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FCD" w:rsidRPr="00D615CB" w:rsidRDefault="009C0FCD" w:rsidP="009C0FCD">
      <w:pPr>
        <w:snapToGrid w:val="0"/>
        <w:spacing w:line="540" w:lineRule="exact"/>
        <w:jc w:val="center"/>
        <w:outlineLvl w:val="0"/>
        <w:rPr>
          <w:b/>
          <w:sz w:val="36"/>
          <w:szCs w:val="36"/>
        </w:rPr>
      </w:pPr>
      <w:bookmarkStart w:id="0" w:name="_Toc119489571"/>
      <w:r w:rsidRPr="00D615CB">
        <w:rPr>
          <w:b/>
          <w:sz w:val="36"/>
          <w:szCs w:val="36"/>
        </w:rPr>
        <w:t>第</w:t>
      </w:r>
      <w:r w:rsidRPr="00D615CB">
        <w:rPr>
          <w:rFonts w:hint="eastAsia"/>
          <w:b/>
          <w:sz w:val="36"/>
          <w:szCs w:val="36"/>
        </w:rPr>
        <w:t>8</w:t>
      </w:r>
      <w:r w:rsidRPr="00D615CB">
        <w:rPr>
          <w:rFonts w:hint="eastAsia"/>
          <w:b/>
          <w:sz w:val="36"/>
          <w:szCs w:val="36"/>
        </w:rPr>
        <w:t>包</w:t>
      </w:r>
      <w:r w:rsidRPr="00D615CB">
        <w:rPr>
          <w:b/>
          <w:sz w:val="36"/>
          <w:szCs w:val="36"/>
        </w:rPr>
        <w:t>采购需求</w:t>
      </w:r>
      <w:bookmarkEnd w:id="0"/>
    </w:p>
    <w:p w:rsidR="009C0FCD" w:rsidRPr="00D615CB" w:rsidRDefault="009C0FCD" w:rsidP="009C0FCD">
      <w:pPr>
        <w:pStyle w:val="SOW"/>
        <w:spacing w:beforeLines="50" w:before="156" w:line="360" w:lineRule="auto"/>
        <w:ind w:firstLine="0"/>
        <w:rPr>
          <w:rFonts w:ascii="仿宋" w:eastAsia="仿宋" w:hAnsi="仿宋"/>
          <w:b/>
          <w:szCs w:val="24"/>
        </w:rPr>
      </w:pPr>
      <w:r w:rsidRPr="00D615CB">
        <w:rPr>
          <w:rFonts w:ascii="仿宋" w:eastAsia="仿宋" w:hAnsi="仿宋" w:hint="eastAsia"/>
          <w:b/>
          <w:szCs w:val="24"/>
        </w:rPr>
        <w:t>一、</w:t>
      </w:r>
      <w:r w:rsidRPr="00D615CB">
        <w:rPr>
          <w:rFonts w:ascii="仿宋" w:eastAsia="仿宋" w:hAnsi="仿宋"/>
          <w:b/>
          <w:szCs w:val="24"/>
        </w:rPr>
        <w:t>采购标的需实现的功能或者目标，以及为落实政府采购政策需满足的要求</w:t>
      </w:r>
    </w:p>
    <w:p w:rsidR="009C0FCD" w:rsidRPr="00D615CB" w:rsidRDefault="009C0FCD" w:rsidP="009C0FCD">
      <w:pPr>
        <w:pStyle w:val="SOW"/>
        <w:tabs>
          <w:tab w:val="left" w:pos="7980"/>
        </w:tabs>
        <w:snapToGrid/>
        <w:spacing w:beforeLines="50" w:before="156" w:line="360" w:lineRule="auto"/>
        <w:ind w:firstLine="0"/>
        <w:rPr>
          <w:rFonts w:ascii="仿宋" w:eastAsia="仿宋" w:hAnsi="仿宋"/>
          <w:b/>
          <w:bCs/>
          <w:szCs w:val="24"/>
        </w:rPr>
      </w:pPr>
      <w:r w:rsidRPr="00D615CB">
        <w:rPr>
          <w:rFonts w:ascii="仿宋" w:eastAsia="仿宋" w:hAnsi="仿宋" w:hint="eastAsia"/>
          <w:b/>
          <w:bCs/>
          <w:szCs w:val="24"/>
        </w:rPr>
        <w:t>(</w:t>
      </w:r>
      <w:proofErr w:type="gramStart"/>
      <w:r w:rsidRPr="00D615CB">
        <w:rPr>
          <w:rFonts w:ascii="仿宋" w:eastAsia="仿宋" w:hAnsi="仿宋" w:hint="eastAsia"/>
          <w:b/>
          <w:bCs/>
          <w:szCs w:val="24"/>
        </w:rPr>
        <w:t>一</w:t>
      </w:r>
      <w:proofErr w:type="gramEnd"/>
      <w:r w:rsidRPr="00D615CB">
        <w:rPr>
          <w:rFonts w:ascii="仿宋" w:eastAsia="仿宋" w:hAnsi="仿宋" w:hint="eastAsia"/>
          <w:b/>
          <w:bCs/>
          <w:szCs w:val="24"/>
        </w:rPr>
        <w:t>)采购</w:t>
      </w:r>
      <w:r w:rsidRPr="00D615CB">
        <w:rPr>
          <w:rFonts w:ascii="仿宋" w:eastAsia="仿宋" w:hAnsi="仿宋"/>
          <w:b/>
          <w:bCs/>
          <w:szCs w:val="24"/>
        </w:rPr>
        <w:t>标的需实现的功能或者目标：</w:t>
      </w:r>
    </w:p>
    <w:p w:rsidR="009C0FCD" w:rsidRPr="00D615CB" w:rsidRDefault="009C0FCD" w:rsidP="009C0FCD">
      <w:pPr>
        <w:autoSpaceDE w:val="0"/>
        <w:autoSpaceDN w:val="0"/>
        <w:adjustRightInd w:val="0"/>
        <w:spacing w:before="50" w:line="360" w:lineRule="auto"/>
        <w:ind w:firstLineChars="200" w:firstLine="480"/>
        <w:rPr>
          <w:rFonts w:ascii="仿宋" w:eastAsia="仿宋" w:hAnsi="仿宋"/>
          <w:sz w:val="24"/>
        </w:rPr>
      </w:pPr>
      <w:r w:rsidRPr="00D615CB">
        <w:rPr>
          <w:rFonts w:ascii="仿宋" w:eastAsia="仿宋" w:hAnsi="仿宋" w:hint="eastAsia"/>
          <w:sz w:val="24"/>
        </w:rPr>
        <w:t>本次招标采购是为首都医科大学附属北京安贞医院通州院区配置信息化软硬件设备、项目设计及监理，投标人应根据招标文件所提出的设备技术规格和服务要求，综合考虑设备及软件的适用性，选择需要最佳性能价格比的设备及软件前来投标。投标人应以技术优良的服务和优惠的价格，充分显示自己的竞争实力。</w:t>
      </w:r>
    </w:p>
    <w:p w:rsidR="009C0FCD" w:rsidRPr="00D615CB" w:rsidRDefault="009C0FCD" w:rsidP="009C0FCD">
      <w:pPr>
        <w:pStyle w:val="SOW"/>
        <w:snapToGrid/>
        <w:spacing w:beforeLines="50" w:before="156" w:line="360" w:lineRule="auto"/>
        <w:ind w:firstLine="0"/>
        <w:rPr>
          <w:rFonts w:ascii="仿宋" w:eastAsia="仿宋" w:hAnsi="仿宋"/>
          <w:b/>
          <w:bCs/>
          <w:szCs w:val="24"/>
        </w:rPr>
      </w:pPr>
      <w:r w:rsidRPr="00D615CB">
        <w:rPr>
          <w:rFonts w:ascii="仿宋" w:eastAsia="仿宋" w:hAnsi="仿宋"/>
          <w:b/>
          <w:bCs/>
          <w:szCs w:val="24"/>
        </w:rPr>
        <w:t>（二）为落实政府采购政策需满足的要求</w:t>
      </w:r>
    </w:p>
    <w:p w:rsidR="009C0FCD" w:rsidRPr="00D615CB" w:rsidRDefault="009C0FCD" w:rsidP="00EB202B">
      <w:pPr>
        <w:numPr>
          <w:ilvl w:val="0"/>
          <w:numId w:val="169"/>
        </w:numPr>
        <w:tabs>
          <w:tab w:val="left" w:pos="900"/>
        </w:tabs>
        <w:spacing w:beforeLines="50" w:before="156" w:line="360" w:lineRule="auto"/>
        <w:rPr>
          <w:rFonts w:ascii="仿宋" w:eastAsia="仿宋" w:hAnsi="仿宋"/>
          <w:sz w:val="24"/>
        </w:rPr>
      </w:pPr>
      <w:r w:rsidRPr="00D615CB">
        <w:rPr>
          <w:rFonts w:ascii="仿宋" w:eastAsia="仿宋" w:hAnsi="仿宋"/>
          <w:sz w:val="24"/>
        </w:rPr>
        <w:t>促进中小企业发展政策：</w:t>
      </w:r>
      <w:r w:rsidRPr="00D615CB">
        <w:rPr>
          <w:rFonts w:ascii="仿宋" w:eastAsia="仿宋" w:hAnsi="仿宋" w:hint="eastAsia"/>
          <w:sz w:val="24"/>
        </w:rPr>
        <w:t>根据《政府采购促进中小企业发展管理办法》规定，本项目采购货物为小型或微型企业制造的，投标人应出具招标文件要求的《中小企业声明函》给予证明，否则评标时不予认可。投标人应对提交的中小企业声明函的真实性负责，提交的中小企业</w:t>
      </w:r>
      <w:proofErr w:type="gramStart"/>
      <w:r w:rsidRPr="00D615CB">
        <w:rPr>
          <w:rFonts w:ascii="仿宋" w:eastAsia="仿宋" w:hAnsi="仿宋" w:hint="eastAsia"/>
          <w:sz w:val="24"/>
        </w:rPr>
        <w:t>声明函不真实</w:t>
      </w:r>
      <w:proofErr w:type="gramEnd"/>
      <w:r w:rsidRPr="00D615CB">
        <w:rPr>
          <w:rFonts w:ascii="仿宋" w:eastAsia="仿宋" w:hAnsi="仿宋" w:hint="eastAsia"/>
          <w:sz w:val="24"/>
        </w:rPr>
        <w:t>的，应承担相应的法律责任。（注：依据《政府采购促进中小企业发展管理办法》规定享受扶持政策获得政府采购合同的小</w:t>
      </w:r>
      <w:proofErr w:type="gramStart"/>
      <w:r w:rsidRPr="00D615CB">
        <w:rPr>
          <w:rFonts w:ascii="仿宋" w:eastAsia="仿宋" w:hAnsi="仿宋" w:hint="eastAsia"/>
          <w:sz w:val="24"/>
        </w:rPr>
        <w:t>微企业</w:t>
      </w:r>
      <w:proofErr w:type="gramEnd"/>
      <w:r w:rsidRPr="00D615CB">
        <w:rPr>
          <w:rFonts w:ascii="仿宋" w:eastAsia="仿宋" w:hAnsi="仿宋" w:hint="eastAsia"/>
          <w:sz w:val="24"/>
        </w:rPr>
        <w:t>不得将合同分包给大中型企业，中型企业不得将合同分包给大型企业。）</w:t>
      </w:r>
    </w:p>
    <w:p w:rsidR="009C0FCD" w:rsidRPr="00D615CB" w:rsidRDefault="009C0FCD" w:rsidP="00EB202B">
      <w:pPr>
        <w:pStyle w:val="SOW"/>
        <w:numPr>
          <w:ilvl w:val="0"/>
          <w:numId w:val="169"/>
        </w:numPr>
        <w:spacing w:beforeLines="50" w:before="156" w:line="360" w:lineRule="auto"/>
        <w:rPr>
          <w:rFonts w:ascii="仿宋" w:eastAsia="仿宋" w:hAnsi="仿宋"/>
          <w:szCs w:val="24"/>
        </w:rPr>
      </w:pPr>
      <w:r w:rsidRPr="00D615CB">
        <w:rPr>
          <w:rFonts w:ascii="仿宋" w:eastAsia="仿宋" w:hAnsi="仿宋"/>
          <w:szCs w:val="24"/>
        </w:rPr>
        <w:t>监狱企业扶持政策：</w:t>
      </w:r>
      <w:r w:rsidRPr="00D615CB">
        <w:rPr>
          <w:rFonts w:ascii="仿宋" w:eastAsia="仿宋" w:hAnsi="仿宋"/>
          <w:iCs/>
          <w:szCs w:val="24"/>
        </w:rPr>
        <w:t>投标人如为监狱企业将视同为小型或微型企业，</w:t>
      </w:r>
      <w:r w:rsidRPr="00D615CB">
        <w:rPr>
          <w:rFonts w:ascii="仿宋" w:eastAsia="仿宋" w:hAnsi="仿宋"/>
          <w:szCs w:val="24"/>
        </w:rPr>
        <w:t>且所投产品为小型或微型企业生产的，</w:t>
      </w:r>
      <w:r w:rsidRPr="00D615CB">
        <w:rPr>
          <w:rFonts w:ascii="仿宋" w:eastAsia="仿宋" w:hAnsi="仿宋"/>
          <w:iCs/>
          <w:szCs w:val="24"/>
        </w:rPr>
        <w:t>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r w:rsidRPr="00D615CB">
        <w:rPr>
          <w:rFonts w:ascii="仿宋" w:eastAsia="仿宋" w:hAnsi="仿宋"/>
          <w:szCs w:val="24"/>
        </w:rPr>
        <w:t>。</w:t>
      </w:r>
    </w:p>
    <w:p w:rsidR="009C0FCD" w:rsidRPr="00D615CB" w:rsidRDefault="009C0FCD" w:rsidP="00EB202B">
      <w:pPr>
        <w:pStyle w:val="SOW"/>
        <w:numPr>
          <w:ilvl w:val="0"/>
          <w:numId w:val="169"/>
        </w:numPr>
        <w:spacing w:beforeLines="50" w:before="156" w:line="360" w:lineRule="auto"/>
        <w:rPr>
          <w:rFonts w:ascii="仿宋" w:eastAsia="仿宋" w:hAnsi="仿宋"/>
          <w:szCs w:val="24"/>
        </w:rPr>
      </w:pPr>
      <w:r w:rsidRPr="00D615CB">
        <w:rPr>
          <w:rFonts w:ascii="仿宋" w:eastAsia="仿宋" w:hAnsi="仿宋" w:hint="eastAsia"/>
          <w:szCs w:val="24"/>
        </w:rPr>
        <w:t>促进残疾人就业政府采购政策：根据《三部门联合发布关于促进残疾人就业政府采购政策的通知》（财库〔2017〕141号）规定，符合条件的残疾人福利性单位在参加本项目政府采购活动时，投标人应出具招标文件要求的《残疾人福利性单位声明函》，并对声明的真实性承担法律责任。中标、成交投标人为残疾人福利性单位的，采购代理机构将随中标结果同时公告其《残疾人福利性单位声明函》，接受社会监督。残疾人福利性单位视同小型、微型企业。不重复享受政策。</w:t>
      </w:r>
    </w:p>
    <w:p w:rsidR="009C0FCD" w:rsidRPr="00D615CB" w:rsidRDefault="009C0FCD" w:rsidP="00EB202B">
      <w:pPr>
        <w:numPr>
          <w:ilvl w:val="0"/>
          <w:numId w:val="169"/>
        </w:numPr>
        <w:tabs>
          <w:tab w:val="left" w:pos="900"/>
        </w:tabs>
        <w:spacing w:beforeLines="50" w:before="156" w:line="360" w:lineRule="auto"/>
        <w:rPr>
          <w:rFonts w:ascii="仿宋" w:eastAsia="仿宋" w:hAnsi="仿宋"/>
          <w:sz w:val="24"/>
        </w:rPr>
      </w:pPr>
      <w:r w:rsidRPr="00D615CB">
        <w:rPr>
          <w:rFonts w:ascii="仿宋" w:eastAsia="仿宋" w:hAnsi="仿宋" w:hint="eastAsia"/>
          <w:sz w:val="24"/>
        </w:rPr>
        <w:lastRenderedPageBreak/>
        <w:t>鼓励节能政策：投标人的</w:t>
      </w:r>
      <w:r w:rsidRPr="00D615CB">
        <w:rPr>
          <w:rFonts w:ascii="仿宋" w:eastAsia="仿宋" w:hAnsi="仿宋"/>
          <w:kern w:val="0"/>
          <w:sz w:val="24"/>
        </w:rPr>
        <w:t>投标产品</w:t>
      </w:r>
      <w:r w:rsidRPr="00D615CB">
        <w:rPr>
          <w:rFonts w:ascii="仿宋" w:eastAsia="仿宋" w:hAnsi="仿宋" w:hint="eastAsia"/>
          <w:kern w:val="0"/>
          <w:sz w:val="24"/>
        </w:rPr>
        <w:t>属于财政部、发展改革委公布的“节能产品政府采购品目清单”范围</w:t>
      </w:r>
      <w:r w:rsidRPr="00D615CB">
        <w:rPr>
          <w:rFonts w:ascii="仿宋" w:eastAsia="仿宋" w:hAnsi="仿宋"/>
          <w:kern w:val="0"/>
          <w:sz w:val="24"/>
        </w:rPr>
        <w:t>的</w:t>
      </w:r>
      <w:r w:rsidRPr="00D615CB">
        <w:rPr>
          <w:rFonts w:ascii="仿宋" w:eastAsia="仿宋" w:hAnsi="仿宋" w:hint="eastAsia"/>
          <w:sz w:val="24"/>
        </w:rPr>
        <w:t>，投标人需提供</w:t>
      </w:r>
      <w:r w:rsidRPr="00D615CB">
        <w:rPr>
          <w:rFonts w:ascii="仿宋" w:eastAsia="仿宋" w:hAnsi="仿宋" w:hint="eastAsia"/>
          <w:kern w:val="0"/>
          <w:sz w:val="24"/>
        </w:rPr>
        <w:t>国家确定的</w:t>
      </w:r>
      <w:r w:rsidRPr="00D615CB">
        <w:rPr>
          <w:rFonts w:ascii="仿宋" w:eastAsia="仿宋" w:hAnsi="仿宋" w:hint="eastAsia"/>
          <w:sz w:val="24"/>
        </w:rPr>
        <w:t>认证机构出具的、处于有效期之内的节能产品认证证书。</w:t>
      </w:r>
      <w:r w:rsidRPr="00D615CB">
        <w:rPr>
          <w:rFonts w:ascii="仿宋" w:eastAsia="仿宋" w:hAnsi="仿宋" w:hint="eastAsia"/>
          <w:kern w:val="0"/>
          <w:sz w:val="24"/>
        </w:rPr>
        <w:t>国家确定的</w:t>
      </w:r>
      <w:r w:rsidRPr="00D615CB">
        <w:rPr>
          <w:rFonts w:ascii="仿宋" w:eastAsia="仿宋" w:hAnsi="仿宋" w:hint="eastAsia"/>
          <w:sz w:val="24"/>
        </w:rPr>
        <w:t>认证机构和节能产品获证产品信息可从市场监管总局组建的节能产品、环境标志产品认证结果信息发布平台或中国政府采购网（www.ccgp.gov.cn）建立的认证结果信息发布平台链接中查询下载。</w:t>
      </w:r>
    </w:p>
    <w:p w:rsidR="009C0FCD" w:rsidRPr="00D615CB" w:rsidRDefault="009C0FCD" w:rsidP="00EB202B">
      <w:pPr>
        <w:numPr>
          <w:ilvl w:val="0"/>
          <w:numId w:val="169"/>
        </w:numPr>
        <w:tabs>
          <w:tab w:val="left" w:pos="900"/>
        </w:tabs>
        <w:spacing w:beforeLines="50" w:before="156" w:line="360" w:lineRule="auto"/>
        <w:rPr>
          <w:rFonts w:ascii="仿宋" w:eastAsia="仿宋" w:hAnsi="仿宋"/>
          <w:sz w:val="24"/>
        </w:rPr>
      </w:pPr>
      <w:r w:rsidRPr="00D615CB">
        <w:rPr>
          <w:rFonts w:ascii="仿宋" w:eastAsia="仿宋" w:hAnsi="仿宋" w:hint="eastAsia"/>
          <w:sz w:val="24"/>
        </w:rPr>
        <w:t>鼓励环保政策：投标人的</w:t>
      </w:r>
      <w:r w:rsidRPr="00D615CB">
        <w:rPr>
          <w:rFonts w:ascii="仿宋" w:eastAsia="仿宋" w:hAnsi="仿宋"/>
          <w:kern w:val="0"/>
          <w:sz w:val="24"/>
        </w:rPr>
        <w:t>投标产品</w:t>
      </w:r>
      <w:r w:rsidRPr="00D615CB">
        <w:rPr>
          <w:rFonts w:ascii="仿宋" w:eastAsia="仿宋" w:hAnsi="仿宋" w:hint="eastAsia"/>
          <w:kern w:val="0"/>
          <w:sz w:val="24"/>
        </w:rPr>
        <w:t>属于财政部、生态环境部公布的“环境标志产品政府采购品目清单”范围</w:t>
      </w:r>
      <w:r w:rsidRPr="00D615CB">
        <w:rPr>
          <w:rFonts w:ascii="仿宋" w:eastAsia="仿宋" w:hAnsi="仿宋"/>
          <w:kern w:val="0"/>
          <w:sz w:val="24"/>
        </w:rPr>
        <w:t>的</w:t>
      </w:r>
      <w:r w:rsidRPr="00D615CB">
        <w:rPr>
          <w:rFonts w:ascii="仿宋" w:eastAsia="仿宋" w:hAnsi="仿宋" w:hint="eastAsia"/>
          <w:sz w:val="24"/>
        </w:rPr>
        <w:t>，投标人需提供</w:t>
      </w:r>
      <w:r w:rsidRPr="00D615CB">
        <w:rPr>
          <w:rFonts w:ascii="仿宋" w:eastAsia="仿宋" w:hAnsi="仿宋" w:hint="eastAsia"/>
          <w:kern w:val="0"/>
          <w:sz w:val="24"/>
        </w:rPr>
        <w:t>国家确定的</w:t>
      </w:r>
      <w:r w:rsidRPr="00D615CB">
        <w:rPr>
          <w:rFonts w:ascii="仿宋" w:eastAsia="仿宋" w:hAnsi="仿宋" w:hint="eastAsia"/>
          <w:sz w:val="24"/>
        </w:rPr>
        <w:t>认证机构出具的、处于有效期之内的</w:t>
      </w:r>
      <w:r w:rsidRPr="00D615CB">
        <w:rPr>
          <w:rFonts w:ascii="仿宋" w:eastAsia="仿宋" w:hAnsi="仿宋" w:hint="eastAsia"/>
          <w:kern w:val="0"/>
          <w:sz w:val="24"/>
        </w:rPr>
        <w:t>环境标志</w:t>
      </w:r>
      <w:r w:rsidRPr="00D615CB">
        <w:rPr>
          <w:rFonts w:ascii="仿宋" w:eastAsia="仿宋" w:hAnsi="仿宋" w:hint="eastAsia"/>
          <w:sz w:val="24"/>
        </w:rPr>
        <w:t>产品认证证书。</w:t>
      </w:r>
      <w:r w:rsidRPr="00D615CB">
        <w:rPr>
          <w:rFonts w:ascii="仿宋" w:eastAsia="仿宋" w:hAnsi="仿宋" w:hint="eastAsia"/>
          <w:kern w:val="0"/>
          <w:sz w:val="24"/>
        </w:rPr>
        <w:t>国家确定的</w:t>
      </w:r>
      <w:r w:rsidRPr="00D615CB">
        <w:rPr>
          <w:rFonts w:ascii="仿宋" w:eastAsia="仿宋" w:hAnsi="仿宋" w:hint="eastAsia"/>
          <w:sz w:val="24"/>
        </w:rPr>
        <w:t>认证机构和</w:t>
      </w:r>
      <w:r w:rsidRPr="00D615CB">
        <w:rPr>
          <w:rFonts w:ascii="仿宋" w:eastAsia="仿宋" w:hAnsi="仿宋" w:hint="eastAsia"/>
          <w:kern w:val="0"/>
          <w:sz w:val="24"/>
        </w:rPr>
        <w:t>环境标志</w:t>
      </w:r>
      <w:r w:rsidRPr="00D615CB">
        <w:rPr>
          <w:rFonts w:ascii="仿宋" w:eastAsia="仿宋" w:hAnsi="仿宋" w:hint="eastAsia"/>
          <w:sz w:val="24"/>
        </w:rPr>
        <w:t>产品获证产品信息可从市场监管总局组建的节能产品、环境标志产品认证结果信息发布平台或中国政府采购网（www.ccgp.gov.cn）建立的认证结果信息发布平台链接中查询下载。</w:t>
      </w:r>
    </w:p>
    <w:p w:rsidR="009C0FCD" w:rsidRPr="00D615CB" w:rsidRDefault="009C0FCD" w:rsidP="009C0FCD">
      <w:pPr>
        <w:pStyle w:val="SOW"/>
        <w:spacing w:beforeLines="50" w:before="156" w:line="360" w:lineRule="auto"/>
        <w:ind w:firstLine="0"/>
        <w:rPr>
          <w:rFonts w:ascii="仿宋" w:eastAsia="仿宋" w:hAnsi="仿宋"/>
          <w:b/>
          <w:szCs w:val="24"/>
        </w:rPr>
      </w:pPr>
      <w:r w:rsidRPr="00D615CB">
        <w:rPr>
          <w:rFonts w:ascii="仿宋" w:eastAsia="仿宋" w:hAnsi="仿宋" w:hint="eastAsia"/>
          <w:b/>
          <w:szCs w:val="24"/>
        </w:rPr>
        <w:t>二、</w:t>
      </w:r>
      <w:r w:rsidRPr="00D615CB">
        <w:rPr>
          <w:rFonts w:ascii="仿宋" w:eastAsia="仿宋" w:hAnsi="仿宋"/>
          <w:b/>
          <w:szCs w:val="24"/>
        </w:rPr>
        <w:t>采购标的需执行的国家相关标准、行业标准、地方标准或者其他标准、规范</w:t>
      </w:r>
    </w:p>
    <w:p w:rsidR="009C0FCD" w:rsidRPr="00D615CB" w:rsidRDefault="009C0FCD" w:rsidP="009C0FCD">
      <w:pPr>
        <w:spacing w:line="360" w:lineRule="auto"/>
        <w:ind w:firstLineChars="200" w:firstLine="480"/>
        <w:rPr>
          <w:rFonts w:ascii="仿宋" w:eastAsia="仿宋" w:hAnsi="仿宋"/>
          <w:bCs/>
          <w:sz w:val="24"/>
        </w:rPr>
      </w:pPr>
      <w:proofErr w:type="gramStart"/>
      <w:r w:rsidRPr="00D615CB">
        <w:rPr>
          <w:rFonts w:ascii="仿宋" w:eastAsia="仿宋" w:hAnsi="仿宋" w:hint="eastAsia"/>
          <w:kern w:val="0"/>
          <w:sz w:val="24"/>
        </w:rPr>
        <w:t>详</w:t>
      </w:r>
      <w:proofErr w:type="gramEnd"/>
      <w:r w:rsidRPr="00D615CB">
        <w:rPr>
          <w:rFonts w:ascii="仿宋" w:eastAsia="仿宋" w:hAnsi="仿宋" w:hint="eastAsia"/>
          <w:kern w:val="0"/>
          <w:sz w:val="24"/>
        </w:rPr>
        <w:t>见下文。</w:t>
      </w:r>
    </w:p>
    <w:p w:rsidR="009C0FCD" w:rsidRPr="00D615CB" w:rsidRDefault="009C0FCD" w:rsidP="009C0FCD">
      <w:pPr>
        <w:pStyle w:val="SOW"/>
        <w:spacing w:beforeLines="50" w:before="156" w:line="360" w:lineRule="auto"/>
        <w:ind w:firstLine="0"/>
        <w:rPr>
          <w:rFonts w:ascii="仿宋" w:eastAsia="仿宋" w:hAnsi="仿宋"/>
          <w:b/>
          <w:szCs w:val="24"/>
        </w:rPr>
      </w:pPr>
      <w:r w:rsidRPr="00D615CB">
        <w:rPr>
          <w:rFonts w:ascii="仿宋" w:eastAsia="仿宋" w:hAnsi="仿宋" w:hint="eastAsia"/>
          <w:b/>
          <w:szCs w:val="24"/>
        </w:rPr>
        <w:t>三、采购标的</w:t>
      </w:r>
      <w:proofErr w:type="gramStart"/>
      <w:r w:rsidRPr="00D615CB">
        <w:rPr>
          <w:rFonts w:ascii="仿宋" w:eastAsia="仿宋" w:hAnsi="仿宋" w:hint="eastAsia"/>
          <w:b/>
          <w:szCs w:val="24"/>
        </w:rPr>
        <w:t>的</w:t>
      </w:r>
      <w:proofErr w:type="gramEnd"/>
      <w:r w:rsidRPr="00D615CB">
        <w:rPr>
          <w:rFonts w:ascii="仿宋" w:eastAsia="仿宋" w:hAnsi="仿宋" w:hint="eastAsia"/>
          <w:b/>
          <w:szCs w:val="24"/>
        </w:rPr>
        <w:t>数量、采购项目交付或者实施的时间和地点</w:t>
      </w:r>
    </w:p>
    <w:p w:rsidR="009C0FCD" w:rsidRPr="00D615CB" w:rsidRDefault="009C0FCD" w:rsidP="009C0FCD">
      <w:pPr>
        <w:pStyle w:val="SOW"/>
        <w:snapToGrid/>
        <w:spacing w:beforeLines="50" w:before="156" w:line="360" w:lineRule="auto"/>
        <w:ind w:left="-208" w:firstLine="0"/>
        <w:rPr>
          <w:rFonts w:ascii="仿宋" w:eastAsia="仿宋" w:hAnsi="仿宋"/>
          <w:b/>
          <w:szCs w:val="24"/>
        </w:rPr>
      </w:pPr>
      <w:r w:rsidRPr="00D615CB">
        <w:rPr>
          <w:rFonts w:ascii="仿宋" w:eastAsia="仿宋" w:hAnsi="仿宋" w:hint="eastAsia"/>
          <w:b/>
          <w:szCs w:val="24"/>
        </w:rPr>
        <w:t>（一）采购标的</w:t>
      </w:r>
      <w:proofErr w:type="gramStart"/>
      <w:r w:rsidRPr="00D615CB">
        <w:rPr>
          <w:rFonts w:ascii="仿宋" w:eastAsia="仿宋" w:hAnsi="仿宋" w:hint="eastAsia"/>
          <w:b/>
          <w:szCs w:val="24"/>
        </w:rPr>
        <w:t>的</w:t>
      </w:r>
      <w:proofErr w:type="gramEnd"/>
      <w:r w:rsidRPr="00D615CB">
        <w:rPr>
          <w:rFonts w:ascii="仿宋" w:eastAsia="仿宋" w:hAnsi="仿宋" w:hint="eastAsia"/>
          <w:b/>
          <w:szCs w:val="24"/>
        </w:rPr>
        <w:t>数量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4"/>
        <w:gridCol w:w="4087"/>
        <w:gridCol w:w="994"/>
        <w:gridCol w:w="1466"/>
      </w:tblGrid>
      <w:tr w:rsidR="009C0FCD" w:rsidRPr="00D615CB" w:rsidTr="00C6664D">
        <w:trPr>
          <w:trHeight w:val="570"/>
        </w:trPr>
        <w:tc>
          <w:tcPr>
            <w:tcW w:w="529" w:type="pct"/>
            <w:shd w:val="clear" w:color="auto" w:fill="auto"/>
            <w:vAlign w:val="center"/>
          </w:tcPr>
          <w:p w:rsidR="009C0FCD" w:rsidRPr="00D615CB" w:rsidRDefault="009C0FCD" w:rsidP="00C6664D">
            <w:pPr>
              <w:widowControl/>
              <w:spacing w:line="360" w:lineRule="auto"/>
              <w:jc w:val="center"/>
              <w:rPr>
                <w:rFonts w:ascii="仿宋" w:eastAsia="仿宋" w:hAnsi="仿宋" w:cs="宋体"/>
                <w:kern w:val="0"/>
                <w:sz w:val="24"/>
              </w:rPr>
            </w:pPr>
            <w:proofErr w:type="gramStart"/>
            <w:r w:rsidRPr="00D615CB">
              <w:rPr>
                <w:rFonts w:ascii="仿宋" w:eastAsia="仿宋" w:hAnsi="仿宋" w:cs="宋体" w:hint="eastAsia"/>
                <w:kern w:val="0"/>
                <w:sz w:val="24"/>
              </w:rPr>
              <w:t>包号</w:t>
            </w:r>
            <w:proofErr w:type="gramEnd"/>
          </w:p>
        </w:tc>
        <w:tc>
          <w:tcPr>
            <w:tcW w:w="630" w:type="pct"/>
            <w:shd w:val="clear" w:color="auto" w:fill="auto"/>
            <w:vAlign w:val="center"/>
          </w:tcPr>
          <w:p w:rsidR="009C0FCD" w:rsidRPr="00D615CB" w:rsidRDefault="009C0FCD" w:rsidP="00C6664D">
            <w:pPr>
              <w:widowControl/>
              <w:spacing w:line="360" w:lineRule="auto"/>
              <w:jc w:val="center"/>
              <w:rPr>
                <w:rFonts w:ascii="仿宋" w:eastAsia="仿宋" w:hAnsi="仿宋" w:cs="宋体"/>
                <w:kern w:val="0"/>
                <w:sz w:val="24"/>
              </w:rPr>
            </w:pPr>
            <w:r w:rsidRPr="00D615CB">
              <w:rPr>
                <w:rFonts w:ascii="仿宋" w:eastAsia="仿宋" w:hAnsi="仿宋" w:cs="宋体" w:hint="eastAsia"/>
                <w:kern w:val="0"/>
                <w:sz w:val="24"/>
              </w:rPr>
              <w:t>品目号</w:t>
            </w:r>
          </w:p>
        </w:tc>
        <w:tc>
          <w:tcPr>
            <w:tcW w:w="2398" w:type="pct"/>
            <w:shd w:val="clear" w:color="auto" w:fill="auto"/>
            <w:vAlign w:val="center"/>
          </w:tcPr>
          <w:p w:rsidR="009C0FCD" w:rsidRPr="00D615CB" w:rsidRDefault="009C0FCD" w:rsidP="00C6664D">
            <w:pPr>
              <w:widowControl/>
              <w:spacing w:line="360" w:lineRule="auto"/>
              <w:jc w:val="center"/>
              <w:rPr>
                <w:rFonts w:ascii="仿宋" w:eastAsia="仿宋" w:hAnsi="仿宋" w:cs="宋体"/>
                <w:kern w:val="0"/>
                <w:sz w:val="24"/>
              </w:rPr>
            </w:pPr>
            <w:r w:rsidRPr="00D615CB">
              <w:rPr>
                <w:rFonts w:ascii="仿宋" w:eastAsia="仿宋" w:hAnsi="仿宋" w:cs="宋体" w:hint="eastAsia"/>
                <w:kern w:val="0"/>
                <w:sz w:val="24"/>
              </w:rPr>
              <w:t>标的名称</w:t>
            </w:r>
          </w:p>
        </w:tc>
        <w:tc>
          <w:tcPr>
            <w:tcW w:w="583" w:type="pct"/>
            <w:vAlign w:val="center"/>
          </w:tcPr>
          <w:p w:rsidR="009C0FCD" w:rsidRPr="00D615CB" w:rsidRDefault="009C0FCD" w:rsidP="00C6664D">
            <w:pPr>
              <w:widowControl/>
              <w:spacing w:line="360" w:lineRule="auto"/>
              <w:jc w:val="center"/>
              <w:rPr>
                <w:rFonts w:ascii="仿宋" w:eastAsia="仿宋" w:hAnsi="仿宋" w:cs="宋体"/>
                <w:kern w:val="0"/>
                <w:sz w:val="24"/>
              </w:rPr>
            </w:pPr>
            <w:r w:rsidRPr="00D615CB">
              <w:rPr>
                <w:rFonts w:ascii="仿宋" w:eastAsia="仿宋" w:hAnsi="仿宋" w:cs="宋体" w:hint="eastAsia"/>
                <w:kern w:val="0"/>
                <w:sz w:val="24"/>
              </w:rPr>
              <w:t>数量</w:t>
            </w:r>
          </w:p>
        </w:tc>
        <w:tc>
          <w:tcPr>
            <w:tcW w:w="860" w:type="pct"/>
            <w:vAlign w:val="center"/>
          </w:tcPr>
          <w:p w:rsidR="009C0FCD" w:rsidRPr="00D615CB" w:rsidRDefault="009C0FCD" w:rsidP="00C6664D">
            <w:pPr>
              <w:widowControl/>
              <w:spacing w:line="360" w:lineRule="auto"/>
              <w:jc w:val="center"/>
              <w:rPr>
                <w:rFonts w:ascii="仿宋" w:eastAsia="仿宋" w:hAnsi="仿宋" w:cs="宋体"/>
                <w:kern w:val="0"/>
                <w:sz w:val="24"/>
              </w:rPr>
            </w:pPr>
            <w:r w:rsidRPr="00D615CB">
              <w:rPr>
                <w:rFonts w:ascii="仿宋" w:eastAsia="仿宋" w:hAnsi="仿宋" w:cs="宋体" w:hint="eastAsia"/>
                <w:kern w:val="0"/>
                <w:sz w:val="24"/>
              </w:rPr>
              <w:t>是否接受进口产品</w:t>
            </w:r>
          </w:p>
        </w:tc>
      </w:tr>
      <w:tr w:rsidR="009C0FCD" w:rsidRPr="00D615CB" w:rsidTr="00C6664D">
        <w:trPr>
          <w:trHeight w:val="64"/>
        </w:trPr>
        <w:tc>
          <w:tcPr>
            <w:tcW w:w="529" w:type="pct"/>
            <w:shd w:val="clear" w:color="auto" w:fill="auto"/>
            <w:vAlign w:val="center"/>
          </w:tcPr>
          <w:p w:rsidR="009C0FCD" w:rsidRPr="00D615CB" w:rsidRDefault="009C0FCD" w:rsidP="00C6664D">
            <w:pPr>
              <w:jc w:val="center"/>
              <w:rPr>
                <w:rFonts w:ascii="仿宋" w:eastAsia="仿宋" w:hAnsi="仿宋"/>
                <w:sz w:val="24"/>
              </w:rPr>
            </w:pPr>
            <w:r w:rsidRPr="00D615CB">
              <w:rPr>
                <w:rFonts w:ascii="仿宋" w:eastAsia="仿宋" w:hAnsi="仿宋" w:hint="eastAsia"/>
                <w:sz w:val="24"/>
              </w:rPr>
              <w:t>8</w:t>
            </w:r>
          </w:p>
        </w:tc>
        <w:tc>
          <w:tcPr>
            <w:tcW w:w="630" w:type="pct"/>
            <w:shd w:val="clear" w:color="auto" w:fill="auto"/>
            <w:vAlign w:val="center"/>
          </w:tcPr>
          <w:p w:rsidR="009C0FCD" w:rsidRPr="00D615CB" w:rsidRDefault="009C0FCD" w:rsidP="00C6664D">
            <w:pPr>
              <w:jc w:val="center"/>
              <w:rPr>
                <w:rFonts w:ascii="仿宋" w:eastAsia="仿宋" w:hAnsi="仿宋"/>
                <w:sz w:val="24"/>
              </w:rPr>
            </w:pPr>
            <w:r w:rsidRPr="00D615CB">
              <w:rPr>
                <w:rFonts w:ascii="仿宋" w:eastAsia="仿宋" w:hAnsi="仿宋" w:hint="eastAsia"/>
                <w:sz w:val="24"/>
              </w:rPr>
              <w:t>8-1</w:t>
            </w:r>
          </w:p>
        </w:tc>
        <w:tc>
          <w:tcPr>
            <w:tcW w:w="2398" w:type="pct"/>
            <w:shd w:val="clear" w:color="auto" w:fill="auto"/>
            <w:vAlign w:val="center"/>
          </w:tcPr>
          <w:p w:rsidR="009C0FCD" w:rsidRPr="00D615CB" w:rsidRDefault="009C0FCD" w:rsidP="00C6664D">
            <w:pPr>
              <w:jc w:val="center"/>
              <w:rPr>
                <w:rFonts w:ascii="仿宋" w:eastAsia="仿宋" w:hAnsi="仿宋" w:cs="宋体"/>
                <w:kern w:val="0"/>
                <w:sz w:val="24"/>
              </w:rPr>
            </w:pPr>
            <w:r w:rsidRPr="00D615CB">
              <w:rPr>
                <w:rFonts w:ascii="仿宋" w:eastAsia="仿宋" w:hAnsi="仿宋" w:cs="宋体" w:hint="eastAsia"/>
                <w:kern w:val="0"/>
                <w:sz w:val="24"/>
              </w:rPr>
              <w:t>机房工程专用设备及光纤租赁</w:t>
            </w:r>
          </w:p>
        </w:tc>
        <w:tc>
          <w:tcPr>
            <w:tcW w:w="583" w:type="pct"/>
            <w:vAlign w:val="center"/>
          </w:tcPr>
          <w:p w:rsidR="009C0FCD" w:rsidRPr="00D615CB" w:rsidRDefault="009C0FCD" w:rsidP="00C6664D">
            <w:pPr>
              <w:widowControl/>
              <w:jc w:val="center"/>
              <w:rPr>
                <w:rFonts w:ascii="仿宋" w:eastAsia="仿宋" w:hAnsi="仿宋"/>
                <w:sz w:val="24"/>
              </w:rPr>
            </w:pPr>
            <w:r w:rsidRPr="00D615CB">
              <w:rPr>
                <w:rFonts w:ascii="仿宋" w:eastAsia="仿宋" w:hAnsi="仿宋" w:hint="eastAsia"/>
                <w:sz w:val="24"/>
              </w:rPr>
              <w:t>1套</w:t>
            </w:r>
          </w:p>
        </w:tc>
        <w:tc>
          <w:tcPr>
            <w:tcW w:w="860" w:type="pct"/>
            <w:vAlign w:val="center"/>
          </w:tcPr>
          <w:p w:rsidR="009C0FCD" w:rsidRPr="00D615CB" w:rsidRDefault="009C0FCD" w:rsidP="00C6664D">
            <w:pPr>
              <w:widowControl/>
              <w:spacing w:line="360" w:lineRule="auto"/>
              <w:jc w:val="center"/>
              <w:rPr>
                <w:rFonts w:ascii="仿宋" w:eastAsia="仿宋" w:hAnsi="仿宋" w:cs="宋体"/>
                <w:kern w:val="0"/>
                <w:sz w:val="24"/>
              </w:rPr>
            </w:pPr>
            <w:r w:rsidRPr="00D615CB">
              <w:rPr>
                <w:rFonts w:ascii="仿宋" w:eastAsia="仿宋" w:hAnsi="仿宋" w:cs="宋体" w:hint="eastAsia"/>
                <w:kern w:val="0"/>
                <w:sz w:val="24"/>
              </w:rPr>
              <w:t>否</w:t>
            </w:r>
          </w:p>
        </w:tc>
      </w:tr>
    </w:tbl>
    <w:p w:rsidR="009C0FCD" w:rsidRPr="00D615CB" w:rsidRDefault="009C0FCD" w:rsidP="009C0FCD">
      <w:pPr>
        <w:spacing w:beforeLines="50" w:before="156" w:line="360" w:lineRule="auto"/>
        <w:rPr>
          <w:rFonts w:ascii="仿宋" w:eastAsia="仿宋" w:hAnsi="仿宋" w:cs="宋体"/>
          <w:b/>
          <w:sz w:val="24"/>
        </w:rPr>
      </w:pPr>
      <w:r w:rsidRPr="00D615CB">
        <w:rPr>
          <w:rFonts w:ascii="仿宋" w:eastAsia="仿宋" w:hAnsi="仿宋" w:cs="宋体" w:hint="eastAsia"/>
          <w:b/>
          <w:sz w:val="24"/>
        </w:rPr>
        <w:t>（二）采购项目交付或者实施的时间和地点</w:t>
      </w:r>
    </w:p>
    <w:p w:rsidR="009C0FCD" w:rsidRPr="00D615CB" w:rsidRDefault="009C0FCD" w:rsidP="009C0FCD">
      <w:pPr>
        <w:spacing w:beforeLines="50" w:before="156" w:line="360" w:lineRule="auto"/>
        <w:rPr>
          <w:rFonts w:ascii="仿宋" w:eastAsia="仿宋" w:hAnsi="仿宋" w:cs="宋体"/>
          <w:sz w:val="24"/>
        </w:rPr>
      </w:pPr>
      <w:r w:rsidRPr="00D615CB">
        <w:rPr>
          <w:rFonts w:ascii="仿宋" w:eastAsia="仿宋" w:hAnsi="仿宋" w:cs="宋体" w:hint="eastAsia"/>
          <w:sz w:val="24"/>
        </w:rPr>
        <w:t>1.采购项目（标的）交付的时间：合同签订后，采购人出具交货通知后，45天内交货、施工工期60天。</w:t>
      </w:r>
    </w:p>
    <w:p w:rsidR="009C0FCD" w:rsidRPr="00D615CB" w:rsidRDefault="009C0FCD" w:rsidP="009C0FCD">
      <w:pPr>
        <w:spacing w:beforeLines="50" w:before="156" w:line="360" w:lineRule="auto"/>
        <w:rPr>
          <w:rFonts w:ascii="仿宋" w:eastAsia="仿宋" w:hAnsi="仿宋"/>
          <w:sz w:val="24"/>
          <w:u w:val="single"/>
        </w:rPr>
      </w:pPr>
      <w:r w:rsidRPr="00D615CB">
        <w:rPr>
          <w:rFonts w:ascii="仿宋" w:eastAsia="仿宋" w:hAnsi="仿宋" w:cs="宋体" w:hint="eastAsia"/>
          <w:sz w:val="24"/>
        </w:rPr>
        <w:t>2.采购项目（标的）交付的地点：首都医科大学附属北京安贞医院指定地点。</w:t>
      </w:r>
    </w:p>
    <w:p w:rsidR="009C0FCD" w:rsidRPr="00D615CB" w:rsidRDefault="009C0FCD" w:rsidP="009C0FCD">
      <w:pPr>
        <w:pStyle w:val="SOW"/>
        <w:spacing w:beforeLines="50" w:before="156" w:line="360" w:lineRule="auto"/>
        <w:ind w:firstLine="0"/>
        <w:rPr>
          <w:rFonts w:ascii="仿宋" w:eastAsia="仿宋" w:hAnsi="仿宋"/>
          <w:b/>
          <w:szCs w:val="24"/>
        </w:rPr>
      </w:pPr>
      <w:r w:rsidRPr="00D615CB">
        <w:rPr>
          <w:rFonts w:ascii="仿宋" w:eastAsia="仿宋" w:hAnsi="仿宋" w:hint="eastAsia"/>
          <w:b/>
          <w:szCs w:val="24"/>
        </w:rPr>
        <w:t>四、采购标的需满足的服务标准、期限、效率等要求</w:t>
      </w:r>
    </w:p>
    <w:p w:rsidR="009C0FCD" w:rsidRPr="00D615CB" w:rsidRDefault="009C0FCD" w:rsidP="009C0FCD">
      <w:pPr>
        <w:tabs>
          <w:tab w:val="left" w:pos="900"/>
        </w:tabs>
        <w:spacing w:beforeLines="50" w:before="156" w:line="360" w:lineRule="auto"/>
        <w:rPr>
          <w:rFonts w:ascii="仿宋" w:eastAsia="仿宋" w:hAnsi="仿宋"/>
          <w:b/>
          <w:sz w:val="24"/>
        </w:rPr>
      </w:pPr>
      <w:r w:rsidRPr="00D615CB">
        <w:rPr>
          <w:rFonts w:ascii="仿宋" w:eastAsia="仿宋" w:hAnsi="仿宋" w:hint="eastAsia"/>
          <w:b/>
          <w:sz w:val="24"/>
        </w:rPr>
        <w:t>（一）采购标的需满足的服务标准、效率要求（以各包技术规格中要求为准，</w:t>
      </w:r>
      <w:r w:rsidRPr="00D615CB">
        <w:rPr>
          <w:rFonts w:ascii="仿宋" w:eastAsia="仿宋" w:hAnsi="仿宋" w:hint="eastAsia"/>
          <w:b/>
          <w:sz w:val="24"/>
        </w:rPr>
        <w:lastRenderedPageBreak/>
        <w:t>如技术规格中无要求，则以本款要求为准。）</w:t>
      </w:r>
    </w:p>
    <w:p w:rsidR="009C0FCD" w:rsidRPr="00D615CB" w:rsidRDefault="009C0FCD" w:rsidP="009C0FCD">
      <w:pPr>
        <w:pStyle w:val="affffff1"/>
        <w:spacing w:beforeLines="50" w:before="156" w:line="360" w:lineRule="auto"/>
        <w:ind w:firstLineChars="200" w:firstLine="480"/>
        <w:rPr>
          <w:rFonts w:ascii="仿宋" w:eastAsia="仿宋" w:hAnsi="仿宋" w:hint="default"/>
          <w:sz w:val="24"/>
        </w:rPr>
      </w:pPr>
      <w:r w:rsidRPr="00D615CB">
        <w:rPr>
          <w:rFonts w:ascii="仿宋" w:eastAsia="仿宋" w:hAnsi="仿宋"/>
          <w:sz w:val="24"/>
        </w:rPr>
        <w:t>详见七、采购标的需满足的质量、安全、技术规格、物理特性等要求。</w:t>
      </w:r>
    </w:p>
    <w:p w:rsidR="009C0FCD" w:rsidRPr="00D615CB" w:rsidRDefault="009C0FCD" w:rsidP="009C0FCD">
      <w:pPr>
        <w:tabs>
          <w:tab w:val="left" w:pos="900"/>
        </w:tabs>
        <w:spacing w:beforeLines="50" w:before="156" w:line="360" w:lineRule="auto"/>
        <w:rPr>
          <w:rFonts w:ascii="仿宋" w:eastAsia="仿宋" w:hAnsi="仿宋"/>
          <w:b/>
          <w:sz w:val="24"/>
        </w:rPr>
      </w:pPr>
      <w:r w:rsidRPr="00D615CB">
        <w:rPr>
          <w:rFonts w:ascii="仿宋" w:eastAsia="仿宋" w:hAnsi="仿宋" w:hint="eastAsia"/>
          <w:b/>
          <w:sz w:val="24"/>
        </w:rPr>
        <w:t>（二）采购标的需满足的服务期限要求</w:t>
      </w:r>
    </w:p>
    <w:p w:rsidR="009C0FCD" w:rsidRPr="00D615CB" w:rsidRDefault="009C0FCD" w:rsidP="009C0FCD">
      <w:pPr>
        <w:tabs>
          <w:tab w:val="left" w:pos="900"/>
        </w:tabs>
        <w:spacing w:beforeLines="50" w:before="156" w:line="360" w:lineRule="auto"/>
        <w:ind w:firstLineChars="200" w:firstLine="480"/>
        <w:rPr>
          <w:rFonts w:ascii="仿宋" w:eastAsia="仿宋" w:hAnsi="仿宋"/>
          <w:sz w:val="24"/>
        </w:rPr>
      </w:pPr>
      <w:r w:rsidRPr="00D615CB">
        <w:rPr>
          <w:rFonts w:eastAsia="仿宋" w:hint="eastAsia"/>
          <w:bCs/>
          <w:sz w:val="24"/>
          <w:szCs w:val="20"/>
        </w:rPr>
        <w:t>投标人需提供原厂质保，硬件产品需提供</w:t>
      </w:r>
      <w:r w:rsidRPr="00D615CB">
        <w:rPr>
          <w:rFonts w:eastAsia="仿宋" w:hint="eastAsia"/>
          <w:bCs/>
          <w:sz w:val="24"/>
          <w:szCs w:val="20"/>
        </w:rPr>
        <w:t>5</w:t>
      </w:r>
      <w:r w:rsidRPr="00D615CB">
        <w:rPr>
          <w:rFonts w:eastAsia="仿宋" w:hint="eastAsia"/>
          <w:bCs/>
          <w:sz w:val="24"/>
          <w:szCs w:val="20"/>
        </w:rPr>
        <w:t>年（</w:t>
      </w:r>
      <w:r w:rsidRPr="00D615CB">
        <w:rPr>
          <w:rFonts w:eastAsia="仿宋" w:hint="eastAsia"/>
          <w:bCs/>
          <w:sz w:val="24"/>
          <w:szCs w:val="20"/>
        </w:rPr>
        <w:t>60</w:t>
      </w:r>
      <w:r w:rsidRPr="00D615CB">
        <w:rPr>
          <w:rFonts w:eastAsia="仿宋" w:hint="eastAsia"/>
          <w:bCs/>
          <w:sz w:val="24"/>
          <w:szCs w:val="20"/>
        </w:rPr>
        <w:t>个月）的免费维修保障期，软件需提供</w:t>
      </w:r>
      <w:r w:rsidRPr="00D615CB">
        <w:rPr>
          <w:rFonts w:eastAsia="仿宋" w:hint="eastAsia"/>
          <w:bCs/>
          <w:sz w:val="24"/>
          <w:szCs w:val="20"/>
        </w:rPr>
        <w:t>2</w:t>
      </w:r>
      <w:r w:rsidRPr="00D615CB">
        <w:rPr>
          <w:rFonts w:eastAsia="仿宋" w:hint="eastAsia"/>
          <w:bCs/>
          <w:sz w:val="24"/>
          <w:szCs w:val="20"/>
        </w:rPr>
        <w:t>年（</w:t>
      </w:r>
      <w:r w:rsidRPr="00D615CB">
        <w:rPr>
          <w:rFonts w:eastAsia="仿宋" w:hint="eastAsia"/>
          <w:bCs/>
          <w:sz w:val="24"/>
          <w:szCs w:val="20"/>
        </w:rPr>
        <w:t>24</w:t>
      </w:r>
      <w:r w:rsidRPr="00D615CB">
        <w:rPr>
          <w:rFonts w:eastAsia="仿宋" w:hint="eastAsia"/>
          <w:bCs/>
          <w:sz w:val="24"/>
          <w:szCs w:val="20"/>
        </w:rPr>
        <w:t>个月）的免费维修保障期，免费维修保障期</w:t>
      </w:r>
      <w:proofErr w:type="gramStart"/>
      <w:r w:rsidRPr="00D615CB">
        <w:rPr>
          <w:rFonts w:eastAsia="仿宋" w:hint="eastAsia"/>
          <w:bCs/>
          <w:sz w:val="24"/>
          <w:szCs w:val="20"/>
        </w:rPr>
        <w:t>自项目</w:t>
      </w:r>
      <w:proofErr w:type="gramEnd"/>
      <w:r w:rsidRPr="00D615CB">
        <w:rPr>
          <w:rFonts w:eastAsia="仿宋" w:hint="eastAsia"/>
          <w:bCs/>
          <w:sz w:val="24"/>
          <w:szCs w:val="20"/>
        </w:rPr>
        <w:t>通过验收之日开始计算。在保修期内，除人为或不可抗力引起的设备故障外，均予以免费修理、更换零配件。保修期内提供</w:t>
      </w:r>
      <w:r w:rsidRPr="00D615CB">
        <w:rPr>
          <w:rFonts w:eastAsia="仿宋" w:hint="eastAsia"/>
          <w:bCs/>
          <w:sz w:val="24"/>
          <w:szCs w:val="20"/>
        </w:rPr>
        <w:t>7*24</w:t>
      </w:r>
      <w:r w:rsidRPr="00D615CB">
        <w:rPr>
          <w:rFonts w:eastAsia="仿宋" w:hint="eastAsia"/>
          <w:bCs/>
          <w:sz w:val="24"/>
          <w:szCs w:val="20"/>
        </w:rPr>
        <w:t>小时响应服务。在接到用户要求对所购设备进行维修的通知后，立即给予答复，并委派合格的维修工程师到用户现场进行维修，不收取维修、配件费用以及其他费用。（投标人需提供原厂承诺函）</w:t>
      </w:r>
    </w:p>
    <w:p w:rsidR="009C0FCD" w:rsidRPr="00D615CB" w:rsidRDefault="009C0FCD" w:rsidP="009C0FCD">
      <w:pPr>
        <w:pStyle w:val="SOW"/>
        <w:spacing w:beforeLines="50" w:before="156" w:line="360" w:lineRule="auto"/>
        <w:ind w:firstLine="0"/>
        <w:rPr>
          <w:rFonts w:ascii="仿宋" w:eastAsia="仿宋" w:hAnsi="仿宋"/>
          <w:b/>
          <w:szCs w:val="24"/>
        </w:rPr>
      </w:pPr>
      <w:r w:rsidRPr="00D615CB">
        <w:rPr>
          <w:rFonts w:ascii="仿宋" w:eastAsia="仿宋" w:hAnsi="仿宋" w:hint="eastAsia"/>
          <w:b/>
          <w:szCs w:val="24"/>
        </w:rPr>
        <w:t>五、采购标的物验收标准</w:t>
      </w:r>
    </w:p>
    <w:p w:rsidR="009C0FCD" w:rsidRPr="00D615CB" w:rsidRDefault="009C0FCD" w:rsidP="009C0FCD">
      <w:pPr>
        <w:tabs>
          <w:tab w:val="left" w:pos="900"/>
        </w:tabs>
        <w:spacing w:beforeLines="50" w:before="156" w:line="360" w:lineRule="auto"/>
        <w:rPr>
          <w:rFonts w:ascii="仿宋" w:eastAsia="仿宋" w:hAnsi="仿宋"/>
          <w:sz w:val="24"/>
        </w:rPr>
      </w:pPr>
      <w:r w:rsidRPr="00D615CB">
        <w:rPr>
          <w:rFonts w:ascii="仿宋" w:eastAsia="仿宋" w:hAnsi="仿宋" w:hint="eastAsia"/>
          <w:sz w:val="24"/>
        </w:rPr>
        <w:t>1、设备调试完成并运行稳定10个工作日后，设备安装、调试达到技术规范书规定的指标后，招标方对设备材料安装项目进行初验；</w:t>
      </w:r>
    </w:p>
    <w:p w:rsidR="009C0FCD" w:rsidRPr="00D615CB" w:rsidRDefault="009C0FCD" w:rsidP="009C0FCD">
      <w:pPr>
        <w:tabs>
          <w:tab w:val="left" w:pos="900"/>
        </w:tabs>
        <w:spacing w:beforeLines="50" w:before="156" w:line="360" w:lineRule="auto"/>
        <w:rPr>
          <w:rFonts w:ascii="仿宋" w:eastAsia="仿宋" w:hAnsi="仿宋"/>
          <w:sz w:val="24"/>
        </w:rPr>
      </w:pPr>
      <w:r w:rsidRPr="00D615CB">
        <w:rPr>
          <w:rFonts w:ascii="仿宋" w:eastAsia="仿宋" w:hAnsi="仿宋" w:hint="eastAsia"/>
          <w:sz w:val="24"/>
        </w:rPr>
        <w:t>2、验收前，投标方应按照合同或协调会备忘录提出具体详细的验收流程及测试方案，并在前一个月提交给招标方确认后形成验收文件，验收及测试所需的相关设施由投标方提供（如测试仪表、工器具、连接缆线等）。</w:t>
      </w:r>
    </w:p>
    <w:p w:rsidR="009C0FCD" w:rsidRPr="00D615CB" w:rsidRDefault="009C0FCD" w:rsidP="009C0FCD">
      <w:pPr>
        <w:tabs>
          <w:tab w:val="left" w:pos="900"/>
        </w:tabs>
        <w:spacing w:beforeLines="50" w:before="156" w:line="360" w:lineRule="auto"/>
        <w:rPr>
          <w:rFonts w:ascii="仿宋" w:eastAsia="仿宋" w:hAnsi="仿宋"/>
          <w:sz w:val="24"/>
        </w:rPr>
      </w:pPr>
      <w:r w:rsidRPr="00D615CB">
        <w:rPr>
          <w:rFonts w:ascii="仿宋" w:eastAsia="仿宋" w:hAnsi="仿宋" w:hint="eastAsia"/>
          <w:sz w:val="24"/>
        </w:rPr>
        <w:t>3、如初步验收测试结果证明合同设备满足技术规范书及投标应答的有关规定，由双方共同签署初验合格证书。</w:t>
      </w:r>
    </w:p>
    <w:p w:rsidR="009C0FCD" w:rsidRPr="00D615CB" w:rsidRDefault="009C0FCD" w:rsidP="009C0FCD">
      <w:pPr>
        <w:tabs>
          <w:tab w:val="left" w:pos="900"/>
        </w:tabs>
        <w:spacing w:beforeLines="50" w:before="156" w:line="360" w:lineRule="auto"/>
        <w:rPr>
          <w:rFonts w:ascii="仿宋" w:eastAsia="仿宋" w:hAnsi="仿宋"/>
          <w:sz w:val="24"/>
        </w:rPr>
      </w:pPr>
      <w:r w:rsidRPr="00D615CB">
        <w:rPr>
          <w:rFonts w:ascii="仿宋" w:eastAsia="仿宋" w:hAnsi="仿宋" w:hint="eastAsia"/>
          <w:sz w:val="24"/>
        </w:rPr>
        <w:t>4、相关设备产品的文档齐全，在验收后提交给使用方。</w:t>
      </w:r>
    </w:p>
    <w:p w:rsidR="009C0FCD" w:rsidRPr="00D615CB" w:rsidRDefault="009C0FCD" w:rsidP="009C0FCD">
      <w:pPr>
        <w:tabs>
          <w:tab w:val="left" w:pos="900"/>
        </w:tabs>
        <w:spacing w:beforeLines="50" w:before="156" w:line="360" w:lineRule="auto"/>
        <w:rPr>
          <w:rFonts w:ascii="仿宋" w:eastAsia="仿宋" w:hAnsi="仿宋"/>
          <w:sz w:val="24"/>
        </w:rPr>
      </w:pPr>
      <w:r w:rsidRPr="00D615CB">
        <w:rPr>
          <w:rFonts w:ascii="仿宋" w:eastAsia="仿宋" w:hAnsi="仿宋" w:hint="eastAsia"/>
          <w:sz w:val="24"/>
        </w:rPr>
        <w:t>5、机房环境需满足2.0版本</w:t>
      </w:r>
      <w:proofErr w:type="gramStart"/>
      <w:r w:rsidRPr="00D615CB">
        <w:rPr>
          <w:rFonts w:ascii="仿宋" w:eastAsia="仿宋" w:hAnsi="仿宋" w:hint="eastAsia"/>
          <w:sz w:val="24"/>
        </w:rPr>
        <w:t>三级等保要求</w:t>
      </w:r>
      <w:proofErr w:type="gramEnd"/>
      <w:r w:rsidRPr="00D615CB">
        <w:rPr>
          <w:rFonts w:ascii="仿宋" w:eastAsia="仿宋" w:hAnsi="仿宋" w:hint="eastAsia"/>
          <w:sz w:val="24"/>
        </w:rPr>
        <w:t>。</w:t>
      </w:r>
    </w:p>
    <w:p w:rsidR="009C0FCD" w:rsidRPr="00D615CB" w:rsidRDefault="009C0FCD" w:rsidP="009C0FCD">
      <w:pPr>
        <w:tabs>
          <w:tab w:val="left" w:pos="900"/>
        </w:tabs>
        <w:spacing w:beforeLines="50" w:before="156" w:line="360" w:lineRule="auto"/>
        <w:rPr>
          <w:rFonts w:ascii="仿宋" w:eastAsia="仿宋" w:hAnsi="仿宋"/>
          <w:b/>
          <w:sz w:val="24"/>
        </w:rPr>
      </w:pPr>
      <w:r w:rsidRPr="00D615CB">
        <w:rPr>
          <w:rFonts w:ascii="仿宋" w:eastAsia="仿宋" w:hAnsi="仿宋" w:hint="eastAsia"/>
          <w:b/>
          <w:sz w:val="24"/>
        </w:rPr>
        <w:t>六、采购标的</w:t>
      </w:r>
      <w:proofErr w:type="gramStart"/>
      <w:r w:rsidRPr="00D615CB">
        <w:rPr>
          <w:rFonts w:ascii="仿宋" w:eastAsia="仿宋" w:hAnsi="仿宋" w:hint="eastAsia"/>
          <w:b/>
          <w:sz w:val="24"/>
        </w:rPr>
        <w:t>的</w:t>
      </w:r>
      <w:proofErr w:type="gramEnd"/>
      <w:r w:rsidRPr="00D615CB">
        <w:rPr>
          <w:rFonts w:ascii="仿宋" w:eastAsia="仿宋" w:hAnsi="仿宋" w:hint="eastAsia"/>
          <w:b/>
          <w:sz w:val="24"/>
        </w:rPr>
        <w:t>其他技术、服务等要求</w:t>
      </w:r>
    </w:p>
    <w:p w:rsidR="009C0FCD" w:rsidRPr="00D615CB" w:rsidRDefault="009C0FCD" w:rsidP="00EB202B">
      <w:pPr>
        <w:numPr>
          <w:ilvl w:val="0"/>
          <w:numId w:val="170"/>
        </w:numPr>
        <w:tabs>
          <w:tab w:val="left" w:pos="900"/>
        </w:tabs>
        <w:spacing w:beforeLines="50" w:before="156" w:line="360" w:lineRule="auto"/>
        <w:rPr>
          <w:rFonts w:ascii="仿宋" w:eastAsia="仿宋" w:hAnsi="仿宋"/>
          <w:b/>
          <w:sz w:val="24"/>
        </w:rPr>
      </w:pPr>
      <w:r w:rsidRPr="00D615CB">
        <w:rPr>
          <w:rFonts w:ascii="仿宋" w:eastAsia="仿宋" w:hAnsi="仿宋" w:hint="eastAsia"/>
          <w:b/>
          <w:sz w:val="24"/>
        </w:rPr>
        <w:t>投标人需要提供投标产品技术支持资料（或证明材料），并需要同时加盖投标人和生产厂家（或境内总代理、独家代理）公章。其中技术支持资料指生产厂家公开发布的印刷资料或检测机构出具的检验报告，若生产厂家公开发布的印刷资料或检测机构出具的检验报告不一致，以检测机构出具的检验报告为准。如投标人技术响应与技术支持资料（或证明材料）不一致，将以技</w:t>
      </w:r>
      <w:r w:rsidRPr="00D615CB">
        <w:rPr>
          <w:rFonts w:ascii="仿宋" w:eastAsia="仿宋" w:hAnsi="仿宋" w:hint="eastAsia"/>
          <w:b/>
          <w:sz w:val="24"/>
        </w:rPr>
        <w:lastRenderedPageBreak/>
        <w:t>术支持资料（或证明材料）为准。对于技术规格中标注“▲”的技术参数，投标人须在投标文件中按照招标文件技术规格的要求提供技术应答的证明材料，如技术规格中无特殊要求则应提交本条款规定的技术支持资料。对于投标人提供的投标文件技术应答未按本条款要求提供投标产品技术支持资料（或证明材料）的，或提供的投标产品技术支持资料（或证明材料）未按本条款要求同时加盖投标人和生产厂家（或境内总代理、独家代理）公章的，评标委员会可不予承认，并可认为该技术应答不符合招标文件要求。由此产生的评标风险，由投标人承担。</w:t>
      </w:r>
    </w:p>
    <w:p w:rsidR="009C0FCD" w:rsidRPr="00D615CB" w:rsidRDefault="009C0FCD" w:rsidP="00EB202B">
      <w:pPr>
        <w:numPr>
          <w:ilvl w:val="0"/>
          <w:numId w:val="170"/>
        </w:numPr>
        <w:tabs>
          <w:tab w:val="left" w:pos="900"/>
        </w:tabs>
        <w:spacing w:beforeLines="50" w:before="156" w:line="360" w:lineRule="auto"/>
        <w:rPr>
          <w:rFonts w:ascii="仿宋" w:eastAsia="仿宋" w:hAnsi="仿宋"/>
          <w:sz w:val="24"/>
        </w:rPr>
      </w:pPr>
      <w:r w:rsidRPr="00D615CB">
        <w:rPr>
          <w:rFonts w:ascii="仿宋" w:eastAsia="仿宋" w:hAnsi="仿宋"/>
          <w:sz w:val="24"/>
        </w:rPr>
        <w:t>投标人所提供的部件之间及设备之间的连线或接插件均视为设备内部部件，应包含在相应的配置中。</w:t>
      </w:r>
    </w:p>
    <w:p w:rsidR="009C0FCD" w:rsidRPr="00D615CB" w:rsidRDefault="009C0FCD" w:rsidP="00EB202B">
      <w:pPr>
        <w:numPr>
          <w:ilvl w:val="0"/>
          <w:numId w:val="170"/>
        </w:numPr>
        <w:tabs>
          <w:tab w:val="left" w:pos="900"/>
        </w:tabs>
        <w:spacing w:beforeLines="50" w:before="156" w:line="360" w:lineRule="auto"/>
        <w:rPr>
          <w:rFonts w:ascii="仿宋" w:eastAsia="仿宋" w:hAnsi="仿宋"/>
          <w:sz w:val="24"/>
        </w:rPr>
      </w:pPr>
      <w:r w:rsidRPr="00D615CB">
        <w:rPr>
          <w:rFonts w:ascii="仿宋" w:eastAsia="仿宋" w:hAnsi="仿宋"/>
          <w:sz w:val="24"/>
        </w:rPr>
        <w:t>工作条件</w:t>
      </w:r>
      <w:r w:rsidRPr="00D615CB">
        <w:rPr>
          <w:rFonts w:ascii="仿宋" w:eastAsia="仿宋" w:hAnsi="仿宋" w:hint="eastAsia"/>
          <w:sz w:val="24"/>
        </w:rPr>
        <w:t>：</w:t>
      </w:r>
      <w:r w:rsidRPr="00D615CB">
        <w:rPr>
          <w:rFonts w:ascii="仿宋" w:eastAsia="仿宋" w:hAnsi="仿宋"/>
          <w:bCs/>
          <w:kern w:val="0"/>
          <w:sz w:val="24"/>
        </w:rPr>
        <w:t>除了在技术规格中另有规定外，投标人提供的一切仪器、设备和系统，应符合下列</w:t>
      </w:r>
      <w:r w:rsidRPr="00D615CB">
        <w:rPr>
          <w:rFonts w:ascii="仿宋" w:eastAsia="仿宋" w:hAnsi="仿宋" w:hint="eastAsia"/>
          <w:bCs/>
          <w:kern w:val="0"/>
          <w:sz w:val="24"/>
        </w:rPr>
        <w:t>条件</w:t>
      </w:r>
      <w:r w:rsidRPr="00D615CB">
        <w:rPr>
          <w:rFonts w:ascii="仿宋" w:eastAsia="仿宋" w:hAnsi="仿宋"/>
          <w:bCs/>
          <w:kern w:val="0"/>
          <w:sz w:val="24"/>
        </w:rPr>
        <w:t>：</w:t>
      </w:r>
    </w:p>
    <w:p w:rsidR="009C0FCD" w:rsidRPr="00D615CB" w:rsidRDefault="009C0FCD" w:rsidP="00EB202B">
      <w:pPr>
        <w:numPr>
          <w:ilvl w:val="0"/>
          <w:numId w:val="171"/>
        </w:numPr>
        <w:tabs>
          <w:tab w:val="clear" w:pos="1140"/>
          <w:tab w:val="left" w:pos="735"/>
        </w:tabs>
        <w:spacing w:beforeLines="50" w:before="156" w:line="360" w:lineRule="auto"/>
        <w:ind w:left="735" w:hanging="315"/>
        <w:rPr>
          <w:rFonts w:ascii="仿宋" w:eastAsia="仿宋" w:hAnsi="仿宋"/>
          <w:bCs/>
          <w:kern w:val="0"/>
          <w:sz w:val="24"/>
        </w:rPr>
      </w:pPr>
      <w:r w:rsidRPr="00D615CB">
        <w:rPr>
          <w:rFonts w:ascii="仿宋" w:eastAsia="仿宋" w:hAnsi="仿宋"/>
          <w:sz w:val="24"/>
        </w:rPr>
        <w:t>仪器设备的插头要符合中国电工标准。如不符合，则应提供适合仪器插头的插座，必须要有接地。</w:t>
      </w:r>
    </w:p>
    <w:p w:rsidR="009C0FCD" w:rsidRPr="00D615CB" w:rsidRDefault="009C0FCD" w:rsidP="00EB202B">
      <w:pPr>
        <w:numPr>
          <w:ilvl w:val="0"/>
          <w:numId w:val="171"/>
        </w:numPr>
        <w:tabs>
          <w:tab w:val="clear" w:pos="1140"/>
          <w:tab w:val="left" w:pos="735"/>
        </w:tabs>
        <w:spacing w:beforeLines="50" w:before="156" w:line="360" w:lineRule="auto"/>
        <w:ind w:left="735" w:hanging="315"/>
        <w:rPr>
          <w:rFonts w:ascii="仿宋" w:eastAsia="仿宋" w:hAnsi="仿宋"/>
          <w:bCs/>
          <w:kern w:val="0"/>
          <w:sz w:val="24"/>
        </w:rPr>
      </w:pPr>
      <w:r w:rsidRPr="00D615CB">
        <w:rPr>
          <w:rFonts w:ascii="仿宋" w:eastAsia="仿宋" w:hAnsi="仿宋"/>
          <w:kern w:val="0"/>
          <w:sz w:val="24"/>
        </w:rPr>
        <w:t>如果仪器设备需特殊的工作条件（如：水、电源、磁场强度、特殊温度、湿度、震动强度等），投标人应在有关投标文件中加以说明。</w:t>
      </w:r>
    </w:p>
    <w:p w:rsidR="009C0FCD" w:rsidRPr="00D615CB" w:rsidRDefault="009C0FCD" w:rsidP="00EB202B">
      <w:pPr>
        <w:numPr>
          <w:ilvl w:val="0"/>
          <w:numId w:val="170"/>
        </w:numPr>
        <w:tabs>
          <w:tab w:val="left" w:pos="900"/>
        </w:tabs>
        <w:spacing w:beforeLines="50" w:before="156" w:line="360" w:lineRule="auto"/>
        <w:rPr>
          <w:rFonts w:ascii="仿宋" w:eastAsia="仿宋" w:hAnsi="仿宋"/>
          <w:sz w:val="24"/>
        </w:rPr>
      </w:pPr>
      <w:r w:rsidRPr="00D615CB">
        <w:rPr>
          <w:rFonts w:ascii="仿宋" w:eastAsia="仿宋" w:hAnsi="仿宋"/>
          <w:sz w:val="24"/>
        </w:rPr>
        <w:t>培训</w:t>
      </w:r>
      <w:r w:rsidRPr="00D615CB">
        <w:rPr>
          <w:rFonts w:ascii="仿宋" w:eastAsia="仿宋" w:hAnsi="仿宋" w:hint="eastAsia"/>
          <w:sz w:val="24"/>
        </w:rPr>
        <w:t>要求：培训</w:t>
      </w:r>
      <w:r w:rsidRPr="00D615CB">
        <w:rPr>
          <w:rFonts w:ascii="仿宋" w:eastAsia="仿宋" w:hAnsi="仿宋"/>
          <w:sz w:val="24"/>
        </w:rPr>
        <w:t>是指涉及产品基本原理、安装、调试、操作使用和保养维修等有关内容的学习。投标人应</w:t>
      </w:r>
      <w:r w:rsidRPr="00D615CB">
        <w:rPr>
          <w:rFonts w:ascii="仿宋" w:eastAsia="仿宋" w:hAnsi="仿宋" w:hint="eastAsia"/>
          <w:sz w:val="24"/>
        </w:rPr>
        <w:t>保证</w:t>
      </w:r>
      <w:r w:rsidRPr="00D615CB">
        <w:rPr>
          <w:rFonts w:ascii="仿宋" w:eastAsia="仿宋" w:hAnsi="仿宋"/>
          <w:sz w:val="24"/>
        </w:rPr>
        <w:t>在</w:t>
      </w:r>
      <w:r w:rsidRPr="00D615CB">
        <w:rPr>
          <w:rFonts w:ascii="仿宋" w:eastAsia="仿宋" w:hAnsi="仿宋" w:hint="eastAsia"/>
          <w:sz w:val="24"/>
        </w:rPr>
        <w:t>采购人</w:t>
      </w:r>
      <w:r w:rsidRPr="00D615CB">
        <w:rPr>
          <w:rFonts w:ascii="仿宋" w:eastAsia="仿宋" w:hAnsi="仿宋"/>
          <w:sz w:val="24"/>
        </w:rPr>
        <w:t>指定交货地点对每包（品目）最终用户设备操作人员提供不少于1天的免费培训。投标人</w:t>
      </w:r>
      <w:r w:rsidRPr="00D615CB">
        <w:rPr>
          <w:rFonts w:ascii="仿宋" w:eastAsia="仿宋" w:hAnsi="仿宋" w:hint="eastAsia"/>
          <w:sz w:val="24"/>
        </w:rPr>
        <w:t>投标时</w:t>
      </w:r>
      <w:r w:rsidRPr="00D615CB">
        <w:rPr>
          <w:rFonts w:ascii="仿宋" w:eastAsia="仿宋" w:hAnsi="仿宋"/>
          <w:sz w:val="24"/>
        </w:rPr>
        <w:t>应</w:t>
      </w:r>
      <w:r w:rsidRPr="00D615CB">
        <w:rPr>
          <w:rFonts w:ascii="仿宋" w:eastAsia="仿宋" w:hAnsi="仿宋" w:hint="eastAsia"/>
          <w:sz w:val="24"/>
        </w:rPr>
        <w:t>提供</w:t>
      </w:r>
      <w:r w:rsidRPr="00D615CB">
        <w:rPr>
          <w:rFonts w:ascii="仿宋" w:eastAsia="仿宋" w:hAnsi="仿宋"/>
          <w:sz w:val="24"/>
        </w:rPr>
        <w:t>详细的培训方案。培训教员的差旅费、食宿费、培训教材等费用，应计入投标报价。</w:t>
      </w:r>
    </w:p>
    <w:p w:rsidR="009C0FCD" w:rsidRPr="00D615CB" w:rsidRDefault="009C0FCD" w:rsidP="009C0FCD">
      <w:pPr>
        <w:tabs>
          <w:tab w:val="left" w:pos="900"/>
        </w:tabs>
        <w:spacing w:beforeLines="50" w:before="156" w:line="360" w:lineRule="auto"/>
        <w:rPr>
          <w:rFonts w:ascii="仿宋" w:eastAsia="仿宋" w:hAnsi="仿宋"/>
          <w:b/>
          <w:sz w:val="24"/>
        </w:rPr>
      </w:pPr>
      <w:r w:rsidRPr="00D615CB">
        <w:rPr>
          <w:rFonts w:ascii="仿宋" w:eastAsia="仿宋" w:hAnsi="仿宋" w:hint="eastAsia"/>
          <w:b/>
          <w:sz w:val="24"/>
        </w:rPr>
        <w:t>七、采购标的需满足的质量、安全、技术规格、物理特性等要求：</w:t>
      </w:r>
    </w:p>
    <w:p w:rsidR="009C0FCD" w:rsidRPr="00D615CB" w:rsidRDefault="009C0FCD" w:rsidP="009C0FCD">
      <w:pPr>
        <w:tabs>
          <w:tab w:val="left" w:pos="900"/>
        </w:tabs>
        <w:snapToGrid w:val="0"/>
        <w:spacing w:line="360" w:lineRule="auto"/>
        <w:jc w:val="center"/>
        <w:rPr>
          <w:rFonts w:ascii="宋体" w:hAnsi="宋体"/>
          <w:szCs w:val="21"/>
        </w:rPr>
        <w:sectPr w:rsidR="009C0FCD" w:rsidRPr="00D615CB">
          <w:headerReference w:type="default" r:id="rId8"/>
          <w:footerReference w:type="even" r:id="rId9"/>
          <w:footerReference w:type="default" r:id="rId10"/>
          <w:pgSz w:w="11906" w:h="16838"/>
          <w:pgMar w:top="1440" w:right="1800" w:bottom="1440" w:left="1800" w:header="851" w:footer="992" w:gutter="0"/>
          <w:cols w:space="425"/>
          <w:docGrid w:type="lines" w:linePitch="312"/>
        </w:sectPr>
      </w:pPr>
      <w:r w:rsidRPr="00D615CB">
        <w:rPr>
          <w:rFonts w:ascii="宋体" w:hAnsi="宋体"/>
          <w:szCs w:val="21"/>
        </w:rPr>
        <w:br w:type="page"/>
      </w:r>
    </w:p>
    <w:p w:rsidR="009C0FCD" w:rsidRPr="00D615CB" w:rsidRDefault="009C0FCD" w:rsidP="009C0FCD">
      <w:pPr>
        <w:tabs>
          <w:tab w:val="left" w:pos="900"/>
        </w:tabs>
        <w:spacing w:beforeLines="50" w:before="156" w:line="360" w:lineRule="auto"/>
        <w:jc w:val="center"/>
        <w:rPr>
          <w:rFonts w:ascii="宋体" w:hAnsi="宋体" w:cs="宋体"/>
          <w:kern w:val="0"/>
          <w:szCs w:val="21"/>
        </w:rPr>
      </w:pPr>
      <w:r w:rsidRPr="00D615CB">
        <w:rPr>
          <w:rFonts w:ascii="仿宋" w:eastAsia="仿宋" w:hAnsi="仿宋"/>
          <w:b/>
          <w:sz w:val="24"/>
        </w:rPr>
        <w:lastRenderedPageBreak/>
        <w:t>第</w:t>
      </w:r>
      <w:r w:rsidRPr="00D615CB">
        <w:rPr>
          <w:rFonts w:ascii="仿宋" w:eastAsia="仿宋" w:hAnsi="仿宋" w:hint="eastAsia"/>
          <w:b/>
          <w:sz w:val="24"/>
        </w:rPr>
        <w:t>8</w:t>
      </w:r>
      <w:r w:rsidRPr="00D615CB">
        <w:rPr>
          <w:rFonts w:ascii="仿宋" w:eastAsia="仿宋" w:hAnsi="仿宋"/>
          <w:b/>
          <w:sz w:val="24"/>
        </w:rPr>
        <w:t>包</w:t>
      </w:r>
      <w:r w:rsidRPr="00D615CB">
        <w:rPr>
          <w:rFonts w:ascii="仿宋" w:eastAsia="仿宋" w:hAnsi="仿宋" w:hint="eastAsia"/>
          <w:b/>
          <w:sz w:val="24"/>
        </w:rPr>
        <w:t xml:space="preserve"> 品目8-1机房工程专用设备及光纤租赁</w:t>
      </w:r>
    </w:p>
    <w:p w:rsidR="009C0FCD" w:rsidRPr="00D615CB" w:rsidRDefault="009C0FCD" w:rsidP="009C0FCD">
      <w:pPr>
        <w:tabs>
          <w:tab w:val="left" w:pos="900"/>
        </w:tabs>
        <w:spacing w:beforeLines="50" w:before="156" w:line="360" w:lineRule="auto"/>
        <w:rPr>
          <w:rFonts w:ascii="仿宋" w:eastAsia="仿宋" w:hAnsi="仿宋" w:cs="宋体"/>
          <w:b/>
          <w:kern w:val="0"/>
          <w:szCs w:val="21"/>
        </w:rPr>
      </w:pPr>
      <w:r w:rsidRPr="00D615CB">
        <w:rPr>
          <w:rFonts w:ascii="仿宋" w:eastAsia="仿宋" w:hAnsi="仿宋" w:cs="宋体"/>
          <w:b/>
          <w:kern w:val="0"/>
          <w:szCs w:val="21"/>
        </w:rPr>
        <w:t>一</w:t>
      </w:r>
      <w:r w:rsidRPr="00D615CB">
        <w:rPr>
          <w:rFonts w:ascii="仿宋" w:eastAsia="仿宋" w:hAnsi="仿宋" w:cs="宋体" w:hint="eastAsia"/>
          <w:b/>
          <w:kern w:val="0"/>
          <w:szCs w:val="21"/>
        </w:rPr>
        <w:t>、</w:t>
      </w:r>
      <w:r w:rsidRPr="00D615CB">
        <w:rPr>
          <w:rFonts w:ascii="仿宋" w:eastAsia="仿宋" w:hAnsi="仿宋" w:cs="宋体"/>
          <w:b/>
          <w:kern w:val="0"/>
          <w:szCs w:val="21"/>
        </w:rPr>
        <w:t>采购需求</w:t>
      </w:r>
    </w:p>
    <w:p w:rsidR="009C0FCD" w:rsidRPr="00D615CB" w:rsidRDefault="009C0FCD" w:rsidP="00EB202B">
      <w:pPr>
        <w:pStyle w:val="1f3"/>
        <w:widowControl/>
        <w:numPr>
          <w:ilvl w:val="0"/>
          <w:numId w:val="172"/>
        </w:numPr>
        <w:autoSpaceDE/>
        <w:autoSpaceDN/>
        <w:adjustRightInd/>
        <w:spacing w:before="100" w:after="90" w:line="360" w:lineRule="auto"/>
        <w:ind w:firstLine="0"/>
        <w:jc w:val="left"/>
        <w:rPr>
          <w:rFonts w:ascii="仿宋" w:eastAsia="仿宋" w:hAnsi="仿宋"/>
          <w:sz w:val="21"/>
          <w:szCs w:val="21"/>
        </w:rPr>
      </w:pPr>
      <w:bookmarkStart w:id="1" w:name="_Toc155863238"/>
      <w:r w:rsidRPr="00D615CB">
        <w:rPr>
          <w:rFonts w:ascii="仿宋" w:eastAsia="仿宋" w:hAnsi="仿宋" w:hint="eastAsia"/>
          <w:sz w:val="21"/>
          <w:szCs w:val="21"/>
        </w:rPr>
        <w:t>采购清单</w:t>
      </w:r>
      <w:bookmarkEnd w:id="1"/>
    </w:p>
    <w:tbl>
      <w:tblPr>
        <w:tblW w:w="5000" w:type="pct"/>
        <w:tblLook w:val="04A0" w:firstRow="1" w:lastRow="0" w:firstColumn="1" w:lastColumn="0" w:noHBand="0" w:noVBand="1"/>
      </w:tblPr>
      <w:tblGrid>
        <w:gridCol w:w="1078"/>
        <w:gridCol w:w="4047"/>
        <w:gridCol w:w="1043"/>
        <w:gridCol w:w="1246"/>
        <w:gridCol w:w="1985"/>
      </w:tblGrid>
      <w:tr w:rsidR="009C0FCD" w:rsidRPr="00D615CB" w:rsidTr="00C6664D">
        <w:trPr>
          <w:trHeight w:val="61"/>
        </w:trPr>
        <w:tc>
          <w:tcPr>
            <w:tcW w:w="573" w:type="pct"/>
            <w:tcBorders>
              <w:top w:val="single" w:sz="8" w:space="0" w:color="auto"/>
              <w:left w:val="single" w:sz="8" w:space="0" w:color="auto"/>
              <w:bottom w:val="single" w:sz="4" w:space="0" w:color="auto"/>
              <w:right w:val="single" w:sz="4" w:space="0" w:color="auto"/>
            </w:tcBorders>
            <w:shd w:val="clear" w:color="auto" w:fill="auto"/>
            <w:vAlign w:val="center"/>
          </w:tcPr>
          <w:p w:rsidR="009C0FCD" w:rsidRPr="00D615CB" w:rsidRDefault="009C0FCD" w:rsidP="00C6664D">
            <w:pPr>
              <w:spacing w:line="360" w:lineRule="auto"/>
              <w:rPr>
                <w:rFonts w:ascii="仿宋" w:eastAsia="仿宋" w:hAnsi="仿宋" w:cs="宋体"/>
                <w:b/>
                <w:bCs/>
                <w:kern w:val="0"/>
                <w:szCs w:val="21"/>
              </w:rPr>
            </w:pPr>
            <w:r w:rsidRPr="00D615CB">
              <w:rPr>
                <w:rFonts w:ascii="仿宋" w:eastAsia="仿宋" w:hAnsi="仿宋" w:cs="宋体" w:hint="eastAsia"/>
                <w:b/>
                <w:bCs/>
                <w:kern w:val="0"/>
                <w:szCs w:val="21"/>
              </w:rPr>
              <w:t>序号</w:t>
            </w:r>
          </w:p>
        </w:tc>
        <w:tc>
          <w:tcPr>
            <w:tcW w:w="2153" w:type="pct"/>
            <w:tcBorders>
              <w:top w:val="single" w:sz="8" w:space="0" w:color="auto"/>
              <w:left w:val="nil"/>
              <w:bottom w:val="single" w:sz="4" w:space="0" w:color="auto"/>
              <w:right w:val="single" w:sz="4" w:space="0" w:color="auto"/>
            </w:tcBorders>
            <w:shd w:val="clear" w:color="auto" w:fill="auto"/>
            <w:vAlign w:val="center"/>
          </w:tcPr>
          <w:p w:rsidR="009C0FCD" w:rsidRPr="00D615CB" w:rsidRDefault="009C0FCD" w:rsidP="00C6664D">
            <w:pPr>
              <w:spacing w:line="360" w:lineRule="auto"/>
              <w:ind w:firstLine="442"/>
              <w:rPr>
                <w:rFonts w:ascii="仿宋" w:eastAsia="仿宋" w:hAnsi="仿宋" w:cs="宋体"/>
                <w:b/>
                <w:bCs/>
                <w:kern w:val="0"/>
                <w:szCs w:val="21"/>
              </w:rPr>
            </w:pPr>
            <w:r w:rsidRPr="00D615CB">
              <w:rPr>
                <w:rFonts w:ascii="仿宋" w:eastAsia="仿宋" w:hAnsi="仿宋" w:cs="宋体" w:hint="eastAsia"/>
                <w:b/>
                <w:bCs/>
                <w:kern w:val="0"/>
                <w:szCs w:val="21"/>
              </w:rPr>
              <w:t>货物或服务名称</w:t>
            </w:r>
          </w:p>
        </w:tc>
        <w:tc>
          <w:tcPr>
            <w:tcW w:w="555" w:type="pct"/>
            <w:tcBorders>
              <w:top w:val="single" w:sz="8" w:space="0" w:color="auto"/>
              <w:left w:val="nil"/>
              <w:bottom w:val="single" w:sz="4" w:space="0" w:color="auto"/>
              <w:right w:val="single" w:sz="4" w:space="0" w:color="auto"/>
            </w:tcBorders>
            <w:shd w:val="clear" w:color="auto" w:fill="auto"/>
            <w:vAlign w:val="center"/>
          </w:tcPr>
          <w:p w:rsidR="009C0FCD" w:rsidRPr="00D615CB" w:rsidRDefault="009C0FCD" w:rsidP="00C6664D">
            <w:pPr>
              <w:spacing w:line="360" w:lineRule="auto"/>
              <w:jc w:val="center"/>
              <w:rPr>
                <w:rFonts w:ascii="仿宋" w:eastAsia="仿宋" w:hAnsi="仿宋" w:cs="宋体"/>
                <w:b/>
                <w:bCs/>
                <w:kern w:val="0"/>
                <w:szCs w:val="21"/>
              </w:rPr>
            </w:pPr>
            <w:r w:rsidRPr="00D615CB">
              <w:rPr>
                <w:rFonts w:ascii="仿宋" w:eastAsia="仿宋" w:hAnsi="仿宋" w:cs="宋体" w:hint="eastAsia"/>
                <w:b/>
                <w:bCs/>
                <w:kern w:val="0"/>
                <w:szCs w:val="21"/>
              </w:rPr>
              <w:t>单位</w:t>
            </w:r>
          </w:p>
        </w:tc>
        <w:tc>
          <w:tcPr>
            <w:tcW w:w="663" w:type="pct"/>
            <w:tcBorders>
              <w:top w:val="single" w:sz="8" w:space="0" w:color="auto"/>
              <w:left w:val="nil"/>
              <w:bottom w:val="single" w:sz="4" w:space="0" w:color="auto"/>
              <w:right w:val="single" w:sz="4" w:space="0" w:color="auto"/>
            </w:tcBorders>
            <w:shd w:val="clear" w:color="auto" w:fill="auto"/>
            <w:vAlign w:val="center"/>
          </w:tcPr>
          <w:p w:rsidR="009C0FCD" w:rsidRPr="00D615CB" w:rsidRDefault="009C0FCD" w:rsidP="00C6664D">
            <w:pPr>
              <w:spacing w:line="360" w:lineRule="auto"/>
              <w:jc w:val="center"/>
              <w:rPr>
                <w:rFonts w:ascii="仿宋" w:eastAsia="仿宋" w:hAnsi="仿宋" w:cs="宋体"/>
                <w:b/>
                <w:bCs/>
                <w:kern w:val="0"/>
                <w:szCs w:val="21"/>
              </w:rPr>
            </w:pPr>
            <w:r w:rsidRPr="00D615CB">
              <w:rPr>
                <w:rFonts w:ascii="仿宋" w:eastAsia="仿宋" w:hAnsi="仿宋" w:cs="宋体" w:hint="eastAsia"/>
                <w:b/>
                <w:bCs/>
                <w:kern w:val="0"/>
                <w:szCs w:val="21"/>
              </w:rPr>
              <w:t>数量</w:t>
            </w:r>
          </w:p>
        </w:tc>
        <w:tc>
          <w:tcPr>
            <w:tcW w:w="1056" w:type="pct"/>
            <w:tcBorders>
              <w:top w:val="single" w:sz="8" w:space="0" w:color="auto"/>
              <w:left w:val="nil"/>
              <w:bottom w:val="single" w:sz="4" w:space="0" w:color="auto"/>
              <w:right w:val="single" w:sz="8" w:space="0" w:color="auto"/>
            </w:tcBorders>
            <w:shd w:val="clear" w:color="auto" w:fill="auto"/>
            <w:vAlign w:val="center"/>
          </w:tcPr>
          <w:p w:rsidR="009C0FCD" w:rsidRPr="00D615CB" w:rsidRDefault="009C0FCD" w:rsidP="00C6664D">
            <w:pPr>
              <w:spacing w:line="360" w:lineRule="auto"/>
              <w:jc w:val="center"/>
              <w:rPr>
                <w:rFonts w:ascii="仿宋" w:eastAsia="仿宋" w:hAnsi="仿宋" w:cs="宋体"/>
                <w:b/>
                <w:bCs/>
                <w:kern w:val="0"/>
                <w:szCs w:val="21"/>
              </w:rPr>
            </w:pPr>
            <w:r w:rsidRPr="00D615CB">
              <w:rPr>
                <w:rFonts w:ascii="仿宋" w:eastAsia="仿宋" w:hAnsi="仿宋" w:cs="宋体" w:hint="eastAsia"/>
                <w:b/>
                <w:bCs/>
                <w:kern w:val="0"/>
                <w:szCs w:val="21"/>
              </w:rPr>
              <w:t>备注</w:t>
            </w: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（一）</w:t>
            </w:r>
          </w:p>
        </w:tc>
        <w:tc>
          <w:tcPr>
            <w:tcW w:w="2153" w:type="pct"/>
            <w:tcBorders>
              <w:top w:val="single" w:sz="4" w:space="0" w:color="auto"/>
              <w:left w:val="single" w:sz="4" w:space="0" w:color="auto"/>
              <w:bottom w:val="single" w:sz="4" w:space="0" w:color="auto"/>
              <w:right w:val="single" w:sz="4" w:space="0" w:color="auto"/>
            </w:tcBorders>
            <w:shd w:val="clear" w:color="000000" w:fill="A6A6A6"/>
            <w:noWrap/>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机房电气系统设备</w:t>
            </w:r>
          </w:p>
        </w:tc>
        <w:tc>
          <w:tcPr>
            <w:tcW w:w="555" w:type="pct"/>
            <w:tcBorders>
              <w:top w:val="single" w:sz="4" w:space="0" w:color="auto"/>
              <w:left w:val="nil"/>
              <w:bottom w:val="single" w:sz="4" w:space="0" w:color="auto"/>
              <w:right w:val="single" w:sz="4"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p>
        </w:tc>
        <w:tc>
          <w:tcPr>
            <w:tcW w:w="663" w:type="pct"/>
            <w:tcBorders>
              <w:top w:val="single" w:sz="4" w:space="0" w:color="auto"/>
              <w:left w:val="nil"/>
              <w:bottom w:val="single" w:sz="4" w:space="0" w:color="auto"/>
              <w:right w:val="single" w:sz="4"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p>
        </w:tc>
        <w:tc>
          <w:tcPr>
            <w:tcW w:w="1056" w:type="pct"/>
            <w:tcBorders>
              <w:top w:val="nil"/>
              <w:left w:val="single" w:sz="4" w:space="0" w:color="auto"/>
              <w:bottom w:val="single" w:sz="4" w:space="0" w:color="auto"/>
              <w:right w:val="single" w:sz="8"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配电柜</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c>
          <w:tcPr>
            <w:tcW w:w="1056" w:type="pct"/>
            <w:tcBorders>
              <w:top w:val="nil"/>
              <w:left w:val="single" w:sz="4" w:space="0" w:color="auto"/>
              <w:bottom w:val="single" w:sz="4" w:space="0" w:color="auto"/>
              <w:right w:val="single" w:sz="8" w:space="0" w:color="auto"/>
            </w:tcBorders>
            <w:shd w:val="clear" w:color="auto" w:fill="auto"/>
            <w:noWrap/>
            <w:vAlign w:val="center"/>
          </w:tcPr>
          <w:p w:rsidR="009C0FCD" w:rsidRPr="00D615CB" w:rsidRDefault="009C0FCD" w:rsidP="00C6664D">
            <w:pPr>
              <w:spacing w:line="360" w:lineRule="auto"/>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UPSATS切换柜</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1.2</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空调ATS切换柜</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1.3</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UPS输入输出柜</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1.4</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proofErr w:type="gramStart"/>
            <w:r w:rsidRPr="00D615CB">
              <w:rPr>
                <w:rFonts w:ascii="仿宋" w:eastAsia="仿宋" w:hAnsi="仿宋" w:cs="宋体" w:hint="eastAsia"/>
                <w:kern w:val="0"/>
                <w:szCs w:val="21"/>
              </w:rPr>
              <w:t>配综合</w:t>
            </w:r>
            <w:proofErr w:type="gramEnd"/>
            <w:r w:rsidRPr="00D615CB">
              <w:rPr>
                <w:rFonts w:ascii="仿宋" w:eastAsia="仿宋" w:hAnsi="仿宋" w:cs="宋体" w:hint="eastAsia"/>
                <w:kern w:val="0"/>
                <w:szCs w:val="21"/>
              </w:rPr>
              <w:t>配电柜</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1.5</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UPS市电ATS切换柜</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1.6</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空调动力ATS切换柜</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1.7</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UPS输入输出柜</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1.8</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市电ATS切换柜</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1.9</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空调配电柜</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1.10</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UPS输入输出柜</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（二）</w:t>
            </w:r>
          </w:p>
        </w:tc>
        <w:tc>
          <w:tcPr>
            <w:tcW w:w="2153" w:type="pct"/>
            <w:tcBorders>
              <w:top w:val="nil"/>
              <w:left w:val="single" w:sz="4" w:space="0" w:color="auto"/>
              <w:bottom w:val="single" w:sz="4" w:space="0" w:color="auto"/>
              <w:right w:val="single" w:sz="4" w:space="0" w:color="auto"/>
            </w:tcBorders>
            <w:shd w:val="clear" w:color="000000" w:fill="A6A6A6"/>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机房通风空调系统设备</w:t>
            </w:r>
          </w:p>
        </w:tc>
        <w:tc>
          <w:tcPr>
            <w:tcW w:w="555" w:type="pct"/>
            <w:tcBorders>
              <w:top w:val="nil"/>
              <w:left w:val="nil"/>
              <w:bottom w:val="single" w:sz="4" w:space="0" w:color="auto"/>
              <w:right w:val="single" w:sz="4"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p>
        </w:tc>
        <w:tc>
          <w:tcPr>
            <w:tcW w:w="663" w:type="pct"/>
            <w:tcBorders>
              <w:top w:val="nil"/>
              <w:left w:val="nil"/>
              <w:bottom w:val="single" w:sz="4" w:space="0" w:color="auto"/>
              <w:right w:val="single" w:sz="4"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p>
        </w:tc>
        <w:tc>
          <w:tcPr>
            <w:tcW w:w="1056" w:type="pct"/>
            <w:tcBorders>
              <w:top w:val="nil"/>
              <w:left w:val="single" w:sz="4" w:space="0" w:color="auto"/>
              <w:bottom w:val="single" w:sz="4" w:space="0" w:color="auto"/>
              <w:right w:val="single" w:sz="8"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机房专用空调</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机房环境空调</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1.2</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值班室空调</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1.3</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UPS间空调</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1.4</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环境空调</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1.5</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UPS间空调</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1.6</w:t>
            </w:r>
          </w:p>
        </w:tc>
        <w:tc>
          <w:tcPr>
            <w:tcW w:w="2153" w:type="pct"/>
            <w:tcBorders>
              <w:top w:val="nil"/>
              <w:left w:val="single" w:sz="4" w:space="0" w:color="auto"/>
              <w:bottom w:val="single" w:sz="4" w:space="0" w:color="auto"/>
              <w:right w:val="single" w:sz="4" w:space="0" w:color="auto"/>
            </w:tcBorders>
            <w:shd w:val="clear" w:color="000000" w:fill="FFFFFF"/>
            <w:noWrap/>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机房及UPS间空调</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1.7</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proofErr w:type="gramStart"/>
            <w:r w:rsidRPr="00D615CB">
              <w:rPr>
                <w:rFonts w:ascii="仿宋" w:eastAsia="仿宋" w:hAnsi="仿宋" w:cs="宋体" w:hint="eastAsia"/>
                <w:kern w:val="0"/>
                <w:szCs w:val="21"/>
              </w:rPr>
              <w:t>列间空调</w:t>
            </w:r>
            <w:proofErr w:type="gramEnd"/>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8</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核心产品</w:t>
            </w: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1.8</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冷热通道封闭天窗单通道</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1.9</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冷热通道封闭天窗单通道</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1.10</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proofErr w:type="gramStart"/>
            <w:r w:rsidRPr="00D615CB">
              <w:rPr>
                <w:rFonts w:ascii="仿宋" w:eastAsia="仿宋" w:hAnsi="仿宋" w:cs="宋体" w:hint="eastAsia"/>
                <w:kern w:val="0"/>
                <w:szCs w:val="21"/>
              </w:rPr>
              <w:t>列间空调</w:t>
            </w:r>
            <w:proofErr w:type="gramEnd"/>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4</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lastRenderedPageBreak/>
              <w:t>1.11</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冷热通道封闭天窗单通道</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1.12</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proofErr w:type="gramStart"/>
            <w:r w:rsidRPr="00D615CB">
              <w:rPr>
                <w:rFonts w:ascii="仿宋" w:eastAsia="仿宋" w:hAnsi="仿宋" w:cs="宋体" w:hint="eastAsia"/>
                <w:kern w:val="0"/>
                <w:szCs w:val="21"/>
              </w:rPr>
              <w:t>列间空调</w:t>
            </w:r>
            <w:proofErr w:type="gramEnd"/>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(三）</w:t>
            </w:r>
          </w:p>
        </w:tc>
        <w:tc>
          <w:tcPr>
            <w:tcW w:w="2153" w:type="pct"/>
            <w:tcBorders>
              <w:top w:val="nil"/>
              <w:left w:val="single" w:sz="4" w:space="0" w:color="auto"/>
              <w:bottom w:val="single" w:sz="4" w:space="0" w:color="auto"/>
              <w:right w:val="single" w:sz="4" w:space="0" w:color="auto"/>
            </w:tcBorders>
            <w:shd w:val="clear" w:color="000000" w:fill="A6A6A6"/>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机房智能化系统设备</w:t>
            </w:r>
          </w:p>
        </w:tc>
        <w:tc>
          <w:tcPr>
            <w:tcW w:w="555" w:type="pct"/>
            <w:tcBorders>
              <w:top w:val="nil"/>
              <w:left w:val="nil"/>
              <w:bottom w:val="single" w:sz="4" w:space="0" w:color="auto"/>
              <w:right w:val="single" w:sz="4"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p>
        </w:tc>
        <w:tc>
          <w:tcPr>
            <w:tcW w:w="663" w:type="pct"/>
            <w:tcBorders>
              <w:top w:val="nil"/>
              <w:left w:val="nil"/>
              <w:bottom w:val="single" w:sz="4" w:space="0" w:color="auto"/>
              <w:right w:val="single" w:sz="4"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p>
        </w:tc>
        <w:tc>
          <w:tcPr>
            <w:tcW w:w="1056" w:type="pct"/>
            <w:tcBorders>
              <w:top w:val="nil"/>
              <w:left w:val="single" w:sz="4" w:space="0" w:color="auto"/>
              <w:bottom w:val="single" w:sz="4" w:space="0" w:color="auto"/>
              <w:right w:val="single" w:sz="8"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机房环境监控系统</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智能配电监控软件</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1.2</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精密配电监测接口软件</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1.3</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通信模块</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6</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1.4</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智能UPS监控软件</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1.5</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电压内阻监测模块</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568</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1.6</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TC模块</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15</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1.7</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电流传感器</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15</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1.8</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转换模块</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15</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1.9</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智能蓄电池监控软件</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1.10</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通信模块</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23</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1.11</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智能空调监控软件</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1.12</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定位漏水控制器</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1.13</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引出线</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4</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1.14</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定位感应绳</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5</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1.15</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终止端</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4</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1.16</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智能漏水监控软件</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1.17</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水浸传感器</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8</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1.18</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不定位感应绳</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 xml:space="preserve">1.19 </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不定位感应绳</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7</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 xml:space="preserve">1.20 </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开关量采集模块</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6</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1.21</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温湿度传感器</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49</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1.22</w:t>
            </w:r>
          </w:p>
        </w:tc>
        <w:tc>
          <w:tcPr>
            <w:tcW w:w="2153" w:type="pct"/>
            <w:tcBorders>
              <w:top w:val="nil"/>
              <w:left w:val="single" w:sz="4" w:space="0" w:color="auto"/>
              <w:bottom w:val="single" w:sz="4" w:space="0" w:color="auto"/>
              <w:right w:val="single" w:sz="4" w:space="0" w:color="auto"/>
            </w:tcBorders>
            <w:shd w:val="clear" w:color="000000" w:fill="FFFFFF"/>
            <w:noWrap/>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温湿</w:t>
            </w:r>
            <w:proofErr w:type="gramStart"/>
            <w:r w:rsidRPr="00D615CB">
              <w:rPr>
                <w:rFonts w:ascii="仿宋" w:eastAsia="仿宋" w:hAnsi="仿宋" w:cs="宋体" w:hint="eastAsia"/>
                <w:kern w:val="0"/>
                <w:szCs w:val="21"/>
              </w:rPr>
              <w:t>度管理</w:t>
            </w:r>
            <w:proofErr w:type="gramEnd"/>
            <w:r w:rsidRPr="00D615CB">
              <w:rPr>
                <w:rFonts w:ascii="仿宋" w:eastAsia="仿宋" w:hAnsi="仿宋" w:cs="宋体" w:hint="eastAsia"/>
                <w:kern w:val="0"/>
                <w:szCs w:val="21"/>
              </w:rPr>
              <w:t>软件</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1.23</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开关量采集模块</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3</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1.24</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氢气变送器</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8</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1.25</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氢气监测软件</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lastRenderedPageBreak/>
              <w:t>1.26</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监控主机</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1.27</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串口服务器</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6</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56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1.28</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AZY-DCMS数据中心综合管理组态软件V1.0</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 xml:space="preserve">1.29 </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语音卡</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 xml:space="preserve">1.30 </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电话语音报警系统</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1.31</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短信猫</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1.32</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短信报警软件</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1.33</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智能手机APP监控软件</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1.34</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机房监控客户端软件</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1.35</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信号采集箱</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6</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机房安防系统</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2.1</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300</w:t>
            </w:r>
            <w:proofErr w:type="gramStart"/>
            <w:r w:rsidRPr="00D615CB">
              <w:rPr>
                <w:rFonts w:ascii="仿宋" w:eastAsia="仿宋" w:hAnsi="仿宋" w:cs="宋体" w:hint="eastAsia"/>
                <w:kern w:val="0"/>
                <w:szCs w:val="21"/>
              </w:rPr>
              <w:t>万像素网络</w:t>
            </w:r>
            <w:proofErr w:type="gramEnd"/>
            <w:r w:rsidRPr="00D615CB">
              <w:rPr>
                <w:rFonts w:ascii="仿宋" w:eastAsia="仿宋" w:hAnsi="仿宋" w:cs="宋体" w:hint="eastAsia"/>
                <w:kern w:val="0"/>
                <w:szCs w:val="21"/>
              </w:rPr>
              <w:t>半球</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26</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（四）</w:t>
            </w:r>
          </w:p>
        </w:tc>
        <w:tc>
          <w:tcPr>
            <w:tcW w:w="2153" w:type="pct"/>
            <w:tcBorders>
              <w:top w:val="nil"/>
              <w:left w:val="single" w:sz="4" w:space="0" w:color="auto"/>
              <w:bottom w:val="single" w:sz="4" w:space="0" w:color="auto"/>
              <w:right w:val="single" w:sz="4" w:space="0" w:color="auto"/>
            </w:tcBorders>
            <w:shd w:val="clear" w:color="000000" w:fill="A6A6A6"/>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机房机柜及其他</w:t>
            </w:r>
          </w:p>
        </w:tc>
        <w:tc>
          <w:tcPr>
            <w:tcW w:w="555" w:type="pct"/>
            <w:tcBorders>
              <w:top w:val="nil"/>
              <w:left w:val="nil"/>
              <w:bottom w:val="single" w:sz="4" w:space="0" w:color="auto"/>
              <w:right w:val="single" w:sz="4"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p>
        </w:tc>
        <w:tc>
          <w:tcPr>
            <w:tcW w:w="663" w:type="pct"/>
            <w:tcBorders>
              <w:top w:val="nil"/>
              <w:left w:val="nil"/>
              <w:bottom w:val="single" w:sz="4" w:space="0" w:color="auto"/>
              <w:right w:val="single" w:sz="4"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p>
        </w:tc>
        <w:tc>
          <w:tcPr>
            <w:tcW w:w="1056" w:type="pct"/>
            <w:tcBorders>
              <w:top w:val="nil"/>
              <w:left w:val="single" w:sz="4" w:space="0" w:color="auto"/>
              <w:bottom w:val="single" w:sz="4" w:space="0" w:color="auto"/>
              <w:right w:val="single" w:sz="8"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服务器机柜</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48</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弱电网络柜</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3</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精密配电柜</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4</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43英寸智慧大屏以及门盒组件</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5</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服务器机柜</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34</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6</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弱电网络柜</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7</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精密配电柜</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8</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43英寸智慧大屏以及门盒组件</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9</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服务器机柜</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14</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10</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弱电网络柜</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精密配电柜</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12</w:t>
            </w:r>
          </w:p>
        </w:tc>
        <w:tc>
          <w:tcPr>
            <w:tcW w:w="2153"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43英寸智慧大屏以及门盒组件</w:t>
            </w:r>
          </w:p>
        </w:tc>
        <w:tc>
          <w:tcPr>
            <w:tcW w:w="555"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663"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（五）</w:t>
            </w:r>
          </w:p>
        </w:tc>
        <w:tc>
          <w:tcPr>
            <w:tcW w:w="2153" w:type="pct"/>
            <w:tcBorders>
              <w:top w:val="nil"/>
              <w:left w:val="single" w:sz="4" w:space="0" w:color="auto"/>
              <w:bottom w:val="single" w:sz="4" w:space="0" w:color="auto"/>
              <w:right w:val="single" w:sz="4" w:space="0" w:color="auto"/>
            </w:tcBorders>
            <w:shd w:val="clear" w:color="000000" w:fill="A6A6A6"/>
            <w:noWrap/>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机房装修改造</w:t>
            </w:r>
          </w:p>
        </w:tc>
        <w:tc>
          <w:tcPr>
            <w:tcW w:w="555" w:type="pct"/>
            <w:tcBorders>
              <w:top w:val="nil"/>
              <w:left w:val="nil"/>
              <w:bottom w:val="single" w:sz="4" w:space="0" w:color="auto"/>
              <w:right w:val="single" w:sz="4"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p>
        </w:tc>
        <w:tc>
          <w:tcPr>
            <w:tcW w:w="663" w:type="pct"/>
            <w:tcBorders>
              <w:top w:val="nil"/>
              <w:left w:val="nil"/>
              <w:bottom w:val="single" w:sz="4" w:space="0" w:color="auto"/>
              <w:right w:val="single" w:sz="4"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p>
        </w:tc>
        <w:tc>
          <w:tcPr>
            <w:tcW w:w="1056" w:type="pct"/>
            <w:tcBorders>
              <w:top w:val="nil"/>
              <w:left w:val="single" w:sz="4" w:space="0" w:color="auto"/>
              <w:bottom w:val="single" w:sz="4" w:space="0" w:color="auto"/>
              <w:right w:val="single" w:sz="8"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560"/>
        </w:trPr>
        <w:tc>
          <w:tcPr>
            <w:tcW w:w="573" w:type="pct"/>
            <w:tcBorders>
              <w:top w:val="nil"/>
              <w:left w:val="single" w:sz="8" w:space="0" w:color="auto"/>
              <w:bottom w:val="single" w:sz="4" w:space="0" w:color="auto"/>
              <w:right w:val="single" w:sz="4" w:space="0" w:color="auto"/>
            </w:tcBorders>
            <w:shd w:val="clear" w:color="auto" w:fill="auto"/>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2153" w:type="pct"/>
            <w:tcBorders>
              <w:top w:val="nil"/>
              <w:left w:val="single" w:sz="4" w:space="0" w:color="auto"/>
              <w:bottom w:val="single" w:sz="4" w:space="0" w:color="auto"/>
              <w:right w:val="single" w:sz="4" w:space="0" w:color="auto"/>
            </w:tcBorders>
            <w:shd w:val="clear" w:color="auto" w:fill="auto"/>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机房装修改造、部分配套设备安装调试</w:t>
            </w:r>
          </w:p>
        </w:tc>
        <w:tc>
          <w:tcPr>
            <w:tcW w:w="555" w:type="pct"/>
            <w:tcBorders>
              <w:top w:val="nil"/>
              <w:left w:val="nil"/>
              <w:bottom w:val="single" w:sz="4" w:space="0" w:color="auto"/>
              <w:right w:val="single" w:sz="4" w:space="0" w:color="auto"/>
            </w:tcBorders>
            <w:shd w:val="clear" w:color="auto" w:fill="auto"/>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项</w:t>
            </w:r>
          </w:p>
        </w:tc>
        <w:tc>
          <w:tcPr>
            <w:tcW w:w="663" w:type="pct"/>
            <w:tcBorders>
              <w:top w:val="nil"/>
              <w:left w:val="nil"/>
              <w:bottom w:val="single" w:sz="4" w:space="0" w:color="auto"/>
              <w:right w:val="single" w:sz="4" w:space="0" w:color="auto"/>
            </w:tcBorders>
            <w:shd w:val="clear" w:color="auto" w:fill="auto"/>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 xml:space="preserve">1 </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五</w:t>
            </w:r>
          </w:p>
        </w:tc>
        <w:tc>
          <w:tcPr>
            <w:tcW w:w="2153" w:type="pct"/>
            <w:tcBorders>
              <w:top w:val="nil"/>
              <w:left w:val="single" w:sz="4" w:space="0" w:color="auto"/>
              <w:bottom w:val="single" w:sz="4" w:space="0" w:color="auto"/>
              <w:right w:val="single" w:sz="4" w:space="0" w:color="auto"/>
            </w:tcBorders>
            <w:shd w:val="clear" w:color="000000" w:fill="A6A6A6"/>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光纤租用费</w:t>
            </w:r>
          </w:p>
        </w:tc>
        <w:tc>
          <w:tcPr>
            <w:tcW w:w="555" w:type="pct"/>
            <w:tcBorders>
              <w:top w:val="nil"/>
              <w:left w:val="nil"/>
              <w:bottom w:val="single" w:sz="4" w:space="0" w:color="auto"/>
              <w:right w:val="single" w:sz="4"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p>
        </w:tc>
        <w:tc>
          <w:tcPr>
            <w:tcW w:w="663" w:type="pct"/>
            <w:tcBorders>
              <w:top w:val="nil"/>
              <w:left w:val="nil"/>
              <w:bottom w:val="single" w:sz="4" w:space="0" w:color="auto"/>
              <w:right w:val="single" w:sz="4"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p>
        </w:tc>
        <w:tc>
          <w:tcPr>
            <w:tcW w:w="1056" w:type="pct"/>
            <w:tcBorders>
              <w:top w:val="nil"/>
              <w:left w:val="single" w:sz="4" w:space="0" w:color="auto"/>
              <w:bottom w:val="single" w:sz="4" w:space="0" w:color="auto"/>
              <w:right w:val="single" w:sz="8"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80"/>
        </w:trPr>
        <w:tc>
          <w:tcPr>
            <w:tcW w:w="573"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lastRenderedPageBreak/>
              <w:t>1</w:t>
            </w:r>
          </w:p>
        </w:tc>
        <w:tc>
          <w:tcPr>
            <w:tcW w:w="2153" w:type="pct"/>
            <w:tcBorders>
              <w:top w:val="nil"/>
              <w:left w:val="single" w:sz="4" w:space="0" w:color="auto"/>
              <w:bottom w:val="single" w:sz="4" w:space="0" w:color="auto"/>
              <w:right w:val="single" w:sz="4" w:space="0" w:color="auto"/>
            </w:tcBorders>
            <w:shd w:val="clear" w:color="auto" w:fill="auto"/>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祼光纤租赁-链路1</w:t>
            </w:r>
          </w:p>
        </w:tc>
        <w:tc>
          <w:tcPr>
            <w:tcW w:w="555" w:type="pct"/>
            <w:tcBorders>
              <w:top w:val="nil"/>
              <w:left w:val="nil"/>
              <w:bottom w:val="single" w:sz="4" w:space="0" w:color="auto"/>
              <w:right w:val="single" w:sz="4" w:space="0" w:color="auto"/>
            </w:tcBorders>
            <w:shd w:val="clear" w:color="auto" w:fill="auto"/>
            <w:noWrap/>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公里/年</w:t>
            </w:r>
          </w:p>
        </w:tc>
        <w:tc>
          <w:tcPr>
            <w:tcW w:w="663" w:type="pct"/>
            <w:tcBorders>
              <w:top w:val="nil"/>
              <w:left w:val="nil"/>
              <w:bottom w:val="single" w:sz="4" w:space="0" w:color="auto"/>
              <w:right w:val="single" w:sz="4" w:space="0" w:color="auto"/>
            </w:tcBorders>
            <w:shd w:val="clear" w:color="auto" w:fill="auto"/>
            <w:noWrap/>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48</w:t>
            </w:r>
          </w:p>
        </w:tc>
        <w:tc>
          <w:tcPr>
            <w:tcW w:w="1056"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r w:rsidR="009C0FCD" w:rsidRPr="00D615CB" w:rsidTr="00C6664D">
        <w:trPr>
          <w:trHeight w:val="290"/>
        </w:trPr>
        <w:tc>
          <w:tcPr>
            <w:tcW w:w="573" w:type="pct"/>
            <w:tcBorders>
              <w:top w:val="nil"/>
              <w:left w:val="single" w:sz="8" w:space="0" w:color="auto"/>
              <w:bottom w:val="single" w:sz="8"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c>
          <w:tcPr>
            <w:tcW w:w="2153" w:type="pct"/>
            <w:tcBorders>
              <w:top w:val="single" w:sz="4" w:space="0" w:color="auto"/>
              <w:left w:val="nil"/>
              <w:bottom w:val="single" w:sz="8" w:space="0" w:color="auto"/>
              <w:right w:val="single" w:sz="4" w:space="0" w:color="auto"/>
            </w:tcBorders>
            <w:shd w:val="clear" w:color="auto" w:fill="auto"/>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祼光纤租赁-链路2</w:t>
            </w:r>
          </w:p>
        </w:tc>
        <w:tc>
          <w:tcPr>
            <w:tcW w:w="555" w:type="pct"/>
            <w:tcBorders>
              <w:top w:val="single" w:sz="4" w:space="0" w:color="auto"/>
              <w:left w:val="nil"/>
              <w:bottom w:val="single" w:sz="8" w:space="0" w:color="auto"/>
              <w:right w:val="single" w:sz="4" w:space="0" w:color="auto"/>
            </w:tcBorders>
            <w:shd w:val="clear" w:color="auto" w:fill="auto"/>
            <w:noWrap/>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公里/年</w:t>
            </w:r>
          </w:p>
        </w:tc>
        <w:tc>
          <w:tcPr>
            <w:tcW w:w="663" w:type="pct"/>
            <w:tcBorders>
              <w:top w:val="single" w:sz="4" w:space="0" w:color="auto"/>
              <w:left w:val="nil"/>
              <w:bottom w:val="single" w:sz="8" w:space="0" w:color="auto"/>
              <w:right w:val="single" w:sz="4" w:space="0" w:color="auto"/>
            </w:tcBorders>
            <w:shd w:val="clear" w:color="auto" w:fill="auto"/>
            <w:noWrap/>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75</w:t>
            </w:r>
          </w:p>
        </w:tc>
        <w:tc>
          <w:tcPr>
            <w:tcW w:w="1056" w:type="pct"/>
            <w:tcBorders>
              <w:top w:val="nil"/>
              <w:left w:val="nil"/>
              <w:bottom w:val="single" w:sz="8"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
        </w:tc>
      </w:tr>
    </w:tbl>
    <w:p w:rsidR="009C0FCD" w:rsidRPr="00D615CB" w:rsidRDefault="009C0FCD" w:rsidP="00EB202B">
      <w:pPr>
        <w:pStyle w:val="1f3"/>
        <w:widowControl/>
        <w:numPr>
          <w:ilvl w:val="0"/>
          <w:numId w:val="172"/>
        </w:numPr>
        <w:autoSpaceDE/>
        <w:autoSpaceDN/>
        <w:adjustRightInd/>
        <w:spacing w:before="100" w:after="90" w:line="360" w:lineRule="auto"/>
        <w:ind w:firstLine="0"/>
        <w:jc w:val="left"/>
        <w:rPr>
          <w:rFonts w:ascii="仿宋" w:eastAsia="仿宋" w:hAnsi="仿宋"/>
          <w:sz w:val="21"/>
          <w:szCs w:val="21"/>
        </w:rPr>
      </w:pPr>
      <w:bookmarkStart w:id="2" w:name="_Toc155863239"/>
      <w:r w:rsidRPr="00D615CB">
        <w:rPr>
          <w:rFonts w:ascii="仿宋" w:eastAsia="仿宋" w:hAnsi="仿宋" w:hint="eastAsia"/>
          <w:sz w:val="21"/>
          <w:szCs w:val="21"/>
        </w:rPr>
        <w:t>项目背景及建设目标</w:t>
      </w:r>
      <w:bookmarkEnd w:id="2"/>
    </w:p>
    <w:p w:rsidR="009C0FCD" w:rsidRPr="00D615CB" w:rsidRDefault="009C0FCD" w:rsidP="00EB202B">
      <w:pPr>
        <w:pStyle w:val="2a"/>
        <w:widowControl/>
        <w:numPr>
          <w:ilvl w:val="1"/>
          <w:numId w:val="172"/>
        </w:numPr>
        <w:autoSpaceDE/>
        <w:autoSpaceDN/>
        <w:adjustRightInd/>
        <w:spacing w:before="260" w:after="260" w:line="360" w:lineRule="auto"/>
        <w:ind w:left="575" w:firstLine="0"/>
        <w:jc w:val="left"/>
        <w:rPr>
          <w:rFonts w:ascii="仿宋" w:eastAsia="仿宋" w:hAnsi="仿宋"/>
          <w:sz w:val="21"/>
          <w:szCs w:val="21"/>
        </w:rPr>
      </w:pPr>
      <w:bookmarkStart w:id="3" w:name="_Toc155863240"/>
      <w:r w:rsidRPr="00D615CB">
        <w:rPr>
          <w:rFonts w:ascii="仿宋" w:eastAsia="仿宋" w:hAnsi="仿宋" w:hint="eastAsia"/>
          <w:sz w:val="21"/>
          <w:szCs w:val="21"/>
        </w:rPr>
        <w:t>项目建设背景</w:t>
      </w:r>
      <w:bookmarkEnd w:id="3"/>
    </w:p>
    <w:p w:rsidR="009C0FCD" w:rsidRPr="00D615CB" w:rsidRDefault="009C0FCD" w:rsidP="009C0FCD">
      <w:pPr>
        <w:spacing w:line="360" w:lineRule="auto"/>
        <w:ind w:firstLine="420"/>
        <w:rPr>
          <w:rFonts w:ascii="仿宋" w:eastAsia="仿宋" w:hAnsi="仿宋"/>
          <w:szCs w:val="21"/>
        </w:rPr>
      </w:pPr>
      <w:r w:rsidRPr="00D615CB">
        <w:rPr>
          <w:rFonts w:ascii="仿宋" w:eastAsia="仿宋" w:hAnsi="仿宋" w:hint="eastAsia"/>
          <w:szCs w:val="21"/>
        </w:rPr>
        <w:t>安贞医院始建于1984年4月14日，</w:t>
      </w:r>
      <w:r w:rsidRPr="00D615CB">
        <w:rPr>
          <w:rFonts w:ascii="仿宋" w:eastAsia="仿宋" w:hAnsi="仿宋" w:cs="宋体" w:hint="eastAsia"/>
          <w:szCs w:val="21"/>
          <w:shd w:val="clear" w:color="auto" w:fill="FFFFFF"/>
        </w:rPr>
        <w:t>是以治疗心肺血管疾病为重点的三级甲等综合性医院，专科特色突出，在中国心血管领域处于领军地位，多学科综合实力强劲。医院始终坚持公益性，围绕“一核两翼”战略布局，以“强专科，优综合”为方向，坚持</w:t>
      </w:r>
      <w:proofErr w:type="gramStart"/>
      <w:r w:rsidRPr="00D615CB">
        <w:rPr>
          <w:rFonts w:ascii="仿宋" w:eastAsia="仿宋" w:hAnsi="仿宋" w:cs="宋体" w:hint="eastAsia"/>
          <w:szCs w:val="21"/>
          <w:shd w:val="clear" w:color="auto" w:fill="FFFFFF"/>
        </w:rPr>
        <w:t>医</w:t>
      </w:r>
      <w:proofErr w:type="gramEnd"/>
      <w:r w:rsidRPr="00D615CB">
        <w:rPr>
          <w:rFonts w:ascii="仿宋" w:eastAsia="仿宋" w:hAnsi="仿宋" w:cs="宋体" w:hint="eastAsia"/>
          <w:szCs w:val="21"/>
          <w:shd w:val="clear" w:color="auto" w:fill="FFFFFF"/>
        </w:rPr>
        <w:t>、教、</w:t>
      </w:r>
      <w:proofErr w:type="gramStart"/>
      <w:r w:rsidRPr="00D615CB">
        <w:rPr>
          <w:rFonts w:ascii="仿宋" w:eastAsia="仿宋" w:hAnsi="仿宋" w:cs="宋体" w:hint="eastAsia"/>
          <w:szCs w:val="21"/>
          <w:shd w:val="clear" w:color="auto" w:fill="FFFFFF"/>
        </w:rPr>
        <w:t>研</w:t>
      </w:r>
      <w:proofErr w:type="gramEnd"/>
      <w:r w:rsidRPr="00D615CB">
        <w:rPr>
          <w:rFonts w:ascii="仿宋" w:eastAsia="仿宋" w:hAnsi="仿宋" w:cs="宋体" w:hint="eastAsia"/>
          <w:szCs w:val="21"/>
          <w:shd w:val="clear" w:color="auto" w:fill="FFFFFF"/>
        </w:rPr>
        <w:t>、创、科学管理、文化建设六位一体，建设国内一流、国际知名的高水平创新型医院。</w:t>
      </w:r>
    </w:p>
    <w:p w:rsidR="009C0FCD" w:rsidRPr="00D615CB" w:rsidRDefault="009C0FCD" w:rsidP="009C0FCD">
      <w:pPr>
        <w:spacing w:line="360" w:lineRule="auto"/>
        <w:ind w:firstLine="420"/>
        <w:rPr>
          <w:rFonts w:ascii="仿宋" w:eastAsia="仿宋" w:hAnsi="仿宋"/>
          <w:szCs w:val="21"/>
        </w:rPr>
      </w:pPr>
      <w:r w:rsidRPr="00D615CB">
        <w:rPr>
          <w:rFonts w:ascii="仿宋" w:eastAsia="仿宋" w:hAnsi="仿宋" w:hint="eastAsia"/>
          <w:szCs w:val="21"/>
        </w:rPr>
        <w:t>为加强北京城市副中心配套医疗卫生设施建设，提升通州区医疗卫生服务能力，2017年北京市政府正式决定在通州区宋庄镇建设安贞医院通州院区，形成“一院两址”的发展新格局。</w:t>
      </w:r>
    </w:p>
    <w:p w:rsidR="009C0FCD" w:rsidRPr="00D615CB" w:rsidRDefault="009C0FCD" w:rsidP="009C0FCD">
      <w:pPr>
        <w:spacing w:line="360" w:lineRule="auto"/>
        <w:ind w:firstLine="420"/>
        <w:rPr>
          <w:rFonts w:ascii="仿宋" w:eastAsia="仿宋" w:hAnsi="仿宋"/>
          <w:szCs w:val="21"/>
        </w:rPr>
      </w:pPr>
      <w:r w:rsidRPr="00D615CB">
        <w:rPr>
          <w:rFonts w:ascii="仿宋" w:eastAsia="仿宋" w:hAnsi="仿宋" w:hint="eastAsia"/>
          <w:szCs w:val="21"/>
        </w:rPr>
        <w:t>近年来，人口聚集、生态环境容量不足、交通拥堵、大气污染等“大城市病”问题已成为影响北京市可持续发展的重大问题。2014年2月习近平总书记来京视察，指出治理北京市“大城市病”，必须以</w:t>
      </w:r>
      <w:proofErr w:type="gramStart"/>
      <w:r w:rsidRPr="00D615CB">
        <w:rPr>
          <w:rFonts w:ascii="仿宋" w:eastAsia="仿宋" w:hAnsi="仿宋" w:hint="eastAsia"/>
          <w:szCs w:val="21"/>
        </w:rPr>
        <w:t>疏解非首都</w:t>
      </w:r>
      <w:proofErr w:type="gramEnd"/>
      <w:r w:rsidRPr="00D615CB">
        <w:rPr>
          <w:rFonts w:ascii="仿宋" w:eastAsia="仿宋" w:hAnsi="仿宋" w:hint="eastAsia"/>
          <w:szCs w:val="21"/>
        </w:rPr>
        <w:t>功能为先导和突破口，实现京津冀协同发展。此后，国家和北京市相继出台了《京津冀协同规划发展纲要》、《中共北京市委北京市人民政府关于贯彻〈京津冀协同规划发展纲要〉的意见》、《北京市新增产业的禁止和限制目录（2018年版）》等一系列文件，有效推动了京津冀协同发展以及北京市</w:t>
      </w:r>
      <w:proofErr w:type="gramStart"/>
      <w:r w:rsidRPr="00D615CB">
        <w:rPr>
          <w:rFonts w:ascii="仿宋" w:eastAsia="仿宋" w:hAnsi="仿宋" w:hint="eastAsia"/>
          <w:szCs w:val="21"/>
        </w:rPr>
        <w:t>非首都</w:t>
      </w:r>
      <w:proofErr w:type="gramEnd"/>
      <w:r w:rsidRPr="00D615CB">
        <w:rPr>
          <w:rFonts w:ascii="仿宋" w:eastAsia="仿宋" w:hAnsi="仿宋" w:hint="eastAsia"/>
          <w:szCs w:val="21"/>
        </w:rPr>
        <w:t>功能疏解的进程。</w:t>
      </w:r>
    </w:p>
    <w:p w:rsidR="009C0FCD" w:rsidRPr="00D615CB" w:rsidRDefault="009C0FCD" w:rsidP="009C0FCD">
      <w:pPr>
        <w:spacing w:line="360" w:lineRule="auto"/>
        <w:ind w:firstLine="420"/>
        <w:rPr>
          <w:rFonts w:ascii="仿宋" w:eastAsia="仿宋" w:hAnsi="仿宋"/>
          <w:szCs w:val="21"/>
        </w:rPr>
      </w:pPr>
      <w:r w:rsidRPr="00D615CB">
        <w:rPr>
          <w:rFonts w:ascii="仿宋" w:eastAsia="仿宋" w:hAnsi="仿宋" w:hint="eastAsia"/>
          <w:szCs w:val="21"/>
        </w:rPr>
        <w:t>京津冀协同发展战略的核心，就是有序疏解北京</w:t>
      </w:r>
      <w:proofErr w:type="gramStart"/>
      <w:r w:rsidRPr="00D615CB">
        <w:rPr>
          <w:rFonts w:ascii="仿宋" w:eastAsia="仿宋" w:hAnsi="仿宋" w:hint="eastAsia"/>
          <w:szCs w:val="21"/>
        </w:rPr>
        <w:t>非首都</w:t>
      </w:r>
      <w:proofErr w:type="gramEnd"/>
      <w:r w:rsidRPr="00D615CB">
        <w:rPr>
          <w:rFonts w:ascii="仿宋" w:eastAsia="仿宋" w:hAnsi="仿宋" w:hint="eastAsia"/>
          <w:szCs w:val="21"/>
        </w:rPr>
        <w:t>功能。因此，《京津冀协同发展规划纲要》提出，一般性制造业、区域性物流基地和区域性批发市场、部分教育医疗等公共服务功能以及部分行政性、事业性服务机构作为</w:t>
      </w:r>
      <w:proofErr w:type="gramStart"/>
      <w:r w:rsidRPr="00D615CB">
        <w:rPr>
          <w:rFonts w:ascii="仿宋" w:eastAsia="仿宋" w:hAnsi="仿宋" w:hint="eastAsia"/>
          <w:szCs w:val="21"/>
        </w:rPr>
        <w:t>非首都</w:t>
      </w:r>
      <w:proofErr w:type="gramEnd"/>
      <w:r w:rsidRPr="00D615CB">
        <w:rPr>
          <w:rFonts w:ascii="仿宋" w:eastAsia="仿宋" w:hAnsi="仿宋" w:hint="eastAsia"/>
          <w:szCs w:val="21"/>
        </w:rPr>
        <w:t>功能是近阶段的重点疏解任务。</w:t>
      </w:r>
    </w:p>
    <w:p w:rsidR="009C0FCD" w:rsidRPr="00D615CB" w:rsidRDefault="009C0FCD" w:rsidP="009C0FCD">
      <w:pPr>
        <w:spacing w:line="360" w:lineRule="auto"/>
        <w:ind w:firstLine="420"/>
        <w:rPr>
          <w:rFonts w:ascii="仿宋" w:eastAsia="仿宋" w:hAnsi="仿宋"/>
          <w:szCs w:val="21"/>
        </w:rPr>
      </w:pPr>
      <w:r w:rsidRPr="00D615CB">
        <w:rPr>
          <w:rFonts w:ascii="仿宋" w:eastAsia="仿宋" w:hAnsi="仿宋" w:hint="eastAsia"/>
          <w:szCs w:val="21"/>
        </w:rPr>
        <w:t>通州区是北京市中心城区功能疏解的重点承载区，必须要加强公共服务和基础设施的建设，提升新城承载力，医疗就是其中一项重要内容。</w:t>
      </w:r>
      <w:bookmarkStart w:id="4" w:name="_Hlk27753146"/>
      <w:r w:rsidRPr="00D615CB">
        <w:rPr>
          <w:rFonts w:ascii="仿宋" w:eastAsia="仿宋" w:hAnsi="仿宋" w:hint="eastAsia"/>
          <w:szCs w:val="21"/>
        </w:rPr>
        <w:t>通州区常住人口167.5万人，通州区全区医疗卫生机构共计616家，编制床位5694张、实有床位4113张，每千常住人口编制床位数和实有床位数分别为3.40张和2.46张，远低于全市6.24张、5.90张的平均水平，在全市16个区中分列倒数第二位和倒数第一位。在人力资源方面，通州区每千常住人口卫生人员数7.72人、每千常住人口卫技人员数6.10人、每千常住人口执业（助理）医师数2.35人、每千常住人口注册护士数2.32人，在全市16个区中均位列倒数第一。</w:t>
      </w:r>
      <w:bookmarkEnd w:id="4"/>
      <w:r w:rsidRPr="00D615CB">
        <w:rPr>
          <w:rFonts w:ascii="仿宋" w:eastAsia="仿宋" w:hAnsi="仿宋" w:hint="eastAsia"/>
          <w:szCs w:val="21"/>
        </w:rPr>
        <w:t>整体医疗资源匮乏、供给能力不足，已成为通州区发展进程中的“短板”。为此，《通州区国民经济和社会发展第十三个五年规划纲要》提出，医疗机构配置形成“243”格局——整建制引进2所三甲医院，全面完成4个区域医疗中心和3所专科医院建设，实现每千人拥有医疗机构床位</w:t>
      </w:r>
      <w:r w:rsidRPr="00D615CB">
        <w:rPr>
          <w:rFonts w:ascii="仿宋" w:eastAsia="仿宋" w:hAnsi="仿宋" w:hint="eastAsia"/>
          <w:szCs w:val="21"/>
        </w:rPr>
        <w:lastRenderedPageBreak/>
        <w:t>数达到6张，打造与北京城市副中心及京津冀协同发展相适应的医疗卫生服务体系。</w:t>
      </w:r>
    </w:p>
    <w:p w:rsidR="009C0FCD" w:rsidRPr="00D615CB" w:rsidRDefault="009C0FCD" w:rsidP="009C0FCD">
      <w:pPr>
        <w:spacing w:line="360" w:lineRule="auto"/>
        <w:ind w:firstLine="420"/>
        <w:rPr>
          <w:rFonts w:ascii="仿宋" w:eastAsia="仿宋" w:hAnsi="仿宋"/>
          <w:szCs w:val="21"/>
        </w:rPr>
      </w:pPr>
      <w:r w:rsidRPr="00D615CB">
        <w:rPr>
          <w:rFonts w:ascii="仿宋" w:eastAsia="仿宋" w:hAnsi="仿宋" w:hint="eastAsia"/>
          <w:szCs w:val="21"/>
        </w:rPr>
        <w:t>安贞医院现已成为集</w:t>
      </w:r>
      <w:proofErr w:type="gramStart"/>
      <w:r w:rsidRPr="00D615CB">
        <w:rPr>
          <w:rFonts w:ascii="仿宋" w:eastAsia="仿宋" w:hAnsi="仿宋" w:cs="宋体" w:hint="eastAsia"/>
          <w:szCs w:val="21"/>
          <w:shd w:val="clear" w:color="auto" w:fill="FFFFFF"/>
        </w:rPr>
        <w:t>医</w:t>
      </w:r>
      <w:proofErr w:type="gramEnd"/>
      <w:r w:rsidRPr="00D615CB">
        <w:rPr>
          <w:rFonts w:ascii="仿宋" w:eastAsia="仿宋" w:hAnsi="仿宋" w:cs="宋体" w:hint="eastAsia"/>
          <w:szCs w:val="21"/>
          <w:shd w:val="clear" w:color="auto" w:fill="FFFFFF"/>
        </w:rPr>
        <w:t>、教、</w:t>
      </w:r>
      <w:proofErr w:type="gramStart"/>
      <w:r w:rsidRPr="00D615CB">
        <w:rPr>
          <w:rFonts w:ascii="仿宋" w:eastAsia="仿宋" w:hAnsi="仿宋" w:cs="宋体" w:hint="eastAsia"/>
          <w:szCs w:val="21"/>
          <w:shd w:val="clear" w:color="auto" w:fill="FFFFFF"/>
        </w:rPr>
        <w:t>研</w:t>
      </w:r>
      <w:proofErr w:type="gramEnd"/>
      <w:r w:rsidRPr="00D615CB">
        <w:rPr>
          <w:rFonts w:ascii="仿宋" w:eastAsia="仿宋" w:hAnsi="仿宋" w:cs="宋体" w:hint="eastAsia"/>
          <w:szCs w:val="21"/>
          <w:shd w:val="clear" w:color="auto" w:fill="FFFFFF"/>
        </w:rPr>
        <w:t>、创、科学管理、文化建设六位一体</w:t>
      </w:r>
      <w:r w:rsidRPr="00D615CB">
        <w:rPr>
          <w:rFonts w:ascii="仿宋" w:eastAsia="仿宋" w:hAnsi="仿宋" w:hint="eastAsia"/>
          <w:szCs w:val="21"/>
        </w:rPr>
        <w:t>，以治疗心肺血管疾病为重点的三级甲等综合性医院，是首都医科大学第六临床医学院。2012年3月13日，安贞医院总床位数由1062张增至1500张，功能定位为“三个一”，即“一家以治疗心肺血管疾病为特色的大型三级甲等综合性医院，一个区域医疗中心，一个国家心血管疾病医学中心”。</w:t>
      </w:r>
    </w:p>
    <w:p w:rsidR="009C0FCD" w:rsidRPr="00D615CB" w:rsidRDefault="009C0FCD" w:rsidP="009C0FCD">
      <w:pPr>
        <w:spacing w:line="360" w:lineRule="auto"/>
        <w:ind w:firstLine="420"/>
        <w:rPr>
          <w:rFonts w:ascii="仿宋" w:eastAsia="仿宋" w:hAnsi="仿宋"/>
          <w:szCs w:val="21"/>
        </w:rPr>
      </w:pPr>
      <w:r w:rsidRPr="00D615CB">
        <w:rPr>
          <w:rFonts w:ascii="仿宋" w:eastAsia="仿宋" w:hAnsi="仿宋" w:hint="eastAsia"/>
          <w:szCs w:val="21"/>
        </w:rPr>
        <w:t>朝阳院区地处三环与四环之间，院内已无发展空间，持续增长的医疗服务需求与现状基础设施间的矛盾日益突出。一是心脏外科、心血管内科等卫生部重点学科以及</w:t>
      </w:r>
      <w:hyperlink r:id="rId11" w:tgtFrame="_top" w:history="1">
        <w:r w:rsidRPr="00D615CB">
          <w:rPr>
            <w:rFonts w:ascii="仿宋" w:eastAsia="仿宋" w:hAnsi="仿宋" w:hint="eastAsia"/>
            <w:szCs w:val="21"/>
          </w:rPr>
          <w:t>小儿心脏中心</w:t>
        </w:r>
      </w:hyperlink>
      <w:r w:rsidRPr="00D615CB">
        <w:rPr>
          <w:rFonts w:ascii="仿宋" w:eastAsia="仿宋" w:hAnsi="仿宋" w:hint="eastAsia"/>
          <w:szCs w:val="21"/>
        </w:rPr>
        <w:t>、</w:t>
      </w:r>
      <w:hyperlink r:id="rId12" w:tgtFrame="_top" w:history="1">
        <w:r w:rsidRPr="00D615CB">
          <w:rPr>
            <w:rFonts w:ascii="仿宋" w:eastAsia="仿宋" w:hAnsi="仿宋" w:hint="eastAsia"/>
            <w:szCs w:val="21"/>
          </w:rPr>
          <w:t>呼吸内科</w:t>
        </w:r>
      </w:hyperlink>
      <w:r w:rsidRPr="00D615CB">
        <w:rPr>
          <w:rFonts w:ascii="仿宋" w:eastAsia="仿宋" w:hAnsi="仿宋" w:hint="eastAsia"/>
          <w:szCs w:val="21"/>
        </w:rPr>
        <w:t>、</w:t>
      </w:r>
      <w:hyperlink r:id="rId13" w:tgtFrame="_top" w:history="1">
        <w:r w:rsidRPr="00D615CB">
          <w:rPr>
            <w:rFonts w:ascii="仿宋" w:eastAsia="仿宋" w:hAnsi="仿宋" w:hint="eastAsia"/>
            <w:szCs w:val="21"/>
          </w:rPr>
          <w:t>胸外科</w:t>
        </w:r>
      </w:hyperlink>
      <w:r w:rsidRPr="00D615CB">
        <w:rPr>
          <w:rFonts w:ascii="仿宋" w:eastAsia="仿宋" w:hAnsi="仿宋" w:hint="eastAsia"/>
          <w:szCs w:val="21"/>
        </w:rPr>
        <w:t>、</w:t>
      </w:r>
      <w:hyperlink r:id="rId14" w:tgtFrame="_top" w:history="1">
        <w:r w:rsidRPr="00D615CB">
          <w:rPr>
            <w:rFonts w:ascii="仿宋" w:eastAsia="仿宋" w:hAnsi="仿宋" w:hint="eastAsia"/>
            <w:szCs w:val="21"/>
          </w:rPr>
          <w:t>神经内科</w:t>
        </w:r>
      </w:hyperlink>
      <w:r w:rsidRPr="00D615CB">
        <w:rPr>
          <w:rFonts w:ascii="仿宋" w:eastAsia="仿宋" w:hAnsi="仿宋" w:hint="eastAsia"/>
          <w:szCs w:val="21"/>
        </w:rPr>
        <w:t>和</w:t>
      </w:r>
      <w:hyperlink r:id="rId15" w:tgtFrame="_top" w:history="1">
        <w:r w:rsidRPr="00D615CB">
          <w:rPr>
            <w:rFonts w:ascii="仿宋" w:eastAsia="仿宋" w:hAnsi="仿宋" w:hint="eastAsia"/>
            <w:szCs w:val="21"/>
          </w:rPr>
          <w:t>抢救中心</w:t>
        </w:r>
      </w:hyperlink>
      <w:r w:rsidRPr="00D615CB">
        <w:rPr>
          <w:rFonts w:ascii="仿宋" w:eastAsia="仿宋" w:hAnsi="仿宋" w:hint="eastAsia"/>
          <w:szCs w:val="21"/>
        </w:rPr>
        <w:t>等重点科室发展空间受限，制约相关医疗技术的发展，在一定程度上影响医院实现“三个一”的总体目标；二是由于医疗需求旺盛、就医人流量大，造成医疗流程不顺畅、绿地面积匮乏等问题不断突显，存在一定的医疗安全隐患；三是医院作为优质医疗资源，已产生明显的“虹吸现象”，给中心城带来大量人流、交通和环境压力，成为中心</w:t>
      </w:r>
      <w:proofErr w:type="gramStart"/>
      <w:r w:rsidRPr="00D615CB">
        <w:rPr>
          <w:rFonts w:ascii="仿宋" w:eastAsia="仿宋" w:hAnsi="仿宋" w:hint="eastAsia"/>
          <w:szCs w:val="21"/>
        </w:rPr>
        <w:t>城功能</w:t>
      </w:r>
      <w:proofErr w:type="gramEnd"/>
      <w:r w:rsidRPr="00D615CB">
        <w:rPr>
          <w:rFonts w:ascii="仿宋" w:eastAsia="仿宋" w:hAnsi="仿宋" w:hint="eastAsia"/>
          <w:szCs w:val="21"/>
        </w:rPr>
        <w:t>和人口疏解的关键。因此，从医院自身发展而言，亟需新的发展空间，进行资源的调整优化，推动朝阳院区部疑难重症和高端医疗技术的进一步发展，促进安贞医院整体健康可持续发展。</w:t>
      </w:r>
    </w:p>
    <w:p w:rsidR="009C0FCD" w:rsidRPr="00D615CB" w:rsidRDefault="009C0FCD" w:rsidP="009C0FCD">
      <w:pPr>
        <w:spacing w:line="360" w:lineRule="auto"/>
        <w:ind w:firstLine="420"/>
        <w:rPr>
          <w:rFonts w:ascii="仿宋" w:eastAsia="仿宋" w:hAnsi="仿宋"/>
          <w:szCs w:val="21"/>
        </w:rPr>
      </w:pPr>
      <w:r w:rsidRPr="00D615CB">
        <w:rPr>
          <w:rFonts w:ascii="仿宋" w:eastAsia="仿宋" w:hAnsi="仿宋" w:hint="eastAsia"/>
          <w:szCs w:val="21"/>
        </w:rPr>
        <w:t>基于上述背景，北京市政府决定建设安贞医院通州院区，朝阳院区编制床位从1500张缩减至900张、疏解600张，通州院区设置床位1300张。本项目建设是落实《京津冀协同发展规划纲要》的具体措施，是医院向中心城外疏解、优质医疗资源均衡配置的重大突破，是北京城市副中心建设的重要医疗保障，是实现京津冀协同发展的重要举措。</w:t>
      </w:r>
    </w:p>
    <w:p w:rsidR="009C0FCD" w:rsidRPr="00D615CB" w:rsidRDefault="009C0FCD" w:rsidP="00EB202B">
      <w:pPr>
        <w:pStyle w:val="2a"/>
        <w:widowControl/>
        <w:numPr>
          <w:ilvl w:val="1"/>
          <w:numId w:val="172"/>
        </w:numPr>
        <w:autoSpaceDE/>
        <w:autoSpaceDN/>
        <w:adjustRightInd/>
        <w:spacing w:before="260" w:after="260" w:line="360" w:lineRule="auto"/>
        <w:ind w:left="575" w:firstLine="0"/>
        <w:jc w:val="left"/>
        <w:rPr>
          <w:rFonts w:ascii="仿宋" w:eastAsia="仿宋" w:hAnsi="仿宋"/>
          <w:sz w:val="21"/>
          <w:szCs w:val="21"/>
        </w:rPr>
      </w:pPr>
      <w:bookmarkStart w:id="5" w:name="_Toc155863241"/>
      <w:r w:rsidRPr="00D615CB">
        <w:rPr>
          <w:rFonts w:ascii="仿宋" w:eastAsia="仿宋" w:hAnsi="仿宋" w:hint="eastAsia"/>
          <w:sz w:val="21"/>
          <w:szCs w:val="21"/>
        </w:rPr>
        <w:t>建设目标</w:t>
      </w:r>
      <w:bookmarkEnd w:id="5"/>
    </w:p>
    <w:p w:rsidR="009C0FCD" w:rsidRPr="00D615CB" w:rsidRDefault="009C0FCD" w:rsidP="009C0FCD">
      <w:pPr>
        <w:spacing w:line="360" w:lineRule="auto"/>
        <w:ind w:firstLine="420"/>
        <w:rPr>
          <w:rFonts w:ascii="仿宋" w:eastAsia="仿宋" w:hAnsi="仿宋"/>
          <w:szCs w:val="21"/>
        </w:rPr>
      </w:pPr>
      <w:r w:rsidRPr="00D615CB">
        <w:rPr>
          <w:rFonts w:ascii="仿宋" w:eastAsia="仿宋" w:hAnsi="仿宋" w:hint="eastAsia"/>
          <w:szCs w:val="21"/>
        </w:rPr>
        <w:t>通过本信息化项目建设满足安贞医院通州院区2024年4月开业对业务信息系统的需求，支撑医疗、医技、管理、协同等业务的正常开展，支撑安贞医院以下指标的实现。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6"/>
        <w:gridCol w:w="1933"/>
        <w:gridCol w:w="1972"/>
        <w:gridCol w:w="1712"/>
      </w:tblGrid>
      <w:tr w:rsidR="009C0FCD" w:rsidRPr="00D615CB" w:rsidTr="00C6664D">
        <w:trPr>
          <w:trHeight w:val="90"/>
        </w:trPr>
        <w:tc>
          <w:tcPr>
            <w:tcW w:w="1952"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b/>
                <w:bCs/>
                <w:szCs w:val="21"/>
              </w:rPr>
            </w:pPr>
            <w:r w:rsidRPr="00D615CB">
              <w:rPr>
                <w:rFonts w:ascii="仿宋" w:eastAsia="仿宋" w:hAnsi="仿宋" w:cs="仿宋" w:hint="eastAsia"/>
                <w:b/>
                <w:bCs/>
                <w:kern w:val="0"/>
                <w:szCs w:val="21"/>
                <w:lang w:bidi="ar"/>
              </w:rPr>
              <w:t>项目</w:t>
            </w:r>
          </w:p>
        </w:tc>
        <w:tc>
          <w:tcPr>
            <w:tcW w:w="1049"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b/>
                <w:bCs/>
                <w:szCs w:val="21"/>
              </w:rPr>
            </w:pPr>
            <w:r w:rsidRPr="00D615CB">
              <w:rPr>
                <w:rFonts w:ascii="仿宋" w:eastAsia="仿宋" w:hAnsi="仿宋" w:cs="仿宋" w:hint="eastAsia"/>
                <w:b/>
                <w:bCs/>
                <w:kern w:val="0"/>
                <w:szCs w:val="21"/>
                <w:lang w:bidi="ar"/>
              </w:rPr>
              <w:t>朝阳院区</w:t>
            </w:r>
          </w:p>
        </w:tc>
        <w:tc>
          <w:tcPr>
            <w:tcW w:w="1070"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b/>
                <w:bCs/>
                <w:szCs w:val="21"/>
              </w:rPr>
            </w:pPr>
            <w:r w:rsidRPr="00D615CB">
              <w:rPr>
                <w:rFonts w:ascii="仿宋" w:eastAsia="仿宋" w:hAnsi="仿宋" w:cs="仿宋" w:hint="eastAsia"/>
                <w:b/>
                <w:bCs/>
                <w:kern w:val="0"/>
                <w:szCs w:val="21"/>
                <w:lang w:bidi="ar"/>
              </w:rPr>
              <w:t>通州院区</w:t>
            </w:r>
          </w:p>
        </w:tc>
        <w:tc>
          <w:tcPr>
            <w:tcW w:w="930"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b/>
                <w:bCs/>
                <w:szCs w:val="21"/>
              </w:rPr>
            </w:pPr>
            <w:r w:rsidRPr="00D615CB">
              <w:rPr>
                <w:rFonts w:ascii="仿宋" w:eastAsia="仿宋" w:hAnsi="仿宋" w:cs="仿宋" w:hint="eastAsia"/>
                <w:b/>
                <w:bCs/>
                <w:kern w:val="0"/>
                <w:szCs w:val="21"/>
                <w:lang w:bidi="ar"/>
              </w:rPr>
              <w:t>合计</w:t>
            </w:r>
          </w:p>
        </w:tc>
      </w:tr>
      <w:tr w:rsidR="009C0FCD" w:rsidRPr="00D615CB" w:rsidTr="00C6664D">
        <w:trPr>
          <w:trHeight w:val="270"/>
        </w:trPr>
        <w:tc>
          <w:tcPr>
            <w:tcW w:w="1952"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床位数（张数）</w:t>
            </w:r>
          </w:p>
        </w:tc>
        <w:tc>
          <w:tcPr>
            <w:tcW w:w="1049"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900</w:t>
            </w:r>
          </w:p>
        </w:tc>
        <w:tc>
          <w:tcPr>
            <w:tcW w:w="1070"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1300</w:t>
            </w:r>
          </w:p>
        </w:tc>
        <w:tc>
          <w:tcPr>
            <w:tcW w:w="930"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2200</w:t>
            </w:r>
          </w:p>
        </w:tc>
      </w:tr>
      <w:tr w:rsidR="009C0FCD" w:rsidRPr="00D615CB" w:rsidTr="00C6664D">
        <w:trPr>
          <w:trHeight w:val="270"/>
        </w:trPr>
        <w:tc>
          <w:tcPr>
            <w:tcW w:w="1952"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重症床位数（张数）</w:t>
            </w:r>
          </w:p>
        </w:tc>
        <w:tc>
          <w:tcPr>
            <w:tcW w:w="1049"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170</w:t>
            </w:r>
          </w:p>
        </w:tc>
        <w:tc>
          <w:tcPr>
            <w:tcW w:w="1070"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260</w:t>
            </w:r>
          </w:p>
        </w:tc>
        <w:tc>
          <w:tcPr>
            <w:tcW w:w="930"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430</w:t>
            </w:r>
          </w:p>
        </w:tc>
      </w:tr>
      <w:tr w:rsidR="009C0FCD" w:rsidRPr="00D615CB" w:rsidTr="00C6664D">
        <w:trPr>
          <w:trHeight w:val="270"/>
        </w:trPr>
        <w:tc>
          <w:tcPr>
            <w:tcW w:w="1952"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proofErr w:type="gramStart"/>
            <w:r w:rsidRPr="00D615CB">
              <w:rPr>
                <w:rFonts w:ascii="仿宋" w:eastAsia="仿宋" w:hAnsi="仿宋" w:cs="仿宋" w:hint="eastAsia"/>
                <w:kern w:val="0"/>
                <w:szCs w:val="21"/>
                <w:lang w:bidi="ar"/>
              </w:rPr>
              <w:t>年门急诊</w:t>
            </w:r>
            <w:proofErr w:type="gramEnd"/>
            <w:r w:rsidRPr="00D615CB">
              <w:rPr>
                <w:rFonts w:ascii="仿宋" w:eastAsia="仿宋" w:hAnsi="仿宋" w:cs="仿宋" w:hint="eastAsia"/>
                <w:kern w:val="0"/>
                <w:szCs w:val="21"/>
                <w:lang w:bidi="ar"/>
              </w:rPr>
              <w:t>量（人次）</w:t>
            </w:r>
          </w:p>
        </w:tc>
        <w:tc>
          <w:tcPr>
            <w:tcW w:w="1049"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1400000</w:t>
            </w:r>
          </w:p>
        </w:tc>
        <w:tc>
          <w:tcPr>
            <w:tcW w:w="1070"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1200000</w:t>
            </w:r>
          </w:p>
        </w:tc>
        <w:tc>
          <w:tcPr>
            <w:tcW w:w="930"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2600000</w:t>
            </w:r>
          </w:p>
        </w:tc>
      </w:tr>
      <w:tr w:rsidR="009C0FCD" w:rsidRPr="00D615CB" w:rsidTr="00C6664D">
        <w:trPr>
          <w:trHeight w:val="270"/>
        </w:trPr>
        <w:tc>
          <w:tcPr>
            <w:tcW w:w="1952"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年出院人数（人次）</w:t>
            </w:r>
          </w:p>
        </w:tc>
        <w:tc>
          <w:tcPr>
            <w:tcW w:w="1049"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40000</w:t>
            </w:r>
          </w:p>
        </w:tc>
        <w:tc>
          <w:tcPr>
            <w:tcW w:w="1070"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70000</w:t>
            </w:r>
          </w:p>
        </w:tc>
        <w:tc>
          <w:tcPr>
            <w:tcW w:w="930"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110000</w:t>
            </w:r>
          </w:p>
        </w:tc>
      </w:tr>
      <w:tr w:rsidR="009C0FCD" w:rsidRPr="00D615CB" w:rsidTr="00C6664D">
        <w:trPr>
          <w:trHeight w:val="270"/>
        </w:trPr>
        <w:tc>
          <w:tcPr>
            <w:tcW w:w="1952"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年外科手术（例数）</w:t>
            </w:r>
          </w:p>
        </w:tc>
        <w:tc>
          <w:tcPr>
            <w:tcW w:w="1049"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13500</w:t>
            </w:r>
          </w:p>
        </w:tc>
        <w:tc>
          <w:tcPr>
            <w:tcW w:w="1070"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17500</w:t>
            </w:r>
          </w:p>
        </w:tc>
        <w:tc>
          <w:tcPr>
            <w:tcW w:w="930"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31000</w:t>
            </w:r>
          </w:p>
        </w:tc>
      </w:tr>
      <w:tr w:rsidR="009C0FCD" w:rsidRPr="00D615CB" w:rsidTr="00C6664D">
        <w:trPr>
          <w:trHeight w:val="90"/>
        </w:trPr>
        <w:tc>
          <w:tcPr>
            <w:tcW w:w="1952"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proofErr w:type="gramStart"/>
            <w:r w:rsidRPr="00D615CB">
              <w:rPr>
                <w:rFonts w:ascii="仿宋" w:eastAsia="仿宋" w:hAnsi="仿宋" w:cs="仿宋" w:hint="eastAsia"/>
                <w:kern w:val="0"/>
                <w:szCs w:val="21"/>
                <w:lang w:bidi="ar"/>
              </w:rPr>
              <w:t>年综外手术</w:t>
            </w:r>
            <w:proofErr w:type="gramEnd"/>
            <w:r w:rsidRPr="00D615CB">
              <w:rPr>
                <w:rFonts w:ascii="仿宋" w:eastAsia="仿宋" w:hAnsi="仿宋" w:cs="仿宋" w:hint="eastAsia"/>
                <w:kern w:val="0"/>
                <w:szCs w:val="21"/>
                <w:lang w:bidi="ar"/>
              </w:rPr>
              <w:t>（例数）</w:t>
            </w:r>
          </w:p>
        </w:tc>
        <w:tc>
          <w:tcPr>
            <w:tcW w:w="1049"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9000</w:t>
            </w:r>
          </w:p>
        </w:tc>
        <w:tc>
          <w:tcPr>
            <w:tcW w:w="1070"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9000</w:t>
            </w:r>
          </w:p>
        </w:tc>
        <w:tc>
          <w:tcPr>
            <w:tcW w:w="930"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18000</w:t>
            </w:r>
          </w:p>
        </w:tc>
      </w:tr>
      <w:tr w:rsidR="009C0FCD" w:rsidRPr="00D615CB" w:rsidTr="00C6664D">
        <w:trPr>
          <w:trHeight w:val="270"/>
        </w:trPr>
        <w:tc>
          <w:tcPr>
            <w:tcW w:w="1952"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proofErr w:type="gramStart"/>
            <w:r w:rsidRPr="00D615CB">
              <w:rPr>
                <w:rFonts w:ascii="仿宋" w:eastAsia="仿宋" w:hAnsi="仿宋" w:cs="仿宋" w:hint="eastAsia"/>
                <w:kern w:val="0"/>
                <w:szCs w:val="21"/>
                <w:lang w:bidi="ar"/>
              </w:rPr>
              <w:t>年心外科手术</w:t>
            </w:r>
            <w:proofErr w:type="gramEnd"/>
            <w:r w:rsidRPr="00D615CB">
              <w:rPr>
                <w:rFonts w:ascii="仿宋" w:eastAsia="仿宋" w:hAnsi="仿宋" w:cs="仿宋" w:hint="eastAsia"/>
                <w:kern w:val="0"/>
                <w:szCs w:val="21"/>
                <w:lang w:bidi="ar"/>
              </w:rPr>
              <w:t>（例数）</w:t>
            </w:r>
          </w:p>
        </w:tc>
        <w:tc>
          <w:tcPr>
            <w:tcW w:w="1049"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4500</w:t>
            </w:r>
          </w:p>
        </w:tc>
        <w:tc>
          <w:tcPr>
            <w:tcW w:w="1070"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8500</w:t>
            </w:r>
          </w:p>
        </w:tc>
        <w:tc>
          <w:tcPr>
            <w:tcW w:w="930"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13000</w:t>
            </w:r>
          </w:p>
        </w:tc>
      </w:tr>
      <w:tr w:rsidR="009C0FCD" w:rsidRPr="00D615CB" w:rsidTr="00C6664D">
        <w:trPr>
          <w:trHeight w:val="270"/>
        </w:trPr>
        <w:tc>
          <w:tcPr>
            <w:tcW w:w="1952"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lastRenderedPageBreak/>
              <w:t>年冠脉造影（例数）</w:t>
            </w:r>
          </w:p>
        </w:tc>
        <w:tc>
          <w:tcPr>
            <w:tcW w:w="1049"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11000</w:t>
            </w:r>
          </w:p>
        </w:tc>
        <w:tc>
          <w:tcPr>
            <w:tcW w:w="1070"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20000</w:t>
            </w:r>
          </w:p>
        </w:tc>
        <w:tc>
          <w:tcPr>
            <w:tcW w:w="930"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31000</w:t>
            </w:r>
          </w:p>
        </w:tc>
      </w:tr>
      <w:tr w:rsidR="009C0FCD" w:rsidRPr="00D615CB" w:rsidTr="00C6664D">
        <w:trPr>
          <w:trHeight w:val="270"/>
        </w:trPr>
        <w:tc>
          <w:tcPr>
            <w:tcW w:w="1952"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年PCI（例数）</w:t>
            </w:r>
          </w:p>
        </w:tc>
        <w:tc>
          <w:tcPr>
            <w:tcW w:w="1049"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5000</w:t>
            </w:r>
          </w:p>
        </w:tc>
        <w:tc>
          <w:tcPr>
            <w:tcW w:w="1070"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15000</w:t>
            </w:r>
          </w:p>
        </w:tc>
        <w:tc>
          <w:tcPr>
            <w:tcW w:w="930"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20000</w:t>
            </w:r>
          </w:p>
        </w:tc>
      </w:tr>
      <w:tr w:rsidR="009C0FCD" w:rsidRPr="00D615CB" w:rsidTr="00C6664D">
        <w:trPr>
          <w:trHeight w:val="270"/>
        </w:trPr>
        <w:tc>
          <w:tcPr>
            <w:tcW w:w="1952"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平均住院日（天数）</w:t>
            </w:r>
          </w:p>
        </w:tc>
        <w:tc>
          <w:tcPr>
            <w:tcW w:w="1049"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7</w:t>
            </w:r>
          </w:p>
        </w:tc>
        <w:tc>
          <w:tcPr>
            <w:tcW w:w="1070" w:type="pct"/>
            <w:shd w:val="clear" w:color="auto" w:fill="auto"/>
            <w:noWrap/>
            <w:tcMar>
              <w:top w:w="15" w:type="dxa"/>
              <w:left w:w="15" w:type="dxa"/>
              <w:right w:w="15" w:type="dxa"/>
            </w:tcMar>
            <w:vAlign w:val="bottom"/>
          </w:tcPr>
          <w:p w:rsidR="009C0FCD" w:rsidRPr="00D615CB" w:rsidRDefault="009C0FCD" w:rsidP="00C6664D">
            <w:pPr>
              <w:spacing w:line="360" w:lineRule="auto"/>
              <w:jc w:val="center"/>
              <w:textAlignment w:val="bottom"/>
              <w:rPr>
                <w:rFonts w:ascii="仿宋" w:eastAsia="仿宋" w:hAnsi="仿宋" w:cs="仿宋"/>
                <w:szCs w:val="21"/>
              </w:rPr>
            </w:pPr>
            <w:r w:rsidRPr="00D615CB">
              <w:rPr>
                <w:rFonts w:ascii="仿宋" w:eastAsia="仿宋" w:hAnsi="仿宋" w:cs="仿宋" w:hint="eastAsia"/>
                <w:kern w:val="0"/>
                <w:szCs w:val="21"/>
                <w:lang w:bidi="ar"/>
              </w:rPr>
              <w:t>6.5</w:t>
            </w:r>
          </w:p>
        </w:tc>
        <w:tc>
          <w:tcPr>
            <w:tcW w:w="930" w:type="pct"/>
            <w:shd w:val="clear" w:color="auto" w:fill="auto"/>
            <w:noWrap/>
            <w:tcMar>
              <w:top w:w="15" w:type="dxa"/>
              <w:left w:w="15" w:type="dxa"/>
              <w:right w:w="15" w:type="dxa"/>
            </w:tcMar>
            <w:vAlign w:val="bottom"/>
          </w:tcPr>
          <w:p w:rsidR="009C0FCD" w:rsidRPr="00D615CB" w:rsidRDefault="009C0FCD" w:rsidP="00C6664D">
            <w:pPr>
              <w:spacing w:line="360" w:lineRule="auto"/>
              <w:jc w:val="center"/>
              <w:rPr>
                <w:rFonts w:ascii="仿宋" w:eastAsia="仿宋" w:hAnsi="仿宋" w:cs="仿宋"/>
                <w:szCs w:val="21"/>
              </w:rPr>
            </w:pPr>
          </w:p>
        </w:tc>
      </w:tr>
    </w:tbl>
    <w:p w:rsidR="009C0FCD" w:rsidRPr="00D615CB" w:rsidRDefault="009C0FCD" w:rsidP="009C0FCD">
      <w:pPr>
        <w:spacing w:line="360" w:lineRule="auto"/>
        <w:ind w:firstLine="420"/>
        <w:rPr>
          <w:rFonts w:ascii="仿宋" w:eastAsia="仿宋" w:hAnsi="仿宋"/>
          <w:szCs w:val="21"/>
        </w:rPr>
      </w:pPr>
      <w:r w:rsidRPr="00D615CB">
        <w:rPr>
          <w:rFonts w:ascii="仿宋" w:eastAsia="仿宋" w:hAnsi="仿宋" w:hint="eastAsia"/>
          <w:szCs w:val="21"/>
        </w:rPr>
        <w:t>（</w:t>
      </w:r>
      <w:r w:rsidRPr="00D615CB">
        <w:rPr>
          <w:rFonts w:ascii="仿宋" w:eastAsia="仿宋" w:hAnsi="仿宋" w:hint="eastAsia"/>
          <w:b/>
          <w:bCs/>
          <w:szCs w:val="21"/>
        </w:rPr>
        <w:t>注：本次信息化建设为信息化基础建设。未来通州院区为安</w:t>
      </w:r>
      <w:proofErr w:type="gramStart"/>
      <w:r w:rsidRPr="00D615CB">
        <w:rPr>
          <w:rFonts w:ascii="仿宋" w:eastAsia="仿宋" w:hAnsi="仿宋" w:hint="eastAsia"/>
          <w:b/>
          <w:bCs/>
          <w:szCs w:val="21"/>
        </w:rPr>
        <w:t>贞医院主院区</w:t>
      </w:r>
      <w:proofErr w:type="gramEnd"/>
      <w:r w:rsidRPr="00D615CB">
        <w:rPr>
          <w:rFonts w:ascii="仿宋" w:eastAsia="仿宋" w:hAnsi="仿宋" w:hint="eastAsia"/>
          <w:b/>
          <w:bCs/>
          <w:szCs w:val="21"/>
        </w:rPr>
        <w:t>，信息化系统采用在通州院区一体化部署，信息化建设“标准统一 接口统一 界面统一 业务流程统一 数据统一”，两个院区业务访问通州院区系统，数据存储在通州院区，所以需要两个院区的业务量数据作为信息系统设计支撑。</w:t>
      </w:r>
      <w:r w:rsidRPr="00D615CB">
        <w:rPr>
          <w:rFonts w:ascii="仿宋" w:eastAsia="仿宋" w:hAnsi="仿宋" w:hint="eastAsia"/>
          <w:szCs w:val="21"/>
        </w:rPr>
        <w:t>）</w:t>
      </w:r>
    </w:p>
    <w:p w:rsidR="009C0FCD" w:rsidRPr="00D615CB" w:rsidRDefault="009C0FCD" w:rsidP="009C0FCD">
      <w:pPr>
        <w:spacing w:line="360" w:lineRule="auto"/>
        <w:ind w:firstLine="420"/>
        <w:rPr>
          <w:rFonts w:ascii="仿宋" w:eastAsia="仿宋" w:hAnsi="仿宋"/>
          <w:szCs w:val="21"/>
        </w:rPr>
      </w:pPr>
      <w:r w:rsidRPr="00D615CB">
        <w:rPr>
          <w:rFonts w:ascii="仿宋" w:eastAsia="仿宋" w:hAnsi="仿宋" w:hint="eastAsia"/>
          <w:szCs w:val="21"/>
        </w:rPr>
        <w:t>通过本项目建设，实现安贞医院“一院两址”信息化管理，多院区信息“平台化”。构建覆盖两个院区，连接基层医疗机构，辐射边远地区援助的医疗信息化支撑体系；结合安贞朝阳院区信息化现状，整合多院区信息系统，实现诊疗、运营、科研等数据的跨院区共享。为实现多院区一体化协同发展提供全面的信息化支撑。</w:t>
      </w:r>
    </w:p>
    <w:p w:rsidR="009C0FCD" w:rsidRPr="00D615CB" w:rsidRDefault="009C0FCD" w:rsidP="009C0FCD">
      <w:pPr>
        <w:spacing w:line="360" w:lineRule="auto"/>
        <w:ind w:firstLine="420"/>
        <w:rPr>
          <w:rFonts w:ascii="仿宋" w:eastAsia="仿宋" w:hAnsi="仿宋"/>
          <w:szCs w:val="21"/>
        </w:rPr>
      </w:pPr>
      <w:r w:rsidRPr="00D615CB">
        <w:rPr>
          <w:rFonts w:ascii="仿宋" w:eastAsia="仿宋" w:hAnsi="仿宋" w:hint="eastAsia"/>
          <w:szCs w:val="21"/>
        </w:rPr>
        <w:t>通州院区建设将在充分复用安贞朝阳院区现有信息系统的基础上，通过信息系统平移、改造和新建等方式开展。本项目顺利建设将促进安贞通州新建</w:t>
      </w:r>
      <w:proofErr w:type="gramStart"/>
      <w:r w:rsidRPr="00D615CB">
        <w:rPr>
          <w:rFonts w:ascii="仿宋" w:eastAsia="仿宋" w:hAnsi="仿宋" w:hint="eastAsia"/>
          <w:szCs w:val="21"/>
        </w:rPr>
        <w:t>院安全</w:t>
      </w:r>
      <w:proofErr w:type="gramEnd"/>
      <w:r w:rsidRPr="00D615CB">
        <w:rPr>
          <w:rFonts w:ascii="仿宋" w:eastAsia="仿宋" w:hAnsi="仿宋" w:hint="eastAsia"/>
          <w:szCs w:val="21"/>
        </w:rPr>
        <w:t>高效地运转、为患者提供便捷的服务、提升医疗质量、提高经营管理水平、增强综合实力，体现医院公益性，贯彻落实医药卫生体制改革的各项任务提供坚实的信息化保障。</w:t>
      </w:r>
    </w:p>
    <w:p w:rsidR="009C0FCD" w:rsidRPr="00D615CB" w:rsidRDefault="009C0FCD" w:rsidP="009C0FCD">
      <w:pPr>
        <w:spacing w:line="360" w:lineRule="auto"/>
        <w:ind w:firstLine="420"/>
        <w:rPr>
          <w:rFonts w:ascii="仿宋" w:eastAsia="仿宋" w:hAnsi="仿宋"/>
          <w:szCs w:val="21"/>
        </w:rPr>
      </w:pPr>
      <w:r w:rsidRPr="00D615CB">
        <w:rPr>
          <w:rFonts w:ascii="仿宋" w:eastAsia="仿宋" w:hAnsi="仿宋" w:hint="eastAsia"/>
          <w:szCs w:val="21"/>
        </w:rPr>
        <w:t>通过本项目建设，能完善互联网+医疗体系，优化医疗线上线下“一体化”服务。以互联网医院建设为契机，</w:t>
      </w:r>
      <w:proofErr w:type="gramStart"/>
      <w:r w:rsidRPr="00D615CB">
        <w:rPr>
          <w:rFonts w:ascii="仿宋" w:eastAsia="仿宋" w:hAnsi="仿宋" w:hint="eastAsia"/>
          <w:szCs w:val="21"/>
        </w:rPr>
        <w:t>整合线</w:t>
      </w:r>
      <w:proofErr w:type="gramEnd"/>
      <w:r w:rsidRPr="00D615CB">
        <w:rPr>
          <w:rFonts w:ascii="仿宋" w:eastAsia="仿宋" w:hAnsi="仿宋" w:hint="eastAsia"/>
          <w:szCs w:val="21"/>
        </w:rPr>
        <w:t>上线下资源，规范和促进健康医疗新模式形成发展和应用，</w:t>
      </w:r>
      <w:proofErr w:type="gramStart"/>
      <w:r w:rsidRPr="00D615CB">
        <w:rPr>
          <w:rFonts w:ascii="仿宋" w:eastAsia="仿宋" w:hAnsi="仿宋" w:hint="eastAsia"/>
          <w:szCs w:val="21"/>
        </w:rPr>
        <w:t>实现线</w:t>
      </w:r>
      <w:proofErr w:type="gramEnd"/>
      <w:r w:rsidRPr="00D615CB">
        <w:rPr>
          <w:rFonts w:ascii="仿宋" w:eastAsia="仿宋" w:hAnsi="仿宋" w:hint="eastAsia"/>
          <w:szCs w:val="21"/>
        </w:rPr>
        <w:t>上线下医疗质量同质化管理和控制。大力推进网上咨询、诊疗、预约、支付、检查检验申请并实现结果查询、随访跟踪、健康管理等服务应用；利用新兴信息技术支持就医流程优化、人工智能辅助诊断等医疗服务模式的创新发展。</w:t>
      </w:r>
    </w:p>
    <w:p w:rsidR="009C0FCD" w:rsidRPr="00D615CB" w:rsidRDefault="009C0FCD" w:rsidP="009C0FCD">
      <w:pPr>
        <w:spacing w:line="360" w:lineRule="auto"/>
        <w:ind w:firstLine="420"/>
        <w:rPr>
          <w:rFonts w:ascii="仿宋" w:eastAsia="仿宋" w:hAnsi="仿宋"/>
          <w:szCs w:val="21"/>
        </w:rPr>
      </w:pPr>
      <w:r w:rsidRPr="00D615CB">
        <w:rPr>
          <w:rFonts w:ascii="仿宋" w:eastAsia="仿宋" w:hAnsi="仿宋" w:hint="eastAsia"/>
          <w:szCs w:val="21"/>
        </w:rPr>
        <w:t>通过本项目建设，</w:t>
      </w:r>
      <w:proofErr w:type="gramStart"/>
      <w:r w:rsidRPr="00D615CB">
        <w:rPr>
          <w:rFonts w:ascii="仿宋" w:eastAsia="仿宋" w:hAnsi="仿宋" w:hint="eastAsia"/>
          <w:szCs w:val="21"/>
        </w:rPr>
        <w:t>可完善</w:t>
      </w:r>
      <w:proofErr w:type="gramEnd"/>
      <w:r w:rsidRPr="00D615CB">
        <w:rPr>
          <w:rFonts w:ascii="仿宋" w:eastAsia="仿宋" w:hAnsi="仿宋" w:hint="eastAsia"/>
          <w:szCs w:val="21"/>
        </w:rPr>
        <w:t>医院运营管理，实现医院管理“科学化”。探索智慧医院标准、管理规范和质量控制方式方法，提升现代化医院信息治理能力，加快临床信息与管理信息的深度融合。提升数据支撑管理决策的水平，健全对医疗、药品、耗材等关键管理环节的监测机制，协同医疗服务价格、</w:t>
      </w:r>
      <w:proofErr w:type="gramStart"/>
      <w:r w:rsidRPr="00D615CB">
        <w:rPr>
          <w:rFonts w:ascii="仿宋" w:eastAsia="仿宋" w:hAnsi="仿宋" w:hint="eastAsia"/>
          <w:szCs w:val="21"/>
        </w:rPr>
        <w:t>医</w:t>
      </w:r>
      <w:proofErr w:type="gramEnd"/>
      <w:r w:rsidRPr="00D615CB">
        <w:rPr>
          <w:rFonts w:ascii="仿宋" w:eastAsia="仿宋" w:hAnsi="仿宋" w:hint="eastAsia"/>
          <w:szCs w:val="21"/>
        </w:rPr>
        <w:t>保支付、药品使用等业务信息，提升医院科学治理能力。</w:t>
      </w:r>
    </w:p>
    <w:p w:rsidR="009C0FCD" w:rsidRPr="00D615CB" w:rsidRDefault="009C0FCD" w:rsidP="009C0FCD">
      <w:pPr>
        <w:spacing w:line="360" w:lineRule="auto"/>
        <w:ind w:firstLine="420"/>
        <w:rPr>
          <w:rFonts w:ascii="仿宋" w:eastAsia="仿宋" w:hAnsi="仿宋"/>
          <w:szCs w:val="21"/>
        </w:rPr>
      </w:pPr>
      <w:r w:rsidRPr="00D615CB">
        <w:rPr>
          <w:rFonts w:ascii="仿宋" w:eastAsia="仿宋" w:hAnsi="仿宋" w:hint="eastAsia"/>
          <w:szCs w:val="21"/>
        </w:rPr>
        <w:t>通过本项目建设，将优化医疗业务的数字化流程，实现医院“智慧化”。以国家相关规范和标准为基础，开展智慧医院建设，使安贞医院整体信息化水平达到电子病历功能应用水平分级六级、互联互通成熟度五乙要求、医院智慧服务四级，按照通州新建</w:t>
      </w:r>
      <w:proofErr w:type="gramStart"/>
      <w:r w:rsidRPr="00D615CB">
        <w:rPr>
          <w:rFonts w:ascii="仿宋" w:eastAsia="仿宋" w:hAnsi="仿宋" w:hint="eastAsia"/>
          <w:szCs w:val="21"/>
        </w:rPr>
        <w:t>院统一</w:t>
      </w:r>
      <w:proofErr w:type="gramEnd"/>
      <w:r w:rsidRPr="00D615CB">
        <w:rPr>
          <w:rFonts w:ascii="仿宋" w:eastAsia="仿宋" w:hAnsi="仿宋" w:hint="eastAsia"/>
          <w:szCs w:val="21"/>
        </w:rPr>
        <w:t>规划、朝阳院区逐步替代的原则，引导和推动医院的智慧化建设达到国内一流、国际领先水平。</w:t>
      </w:r>
    </w:p>
    <w:p w:rsidR="009C0FCD" w:rsidRPr="00D615CB" w:rsidRDefault="009C0FCD" w:rsidP="009C0FCD">
      <w:pPr>
        <w:spacing w:line="360" w:lineRule="auto"/>
        <w:ind w:firstLine="420"/>
        <w:rPr>
          <w:rFonts w:ascii="仿宋" w:eastAsia="仿宋" w:hAnsi="仿宋"/>
          <w:szCs w:val="21"/>
        </w:rPr>
      </w:pPr>
      <w:r w:rsidRPr="00D615CB">
        <w:rPr>
          <w:rFonts w:ascii="仿宋" w:eastAsia="仿宋" w:hAnsi="仿宋" w:hint="eastAsia"/>
          <w:szCs w:val="21"/>
        </w:rPr>
        <w:t>我院未来信息化</w:t>
      </w:r>
      <w:r w:rsidRPr="00D615CB">
        <w:rPr>
          <w:rFonts w:ascii="仿宋" w:eastAsia="仿宋" w:hAnsi="仿宋"/>
          <w:szCs w:val="21"/>
        </w:rPr>
        <w:t>建设需要结合医院现状</w:t>
      </w:r>
      <w:r w:rsidRPr="00D615CB">
        <w:rPr>
          <w:rFonts w:ascii="仿宋" w:eastAsia="仿宋" w:hAnsi="仿宋" w:hint="eastAsia"/>
          <w:szCs w:val="21"/>
        </w:rPr>
        <w:t>，秉承“强专科，大综合”，以“心血管”为特色，以急</w:t>
      </w:r>
      <w:r w:rsidRPr="00D615CB">
        <w:rPr>
          <w:rFonts w:ascii="仿宋" w:eastAsia="仿宋" w:hAnsi="仿宋" w:hint="eastAsia"/>
          <w:szCs w:val="21"/>
        </w:rPr>
        <w:lastRenderedPageBreak/>
        <w:t>诊急救为支撑，各学科协同发展的</w:t>
      </w:r>
      <w:r w:rsidRPr="00D615CB">
        <w:rPr>
          <w:rFonts w:ascii="仿宋" w:eastAsia="仿宋" w:hAnsi="仿宋"/>
          <w:szCs w:val="21"/>
        </w:rPr>
        <w:t>医院发展</w:t>
      </w:r>
      <w:r w:rsidRPr="00D615CB">
        <w:rPr>
          <w:rFonts w:ascii="仿宋" w:eastAsia="仿宋" w:hAnsi="仿宋" w:hint="eastAsia"/>
          <w:szCs w:val="21"/>
        </w:rPr>
        <w:t>战略</w:t>
      </w:r>
      <w:r w:rsidRPr="00D615CB">
        <w:rPr>
          <w:rFonts w:ascii="仿宋" w:eastAsia="仿宋" w:hAnsi="仿宋"/>
          <w:szCs w:val="21"/>
        </w:rPr>
        <w:t>，遵循“顶层设计、整合资源”的建设策略，借鉴信息化建设的先进技术经验，充分运用现代信息技术提升医院临床医疗、</w:t>
      </w:r>
      <w:r w:rsidRPr="00D615CB">
        <w:rPr>
          <w:rFonts w:ascii="仿宋" w:eastAsia="仿宋" w:hAnsi="仿宋" w:hint="eastAsia"/>
          <w:szCs w:val="21"/>
        </w:rPr>
        <w:t>医技</w:t>
      </w:r>
      <w:r w:rsidRPr="00D615CB">
        <w:rPr>
          <w:rFonts w:ascii="仿宋" w:eastAsia="仿宋" w:hAnsi="仿宋"/>
          <w:szCs w:val="21"/>
        </w:rPr>
        <w:t>辅助、运营管理、科研教学和信息集成的整体能力，</w:t>
      </w:r>
      <w:r w:rsidRPr="00D615CB">
        <w:rPr>
          <w:rFonts w:ascii="仿宋" w:eastAsia="仿宋" w:hAnsi="仿宋" w:hint="eastAsia"/>
          <w:szCs w:val="21"/>
        </w:rPr>
        <w:t>为</w:t>
      </w:r>
      <w:r w:rsidRPr="00D615CB">
        <w:rPr>
          <w:rFonts w:ascii="仿宋" w:eastAsia="仿宋" w:hAnsi="仿宋"/>
          <w:szCs w:val="21"/>
        </w:rPr>
        <w:t>实现“国内一流、国际知名的人民满意的</w:t>
      </w:r>
      <w:r w:rsidRPr="00D615CB">
        <w:rPr>
          <w:rFonts w:ascii="仿宋" w:eastAsia="仿宋" w:hAnsi="仿宋" w:hint="eastAsia"/>
          <w:szCs w:val="21"/>
        </w:rPr>
        <w:t>研究</w:t>
      </w:r>
      <w:r w:rsidRPr="00D615CB">
        <w:rPr>
          <w:rFonts w:ascii="仿宋" w:eastAsia="仿宋" w:hAnsi="仿宋"/>
          <w:szCs w:val="21"/>
        </w:rPr>
        <w:t>型医院”</w:t>
      </w:r>
      <w:r w:rsidRPr="00D615CB">
        <w:rPr>
          <w:rFonts w:ascii="仿宋" w:eastAsia="仿宋" w:hAnsi="仿宋" w:hint="eastAsia"/>
          <w:szCs w:val="21"/>
        </w:rPr>
        <w:t>提供</w:t>
      </w:r>
      <w:r w:rsidRPr="00D615CB">
        <w:rPr>
          <w:rFonts w:ascii="仿宋" w:eastAsia="仿宋" w:hAnsi="仿宋"/>
          <w:szCs w:val="21"/>
        </w:rPr>
        <w:t>信息化支撑。</w:t>
      </w:r>
    </w:p>
    <w:p w:rsidR="009C0FCD" w:rsidRPr="00D615CB" w:rsidRDefault="009C0FCD" w:rsidP="00EB202B">
      <w:pPr>
        <w:pStyle w:val="2a"/>
        <w:widowControl/>
        <w:numPr>
          <w:ilvl w:val="1"/>
          <w:numId w:val="172"/>
        </w:numPr>
        <w:autoSpaceDE/>
        <w:autoSpaceDN/>
        <w:adjustRightInd/>
        <w:spacing w:before="260" w:after="260" w:line="360" w:lineRule="auto"/>
        <w:ind w:left="575" w:firstLine="0"/>
        <w:jc w:val="left"/>
        <w:rPr>
          <w:rFonts w:ascii="仿宋" w:eastAsia="仿宋" w:hAnsi="仿宋"/>
          <w:sz w:val="21"/>
          <w:szCs w:val="21"/>
        </w:rPr>
      </w:pPr>
      <w:bookmarkStart w:id="6" w:name="_Toc155863242"/>
      <w:r w:rsidRPr="00D615CB">
        <w:rPr>
          <w:rFonts w:ascii="仿宋" w:eastAsia="仿宋" w:hAnsi="仿宋" w:hint="eastAsia"/>
          <w:sz w:val="21"/>
          <w:szCs w:val="21"/>
        </w:rPr>
        <w:t>项目建设内容</w:t>
      </w:r>
      <w:bookmarkEnd w:id="6"/>
    </w:p>
    <w:p w:rsidR="009C0FCD" w:rsidRPr="00D615CB" w:rsidRDefault="009C0FCD" w:rsidP="00EB202B">
      <w:pPr>
        <w:pStyle w:val="2a"/>
        <w:widowControl/>
        <w:numPr>
          <w:ilvl w:val="1"/>
          <w:numId w:val="172"/>
        </w:numPr>
        <w:autoSpaceDE/>
        <w:autoSpaceDN/>
        <w:adjustRightInd/>
        <w:spacing w:before="260" w:after="260" w:line="360" w:lineRule="auto"/>
        <w:ind w:left="575" w:firstLine="0"/>
        <w:jc w:val="left"/>
        <w:rPr>
          <w:rFonts w:ascii="仿宋" w:eastAsia="仿宋" w:hAnsi="仿宋"/>
          <w:sz w:val="21"/>
          <w:szCs w:val="21"/>
        </w:rPr>
      </w:pPr>
      <w:bookmarkStart w:id="7" w:name="_Toc155863243"/>
      <w:r w:rsidRPr="00D615CB">
        <w:rPr>
          <w:rFonts w:ascii="仿宋" w:eastAsia="仿宋" w:hAnsi="仿宋" w:hint="eastAsia"/>
          <w:sz w:val="21"/>
          <w:szCs w:val="21"/>
        </w:rPr>
        <w:t>机房建设</w:t>
      </w:r>
      <w:bookmarkEnd w:id="7"/>
    </w:p>
    <w:p w:rsidR="009C0FCD" w:rsidRPr="00D615CB" w:rsidRDefault="009C0FCD" w:rsidP="00EB202B">
      <w:pPr>
        <w:pStyle w:val="Style53"/>
        <w:numPr>
          <w:ilvl w:val="0"/>
          <w:numId w:val="173"/>
        </w:numPr>
        <w:spacing w:before="0" w:after="0" w:line="360" w:lineRule="auto"/>
        <w:ind w:left="0" w:firstLineChars="0" w:firstLine="420"/>
        <w:rPr>
          <w:rFonts w:ascii="仿宋" w:eastAsia="仿宋" w:hAnsi="仿宋"/>
          <w:szCs w:val="21"/>
        </w:rPr>
      </w:pPr>
      <w:bookmarkStart w:id="8" w:name="_Toc195081079"/>
      <w:r w:rsidRPr="00D615CB">
        <w:rPr>
          <w:rFonts w:ascii="仿宋" w:eastAsia="仿宋" w:hAnsi="仿宋" w:hint="eastAsia"/>
          <w:szCs w:val="21"/>
        </w:rPr>
        <w:t>项目建设内容：</w:t>
      </w:r>
      <w:bookmarkEnd w:id="8"/>
    </w:p>
    <w:p w:rsidR="009C0FCD" w:rsidRPr="00D615CB" w:rsidRDefault="009C0FCD" w:rsidP="00EB202B">
      <w:pPr>
        <w:pStyle w:val="Style53"/>
        <w:numPr>
          <w:ilvl w:val="0"/>
          <w:numId w:val="174"/>
        </w:numPr>
        <w:spacing w:before="0" w:after="0" w:line="360" w:lineRule="auto"/>
        <w:ind w:left="0" w:firstLineChars="0" w:firstLine="420"/>
        <w:rPr>
          <w:rFonts w:ascii="仿宋" w:eastAsia="仿宋" w:hAnsi="仿宋"/>
          <w:szCs w:val="21"/>
        </w:rPr>
      </w:pPr>
      <w:r w:rsidRPr="00D615CB">
        <w:rPr>
          <w:rFonts w:ascii="仿宋" w:eastAsia="仿宋" w:hAnsi="仿宋" w:hint="eastAsia"/>
          <w:szCs w:val="21"/>
        </w:rPr>
        <w:t>主机房 388㎡、UPS间96㎡。</w:t>
      </w:r>
    </w:p>
    <w:p w:rsidR="009C0FCD" w:rsidRPr="00D615CB" w:rsidRDefault="009C0FCD" w:rsidP="00EB202B">
      <w:pPr>
        <w:pStyle w:val="Style53"/>
        <w:numPr>
          <w:ilvl w:val="0"/>
          <w:numId w:val="174"/>
        </w:numPr>
        <w:spacing w:before="0" w:after="0" w:line="360" w:lineRule="auto"/>
        <w:ind w:left="0" w:firstLineChars="0" w:firstLine="420"/>
        <w:rPr>
          <w:rFonts w:ascii="仿宋" w:eastAsia="仿宋" w:hAnsi="仿宋"/>
          <w:szCs w:val="21"/>
        </w:rPr>
      </w:pPr>
      <w:r w:rsidRPr="00D615CB">
        <w:rPr>
          <w:rFonts w:ascii="仿宋" w:eastAsia="仿宋" w:hAnsi="仿宋" w:hint="eastAsia"/>
          <w:szCs w:val="21"/>
        </w:rPr>
        <w:t xml:space="preserve">备份机房：备份机房148㎡、UPS间47㎡  </w:t>
      </w:r>
    </w:p>
    <w:p w:rsidR="009C0FCD" w:rsidRPr="00D615CB" w:rsidRDefault="009C0FCD" w:rsidP="00EB202B">
      <w:pPr>
        <w:pStyle w:val="Style53"/>
        <w:numPr>
          <w:ilvl w:val="0"/>
          <w:numId w:val="174"/>
        </w:numPr>
        <w:spacing w:before="0" w:after="0" w:line="360" w:lineRule="auto"/>
        <w:ind w:left="0" w:firstLineChars="0" w:firstLine="420"/>
        <w:rPr>
          <w:rFonts w:ascii="仿宋" w:eastAsia="仿宋" w:hAnsi="仿宋"/>
          <w:szCs w:val="21"/>
        </w:rPr>
      </w:pPr>
      <w:proofErr w:type="gramStart"/>
      <w:r w:rsidRPr="00D615CB">
        <w:rPr>
          <w:rFonts w:ascii="仿宋" w:eastAsia="仿宋" w:hAnsi="仿宋" w:hint="eastAsia"/>
          <w:szCs w:val="21"/>
        </w:rPr>
        <w:t>消控及</w:t>
      </w:r>
      <w:proofErr w:type="gramEnd"/>
      <w:r w:rsidRPr="00D615CB">
        <w:rPr>
          <w:rFonts w:ascii="仿宋" w:eastAsia="仿宋" w:hAnsi="仿宋" w:hint="eastAsia"/>
          <w:szCs w:val="21"/>
        </w:rPr>
        <w:t>监控中心：消防控制机房79.2㎡、UPS间42.2㎡、机电管理中心286㎡</w:t>
      </w:r>
    </w:p>
    <w:p w:rsidR="009C0FCD" w:rsidRPr="00D615CB" w:rsidRDefault="009C0FCD" w:rsidP="00EB202B">
      <w:pPr>
        <w:pStyle w:val="Style53"/>
        <w:numPr>
          <w:ilvl w:val="0"/>
          <w:numId w:val="173"/>
        </w:numPr>
        <w:spacing w:before="0" w:after="0" w:line="360" w:lineRule="auto"/>
        <w:ind w:left="0" w:firstLineChars="0" w:firstLine="420"/>
        <w:rPr>
          <w:rFonts w:ascii="仿宋" w:eastAsia="仿宋" w:hAnsi="仿宋"/>
          <w:szCs w:val="21"/>
        </w:rPr>
      </w:pPr>
      <w:r w:rsidRPr="00D615CB">
        <w:rPr>
          <w:rFonts w:ascii="仿宋" w:eastAsia="仿宋" w:hAnsi="仿宋" w:hint="eastAsia"/>
          <w:szCs w:val="21"/>
        </w:rPr>
        <w:t>项目范围：</w:t>
      </w:r>
    </w:p>
    <w:p w:rsidR="009C0FCD" w:rsidRPr="00D615CB" w:rsidRDefault="009C0FCD" w:rsidP="009C0FCD">
      <w:pPr>
        <w:tabs>
          <w:tab w:val="left" w:pos="1050"/>
        </w:tabs>
        <w:snapToGrid w:val="0"/>
        <w:spacing w:line="360" w:lineRule="auto"/>
        <w:ind w:firstLine="420"/>
        <w:rPr>
          <w:rFonts w:ascii="仿宋" w:eastAsia="仿宋" w:hAnsi="仿宋"/>
          <w:szCs w:val="21"/>
        </w:rPr>
      </w:pPr>
      <w:r w:rsidRPr="00D615CB">
        <w:rPr>
          <w:rFonts w:ascii="仿宋" w:eastAsia="仿宋" w:hAnsi="仿宋" w:hint="eastAsia"/>
          <w:szCs w:val="21"/>
        </w:rPr>
        <w:t>安贞医院机房工程建设主要由以下几个子系统组成：</w:t>
      </w:r>
    </w:p>
    <w:p w:rsidR="009C0FCD" w:rsidRPr="00D615CB" w:rsidRDefault="009C0FCD" w:rsidP="00EB202B">
      <w:pPr>
        <w:widowControl/>
        <w:numPr>
          <w:ilvl w:val="0"/>
          <w:numId w:val="175"/>
        </w:numPr>
        <w:tabs>
          <w:tab w:val="left" w:pos="0"/>
          <w:tab w:val="left" w:pos="640"/>
        </w:tabs>
        <w:snapToGrid w:val="0"/>
        <w:spacing w:line="360" w:lineRule="auto"/>
        <w:ind w:leftChars="175" w:left="368" w:firstLine="0"/>
        <w:jc w:val="left"/>
        <w:rPr>
          <w:rFonts w:ascii="仿宋" w:eastAsia="仿宋" w:hAnsi="仿宋"/>
          <w:szCs w:val="21"/>
        </w:rPr>
      </w:pPr>
      <w:r w:rsidRPr="00D615CB">
        <w:rPr>
          <w:rFonts w:ascii="仿宋" w:eastAsia="仿宋" w:hAnsi="仿宋" w:hint="eastAsia"/>
          <w:szCs w:val="21"/>
        </w:rPr>
        <w:t xml:space="preserve">  机房装修子系统；</w:t>
      </w:r>
    </w:p>
    <w:p w:rsidR="009C0FCD" w:rsidRPr="00D615CB" w:rsidRDefault="009C0FCD" w:rsidP="00EB202B">
      <w:pPr>
        <w:pStyle w:val="Style53"/>
        <w:numPr>
          <w:ilvl w:val="0"/>
          <w:numId w:val="174"/>
        </w:numPr>
        <w:spacing w:before="0" w:after="0" w:line="360" w:lineRule="auto"/>
        <w:ind w:left="0" w:firstLineChars="0" w:firstLine="420"/>
        <w:rPr>
          <w:rFonts w:ascii="仿宋" w:eastAsia="仿宋" w:hAnsi="仿宋"/>
          <w:szCs w:val="21"/>
        </w:rPr>
      </w:pPr>
      <w:r w:rsidRPr="00D615CB">
        <w:rPr>
          <w:rFonts w:ascii="仿宋" w:eastAsia="仿宋" w:hAnsi="仿宋" w:hint="eastAsia"/>
          <w:szCs w:val="21"/>
        </w:rPr>
        <w:t>机房电气子系统；</w:t>
      </w:r>
    </w:p>
    <w:p w:rsidR="009C0FCD" w:rsidRPr="00D615CB" w:rsidRDefault="009C0FCD" w:rsidP="00EB202B">
      <w:pPr>
        <w:pStyle w:val="Style53"/>
        <w:numPr>
          <w:ilvl w:val="0"/>
          <w:numId w:val="174"/>
        </w:numPr>
        <w:spacing w:before="0" w:after="0" w:line="360" w:lineRule="auto"/>
        <w:ind w:left="0" w:firstLineChars="0" w:firstLine="420"/>
        <w:rPr>
          <w:rFonts w:ascii="仿宋" w:eastAsia="仿宋" w:hAnsi="仿宋"/>
          <w:szCs w:val="21"/>
        </w:rPr>
      </w:pPr>
      <w:r w:rsidRPr="00D615CB">
        <w:rPr>
          <w:rFonts w:ascii="仿宋" w:eastAsia="仿宋" w:hAnsi="仿宋" w:hint="eastAsia"/>
          <w:szCs w:val="21"/>
        </w:rPr>
        <w:t>综合布线子系统；</w:t>
      </w:r>
    </w:p>
    <w:p w:rsidR="009C0FCD" w:rsidRPr="00D615CB" w:rsidRDefault="009C0FCD" w:rsidP="00EB202B">
      <w:pPr>
        <w:pStyle w:val="Style53"/>
        <w:numPr>
          <w:ilvl w:val="0"/>
          <w:numId w:val="174"/>
        </w:numPr>
        <w:spacing w:before="0" w:after="0" w:line="360" w:lineRule="auto"/>
        <w:ind w:left="0" w:firstLineChars="0" w:firstLine="420"/>
        <w:rPr>
          <w:rFonts w:ascii="仿宋" w:eastAsia="仿宋" w:hAnsi="仿宋"/>
          <w:szCs w:val="21"/>
        </w:rPr>
      </w:pPr>
      <w:r w:rsidRPr="00D615CB">
        <w:rPr>
          <w:rFonts w:ascii="仿宋" w:eastAsia="仿宋" w:hAnsi="仿宋" w:hint="eastAsia"/>
          <w:szCs w:val="21"/>
        </w:rPr>
        <w:t>防雷与接地子系统；</w:t>
      </w:r>
    </w:p>
    <w:p w:rsidR="009C0FCD" w:rsidRPr="00D615CB" w:rsidRDefault="009C0FCD" w:rsidP="00EB202B">
      <w:pPr>
        <w:pStyle w:val="Style53"/>
        <w:numPr>
          <w:ilvl w:val="0"/>
          <w:numId w:val="174"/>
        </w:numPr>
        <w:spacing w:before="0" w:after="0" w:line="360" w:lineRule="auto"/>
        <w:ind w:left="0" w:firstLineChars="0" w:firstLine="420"/>
        <w:rPr>
          <w:rFonts w:ascii="仿宋" w:eastAsia="仿宋" w:hAnsi="仿宋"/>
          <w:szCs w:val="21"/>
        </w:rPr>
      </w:pPr>
      <w:r w:rsidRPr="00D615CB">
        <w:rPr>
          <w:rFonts w:ascii="仿宋" w:eastAsia="仿宋" w:hAnsi="仿宋" w:hint="eastAsia"/>
          <w:szCs w:val="21"/>
        </w:rPr>
        <w:t>机房环境监控子系统；</w:t>
      </w:r>
    </w:p>
    <w:p w:rsidR="009C0FCD" w:rsidRPr="00D615CB" w:rsidRDefault="009C0FCD" w:rsidP="00EB202B">
      <w:pPr>
        <w:pStyle w:val="Style53"/>
        <w:numPr>
          <w:ilvl w:val="0"/>
          <w:numId w:val="174"/>
        </w:numPr>
        <w:spacing w:before="0" w:after="0" w:line="360" w:lineRule="auto"/>
        <w:ind w:left="0" w:firstLineChars="0" w:firstLine="420"/>
        <w:rPr>
          <w:rFonts w:ascii="仿宋" w:eastAsia="仿宋" w:hAnsi="仿宋"/>
          <w:szCs w:val="21"/>
        </w:rPr>
      </w:pPr>
      <w:r w:rsidRPr="00D615CB">
        <w:rPr>
          <w:rFonts w:ascii="仿宋" w:eastAsia="仿宋" w:hAnsi="仿宋" w:hint="eastAsia"/>
          <w:szCs w:val="21"/>
        </w:rPr>
        <w:t>空调系统。</w:t>
      </w:r>
    </w:p>
    <w:p w:rsidR="009C0FCD" w:rsidRPr="00D615CB" w:rsidRDefault="009C0FCD" w:rsidP="009C0FCD">
      <w:pPr>
        <w:pStyle w:val="Style53"/>
        <w:spacing w:before="0" w:after="0" w:line="360" w:lineRule="auto"/>
        <w:ind w:left="0" w:firstLine="420"/>
        <w:rPr>
          <w:rFonts w:ascii="仿宋" w:eastAsia="仿宋" w:hAnsi="仿宋"/>
          <w:szCs w:val="21"/>
        </w:rPr>
      </w:pPr>
      <w:r w:rsidRPr="00D615CB">
        <w:rPr>
          <w:rFonts w:ascii="仿宋" w:eastAsia="仿宋" w:hAnsi="仿宋" w:hint="eastAsia"/>
          <w:szCs w:val="21"/>
        </w:rPr>
        <w:t>其中地面工程中地面找平、防尘漆、静电地板铺设；接地环网、接地铜箔由其他项目实施。</w:t>
      </w:r>
    </w:p>
    <w:p w:rsidR="009C0FCD" w:rsidRPr="00D615CB" w:rsidRDefault="009C0FCD" w:rsidP="00EB202B">
      <w:pPr>
        <w:pStyle w:val="1f3"/>
        <w:widowControl/>
        <w:numPr>
          <w:ilvl w:val="0"/>
          <w:numId w:val="172"/>
        </w:numPr>
        <w:autoSpaceDE/>
        <w:autoSpaceDN/>
        <w:adjustRightInd/>
        <w:spacing w:before="100" w:after="90" w:line="360" w:lineRule="auto"/>
        <w:ind w:firstLine="0"/>
        <w:jc w:val="left"/>
        <w:rPr>
          <w:rFonts w:ascii="仿宋" w:eastAsia="仿宋" w:hAnsi="仿宋"/>
          <w:sz w:val="21"/>
          <w:szCs w:val="21"/>
        </w:rPr>
      </w:pPr>
      <w:bookmarkStart w:id="9" w:name="_Toc155863244"/>
      <w:r w:rsidRPr="00D615CB">
        <w:rPr>
          <w:rFonts w:ascii="仿宋" w:eastAsia="仿宋" w:hAnsi="仿宋" w:hint="eastAsia"/>
          <w:sz w:val="21"/>
          <w:szCs w:val="21"/>
        </w:rPr>
        <w:t>采购清单及技术参数</w:t>
      </w:r>
      <w:bookmarkEnd w:id="9"/>
    </w:p>
    <w:p w:rsidR="009C0FCD" w:rsidRPr="00D615CB" w:rsidRDefault="009C0FCD" w:rsidP="00EB202B">
      <w:pPr>
        <w:pStyle w:val="2a"/>
        <w:widowControl/>
        <w:numPr>
          <w:ilvl w:val="1"/>
          <w:numId w:val="172"/>
        </w:numPr>
        <w:autoSpaceDE/>
        <w:autoSpaceDN/>
        <w:adjustRightInd/>
        <w:spacing w:before="260" w:after="260" w:line="360" w:lineRule="auto"/>
        <w:ind w:left="575" w:firstLine="0"/>
        <w:jc w:val="left"/>
        <w:rPr>
          <w:rFonts w:ascii="仿宋" w:eastAsia="仿宋" w:hAnsi="仿宋"/>
          <w:sz w:val="21"/>
          <w:szCs w:val="21"/>
        </w:rPr>
      </w:pPr>
      <w:bookmarkStart w:id="10" w:name="_Toc155863245"/>
      <w:r w:rsidRPr="00D615CB">
        <w:rPr>
          <w:rFonts w:ascii="仿宋" w:eastAsia="仿宋" w:hAnsi="仿宋" w:hint="eastAsia"/>
          <w:sz w:val="21"/>
          <w:szCs w:val="21"/>
        </w:rPr>
        <w:t>采购清单</w:t>
      </w:r>
      <w:bookmarkEnd w:id="10"/>
    </w:p>
    <w:tbl>
      <w:tblPr>
        <w:tblW w:w="5000" w:type="pct"/>
        <w:tblLayout w:type="fixed"/>
        <w:tblLook w:val="04A0" w:firstRow="1" w:lastRow="0" w:firstColumn="1" w:lastColumn="0" w:noHBand="0" w:noVBand="1"/>
      </w:tblPr>
      <w:tblGrid>
        <w:gridCol w:w="827"/>
        <w:gridCol w:w="2010"/>
        <w:gridCol w:w="5019"/>
        <w:gridCol w:w="816"/>
        <w:gridCol w:w="727"/>
      </w:tblGrid>
      <w:tr w:rsidR="009C0FCD" w:rsidRPr="00D615CB" w:rsidTr="00C6664D">
        <w:trPr>
          <w:trHeight w:val="61"/>
        </w:trPr>
        <w:tc>
          <w:tcPr>
            <w:tcW w:w="440" w:type="pct"/>
            <w:tcBorders>
              <w:top w:val="single" w:sz="8" w:space="0" w:color="auto"/>
              <w:left w:val="single" w:sz="8" w:space="0" w:color="auto"/>
              <w:bottom w:val="single" w:sz="4" w:space="0" w:color="auto"/>
              <w:right w:val="single" w:sz="4" w:space="0" w:color="auto"/>
            </w:tcBorders>
            <w:shd w:val="clear" w:color="auto" w:fill="auto"/>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序号</w:t>
            </w:r>
          </w:p>
        </w:tc>
        <w:tc>
          <w:tcPr>
            <w:tcW w:w="1069" w:type="pct"/>
            <w:tcBorders>
              <w:top w:val="single" w:sz="8" w:space="0" w:color="auto"/>
              <w:left w:val="nil"/>
              <w:bottom w:val="single" w:sz="4" w:space="0" w:color="auto"/>
              <w:right w:val="single" w:sz="4" w:space="0" w:color="auto"/>
            </w:tcBorders>
            <w:shd w:val="clear" w:color="auto" w:fill="auto"/>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设备名称</w:t>
            </w:r>
          </w:p>
        </w:tc>
        <w:tc>
          <w:tcPr>
            <w:tcW w:w="2670" w:type="pct"/>
            <w:tcBorders>
              <w:top w:val="single" w:sz="8" w:space="0" w:color="auto"/>
              <w:left w:val="nil"/>
              <w:bottom w:val="single" w:sz="4" w:space="0" w:color="auto"/>
              <w:right w:val="single" w:sz="4" w:space="0" w:color="auto"/>
            </w:tcBorders>
            <w:shd w:val="clear" w:color="auto" w:fill="auto"/>
            <w:noWrap/>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配置要求（技术参数或组件）</w:t>
            </w:r>
          </w:p>
        </w:tc>
        <w:tc>
          <w:tcPr>
            <w:tcW w:w="434" w:type="pct"/>
            <w:tcBorders>
              <w:top w:val="single" w:sz="8" w:space="0" w:color="auto"/>
              <w:left w:val="nil"/>
              <w:bottom w:val="single" w:sz="4" w:space="0" w:color="auto"/>
              <w:right w:val="single" w:sz="4" w:space="0" w:color="auto"/>
            </w:tcBorders>
            <w:shd w:val="clear" w:color="auto" w:fill="auto"/>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单位</w:t>
            </w:r>
          </w:p>
        </w:tc>
        <w:tc>
          <w:tcPr>
            <w:tcW w:w="387" w:type="pct"/>
            <w:tcBorders>
              <w:top w:val="single" w:sz="8" w:space="0" w:color="auto"/>
              <w:left w:val="nil"/>
              <w:bottom w:val="single" w:sz="4" w:space="0" w:color="auto"/>
              <w:right w:val="single" w:sz="8" w:space="0" w:color="auto"/>
            </w:tcBorders>
            <w:shd w:val="clear" w:color="auto" w:fill="auto"/>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数量</w:t>
            </w:r>
          </w:p>
        </w:tc>
      </w:tr>
      <w:tr w:rsidR="009C0FCD" w:rsidRPr="00D615CB" w:rsidTr="00C6664D">
        <w:trPr>
          <w:trHeight w:val="280"/>
        </w:trPr>
        <w:tc>
          <w:tcPr>
            <w:tcW w:w="440" w:type="pct"/>
            <w:tcBorders>
              <w:top w:val="nil"/>
              <w:left w:val="single" w:sz="8" w:space="0" w:color="auto"/>
              <w:bottom w:val="single" w:sz="4" w:space="0" w:color="auto"/>
              <w:right w:val="single" w:sz="4" w:space="0" w:color="auto"/>
            </w:tcBorders>
            <w:shd w:val="clear" w:color="000000" w:fill="BFBFB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一</w:t>
            </w:r>
            <w:proofErr w:type="gramEnd"/>
          </w:p>
        </w:tc>
        <w:tc>
          <w:tcPr>
            <w:tcW w:w="1069" w:type="pct"/>
            <w:tcBorders>
              <w:top w:val="single" w:sz="4" w:space="0" w:color="auto"/>
              <w:left w:val="single" w:sz="4" w:space="0" w:color="auto"/>
              <w:bottom w:val="single" w:sz="4" w:space="0" w:color="auto"/>
              <w:right w:val="single" w:sz="4" w:space="0" w:color="auto"/>
            </w:tcBorders>
            <w:shd w:val="clear" w:color="000000" w:fill="BFBFBF"/>
            <w:noWrap/>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机房电气系统设备</w:t>
            </w:r>
          </w:p>
        </w:tc>
        <w:tc>
          <w:tcPr>
            <w:tcW w:w="2670" w:type="pct"/>
            <w:tcBorders>
              <w:top w:val="single" w:sz="4" w:space="0" w:color="auto"/>
              <w:left w:val="nil"/>
              <w:bottom w:val="single" w:sz="4" w:space="0" w:color="auto"/>
              <w:right w:val="single" w:sz="4" w:space="0" w:color="auto"/>
            </w:tcBorders>
            <w:shd w:val="clear" w:color="000000" w:fill="BFBFBF"/>
            <w:noWrap/>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 xml:space="preserve">　</w:t>
            </w:r>
          </w:p>
        </w:tc>
        <w:tc>
          <w:tcPr>
            <w:tcW w:w="434" w:type="pct"/>
            <w:tcBorders>
              <w:top w:val="single" w:sz="4" w:space="0" w:color="auto"/>
              <w:left w:val="nil"/>
              <w:bottom w:val="single" w:sz="4" w:space="0" w:color="auto"/>
              <w:right w:val="single" w:sz="4" w:space="0" w:color="auto"/>
            </w:tcBorders>
            <w:shd w:val="clear" w:color="000000" w:fill="BFBFB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 xml:space="preserve">　</w:t>
            </w:r>
          </w:p>
        </w:tc>
        <w:tc>
          <w:tcPr>
            <w:tcW w:w="387" w:type="pct"/>
            <w:tcBorders>
              <w:top w:val="nil"/>
              <w:left w:val="single" w:sz="4" w:space="0" w:color="auto"/>
              <w:bottom w:val="single" w:sz="4" w:space="0" w:color="auto"/>
              <w:right w:val="single" w:sz="8" w:space="0" w:color="auto"/>
            </w:tcBorders>
            <w:shd w:val="clear" w:color="000000" w:fill="BFBFB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 xml:space="preserve">　</w:t>
            </w:r>
          </w:p>
        </w:tc>
      </w:tr>
      <w:tr w:rsidR="009C0FCD" w:rsidRPr="00D615CB" w:rsidTr="00C6664D">
        <w:trPr>
          <w:trHeight w:val="1240"/>
        </w:trPr>
        <w:tc>
          <w:tcPr>
            <w:tcW w:w="440" w:type="pct"/>
            <w:tcBorders>
              <w:top w:val="single" w:sz="4" w:space="0" w:color="auto"/>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w:t>
            </w:r>
          </w:p>
        </w:tc>
        <w:tc>
          <w:tcPr>
            <w:tcW w:w="1069" w:type="pct"/>
            <w:tcBorders>
              <w:top w:val="single" w:sz="4" w:space="0" w:color="auto"/>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UPSATS切换柜</w:t>
            </w:r>
          </w:p>
        </w:tc>
        <w:tc>
          <w:tcPr>
            <w:tcW w:w="2670" w:type="pct"/>
            <w:tcBorders>
              <w:top w:val="single" w:sz="4" w:space="0" w:color="auto"/>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1.名称:UPSATS切换柜；</w:t>
            </w:r>
          </w:p>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2.规格:尺寸：1000*1000*2000mm(W*D*H)；颜色FH-211、上下进线、开门方向同UPS一致；输入空开630A/3P*2个；含630A/ATS、智能电表主路检测、防雷；分路空开：UPS输入空开630A/3P*2个；输出空开：32A/3P*2个；63A/3P*2个；63A/2P*3个</w:t>
            </w:r>
          </w:p>
        </w:tc>
        <w:tc>
          <w:tcPr>
            <w:tcW w:w="434" w:type="pct"/>
            <w:tcBorders>
              <w:top w:val="single" w:sz="4" w:space="0" w:color="auto"/>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single" w:sz="4" w:space="0" w:color="auto"/>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124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lastRenderedPageBreak/>
              <w:t>1.2</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空调ATS切换柜</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1.名称:空调ATS切换柜；</w:t>
            </w:r>
          </w:p>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2.规格:尺寸：1000*1000*2000mm(W*D*H)；颜色FH-211、上下进线、开门方向同UPS一致；输入空开630A/3P*2个；含630A/ATS、智能电表主路检测、防雷分路空开配置：输出空开100A/3P*8个；输出空开：63A/3P*7个；</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124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1.3</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UPS输入输出柜</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1.名称:UPS输入输出柜；</w:t>
            </w:r>
          </w:p>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2.规格:尺寸：1000*1000*2000mm（W*D*H)；颜色FH-211、上下进线、开门方向同UPS一致，含智能电表主路检测、防雷空开配置：UPS输入输出开关630A/3P*2个；维修旁路开关630A/3P*1个；分路输出空开：250A/3P*4个；100A/3P*4个；</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r>
      <w:tr w:rsidR="009C0FCD" w:rsidRPr="00D615CB" w:rsidTr="00C6664D">
        <w:trPr>
          <w:trHeight w:val="124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1.4</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proofErr w:type="gramStart"/>
            <w:r w:rsidRPr="00D615CB">
              <w:rPr>
                <w:rFonts w:ascii="仿宋" w:eastAsia="仿宋" w:hAnsi="仿宋" w:cs="宋体" w:hint="eastAsia"/>
                <w:kern w:val="0"/>
                <w:szCs w:val="21"/>
              </w:rPr>
              <w:t>配综合</w:t>
            </w:r>
            <w:proofErr w:type="gramEnd"/>
            <w:r w:rsidRPr="00D615CB">
              <w:rPr>
                <w:rFonts w:ascii="仿宋" w:eastAsia="仿宋" w:hAnsi="仿宋" w:cs="宋体" w:hint="eastAsia"/>
                <w:kern w:val="0"/>
                <w:szCs w:val="21"/>
              </w:rPr>
              <w:t>配电柜</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1.名称:电话机房配电柜；</w:t>
            </w:r>
          </w:p>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2.规格:尺寸：600*600*2000mm(W*D*H)；颜色FH-211、上下进线、参照图纸</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124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1.5</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UPS市电ATS切换柜</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1.名称:UPS市电ATS切换柜；</w:t>
            </w:r>
          </w:p>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2.规格:尺寸：800*850*2000mm(W*D*H)；颜色FH-211、上下进线、开门方向同UPS一致；输入空开630A/3P*2个，含630A/ATS、智能电表主路检测、防雷分路空开配置：UPS输入空开400A/3P*2个；分路空开：32A/3P*2个；63A/3P*2个；63A/2P*3个</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124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1.6</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空调动力ATS切换柜</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1.名称:空调动力ATS切换柜；</w:t>
            </w:r>
          </w:p>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2.规格:尺寸：800*850*2000mm(W*D*H)；颜色FH-211、上下进线、开门方向同UPS一致；输入空开400A/3P*2个；含400A/ATS、智能电表显示、防雷分路空开配置：输出空开：100A/3P*4个；32A/3P*3个；63A/3P*3个；</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1240"/>
        </w:trPr>
        <w:tc>
          <w:tcPr>
            <w:tcW w:w="440" w:type="pct"/>
            <w:tcBorders>
              <w:top w:val="single" w:sz="4" w:space="0" w:color="auto"/>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1.7</w:t>
            </w:r>
          </w:p>
        </w:tc>
        <w:tc>
          <w:tcPr>
            <w:tcW w:w="1069" w:type="pct"/>
            <w:tcBorders>
              <w:top w:val="single" w:sz="4" w:space="0" w:color="auto"/>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UPS输入输出柜</w:t>
            </w:r>
          </w:p>
        </w:tc>
        <w:tc>
          <w:tcPr>
            <w:tcW w:w="2670" w:type="pct"/>
            <w:tcBorders>
              <w:top w:val="single" w:sz="4" w:space="0" w:color="auto"/>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1.名称:UPS输入输出柜；</w:t>
            </w:r>
          </w:p>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2.规格:尺寸：800*850*2000mm（W*D*H)；颜色FH-211、</w:t>
            </w:r>
            <w:r w:rsidRPr="00D615CB">
              <w:rPr>
                <w:rFonts w:ascii="仿宋" w:eastAsia="仿宋" w:hAnsi="仿宋" w:cs="宋体" w:hint="eastAsia"/>
                <w:kern w:val="0"/>
                <w:szCs w:val="21"/>
              </w:rPr>
              <w:lastRenderedPageBreak/>
              <w:t>上下进线、开门方向同UPS一致；含智能电表主路检测、防雷；空开配置：UPS输入输出开关400A/3P*2个；维修旁路开关400A/3P*1个；分路输出空开：250A/3P*2个；100A/3P*3个；</w:t>
            </w:r>
          </w:p>
        </w:tc>
        <w:tc>
          <w:tcPr>
            <w:tcW w:w="434" w:type="pct"/>
            <w:tcBorders>
              <w:top w:val="single" w:sz="4" w:space="0" w:color="auto"/>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lastRenderedPageBreak/>
              <w:t>台</w:t>
            </w:r>
          </w:p>
        </w:tc>
        <w:tc>
          <w:tcPr>
            <w:tcW w:w="387" w:type="pct"/>
            <w:tcBorders>
              <w:top w:val="single" w:sz="4" w:space="0" w:color="auto"/>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r>
      <w:tr w:rsidR="009C0FCD" w:rsidRPr="00D615CB" w:rsidTr="00C6664D">
        <w:trPr>
          <w:trHeight w:val="124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lastRenderedPageBreak/>
              <w:t>1.8</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市电ATS切换柜</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1.名称:市电ATS切换柜；</w:t>
            </w:r>
          </w:p>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2.规格:尺寸：800*850*2000mm(W*D*H)；颜色FH-211、上下进线、开门方向同UPS一致；输入空开400A/3P*2个；含400A/ATS、智能电表主路检测、防雷；分路空开配置：空调输入空开250A/3P*1个；UPS输入空开200A/3P*2个；输出空开：32A/3P*2个；63A/3P*2个；63A/2P*3个</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124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1.9</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空调配电柜</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1.名称:空调配电柜；</w:t>
            </w:r>
          </w:p>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2.规格:尺寸：800*850*2000mm(W*D*H)颜色FH-211、上下进线、开门方向同UPS一致；输入开关：250A3P*1个、智能电表显示、防雷；分路空开配置：输出空开：100A/3P*2个；32A/3P*1个；63A/3P*3个；</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124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 xml:space="preserve">1.10 </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UPS输入输出柜</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1.名称:UPS输入输出柜；</w:t>
            </w:r>
          </w:p>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2.规格:尺寸：800*850*2000mm（W*D*H)；颜色FH-211、上下进线、开门方向同UPS一致；含智能电表主路检测、防雷；空开配置：UPS输入输出开关200A/3P*2个；维修旁路开关200A/3P*1个；分路开关：200A/3P*1个；100A/3P*1个；63A/3P*2个；</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A6A6A6"/>
            <w:vAlign w:val="center"/>
          </w:tcPr>
          <w:p w:rsidR="009C0FCD" w:rsidRPr="00D615CB" w:rsidRDefault="009C0FCD" w:rsidP="00C6664D">
            <w:pPr>
              <w:spacing w:line="360" w:lineRule="auto"/>
              <w:ind w:firstLineChars="100" w:firstLine="210"/>
              <w:rPr>
                <w:rFonts w:ascii="仿宋" w:eastAsia="仿宋" w:hAnsi="仿宋" w:cs="宋体"/>
                <w:kern w:val="0"/>
                <w:szCs w:val="21"/>
              </w:rPr>
            </w:pPr>
            <w:r w:rsidRPr="00D615CB">
              <w:rPr>
                <w:rFonts w:ascii="仿宋" w:eastAsia="仿宋" w:hAnsi="仿宋" w:cs="宋体" w:hint="eastAsia"/>
                <w:kern w:val="0"/>
                <w:szCs w:val="21"/>
              </w:rPr>
              <w:t>二</w:t>
            </w:r>
          </w:p>
        </w:tc>
        <w:tc>
          <w:tcPr>
            <w:tcW w:w="1069" w:type="pct"/>
            <w:tcBorders>
              <w:top w:val="nil"/>
              <w:left w:val="single" w:sz="4" w:space="0" w:color="auto"/>
              <w:bottom w:val="single" w:sz="4" w:space="0" w:color="auto"/>
              <w:right w:val="single" w:sz="4" w:space="0" w:color="auto"/>
            </w:tcBorders>
            <w:shd w:val="clear" w:color="000000" w:fill="A6A6A6"/>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机房通风空调系统设备</w:t>
            </w:r>
          </w:p>
        </w:tc>
        <w:tc>
          <w:tcPr>
            <w:tcW w:w="2670" w:type="pct"/>
            <w:tcBorders>
              <w:top w:val="nil"/>
              <w:left w:val="nil"/>
              <w:bottom w:val="single" w:sz="4" w:space="0" w:color="auto"/>
              <w:right w:val="single" w:sz="4" w:space="0" w:color="auto"/>
            </w:tcBorders>
            <w:shd w:val="clear" w:color="000000" w:fill="A6A6A6"/>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 xml:space="preserve">　</w:t>
            </w:r>
          </w:p>
        </w:tc>
        <w:tc>
          <w:tcPr>
            <w:tcW w:w="434" w:type="pct"/>
            <w:tcBorders>
              <w:top w:val="nil"/>
              <w:left w:val="nil"/>
              <w:bottom w:val="single" w:sz="4" w:space="0" w:color="auto"/>
              <w:right w:val="single" w:sz="4" w:space="0" w:color="auto"/>
            </w:tcBorders>
            <w:shd w:val="clear" w:color="000000" w:fill="A6A6A6"/>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 xml:space="preserve">　</w:t>
            </w:r>
          </w:p>
        </w:tc>
        <w:tc>
          <w:tcPr>
            <w:tcW w:w="387" w:type="pct"/>
            <w:tcBorders>
              <w:top w:val="single" w:sz="4" w:space="0" w:color="auto"/>
              <w:left w:val="nil"/>
              <w:bottom w:val="single" w:sz="4" w:space="0" w:color="auto"/>
              <w:right w:val="single" w:sz="4" w:space="0" w:color="auto"/>
            </w:tcBorders>
            <w:shd w:val="clear" w:color="000000" w:fill="A6A6A6"/>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 xml:space="preserve">　</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机房环境空调</w:t>
            </w:r>
          </w:p>
        </w:tc>
        <w:tc>
          <w:tcPr>
            <w:tcW w:w="2670" w:type="pct"/>
            <w:tcBorders>
              <w:top w:val="nil"/>
              <w:left w:val="nil"/>
              <w:bottom w:val="single" w:sz="4" w:space="0" w:color="auto"/>
              <w:right w:val="single" w:sz="4" w:space="0" w:color="auto"/>
            </w:tcBorders>
            <w:shd w:val="clear" w:color="000000" w:fill="FFFFFF"/>
            <w:noWrap/>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45KW空调，上送风，风冷恒温恒湿</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single" w:sz="4" w:space="0" w:color="auto"/>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1.2</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值班室空调</w:t>
            </w:r>
          </w:p>
        </w:tc>
        <w:tc>
          <w:tcPr>
            <w:tcW w:w="2670" w:type="pct"/>
            <w:tcBorders>
              <w:top w:val="nil"/>
              <w:left w:val="nil"/>
              <w:bottom w:val="single" w:sz="4" w:space="0" w:color="auto"/>
              <w:right w:val="single" w:sz="4" w:space="0" w:color="auto"/>
            </w:tcBorders>
            <w:shd w:val="clear" w:color="000000" w:fill="FFFFFF"/>
            <w:noWrap/>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 xml:space="preserve">制冷量12.5KW 上送风 </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1.3</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UPS间空调</w:t>
            </w:r>
          </w:p>
        </w:tc>
        <w:tc>
          <w:tcPr>
            <w:tcW w:w="2670" w:type="pct"/>
            <w:tcBorders>
              <w:top w:val="nil"/>
              <w:left w:val="nil"/>
              <w:bottom w:val="single" w:sz="4" w:space="0" w:color="auto"/>
              <w:right w:val="single" w:sz="4" w:space="0" w:color="auto"/>
            </w:tcBorders>
            <w:shd w:val="clear" w:color="000000" w:fill="FFFFFF"/>
            <w:noWrap/>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 xml:space="preserve">制冷量20KW 上送风 </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1.4</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环境空调</w:t>
            </w:r>
          </w:p>
        </w:tc>
        <w:tc>
          <w:tcPr>
            <w:tcW w:w="2670" w:type="pct"/>
            <w:tcBorders>
              <w:top w:val="nil"/>
              <w:left w:val="nil"/>
              <w:bottom w:val="single" w:sz="4" w:space="0" w:color="auto"/>
              <w:right w:val="single" w:sz="4" w:space="0" w:color="auto"/>
            </w:tcBorders>
            <w:shd w:val="clear" w:color="000000" w:fill="FFFFFF"/>
            <w:noWrap/>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22KW空调，上送风</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1.5</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UPS间空调</w:t>
            </w:r>
          </w:p>
        </w:tc>
        <w:tc>
          <w:tcPr>
            <w:tcW w:w="2670" w:type="pct"/>
            <w:tcBorders>
              <w:top w:val="nil"/>
              <w:left w:val="nil"/>
              <w:bottom w:val="single" w:sz="4" w:space="0" w:color="auto"/>
              <w:right w:val="single" w:sz="4" w:space="0" w:color="auto"/>
            </w:tcBorders>
            <w:shd w:val="clear" w:color="000000" w:fill="FFFFFF"/>
            <w:noWrap/>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12.5KW，上送风</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lastRenderedPageBreak/>
              <w:t>1.6</w:t>
            </w:r>
          </w:p>
        </w:tc>
        <w:tc>
          <w:tcPr>
            <w:tcW w:w="1069" w:type="pct"/>
            <w:tcBorders>
              <w:top w:val="nil"/>
              <w:left w:val="single" w:sz="4" w:space="0" w:color="auto"/>
              <w:bottom w:val="single" w:sz="4" w:space="0" w:color="auto"/>
              <w:right w:val="single" w:sz="4" w:space="0" w:color="auto"/>
            </w:tcBorders>
            <w:shd w:val="clear" w:color="000000" w:fill="FFFFFF"/>
            <w:noWrap/>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机房及UPS间空调</w:t>
            </w:r>
          </w:p>
        </w:tc>
        <w:tc>
          <w:tcPr>
            <w:tcW w:w="2670" w:type="pct"/>
            <w:tcBorders>
              <w:top w:val="nil"/>
              <w:left w:val="nil"/>
              <w:bottom w:val="single" w:sz="4" w:space="0" w:color="auto"/>
              <w:right w:val="single" w:sz="4" w:space="0" w:color="auto"/>
            </w:tcBorders>
            <w:shd w:val="clear" w:color="000000" w:fill="FFFFFF"/>
            <w:noWrap/>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12.5KW 上送风</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r>
      <w:tr w:rsidR="009C0FCD" w:rsidRPr="00D615CB" w:rsidTr="00C6664D">
        <w:trPr>
          <w:trHeight w:val="71"/>
        </w:trPr>
        <w:tc>
          <w:tcPr>
            <w:tcW w:w="440" w:type="pct"/>
            <w:tcBorders>
              <w:top w:val="single" w:sz="4" w:space="0" w:color="auto"/>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1.7</w:t>
            </w:r>
          </w:p>
        </w:tc>
        <w:tc>
          <w:tcPr>
            <w:tcW w:w="1069" w:type="pct"/>
            <w:tcBorders>
              <w:top w:val="single" w:sz="4" w:space="0" w:color="auto"/>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proofErr w:type="gramStart"/>
            <w:r w:rsidRPr="00D615CB">
              <w:rPr>
                <w:rFonts w:ascii="仿宋" w:eastAsia="仿宋" w:hAnsi="仿宋" w:cs="宋体" w:hint="eastAsia"/>
                <w:kern w:val="0"/>
                <w:szCs w:val="21"/>
              </w:rPr>
              <w:t>列间空调</w:t>
            </w:r>
            <w:proofErr w:type="gramEnd"/>
          </w:p>
        </w:tc>
        <w:tc>
          <w:tcPr>
            <w:tcW w:w="2670" w:type="pct"/>
            <w:tcBorders>
              <w:top w:val="single" w:sz="4" w:space="0" w:color="auto"/>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制冷量45-50kW</w:t>
            </w:r>
            <w:proofErr w:type="gramStart"/>
            <w:r w:rsidRPr="00D615CB">
              <w:rPr>
                <w:rFonts w:ascii="仿宋" w:eastAsia="仿宋" w:hAnsi="仿宋" w:cs="宋体" w:hint="eastAsia"/>
                <w:kern w:val="0"/>
                <w:szCs w:val="21"/>
              </w:rPr>
              <w:t>带氟泵列间</w:t>
            </w:r>
            <w:proofErr w:type="gramEnd"/>
            <w:r w:rsidRPr="00D615CB">
              <w:rPr>
                <w:rFonts w:ascii="仿宋" w:eastAsia="仿宋" w:hAnsi="仿宋" w:cs="宋体" w:hint="eastAsia"/>
                <w:kern w:val="0"/>
                <w:szCs w:val="21"/>
              </w:rPr>
              <w:t>空调，双路供电，每套微模块配置2台带加热加湿，2台单冷精密空调，行级安装，含室外机。变频压缩机制冷量动态调节避免凝露，室内EC风机风量自动调节，室外变频风机自动调节，内置冷媒压力温度传感器，电子膨胀阀。</w:t>
            </w:r>
          </w:p>
        </w:tc>
        <w:tc>
          <w:tcPr>
            <w:tcW w:w="434" w:type="pct"/>
            <w:tcBorders>
              <w:top w:val="single" w:sz="4" w:space="0" w:color="auto"/>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single" w:sz="4" w:space="0" w:color="auto"/>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8</w:t>
            </w:r>
          </w:p>
        </w:tc>
      </w:tr>
      <w:tr w:rsidR="009C0FCD" w:rsidRPr="00D615CB" w:rsidTr="00C6664D">
        <w:trPr>
          <w:trHeight w:val="124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1.8</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冷热通道封闭天窗单通道</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单排12个共计4排48个机柜位，两侧配套电动通道门、固定及翻转天窗组件，通道照明、状态LED灯，机柜地脚灯，可检测模块内温湿度、烟感、水浸及模块中设备等</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r>
      <w:tr w:rsidR="009C0FCD" w:rsidRPr="00D615CB" w:rsidTr="00C6664D">
        <w:trPr>
          <w:trHeight w:val="124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1.9</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冷热通道封闭天窗单通道</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单排17个共计2排34个机柜位，两侧配套电动通道门、固定及翻转天窗组件，通道照明、状态LED灯，机柜地脚灯，可检测模块内温湿度、烟感、水浸及模块中设备等</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124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1.10</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proofErr w:type="gramStart"/>
            <w:r w:rsidRPr="00D615CB">
              <w:rPr>
                <w:rFonts w:ascii="仿宋" w:eastAsia="仿宋" w:hAnsi="仿宋" w:cs="宋体" w:hint="eastAsia"/>
                <w:kern w:val="0"/>
                <w:szCs w:val="21"/>
              </w:rPr>
              <w:t>列间空调</w:t>
            </w:r>
            <w:proofErr w:type="gramEnd"/>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制冷量60-65kW</w:t>
            </w:r>
            <w:proofErr w:type="gramStart"/>
            <w:r w:rsidRPr="00D615CB">
              <w:rPr>
                <w:rFonts w:ascii="仿宋" w:eastAsia="仿宋" w:hAnsi="仿宋" w:cs="宋体" w:hint="eastAsia"/>
                <w:kern w:val="0"/>
                <w:szCs w:val="21"/>
              </w:rPr>
              <w:t>带氟泵列间</w:t>
            </w:r>
            <w:proofErr w:type="gramEnd"/>
            <w:r w:rsidRPr="00D615CB">
              <w:rPr>
                <w:rFonts w:ascii="仿宋" w:eastAsia="仿宋" w:hAnsi="仿宋" w:cs="宋体" w:hint="eastAsia"/>
                <w:kern w:val="0"/>
                <w:szCs w:val="21"/>
              </w:rPr>
              <w:t>空调，双路供电，每套微模块配置2台带加热加湿，2台单冷精密空调，行级安装，含室外机。变频压缩机制冷量动态调节避免凝露，室内EC风机风量自动调节，室外变频风机自动调节，内置冷媒压力温度传感器，电子膨胀阀。</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4</w:t>
            </w:r>
          </w:p>
        </w:tc>
      </w:tr>
      <w:tr w:rsidR="009C0FCD" w:rsidRPr="00D615CB" w:rsidTr="00C6664D">
        <w:trPr>
          <w:trHeight w:val="124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1.11</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冷热通道封闭天窗单通道</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单排7台共计2排14个机柜位，两侧配套电动通道门、固定及翻转天窗组件，通道照明、状态LED灯，机柜地脚灯，可检测模块内温湿度、烟感、水浸及模块中设备等</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124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1.12</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proofErr w:type="gramStart"/>
            <w:r w:rsidRPr="00D615CB">
              <w:rPr>
                <w:rFonts w:ascii="仿宋" w:eastAsia="仿宋" w:hAnsi="仿宋" w:cs="宋体" w:hint="eastAsia"/>
                <w:kern w:val="0"/>
                <w:szCs w:val="21"/>
              </w:rPr>
              <w:t>列间空调</w:t>
            </w:r>
            <w:proofErr w:type="gramEnd"/>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制冷量40-45kW</w:t>
            </w:r>
            <w:proofErr w:type="gramStart"/>
            <w:r w:rsidRPr="00D615CB">
              <w:rPr>
                <w:rFonts w:ascii="仿宋" w:eastAsia="仿宋" w:hAnsi="仿宋" w:cs="宋体" w:hint="eastAsia"/>
                <w:kern w:val="0"/>
                <w:szCs w:val="21"/>
              </w:rPr>
              <w:t>带氟泵列间</w:t>
            </w:r>
            <w:proofErr w:type="gramEnd"/>
            <w:r w:rsidRPr="00D615CB">
              <w:rPr>
                <w:rFonts w:ascii="仿宋" w:eastAsia="仿宋" w:hAnsi="仿宋" w:cs="宋体" w:hint="eastAsia"/>
                <w:kern w:val="0"/>
                <w:szCs w:val="21"/>
              </w:rPr>
              <w:t>空调，双路供电，每套微模块配置2台带加热加湿，2台单冷精密空调，行级安装，含室外机。变频压缩机制冷量动态调节避免凝露，室内EC风机风量自动调节，室外变频风机自动调节，内置冷媒压力温度传感器，电子膨胀阀。</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r>
      <w:tr w:rsidR="009C0FCD" w:rsidRPr="00D615CB" w:rsidTr="00C6664D">
        <w:trPr>
          <w:trHeight w:val="71"/>
        </w:trPr>
        <w:tc>
          <w:tcPr>
            <w:tcW w:w="440" w:type="pct"/>
            <w:tcBorders>
              <w:top w:val="nil"/>
              <w:left w:val="single" w:sz="8" w:space="0" w:color="auto"/>
              <w:bottom w:val="single" w:sz="4" w:space="0" w:color="auto"/>
              <w:right w:val="single" w:sz="4" w:space="0" w:color="auto"/>
            </w:tcBorders>
            <w:shd w:val="clear" w:color="000000" w:fill="A6A6A6"/>
            <w:vAlign w:val="center"/>
          </w:tcPr>
          <w:p w:rsidR="009C0FCD" w:rsidRPr="00D615CB" w:rsidRDefault="009C0FCD" w:rsidP="00C6664D">
            <w:pPr>
              <w:spacing w:line="360" w:lineRule="auto"/>
              <w:ind w:firstLineChars="100" w:firstLine="210"/>
              <w:rPr>
                <w:rFonts w:ascii="仿宋" w:eastAsia="仿宋" w:hAnsi="仿宋" w:cs="宋体"/>
                <w:kern w:val="0"/>
                <w:szCs w:val="21"/>
              </w:rPr>
            </w:pPr>
            <w:r w:rsidRPr="00D615CB">
              <w:rPr>
                <w:rFonts w:ascii="仿宋" w:eastAsia="仿宋" w:hAnsi="仿宋" w:cs="宋体" w:hint="eastAsia"/>
                <w:kern w:val="0"/>
                <w:szCs w:val="21"/>
              </w:rPr>
              <w:t>三</w:t>
            </w:r>
          </w:p>
        </w:tc>
        <w:tc>
          <w:tcPr>
            <w:tcW w:w="1069" w:type="pct"/>
            <w:tcBorders>
              <w:top w:val="nil"/>
              <w:left w:val="single" w:sz="4" w:space="0" w:color="auto"/>
              <w:bottom w:val="single" w:sz="4" w:space="0" w:color="auto"/>
              <w:right w:val="single" w:sz="4" w:space="0" w:color="auto"/>
            </w:tcBorders>
            <w:shd w:val="clear" w:color="000000" w:fill="A6A6A6"/>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机房智能化系统设</w:t>
            </w:r>
            <w:r w:rsidRPr="00D615CB">
              <w:rPr>
                <w:rFonts w:ascii="仿宋" w:eastAsia="仿宋" w:hAnsi="仿宋" w:cs="宋体" w:hint="eastAsia"/>
                <w:kern w:val="0"/>
                <w:szCs w:val="21"/>
              </w:rPr>
              <w:lastRenderedPageBreak/>
              <w:t>备</w:t>
            </w:r>
          </w:p>
        </w:tc>
        <w:tc>
          <w:tcPr>
            <w:tcW w:w="2670" w:type="pct"/>
            <w:tcBorders>
              <w:top w:val="nil"/>
              <w:left w:val="nil"/>
              <w:bottom w:val="single" w:sz="4" w:space="0" w:color="auto"/>
              <w:right w:val="single" w:sz="4" w:space="0" w:color="auto"/>
            </w:tcBorders>
            <w:shd w:val="clear" w:color="auto" w:fill="A6A6A6" w:themeFill="background1" w:themeFillShade="A6"/>
            <w:vAlign w:val="center"/>
          </w:tcPr>
          <w:p w:rsidR="009C0FCD" w:rsidRPr="00D615CB" w:rsidRDefault="009C0FCD" w:rsidP="00C6664D">
            <w:pPr>
              <w:spacing w:line="360" w:lineRule="auto"/>
              <w:ind w:firstLineChars="100" w:firstLine="210"/>
              <w:rPr>
                <w:rFonts w:ascii="仿宋" w:eastAsia="仿宋" w:hAnsi="仿宋" w:cs="宋体"/>
                <w:kern w:val="0"/>
                <w:szCs w:val="21"/>
              </w:rPr>
            </w:pPr>
          </w:p>
        </w:tc>
        <w:tc>
          <w:tcPr>
            <w:tcW w:w="434" w:type="pct"/>
            <w:tcBorders>
              <w:top w:val="nil"/>
              <w:left w:val="nil"/>
              <w:bottom w:val="single" w:sz="4" w:space="0" w:color="auto"/>
              <w:right w:val="single" w:sz="4" w:space="0" w:color="auto"/>
            </w:tcBorders>
            <w:shd w:val="clear" w:color="auto" w:fill="A6A6A6" w:themeFill="background1" w:themeFillShade="A6"/>
            <w:vAlign w:val="center"/>
          </w:tcPr>
          <w:p w:rsidR="009C0FCD" w:rsidRPr="00D615CB" w:rsidRDefault="009C0FCD" w:rsidP="00C6664D">
            <w:pPr>
              <w:spacing w:line="360" w:lineRule="auto"/>
              <w:ind w:firstLineChars="100" w:firstLine="210"/>
              <w:rPr>
                <w:rFonts w:ascii="仿宋" w:eastAsia="仿宋" w:hAnsi="仿宋" w:cs="宋体"/>
                <w:kern w:val="0"/>
                <w:szCs w:val="21"/>
              </w:rPr>
            </w:pPr>
          </w:p>
        </w:tc>
        <w:tc>
          <w:tcPr>
            <w:tcW w:w="387" w:type="pct"/>
            <w:tcBorders>
              <w:top w:val="nil"/>
              <w:left w:val="single" w:sz="4" w:space="0" w:color="auto"/>
              <w:bottom w:val="single" w:sz="4" w:space="0" w:color="auto"/>
              <w:right w:val="single" w:sz="8" w:space="0" w:color="auto"/>
            </w:tcBorders>
            <w:shd w:val="clear" w:color="auto" w:fill="A6A6A6" w:themeFill="background1" w:themeFillShade="A6"/>
            <w:vAlign w:val="center"/>
          </w:tcPr>
          <w:p w:rsidR="009C0FCD" w:rsidRPr="00D615CB" w:rsidRDefault="009C0FCD" w:rsidP="00C6664D">
            <w:pPr>
              <w:spacing w:line="360" w:lineRule="auto"/>
              <w:ind w:firstLineChars="100" w:firstLine="210"/>
              <w:rPr>
                <w:rFonts w:ascii="仿宋" w:eastAsia="仿宋" w:hAnsi="仿宋" w:cs="宋体"/>
                <w:kern w:val="0"/>
                <w:szCs w:val="21"/>
              </w:rPr>
            </w:pP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lastRenderedPageBreak/>
              <w:t>1</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机房环境监控系统</w:t>
            </w:r>
          </w:p>
        </w:tc>
        <w:tc>
          <w:tcPr>
            <w:tcW w:w="2670" w:type="pct"/>
            <w:tcBorders>
              <w:top w:val="nil"/>
              <w:left w:val="nil"/>
              <w:bottom w:val="single" w:sz="4" w:space="0" w:color="auto"/>
              <w:right w:val="single" w:sz="4" w:space="0" w:color="auto"/>
            </w:tcBorders>
            <w:shd w:val="clear" w:color="auto" w:fill="auto"/>
            <w:vAlign w:val="center"/>
          </w:tcPr>
          <w:p w:rsidR="009C0FCD" w:rsidRPr="00D615CB" w:rsidRDefault="009C0FCD" w:rsidP="00C6664D">
            <w:pPr>
              <w:spacing w:line="360" w:lineRule="auto"/>
              <w:rPr>
                <w:rFonts w:ascii="仿宋" w:eastAsia="仿宋" w:hAnsi="仿宋" w:cs="宋体"/>
                <w:kern w:val="0"/>
                <w:szCs w:val="21"/>
              </w:rPr>
            </w:pPr>
          </w:p>
        </w:tc>
        <w:tc>
          <w:tcPr>
            <w:tcW w:w="434" w:type="pct"/>
            <w:tcBorders>
              <w:top w:val="nil"/>
              <w:left w:val="nil"/>
              <w:bottom w:val="single" w:sz="4" w:space="0" w:color="auto"/>
              <w:right w:val="single" w:sz="4" w:space="0" w:color="auto"/>
            </w:tcBorders>
            <w:shd w:val="clear" w:color="auto" w:fill="auto"/>
            <w:vAlign w:val="center"/>
          </w:tcPr>
          <w:p w:rsidR="009C0FCD" w:rsidRPr="00D615CB" w:rsidRDefault="009C0FCD" w:rsidP="00C6664D">
            <w:pPr>
              <w:spacing w:line="360" w:lineRule="auto"/>
              <w:rPr>
                <w:rFonts w:ascii="仿宋" w:eastAsia="仿宋" w:hAnsi="仿宋" w:cs="宋体"/>
                <w:kern w:val="0"/>
                <w:szCs w:val="21"/>
              </w:rPr>
            </w:pPr>
          </w:p>
        </w:tc>
        <w:tc>
          <w:tcPr>
            <w:tcW w:w="387" w:type="pct"/>
            <w:tcBorders>
              <w:top w:val="nil"/>
              <w:left w:val="single" w:sz="4" w:space="0" w:color="auto"/>
              <w:bottom w:val="single" w:sz="4" w:space="0" w:color="auto"/>
              <w:right w:val="single" w:sz="8" w:space="0" w:color="auto"/>
            </w:tcBorders>
            <w:shd w:val="clear" w:color="auto" w:fill="auto"/>
            <w:vAlign w:val="center"/>
          </w:tcPr>
          <w:p w:rsidR="009C0FCD" w:rsidRPr="00D615CB" w:rsidRDefault="009C0FCD" w:rsidP="00C6664D">
            <w:pPr>
              <w:spacing w:line="360" w:lineRule="auto"/>
              <w:rPr>
                <w:rFonts w:ascii="仿宋" w:eastAsia="仿宋" w:hAnsi="仿宋" w:cs="宋体"/>
                <w:kern w:val="0"/>
                <w:szCs w:val="21"/>
              </w:rPr>
            </w:pP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智能配电监控软件</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全套供配电柜电量检测</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1.2</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精密配电监测接口软件</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精密列头配电柜电量监测</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500"/>
        </w:trPr>
        <w:tc>
          <w:tcPr>
            <w:tcW w:w="440" w:type="pct"/>
            <w:tcBorders>
              <w:top w:val="single" w:sz="4" w:space="0" w:color="auto"/>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1.3</w:t>
            </w:r>
          </w:p>
        </w:tc>
        <w:tc>
          <w:tcPr>
            <w:tcW w:w="1069" w:type="pct"/>
            <w:tcBorders>
              <w:top w:val="single" w:sz="4" w:space="0" w:color="auto"/>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通信模块</w:t>
            </w:r>
          </w:p>
        </w:tc>
        <w:tc>
          <w:tcPr>
            <w:tcW w:w="2670" w:type="pct"/>
            <w:tcBorders>
              <w:top w:val="single" w:sz="4" w:space="0" w:color="auto"/>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UPS监测通讯模块</w:t>
            </w:r>
          </w:p>
        </w:tc>
        <w:tc>
          <w:tcPr>
            <w:tcW w:w="434" w:type="pct"/>
            <w:tcBorders>
              <w:top w:val="single" w:sz="4" w:space="0" w:color="auto"/>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single" w:sz="4" w:space="0" w:color="auto"/>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6</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1.4</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智能UPS监控软件</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UPS监测组态软件模块</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1.5</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电压内阻监测模块</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电池监测前端采集模块</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568</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1.6</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TC模块</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电池监测前端采集模块</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15</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1.7</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电流传感器</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电池监测前端采集模块</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15</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1.8</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转换模块</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电池监测通讯模块</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15</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1.9</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智能蓄电池监控软件</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电池监测组态软件模块</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1.10</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通信模块</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空调采集通讯模块</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23</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1.11</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智能空调监控软件</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空调软件组态模块</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1.12</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定位漏水控制器</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漏水检测控制模块</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1.13</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引出线</w:t>
            </w:r>
          </w:p>
        </w:tc>
        <w:tc>
          <w:tcPr>
            <w:tcW w:w="2670" w:type="pct"/>
            <w:tcBorders>
              <w:top w:val="nil"/>
              <w:left w:val="nil"/>
              <w:bottom w:val="single" w:sz="4" w:space="0" w:color="auto"/>
              <w:right w:val="single" w:sz="4" w:space="0" w:color="auto"/>
            </w:tcBorders>
            <w:shd w:val="clear" w:color="000000" w:fill="FFFFFF"/>
            <w:noWrap/>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漏水检测接口模块</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4</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1.14</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定位感应绳</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漏水监测前端采集</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5</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1.15</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终止端</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漏水监测前端采集</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4</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1.16</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智能漏水监控软件</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漏水监测组态软件模块</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1.17</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水浸传感器</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非定位漏水监测前端传感器</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8</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1.18</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不定位感应绳</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非定位漏水监测前端采集器</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 xml:space="preserve">1.19 </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不定位感应绳</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非定位漏水监测前端采集器</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7</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 xml:space="preserve">1.20 </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开关量采集模块</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漏水监测开关量采集模块</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6</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1.21</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温湿度传感器</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温湿度监测前端采集模块</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49</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1.22</w:t>
            </w:r>
          </w:p>
        </w:tc>
        <w:tc>
          <w:tcPr>
            <w:tcW w:w="1069" w:type="pct"/>
            <w:tcBorders>
              <w:top w:val="nil"/>
              <w:left w:val="single" w:sz="4" w:space="0" w:color="auto"/>
              <w:bottom w:val="single" w:sz="4" w:space="0" w:color="auto"/>
              <w:right w:val="single" w:sz="4" w:space="0" w:color="auto"/>
            </w:tcBorders>
            <w:shd w:val="clear" w:color="000000" w:fill="FFFFFF"/>
            <w:noWrap/>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温湿</w:t>
            </w:r>
            <w:proofErr w:type="gramStart"/>
            <w:r w:rsidRPr="00D615CB">
              <w:rPr>
                <w:rFonts w:ascii="仿宋" w:eastAsia="仿宋" w:hAnsi="仿宋" w:cs="宋体" w:hint="eastAsia"/>
                <w:kern w:val="0"/>
                <w:szCs w:val="21"/>
              </w:rPr>
              <w:t>度管理</w:t>
            </w:r>
            <w:proofErr w:type="gramEnd"/>
            <w:r w:rsidRPr="00D615CB">
              <w:rPr>
                <w:rFonts w:ascii="仿宋" w:eastAsia="仿宋" w:hAnsi="仿宋" w:cs="宋体" w:hint="eastAsia"/>
                <w:kern w:val="0"/>
                <w:szCs w:val="21"/>
              </w:rPr>
              <w:t>软件</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温湿度监测组态软件模块</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1.23</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开关量采集模块</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消防前端采集模块</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3</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lastRenderedPageBreak/>
              <w:t>1.24</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氢气变送器</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消防前端采集模块</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8</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1.25</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氢气监测软件</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消防监测组态软件模块</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1.26</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监控主机</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1.名称:监控主机；2.类别:/8G内存/1T硬盘</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1.27</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串口服务器</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串口服务器，前端采集数据汇总</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6</w:t>
            </w:r>
          </w:p>
        </w:tc>
      </w:tr>
      <w:tr w:rsidR="009C0FCD" w:rsidRPr="00D615CB" w:rsidTr="00C6664D">
        <w:trPr>
          <w:trHeight w:val="47"/>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1.28</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数据中心综合管理组态软件</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机房动力环境集中监控软件</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 xml:space="preserve">1.29 </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语音卡</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1.名称:语音卡；</w:t>
            </w:r>
          </w:p>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2.需甲方提供固定号码的直拨电话线至监控主机</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 xml:space="preserve">1.30 </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电话语音报警系统</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自动语音报警模块</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1.31</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短信猫</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1.名称:短信猫；</w:t>
            </w:r>
          </w:p>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2.规格:需甲方提供实名制SIM卡并充值、监控主机处信号好</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1.32</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短信报警软件</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自动短信报警软件模块</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1.33</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智能手机APP监控软件</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手机APP机房设备监测软件模块</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1.34</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机房监控客户端软件</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远程客户端机房设备监测软件模块</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套</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1.35</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信号采集箱</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前端采集器汇总采集传输设备</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proofErr w:type="gramStart"/>
            <w:r w:rsidRPr="00D615CB">
              <w:rPr>
                <w:rFonts w:ascii="仿宋" w:eastAsia="仿宋" w:hAnsi="仿宋" w:cs="宋体" w:hint="eastAsia"/>
                <w:kern w:val="0"/>
                <w:szCs w:val="21"/>
              </w:rPr>
              <w:t>个</w:t>
            </w:r>
            <w:proofErr w:type="gramEnd"/>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6</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机房安防系统</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 xml:space="preserve">　</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 xml:space="preserve">　</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 xml:space="preserve">　</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2.1</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300</w:t>
            </w:r>
            <w:proofErr w:type="gramStart"/>
            <w:r w:rsidRPr="00D615CB">
              <w:rPr>
                <w:rFonts w:ascii="仿宋" w:eastAsia="仿宋" w:hAnsi="仿宋" w:cs="宋体" w:hint="eastAsia"/>
                <w:kern w:val="0"/>
                <w:szCs w:val="21"/>
              </w:rPr>
              <w:t>万像素网络</w:t>
            </w:r>
            <w:proofErr w:type="gramEnd"/>
            <w:r w:rsidRPr="00D615CB">
              <w:rPr>
                <w:rFonts w:ascii="仿宋" w:eastAsia="仿宋" w:hAnsi="仿宋" w:cs="宋体" w:hint="eastAsia"/>
                <w:kern w:val="0"/>
                <w:szCs w:val="21"/>
              </w:rPr>
              <w:t>半球</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300</w:t>
            </w:r>
            <w:proofErr w:type="gramStart"/>
            <w:r w:rsidRPr="00D615CB">
              <w:rPr>
                <w:rFonts w:ascii="仿宋" w:eastAsia="仿宋" w:hAnsi="仿宋" w:cs="宋体" w:hint="eastAsia"/>
                <w:kern w:val="0"/>
                <w:szCs w:val="21"/>
              </w:rPr>
              <w:t>万像素网络</w:t>
            </w:r>
            <w:proofErr w:type="gramEnd"/>
            <w:r w:rsidRPr="00D615CB">
              <w:rPr>
                <w:rFonts w:ascii="仿宋" w:eastAsia="仿宋" w:hAnsi="仿宋" w:cs="宋体" w:hint="eastAsia"/>
                <w:kern w:val="0"/>
                <w:szCs w:val="21"/>
              </w:rPr>
              <w:t>半球</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26</w:t>
            </w:r>
          </w:p>
        </w:tc>
      </w:tr>
      <w:tr w:rsidR="009C0FCD" w:rsidRPr="00D615CB" w:rsidTr="00C6664D">
        <w:trPr>
          <w:trHeight w:val="500"/>
        </w:trPr>
        <w:tc>
          <w:tcPr>
            <w:tcW w:w="440" w:type="pct"/>
            <w:tcBorders>
              <w:top w:val="nil"/>
              <w:left w:val="single" w:sz="8" w:space="0" w:color="auto"/>
              <w:bottom w:val="single" w:sz="4" w:space="0" w:color="auto"/>
              <w:right w:val="single" w:sz="4"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四</w:t>
            </w:r>
          </w:p>
        </w:tc>
        <w:tc>
          <w:tcPr>
            <w:tcW w:w="1069" w:type="pct"/>
            <w:tcBorders>
              <w:top w:val="nil"/>
              <w:left w:val="single" w:sz="4" w:space="0" w:color="auto"/>
              <w:bottom w:val="single" w:sz="4" w:space="0" w:color="auto"/>
              <w:right w:val="single" w:sz="4" w:space="0" w:color="auto"/>
            </w:tcBorders>
            <w:shd w:val="clear" w:color="000000" w:fill="A6A6A6"/>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机房机柜及其他</w:t>
            </w:r>
          </w:p>
        </w:tc>
        <w:tc>
          <w:tcPr>
            <w:tcW w:w="2670" w:type="pct"/>
            <w:tcBorders>
              <w:top w:val="nil"/>
              <w:left w:val="nil"/>
              <w:bottom w:val="single" w:sz="4" w:space="0" w:color="auto"/>
              <w:right w:val="single" w:sz="4" w:space="0" w:color="auto"/>
            </w:tcBorders>
            <w:shd w:val="clear" w:color="auto" w:fill="A6A6A6" w:themeFill="background1" w:themeFillShade="A6"/>
            <w:vAlign w:val="center"/>
          </w:tcPr>
          <w:p w:rsidR="009C0FCD" w:rsidRPr="00D615CB" w:rsidRDefault="009C0FCD" w:rsidP="00C6664D">
            <w:pPr>
              <w:spacing w:line="360" w:lineRule="auto"/>
              <w:rPr>
                <w:rFonts w:ascii="仿宋" w:eastAsia="仿宋" w:hAnsi="仿宋" w:cs="宋体"/>
                <w:kern w:val="0"/>
                <w:szCs w:val="21"/>
              </w:rPr>
            </w:pPr>
          </w:p>
        </w:tc>
        <w:tc>
          <w:tcPr>
            <w:tcW w:w="434" w:type="pct"/>
            <w:tcBorders>
              <w:top w:val="nil"/>
              <w:left w:val="nil"/>
              <w:bottom w:val="single" w:sz="4" w:space="0" w:color="auto"/>
              <w:right w:val="single" w:sz="4" w:space="0" w:color="auto"/>
            </w:tcBorders>
            <w:shd w:val="clear" w:color="auto" w:fill="A6A6A6" w:themeFill="background1" w:themeFillShade="A6"/>
            <w:vAlign w:val="center"/>
          </w:tcPr>
          <w:p w:rsidR="009C0FCD" w:rsidRPr="00D615CB" w:rsidRDefault="009C0FCD" w:rsidP="00C6664D">
            <w:pPr>
              <w:spacing w:line="360" w:lineRule="auto"/>
              <w:rPr>
                <w:rFonts w:ascii="仿宋" w:eastAsia="仿宋" w:hAnsi="仿宋" w:cs="宋体"/>
                <w:kern w:val="0"/>
                <w:szCs w:val="21"/>
              </w:rPr>
            </w:pPr>
          </w:p>
        </w:tc>
        <w:tc>
          <w:tcPr>
            <w:tcW w:w="387" w:type="pct"/>
            <w:tcBorders>
              <w:top w:val="nil"/>
              <w:left w:val="single" w:sz="4" w:space="0" w:color="auto"/>
              <w:bottom w:val="single" w:sz="4" w:space="0" w:color="auto"/>
              <w:right w:val="single" w:sz="8" w:space="0" w:color="auto"/>
            </w:tcBorders>
            <w:shd w:val="clear" w:color="auto" w:fill="A6A6A6" w:themeFill="background1" w:themeFillShade="A6"/>
            <w:vAlign w:val="center"/>
          </w:tcPr>
          <w:p w:rsidR="009C0FCD" w:rsidRPr="00D615CB" w:rsidRDefault="009C0FCD" w:rsidP="00C6664D">
            <w:pPr>
              <w:spacing w:line="360" w:lineRule="auto"/>
              <w:rPr>
                <w:rFonts w:ascii="仿宋" w:eastAsia="仿宋" w:hAnsi="仿宋" w:cs="宋体"/>
                <w:kern w:val="0"/>
                <w:szCs w:val="21"/>
              </w:rPr>
            </w:pPr>
          </w:p>
        </w:tc>
      </w:tr>
      <w:tr w:rsidR="009C0FCD" w:rsidRPr="00D615CB" w:rsidTr="00C6664D">
        <w:trPr>
          <w:trHeight w:val="165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服务器机柜</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机柜规格：42U 600*1200；实际尺寸600*1200（含门）*2000mm；</w:t>
            </w:r>
            <w:proofErr w:type="gramStart"/>
            <w:r w:rsidRPr="00D615CB">
              <w:rPr>
                <w:rFonts w:ascii="仿宋" w:eastAsia="仿宋" w:hAnsi="仿宋" w:cs="宋体" w:hint="eastAsia"/>
                <w:kern w:val="0"/>
                <w:szCs w:val="21"/>
              </w:rPr>
              <w:t>机柜含前单开</w:t>
            </w:r>
            <w:proofErr w:type="gramEnd"/>
            <w:r w:rsidRPr="00D615CB">
              <w:rPr>
                <w:rFonts w:ascii="仿宋" w:eastAsia="仿宋" w:hAnsi="仿宋" w:cs="宋体" w:hint="eastAsia"/>
                <w:kern w:val="0"/>
                <w:szCs w:val="21"/>
              </w:rPr>
              <w:t>网孔门，单点锁舌；后双开网孔门，上下滚轮连杆；含4pcs 19英寸功能立柱；机柜后部左侧含1pcs桥架式垂直理线单元；机柜后部左右各配置一套PDU安装支架，适配本次PDU。机柜主体部件板材厚度：网孔门1.5mm；侧门1.0mm；</w:t>
            </w:r>
            <w:r w:rsidRPr="00D615CB">
              <w:rPr>
                <w:rFonts w:ascii="仿宋" w:eastAsia="仿宋" w:hAnsi="仿宋" w:cs="宋体" w:hint="eastAsia"/>
                <w:kern w:val="0"/>
                <w:szCs w:val="21"/>
              </w:rPr>
              <w:lastRenderedPageBreak/>
              <w:t>框架立柱1.5mm；顶底框1.5mm；横梁1.5mm；</w:t>
            </w:r>
            <w:proofErr w:type="gramStart"/>
            <w:r w:rsidRPr="00D615CB">
              <w:rPr>
                <w:rFonts w:ascii="仿宋" w:eastAsia="仿宋" w:hAnsi="仿宋" w:cs="宋体" w:hint="eastAsia"/>
                <w:kern w:val="0"/>
                <w:szCs w:val="21"/>
              </w:rPr>
              <w:t>方孔条</w:t>
            </w:r>
            <w:proofErr w:type="gramEnd"/>
            <w:r w:rsidRPr="00D615CB">
              <w:rPr>
                <w:rFonts w:ascii="仿宋" w:eastAsia="仿宋" w:hAnsi="仿宋" w:cs="宋体" w:hint="eastAsia"/>
                <w:kern w:val="0"/>
                <w:szCs w:val="21"/>
              </w:rPr>
              <w:t>2.0mm；气流管理附件1.2mm</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lastRenderedPageBreak/>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48</w:t>
            </w:r>
          </w:p>
        </w:tc>
      </w:tr>
      <w:tr w:rsidR="009C0FCD" w:rsidRPr="00D615CB" w:rsidTr="00C6664D">
        <w:trPr>
          <w:trHeight w:val="71"/>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lastRenderedPageBreak/>
              <w:t>2</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弱电网络柜</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机柜规格：42U 600*1200；实际尺寸600*1200（含门）*2000mm；</w:t>
            </w:r>
            <w:proofErr w:type="gramStart"/>
            <w:r w:rsidRPr="00D615CB">
              <w:rPr>
                <w:rFonts w:ascii="仿宋" w:eastAsia="仿宋" w:hAnsi="仿宋" w:cs="宋体" w:hint="eastAsia"/>
                <w:kern w:val="0"/>
                <w:szCs w:val="21"/>
              </w:rPr>
              <w:t>机柜含前单开</w:t>
            </w:r>
            <w:proofErr w:type="gramEnd"/>
            <w:r w:rsidRPr="00D615CB">
              <w:rPr>
                <w:rFonts w:ascii="仿宋" w:eastAsia="仿宋" w:hAnsi="仿宋" w:cs="宋体" w:hint="eastAsia"/>
                <w:kern w:val="0"/>
                <w:szCs w:val="21"/>
              </w:rPr>
              <w:t>网孔门，单点锁舌；后双开网孔门，上下滚轮连杆；含4pcs 19英寸功能立柱；机柜后部左侧含1pcs桥架式垂直理线单元；机柜后部左右各配置一套PDU安装支架，适配本次PDU。机柜主体部件板材厚度：网孔门1.5mm；侧门1.0mm；框架立柱1.5mm；顶底框1.5mm；横梁1.5mm；</w:t>
            </w:r>
            <w:proofErr w:type="gramStart"/>
            <w:r w:rsidRPr="00D615CB">
              <w:rPr>
                <w:rFonts w:ascii="仿宋" w:eastAsia="仿宋" w:hAnsi="仿宋" w:cs="宋体" w:hint="eastAsia"/>
                <w:kern w:val="0"/>
                <w:szCs w:val="21"/>
              </w:rPr>
              <w:t>方孔条</w:t>
            </w:r>
            <w:proofErr w:type="gramEnd"/>
            <w:r w:rsidRPr="00D615CB">
              <w:rPr>
                <w:rFonts w:ascii="仿宋" w:eastAsia="仿宋" w:hAnsi="仿宋" w:cs="宋体" w:hint="eastAsia"/>
                <w:kern w:val="0"/>
                <w:szCs w:val="21"/>
              </w:rPr>
              <w:t>2.0mm；气流管理附件1.2mm</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r>
      <w:tr w:rsidR="009C0FCD" w:rsidRPr="00D615CB" w:rsidTr="00C6664D">
        <w:trPr>
          <w:trHeight w:val="53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3</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精密配电柜</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双路250A/3P进线，输出58路40A/1P，带C级防雷，带7英寸显示屏，主路支路监控</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r>
      <w:tr w:rsidR="009C0FCD" w:rsidRPr="00D615CB" w:rsidTr="00C6664D">
        <w:trPr>
          <w:trHeight w:val="71"/>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4</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43英寸智慧大屏以及门盒组件</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43英寸智慧大屏以及门盒组件</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r>
      <w:tr w:rsidR="009C0FCD" w:rsidRPr="00D615CB" w:rsidTr="00C6664D">
        <w:trPr>
          <w:trHeight w:val="142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5</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服务器机柜</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机柜规格：42U 600*1200；实际尺寸600*1200（含门）*2000mm；</w:t>
            </w:r>
            <w:proofErr w:type="gramStart"/>
            <w:r w:rsidRPr="00D615CB">
              <w:rPr>
                <w:rFonts w:ascii="仿宋" w:eastAsia="仿宋" w:hAnsi="仿宋" w:cs="宋体" w:hint="eastAsia"/>
                <w:kern w:val="0"/>
                <w:szCs w:val="21"/>
              </w:rPr>
              <w:t>机柜含前单开</w:t>
            </w:r>
            <w:proofErr w:type="gramEnd"/>
            <w:r w:rsidRPr="00D615CB">
              <w:rPr>
                <w:rFonts w:ascii="仿宋" w:eastAsia="仿宋" w:hAnsi="仿宋" w:cs="宋体" w:hint="eastAsia"/>
                <w:kern w:val="0"/>
                <w:szCs w:val="21"/>
              </w:rPr>
              <w:t>网孔门，单点锁舌；后双开网孔门，上下滚轮连杆；含4pcs 19英寸功能立柱；机柜后部左侧含1pcs桥架式垂直理线单元；机柜后部左右各配置一套PDU安装支架，适配本次PDU。机柜主体部件板材厚度：网孔门1.5mm；侧门1.0mm；框架立柱1.5mm；顶底框1.5mm；横梁1.5mm；</w:t>
            </w:r>
            <w:proofErr w:type="gramStart"/>
            <w:r w:rsidRPr="00D615CB">
              <w:rPr>
                <w:rFonts w:ascii="仿宋" w:eastAsia="仿宋" w:hAnsi="仿宋" w:cs="宋体" w:hint="eastAsia"/>
                <w:kern w:val="0"/>
                <w:szCs w:val="21"/>
              </w:rPr>
              <w:t>方孔条</w:t>
            </w:r>
            <w:proofErr w:type="gramEnd"/>
            <w:r w:rsidRPr="00D615CB">
              <w:rPr>
                <w:rFonts w:ascii="仿宋" w:eastAsia="仿宋" w:hAnsi="仿宋" w:cs="宋体" w:hint="eastAsia"/>
                <w:kern w:val="0"/>
                <w:szCs w:val="21"/>
              </w:rPr>
              <w:t>2.0mm；气流管理附件1.2mm</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34</w:t>
            </w:r>
          </w:p>
        </w:tc>
      </w:tr>
      <w:tr w:rsidR="009C0FCD" w:rsidRPr="00D615CB" w:rsidTr="00C6664D">
        <w:trPr>
          <w:trHeight w:val="160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6</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弱电网络柜</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机柜规格：42U 600*1200；实际尺寸600*1200（含门）*2000mm；</w:t>
            </w:r>
            <w:proofErr w:type="gramStart"/>
            <w:r w:rsidRPr="00D615CB">
              <w:rPr>
                <w:rFonts w:ascii="仿宋" w:eastAsia="仿宋" w:hAnsi="仿宋" w:cs="宋体" w:hint="eastAsia"/>
                <w:kern w:val="0"/>
                <w:szCs w:val="21"/>
              </w:rPr>
              <w:t>机柜含前单开</w:t>
            </w:r>
            <w:proofErr w:type="gramEnd"/>
            <w:r w:rsidRPr="00D615CB">
              <w:rPr>
                <w:rFonts w:ascii="仿宋" w:eastAsia="仿宋" w:hAnsi="仿宋" w:cs="宋体" w:hint="eastAsia"/>
                <w:kern w:val="0"/>
                <w:szCs w:val="21"/>
              </w:rPr>
              <w:t>网孔门，单点锁舌；后双开网孔门，上下滚轮连杆；含4pcs 19英寸功能立柱；机柜后部左侧含1pcs桥架式垂直理线单元；机柜后部左右各配置一套PDU安装支架，适配本次PDU。机柜主体部件板材厚度：网孔门1.5mm；侧门1.0mm；</w:t>
            </w:r>
            <w:r w:rsidRPr="00D615CB">
              <w:rPr>
                <w:rFonts w:ascii="仿宋" w:eastAsia="仿宋" w:hAnsi="仿宋" w:cs="宋体" w:hint="eastAsia"/>
                <w:kern w:val="0"/>
                <w:szCs w:val="21"/>
              </w:rPr>
              <w:lastRenderedPageBreak/>
              <w:t>框架立柱1.5mm；顶底框1.5mm；横梁1.5mm；</w:t>
            </w:r>
            <w:proofErr w:type="gramStart"/>
            <w:r w:rsidRPr="00D615CB">
              <w:rPr>
                <w:rFonts w:ascii="仿宋" w:eastAsia="仿宋" w:hAnsi="仿宋" w:cs="宋体" w:hint="eastAsia"/>
                <w:kern w:val="0"/>
                <w:szCs w:val="21"/>
              </w:rPr>
              <w:t>方孔条</w:t>
            </w:r>
            <w:proofErr w:type="gramEnd"/>
            <w:r w:rsidRPr="00D615CB">
              <w:rPr>
                <w:rFonts w:ascii="仿宋" w:eastAsia="仿宋" w:hAnsi="仿宋" w:cs="宋体" w:hint="eastAsia"/>
                <w:kern w:val="0"/>
                <w:szCs w:val="21"/>
              </w:rPr>
              <w:t>2.0mm；气流管理附件1.2mm</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lastRenderedPageBreak/>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72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lastRenderedPageBreak/>
              <w:t>7</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精密配电柜</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双路250A/3P进线，输出78路40A/1P，带C级防雷，带7英寸显示屏，主路支路监控</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28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8</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43英寸智慧大屏以及门盒组件</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43英寸智慧大屏以及门盒组件</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172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9</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服务器机柜</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机柜规格：42U 600*1200；实际尺寸600*1200（含门）*2000mm；</w:t>
            </w:r>
            <w:proofErr w:type="gramStart"/>
            <w:r w:rsidRPr="00D615CB">
              <w:rPr>
                <w:rFonts w:ascii="仿宋" w:eastAsia="仿宋" w:hAnsi="仿宋" w:cs="宋体" w:hint="eastAsia"/>
                <w:kern w:val="0"/>
                <w:szCs w:val="21"/>
              </w:rPr>
              <w:t>机柜含前单开</w:t>
            </w:r>
            <w:proofErr w:type="gramEnd"/>
            <w:r w:rsidRPr="00D615CB">
              <w:rPr>
                <w:rFonts w:ascii="仿宋" w:eastAsia="仿宋" w:hAnsi="仿宋" w:cs="宋体" w:hint="eastAsia"/>
                <w:kern w:val="0"/>
                <w:szCs w:val="21"/>
              </w:rPr>
              <w:t>网孔门，单点锁舌；后双开网孔门，上下滚轮连杆；含4pcs 19英寸功能立柱；机柜后部左侧含1pcs桥架式垂直理线单元；机柜后部左右各配置一套PDU安装支架，适配本次PDU。机柜主体部件板材厚度：网孔门1.5mm；侧门1.0mm；框架立柱1.5mm；顶底框1.5mm；横梁1.5mm；</w:t>
            </w:r>
            <w:proofErr w:type="gramStart"/>
            <w:r w:rsidRPr="00D615CB">
              <w:rPr>
                <w:rFonts w:ascii="仿宋" w:eastAsia="仿宋" w:hAnsi="仿宋" w:cs="宋体" w:hint="eastAsia"/>
                <w:kern w:val="0"/>
                <w:szCs w:val="21"/>
              </w:rPr>
              <w:t>方孔条</w:t>
            </w:r>
            <w:proofErr w:type="gramEnd"/>
            <w:r w:rsidRPr="00D615CB">
              <w:rPr>
                <w:rFonts w:ascii="仿宋" w:eastAsia="仿宋" w:hAnsi="仿宋" w:cs="宋体" w:hint="eastAsia"/>
                <w:kern w:val="0"/>
                <w:szCs w:val="21"/>
              </w:rPr>
              <w:t>2.0mm；气流管理附件1.2mm</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14</w:t>
            </w:r>
          </w:p>
        </w:tc>
      </w:tr>
      <w:tr w:rsidR="009C0FCD" w:rsidRPr="00D615CB" w:rsidTr="00C6664D">
        <w:trPr>
          <w:trHeight w:val="1550"/>
        </w:trPr>
        <w:tc>
          <w:tcPr>
            <w:tcW w:w="440" w:type="pct"/>
            <w:tcBorders>
              <w:top w:val="single" w:sz="4" w:space="0" w:color="auto"/>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10</w:t>
            </w:r>
          </w:p>
        </w:tc>
        <w:tc>
          <w:tcPr>
            <w:tcW w:w="1069" w:type="pct"/>
            <w:tcBorders>
              <w:top w:val="single" w:sz="4" w:space="0" w:color="auto"/>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弱电网络柜</w:t>
            </w:r>
          </w:p>
        </w:tc>
        <w:tc>
          <w:tcPr>
            <w:tcW w:w="2670" w:type="pct"/>
            <w:tcBorders>
              <w:top w:val="single" w:sz="4" w:space="0" w:color="auto"/>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机柜规格：42U 600*1200；实际尺寸600*1200（含门）*2000mm；</w:t>
            </w:r>
            <w:proofErr w:type="gramStart"/>
            <w:r w:rsidRPr="00D615CB">
              <w:rPr>
                <w:rFonts w:ascii="仿宋" w:eastAsia="仿宋" w:hAnsi="仿宋" w:cs="宋体" w:hint="eastAsia"/>
                <w:kern w:val="0"/>
                <w:szCs w:val="21"/>
              </w:rPr>
              <w:t>机柜含前单开</w:t>
            </w:r>
            <w:proofErr w:type="gramEnd"/>
            <w:r w:rsidRPr="00D615CB">
              <w:rPr>
                <w:rFonts w:ascii="仿宋" w:eastAsia="仿宋" w:hAnsi="仿宋" w:cs="宋体" w:hint="eastAsia"/>
                <w:kern w:val="0"/>
                <w:szCs w:val="21"/>
              </w:rPr>
              <w:t>网孔门，单点锁舌；后双开网孔门，上下滚轮连杆；含4pcs 19英寸功能立柱；机柜后部左侧含1pcs桥架式垂直理线单元；机柜后部左右各配置一套PDU安装支架，适配本次PDU。机柜主体部件板材厚度：网孔门1.5mm；侧门1.0mm；框架立柱1.5mm；顶底框1.5mm；横梁1.5mm；</w:t>
            </w:r>
            <w:proofErr w:type="gramStart"/>
            <w:r w:rsidRPr="00D615CB">
              <w:rPr>
                <w:rFonts w:ascii="仿宋" w:eastAsia="仿宋" w:hAnsi="仿宋" w:cs="宋体" w:hint="eastAsia"/>
                <w:kern w:val="0"/>
                <w:szCs w:val="21"/>
              </w:rPr>
              <w:t>方孔条</w:t>
            </w:r>
            <w:proofErr w:type="gramEnd"/>
            <w:r w:rsidRPr="00D615CB">
              <w:rPr>
                <w:rFonts w:ascii="仿宋" w:eastAsia="仿宋" w:hAnsi="仿宋" w:cs="宋体" w:hint="eastAsia"/>
                <w:kern w:val="0"/>
                <w:szCs w:val="21"/>
              </w:rPr>
              <w:t>2.0mm；气流管理附件1.2mm</w:t>
            </w:r>
          </w:p>
        </w:tc>
        <w:tc>
          <w:tcPr>
            <w:tcW w:w="434" w:type="pct"/>
            <w:tcBorders>
              <w:top w:val="single" w:sz="4" w:space="0" w:color="auto"/>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single" w:sz="4" w:space="0" w:color="auto"/>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72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11</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精密配电柜</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双路160A/3P进线，输出34路40A/1P，带C级防雷，带7英寸显示屏，主路支路监控</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280"/>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12</w:t>
            </w:r>
          </w:p>
        </w:tc>
        <w:tc>
          <w:tcPr>
            <w:tcW w:w="1069" w:type="pct"/>
            <w:tcBorders>
              <w:top w:val="nil"/>
              <w:left w:val="single" w:sz="4"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43英寸智慧大屏以及门盒组件</w:t>
            </w:r>
          </w:p>
        </w:tc>
        <w:tc>
          <w:tcPr>
            <w:tcW w:w="2670"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43英寸智慧大屏以及门盒组件</w:t>
            </w:r>
          </w:p>
        </w:tc>
        <w:tc>
          <w:tcPr>
            <w:tcW w:w="434" w:type="pct"/>
            <w:tcBorders>
              <w:top w:val="nil"/>
              <w:left w:val="nil"/>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台</w:t>
            </w:r>
          </w:p>
        </w:tc>
        <w:tc>
          <w:tcPr>
            <w:tcW w:w="387" w:type="pct"/>
            <w:tcBorders>
              <w:top w:val="nil"/>
              <w:left w:val="single" w:sz="4" w:space="0" w:color="auto"/>
              <w:bottom w:val="single" w:sz="4" w:space="0" w:color="auto"/>
              <w:right w:val="single" w:sz="8"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r>
      <w:tr w:rsidR="009C0FCD" w:rsidRPr="00D615CB" w:rsidTr="00C6664D">
        <w:trPr>
          <w:trHeight w:val="280"/>
        </w:trPr>
        <w:tc>
          <w:tcPr>
            <w:tcW w:w="440" w:type="pct"/>
            <w:tcBorders>
              <w:top w:val="nil"/>
              <w:left w:val="single" w:sz="8" w:space="0" w:color="auto"/>
              <w:bottom w:val="single" w:sz="4" w:space="0" w:color="auto"/>
              <w:right w:val="single" w:sz="4" w:space="0" w:color="auto"/>
            </w:tcBorders>
            <w:shd w:val="clear" w:color="000000" w:fill="A6A6A6"/>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（五）</w:t>
            </w:r>
          </w:p>
        </w:tc>
        <w:tc>
          <w:tcPr>
            <w:tcW w:w="1069" w:type="pct"/>
            <w:tcBorders>
              <w:top w:val="nil"/>
              <w:left w:val="single" w:sz="4" w:space="0" w:color="auto"/>
              <w:bottom w:val="single" w:sz="4" w:space="0" w:color="auto"/>
              <w:right w:val="single" w:sz="4" w:space="0" w:color="auto"/>
            </w:tcBorders>
            <w:shd w:val="clear" w:color="000000" w:fill="A6A6A6"/>
            <w:noWrap/>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机房装修改造</w:t>
            </w:r>
          </w:p>
        </w:tc>
        <w:tc>
          <w:tcPr>
            <w:tcW w:w="2670" w:type="pct"/>
            <w:tcBorders>
              <w:top w:val="nil"/>
              <w:left w:val="nil"/>
              <w:bottom w:val="single" w:sz="4" w:space="0" w:color="auto"/>
              <w:right w:val="single" w:sz="4" w:space="0" w:color="auto"/>
            </w:tcBorders>
            <w:shd w:val="clear" w:color="auto" w:fill="A6A6A6" w:themeFill="background1" w:themeFillShade="A6"/>
            <w:vAlign w:val="center"/>
          </w:tcPr>
          <w:p w:rsidR="009C0FCD" w:rsidRPr="00D615CB" w:rsidRDefault="009C0FCD" w:rsidP="00C6664D">
            <w:pPr>
              <w:spacing w:line="360" w:lineRule="auto"/>
              <w:rPr>
                <w:rFonts w:ascii="仿宋" w:eastAsia="仿宋" w:hAnsi="仿宋" w:cs="宋体"/>
                <w:kern w:val="0"/>
                <w:szCs w:val="21"/>
              </w:rPr>
            </w:pPr>
          </w:p>
        </w:tc>
        <w:tc>
          <w:tcPr>
            <w:tcW w:w="434" w:type="pct"/>
            <w:tcBorders>
              <w:top w:val="nil"/>
              <w:left w:val="nil"/>
              <w:bottom w:val="single" w:sz="4" w:space="0" w:color="auto"/>
              <w:right w:val="single" w:sz="4" w:space="0" w:color="auto"/>
            </w:tcBorders>
            <w:shd w:val="clear" w:color="auto" w:fill="A6A6A6" w:themeFill="background1" w:themeFillShade="A6"/>
            <w:vAlign w:val="center"/>
          </w:tcPr>
          <w:p w:rsidR="009C0FCD" w:rsidRPr="00D615CB" w:rsidRDefault="009C0FCD" w:rsidP="00C6664D">
            <w:pPr>
              <w:spacing w:line="360" w:lineRule="auto"/>
              <w:rPr>
                <w:rFonts w:ascii="仿宋" w:eastAsia="仿宋" w:hAnsi="仿宋" w:cs="宋体"/>
                <w:kern w:val="0"/>
                <w:szCs w:val="21"/>
              </w:rPr>
            </w:pPr>
          </w:p>
        </w:tc>
        <w:tc>
          <w:tcPr>
            <w:tcW w:w="387" w:type="pct"/>
            <w:tcBorders>
              <w:top w:val="nil"/>
              <w:left w:val="single" w:sz="4" w:space="0" w:color="auto"/>
              <w:bottom w:val="single" w:sz="4" w:space="0" w:color="auto"/>
              <w:right w:val="single" w:sz="8" w:space="0" w:color="auto"/>
            </w:tcBorders>
            <w:shd w:val="clear" w:color="auto" w:fill="A6A6A6" w:themeFill="background1" w:themeFillShade="A6"/>
            <w:vAlign w:val="center"/>
          </w:tcPr>
          <w:p w:rsidR="009C0FCD" w:rsidRPr="00D615CB" w:rsidRDefault="009C0FCD" w:rsidP="00C6664D">
            <w:pPr>
              <w:spacing w:line="360" w:lineRule="auto"/>
              <w:rPr>
                <w:rFonts w:ascii="仿宋" w:eastAsia="仿宋" w:hAnsi="仿宋" w:cs="宋体"/>
                <w:kern w:val="0"/>
                <w:szCs w:val="21"/>
              </w:rPr>
            </w:pPr>
          </w:p>
        </w:tc>
      </w:tr>
      <w:tr w:rsidR="009C0FCD" w:rsidRPr="00D615CB" w:rsidTr="00C6664D">
        <w:trPr>
          <w:trHeight w:val="280"/>
        </w:trPr>
        <w:tc>
          <w:tcPr>
            <w:tcW w:w="440" w:type="pct"/>
            <w:tcBorders>
              <w:top w:val="nil"/>
              <w:left w:val="single" w:sz="8" w:space="0" w:color="auto"/>
              <w:bottom w:val="single" w:sz="4" w:space="0" w:color="auto"/>
              <w:right w:val="single" w:sz="4" w:space="0" w:color="auto"/>
            </w:tcBorders>
            <w:shd w:val="clear" w:color="auto" w:fill="auto"/>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69" w:type="pct"/>
            <w:tcBorders>
              <w:top w:val="nil"/>
              <w:left w:val="single" w:sz="4" w:space="0" w:color="auto"/>
              <w:bottom w:val="single" w:sz="4" w:space="0" w:color="auto"/>
              <w:right w:val="single" w:sz="4" w:space="0" w:color="auto"/>
            </w:tcBorders>
            <w:shd w:val="clear" w:color="auto" w:fill="auto"/>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机房装修改造、部分</w:t>
            </w:r>
            <w:r w:rsidRPr="00D615CB">
              <w:rPr>
                <w:rFonts w:ascii="仿宋" w:eastAsia="仿宋" w:hAnsi="仿宋" w:cs="宋体" w:hint="eastAsia"/>
                <w:kern w:val="0"/>
                <w:szCs w:val="21"/>
              </w:rPr>
              <w:lastRenderedPageBreak/>
              <w:t>配套设备安装调试</w:t>
            </w:r>
          </w:p>
        </w:tc>
        <w:tc>
          <w:tcPr>
            <w:tcW w:w="2670" w:type="pct"/>
            <w:tcBorders>
              <w:top w:val="nil"/>
              <w:left w:val="nil"/>
              <w:bottom w:val="single" w:sz="4" w:space="0" w:color="auto"/>
              <w:right w:val="single" w:sz="4" w:space="0" w:color="auto"/>
            </w:tcBorders>
            <w:shd w:val="clear" w:color="auto" w:fill="auto"/>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lastRenderedPageBreak/>
              <w:t>机房装修改造，设备安装</w:t>
            </w:r>
          </w:p>
        </w:tc>
        <w:tc>
          <w:tcPr>
            <w:tcW w:w="434" w:type="pct"/>
            <w:tcBorders>
              <w:top w:val="nil"/>
              <w:left w:val="nil"/>
              <w:bottom w:val="single" w:sz="4" w:space="0" w:color="auto"/>
              <w:right w:val="single" w:sz="4" w:space="0" w:color="auto"/>
            </w:tcBorders>
            <w:shd w:val="clear" w:color="auto" w:fill="auto"/>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项</w:t>
            </w:r>
          </w:p>
        </w:tc>
        <w:tc>
          <w:tcPr>
            <w:tcW w:w="387" w:type="pct"/>
            <w:tcBorders>
              <w:top w:val="nil"/>
              <w:left w:val="single" w:sz="4" w:space="0" w:color="auto"/>
              <w:bottom w:val="single" w:sz="4" w:space="0" w:color="auto"/>
              <w:right w:val="single" w:sz="8" w:space="0" w:color="auto"/>
            </w:tcBorders>
            <w:shd w:val="clear" w:color="auto" w:fill="auto"/>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 xml:space="preserve">1 </w:t>
            </w:r>
          </w:p>
        </w:tc>
      </w:tr>
      <w:tr w:rsidR="009C0FCD" w:rsidRPr="00D615CB" w:rsidTr="00C6664D">
        <w:trPr>
          <w:trHeight w:val="71"/>
        </w:trPr>
        <w:tc>
          <w:tcPr>
            <w:tcW w:w="440" w:type="pct"/>
            <w:tcBorders>
              <w:top w:val="nil"/>
              <w:left w:val="single" w:sz="8" w:space="0" w:color="auto"/>
              <w:bottom w:val="single" w:sz="4" w:space="0" w:color="auto"/>
              <w:right w:val="single" w:sz="4" w:space="0" w:color="auto"/>
            </w:tcBorders>
            <w:shd w:val="clear" w:color="000000" w:fill="A6A6A6"/>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lastRenderedPageBreak/>
              <w:t>五</w:t>
            </w:r>
          </w:p>
        </w:tc>
        <w:tc>
          <w:tcPr>
            <w:tcW w:w="1069" w:type="pct"/>
            <w:tcBorders>
              <w:top w:val="nil"/>
              <w:left w:val="single" w:sz="4" w:space="0" w:color="auto"/>
              <w:bottom w:val="single" w:sz="4" w:space="0" w:color="auto"/>
              <w:right w:val="single" w:sz="4" w:space="0" w:color="auto"/>
            </w:tcBorders>
            <w:shd w:val="clear" w:color="000000" w:fill="A6A6A6"/>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光纤租用费</w:t>
            </w:r>
          </w:p>
        </w:tc>
        <w:tc>
          <w:tcPr>
            <w:tcW w:w="2670" w:type="pct"/>
            <w:tcBorders>
              <w:top w:val="nil"/>
              <w:left w:val="nil"/>
              <w:bottom w:val="single" w:sz="4" w:space="0" w:color="auto"/>
              <w:right w:val="single" w:sz="4" w:space="0" w:color="auto"/>
            </w:tcBorders>
            <w:shd w:val="clear" w:color="auto" w:fill="A6A6A6" w:themeFill="background1" w:themeFillShade="A6"/>
            <w:vAlign w:val="center"/>
          </w:tcPr>
          <w:p w:rsidR="009C0FCD" w:rsidRPr="00D615CB" w:rsidRDefault="009C0FCD" w:rsidP="00C6664D">
            <w:pPr>
              <w:spacing w:line="360" w:lineRule="auto"/>
              <w:rPr>
                <w:rFonts w:ascii="仿宋" w:eastAsia="仿宋" w:hAnsi="仿宋" w:cs="宋体"/>
                <w:kern w:val="0"/>
                <w:szCs w:val="21"/>
              </w:rPr>
            </w:pPr>
          </w:p>
        </w:tc>
        <w:tc>
          <w:tcPr>
            <w:tcW w:w="434" w:type="pct"/>
            <w:tcBorders>
              <w:top w:val="nil"/>
              <w:left w:val="nil"/>
              <w:bottom w:val="single" w:sz="4" w:space="0" w:color="auto"/>
              <w:right w:val="single" w:sz="4" w:space="0" w:color="auto"/>
            </w:tcBorders>
            <w:shd w:val="clear" w:color="auto" w:fill="A6A6A6" w:themeFill="background1" w:themeFillShade="A6"/>
            <w:vAlign w:val="center"/>
          </w:tcPr>
          <w:p w:rsidR="009C0FCD" w:rsidRPr="00D615CB" w:rsidRDefault="009C0FCD" w:rsidP="00C6664D">
            <w:pPr>
              <w:spacing w:line="360" w:lineRule="auto"/>
              <w:rPr>
                <w:rFonts w:ascii="仿宋" w:eastAsia="仿宋" w:hAnsi="仿宋" w:cs="宋体"/>
                <w:kern w:val="0"/>
                <w:szCs w:val="21"/>
              </w:rPr>
            </w:pPr>
          </w:p>
        </w:tc>
        <w:tc>
          <w:tcPr>
            <w:tcW w:w="387" w:type="pct"/>
            <w:tcBorders>
              <w:top w:val="nil"/>
              <w:left w:val="single" w:sz="4" w:space="0" w:color="auto"/>
              <w:bottom w:val="single" w:sz="4" w:space="0" w:color="auto"/>
              <w:right w:val="single" w:sz="8" w:space="0" w:color="auto"/>
            </w:tcBorders>
            <w:shd w:val="clear" w:color="auto" w:fill="A6A6A6" w:themeFill="background1" w:themeFillShade="A6"/>
            <w:vAlign w:val="center"/>
          </w:tcPr>
          <w:p w:rsidR="009C0FCD" w:rsidRPr="00D615CB" w:rsidRDefault="009C0FCD" w:rsidP="00C6664D">
            <w:pPr>
              <w:spacing w:line="360" w:lineRule="auto"/>
              <w:rPr>
                <w:rFonts w:ascii="仿宋" w:eastAsia="仿宋" w:hAnsi="仿宋" w:cs="宋体"/>
                <w:kern w:val="0"/>
                <w:szCs w:val="21"/>
              </w:rPr>
            </w:pPr>
          </w:p>
        </w:tc>
      </w:tr>
      <w:tr w:rsidR="009C0FCD" w:rsidRPr="00D615CB" w:rsidTr="00C6664D">
        <w:trPr>
          <w:trHeight w:val="71"/>
        </w:trPr>
        <w:tc>
          <w:tcPr>
            <w:tcW w:w="440" w:type="pct"/>
            <w:tcBorders>
              <w:top w:val="nil"/>
              <w:left w:val="single" w:sz="8" w:space="0" w:color="auto"/>
              <w:bottom w:val="single" w:sz="4"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1</w:t>
            </w:r>
          </w:p>
        </w:tc>
        <w:tc>
          <w:tcPr>
            <w:tcW w:w="1069" w:type="pct"/>
            <w:tcBorders>
              <w:top w:val="nil"/>
              <w:left w:val="single" w:sz="4" w:space="0" w:color="auto"/>
              <w:bottom w:val="single" w:sz="4" w:space="0" w:color="auto"/>
              <w:right w:val="single" w:sz="4" w:space="0" w:color="auto"/>
            </w:tcBorders>
            <w:shd w:val="clear" w:color="auto" w:fill="auto"/>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祼光纤租赁-链路1</w:t>
            </w:r>
          </w:p>
        </w:tc>
        <w:tc>
          <w:tcPr>
            <w:tcW w:w="2670" w:type="pct"/>
            <w:tcBorders>
              <w:top w:val="nil"/>
              <w:left w:val="nil"/>
              <w:bottom w:val="single" w:sz="4" w:space="0" w:color="auto"/>
              <w:right w:val="single" w:sz="4" w:space="0" w:color="auto"/>
            </w:tcBorders>
            <w:shd w:val="clear" w:color="auto" w:fill="auto"/>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路由1</w:t>
            </w:r>
          </w:p>
        </w:tc>
        <w:tc>
          <w:tcPr>
            <w:tcW w:w="434" w:type="pct"/>
            <w:tcBorders>
              <w:top w:val="nil"/>
              <w:left w:val="nil"/>
              <w:bottom w:val="single" w:sz="4" w:space="0" w:color="auto"/>
              <w:right w:val="single" w:sz="4" w:space="0" w:color="auto"/>
            </w:tcBorders>
            <w:shd w:val="clear" w:color="auto" w:fill="auto"/>
            <w:noWrap/>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公里/年</w:t>
            </w:r>
          </w:p>
        </w:tc>
        <w:tc>
          <w:tcPr>
            <w:tcW w:w="387" w:type="pct"/>
            <w:tcBorders>
              <w:top w:val="nil"/>
              <w:left w:val="single" w:sz="4" w:space="0" w:color="auto"/>
              <w:bottom w:val="single" w:sz="4" w:space="0" w:color="auto"/>
              <w:right w:val="single" w:sz="8" w:space="0" w:color="auto"/>
            </w:tcBorders>
            <w:shd w:val="clear" w:color="auto" w:fill="auto"/>
            <w:noWrap/>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48</w:t>
            </w:r>
          </w:p>
        </w:tc>
      </w:tr>
      <w:tr w:rsidR="009C0FCD" w:rsidRPr="00D615CB" w:rsidTr="00C6664D">
        <w:trPr>
          <w:trHeight w:val="290"/>
        </w:trPr>
        <w:tc>
          <w:tcPr>
            <w:tcW w:w="440" w:type="pct"/>
            <w:tcBorders>
              <w:top w:val="nil"/>
              <w:left w:val="single" w:sz="8" w:space="0" w:color="auto"/>
              <w:bottom w:val="single" w:sz="8" w:space="0" w:color="auto"/>
              <w:right w:val="single" w:sz="4" w:space="0" w:color="auto"/>
            </w:tcBorders>
            <w:shd w:val="clear" w:color="000000" w:fill="FFFFFF"/>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2</w:t>
            </w:r>
          </w:p>
        </w:tc>
        <w:tc>
          <w:tcPr>
            <w:tcW w:w="1069" w:type="pct"/>
            <w:tcBorders>
              <w:top w:val="single" w:sz="4" w:space="0" w:color="auto"/>
              <w:left w:val="nil"/>
              <w:bottom w:val="single" w:sz="8" w:space="0" w:color="auto"/>
              <w:right w:val="single" w:sz="4" w:space="0" w:color="auto"/>
            </w:tcBorders>
            <w:shd w:val="clear" w:color="auto" w:fill="auto"/>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祼光纤租赁-链路2</w:t>
            </w:r>
          </w:p>
        </w:tc>
        <w:tc>
          <w:tcPr>
            <w:tcW w:w="2670" w:type="pct"/>
            <w:tcBorders>
              <w:top w:val="single" w:sz="4" w:space="0" w:color="auto"/>
              <w:left w:val="nil"/>
              <w:bottom w:val="single" w:sz="8" w:space="0" w:color="auto"/>
              <w:right w:val="single" w:sz="4" w:space="0" w:color="auto"/>
            </w:tcBorders>
            <w:shd w:val="clear" w:color="auto" w:fill="auto"/>
            <w:vAlign w:val="center"/>
          </w:tcPr>
          <w:p w:rsidR="009C0FCD" w:rsidRPr="00D615CB" w:rsidRDefault="009C0FCD" w:rsidP="00C6664D">
            <w:pPr>
              <w:spacing w:line="360" w:lineRule="auto"/>
              <w:rPr>
                <w:rFonts w:ascii="仿宋" w:eastAsia="仿宋" w:hAnsi="仿宋" w:cs="宋体"/>
                <w:kern w:val="0"/>
                <w:szCs w:val="21"/>
              </w:rPr>
            </w:pPr>
            <w:r w:rsidRPr="00D615CB">
              <w:rPr>
                <w:rFonts w:ascii="仿宋" w:eastAsia="仿宋" w:hAnsi="仿宋" w:cs="宋体" w:hint="eastAsia"/>
                <w:kern w:val="0"/>
                <w:szCs w:val="21"/>
              </w:rPr>
              <w:t>路由2</w:t>
            </w:r>
          </w:p>
        </w:tc>
        <w:tc>
          <w:tcPr>
            <w:tcW w:w="434" w:type="pct"/>
            <w:tcBorders>
              <w:top w:val="single" w:sz="4" w:space="0" w:color="auto"/>
              <w:left w:val="nil"/>
              <w:bottom w:val="single" w:sz="8" w:space="0" w:color="auto"/>
              <w:right w:val="single" w:sz="4" w:space="0" w:color="auto"/>
            </w:tcBorders>
            <w:shd w:val="clear" w:color="auto" w:fill="auto"/>
            <w:noWrap/>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公里/年</w:t>
            </w:r>
          </w:p>
        </w:tc>
        <w:tc>
          <w:tcPr>
            <w:tcW w:w="387" w:type="pct"/>
            <w:tcBorders>
              <w:top w:val="nil"/>
              <w:left w:val="nil"/>
              <w:bottom w:val="single" w:sz="8" w:space="0" w:color="auto"/>
              <w:right w:val="single" w:sz="8" w:space="0" w:color="auto"/>
            </w:tcBorders>
            <w:shd w:val="clear" w:color="auto" w:fill="auto"/>
            <w:noWrap/>
            <w:vAlign w:val="center"/>
          </w:tcPr>
          <w:p w:rsidR="009C0FCD" w:rsidRPr="00D615CB" w:rsidRDefault="009C0FCD" w:rsidP="00C6664D">
            <w:pPr>
              <w:spacing w:line="360" w:lineRule="auto"/>
              <w:jc w:val="center"/>
              <w:rPr>
                <w:rFonts w:ascii="仿宋" w:eastAsia="仿宋" w:hAnsi="仿宋" w:cs="宋体"/>
                <w:kern w:val="0"/>
                <w:szCs w:val="21"/>
              </w:rPr>
            </w:pPr>
            <w:r w:rsidRPr="00D615CB">
              <w:rPr>
                <w:rFonts w:ascii="仿宋" w:eastAsia="仿宋" w:hAnsi="仿宋" w:cs="宋体" w:hint="eastAsia"/>
                <w:kern w:val="0"/>
                <w:szCs w:val="21"/>
              </w:rPr>
              <w:t>75</w:t>
            </w:r>
          </w:p>
        </w:tc>
      </w:tr>
    </w:tbl>
    <w:p w:rsidR="009C0FCD" w:rsidRPr="00D615CB" w:rsidRDefault="009C0FCD" w:rsidP="00EB202B">
      <w:pPr>
        <w:pStyle w:val="2a"/>
        <w:widowControl/>
        <w:numPr>
          <w:ilvl w:val="1"/>
          <w:numId w:val="172"/>
        </w:numPr>
        <w:autoSpaceDE/>
        <w:autoSpaceDN/>
        <w:adjustRightInd/>
        <w:spacing w:before="260" w:after="260" w:line="360" w:lineRule="auto"/>
        <w:ind w:left="575" w:firstLine="0"/>
        <w:jc w:val="left"/>
        <w:rPr>
          <w:rFonts w:ascii="仿宋" w:eastAsia="仿宋" w:hAnsi="仿宋"/>
          <w:sz w:val="21"/>
          <w:szCs w:val="21"/>
        </w:rPr>
      </w:pPr>
      <w:bookmarkStart w:id="11" w:name="_Toc155863246"/>
      <w:r w:rsidRPr="00D615CB">
        <w:rPr>
          <w:rFonts w:ascii="仿宋" w:eastAsia="仿宋" w:hAnsi="仿宋" w:hint="eastAsia"/>
          <w:sz w:val="21"/>
          <w:szCs w:val="21"/>
        </w:rPr>
        <w:t>各系统要求和参数</w:t>
      </w:r>
      <w:bookmarkEnd w:id="11"/>
    </w:p>
    <w:p w:rsidR="009C0FCD" w:rsidRPr="00D615CB" w:rsidRDefault="009C0FCD" w:rsidP="00EB202B">
      <w:pPr>
        <w:pStyle w:val="2a"/>
        <w:widowControl/>
        <w:numPr>
          <w:ilvl w:val="0"/>
          <w:numId w:val="176"/>
        </w:numPr>
        <w:autoSpaceDE/>
        <w:autoSpaceDN/>
        <w:adjustRightInd/>
        <w:spacing w:before="260" w:after="260" w:line="360" w:lineRule="auto"/>
        <w:jc w:val="left"/>
        <w:rPr>
          <w:rFonts w:ascii="仿宋" w:eastAsia="仿宋" w:hAnsi="仿宋" w:cs="仿宋"/>
          <w:kern w:val="44"/>
          <w:sz w:val="21"/>
          <w:szCs w:val="21"/>
        </w:rPr>
      </w:pPr>
      <w:bookmarkStart w:id="12" w:name="_Toc155863247"/>
      <w:r w:rsidRPr="00D615CB">
        <w:rPr>
          <w:rFonts w:ascii="仿宋" w:eastAsia="仿宋" w:hAnsi="仿宋" w:cs="仿宋" w:hint="eastAsia"/>
          <w:kern w:val="44"/>
          <w:sz w:val="21"/>
          <w:szCs w:val="21"/>
        </w:rPr>
        <w:t>装饰工程</w:t>
      </w:r>
      <w:bookmarkEnd w:id="12"/>
    </w:p>
    <w:p w:rsidR="009C0FCD" w:rsidRPr="00D615CB" w:rsidRDefault="009C0FCD" w:rsidP="009C0FCD">
      <w:pPr>
        <w:pStyle w:val="38"/>
        <w:spacing w:line="360" w:lineRule="auto"/>
        <w:rPr>
          <w:rFonts w:ascii="仿宋" w:eastAsia="仿宋" w:hAnsi="仿宋" w:cs="仿宋"/>
          <w:sz w:val="21"/>
          <w:szCs w:val="21"/>
        </w:rPr>
      </w:pPr>
      <w:bookmarkStart w:id="13" w:name="_Toc119465306"/>
      <w:bookmarkStart w:id="14" w:name="_Toc534572126"/>
      <w:bookmarkStart w:id="15" w:name="_Toc154061676"/>
      <w:bookmarkStart w:id="16" w:name="_Toc155863248"/>
      <w:bookmarkStart w:id="17" w:name="_Toc97486899"/>
      <w:r w:rsidRPr="00D615CB">
        <w:rPr>
          <w:rFonts w:ascii="仿宋" w:eastAsia="仿宋" w:hAnsi="仿宋" w:cs="仿宋"/>
          <w:sz w:val="21"/>
          <w:szCs w:val="21"/>
        </w:rPr>
        <w:t>1.2.1</w:t>
      </w:r>
      <w:r w:rsidRPr="00D615CB">
        <w:rPr>
          <w:rFonts w:ascii="仿宋" w:eastAsia="仿宋" w:hAnsi="仿宋" w:cs="仿宋" w:hint="eastAsia"/>
          <w:sz w:val="21"/>
          <w:szCs w:val="21"/>
        </w:rPr>
        <w:t>机房装修工程</w:t>
      </w:r>
      <w:bookmarkEnd w:id="13"/>
      <w:bookmarkEnd w:id="14"/>
      <w:bookmarkEnd w:id="15"/>
      <w:bookmarkEnd w:id="16"/>
      <w:bookmarkEnd w:id="17"/>
    </w:p>
    <w:p w:rsidR="009C0FCD" w:rsidRPr="00D615CB" w:rsidRDefault="009C0FCD" w:rsidP="009C0FCD">
      <w:pPr>
        <w:pStyle w:val="affffc"/>
        <w:spacing w:line="360" w:lineRule="auto"/>
        <w:ind w:firstLineChars="200"/>
        <w:rPr>
          <w:rFonts w:ascii="仿宋" w:eastAsia="仿宋" w:hAnsi="仿宋" w:cs="仿宋"/>
          <w:sz w:val="21"/>
          <w:szCs w:val="21"/>
        </w:rPr>
      </w:pPr>
      <w:r w:rsidRPr="00D615CB">
        <w:rPr>
          <w:rFonts w:ascii="仿宋" w:eastAsia="仿宋" w:hAnsi="仿宋" w:cs="仿宋" w:hint="eastAsia"/>
          <w:sz w:val="21"/>
          <w:szCs w:val="21"/>
        </w:rPr>
        <w:t>主机房、备份机房和</w:t>
      </w:r>
      <w:proofErr w:type="gramStart"/>
      <w:r w:rsidRPr="00D615CB">
        <w:rPr>
          <w:rFonts w:ascii="仿宋" w:eastAsia="仿宋" w:hAnsi="仿宋" w:cs="仿宋" w:hint="eastAsia"/>
          <w:sz w:val="21"/>
          <w:szCs w:val="21"/>
        </w:rPr>
        <w:t>消控及</w:t>
      </w:r>
      <w:proofErr w:type="gramEnd"/>
      <w:r w:rsidRPr="00D615CB">
        <w:rPr>
          <w:rFonts w:ascii="仿宋" w:eastAsia="仿宋" w:hAnsi="仿宋" w:cs="仿宋" w:hint="eastAsia"/>
          <w:sz w:val="21"/>
          <w:szCs w:val="21"/>
        </w:rPr>
        <w:t>监控中心，按照B级标准机房设计。UPS间墙面2次腻子找平，打磨光滑后，墙面涂刷白色乳胶漆。装修主要包括地板、吊顶、墙、柱面等内容，装修色彩以浅色为基本色。室内装饰设计和施工必须满足机房的洁净度和特殊介质的存放要求，装饰材料质量必须符合国内优质标准，且主要材料均应为市场同类产品中的高端产品，所选材料应具备良好的阻燃、防火性能；安全耐用、不易变形；气密性好、不起尘、易清洁、抗静电、无毒、美观适用、安装容易、维修方便等性能；并能满足机房长期使用的要求。</w:t>
      </w:r>
    </w:p>
    <w:p w:rsidR="009C0FCD" w:rsidRPr="00D615CB" w:rsidRDefault="009C0FCD" w:rsidP="009C0FCD">
      <w:pPr>
        <w:pStyle w:val="38"/>
        <w:spacing w:line="360" w:lineRule="auto"/>
        <w:rPr>
          <w:rFonts w:ascii="仿宋" w:eastAsia="仿宋" w:hAnsi="仿宋" w:cs="仿宋"/>
          <w:sz w:val="21"/>
          <w:szCs w:val="21"/>
        </w:rPr>
      </w:pPr>
      <w:bookmarkStart w:id="18" w:name="_Toc154061677"/>
      <w:bookmarkStart w:id="19" w:name="_Toc97486900"/>
      <w:bookmarkStart w:id="20" w:name="_Toc155863249"/>
      <w:r w:rsidRPr="00D615CB">
        <w:rPr>
          <w:rFonts w:ascii="仿宋" w:eastAsia="仿宋" w:hAnsi="仿宋" w:cs="仿宋" w:hint="eastAsia"/>
          <w:sz w:val="21"/>
          <w:szCs w:val="21"/>
        </w:rPr>
        <w:t>1</w:t>
      </w:r>
      <w:r w:rsidRPr="00D615CB">
        <w:rPr>
          <w:rFonts w:ascii="仿宋" w:eastAsia="仿宋" w:hAnsi="仿宋" w:cs="仿宋"/>
          <w:sz w:val="21"/>
          <w:szCs w:val="21"/>
        </w:rPr>
        <w:t>.2.2</w:t>
      </w:r>
      <w:r w:rsidRPr="00D615CB">
        <w:rPr>
          <w:rFonts w:ascii="仿宋" w:eastAsia="仿宋" w:hAnsi="仿宋" w:cs="仿宋" w:hint="eastAsia"/>
          <w:sz w:val="21"/>
          <w:szCs w:val="21"/>
        </w:rPr>
        <w:t>装修内容</w:t>
      </w:r>
      <w:bookmarkEnd w:id="18"/>
      <w:bookmarkEnd w:id="19"/>
      <w:bookmarkEnd w:id="20"/>
    </w:p>
    <w:p w:rsidR="009C0FCD" w:rsidRPr="00D615CB" w:rsidRDefault="009C0FCD" w:rsidP="00EB202B">
      <w:pPr>
        <w:pStyle w:val="1ff9"/>
        <w:widowControl/>
        <w:numPr>
          <w:ilvl w:val="0"/>
          <w:numId w:val="177"/>
        </w:numPr>
        <w:spacing w:before="120" w:after="120" w:line="360" w:lineRule="auto"/>
        <w:ind w:left="0" w:firstLineChars="0" w:firstLine="420"/>
        <w:jc w:val="left"/>
        <w:rPr>
          <w:rFonts w:ascii="仿宋" w:eastAsia="仿宋" w:hAnsi="仿宋" w:cs="仿宋"/>
          <w:bCs/>
          <w:szCs w:val="21"/>
        </w:rPr>
      </w:pPr>
      <w:r w:rsidRPr="00D615CB">
        <w:rPr>
          <w:rFonts w:ascii="仿宋" w:eastAsia="仿宋" w:hAnsi="仿宋" w:cs="仿宋" w:hint="eastAsia"/>
          <w:bCs/>
          <w:szCs w:val="21"/>
        </w:rPr>
        <w:t>地面工程：地面防尘漆、全钢防静电地板铺设安装。（其他项目施工）</w:t>
      </w:r>
    </w:p>
    <w:p w:rsidR="009C0FCD" w:rsidRPr="00D615CB" w:rsidRDefault="009C0FCD" w:rsidP="00EB202B">
      <w:pPr>
        <w:pStyle w:val="1ff9"/>
        <w:widowControl/>
        <w:numPr>
          <w:ilvl w:val="0"/>
          <w:numId w:val="177"/>
        </w:numPr>
        <w:spacing w:before="120" w:after="120" w:line="360" w:lineRule="auto"/>
        <w:ind w:left="0" w:firstLineChars="0" w:firstLine="420"/>
        <w:jc w:val="left"/>
        <w:rPr>
          <w:rFonts w:ascii="仿宋" w:eastAsia="仿宋" w:hAnsi="仿宋" w:cs="仿宋"/>
          <w:bCs/>
          <w:szCs w:val="21"/>
        </w:rPr>
      </w:pPr>
      <w:r w:rsidRPr="00D615CB">
        <w:rPr>
          <w:rFonts w:ascii="仿宋" w:eastAsia="仿宋" w:hAnsi="仿宋" w:cs="仿宋" w:hint="eastAsia"/>
          <w:bCs/>
          <w:szCs w:val="21"/>
        </w:rPr>
        <w:t>墙面工程：内墙方钢龙骨安装、彩钢墙板装饰、不锈钢踢脚线安装。</w:t>
      </w:r>
    </w:p>
    <w:p w:rsidR="009C0FCD" w:rsidRPr="00D615CB" w:rsidRDefault="009C0FCD" w:rsidP="00EB202B">
      <w:pPr>
        <w:pStyle w:val="1ff9"/>
        <w:widowControl/>
        <w:numPr>
          <w:ilvl w:val="0"/>
          <w:numId w:val="177"/>
        </w:numPr>
        <w:spacing w:before="120" w:after="120" w:line="360" w:lineRule="auto"/>
        <w:ind w:left="0" w:firstLineChars="0" w:firstLine="420"/>
        <w:jc w:val="left"/>
        <w:rPr>
          <w:rFonts w:ascii="仿宋" w:eastAsia="仿宋" w:hAnsi="仿宋" w:cs="仿宋"/>
          <w:bCs/>
          <w:szCs w:val="21"/>
        </w:rPr>
      </w:pPr>
      <w:r w:rsidRPr="00D615CB">
        <w:rPr>
          <w:rFonts w:ascii="仿宋" w:eastAsia="仿宋" w:hAnsi="仿宋" w:cs="仿宋" w:hint="eastAsia"/>
          <w:bCs/>
          <w:szCs w:val="21"/>
        </w:rPr>
        <w:t>吊顶工程：根据净高情况或改为开放式吊顶，</w:t>
      </w:r>
      <w:proofErr w:type="gramStart"/>
      <w:r w:rsidRPr="00D615CB">
        <w:rPr>
          <w:rFonts w:ascii="仿宋" w:eastAsia="仿宋" w:hAnsi="仿宋" w:cs="仿宋" w:hint="eastAsia"/>
          <w:bCs/>
          <w:szCs w:val="21"/>
        </w:rPr>
        <w:t>原顶喷</w:t>
      </w:r>
      <w:proofErr w:type="gramEnd"/>
      <w:r w:rsidRPr="00D615CB">
        <w:rPr>
          <w:rFonts w:ascii="仿宋" w:eastAsia="仿宋" w:hAnsi="仿宋" w:cs="仿宋" w:hint="eastAsia"/>
          <w:bCs/>
          <w:szCs w:val="21"/>
        </w:rPr>
        <w:t>黑色防尘漆。</w:t>
      </w:r>
      <w:proofErr w:type="gramStart"/>
      <w:r w:rsidRPr="00D615CB">
        <w:rPr>
          <w:rFonts w:ascii="仿宋" w:eastAsia="仿宋" w:hAnsi="仿宋" w:cs="仿宋" w:hint="eastAsia"/>
          <w:bCs/>
          <w:szCs w:val="21"/>
        </w:rPr>
        <w:t>消控机房</w:t>
      </w:r>
      <w:proofErr w:type="gramEnd"/>
      <w:r w:rsidRPr="00D615CB">
        <w:rPr>
          <w:rFonts w:ascii="仿宋" w:eastAsia="仿宋" w:hAnsi="仿宋" w:cs="仿宋" w:hint="eastAsia"/>
          <w:bCs/>
          <w:szCs w:val="21"/>
        </w:rPr>
        <w:t>和U</w:t>
      </w:r>
      <w:r w:rsidRPr="00D615CB">
        <w:rPr>
          <w:rFonts w:ascii="仿宋" w:eastAsia="仿宋" w:hAnsi="仿宋" w:cs="仿宋"/>
          <w:bCs/>
          <w:szCs w:val="21"/>
        </w:rPr>
        <w:t>PS</w:t>
      </w:r>
      <w:r w:rsidRPr="00D615CB">
        <w:rPr>
          <w:rFonts w:ascii="仿宋" w:eastAsia="仿宋" w:hAnsi="仿宋" w:cs="仿宋" w:hint="eastAsia"/>
          <w:bCs/>
          <w:szCs w:val="21"/>
        </w:rPr>
        <w:t>间采用微孔铝扣板吊顶。</w:t>
      </w:r>
    </w:p>
    <w:p w:rsidR="009C0FCD" w:rsidRPr="00D615CB" w:rsidRDefault="009C0FCD" w:rsidP="009C0FCD">
      <w:pPr>
        <w:pStyle w:val="38"/>
        <w:spacing w:line="360" w:lineRule="auto"/>
        <w:rPr>
          <w:rFonts w:ascii="仿宋" w:eastAsia="仿宋" w:hAnsi="仿宋" w:cs="仿宋"/>
          <w:sz w:val="21"/>
          <w:szCs w:val="21"/>
        </w:rPr>
      </w:pPr>
      <w:bookmarkStart w:id="21" w:name="_Toc97486901"/>
      <w:bookmarkStart w:id="22" w:name="_Toc154061678"/>
      <w:bookmarkStart w:id="23" w:name="_Toc155863250"/>
      <w:r w:rsidRPr="00D615CB">
        <w:rPr>
          <w:rFonts w:ascii="仿宋" w:eastAsia="仿宋" w:hAnsi="仿宋" w:cs="仿宋" w:hint="eastAsia"/>
          <w:sz w:val="21"/>
          <w:szCs w:val="21"/>
        </w:rPr>
        <w:t>1</w:t>
      </w:r>
      <w:r w:rsidRPr="00D615CB">
        <w:rPr>
          <w:rFonts w:ascii="仿宋" w:eastAsia="仿宋" w:hAnsi="仿宋" w:cs="仿宋"/>
          <w:sz w:val="21"/>
          <w:szCs w:val="21"/>
        </w:rPr>
        <w:t>.2.3</w:t>
      </w:r>
      <w:r w:rsidRPr="00D615CB">
        <w:rPr>
          <w:rFonts w:ascii="仿宋" w:eastAsia="仿宋" w:hAnsi="仿宋" w:cs="仿宋" w:hint="eastAsia"/>
          <w:sz w:val="21"/>
          <w:szCs w:val="21"/>
        </w:rPr>
        <w:t>材料选择</w:t>
      </w:r>
      <w:bookmarkEnd w:id="21"/>
      <w:bookmarkEnd w:id="22"/>
      <w:bookmarkEnd w:id="23"/>
    </w:p>
    <w:p w:rsidR="009C0FCD" w:rsidRPr="00D615CB" w:rsidRDefault="009C0FCD" w:rsidP="009C0FCD">
      <w:pPr>
        <w:pStyle w:val="affffc"/>
        <w:spacing w:line="360" w:lineRule="auto"/>
        <w:ind w:firstLine="480"/>
        <w:rPr>
          <w:rFonts w:ascii="仿宋" w:eastAsia="仿宋" w:hAnsi="仿宋" w:cs="仿宋"/>
          <w:sz w:val="21"/>
          <w:szCs w:val="21"/>
        </w:rPr>
      </w:pPr>
      <w:r w:rsidRPr="00D615CB">
        <w:rPr>
          <w:rFonts w:ascii="仿宋" w:eastAsia="仿宋" w:hAnsi="仿宋" w:cs="仿宋" w:hint="eastAsia"/>
          <w:sz w:val="21"/>
          <w:szCs w:val="21"/>
        </w:rPr>
        <w:t>根据规范，室内装修应采用非燃烧材料（燃烧性能A级）或难燃材料（燃烧性能B1级），当设有火灾自动报警装置或自动灭火系统时，除顶棚外其它装修材料燃烧性能等级可降低一级。机房区内饰选用气密性好、不起尘、易清洁、</w:t>
      </w:r>
      <w:proofErr w:type="gramStart"/>
      <w:r w:rsidRPr="00D615CB">
        <w:rPr>
          <w:rFonts w:ascii="仿宋" w:eastAsia="仿宋" w:hAnsi="仿宋" w:cs="仿宋" w:hint="eastAsia"/>
          <w:sz w:val="21"/>
          <w:szCs w:val="21"/>
        </w:rPr>
        <w:t>不</w:t>
      </w:r>
      <w:proofErr w:type="gramEnd"/>
      <w:r w:rsidRPr="00D615CB">
        <w:rPr>
          <w:rFonts w:ascii="仿宋" w:eastAsia="仿宋" w:hAnsi="仿宋" w:cs="仿宋" w:hint="eastAsia"/>
          <w:sz w:val="21"/>
          <w:szCs w:val="21"/>
        </w:rPr>
        <w:t xml:space="preserve">霉变，并在一定温度、湿度作用下变型小的材料，材料的耐火性能应符合《高层民用建筑设计防火规范》中A级标准。 </w:t>
      </w:r>
    </w:p>
    <w:p w:rsidR="009C0FCD" w:rsidRPr="00D615CB" w:rsidRDefault="009C0FCD" w:rsidP="00EB202B">
      <w:pPr>
        <w:pStyle w:val="affffc"/>
        <w:widowControl/>
        <w:numPr>
          <w:ilvl w:val="0"/>
          <w:numId w:val="178"/>
        </w:numPr>
        <w:autoSpaceDE/>
        <w:autoSpaceDN/>
        <w:adjustRightInd/>
        <w:spacing w:line="360" w:lineRule="auto"/>
        <w:ind w:left="420" w:firstLine="635"/>
        <w:rPr>
          <w:rFonts w:ascii="仿宋" w:eastAsia="仿宋" w:hAnsi="仿宋" w:cs="仿宋"/>
          <w:b/>
          <w:sz w:val="21"/>
          <w:szCs w:val="21"/>
        </w:rPr>
      </w:pPr>
      <w:r w:rsidRPr="00D615CB">
        <w:rPr>
          <w:rFonts w:ascii="仿宋" w:eastAsia="仿宋" w:hAnsi="仿宋" w:cs="仿宋" w:hint="eastAsia"/>
          <w:b/>
          <w:sz w:val="21"/>
          <w:szCs w:val="21"/>
        </w:rPr>
        <w:lastRenderedPageBreak/>
        <w:t xml:space="preserve">天花及吊顶 </w:t>
      </w:r>
    </w:p>
    <w:p w:rsidR="009C0FCD" w:rsidRPr="00D615CB" w:rsidRDefault="009C0FCD" w:rsidP="009C0FCD">
      <w:pPr>
        <w:pStyle w:val="1ff9"/>
        <w:spacing w:before="120" w:after="120" w:line="360" w:lineRule="auto"/>
        <w:ind w:left="420" w:firstLineChars="0" w:firstLine="0"/>
        <w:rPr>
          <w:rFonts w:ascii="仿宋" w:eastAsia="仿宋" w:hAnsi="仿宋" w:cs="仿宋"/>
          <w:szCs w:val="21"/>
        </w:rPr>
      </w:pPr>
      <w:r w:rsidRPr="00D615CB">
        <w:rPr>
          <w:rFonts w:ascii="仿宋" w:eastAsia="仿宋" w:hAnsi="仿宋" w:cs="仿宋" w:hint="eastAsia"/>
          <w:szCs w:val="21"/>
        </w:rPr>
        <w:t>中心机房及U</w:t>
      </w:r>
      <w:r w:rsidRPr="00D615CB">
        <w:rPr>
          <w:rFonts w:ascii="仿宋" w:eastAsia="仿宋" w:hAnsi="仿宋" w:cs="仿宋"/>
          <w:szCs w:val="21"/>
        </w:rPr>
        <w:t>PS</w:t>
      </w:r>
      <w:r w:rsidRPr="00D615CB">
        <w:rPr>
          <w:rFonts w:ascii="仿宋" w:eastAsia="仿宋" w:hAnsi="仿宋" w:cs="仿宋" w:hint="eastAsia"/>
          <w:szCs w:val="21"/>
        </w:rPr>
        <w:t>间、</w:t>
      </w:r>
      <w:proofErr w:type="gramStart"/>
      <w:r w:rsidRPr="00D615CB">
        <w:rPr>
          <w:rFonts w:ascii="仿宋" w:eastAsia="仿宋" w:hAnsi="仿宋" w:cs="仿宋" w:hint="eastAsia"/>
          <w:szCs w:val="21"/>
        </w:rPr>
        <w:t>灾备机房</w:t>
      </w:r>
      <w:proofErr w:type="gramEnd"/>
      <w:r w:rsidRPr="00D615CB">
        <w:rPr>
          <w:rFonts w:ascii="仿宋" w:eastAsia="仿宋" w:hAnsi="仿宋" w:cs="仿宋" w:hint="eastAsia"/>
          <w:szCs w:val="21"/>
        </w:rPr>
        <w:t>及U</w:t>
      </w:r>
      <w:r w:rsidRPr="00D615CB">
        <w:rPr>
          <w:rFonts w:ascii="仿宋" w:eastAsia="仿宋" w:hAnsi="仿宋" w:cs="仿宋"/>
          <w:szCs w:val="21"/>
        </w:rPr>
        <w:t>PS</w:t>
      </w:r>
      <w:r w:rsidRPr="00D615CB">
        <w:rPr>
          <w:rFonts w:ascii="仿宋" w:eastAsia="仿宋" w:hAnsi="仿宋" w:cs="仿宋" w:hint="eastAsia"/>
          <w:szCs w:val="21"/>
        </w:rPr>
        <w:t>间，不做吊顶，</w:t>
      </w:r>
      <w:proofErr w:type="gramStart"/>
      <w:r w:rsidRPr="00D615CB">
        <w:rPr>
          <w:rFonts w:ascii="仿宋" w:eastAsia="仿宋" w:hAnsi="仿宋" w:cs="仿宋" w:hint="eastAsia"/>
          <w:szCs w:val="21"/>
        </w:rPr>
        <w:t>原顶轻质</w:t>
      </w:r>
      <w:proofErr w:type="gramEnd"/>
      <w:r w:rsidRPr="00D615CB">
        <w:rPr>
          <w:rFonts w:ascii="仿宋" w:eastAsia="仿宋" w:hAnsi="仿宋" w:cs="仿宋" w:hint="eastAsia"/>
          <w:szCs w:val="21"/>
        </w:rPr>
        <w:t>石膏粉打底，二次腻子找平，打磨光滑后喷黑色防尘漆。</w:t>
      </w:r>
    </w:p>
    <w:p w:rsidR="009C0FCD" w:rsidRPr="00D615CB" w:rsidRDefault="009C0FCD" w:rsidP="009C0FCD">
      <w:pPr>
        <w:spacing w:line="360" w:lineRule="auto"/>
        <w:rPr>
          <w:rFonts w:ascii="仿宋" w:eastAsia="仿宋" w:hAnsi="仿宋"/>
          <w:szCs w:val="21"/>
        </w:rPr>
      </w:pPr>
      <w:proofErr w:type="gramStart"/>
      <w:r w:rsidRPr="00D615CB">
        <w:rPr>
          <w:rFonts w:ascii="仿宋" w:eastAsia="仿宋" w:hAnsi="仿宋" w:hint="eastAsia"/>
          <w:szCs w:val="21"/>
        </w:rPr>
        <w:t>消控中心</w:t>
      </w:r>
      <w:proofErr w:type="gramEnd"/>
      <w:r w:rsidRPr="00D615CB">
        <w:rPr>
          <w:rFonts w:ascii="仿宋" w:eastAsia="仿宋" w:hAnsi="仿宋" w:hint="eastAsia"/>
          <w:szCs w:val="21"/>
        </w:rPr>
        <w:t>机房及U</w:t>
      </w:r>
      <w:r w:rsidRPr="00D615CB">
        <w:rPr>
          <w:rFonts w:ascii="仿宋" w:eastAsia="仿宋" w:hAnsi="仿宋"/>
          <w:szCs w:val="21"/>
        </w:rPr>
        <w:t>PS</w:t>
      </w:r>
      <w:r w:rsidRPr="00D615CB">
        <w:rPr>
          <w:rFonts w:ascii="仿宋" w:eastAsia="仿宋" w:hAnsi="仿宋" w:hint="eastAsia"/>
          <w:szCs w:val="21"/>
        </w:rPr>
        <w:t>间采用6</w:t>
      </w:r>
      <w:r w:rsidRPr="00D615CB">
        <w:rPr>
          <w:rFonts w:ascii="仿宋" w:eastAsia="仿宋" w:hAnsi="仿宋"/>
          <w:szCs w:val="21"/>
        </w:rPr>
        <w:t>0</w:t>
      </w:r>
      <w:r w:rsidRPr="00D615CB">
        <w:rPr>
          <w:rFonts w:ascii="仿宋" w:eastAsia="仿宋" w:hAnsi="仿宋" w:hint="eastAsia"/>
          <w:szCs w:val="21"/>
        </w:rPr>
        <w:t>*</w:t>
      </w:r>
      <w:r w:rsidRPr="00D615CB">
        <w:rPr>
          <w:rFonts w:ascii="仿宋" w:eastAsia="仿宋" w:hAnsi="仿宋"/>
          <w:szCs w:val="21"/>
        </w:rPr>
        <w:t>60</w:t>
      </w:r>
      <w:r w:rsidRPr="00D615CB">
        <w:rPr>
          <w:rFonts w:ascii="仿宋" w:eastAsia="仿宋" w:hAnsi="仿宋" w:hint="eastAsia"/>
          <w:szCs w:val="21"/>
        </w:rPr>
        <w:t>微孔铝扣板吊顶。吊顶高度距静电地板净高不少于3米。</w:t>
      </w:r>
    </w:p>
    <w:p w:rsidR="009C0FCD" w:rsidRPr="00D615CB" w:rsidRDefault="009C0FCD" w:rsidP="00EB202B">
      <w:pPr>
        <w:pStyle w:val="affffc"/>
        <w:widowControl/>
        <w:numPr>
          <w:ilvl w:val="0"/>
          <w:numId w:val="178"/>
        </w:numPr>
        <w:autoSpaceDE/>
        <w:autoSpaceDN/>
        <w:adjustRightInd/>
        <w:spacing w:line="360" w:lineRule="auto"/>
        <w:ind w:left="420" w:firstLine="635"/>
        <w:rPr>
          <w:rFonts w:ascii="仿宋" w:eastAsia="仿宋" w:hAnsi="仿宋" w:cs="仿宋"/>
          <w:b/>
          <w:sz w:val="21"/>
          <w:szCs w:val="21"/>
        </w:rPr>
      </w:pPr>
      <w:r w:rsidRPr="00D615CB">
        <w:rPr>
          <w:rFonts w:ascii="仿宋" w:eastAsia="仿宋" w:hAnsi="仿宋" w:cs="仿宋" w:hint="eastAsia"/>
          <w:b/>
          <w:sz w:val="21"/>
          <w:szCs w:val="21"/>
        </w:rPr>
        <w:t xml:space="preserve">墙、柱面 </w:t>
      </w:r>
    </w:p>
    <w:p w:rsidR="009C0FCD" w:rsidRPr="00D615CB" w:rsidRDefault="009C0FCD" w:rsidP="009C0FCD">
      <w:pPr>
        <w:pStyle w:val="affffc"/>
        <w:spacing w:line="360" w:lineRule="auto"/>
        <w:ind w:firstLine="480"/>
        <w:rPr>
          <w:rFonts w:ascii="仿宋" w:eastAsia="仿宋" w:hAnsi="仿宋" w:cs="仿宋"/>
          <w:sz w:val="21"/>
          <w:szCs w:val="21"/>
        </w:rPr>
      </w:pPr>
      <w:r w:rsidRPr="00D615CB">
        <w:rPr>
          <w:rFonts w:ascii="仿宋" w:eastAsia="仿宋" w:hAnsi="仿宋" w:cs="仿宋" w:hint="eastAsia"/>
          <w:sz w:val="21"/>
          <w:szCs w:val="21"/>
        </w:rPr>
        <w:t>墙柱面采用钢龙骨彩钢板（0.6mm厚）饰面，局部采用钢龙骨水泥纤维板（12mm厚）隔断喷白色防尘乳胶漆。隔断安装时要求墙面平整、简洁大方，长期使用不变形，安装牢固、平整，中间填岩棉。</w:t>
      </w:r>
    </w:p>
    <w:p w:rsidR="009C0FCD" w:rsidRPr="00D615CB" w:rsidRDefault="009C0FCD" w:rsidP="009C0FCD">
      <w:pPr>
        <w:pStyle w:val="affffc"/>
        <w:spacing w:line="360" w:lineRule="auto"/>
        <w:ind w:firstLine="480"/>
        <w:rPr>
          <w:rFonts w:ascii="仿宋" w:eastAsia="仿宋" w:hAnsi="仿宋" w:cs="仿宋"/>
          <w:sz w:val="21"/>
          <w:szCs w:val="21"/>
        </w:rPr>
      </w:pPr>
      <w:r w:rsidRPr="00D615CB">
        <w:rPr>
          <w:rFonts w:ascii="仿宋" w:eastAsia="仿宋" w:hAnsi="仿宋" w:cs="仿宋" w:hint="eastAsia"/>
          <w:sz w:val="21"/>
          <w:szCs w:val="21"/>
        </w:rPr>
        <w:t>方钢龙骨要求如下：</w:t>
      </w:r>
    </w:p>
    <w:p w:rsidR="009C0FCD" w:rsidRPr="00D615CB" w:rsidRDefault="009C0FCD" w:rsidP="009C0FCD">
      <w:pPr>
        <w:pStyle w:val="affffc"/>
        <w:spacing w:line="360" w:lineRule="auto"/>
        <w:ind w:firstLine="480"/>
        <w:rPr>
          <w:rFonts w:ascii="仿宋" w:eastAsia="仿宋" w:hAnsi="仿宋" w:cs="仿宋"/>
          <w:sz w:val="21"/>
          <w:szCs w:val="21"/>
        </w:rPr>
      </w:pPr>
      <w:r w:rsidRPr="00D615CB">
        <w:rPr>
          <w:rFonts w:ascii="仿宋" w:eastAsia="仿宋" w:hAnsi="仿宋" w:cs="仿宋" w:hint="eastAsia"/>
          <w:sz w:val="21"/>
          <w:szCs w:val="21"/>
        </w:rPr>
        <w:t>预埋8*180*80镀锌钢板，竖向采用80*80*2@610mm;横向80*40*2.5。50角码固定。所用方钢镀锌层厚度不少于7</w:t>
      </w:r>
      <w:r w:rsidRPr="00D615CB">
        <w:rPr>
          <w:rFonts w:ascii="仿宋" w:eastAsia="仿宋" w:hAnsi="仿宋" w:cs="仿宋"/>
          <w:sz w:val="21"/>
          <w:szCs w:val="21"/>
        </w:rPr>
        <w:t>5</w:t>
      </w:r>
      <w:r w:rsidRPr="00D615CB">
        <w:rPr>
          <w:rFonts w:ascii="仿宋" w:eastAsia="仿宋" w:hAnsi="仿宋" w:cs="仿宋" w:hint="eastAsia"/>
          <w:sz w:val="21"/>
          <w:szCs w:val="21"/>
        </w:rPr>
        <w:t>μm。</w:t>
      </w:r>
    </w:p>
    <w:p w:rsidR="009C0FCD" w:rsidRPr="00D615CB" w:rsidRDefault="009C0FCD" w:rsidP="009C0FCD">
      <w:pPr>
        <w:pStyle w:val="reader-word-layer"/>
        <w:shd w:val="clear" w:color="auto" w:fill="FFFFFF"/>
        <w:spacing w:before="0" w:beforeAutospacing="0" w:after="0" w:afterAutospacing="0"/>
        <w:ind w:firstLine="420"/>
        <w:jc w:val="both"/>
        <w:rPr>
          <w:rFonts w:ascii="仿宋" w:eastAsia="仿宋" w:hAnsi="仿宋" w:cs="仿宋"/>
          <w:sz w:val="21"/>
          <w:szCs w:val="21"/>
        </w:rPr>
      </w:pPr>
      <w:r w:rsidRPr="00D615CB">
        <w:rPr>
          <w:rFonts w:ascii="仿宋" w:eastAsia="仿宋" w:hAnsi="仿宋" w:cs="仿宋" w:hint="eastAsia"/>
          <w:sz w:val="21"/>
          <w:szCs w:val="21"/>
        </w:rPr>
        <w:t>水泥纤维板技术要求如下：</w:t>
      </w:r>
    </w:p>
    <w:p w:rsidR="009C0FCD" w:rsidRPr="00D615CB" w:rsidRDefault="009C0FCD" w:rsidP="009C0FCD">
      <w:pPr>
        <w:pStyle w:val="reader-word-layer"/>
        <w:shd w:val="clear" w:color="auto" w:fill="FFFFFF"/>
        <w:spacing w:before="0" w:beforeAutospacing="0" w:after="0" w:afterAutospacing="0"/>
        <w:ind w:firstLine="420"/>
        <w:jc w:val="both"/>
        <w:rPr>
          <w:rFonts w:ascii="仿宋" w:eastAsia="仿宋" w:hAnsi="仿宋" w:cs="仿宋"/>
          <w:sz w:val="21"/>
          <w:szCs w:val="21"/>
        </w:rPr>
      </w:pPr>
      <w:r w:rsidRPr="00D615CB">
        <w:rPr>
          <w:rFonts w:ascii="仿宋" w:eastAsia="仿宋" w:hAnsi="仿宋" w:cs="仿宋" w:hint="eastAsia"/>
          <w:sz w:val="21"/>
          <w:szCs w:val="21"/>
        </w:rPr>
        <w:t>防火绝缘：不燃A级，火灾发生时板材不会燃烧，不会产生有毒烟雾；导电系数低。</w:t>
      </w:r>
    </w:p>
    <w:p w:rsidR="009C0FCD" w:rsidRPr="00D615CB" w:rsidRDefault="009C0FCD" w:rsidP="009C0FCD">
      <w:pPr>
        <w:pStyle w:val="reader-word-layer"/>
        <w:shd w:val="clear" w:color="auto" w:fill="FFFFFF"/>
        <w:spacing w:before="0" w:beforeAutospacing="0" w:after="0" w:afterAutospacing="0"/>
        <w:ind w:firstLine="420"/>
        <w:jc w:val="both"/>
        <w:rPr>
          <w:rFonts w:ascii="仿宋" w:eastAsia="仿宋" w:hAnsi="仿宋" w:cs="仿宋"/>
          <w:sz w:val="21"/>
          <w:szCs w:val="21"/>
        </w:rPr>
      </w:pPr>
      <w:r w:rsidRPr="00D615CB">
        <w:rPr>
          <w:rFonts w:ascii="仿宋" w:eastAsia="仿宋" w:hAnsi="仿宋" w:cs="仿宋" w:hint="eastAsia"/>
          <w:sz w:val="21"/>
          <w:szCs w:val="21"/>
        </w:rPr>
        <w:t>防水防潮：在半露天和高湿度环境，仍能保持性能的稳定，不会下陷或变形。</w:t>
      </w:r>
    </w:p>
    <w:p w:rsidR="009C0FCD" w:rsidRPr="00D615CB" w:rsidRDefault="009C0FCD" w:rsidP="009C0FCD">
      <w:pPr>
        <w:pStyle w:val="1ff9"/>
        <w:spacing w:before="120" w:after="120" w:line="360" w:lineRule="auto"/>
        <w:ind w:left="420" w:firstLineChars="0" w:firstLine="0"/>
        <w:rPr>
          <w:rFonts w:ascii="仿宋" w:eastAsia="仿宋" w:hAnsi="仿宋" w:cs="仿宋"/>
          <w:szCs w:val="21"/>
        </w:rPr>
      </w:pPr>
      <w:r w:rsidRPr="00D615CB">
        <w:rPr>
          <w:rFonts w:ascii="仿宋" w:eastAsia="仿宋" w:hAnsi="仿宋" w:cs="仿宋" w:hint="eastAsia"/>
          <w:szCs w:val="21"/>
        </w:rPr>
        <w:t>隔热隔音：导热系数低，有良好的隔热保温性能，产品密度高、隔音好。</w:t>
      </w:r>
    </w:p>
    <w:p w:rsidR="009C0FCD" w:rsidRPr="00D615CB" w:rsidRDefault="009C0FCD" w:rsidP="009C0FCD">
      <w:pPr>
        <w:pStyle w:val="reader-word-layer"/>
        <w:shd w:val="clear" w:color="auto" w:fill="FFFFFF"/>
        <w:spacing w:before="0" w:beforeAutospacing="0" w:after="0" w:afterAutospacing="0"/>
        <w:ind w:firstLine="420"/>
        <w:jc w:val="both"/>
        <w:rPr>
          <w:rFonts w:ascii="仿宋" w:eastAsia="仿宋" w:hAnsi="仿宋" w:cs="仿宋"/>
          <w:sz w:val="21"/>
          <w:szCs w:val="21"/>
        </w:rPr>
      </w:pPr>
      <w:r w:rsidRPr="00D615CB">
        <w:rPr>
          <w:rFonts w:ascii="仿宋" w:eastAsia="仿宋" w:hAnsi="仿宋" w:cs="仿宋" w:hint="eastAsia"/>
          <w:sz w:val="21"/>
          <w:szCs w:val="21"/>
        </w:rPr>
        <w:t>彩钢板技术要求如下：</w:t>
      </w:r>
    </w:p>
    <w:p w:rsidR="009C0FCD" w:rsidRPr="00D615CB" w:rsidRDefault="009C0FCD" w:rsidP="009C0FCD">
      <w:pPr>
        <w:pStyle w:val="reader-word-layer"/>
        <w:shd w:val="clear" w:color="auto" w:fill="FFFFFF"/>
        <w:spacing w:before="0" w:beforeAutospacing="0" w:after="0" w:afterAutospacing="0"/>
        <w:ind w:firstLine="420"/>
        <w:jc w:val="both"/>
        <w:rPr>
          <w:rFonts w:ascii="仿宋" w:eastAsia="仿宋" w:hAnsi="仿宋" w:cs="仿宋"/>
          <w:sz w:val="21"/>
          <w:szCs w:val="21"/>
        </w:rPr>
      </w:pPr>
      <w:r w:rsidRPr="00D615CB">
        <w:rPr>
          <w:rFonts w:ascii="仿宋" w:eastAsia="仿宋" w:hAnsi="仿宋" w:cs="仿宋" w:hint="eastAsia"/>
          <w:sz w:val="21"/>
          <w:szCs w:val="21"/>
        </w:rPr>
        <w:t>装饰性彩钢板：0.6mm厚彩钢薄板，彩色均匀耐久，制作安装过程中彩面贴有保护性塑料薄膜，彩面完整，无须修饰。</w:t>
      </w:r>
    </w:p>
    <w:p w:rsidR="009C0FCD" w:rsidRPr="00D615CB" w:rsidRDefault="009C0FCD" w:rsidP="009C0FCD">
      <w:pPr>
        <w:pStyle w:val="reader-word-layer"/>
        <w:shd w:val="clear" w:color="auto" w:fill="FFFFFF"/>
        <w:spacing w:before="0" w:beforeAutospacing="0" w:after="0" w:afterAutospacing="0"/>
        <w:ind w:firstLine="420"/>
        <w:jc w:val="both"/>
        <w:rPr>
          <w:rFonts w:ascii="仿宋" w:eastAsia="仿宋" w:hAnsi="仿宋" w:cs="仿宋"/>
          <w:sz w:val="21"/>
          <w:szCs w:val="21"/>
        </w:rPr>
      </w:pPr>
      <w:r w:rsidRPr="00D615CB">
        <w:rPr>
          <w:rFonts w:ascii="仿宋" w:eastAsia="仿宋" w:hAnsi="仿宋" w:cs="仿宋" w:hint="eastAsia"/>
          <w:sz w:val="21"/>
          <w:szCs w:val="21"/>
        </w:rPr>
        <w:t>产品特点：</w:t>
      </w:r>
    </w:p>
    <w:p w:rsidR="009C0FCD" w:rsidRPr="00D615CB" w:rsidRDefault="009C0FCD" w:rsidP="009C0FCD">
      <w:pPr>
        <w:pStyle w:val="reader-word-layer"/>
        <w:shd w:val="clear" w:color="auto" w:fill="FFFFFF"/>
        <w:spacing w:before="0" w:beforeAutospacing="0" w:after="0" w:afterAutospacing="0"/>
        <w:ind w:firstLine="420"/>
        <w:jc w:val="both"/>
        <w:rPr>
          <w:rFonts w:ascii="仿宋" w:eastAsia="仿宋" w:hAnsi="仿宋" w:cs="仿宋"/>
          <w:sz w:val="21"/>
          <w:szCs w:val="21"/>
        </w:rPr>
      </w:pPr>
      <w:r w:rsidRPr="00D615CB">
        <w:rPr>
          <w:rFonts w:ascii="仿宋" w:eastAsia="仿宋" w:hAnsi="仿宋" w:cs="仿宋" w:hint="eastAsia"/>
          <w:sz w:val="21"/>
          <w:szCs w:val="21"/>
        </w:rPr>
        <w:t>a.用热镀锌钢板为基板的彩色涂层板，其锌层重量90/90（g/㎡），具有防褪色、耐气候、抗粉化、光泽性强等优点。</w:t>
      </w:r>
    </w:p>
    <w:p w:rsidR="009C0FCD" w:rsidRPr="00D615CB" w:rsidRDefault="009C0FCD" w:rsidP="009C0FCD">
      <w:pPr>
        <w:pStyle w:val="reader-word-layer"/>
        <w:shd w:val="clear" w:color="auto" w:fill="FFFFFF"/>
        <w:spacing w:before="0" w:beforeAutospacing="0" w:after="0" w:afterAutospacing="0"/>
        <w:ind w:firstLine="420"/>
        <w:jc w:val="both"/>
        <w:rPr>
          <w:rFonts w:ascii="仿宋" w:eastAsia="仿宋" w:hAnsi="仿宋" w:cs="仿宋"/>
          <w:sz w:val="21"/>
          <w:szCs w:val="21"/>
        </w:rPr>
      </w:pPr>
      <w:r w:rsidRPr="00D615CB">
        <w:rPr>
          <w:rFonts w:ascii="仿宋" w:eastAsia="仿宋" w:hAnsi="仿宋" w:cs="仿宋" w:hint="eastAsia"/>
          <w:sz w:val="21"/>
          <w:szCs w:val="21"/>
        </w:rPr>
        <w:t>b.用热镀铝</w:t>
      </w:r>
      <w:proofErr w:type="gramStart"/>
      <w:r w:rsidRPr="00D615CB">
        <w:rPr>
          <w:rFonts w:ascii="仿宋" w:eastAsia="仿宋" w:hAnsi="仿宋" w:cs="仿宋" w:hint="eastAsia"/>
          <w:sz w:val="21"/>
          <w:szCs w:val="21"/>
        </w:rPr>
        <w:t>锌</w:t>
      </w:r>
      <w:proofErr w:type="gramEnd"/>
      <w:r w:rsidRPr="00D615CB">
        <w:rPr>
          <w:rFonts w:ascii="仿宋" w:eastAsia="仿宋" w:hAnsi="仿宋" w:cs="仿宋" w:hint="eastAsia"/>
          <w:sz w:val="21"/>
          <w:szCs w:val="21"/>
        </w:rPr>
        <w:t>钢板为基板的抗静电彩色涂层板，具有</w:t>
      </w:r>
      <w:proofErr w:type="gramStart"/>
      <w:r w:rsidRPr="00D615CB">
        <w:rPr>
          <w:rFonts w:ascii="仿宋" w:eastAsia="仿宋" w:hAnsi="仿宋" w:cs="仿宋" w:hint="eastAsia"/>
          <w:sz w:val="21"/>
          <w:szCs w:val="21"/>
        </w:rPr>
        <w:t>镀</w:t>
      </w:r>
      <w:proofErr w:type="gramEnd"/>
      <w:r w:rsidRPr="00D615CB">
        <w:rPr>
          <w:rFonts w:ascii="仿宋" w:eastAsia="仿宋" w:hAnsi="仿宋" w:cs="仿宋" w:hint="eastAsia"/>
          <w:sz w:val="21"/>
          <w:szCs w:val="21"/>
        </w:rPr>
        <w:t>55%Al-Zn钢板的耐腐蚀性、优良的耐候性和防尘性，有助于保护室内环境的清洁，其防静电阻抗为：1.0×10</w:t>
      </w:r>
      <w:r w:rsidRPr="00D615CB">
        <w:rPr>
          <w:rFonts w:ascii="仿宋" w:eastAsia="仿宋" w:hAnsi="仿宋" w:cs="仿宋" w:hint="eastAsia"/>
          <w:sz w:val="21"/>
          <w:szCs w:val="21"/>
          <w:vertAlign w:val="superscript"/>
        </w:rPr>
        <w:t>5</w:t>
      </w:r>
      <w:r w:rsidRPr="00D615CB">
        <w:rPr>
          <w:rFonts w:ascii="仿宋" w:eastAsia="仿宋" w:hAnsi="仿宋" w:cs="仿宋" w:hint="eastAsia"/>
          <w:sz w:val="21"/>
          <w:szCs w:val="21"/>
        </w:rPr>
        <w:t>-1.0×10</w:t>
      </w:r>
      <w:r w:rsidRPr="00D615CB">
        <w:rPr>
          <w:rFonts w:ascii="仿宋" w:eastAsia="仿宋" w:hAnsi="仿宋" w:cs="仿宋" w:hint="eastAsia"/>
          <w:sz w:val="21"/>
          <w:szCs w:val="21"/>
          <w:vertAlign w:val="superscript"/>
        </w:rPr>
        <w:t>9</w:t>
      </w:r>
      <w:r w:rsidRPr="00D615CB">
        <w:rPr>
          <w:rFonts w:ascii="仿宋" w:eastAsia="仿宋" w:hAnsi="仿宋" w:cs="仿宋" w:hint="eastAsia"/>
          <w:sz w:val="21"/>
          <w:szCs w:val="21"/>
        </w:rPr>
        <w:t>（Ω）</w:t>
      </w:r>
    </w:p>
    <w:p w:rsidR="009C0FCD" w:rsidRPr="00D615CB" w:rsidRDefault="009C0FCD" w:rsidP="009C0FCD">
      <w:pPr>
        <w:pStyle w:val="reader-word-layer"/>
        <w:shd w:val="clear" w:color="auto" w:fill="FFFFFF"/>
        <w:spacing w:before="0" w:beforeAutospacing="0" w:after="0" w:afterAutospacing="0"/>
        <w:ind w:firstLine="420"/>
        <w:jc w:val="both"/>
        <w:rPr>
          <w:rFonts w:ascii="仿宋" w:eastAsia="仿宋" w:hAnsi="仿宋" w:cs="仿宋"/>
          <w:sz w:val="21"/>
          <w:szCs w:val="21"/>
        </w:rPr>
      </w:pPr>
      <w:r w:rsidRPr="00D615CB">
        <w:rPr>
          <w:rFonts w:ascii="仿宋" w:eastAsia="仿宋" w:hAnsi="仿宋" w:cs="仿宋" w:hint="eastAsia"/>
          <w:sz w:val="21"/>
          <w:szCs w:val="21"/>
        </w:rPr>
        <w:t>安装工艺性好：彩色复合板可灵活拼装组合，不需吊装机械，可多次装拆，重复使用。省材，省时。</w:t>
      </w:r>
    </w:p>
    <w:p w:rsidR="009C0FCD" w:rsidRPr="00D615CB" w:rsidRDefault="009C0FCD" w:rsidP="009C0FCD">
      <w:pPr>
        <w:pStyle w:val="1ff9"/>
        <w:spacing w:before="120" w:after="120" w:line="360" w:lineRule="auto"/>
        <w:ind w:left="420" w:firstLineChars="0" w:firstLine="0"/>
        <w:rPr>
          <w:rFonts w:ascii="仿宋" w:eastAsia="仿宋" w:hAnsi="仿宋" w:cs="仿宋"/>
          <w:szCs w:val="21"/>
        </w:rPr>
      </w:pPr>
      <w:r w:rsidRPr="00D615CB">
        <w:rPr>
          <w:rFonts w:ascii="仿宋" w:eastAsia="仿宋" w:hAnsi="仿宋" w:cs="仿宋" w:hint="eastAsia"/>
          <w:szCs w:val="21"/>
        </w:rPr>
        <w:t>内部填充材料：岩棉、石膏板（</w:t>
      </w:r>
      <w:proofErr w:type="gramStart"/>
      <w:r w:rsidRPr="00D615CB">
        <w:rPr>
          <w:rFonts w:ascii="仿宋" w:eastAsia="仿宋" w:hAnsi="仿宋" w:cs="仿宋" w:hint="eastAsia"/>
          <w:szCs w:val="21"/>
        </w:rPr>
        <w:t>玻</w:t>
      </w:r>
      <w:proofErr w:type="gramEnd"/>
      <w:r w:rsidRPr="00D615CB">
        <w:rPr>
          <w:rFonts w:ascii="仿宋" w:eastAsia="仿宋" w:hAnsi="仿宋" w:cs="仿宋" w:hint="eastAsia"/>
          <w:szCs w:val="21"/>
        </w:rPr>
        <w:t>镁板）。</w:t>
      </w:r>
    </w:p>
    <w:p w:rsidR="009C0FCD" w:rsidRPr="00D615CB" w:rsidRDefault="009C0FCD" w:rsidP="009C0FCD">
      <w:pPr>
        <w:pStyle w:val="affffc"/>
        <w:spacing w:line="360" w:lineRule="auto"/>
        <w:ind w:firstLine="480"/>
        <w:rPr>
          <w:rFonts w:ascii="仿宋" w:eastAsia="仿宋" w:hAnsi="仿宋" w:cs="仿宋"/>
          <w:sz w:val="21"/>
          <w:szCs w:val="21"/>
        </w:rPr>
      </w:pPr>
      <w:r w:rsidRPr="00D615CB">
        <w:rPr>
          <w:rFonts w:ascii="仿宋" w:eastAsia="仿宋" w:hAnsi="仿宋" w:cs="仿宋" w:hint="eastAsia"/>
          <w:sz w:val="21"/>
          <w:szCs w:val="21"/>
        </w:rPr>
        <w:t>乳胶漆技术要求如下：</w:t>
      </w:r>
    </w:p>
    <w:p w:rsidR="009C0FCD" w:rsidRPr="00D615CB" w:rsidRDefault="009C0FCD" w:rsidP="009C0FCD">
      <w:pPr>
        <w:pStyle w:val="afffffff"/>
        <w:shd w:val="clear" w:color="auto" w:fill="FFFFFF"/>
        <w:spacing w:before="0" w:beforeAutospacing="0" w:after="0" w:afterAutospacing="0" w:line="360" w:lineRule="auto"/>
        <w:ind w:firstLine="420"/>
        <w:jc w:val="both"/>
        <w:rPr>
          <w:rFonts w:ascii="仿宋" w:eastAsia="仿宋" w:hAnsi="仿宋" w:cs="仿宋"/>
          <w:sz w:val="21"/>
          <w:szCs w:val="21"/>
        </w:rPr>
      </w:pPr>
      <w:r w:rsidRPr="00D615CB">
        <w:rPr>
          <w:rFonts w:ascii="仿宋" w:eastAsia="仿宋" w:hAnsi="仿宋" w:cs="仿宋" w:hint="eastAsia"/>
          <w:sz w:val="21"/>
          <w:szCs w:val="21"/>
        </w:rPr>
        <w:t>乳胶漆应当执行由国家环境保护总局1999年3月23日批准，并于同日实施的标准HJBZ4—1999《环境标志产品技术要求水性涂料》。其基本要求为：</w:t>
      </w:r>
    </w:p>
    <w:p w:rsidR="009C0FCD" w:rsidRPr="00D615CB" w:rsidRDefault="009C0FCD" w:rsidP="009C0FCD">
      <w:pPr>
        <w:pStyle w:val="afffffff"/>
        <w:shd w:val="clear" w:color="auto" w:fill="FFFFFF"/>
        <w:spacing w:before="0" w:beforeAutospacing="0" w:after="0" w:afterAutospacing="0" w:line="360" w:lineRule="auto"/>
        <w:ind w:firstLine="420"/>
        <w:jc w:val="both"/>
        <w:rPr>
          <w:rFonts w:ascii="仿宋" w:eastAsia="仿宋" w:hAnsi="仿宋" w:cs="仿宋"/>
          <w:sz w:val="21"/>
          <w:szCs w:val="21"/>
        </w:rPr>
      </w:pPr>
      <w:r w:rsidRPr="00D615CB">
        <w:rPr>
          <w:rFonts w:ascii="仿宋" w:eastAsia="仿宋" w:hAnsi="仿宋" w:cs="仿宋" w:hint="eastAsia"/>
          <w:sz w:val="21"/>
          <w:szCs w:val="21"/>
        </w:rPr>
        <w:lastRenderedPageBreak/>
        <w:t>产品质量必须有符合国家规定的产品质量标准（若无国家标准，则必须执行行业标准）。</w:t>
      </w:r>
    </w:p>
    <w:p w:rsidR="009C0FCD" w:rsidRPr="00D615CB" w:rsidRDefault="009C0FCD" w:rsidP="009C0FCD">
      <w:pPr>
        <w:pStyle w:val="afffffff"/>
        <w:shd w:val="clear" w:color="auto" w:fill="FFFFFF"/>
        <w:spacing w:before="0" w:beforeAutospacing="0" w:after="0" w:afterAutospacing="0" w:line="360" w:lineRule="auto"/>
        <w:ind w:firstLine="420"/>
        <w:jc w:val="both"/>
        <w:rPr>
          <w:rFonts w:ascii="仿宋" w:eastAsia="仿宋" w:hAnsi="仿宋" w:cs="仿宋"/>
          <w:sz w:val="21"/>
          <w:szCs w:val="21"/>
        </w:rPr>
      </w:pPr>
      <w:r w:rsidRPr="00D615CB">
        <w:rPr>
          <w:rFonts w:ascii="仿宋" w:eastAsia="仿宋" w:hAnsi="仿宋" w:cs="仿宋" w:hint="eastAsia"/>
          <w:sz w:val="21"/>
          <w:szCs w:val="21"/>
        </w:rPr>
        <w:t>企业污染物排放必须有符合国家或地方规定的污染物排放标准。</w:t>
      </w:r>
    </w:p>
    <w:p w:rsidR="009C0FCD" w:rsidRPr="00D615CB" w:rsidRDefault="009C0FCD" w:rsidP="009C0FCD">
      <w:pPr>
        <w:pStyle w:val="afffffff"/>
        <w:shd w:val="clear" w:color="auto" w:fill="FFFFFF"/>
        <w:spacing w:before="0" w:beforeAutospacing="0" w:after="0" w:afterAutospacing="0" w:line="360" w:lineRule="auto"/>
        <w:ind w:firstLine="420"/>
        <w:jc w:val="both"/>
        <w:rPr>
          <w:rFonts w:ascii="仿宋" w:eastAsia="仿宋" w:hAnsi="仿宋" w:cs="仿宋"/>
          <w:sz w:val="21"/>
          <w:szCs w:val="21"/>
        </w:rPr>
      </w:pPr>
      <w:r w:rsidRPr="00D615CB">
        <w:rPr>
          <w:rFonts w:ascii="仿宋" w:eastAsia="仿宋" w:hAnsi="仿宋" w:cs="仿宋" w:hint="eastAsia"/>
          <w:sz w:val="21"/>
          <w:szCs w:val="21"/>
        </w:rPr>
        <w:t>HJBZ4—1999规定的技术内容有以下3部分。</w:t>
      </w:r>
    </w:p>
    <w:p w:rsidR="009C0FCD" w:rsidRPr="00D615CB" w:rsidRDefault="009C0FCD" w:rsidP="009C0FCD">
      <w:pPr>
        <w:pStyle w:val="afffffff"/>
        <w:shd w:val="clear" w:color="auto" w:fill="FFFFFF"/>
        <w:spacing w:before="0" w:beforeAutospacing="0" w:after="0" w:afterAutospacing="0" w:line="360" w:lineRule="auto"/>
        <w:ind w:firstLine="420"/>
        <w:jc w:val="both"/>
        <w:rPr>
          <w:rFonts w:ascii="仿宋" w:eastAsia="仿宋" w:hAnsi="仿宋" w:cs="仿宋"/>
          <w:sz w:val="21"/>
          <w:szCs w:val="21"/>
        </w:rPr>
      </w:pPr>
      <w:r w:rsidRPr="00D615CB">
        <w:rPr>
          <w:rFonts w:ascii="仿宋" w:eastAsia="仿宋" w:hAnsi="仿宋" w:cs="仿宋" w:hint="eastAsia"/>
          <w:sz w:val="21"/>
          <w:szCs w:val="21"/>
        </w:rPr>
        <w:t>a.产品中的挥发性有机物（VOC）含量应小于250g/L。</w:t>
      </w:r>
    </w:p>
    <w:p w:rsidR="009C0FCD" w:rsidRPr="00D615CB" w:rsidRDefault="009C0FCD" w:rsidP="009C0FCD">
      <w:pPr>
        <w:pStyle w:val="afffffff"/>
        <w:shd w:val="clear" w:color="auto" w:fill="FFFFFF"/>
        <w:spacing w:before="0" w:beforeAutospacing="0" w:after="0" w:afterAutospacing="0" w:line="360" w:lineRule="auto"/>
        <w:ind w:firstLine="420"/>
        <w:jc w:val="both"/>
        <w:rPr>
          <w:rFonts w:ascii="仿宋" w:eastAsia="仿宋" w:hAnsi="仿宋" w:cs="仿宋"/>
          <w:sz w:val="21"/>
          <w:szCs w:val="21"/>
        </w:rPr>
      </w:pPr>
      <w:r w:rsidRPr="00D615CB">
        <w:rPr>
          <w:rFonts w:ascii="仿宋" w:eastAsia="仿宋" w:hAnsi="仿宋" w:cs="仿宋" w:hint="eastAsia"/>
          <w:sz w:val="21"/>
          <w:szCs w:val="21"/>
        </w:rPr>
        <w:t>b.对挥发性有机物（VOC）作了定义：指</w:t>
      </w:r>
      <w:proofErr w:type="gramStart"/>
      <w:r w:rsidRPr="00D615CB">
        <w:rPr>
          <w:rFonts w:ascii="仿宋" w:eastAsia="仿宋" w:hAnsi="仿宋" w:cs="仿宋" w:hint="eastAsia"/>
          <w:sz w:val="21"/>
          <w:szCs w:val="21"/>
        </w:rPr>
        <w:t>任何参加</w:t>
      </w:r>
      <w:proofErr w:type="gramEnd"/>
      <w:r w:rsidRPr="00D615CB">
        <w:rPr>
          <w:rFonts w:ascii="仿宋" w:eastAsia="仿宋" w:hAnsi="仿宋" w:cs="仿宋" w:hint="eastAsia"/>
          <w:sz w:val="21"/>
          <w:szCs w:val="21"/>
        </w:rPr>
        <w:t>气相光化学反应的有机化合物；</w:t>
      </w:r>
    </w:p>
    <w:p w:rsidR="009C0FCD" w:rsidRPr="00D615CB" w:rsidRDefault="009C0FCD" w:rsidP="009C0FCD">
      <w:pPr>
        <w:pStyle w:val="afffffff"/>
        <w:shd w:val="clear" w:color="auto" w:fill="FFFFFF"/>
        <w:spacing w:before="0" w:beforeAutospacing="0" w:after="0" w:afterAutospacing="0" w:line="360" w:lineRule="auto"/>
        <w:ind w:firstLine="420"/>
        <w:jc w:val="both"/>
        <w:rPr>
          <w:rFonts w:ascii="仿宋" w:eastAsia="仿宋" w:hAnsi="仿宋" w:cs="仿宋"/>
          <w:sz w:val="21"/>
          <w:szCs w:val="21"/>
        </w:rPr>
      </w:pPr>
      <w:r w:rsidRPr="00D615CB">
        <w:rPr>
          <w:rFonts w:ascii="仿宋" w:eastAsia="仿宋" w:hAnsi="仿宋" w:cs="仿宋" w:hint="eastAsia"/>
          <w:sz w:val="21"/>
          <w:szCs w:val="21"/>
        </w:rPr>
        <w:t>产品生产过程中，不得人为添加含有重金属的化合物，总含量应小于500mg/kg（以铅计）；</w:t>
      </w:r>
    </w:p>
    <w:p w:rsidR="009C0FCD" w:rsidRPr="00D615CB" w:rsidRDefault="009C0FCD" w:rsidP="009C0FCD">
      <w:pPr>
        <w:pStyle w:val="afffffff"/>
        <w:shd w:val="clear" w:color="auto" w:fill="FFFFFF"/>
        <w:spacing w:before="0" w:beforeAutospacing="0" w:after="0" w:afterAutospacing="0" w:line="360" w:lineRule="auto"/>
        <w:ind w:firstLine="420"/>
        <w:jc w:val="both"/>
        <w:rPr>
          <w:rFonts w:ascii="仿宋" w:eastAsia="仿宋" w:hAnsi="仿宋" w:cs="仿宋"/>
          <w:sz w:val="21"/>
          <w:szCs w:val="21"/>
        </w:rPr>
      </w:pPr>
      <w:r w:rsidRPr="00D615CB">
        <w:rPr>
          <w:rFonts w:ascii="仿宋" w:eastAsia="仿宋" w:hAnsi="仿宋" w:cs="仿宋" w:hint="eastAsia"/>
          <w:sz w:val="21"/>
          <w:szCs w:val="21"/>
        </w:rPr>
        <w:t xml:space="preserve">c.生产过程中，不得人为添加甲醛及其甲醛的聚合物，含量应小于500mg/kg。 </w:t>
      </w:r>
    </w:p>
    <w:p w:rsidR="009C0FCD" w:rsidRPr="00D615CB" w:rsidRDefault="009C0FCD" w:rsidP="00EB202B">
      <w:pPr>
        <w:pStyle w:val="affffc"/>
        <w:widowControl/>
        <w:numPr>
          <w:ilvl w:val="0"/>
          <w:numId w:val="178"/>
        </w:numPr>
        <w:autoSpaceDE/>
        <w:autoSpaceDN/>
        <w:adjustRightInd/>
        <w:spacing w:line="360" w:lineRule="auto"/>
        <w:ind w:left="420" w:firstLine="635"/>
        <w:rPr>
          <w:rFonts w:ascii="仿宋" w:eastAsia="仿宋" w:hAnsi="仿宋" w:cs="仿宋"/>
          <w:b/>
          <w:sz w:val="21"/>
          <w:szCs w:val="21"/>
        </w:rPr>
      </w:pPr>
      <w:r w:rsidRPr="00D615CB">
        <w:rPr>
          <w:rFonts w:ascii="仿宋" w:eastAsia="仿宋" w:hAnsi="仿宋" w:cs="仿宋" w:hint="eastAsia"/>
          <w:b/>
          <w:sz w:val="21"/>
          <w:szCs w:val="21"/>
        </w:rPr>
        <w:t xml:space="preserve">地面 </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地面</w:t>
      </w:r>
      <w:proofErr w:type="gramStart"/>
      <w:r w:rsidRPr="00D615CB">
        <w:rPr>
          <w:rFonts w:ascii="仿宋" w:eastAsia="仿宋" w:hAnsi="仿宋" w:cs="仿宋" w:hint="eastAsia"/>
          <w:szCs w:val="21"/>
        </w:rPr>
        <w:t>602×602×</w:t>
      </w:r>
      <w:proofErr w:type="gramEnd"/>
      <w:r w:rsidRPr="00D615CB">
        <w:rPr>
          <w:rFonts w:ascii="仿宋" w:eastAsia="仿宋" w:hAnsi="仿宋" w:cs="仿宋" w:hint="eastAsia"/>
          <w:szCs w:val="21"/>
        </w:rPr>
        <w:t>35（厚度不小于35mm）全钢瓷面防静电活动地板，活动地板下水泥砂浆找平，铺设20厚橡塑保温棉。全钢瓷面防静电活动地板技术要求如下：</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全钢瓷面防静电活动地板，规格为</w:t>
      </w:r>
      <w:proofErr w:type="gramStart"/>
      <w:r w:rsidRPr="00D615CB">
        <w:rPr>
          <w:rFonts w:ascii="仿宋" w:eastAsia="仿宋" w:hAnsi="仿宋" w:cs="仿宋" w:hint="eastAsia"/>
          <w:szCs w:val="21"/>
        </w:rPr>
        <w:t>602×602×</w:t>
      </w:r>
      <w:proofErr w:type="gramEnd"/>
      <w:r w:rsidRPr="00D615CB">
        <w:rPr>
          <w:rFonts w:ascii="仿宋" w:eastAsia="仿宋" w:hAnsi="仿宋" w:cs="仿宋" w:hint="eastAsia"/>
          <w:szCs w:val="21"/>
        </w:rPr>
        <w:t>35（厚度不小于35mm），活动地板应符合《计算机机房活动地板技术条件》的要求，性能达到A级标准，</w:t>
      </w:r>
      <w:r w:rsidRPr="00D615CB">
        <w:rPr>
          <w:rFonts w:ascii="仿宋" w:eastAsia="仿宋" w:hAnsi="仿宋" w:cs="仿宋" w:hint="eastAsia"/>
          <w:snapToGrid w:val="0"/>
          <w:szCs w:val="21"/>
        </w:rPr>
        <w:t>集中荷载大于5kN/ m</w:t>
      </w:r>
      <w:r w:rsidRPr="00D615CB">
        <w:rPr>
          <w:rFonts w:ascii="宋体" w:hAnsi="宋体" w:cs="宋体" w:hint="eastAsia"/>
          <w:snapToGrid w:val="0"/>
          <w:szCs w:val="21"/>
        </w:rPr>
        <w:t>²</w:t>
      </w:r>
      <w:r w:rsidRPr="00D615CB">
        <w:rPr>
          <w:rFonts w:ascii="仿宋" w:eastAsia="仿宋" w:hAnsi="仿宋" w:cs="仿宋" w:hint="eastAsia"/>
          <w:snapToGrid w:val="0"/>
          <w:szCs w:val="21"/>
        </w:rPr>
        <w:t>，均布荷载大于17500N/m</w:t>
      </w:r>
      <w:r w:rsidRPr="00D615CB">
        <w:rPr>
          <w:rFonts w:ascii="宋体" w:hAnsi="宋体" w:cs="宋体" w:hint="eastAsia"/>
          <w:snapToGrid w:val="0"/>
          <w:szCs w:val="21"/>
        </w:rPr>
        <w:t>²</w:t>
      </w:r>
      <w:r w:rsidRPr="00D615CB">
        <w:rPr>
          <w:rFonts w:ascii="仿宋" w:eastAsia="仿宋" w:hAnsi="仿宋" w:cs="仿宋" w:hint="eastAsia"/>
          <w:szCs w:val="21"/>
        </w:rPr>
        <w:t>。分布合理数量的风口地板。根据招标方地板承重施工情况，</w:t>
      </w:r>
      <w:r w:rsidRPr="00D615CB">
        <w:rPr>
          <w:rFonts w:ascii="仿宋" w:eastAsia="仿宋" w:hAnsi="仿宋" w:cs="仿宋" w:hint="eastAsia"/>
          <w:b/>
          <w:szCs w:val="21"/>
        </w:rPr>
        <w:t>地板与地面高度500-1000mm</w:t>
      </w:r>
      <w:r w:rsidRPr="00D615CB">
        <w:rPr>
          <w:rFonts w:ascii="仿宋" w:eastAsia="仿宋" w:hAnsi="仿宋" w:cs="仿宋" w:hint="eastAsia"/>
          <w:szCs w:val="21"/>
        </w:rPr>
        <w:t>，净高：地板下面至保温层上面高度大于450mm。现场切割的地板，周边做到光滑无毛刺，并按原产品的技术指标要求作相应处理。地板安装前需对地面进行防尘处理。活动地板下部作为安装电源引线管槽，线槽均应采用1.5mm以上厚度镀锌金属线槽。</w:t>
      </w:r>
      <w:r w:rsidRPr="00D615CB">
        <w:rPr>
          <w:rFonts w:ascii="仿宋" w:eastAsia="仿宋" w:hAnsi="仿宋" w:cs="仿宋" w:hint="eastAsia"/>
          <w:b/>
          <w:szCs w:val="21"/>
        </w:rPr>
        <w:t>地板下支架均要做好防静电接地处理，由地板厂家配套提供接地编织铜带，编织铜带与地板支架进行可靠连接，编织铜带网格间距1.2m，每个机房最少两处与工艺接地铜排可靠连接。</w:t>
      </w:r>
      <w:r w:rsidRPr="00D615CB">
        <w:rPr>
          <w:rFonts w:ascii="仿宋" w:eastAsia="仿宋" w:hAnsi="仿宋" w:cs="仿宋" w:hint="eastAsia"/>
          <w:szCs w:val="21"/>
        </w:rPr>
        <w:t>放置空调、设备的地方需要做承重架</w:t>
      </w:r>
      <w:proofErr w:type="gramStart"/>
      <w:r w:rsidRPr="00D615CB">
        <w:rPr>
          <w:rFonts w:ascii="仿宋" w:eastAsia="仿宋" w:hAnsi="仿宋" w:cs="仿宋" w:hint="eastAsia"/>
          <w:szCs w:val="21"/>
        </w:rPr>
        <w:t>或散力架</w:t>
      </w:r>
      <w:proofErr w:type="gramEnd"/>
      <w:r w:rsidRPr="00D615CB">
        <w:rPr>
          <w:rFonts w:ascii="仿宋" w:eastAsia="仿宋" w:hAnsi="仿宋" w:cs="仿宋" w:hint="eastAsia"/>
          <w:szCs w:val="21"/>
        </w:rPr>
        <w:t>。</w:t>
      </w:r>
    </w:p>
    <w:p w:rsidR="009C0FCD" w:rsidRPr="00D615CB" w:rsidRDefault="009C0FCD" w:rsidP="009C0FCD">
      <w:pPr>
        <w:pStyle w:val="38"/>
        <w:spacing w:line="360" w:lineRule="auto"/>
        <w:rPr>
          <w:rFonts w:ascii="仿宋" w:eastAsia="仿宋" w:hAnsi="仿宋" w:cs="仿宋"/>
          <w:sz w:val="21"/>
          <w:szCs w:val="21"/>
        </w:rPr>
      </w:pPr>
      <w:bookmarkStart w:id="24" w:name="_Toc327453115"/>
      <w:bookmarkStart w:id="25" w:name="_Toc155863251"/>
      <w:bookmarkStart w:id="26" w:name="_Toc97486902"/>
      <w:bookmarkStart w:id="27" w:name="_Toc154061679"/>
      <w:bookmarkStart w:id="28" w:name="_Toc484244395"/>
      <w:bookmarkStart w:id="29" w:name="_Toc448933919"/>
      <w:r w:rsidRPr="00D615CB">
        <w:rPr>
          <w:rFonts w:ascii="仿宋" w:eastAsia="仿宋" w:hAnsi="仿宋" w:cs="仿宋"/>
          <w:sz w:val="21"/>
          <w:szCs w:val="21"/>
        </w:rPr>
        <w:t>1.2.4</w:t>
      </w:r>
      <w:r w:rsidRPr="00D615CB">
        <w:rPr>
          <w:rFonts w:ascii="仿宋" w:eastAsia="仿宋" w:hAnsi="仿宋" w:cs="仿宋" w:hint="eastAsia"/>
          <w:sz w:val="21"/>
          <w:szCs w:val="21"/>
        </w:rPr>
        <w:t>.防尘处理</w:t>
      </w:r>
      <w:bookmarkEnd w:id="24"/>
      <w:bookmarkEnd w:id="25"/>
      <w:bookmarkEnd w:id="26"/>
      <w:bookmarkEnd w:id="27"/>
      <w:bookmarkEnd w:id="28"/>
      <w:bookmarkEnd w:id="29"/>
    </w:p>
    <w:p w:rsidR="009C0FCD" w:rsidRPr="00D615CB" w:rsidRDefault="009C0FCD" w:rsidP="009C0FCD">
      <w:pPr>
        <w:pStyle w:val="affffc"/>
        <w:spacing w:line="360" w:lineRule="auto"/>
        <w:ind w:firstLine="480"/>
        <w:rPr>
          <w:rFonts w:ascii="仿宋" w:eastAsia="仿宋" w:hAnsi="仿宋" w:cs="仿宋"/>
          <w:sz w:val="21"/>
          <w:szCs w:val="21"/>
        </w:rPr>
      </w:pPr>
      <w:r w:rsidRPr="00D615CB">
        <w:rPr>
          <w:rFonts w:ascii="仿宋" w:eastAsia="仿宋" w:hAnsi="仿宋" w:cs="仿宋" w:hint="eastAsia"/>
          <w:sz w:val="21"/>
          <w:szCs w:val="21"/>
        </w:rPr>
        <w:t>为满足设备对含尘量的较高要求，主材选用不起尘的材料外，地面还需进行防尘处理。</w:t>
      </w:r>
    </w:p>
    <w:p w:rsidR="009C0FCD" w:rsidRPr="00D615CB" w:rsidRDefault="009C0FCD" w:rsidP="009C0FCD">
      <w:pPr>
        <w:pStyle w:val="38"/>
        <w:spacing w:line="360" w:lineRule="auto"/>
        <w:rPr>
          <w:rFonts w:ascii="仿宋" w:eastAsia="仿宋" w:hAnsi="仿宋" w:cs="仿宋"/>
          <w:sz w:val="21"/>
          <w:szCs w:val="21"/>
        </w:rPr>
      </w:pPr>
      <w:bookmarkStart w:id="30" w:name="_Toc327453116"/>
      <w:bookmarkStart w:id="31" w:name="_Toc448933920"/>
      <w:bookmarkStart w:id="32" w:name="_Toc154061680"/>
      <w:bookmarkStart w:id="33" w:name="_Toc155863252"/>
      <w:bookmarkStart w:id="34" w:name="_Toc484244396"/>
      <w:bookmarkStart w:id="35" w:name="_Toc97486903"/>
      <w:r w:rsidRPr="00D615CB">
        <w:rPr>
          <w:rFonts w:ascii="仿宋" w:eastAsia="仿宋" w:hAnsi="仿宋" w:cs="仿宋"/>
          <w:sz w:val="21"/>
          <w:szCs w:val="21"/>
        </w:rPr>
        <w:t>1.2.5</w:t>
      </w:r>
      <w:r w:rsidRPr="00D615CB">
        <w:rPr>
          <w:rFonts w:ascii="仿宋" w:eastAsia="仿宋" w:hAnsi="仿宋" w:cs="仿宋" w:hint="eastAsia"/>
          <w:sz w:val="21"/>
          <w:szCs w:val="21"/>
        </w:rPr>
        <w:t>.防火处理</w:t>
      </w:r>
      <w:bookmarkEnd w:id="30"/>
      <w:bookmarkEnd w:id="31"/>
      <w:bookmarkEnd w:id="32"/>
      <w:bookmarkEnd w:id="33"/>
      <w:bookmarkEnd w:id="34"/>
      <w:bookmarkEnd w:id="35"/>
    </w:p>
    <w:p w:rsidR="009C0FCD" w:rsidRPr="00D615CB" w:rsidRDefault="009C0FCD" w:rsidP="009C0FCD">
      <w:pPr>
        <w:pStyle w:val="affffc"/>
        <w:spacing w:line="360" w:lineRule="auto"/>
        <w:ind w:firstLine="480"/>
        <w:rPr>
          <w:rFonts w:ascii="仿宋" w:eastAsia="仿宋" w:hAnsi="仿宋" w:cs="仿宋"/>
          <w:kern w:val="0"/>
          <w:sz w:val="21"/>
          <w:szCs w:val="21"/>
        </w:rPr>
      </w:pPr>
      <w:r w:rsidRPr="00D615CB">
        <w:rPr>
          <w:rFonts w:ascii="仿宋" w:eastAsia="仿宋" w:hAnsi="仿宋" w:cs="仿宋" w:hint="eastAsia"/>
          <w:kern w:val="0"/>
          <w:sz w:val="21"/>
          <w:szCs w:val="21"/>
        </w:rPr>
        <w:t>主材为</w:t>
      </w:r>
      <w:proofErr w:type="gramStart"/>
      <w:r w:rsidRPr="00D615CB">
        <w:rPr>
          <w:rFonts w:ascii="仿宋" w:eastAsia="仿宋" w:hAnsi="仿宋" w:cs="仿宋" w:hint="eastAsia"/>
          <w:kern w:val="0"/>
          <w:sz w:val="21"/>
          <w:szCs w:val="21"/>
        </w:rPr>
        <w:t>非燃性或</w:t>
      </w:r>
      <w:proofErr w:type="gramEnd"/>
      <w:r w:rsidRPr="00D615CB">
        <w:rPr>
          <w:rFonts w:ascii="仿宋" w:eastAsia="仿宋" w:hAnsi="仿宋" w:cs="仿宋" w:hint="eastAsia"/>
          <w:kern w:val="0"/>
          <w:sz w:val="21"/>
          <w:szCs w:val="21"/>
        </w:rPr>
        <w:t>难燃性材料外，其它材料尽可能选用难燃性材料。</w:t>
      </w:r>
    </w:p>
    <w:p w:rsidR="009C0FCD" w:rsidRPr="00D615CB" w:rsidRDefault="009C0FCD" w:rsidP="009C0FCD">
      <w:pPr>
        <w:pStyle w:val="38"/>
        <w:spacing w:line="360" w:lineRule="auto"/>
        <w:rPr>
          <w:rFonts w:ascii="仿宋" w:eastAsia="仿宋" w:hAnsi="仿宋" w:cs="仿宋"/>
          <w:sz w:val="21"/>
          <w:szCs w:val="21"/>
        </w:rPr>
      </w:pPr>
      <w:bookmarkStart w:id="36" w:name="_Toc97486904"/>
      <w:bookmarkStart w:id="37" w:name="_Toc448933921"/>
      <w:bookmarkStart w:id="38" w:name="_Toc155863253"/>
      <w:bookmarkStart w:id="39" w:name="_Toc484244397"/>
      <w:bookmarkStart w:id="40" w:name="_Toc154061681"/>
      <w:bookmarkStart w:id="41" w:name="_Toc327453117"/>
      <w:r w:rsidRPr="00D615CB">
        <w:rPr>
          <w:rFonts w:ascii="仿宋" w:eastAsia="仿宋" w:hAnsi="仿宋" w:cs="仿宋" w:hint="eastAsia"/>
          <w:sz w:val="21"/>
          <w:szCs w:val="21"/>
        </w:rPr>
        <w:t>1</w:t>
      </w:r>
      <w:r w:rsidRPr="00D615CB">
        <w:rPr>
          <w:rFonts w:ascii="仿宋" w:eastAsia="仿宋" w:hAnsi="仿宋" w:cs="仿宋"/>
          <w:sz w:val="21"/>
          <w:szCs w:val="21"/>
        </w:rPr>
        <w:t>.2.6</w:t>
      </w:r>
      <w:r w:rsidRPr="00D615CB">
        <w:rPr>
          <w:rFonts w:ascii="仿宋" w:eastAsia="仿宋" w:hAnsi="仿宋" w:cs="仿宋" w:hint="eastAsia"/>
          <w:sz w:val="21"/>
          <w:szCs w:val="21"/>
        </w:rPr>
        <w:t>色彩及美观</w:t>
      </w:r>
      <w:bookmarkEnd w:id="36"/>
      <w:bookmarkEnd w:id="37"/>
      <w:bookmarkEnd w:id="38"/>
      <w:bookmarkEnd w:id="39"/>
      <w:bookmarkEnd w:id="40"/>
      <w:bookmarkEnd w:id="41"/>
    </w:p>
    <w:p w:rsidR="009C0FCD" w:rsidRPr="00D615CB" w:rsidRDefault="009C0FCD" w:rsidP="009C0FCD">
      <w:pPr>
        <w:pStyle w:val="affffc"/>
        <w:spacing w:line="360" w:lineRule="auto"/>
        <w:ind w:firstLine="480"/>
        <w:rPr>
          <w:rFonts w:ascii="仿宋" w:eastAsia="仿宋" w:hAnsi="仿宋" w:cs="仿宋"/>
          <w:kern w:val="0"/>
          <w:sz w:val="21"/>
          <w:szCs w:val="21"/>
        </w:rPr>
      </w:pPr>
      <w:r w:rsidRPr="00D615CB">
        <w:rPr>
          <w:rFonts w:ascii="仿宋" w:eastAsia="仿宋" w:hAnsi="仿宋" w:cs="仿宋" w:hint="eastAsia"/>
          <w:kern w:val="0"/>
          <w:sz w:val="21"/>
          <w:szCs w:val="21"/>
        </w:rPr>
        <w:t>室内色彩应以简洁、淡雅、宁静为主色调，墙面和地板的接缝应保持在一条直线上。</w:t>
      </w:r>
    </w:p>
    <w:p w:rsidR="009C0FCD" w:rsidRPr="00D615CB" w:rsidRDefault="009C0FCD" w:rsidP="009C0FCD">
      <w:pPr>
        <w:pStyle w:val="38"/>
        <w:spacing w:line="360" w:lineRule="auto"/>
        <w:rPr>
          <w:rFonts w:ascii="仿宋" w:eastAsia="仿宋" w:hAnsi="仿宋" w:cs="仿宋"/>
          <w:sz w:val="21"/>
          <w:szCs w:val="21"/>
        </w:rPr>
      </w:pPr>
      <w:bookmarkStart w:id="42" w:name="_Toc97486905"/>
      <w:bookmarkStart w:id="43" w:name="_Toc484244398"/>
      <w:bookmarkStart w:id="44" w:name="_Toc327453118"/>
      <w:bookmarkStart w:id="45" w:name="_Toc448933922"/>
      <w:bookmarkStart w:id="46" w:name="_Toc155863254"/>
      <w:bookmarkStart w:id="47" w:name="_Toc154061682"/>
      <w:r w:rsidRPr="00D615CB">
        <w:rPr>
          <w:rFonts w:ascii="仿宋" w:eastAsia="仿宋" w:hAnsi="仿宋" w:cs="仿宋" w:hint="eastAsia"/>
          <w:sz w:val="21"/>
          <w:szCs w:val="21"/>
        </w:rPr>
        <w:lastRenderedPageBreak/>
        <w:t>1</w:t>
      </w:r>
      <w:r w:rsidRPr="00D615CB">
        <w:rPr>
          <w:rFonts w:ascii="仿宋" w:eastAsia="仿宋" w:hAnsi="仿宋" w:cs="仿宋"/>
          <w:sz w:val="21"/>
          <w:szCs w:val="21"/>
        </w:rPr>
        <w:t>.2.7</w:t>
      </w:r>
      <w:proofErr w:type="gramStart"/>
      <w:r w:rsidRPr="00D615CB">
        <w:rPr>
          <w:rFonts w:ascii="仿宋" w:eastAsia="仿宋" w:hAnsi="仿宋" w:cs="仿宋" w:hint="eastAsia"/>
          <w:sz w:val="21"/>
          <w:szCs w:val="21"/>
        </w:rPr>
        <w:t>踢角线</w:t>
      </w:r>
      <w:bookmarkEnd w:id="42"/>
      <w:bookmarkEnd w:id="43"/>
      <w:bookmarkEnd w:id="44"/>
      <w:bookmarkEnd w:id="45"/>
      <w:proofErr w:type="gramEnd"/>
      <w:r w:rsidRPr="00D615CB">
        <w:rPr>
          <w:rFonts w:ascii="仿宋" w:eastAsia="仿宋" w:hAnsi="仿宋" w:cs="仿宋" w:hint="eastAsia"/>
          <w:sz w:val="21"/>
          <w:szCs w:val="21"/>
        </w:rPr>
        <w:t>、腰线和门套。</w:t>
      </w:r>
      <w:bookmarkEnd w:id="46"/>
      <w:bookmarkEnd w:id="47"/>
    </w:p>
    <w:p w:rsidR="009C0FCD" w:rsidRPr="00D615CB" w:rsidRDefault="009C0FCD" w:rsidP="009C0FCD">
      <w:pPr>
        <w:pStyle w:val="affffc"/>
        <w:spacing w:line="360" w:lineRule="auto"/>
        <w:ind w:firstLine="480"/>
        <w:rPr>
          <w:rFonts w:ascii="仿宋" w:eastAsia="仿宋" w:hAnsi="仿宋" w:cs="仿宋"/>
          <w:kern w:val="0"/>
          <w:sz w:val="21"/>
          <w:szCs w:val="21"/>
        </w:rPr>
      </w:pPr>
      <w:r w:rsidRPr="00D615CB">
        <w:rPr>
          <w:rFonts w:ascii="仿宋" w:eastAsia="仿宋" w:hAnsi="仿宋" w:cs="仿宋" w:hint="eastAsia"/>
          <w:kern w:val="0"/>
          <w:sz w:val="21"/>
          <w:szCs w:val="21"/>
        </w:rPr>
        <w:t>所有墙面下部均用1.2mm厚100</w:t>
      </w:r>
      <w:proofErr w:type="gramStart"/>
      <w:r w:rsidRPr="00D615CB">
        <w:rPr>
          <w:rFonts w:ascii="仿宋" w:eastAsia="仿宋" w:hAnsi="仿宋" w:cs="仿宋" w:hint="eastAsia"/>
          <w:kern w:val="0"/>
          <w:sz w:val="21"/>
          <w:szCs w:val="21"/>
        </w:rPr>
        <w:t>高哑光</w:t>
      </w:r>
      <w:proofErr w:type="gramEnd"/>
      <w:r w:rsidRPr="00D615CB">
        <w:rPr>
          <w:rFonts w:ascii="仿宋" w:eastAsia="仿宋" w:hAnsi="仿宋" w:cs="仿宋" w:hint="eastAsia"/>
          <w:kern w:val="0"/>
          <w:sz w:val="21"/>
          <w:szCs w:val="21"/>
        </w:rPr>
        <w:t>304不锈钢</w:t>
      </w:r>
      <w:proofErr w:type="gramStart"/>
      <w:r w:rsidRPr="00D615CB">
        <w:rPr>
          <w:rFonts w:ascii="仿宋" w:eastAsia="仿宋" w:hAnsi="仿宋" w:cs="仿宋" w:hint="eastAsia"/>
          <w:kern w:val="0"/>
          <w:sz w:val="21"/>
          <w:szCs w:val="21"/>
        </w:rPr>
        <w:t>做踢角</w:t>
      </w:r>
      <w:proofErr w:type="gramEnd"/>
      <w:r w:rsidRPr="00D615CB">
        <w:rPr>
          <w:rFonts w:ascii="仿宋" w:eastAsia="仿宋" w:hAnsi="仿宋" w:cs="仿宋" w:hint="eastAsia"/>
          <w:kern w:val="0"/>
          <w:sz w:val="21"/>
          <w:szCs w:val="21"/>
        </w:rPr>
        <w:t>线。彩钢板和水泥纤维板结合处采用1.2mm厚100</w:t>
      </w:r>
      <w:proofErr w:type="gramStart"/>
      <w:r w:rsidRPr="00D615CB">
        <w:rPr>
          <w:rFonts w:ascii="仿宋" w:eastAsia="仿宋" w:hAnsi="仿宋" w:cs="仿宋" w:hint="eastAsia"/>
          <w:kern w:val="0"/>
          <w:sz w:val="21"/>
          <w:szCs w:val="21"/>
        </w:rPr>
        <w:t>高哑光</w:t>
      </w:r>
      <w:proofErr w:type="gramEnd"/>
      <w:r w:rsidRPr="00D615CB">
        <w:rPr>
          <w:rFonts w:ascii="仿宋" w:eastAsia="仿宋" w:hAnsi="仿宋" w:cs="仿宋" w:hint="eastAsia"/>
          <w:kern w:val="0"/>
          <w:sz w:val="21"/>
          <w:szCs w:val="21"/>
        </w:rPr>
        <w:t>304不锈钢做腰线。</w:t>
      </w:r>
      <w:proofErr w:type="gramStart"/>
      <w:r w:rsidRPr="00D615CB">
        <w:rPr>
          <w:rFonts w:ascii="仿宋" w:eastAsia="仿宋" w:hAnsi="仿宋" w:cs="仿宋" w:hint="eastAsia"/>
          <w:kern w:val="0"/>
          <w:sz w:val="21"/>
          <w:szCs w:val="21"/>
        </w:rPr>
        <w:t>门套采用</w:t>
      </w:r>
      <w:proofErr w:type="gramEnd"/>
      <w:r w:rsidRPr="00D615CB">
        <w:rPr>
          <w:rFonts w:ascii="仿宋" w:eastAsia="仿宋" w:hAnsi="仿宋" w:cs="仿宋" w:hint="eastAsia"/>
          <w:kern w:val="0"/>
          <w:sz w:val="21"/>
          <w:szCs w:val="21"/>
        </w:rPr>
        <w:t>1.2mm厚100</w:t>
      </w:r>
      <w:proofErr w:type="gramStart"/>
      <w:r w:rsidRPr="00D615CB">
        <w:rPr>
          <w:rFonts w:ascii="仿宋" w:eastAsia="仿宋" w:hAnsi="仿宋" w:cs="仿宋" w:hint="eastAsia"/>
          <w:kern w:val="0"/>
          <w:sz w:val="21"/>
          <w:szCs w:val="21"/>
        </w:rPr>
        <w:t>高哑光</w:t>
      </w:r>
      <w:proofErr w:type="gramEnd"/>
      <w:r w:rsidRPr="00D615CB">
        <w:rPr>
          <w:rFonts w:ascii="仿宋" w:eastAsia="仿宋" w:hAnsi="仿宋" w:cs="仿宋" w:hint="eastAsia"/>
          <w:kern w:val="0"/>
          <w:sz w:val="21"/>
          <w:szCs w:val="21"/>
        </w:rPr>
        <w:t>304不锈钢包边。</w:t>
      </w:r>
    </w:p>
    <w:p w:rsidR="009C0FCD" w:rsidRPr="00D615CB" w:rsidRDefault="009C0FCD" w:rsidP="009C0FCD">
      <w:pPr>
        <w:pStyle w:val="38"/>
        <w:spacing w:line="360" w:lineRule="auto"/>
        <w:rPr>
          <w:rFonts w:ascii="仿宋" w:eastAsia="仿宋" w:hAnsi="仿宋" w:cs="仿宋"/>
          <w:sz w:val="21"/>
          <w:szCs w:val="21"/>
        </w:rPr>
      </w:pPr>
      <w:bookmarkStart w:id="48" w:name="_Toc484244399"/>
      <w:bookmarkStart w:id="49" w:name="_Toc155863255"/>
      <w:bookmarkStart w:id="50" w:name="_Toc97486906"/>
      <w:bookmarkStart w:id="51" w:name="_Toc448933923"/>
      <w:bookmarkStart w:id="52" w:name="_Toc154061683"/>
      <w:r w:rsidRPr="00D615CB">
        <w:rPr>
          <w:rFonts w:ascii="仿宋" w:eastAsia="仿宋" w:hAnsi="仿宋" w:cs="仿宋" w:hint="eastAsia"/>
          <w:sz w:val="21"/>
          <w:szCs w:val="21"/>
        </w:rPr>
        <w:t>1</w:t>
      </w:r>
      <w:r w:rsidRPr="00D615CB">
        <w:rPr>
          <w:rFonts w:ascii="仿宋" w:eastAsia="仿宋" w:hAnsi="仿宋" w:cs="仿宋"/>
          <w:sz w:val="21"/>
          <w:szCs w:val="21"/>
        </w:rPr>
        <w:t>.2.8</w:t>
      </w:r>
      <w:r w:rsidRPr="00D615CB">
        <w:rPr>
          <w:rFonts w:ascii="仿宋" w:eastAsia="仿宋" w:hAnsi="仿宋" w:cs="仿宋" w:hint="eastAsia"/>
          <w:sz w:val="21"/>
          <w:szCs w:val="21"/>
        </w:rPr>
        <w:t>孔洞</w:t>
      </w:r>
      <w:bookmarkEnd w:id="48"/>
      <w:bookmarkEnd w:id="49"/>
      <w:bookmarkEnd w:id="50"/>
      <w:bookmarkEnd w:id="51"/>
      <w:bookmarkEnd w:id="52"/>
    </w:p>
    <w:p w:rsidR="009C0FCD" w:rsidRPr="00D615CB" w:rsidRDefault="009C0FCD" w:rsidP="009C0FCD">
      <w:pPr>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各类孔洞在不影响结构的前提下，</w:t>
      </w:r>
      <w:proofErr w:type="gramStart"/>
      <w:r w:rsidRPr="00D615CB">
        <w:rPr>
          <w:rFonts w:ascii="仿宋" w:eastAsia="仿宋" w:hAnsi="仿宋" w:cs="仿宋" w:hint="eastAsia"/>
          <w:kern w:val="0"/>
          <w:szCs w:val="21"/>
        </w:rPr>
        <w:t>沿梁边</w:t>
      </w:r>
      <w:proofErr w:type="gramEnd"/>
      <w:r w:rsidRPr="00D615CB">
        <w:rPr>
          <w:rFonts w:ascii="仿宋" w:eastAsia="仿宋" w:hAnsi="仿宋" w:cs="仿宋" w:hint="eastAsia"/>
          <w:kern w:val="0"/>
          <w:szCs w:val="21"/>
        </w:rPr>
        <w:t>、柱边设置，尽量使</w:t>
      </w:r>
      <w:proofErr w:type="gramStart"/>
      <w:r w:rsidRPr="00D615CB">
        <w:rPr>
          <w:rFonts w:ascii="仿宋" w:eastAsia="仿宋" w:hAnsi="仿宋" w:cs="仿宋" w:hint="eastAsia"/>
          <w:kern w:val="0"/>
          <w:szCs w:val="21"/>
        </w:rPr>
        <w:t>走线柜与</w:t>
      </w:r>
      <w:proofErr w:type="gramEnd"/>
      <w:r w:rsidRPr="00D615CB">
        <w:rPr>
          <w:rFonts w:ascii="仿宋" w:eastAsia="仿宋" w:hAnsi="仿宋" w:cs="仿宋" w:hint="eastAsia"/>
          <w:kern w:val="0"/>
          <w:szCs w:val="21"/>
        </w:rPr>
        <w:t>墙柱平齐。通过围护结构或楼板的孔洞，根据不同的情况，应采取防水、防火、防潮、防虫等措施。楼面管井在每层启用处及未启用处均用相应耐火等级的防火密封材料封堵，墙壁及</w:t>
      </w:r>
      <w:proofErr w:type="gramStart"/>
      <w:r w:rsidRPr="00D615CB">
        <w:rPr>
          <w:rFonts w:ascii="仿宋" w:eastAsia="仿宋" w:hAnsi="仿宋" w:cs="仿宋" w:hint="eastAsia"/>
          <w:kern w:val="0"/>
          <w:szCs w:val="21"/>
        </w:rPr>
        <w:t>隔断穿</w:t>
      </w:r>
      <w:proofErr w:type="gramEnd"/>
      <w:r w:rsidRPr="00D615CB">
        <w:rPr>
          <w:rFonts w:ascii="仿宋" w:eastAsia="仿宋" w:hAnsi="仿宋" w:cs="仿宋" w:hint="eastAsia"/>
          <w:kern w:val="0"/>
          <w:szCs w:val="21"/>
        </w:rPr>
        <w:t>孔洞处均用相应耐火极限的非燃烧材料封堵。</w:t>
      </w:r>
    </w:p>
    <w:p w:rsidR="009C0FCD" w:rsidRPr="00D615CB" w:rsidRDefault="009C0FCD" w:rsidP="009C0FCD">
      <w:pPr>
        <w:pStyle w:val="38"/>
        <w:spacing w:line="360" w:lineRule="auto"/>
        <w:rPr>
          <w:rFonts w:ascii="仿宋" w:eastAsia="仿宋" w:hAnsi="仿宋" w:cs="仿宋"/>
          <w:sz w:val="21"/>
          <w:szCs w:val="21"/>
        </w:rPr>
      </w:pPr>
      <w:bookmarkStart w:id="53" w:name="_Toc97486907"/>
      <w:bookmarkStart w:id="54" w:name="_Toc154061684"/>
      <w:bookmarkStart w:id="55" w:name="_Toc155863256"/>
      <w:r w:rsidRPr="00D615CB">
        <w:rPr>
          <w:rFonts w:ascii="仿宋" w:eastAsia="仿宋" w:hAnsi="仿宋" w:cs="仿宋" w:hint="eastAsia"/>
          <w:sz w:val="21"/>
          <w:szCs w:val="21"/>
        </w:rPr>
        <w:t>1</w:t>
      </w:r>
      <w:r w:rsidRPr="00D615CB">
        <w:rPr>
          <w:rFonts w:ascii="仿宋" w:eastAsia="仿宋" w:hAnsi="仿宋" w:cs="仿宋"/>
          <w:sz w:val="21"/>
          <w:szCs w:val="21"/>
        </w:rPr>
        <w:t>.2.9</w:t>
      </w:r>
      <w:r w:rsidRPr="00D615CB">
        <w:rPr>
          <w:rFonts w:ascii="仿宋" w:eastAsia="仿宋" w:hAnsi="仿宋" w:cs="仿宋" w:hint="eastAsia"/>
          <w:sz w:val="21"/>
          <w:szCs w:val="21"/>
        </w:rPr>
        <w:t>承重、加固、</w:t>
      </w:r>
      <w:proofErr w:type="gramStart"/>
      <w:r w:rsidRPr="00D615CB">
        <w:rPr>
          <w:rFonts w:ascii="仿宋" w:eastAsia="仿宋" w:hAnsi="仿宋" w:cs="仿宋" w:hint="eastAsia"/>
          <w:sz w:val="21"/>
          <w:szCs w:val="21"/>
        </w:rPr>
        <w:t>防移措施</w:t>
      </w:r>
      <w:bookmarkEnd w:id="53"/>
      <w:bookmarkEnd w:id="54"/>
      <w:bookmarkEnd w:id="55"/>
      <w:proofErr w:type="gramEnd"/>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对于机房内大型设备如：精密空调、配电柜、UPS主机，一般是将柜体固定在角钢支架上，支架固定在地面上。UPS电池间要进行钢结构加固承重处理。</w:t>
      </w:r>
    </w:p>
    <w:p w:rsidR="009C0FCD" w:rsidRPr="00D615CB" w:rsidRDefault="009C0FCD" w:rsidP="009C0FCD">
      <w:pPr>
        <w:pStyle w:val="52"/>
        <w:spacing w:before="0" w:after="0" w:line="360" w:lineRule="auto"/>
        <w:rPr>
          <w:rFonts w:ascii="仿宋" w:eastAsia="仿宋" w:hAnsi="仿宋" w:cs="仿宋"/>
          <w:sz w:val="21"/>
          <w:szCs w:val="21"/>
        </w:rPr>
      </w:pPr>
      <w:bookmarkStart w:id="56" w:name="_Toc97486908"/>
      <w:r w:rsidRPr="00D615CB">
        <w:rPr>
          <w:rFonts w:ascii="仿宋" w:eastAsia="仿宋" w:hAnsi="仿宋" w:cs="仿宋" w:hint="eastAsia"/>
          <w:sz w:val="21"/>
          <w:szCs w:val="21"/>
        </w:rPr>
        <w:t>1</w:t>
      </w:r>
      <w:r w:rsidRPr="00D615CB">
        <w:rPr>
          <w:rFonts w:ascii="仿宋" w:eastAsia="仿宋" w:hAnsi="仿宋" w:cs="仿宋"/>
          <w:sz w:val="21"/>
          <w:szCs w:val="21"/>
        </w:rPr>
        <w:t>.2.10</w:t>
      </w:r>
      <w:r w:rsidRPr="00D615CB">
        <w:rPr>
          <w:rFonts w:ascii="仿宋" w:eastAsia="仿宋" w:hAnsi="仿宋" w:cs="仿宋" w:hint="eastAsia"/>
          <w:sz w:val="21"/>
          <w:szCs w:val="21"/>
        </w:rPr>
        <w:t>门</w:t>
      </w:r>
      <w:bookmarkEnd w:id="56"/>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机房入口采用双钢制防火门、UPS间</w:t>
      </w:r>
      <w:proofErr w:type="gramStart"/>
      <w:r w:rsidRPr="00D615CB">
        <w:rPr>
          <w:rFonts w:ascii="仿宋" w:eastAsia="仿宋" w:hAnsi="仿宋" w:cs="仿宋" w:hint="eastAsia"/>
          <w:szCs w:val="21"/>
        </w:rPr>
        <w:t>至主区域</w:t>
      </w:r>
      <w:proofErr w:type="gramEnd"/>
      <w:r w:rsidRPr="00D615CB">
        <w:rPr>
          <w:rFonts w:ascii="仿宋" w:eastAsia="仿宋" w:hAnsi="仿宋" w:cs="仿宋" w:hint="eastAsia"/>
          <w:szCs w:val="21"/>
        </w:rPr>
        <w:t>采用双钢制防火门，门的安装由其他项目负责。</w:t>
      </w:r>
    </w:p>
    <w:p w:rsidR="009C0FCD" w:rsidRPr="00D615CB" w:rsidRDefault="009C0FCD" w:rsidP="009C0FCD">
      <w:pPr>
        <w:pStyle w:val="1f3"/>
        <w:spacing w:line="360" w:lineRule="auto"/>
        <w:jc w:val="both"/>
        <w:rPr>
          <w:rFonts w:ascii="仿宋" w:eastAsia="仿宋" w:hAnsi="仿宋" w:cs="仿宋"/>
          <w:sz w:val="21"/>
          <w:szCs w:val="21"/>
        </w:rPr>
      </w:pPr>
      <w:bookmarkStart w:id="57" w:name="_Toc97486909"/>
      <w:bookmarkStart w:id="58" w:name="_Toc534572127"/>
      <w:bookmarkStart w:id="59" w:name="_Toc155863257"/>
      <w:bookmarkStart w:id="60" w:name="_Toc119465307"/>
      <w:bookmarkStart w:id="61" w:name="_Toc154061685"/>
      <w:bookmarkStart w:id="62" w:name="_Toc2591"/>
      <w:r w:rsidRPr="00D615CB">
        <w:rPr>
          <w:rFonts w:ascii="仿宋" w:eastAsia="仿宋" w:hAnsi="仿宋" w:cs="仿宋" w:hint="eastAsia"/>
          <w:sz w:val="21"/>
          <w:szCs w:val="21"/>
        </w:rPr>
        <w:t>2机房电气工程</w:t>
      </w:r>
      <w:bookmarkEnd w:id="57"/>
      <w:bookmarkEnd w:id="58"/>
      <w:bookmarkEnd w:id="59"/>
      <w:bookmarkEnd w:id="60"/>
      <w:bookmarkEnd w:id="61"/>
      <w:bookmarkEnd w:id="62"/>
    </w:p>
    <w:p w:rsidR="009C0FCD" w:rsidRPr="00D615CB" w:rsidRDefault="009C0FCD" w:rsidP="009C0FCD">
      <w:pPr>
        <w:pStyle w:val="2a"/>
        <w:spacing w:line="360" w:lineRule="auto"/>
        <w:jc w:val="both"/>
        <w:rPr>
          <w:rFonts w:ascii="仿宋" w:eastAsia="仿宋" w:hAnsi="仿宋" w:cs="仿宋"/>
          <w:sz w:val="21"/>
          <w:szCs w:val="21"/>
        </w:rPr>
      </w:pPr>
      <w:bookmarkStart w:id="63" w:name="_Toc155863258"/>
      <w:bookmarkStart w:id="64" w:name="_Toc97486910"/>
      <w:bookmarkStart w:id="65" w:name="_Toc154061686"/>
      <w:r w:rsidRPr="00D615CB">
        <w:rPr>
          <w:rFonts w:ascii="仿宋" w:eastAsia="仿宋" w:hAnsi="仿宋" w:cs="仿宋" w:hint="eastAsia"/>
          <w:sz w:val="21"/>
          <w:szCs w:val="21"/>
        </w:rPr>
        <w:t>2</w:t>
      </w:r>
      <w:r w:rsidRPr="00D615CB">
        <w:rPr>
          <w:rFonts w:ascii="仿宋" w:eastAsia="仿宋" w:hAnsi="仿宋" w:cs="仿宋"/>
          <w:sz w:val="21"/>
          <w:szCs w:val="21"/>
        </w:rPr>
        <w:t>.1</w:t>
      </w:r>
      <w:r w:rsidRPr="00D615CB">
        <w:rPr>
          <w:rFonts w:ascii="仿宋" w:eastAsia="仿宋" w:hAnsi="仿宋" w:cs="仿宋" w:hint="eastAsia"/>
          <w:sz w:val="21"/>
          <w:szCs w:val="21"/>
        </w:rPr>
        <w:t>电气项目内容</w:t>
      </w:r>
      <w:bookmarkEnd w:id="63"/>
      <w:bookmarkEnd w:id="64"/>
      <w:bookmarkEnd w:id="65"/>
    </w:p>
    <w:p w:rsidR="009C0FCD" w:rsidRPr="00D615CB" w:rsidRDefault="009C0FCD" w:rsidP="009C0FCD">
      <w:pPr>
        <w:pStyle w:val="38"/>
        <w:spacing w:line="360" w:lineRule="auto"/>
        <w:rPr>
          <w:rFonts w:ascii="仿宋" w:eastAsia="仿宋" w:hAnsi="仿宋" w:cs="仿宋"/>
          <w:sz w:val="21"/>
          <w:szCs w:val="21"/>
        </w:rPr>
      </w:pPr>
      <w:bookmarkStart w:id="66" w:name="_Toc155863259"/>
      <w:bookmarkStart w:id="67" w:name="_Toc154061687"/>
      <w:r w:rsidRPr="00D615CB">
        <w:rPr>
          <w:rFonts w:ascii="仿宋" w:eastAsia="仿宋" w:hAnsi="仿宋" w:cs="仿宋" w:hint="eastAsia"/>
          <w:sz w:val="21"/>
          <w:szCs w:val="21"/>
        </w:rPr>
        <w:t>2</w:t>
      </w:r>
      <w:r w:rsidRPr="00D615CB">
        <w:rPr>
          <w:rFonts w:ascii="仿宋" w:eastAsia="仿宋" w:hAnsi="仿宋" w:cs="仿宋"/>
          <w:sz w:val="21"/>
          <w:szCs w:val="21"/>
        </w:rPr>
        <w:t>.1.1</w:t>
      </w:r>
      <w:r w:rsidRPr="00D615CB">
        <w:rPr>
          <w:rFonts w:ascii="仿宋" w:eastAsia="仿宋" w:hAnsi="仿宋" w:cs="仿宋" w:hint="eastAsia"/>
          <w:sz w:val="21"/>
          <w:szCs w:val="21"/>
        </w:rPr>
        <w:t>工程概述</w:t>
      </w:r>
      <w:bookmarkEnd w:id="66"/>
      <w:bookmarkEnd w:id="67"/>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本工程主要负责本次项目涉及的3个机房、UPS间B级机房内走线架、尾</w:t>
      </w:r>
      <w:proofErr w:type="gramStart"/>
      <w:r w:rsidRPr="00D615CB">
        <w:rPr>
          <w:rFonts w:ascii="仿宋" w:eastAsia="仿宋" w:hAnsi="仿宋" w:cs="仿宋" w:hint="eastAsia"/>
          <w:szCs w:val="21"/>
        </w:rPr>
        <w:t>纤</w:t>
      </w:r>
      <w:proofErr w:type="gramEnd"/>
      <w:r w:rsidRPr="00D615CB">
        <w:rPr>
          <w:rFonts w:ascii="仿宋" w:eastAsia="仿宋" w:hAnsi="仿宋" w:cs="仿宋" w:hint="eastAsia"/>
          <w:szCs w:val="21"/>
        </w:rPr>
        <w:t>槽、电力电缆（列</w:t>
      </w:r>
      <w:proofErr w:type="gramStart"/>
      <w:r w:rsidRPr="00D615CB">
        <w:rPr>
          <w:rFonts w:ascii="仿宋" w:eastAsia="仿宋" w:hAnsi="仿宋" w:cs="仿宋" w:hint="eastAsia"/>
          <w:szCs w:val="21"/>
        </w:rPr>
        <w:t>头柜至</w:t>
      </w:r>
      <w:proofErr w:type="gramEnd"/>
      <w:r w:rsidRPr="00D615CB">
        <w:rPr>
          <w:rFonts w:ascii="仿宋" w:eastAsia="仿宋" w:hAnsi="仿宋" w:cs="仿宋" w:hint="eastAsia"/>
          <w:szCs w:val="21"/>
        </w:rPr>
        <w:t>UPS室）、防火封堵等。</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主要包含以下内容：</w:t>
      </w:r>
    </w:p>
    <w:p w:rsidR="009C0FCD" w:rsidRPr="00D615CB" w:rsidRDefault="009C0FCD" w:rsidP="00EB202B">
      <w:pPr>
        <w:pStyle w:val="1ff9"/>
        <w:widowControl/>
        <w:numPr>
          <w:ilvl w:val="0"/>
          <w:numId w:val="179"/>
        </w:numPr>
        <w:spacing w:before="120" w:after="120" w:line="360" w:lineRule="auto"/>
        <w:ind w:left="5" w:firstLineChars="0" w:firstLine="415"/>
        <w:jc w:val="left"/>
        <w:rPr>
          <w:rFonts w:ascii="仿宋" w:eastAsia="仿宋" w:hAnsi="仿宋" w:cs="仿宋"/>
          <w:b/>
          <w:bCs/>
          <w:szCs w:val="21"/>
        </w:rPr>
      </w:pPr>
      <w:r w:rsidRPr="00D615CB">
        <w:rPr>
          <w:rFonts w:ascii="仿宋" w:eastAsia="仿宋" w:hAnsi="仿宋" w:cs="仿宋" w:hint="eastAsia"/>
          <w:bCs/>
          <w:szCs w:val="21"/>
        </w:rPr>
        <w:t>管线、桥架工程：电线电缆主干金属桥架槽敷设、空调供电桥架敷设、照明支路</w:t>
      </w:r>
      <w:proofErr w:type="gramStart"/>
      <w:r w:rsidRPr="00D615CB">
        <w:rPr>
          <w:rFonts w:ascii="仿宋" w:eastAsia="仿宋" w:hAnsi="仿宋" w:cs="仿宋" w:hint="eastAsia"/>
          <w:bCs/>
          <w:szCs w:val="21"/>
        </w:rPr>
        <w:t>穿线管</w:t>
      </w:r>
      <w:proofErr w:type="gramEnd"/>
      <w:r w:rsidRPr="00D615CB">
        <w:rPr>
          <w:rFonts w:ascii="仿宋" w:eastAsia="仿宋" w:hAnsi="仿宋" w:cs="仿宋" w:hint="eastAsia"/>
          <w:bCs/>
          <w:szCs w:val="21"/>
        </w:rPr>
        <w:t>敷设、插座支路</w:t>
      </w:r>
      <w:proofErr w:type="gramStart"/>
      <w:r w:rsidRPr="00D615CB">
        <w:rPr>
          <w:rFonts w:ascii="仿宋" w:eastAsia="仿宋" w:hAnsi="仿宋" w:cs="仿宋" w:hint="eastAsia"/>
          <w:bCs/>
          <w:szCs w:val="21"/>
        </w:rPr>
        <w:t>穿线管</w:t>
      </w:r>
      <w:proofErr w:type="gramEnd"/>
      <w:r w:rsidRPr="00D615CB">
        <w:rPr>
          <w:rFonts w:ascii="仿宋" w:eastAsia="仿宋" w:hAnsi="仿宋" w:cs="仿宋" w:hint="eastAsia"/>
          <w:bCs/>
          <w:szCs w:val="21"/>
        </w:rPr>
        <w:t>敷设。</w:t>
      </w:r>
    </w:p>
    <w:p w:rsidR="009C0FCD" w:rsidRPr="00D615CB" w:rsidRDefault="009C0FCD" w:rsidP="00EB202B">
      <w:pPr>
        <w:pStyle w:val="1ff9"/>
        <w:widowControl/>
        <w:numPr>
          <w:ilvl w:val="0"/>
          <w:numId w:val="179"/>
        </w:numPr>
        <w:spacing w:before="120" w:after="120" w:line="360" w:lineRule="auto"/>
        <w:ind w:left="5" w:firstLineChars="0" w:firstLine="415"/>
        <w:jc w:val="left"/>
        <w:rPr>
          <w:rFonts w:ascii="仿宋" w:eastAsia="仿宋" w:hAnsi="仿宋" w:cs="仿宋"/>
          <w:bCs/>
          <w:szCs w:val="21"/>
        </w:rPr>
      </w:pPr>
      <w:r w:rsidRPr="00D615CB">
        <w:rPr>
          <w:rFonts w:ascii="仿宋" w:eastAsia="仿宋" w:hAnsi="仿宋" w:cs="仿宋" w:hint="eastAsia"/>
          <w:bCs/>
          <w:szCs w:val="21"/>
        </w:rPr>
        <w:t>电线、电缆工程：设备电缆敷设、机柜电缆敷设、监控室电缆敷设、照明支路敷设、插座支路敷设、控制线路安装。</w:t>
      </w:r>
    </w:p>
    <w:p w:rsidR="009C0FCD" w:rsidRPr="00D615CB" w:rsidRDefault="009C0FCD" w:rsidP="00EB202B">
      <w:pPr>
        <w:pStyle w:val="1ff9"/>
        <w:widowControl/>
        <w:numPr>
          <w:ilvl w:val="0"/>
          <w:numId w:val="179"/>
        </w:numPr>
        <w:spacing w:before="120" w:after="120" w:line="360" w:lineRule="auto"/>
        <w:ind w:left="5" w:firstLineChars="0" w:firstLine="415"/>
        <w:jc w:val="left"/>
        <w:rPr>
          <w:rFonts w:ascii="仿宋" w:eastAsia="仿宋" w:hAnsi="仿宋" w:cs="仿宋"/>
          <w:bCs/>
          <w:szCs w:val="21"/>
        </w:rPr>
      </w:pPr>
      <w:r w:rsidRPr="00D615CB">
        <w:rPr>
          <w:rFonts w:ascii="仿宋" w:eastAsia="仿宋" w:hAnsi="仿宋" w:cs="仿宋" w:hint="eastAsia"/>
          <w:bCs/>
          <w:szCs w:val="21"/>
        </w:rPr>
        <w:t>设备安装工程：配电柜安装、列头柜、照明灯具安装、通风设备安装、防火阀安装、新风机安装、开关插座安装、排烟机安装。</w:t>
      </w:r>
    </w:p>
    <w:p w:rsidR="009C0FCD" w:rsidRPr="00D615CB" w:rsidRDefault="009C0FCD" w:rsidP="009C0FCD">
      <w:pPr>
        <w:pStyle w:val="38"/>
        <w:spacing w:line="360" w:lineRule="auto"/>
        <w:rPr>
          <w:rFonts w:ascii="仿宋" w:eastAsia="仿宋" w:hAnsi="仿宋" w:cs="仿宋"/>
          <w:sz w:val="21"/>
          <w:szCs w:val="21"/>
        </w:rPr>
      </w:pPr>
      <w:bookmarkStart w:id="68" w:name="_Toc154061688"/>
      <w:bookmarkStart w:id="69" w:name="_Toc155863260"/>
      <w:r w:rsidRPr="00D615CB">
        <w:rPr>
          <w:rFonts w:ascii="仿宋" w:eastAsia="仿宋" w:hAnsi="仿宋" w:cs="仿宋" w:hint="eastAsia"/>
          <w:sz w:val="21"/>
          <w:szCs w:val="21"/>
        </w:rPr>
        <w:lastRenderedPageBreak/>
        <w:t>2</w:t>
      </w:r>
      <w:r w:rsidRPr="00D615CB">
        <w:rPr>
          <w:rFonts w:ascii="仿宋" w:eastAsia="仿宋" w:hAnsi="仿宋" w:cs="仿宋"/>
          <w:sz w:val="21"/>
          <w:szCs w:val="21"/>
        </w:rPr>
        <w:t>.1.2</w:t>
      </w:r>
      <w:r w:rsidRPr="00D615CB">
        <w:rPr>
          <w:rFonts w:ascii="仿宋" w:eastAsia="仿宋" w:hAnsi="仿宋" w:cs="仿宋" w:hint="eastAsia"/>
          <w:sz w:val="21"/>
          <w:szCs w:val="21"/>
        </w:rPr>
        <w:t>配电、UPS负荷计算</w:t>
      </w:r>
      <w:bookmarkEnd w:id="68"/>
      <w:bookmarkEnd w:id="69"/>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1、生产机房设备负荷计算</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（1）</w:t>
      </w:r>
      <w:r w:rsidRPr="00D615CB">
        <w:rPr>
          <w:rFonts w:ascii="仿宋" w:eastAsia="仿宋" w:hAnsi="仿宋" w:hint="eastAsia"/>
          <w:szCs w:val="21"/>
        </w:rPr>
        <w:tab/>
        <w:t>计算机设备用电负荷 48台机柜/6kw，共计288KW,去除网络设备、配线机柜乘以0.8系数（UPS总电源）： 230KW。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PΣ＝230KW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UPS按20%盈余计算　总功率＝276KW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 xml:space="preserve">现IT配电设计：630A </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生产机房动力用电负荷计算</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（1）</w:t>
      </w:r>
      <w:proofErr w:type="gramStart"/>
      <w:r w:rsidRPr="00D615CB">
        <w:rPr>
          <w:rFonts w:ascii="仿宋" w:eastAsia="仿宋" w:hAnsi="仿宋" w:hint="eastAsia"/>
          <w:szCs w:val="21"/>
        </w:rPr>
        <w:t>机房列间空调</w:t>
      </w:r>
      <w:proofErr w:type="gramEnd"/>
      <w:r w:rsidRPr="00D615CB">
        <w:rPr>
          <w:rFonts w:ascii="仿宋" w:eastAsia="仿宋" w:hAnsi="仿宋" w:hint="eastAsia"/>
          <w:szCs w:val="21"/>
        </w:rPr>
        <w:t>系统: 160KW。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（2）辅助设备（照明、消防、插座）：20KW。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（3）UPS间空调及其他　40KW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PΣ＝220KW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按20%盈余计算　总功率＝264KW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现动力配电设计：500A供电</w:t>
      </w:r>
    </w:p>
    <w:p w:rsidR="009C0FCD" w:rsidRPr="00D615CB" w:rsidRDefault="009C0FCD" w:rsidP="009C0FCD">
      <w:pPr>
        <w:pStyle w:val="afffffffffd"/>
        <w:spacing w:line="360" w:lineRule="auto"/>
        <w:ind w:firstLine="420"/>
        <w:rPr>
          <w:rFonts w:ascii="仿宋" w:eastAsia="仿宋" w:hAnsi="仿宋" w:cs="Times New Roman"/>
          <w:kern w:val="2"/>
          <w:sz w:val="21"/>
          <w:szCs w:val="21"/>
        </w:rPr>
      </w:pPr>
      <w:r w:rsidRPr="00D615CB">
        <w:rPr>
          <w:rFonts w:ascii="仿宋" w:eastAsia="仿宋" w:hAnsi="仿宋" w:cs="Times New Roman" w:hint="eastAsia"/>
          <w:kern w:val="2"/>
          <w:sz w:val="21"/>
          <w:szCs w:val="21"/>
        </w:rPr>
        <w:t xml:space="preserve">2、备份机房设备负荷计算 </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计算机设备用电负荷 34台机柜/6kw，共计204KW,去除网络设备、配线机柜乘以0.8系数（UPS总电源）： 163KW。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PΣ＝163KW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UPS按20%盈余计算　总功率＝195KW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 xml:space="preserve">现IT配电设计：500A </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生产机房动力用电负荷计算</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（1）</w:t>
      </w:r>
      <w:proofErr w:type="gramStart"/>
      <w:r w:rsidRPr="00D615CB">
        <w:rPr>
          <w:rFonts w:ascii="仿宋" w:eastAsia="仿宋" w:hAnsi="仿宋" w:hint="eastAsia"/>
          <w:szCs w:val="21"/>
        </w:rPr>
        <w:t>机房列间空调</w:t>
      </w:r>
      <w:proofErr w:type="gramEnd"/>
      <w:r w:rsidRPr="00D615CB">
        <w:rPr>
          <w:rFonts w:ascii="仿宋" w:eastAsia="仿宋" w:hAnsi="仿宋" w:hint="eastAsia"/>
          <w:szCs w:val="21"/>
        </w:rPr>
        <w:t>系统: 108KW。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（2）辅助设备（照明、消防、插座）：20KW。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（3）UPS间空调及其他　40KW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PΣ＝168KW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按20%盈余计算　总功率＝200KW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现动力配电设计：400A供电</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3、</w:t>
      </w:r>
      <w:proofErr w:type="gramStart"/>
      <w:r w:rsidRPr="00D615CB">
        <w:rPr>
          <w:rFonts w:ascii="仿宋" w:eastAsia="仿宋" w:hAnsi="仿宋" w:hint="eastAsia"/>
          <w:szCs w:val="21"/>
        </w:rPr>
        <w:t>消控机房</w:t>
      </w:r>
      <w:proofErr w:type="gramEnd"/>
      <w:r w:rsidRPr="00D615CB">
        <w:rPr>
          <w:rFonts w:ascii="仿宋" w:eastAsia="仿宋" w:hAnsi="仿宋" w:hint="eastAsia"/>
          <w:szCs w:val="21"/>
        </w:rPr>
        <w:t>设备负荷计算</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（1）计算机设备用电负荷 14台机柜/6kw，共计84KW。去除网络设备、配线机柜乘以0.8系数</w:t>
      </w:r>
      <w:r w:rsidRPr="00D615CB">
        <w:rPr>
          <w:rFonts w:ascii="仿宋" w:eastAsia="仿宋" w:hAnsi="仿宋" w:hint="eastAsia"/>
          <w:szCs w:val="21"/>
        </w:rPr>
        <w:lastRenderedPageBreak/>
        <w:t>（UPS总电源）67.2kw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PΣ＝67KW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UPS按20%盈余计算　总功率＝80KW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 xml:space="preserve">现配电设计：160A </w:t>
      </w:r>
    </w:p>
    <w:p w:rsidR="009C0FCD" w:rsidRPr="00D615CB" w:rsidRDefault="009C0FCD" w:rsidP="009C0FCD">
      <w:pPr>
        <w:spacing w:line="360" w:lineRule="auto"/>
        <w:ind w:firstLine="480"/>
        <w:rPr>
          <w:rFonts w:ascii="仿宋" w:eastAsia="仿宋" w:hAnsi="仿宋"/>
          <w:szCs w:val="21"/>
        </w:rPr>
      </w:pPr>
      <w:proofErr w:type="gramStart"/>
      <w:r w:rsidRPr="00D615CB">
        <w:rPr>
          <w:rFonts w:ascii="仿宋" w:eastAsia="仿宋" w:hAnsi="仿宋" w:hint="eastAsia"/>
          <w:szCs w:val="21"/>
        </w:rPr>
        <w:t>消控机房</w:t>
      </w:r>
      <w:proofErr w:type="gramEnd"/>
      <w:r w:rsidRPr="00D615CB">
        <w:rPr>
          <w:rFonts w:ascii="仿宋" w:eastAsia="仿宋" w:hAnsi="仿宋" w:hint="eastAsia"/>
          <w:szCs w:val="21"/>
        </w:rPr>
        <w:t>动力用电负荷计算</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（1）</w:t>
      </w:r>
      <w:proofErr w:type="gramStart"/>
      <w:r w:rsidRPr="00D615CB">
        <w:rPr>
          <w:rFonts w:ascii="仿宋" w:eastAsia="仿宋" w:hAnsi="仿宋" w:hint="eastAsia"/>
          <w:szCs w:val="21"/>
        </w:rPr>
        <w:t>机房列间空调</w:t>
      </w:r>
      <w:proofErr w:type="gramEnd"/>
      <w:r w:rsidRPr="00D615CB">
        <w:rPr>
          <w:rFonts w:ascii="仿宋" w:eastAsia="仿宋" w:hAnsi="仿宋" w:hint="eastAsia"/>
          <w:szCs w:val="21"/>
        </w:rPr>
        <w:t>系统: 40KW。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（2）辅助设备（照明、消防、插座）：20KW。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（3）UPS间空调及其他　10KW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（4）大屏及其他  20KW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PΣ＝90KW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按20%盈余计算　总功率＝108KW</w:t>
      </w:r>
    </w:p>
    <w:p w:rsidR="009C0FCD" w:rsidRPr="00D615CB" w:rsidRDefault="009C0FCD" w:rsidP="009C0FCD">
      <w:pPr>
        <w:spacing w:line="360" w:lineRule="auto"/>
        <w:ind w:firstLine="480"/>
        <w:rPr>
          <w:rFonts w:ascii="仿宋" w:eastAsia="仿宋" w:hAnsi="仿宋"/>
          <w:szCs w:val="21"/>
        </w:rPr>
      </w:pPr>
      <w:r w:rsidRPr="00D615CB">
        <w:rPr>
          <w:rFonts w:ascii="仿宋" w:eastAsia="仿宋" w:hAnsi="仿宋" w:hint="eastAsia"/>
          <w:szCs w:val="21"/>
        </w:rPr>
        <w:t>现动力配电设计：200A供电。</w:t>
      </w:r>
    </w:p>
    <w:p w:rsidR="009C0FCD" w:rsidRPr="00D615CB" w:rsidRDefault="009C0FCD" w:rsidP="009C0FCD">
      <w:pPr>
        <w:pStyle w:val="afffffffffd"/>
        <w:spacing w:line="360" w:lineRule="auto"/>
        <w:ind w:firstLine="420"/>
        <w:rPr>
          <w:rFonts w:ascii="仿宋" w:eastAsia="仿宋" w:hAnsi="仿宋" w:cs="Times New Roman"/>
          <w:kern w:val="2"/>
          <w:sz w:val="21"/>
          <w:szCs w:val="21"/>
        </w:rPr>
      </w:pPr>
      <w:proofErr w:type="gramStart"/>
      <w:r w:rsidRPr="00D615CB">
        <w:rPr>
          <w:rFonts w:ascii="仿宋" w:eastAsia="仿宋" w:hAnsi="仿宋" w:cs="Times New Roman" w:hint="eastAsia"/>
          <w:kern w:val="2"/>
          <w:sz w:val="21"/>
          <w:szCs w:val="21"/>
        </w:rPr>
        <w:t>由于消控中心</w:t>
      </w:r>
      <w:proofErr w:type="gramEnd"/>
      <w:r w:rsidRPr="00D615CB">
        <w:rPr>
          <w:rFonts w:ascii="仿宋" w:eastAsia="仿宋" w:hAnsi="仿宋" w:cs="Times New Roman" w:hint="eastAsia"/>
          <w:kern w:val="2"/>
          <w:sz w:val="21"/>
          <w:szCs w:val="21"/>
        </w:rPr>
        <w:t>用电量比较小动力和IT供电公用一个400A ATS配电柜。</w:t>
      </w:r>
    </w:p>
    <w:p w:rsidR="009C0FCD" w:rsidRPr="00D615CB" w:rsidRDefault="009C0FCD" w:rsidP="009C0FCD">
      <w:pPr>
        <w:pStyle w:val="38"/>
        <w:spacing w:line="360" w:lineRule="auto"/>
        <w:rPr>
          <w:rFonts w:ascii="仿宋" w:eastAsia="仿宋" w:hAnsi="仿宋" w:cs="仿宋"/>
          <w:sz w:val="21"/>
          <w:szCs w:val="21"/>
        </w:rPr>
      </w:pPr>
      <w:bookmarkStart w:id="70" w:name="_Toc155863261"/>
      <w:bookmarkStart w:id="71" w:name="_Toc154061689"/>
      <w:bookmarkStart w:id="72" w:name="_Toc97486912"/>
      <w:r w:rsidRPr="00D615CB">
        <w:rPr>
          <w:rFonts w:ascii="仿宋" w:eastAsia="仿宋" w:hAnsi="仿宋" w:cs="仿宋" w:hint="eastAsia"/>
          <w:sz w:val="21"/>
          <w:szCs w:val="21"/>
        </w:rPr>
        <w:t>2</w:t>
      </w:r>
      <w:r w:rsidRPr="00D615CB">
        <w:rPr>
          <w:rFonts w:ascii="仿宋" w:eastAsia="仿宋" w:hAnsi="仿宋" w:cs="仿宋"/>
          <w:sz w:val="21"/>
          <w:szCs w:val="21"/>
        </w:rPr>
        <w:t>.1.3</w:t>
      </w:r>
      <w:r w:rsidRPr="00D615CB">
        <w:rPr>
          <w:rFonts w:ascii="仿宋" w:eastAsia="仿宋" w:hAnsi="仿宋" w:cs="仿宋" w:hint="eastAsia"/>
          <w:sz w:val="21"/>
          <w:szCs w:val="21"/>
        </w:rPr>
        <w:t>机房电气工艺设计</w:t>
      </w:r>
      <w:bookmarkEnd w:id="70"/>
      <w:bookmarkEnd w:id="71"/>
      <w:bookmarkEnd w:id="72"/>
    </w:p>
    <w:p w:rsidR="009C0FCD" w:rsidRPr="00D615CB" w:rsidRDefault="009C0FCD" w:rsidP="009C0FCD">
      <w:pPr>
        <w:autoSpaceDE w:val="0"/>
        <w:autoSpaceDN w:val="0"/>
        <w:adjustRightInd w:val="0"/>
        <w:snapToGrid w:val="0"/>
        <w:spacing w:beforeLines="50" w:before="156" w:afterLines="50" w:after="156" w:line="360" w:lineRule="auto"/>
        <w:ind w:right="-586" w:firstLine="480"/>
        <w:rPr>
          <w:rFonts w:ascii="仿宋" w:eastAsia="仿宋" w:hAnsi="仿宋" w:cs="仿宋"/>
          <w:szCs w:val="21"/>
          <w:lang w:val="zh-CN"/>
        </w:rPr>
      </w:pPr>
      <w:bookmarkStart w:id="73" w:name="_Toc97486913"/>
      <w:r w:rsidRPr="00D615CB">
        <w:rPr>
          <w:rFonts w:ascii="仿宋" w:eastAsia="仿宋" w:hAnsi="仿宋" w:cs="仿宋" w:hint="eastAsia"/>
          <w:szCs w:val="21"/>
          <w:lang w:val="zh-CN"/>
        </w:rPr>
        <w:t>设计依据</w:t>
      </w:r>
      <w:bookmarkEnd w:id="73"/>
    </w:p>
    <w:p w:rsidR="009C0FCD" w:rsidRPr="00D615CB" w:rsidRDefault="009C0FCD" w:rsidP="009C0FCD">
      <w:pPr>
        <w:autoSpaceDE w:val="0"/>
        <w:autoSpaceDN w:val="0"/>
        <w:adjustRightInd w:val="0"/>
        <w:snapToGrid w:val="0"/>
        <w:spacing w:beforeLines="50" w:before="156" w:afterLines="50" w:after="156" w:line="360" w:lineRule="auto"/>
        <w:ind w:right="-586" w:firstLine="480"/>
        <w:rPr>
          <w:rFonts w:ascii="仿宋" w:eastAsia="仿宋" w:hAnsi="仿宋" w:cs="仿宋"/>
          <w:szCs w:val="21"/>
          <w:lang w:val="zh-CN"/>
        </w:rPr>
      </w:pPr>
      <w:r w:rsidRPr="00D615CB">
        <w:rPr>
          <w:rFonts w:ascii="仿宋" w:eastAsia="仿宋" w:hAnsi="仿宋" w:cs="仿宋" w:hint="eastAsia"/>
          <w:szCs w:val="21"/>
          <w:lang w:val="zh-CN"/>
        </w:rPr>
        <w:t>根据现场特点及要求，应在机房内建立计算机设备</w:t>
      </w:r>
      <w:proofErr w:type="gramStart"/>
      <w:r w:rsidRPr="00D615CB">
        <w:rPr>
          <w:rFonts w:ascii="仿宋" w:eastAsia="仿宋" w:hAnsi="仿宋" w:cs="仿宋" w:hint="eastAsia"/>
          <w:szCs w:val="21"/>
          <w:lang w:val="zh-CN"/>
        </w:rPr>
        <w:t>不</w:t>
      </w:r>
      <w:proofErr w:type="gramEnd"/>
      <w:r w:rsidRPr="00D615CB">
        <w:rPr>
          <w:rFonts w:ascii="仿宋" w:eastAsia="仿宋" w:hAnsi="仿宋" w:cs="仿宋" w:hint="eastAsia"/>
          <w:szCs w:val="21"/>
          <w:lang w:val="zh-CN"/>
        </w:rPr>
        <w:t>间断电供系统，按照国家有关标准，即为一级负荷采取一类供电。同时计算机电源条件应满足计算机设备运行的国家标准。按《电子计算机机房设计规范》（GB50174---93），电子计算机供电电源质量根据电子计算机的性能、用途和运行方式（是否联网）等情况，可划分为A、B、C三级(见表2.1)，如下表：</w:t>
      </w:r>
    </w:p>
    <w:p w:rsidR="009C0FCD" w:rsidRPr="00D615CB" w:rsidRDefault="009C0FCD" w:rsidP="009C0FCD">
      <w:pPr>
        <w:autoSpaceDE w:val="0"/>
        <w:autoSpaceDN w:val="0"/>
        <w:adjustRightInd w:val="0"/>
        <w:snapToGrid w:val="0"/>
        <w:spacing w:line="360" w:lineRule="auto"/>
        <w:ind w:right="-584"/>
        <w:rPr>
          <w:rFonts w:ascii="仿宋" w:eastAsia="仿宋" w:hAnsi="仿宋" w:cs="仿宋"/>
          <w:b/>
          <w:bCs/>
          <w:szCs w:val="21"/>
          <w:lang w:val="zh-CN"/>
        </w:rPr>
      </w:pPr>
      <w:r w:rsidRPr="00D615CB">
        <w:rPr>
          <w:rFonts w:ascii="仿宋" w:eastAsia="仿宋" w:hAnsi="仿宋" w:cs="仿宋" w:hint="eastAsia"/>
          <w:b/>
          <w:bCs/>
          <w:szCs w:val="21"/>
          <w:lang w:val="zh-CN"/>
        </w:rPr>
        <w:t xml:space="preserve">供电电源质量分级      </w:t>
      </w:r>
    </w:p>
    <w:tbl>
      <w:tblPr>
        <w:tblW w:w="5000" w:type="pct"/>
        <w:jc w:val="center"/>
        <w:tblLook w:val="04A0" w:firstRow="1" w:lastRow="0" w:firstColumn="1" w:lastColumn="0" w:noHBand="0" w:noVBand="1"/>
      </w:tblPr>
      <w:tblGrid>
        <w:gridCol w:w="3617"/>
        <w:gridCol w:w="2141"/>
        <w:gridCol w:w="1974"/>
        <w:gridCol w:w="1667"/>
      </w:tblGrid>
      <w:tr w:rsidR="009C0FCD" w:rsidRPr="00D615CB" w:rsidTr="00C6664D">
        <w:trPr>
          <w:jc w:val="center"/>
        </w:trPr>
        <w:tc>
          <w:tcPr>
            <w:tcW w:w="1924" w:type="pct"/>
            <w:tcBorders>
              <w:top w:val="single" w:sz="6" w:space="0" w:color="auto"/>
              <w:left w:val="single" w:sz="6" w:space="0" w:color="auto"/>
              <w:bottom w:val="single" w:sz="6" w:space="0" w:color="auto"/>
              <w:right w:val="single" w:sz="6" w:space="0" w:color="auto"/>
            </w:tcBorders>
            <w:vAlign w:val="center"/>
          </w:tcPr>
          <w:p w:rsidR="009C0FCD" w:rsidRPr="00D615CB" w:rsidRDefault="009C0FCD" w:rsidP="00C6664D">
            <w:pPr>
              <w:autoSpaceDE w:val="0"/>
              <w:autoSpaceDN w:val="0"/>
              <w:adjustRightInd w:val="0"/>
              <w:snapToGrid w:val="0"/>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项目 等级</w:t>
            </w:r>
          </w:p>
        </w:tc>
        <w:tc>
          <w:tcPr>
            <w:tcW w:w="1139" w:type="pct"/>
            <w:tcBorders>
              <w:top w:val="single" w:sz="6" w:space="0" w:color="auto"/>
              <w:left w:val="single" w:sz="6" w:space="0" w:color="auto"/>
              <w:bottom w:val="single" w:sz="6" w:space="0" w:color="auto"/>
              <w:right w:val="single" w:sz="6" w:space="0" w:color="auto"/>
            </w:tcBorders>
            <w:vAlign w:val="center"/>
          </w:tcPr>
          <w:p w:rsidR="009C0FCD" w:rsidRPr="00D615CB" w:rsidRDefault="009C0FCD" w:rsidP="00C6664D">
            <w:pPr>
              <w:autoSpaceDE w:val="0"/>
              <w:autoSpaceDN w:val="0"/>
              <w:adjustRightInd w:val="0"/>
              <w:snapToGrid w:val="0"/>
              <w:spacing w:line="360" w:lineRule="auto"/>
              <w:jc w:val="center"/>
              <w:rPr>
                <w:rFonts w:ascii="仿宋" w:eastAsia="仿宋" w:hAnsi="仿宋" w:cs="仿宋"/>
                <w:szCs w:val="21"/>
                <w:lang w:val="zh-CN"/>
              </w:rPr>
            </w:pPr>
            <w:r w:rsidRPr="00D615CB">
              <w:rPr>
                <w:rFonts w:ascii="仿宋" w:eastAsia="仿宋" w:hAnsi="仿宋" w:cs="仿宋" w:hint="eastAsia"/>
                <w:szCs w:val="21"/>
                <w:lang w:val="zh-CN"/>
              </w:rPr>
              <w:t>A</w:t>
            </w:r>
          </w:p>
        </w:tc>
        <w:tc>
          <w:tcPr>
            <w:tcW w:w="1050" w:type="pct"/>
            <w:tcBorders>
              <w:top w:val="single" w:sz="6" w:space="0" w:color="auto"/>
              <w:left w:val="single" w:sz="6" w:space="0" w:color="auto"/>
              <w:bottom w:val="single" w:sz="6" w:space="0" w:color="auto"/>
              <w:right w:val="single" w:sz="6" w:space="0" w:color="auto"/>
            </w:tcBorders>
            <w:vAlign w:val="center"/>
          </w:tcPr>
          <w:p w:rsidR="009C0FCD" w:rsidRPr="00D615CB" w:rsidRDefault="009C0FCD" w:rsidP="00C6664D">
            <w:pPr>
              <w:autoSpaceDE w:val="0"/>
              <w:autoSpaceDN w:val="0"/>
              <w:adjustRightInd w:val="0"/>
              <w:snapToGrid w:val="0"/>
              <w:spacing w:line="360" w:lineRule="auto"/>
              <w:jc w:val="center"/>
              <w:rPr>
                <w:rFonts w:ascii="仿宋" w:eastAsia="仿宋" w:hAnsi="仿宋" w:cs="仿宋"/>
                <w:szCs w:val="21"/>
                <w:lang w:val="zh-CN"/>
              </w:rPr>
            </w:pPr>
            <w:r w:rsidRPr="00D615CB">
              <w:rPr>
                <w:rFonts w:ascii="仿宋" w:eastAsia="仿宋" w:hAnsi="仿宋" w:cs="仿宋" w:hint="eastAsia"/>
                <w:szCs w:val="21"/>
                <w:lang w:val="zh-CN"/>
              </w:rPr>
              <w:t>B</w:t>
            </w:r>
          </w:p>
        </w:tc>
        <w:tc>
          <w:tcPr>
            <w:tcW w:w="887" w:type="pct"/>
            <w:tcBorders>
              <w:top w:val="single" w:sz="6" w:space="0" w:color="auto"/>
              <w:left w:val="single" w:sz="6" w:space="0" w:color="auto"/>
              <w:bottom w:val="single" w:sz="6" w:space="0" w:color="auto"/>
              <w:right w:val="single" w:sz="6" w:space="0" w:color="auto"/>
            </w:tcBorders>
            <w:vAlign w:val="center"/>
          </w:tcPr>
          <w:p w:rsidR="009C0FCD" w:rsidRPr="00D615CB" w:rsidRDefault="009C0FCD" w:rsidP="00C6664D">
            <w:pPr>
              <w:autoSpaceDE w:val="0"/>
              <w:autoSpaceDN w:val="0"/>
              <w:adjustRightInd w:val="0"/>
              <w:snapToGrid w:val="0"/>
              <w:spacing w:line="360" w:lineRule="auto"/>
              <w:jc w:val="center"/>
              <w:rPr>
                <w:rFonts w:ascii="仿宋" w:eastAsia="仿宋" w:hAnsi="仿宋" w:cs="仿宋"/>
                <w:szCs w:val="21"/>
                <w:lang w:val="zh-CN"/>
              </w:rPr>
            </w:pPr>
            <w:r w:rsidRPr="00D615CB">
              <w:rPr>
                <w:rFonts w:ascii="仿宋" w:eastAsia="仿宋" w:hAnsi="仿宋" w:cs="仿宋" w:hint="eastAsia"/>
                <w:szCs w:val="21"/>
                <w:lang w:val="zh-CN"/>
              </w:rPr>
              <w:t>C</w:t>
            </w:r>
          </w:p>
        </w:tc>
      </w:tr>
      <w:tr w:rsidR="009C0FCD" w:rsidRPr="00D615CB" w:rsidTr="00C6664D">
        <w:trPr>
          <w:jc w:val="center"/>
        </w:trPr>
        <w:tc>
          <w:tcPr>
            <w:tcW w:w="1924" w:type="pct"/>
            <w:tcBorders>
              <w:top w:val="single" w:sz="6" w:space="0" w:color="auto"/>
              <w:left w:val="single" w:sz="6" w:space="0" w:color="auto"/>
              <w:bottom w:val="single" w:sz="6" w:space="0" w:color="auto"/>
              <w:right w:val="single" w:sz="6" w:space="0" w:color="auto"/>
            </w:tcBorders>
            <w:vAlign w:val="center"/>
          </w:tcPr>
          <w:p w:rsidR="009C0FCD" w:rsidRPr="00D615CB" w:rsidRDefault="009C0FCD" w:rsidP="00C6664D">
            <w:pPr>
              <w:autoSpaceDE w:val="0"/>
              <w:autoSpaceDN w:val="0"/>
              <w:adjustRightInd w:val="0"/>
              <w:snapToGrid w:val="0"/>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稳态电压偏移范围(%)</w:t>
            </w:r>
          </w:p>
        </w:tc>
        <w:tc>
          <w:tcPr>
            <w:tcW w:w="1139" w:type="pct"/>
            <w:tcBorders>
              <w:top w:val="single" w:sz="6" w:space="0" w:color="auto"/>
              <w:left w:val="single" w:sz="6" w:space="0" w:color="auto"/>
              <w:bottom w:val="single" w:sz="6" w:space="0" w:color="auto"/>
              <w:right w:val="single" w:sz="6" w:space="0" w:color="auto"/>
            </w:tcBorders>
            <w:vAlign w:val="center"/>
          </w:tcPr>
          <w:p w:rsidR="009C0FCD" w:rsidRPr="00D615CB" w:rsidRDefault="009C0FCD" w:rsidP="00C6664D">
            <w:pPr>
              <w:autoSpaceDE w:val="0"/>
              <w:autoSpaceDN w:val="0"/>
              <w:adjustRightInd w:val="0"/>
              <w:snapToGrid w:val="0"/>
              <w:spacing w:line="360" w:lineRule="auto"/>
              <w:jc w:val="center"/>
              <w:rPr>
                <w:rFonts w:ascii="仿宋" w:eastAsia="仿宋" w:hAnsi="仿宋" w:cs="仿宋"/>
                <w:szCs w:val="21"/>
                <w:lang w:val="zh-CN"/>
              </w:rPr>
            </w:pPr>
            <w:r w:rsidRPr="00D615CB">
              <w:rPr>
                <w:rFonts w:ascii="仿宋" w:eastAsia="仿宋" w:hAnsi="仿宋" w:cs="仿宋" w:hint="eastAsia"/>
                <w:szCs w:val="21"/>
                <w:lang w:val="zh-CN"/>
              </w:rPr>
              <w:t>±2</w:t>
            </w:r>
          </w:p>
        </w:tc>
        <w:tc>
          <w:tcPr>
            <w:tcW w:w="1050" w:type="pct"/>
            <w:tcBorders>
              <w:top w:val="single" w:sz="6" w:space="0" w:color="auto"/>
              <w:left w:val="single" w:sz="6" w:space="0" w:color="auto"/>
              <w:bottom w:val="single" w:sz="6" w:space="0" w:color="auto"/>
              <w:right w:val="single" w:sz="6" w:space="0" w:color="auto"/>
            </w:tcBorders>
            <w:vAlign w:val="center"/>
          </w:tcPr>
          <w:p w:rsidR="009C0FCD" w:rsidRPr="00D615CB" w:rsidRDefault="009C0FCD" w:rsidP="00C6664D">
            <w:pPr>
              <w:autoSpaceDE w:val="0"/>
              <w:autoSpaceDN w:val="0"/>
              <w:adjustRightInd w:val="0"/>
              <w:snapToGrid w:val="0"/>
              <w:spacing w:line="360" w:lineRule="auto"/>
              <w:jc w:val="center"/>
              <w:rPr>
                <w:rFonts w:ascii="仿宋" w:eastAsia="仿宋" w:hAnsi="仿宋" w:cs="仿宋"/>
                <w:szCs w:val="21"/>
                <w:lang w:val="zh-CN"/>
              </w:rPr>
            </w:pPr>
            <w:r w:rsidRPr="00D615CB">
              <w:rPr>
                <w:rFonts w:ascii="仿宋" w:eastAsia="仿宋" w:hAnsi="仿宋" w:cs="仿宋" w:hint="eastAsia"/>
                <w:szCs w:val="21"/>
                <w:lang w:val="zh-CN"/>
              </w:rPr>
              <w:t>±5</w:t>
            </w:r>
          </w:p>
        </w:tc>
        <w:tc>
          <w:tcPr>
            <w:tcW w:w="887" w:type="pct"/>
            <w:tcBorders>
              <w:top w:val="single" w:sz="6" w:space="0" w:color="auto"/>
              <w:left w:val="single" w:sz="6" w:space="0" w:color="auto"/>
              <w:bottom w:val="single" w:sz="6" w:space="0" w:color="auto"/>
              <w:right w:val="single" w:sz="6" w:space="0" w:color="auto"/>
            </w:tcBorders>
            <w:vAlign w:val="center"/>
          </w:tcPr>
          <w:p w:rsidR="009C0FCD" w:rsidRPr="00D615CB" w:rsidRDefault="009C0FCD" w:rsidP="00C6664D">
            <w:pPr>
              <w:autoSpaceDE w:val="0"/>
              <w:autoSpaceDN w:val="0"/>
              <w:adjustRightInd w:val="0"/>
              <w:snapToGrid w:val="0"/>
              <w:spacing w:line="360" w:lineRule="auto"/>
              <w:jc w:val="center"/>
              <w:rPr>
                <w:rFonts w:ascii="仿宋" w:eastAsia="仿宋" w:hAnsi="仿宋" w:cs="仿宋"/>
                <w:szCs w:val="21"/>
                <w:lang w:val="zh-CN"/>
              </w:rPr>
            </w:pPr>
            <w:r w:rsidRPr="00D615CB">
              <w:rPr>
                <w:rFonts w:ascii="仿宋" w:eastAsia="仿宋" w:hAnsi="仿宋" w:cs="仿宋" w:hint="eastAsia"/>
                <w:szCs w:val="21"/>
                <w:lang w:val="zh-CN"/>
              </w:rPr>
              <w:t>+7-13</w:t>
            </w:r>
          </w:p>
        </w:tc>
      </w:tr>
      <w:tr w:rsidR="009C0FCD" w:rsidRPr="00D615CB" w:rsidTr="00C6664D">
        <w:trPr>
          <w:jc w:val="center"/>
        </w:trPr>
        <w:tc>
          <w:tcPr>
            <w:tcW w:w="1924" w:type="pct"/>
            <w:tcBorders>
              <w:top w:val="single" w:sz="6" w:space="0" w:color="auto"/>
              <w:left w:val="single" w:sz="6" w:space="0" w:color="auto"/>
              <w:bottom w:val="single" w:sz="6" w:space="0" w:color="auto"/>
              <w:right w:val="single" w:sz="6" w:space="0" w:color="auto"/>
            </w:tcBorders>
            <w:vAlign w:val="center"/>
          </w:tcPr>
          <w:p w:rsidR="009C0FCD" w:rsidRPr="00D615CB" w:rsidRDefault="009C0FCD" w:rsidP="00C6664D">
            <w:pPr>
              <w:autoSpaceDE w:val="0"/>
              <w:autoSpaceDN w:val="0"/>
              <w:adjustRightInd w:val="0"/>
              <w:snapToGrid w:val="0"/>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稳态频率偏移范围(%)</w:t>
            </w:r>
          </w:p>
        </w:tc>
        <w:tc>
          <w:tcPr>
            <w:tcW w:w="1139" w:type="pct"/>
            <w:tcBorders>
              <w:top w:val="single" w:sz="6" w:space="0" w:color="auto"/>
              <w:left w:val="single" w:sz="6" w:space="0" w:color="auto"/>
              <w:bottom w:val="single" w:sz="6" w:space="0" w:color="auto"/>
              <w:right w:val="single" w:sz="6" w:space="0" w:color="auto"/>
            </w:tcBorders>
            <w:vAlign w:val="center"/>
          </w:tcPr>
          <w:p w:rsidR="009C0FCD" w:rsidRPr="00D615CB" w:rsidRDefault="009C0FCD" w:rsidP="00C6664D">
            <w:pPr>
              <w:autoSpaceDE w:val="0"/>
              <w:autoSpaceDN w:val="0"/>
              <w:adjustRightInd w:val="0"/>
              <w:snapToGrid w:val="0"/>
              <w:spacing w:line="360" w:lineRule="auto"/>
              <w:jc w:val="center"/>
              <w:rPr>
                <w:rFonts w:ascii="仿宋" w:eastAsia="仿宋" w:hAnsi="仿宋" w:cs="仿宋"/>
                <w:szCs w:val="21"/>
                <w:lang w:val="zh-CN"/>
              </w:rPr>
            </w:pPr>
            <w:r w:rsidRPr="00D615CB">
              <w:rPr>
                <w:rFonts w:ascii="仿宋" w:eastAsia="仿宋" w:hAnsi="仿宋" w:cs="仿宋" w:hint="eastAsia"/>
                <w:szCs w:val="21"/>
                <w:lang w:val="zh-CN"/>
              </w:rPr>
              <w:t>±0.2</w:t>
            </w:r>
          </w:p>
        </w:tc>
        <w:tc>
          <w:tcPr>
            <w:tcW w:w="1050" w:type="pct"/>
            <w:tcBorders>
              <w:top w:val="single" w:sz="6" w:space="0" w:color="auto"/>
              <w:left w:val="single" w:sz="6" w:space="0" w:color="auto"/>
              <w:bottom w:val="single" w:sz="6" w:space="0" w:color="auto"/>
              <w:right w:val="single" w:sz="6" w:space="0" w:color="auto"/>
            </w:tcBorders>
            <w:vAlign w:val="center"/>
          </w:tcPr>
          <w:p w:rsidR="009C0FCD" w:rsidRPr="00D615CB" w:rsidRDefault="009C0FCD" w:rsidP="00C6664D">
            <w:pPr>
              <w:autoSpaceDE w:val="0"/>
              <w:autoSpaceDN w:val="0"/>
              <w:adjustRightInd w:val="0"/>
              <w:snapToGrid w:val="0"/>
              <w:spacing w:line="360" w:lineRule="auto"/>
              <w:jc w:val="center"/>
              <w:rPr>
                <w:rFonts w:ascii="仿宋" w:eastAsia="仿宋" w:hAnsi="仿宋" w:cs="仿宋"/>
                <w:szCs w:val="21"/>
                <w:lang w:val="zh-CN"/>
              </w:rPr>
            </w:pPr>
            <w:r w:rsidRPr="00D615CB">
              <w:rPr>
                <w:rFonts w:ascii="仿宋" w:eastAsia="仿宋" w:hAnsi="仿宋" w:cs="仿宋" w:hint="eastAsia"/>
                <w:szCs w:val="21"/>
                <w:lang w:val="zh-CN"/>
              </w:rPr>
              <w:t>±0.5</w:t>
            </w:r>
          </w:p>
        </w:tc>
        <w:tc>
          <w:tcPr>
            <w:tcW w:w="887" w:type="pct"/>
            <w:tcBorders>
              <w:top w:val="single" w:sz="6" w:space="0" w:color="auto"/>
              <w:left w:val="single" w:sz="6" w:space="0" w:color="auto"/>
              <w:bottom w:val="single" w:sz="6" w:space="0" w:color="auto"/>
              <w:right w:val="single" w:sz="6" w:space="0" w:color="auto"/>
            </w:tcBorders>
            <w:vAlign w:val="center"/>
          </w:tcPr>
          <w:p w:rsidR="009C0FCD" w:rsidRPr="00D615CB" w:rsidRDefault="009C0FCD" w:rsidP="00C6664D">
            <w:pPr>
              <w:autoSpaceDE w:val="0"/>
              <w:autoSpaceDN w:val="0"/>
              <w:adjustRightInd w:val="0"/>
              <w:snapToGrid w:val="0"/>
              <w:spacing w:line="360" w:lineRule="auto"/>
              <w:jc w:val="center"/>
              <w:rPr>
                <w:rFonts w:ascii="仿宋" w:eastAsia="仿宋" w:hAnsi="仿宋" w:cs="仿宋"/>
                <w:szCs w:val="21"/>
                <w:lang w:val="zh-CN"/>
              </w:rPr>
            </w:pPr>
            <w:r w:rsidRPr="00D615CB">
              <w:rPr>
                <w:rFonts w:ascii="仿宋" w:eastAsia="仿宋" w:hAnsi="仿宋" w:cs="仿宋" w:hint="eastAsia"/>
                <w:szCs w:val="21"/>
                <w:lang w:val="zh-CN"/>
              </w:rPr>
              <w:t>±1</w:t>
            </w:r>
          </w:p>
        </w:tc>
      </w:tr>
      <w:tr w:rsidR="009C0FCD" w:rsidRPr="00D615CB" w:rsidTr="00C6664D">
        <w:trPr>
          <w:jc w:val="center"/>
        </w:trPr>
        <w:tc>
          <w:tcPr>
            <w:tcW w:w="1924" w:type="pct"/>
            <w:tcBorders>
              <w:top w:val="single" w:sz="6" w:space="0" w:color="auto"/>
              <w:left w:val="single" w:sz="6" w:space="0" w:color="auto"/>
              <w:bottom w:val="single" w:sz="6" w:space="0" w:color="auto"/>
              <w:right w:val="single" w:sz="6" w:space="0" w:color="auto"/>
            </w:tcBorders>
            <w:vAlign w:val="center"/>
          </w:tcPr>
          <w:p w:rsidR="009C0FCD" w:rsidRPr="00D615CB" w:rsidRDefault="009C0FCD" w:rsidP="00C6664D">
            <w:pPr>
              <w:autoSpaceDE w:val="0"/>
              <w:autoSpaceDN w:val="0"/>
              <w:adjustRightInd w:val="0"/>
              <w:snapToGrid w:val="0"/>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电压波形畸变率(%)</w:t>
            </w:r>
          </w:p>
        </w:tc>
        <w:tc>
          <w:tcPr>
            <w:tcW w:w="1139" w:type="pct"/>
            <w:tcBorders>
              <w:top w:val="single" w:sz="6" w:space="0" w:color="auto"/>
              <w:left w:val="single" w:sz="6" w:space="0" w:color="auto"/>
              <w:bottom w:val="single" w:sz="6" w:space="0" w:color="auto"/>
              <w:right w:val="single" w:sz="6" w:space="0" w:color="auto"/>
            </w:tcBorders>
            <w:vAlign w:val="center"/>
          </w:tcPr>
          <w:p w:rsidR="009C0FCD" w:rsidRPr="00D615CB" w:rsidRDefault="009C0FCD" w:rsidP="00C6664D">
            <w:pPr>
              <w:autoSpaceDE w:val="0"/>
              <w:autoSpaceDN w:val="0"/>
              <w:adjustRightInd w:val="0"/>
              <w:snapToGrid w:val="0"/>
              <w:spacing w:line="360" w:lineRule="auto"/>
              <w:jc w:val="center"/>
              <w:rPr>
                <w:rFonts w:ascii="仿宋" w:eastAsia="仿宋" w:hAnsi="仿宋" w:cs="仿宋"/>
                <w:szCs w:val="21"/>
                <w:lang w:val="zh-CN"/>
              </w:rPr>
            </w:pPr>
            <w:r w:rsidRPr="00D615CB">
              <w:rPr>
                <w:rFonts w:ascii="仿宋" w:eastAsia="仿宋" w:hAnsi="仿宋" w:cs="仿宋" w:hint="eastAsia"/>
                <w:szCs w:val="21"/>
                <w:lang w:val="zh-CN"/>
              </w:rPr>
              <w:t>3-5</w:t>
            </w:r>
          </w:p>
        </w:tc>
        <w:tc>
          <w:tcPr>
            <w:tcW w:w="1050" w:type="pct"/>
            <w:tcBorders>
              <w:top w:val="single" w:sz="6" w:space="0" w:color="auto"/>
              <w:left w:val="single" w:sz="6" w:space="0" w:color="auto"/>
              <w:bottom w:val="single" w:sz="6" w:space="0" w:color="auto"/>
              <w:right w:val="single" w:sz="6" w:space="0" w:color="auto"/>
            </w:tcBorders>
            <w:vAlign w:val="center"/>
          </w:tcPr>
          <w:p w:rsidR="009C0FCD" w:rsidRPr="00D615CB" w:rsidRDefault="009C0FCD" w:rsidP="00C6664D">
            <w:pPr>
              <w:autoSpaceDE w:val="0"/>
              <w:autoSpaceDN w:val="0"/>
              <w:adjustRightInd w:val="0"/>
              <w:snapToGrid w:val="0"/>
              <w:spacing w:line="360" w:lineRule="auto"/>
              <w:jc w:val="center"/>
              <w:rPr>
                <w:rFonts w:ascii="仿宋" w:eastAsia="仿宋" w:hAnsi="仿宋" w:cs="仿宋"/>
                <w:szCs w:val="21"/>
                <w:lang w:val="zh-CN"/>
              </w:rPr>
            </w:pPr>
            <w:r w:rsidRPr="00D615CB">
              <w:rPr>
                <w:rFonts w:ascii="仿宋" w:eastAsia="仿宋" w:hAnsi="仿宋" w:cs="仿宋" w:hint="eastAsia"/>
                <w:szCs w:val="21"/>
                <w:lang w:val="zh-CN"/>
              </w:rPr>
              <w:t>5-8</w:t>
            </w:r>
          </w:p>
        </w:tc>
        <w:tc>
          <w:tcPr>
            <w:tcW w:w="887" w:type="pct"/>
            <w:tcBorders>
              <w:top w:val="single" w:sz="6" w:space="0" w:color="auto"/>
              <w:left w:val="single" w:sz="6" w:space="0" w:color="auto"/>
              <w:bottom w:val="single" w:sz="6" w:space="0" w:color="auto"/>
              <w:right w:val="single" w:sz="6" w:space="0" w:color="auto"/>
            </w:tcBorders>
            <w:vAlign w:val="center"/>
          </w:tcPr>
          <w:p w:rsidR="009C0FCD" w:rsidRPr="00D615CB" w:rsidRDefault="009C0FCD" w:rsidP="00C6664D">
            <w:pPr>
              <w:autoSpaceDE w:val="0"/>
              <w:autoSpaceDN w:val="0"/>
              <w:adjustRightInd w:val="0"/>
              <w:snapToGrid w:val="0"/>
              <w:spacing w:line="360" w:lineRule="auto"/>
              <w:jc w:val="center"/>
              <w:rPr>
                <w:rFonts w:ascii="仿宋" w:eastAsia="仿宋" w:hAnsi="仿宋" w:cs="仿宋"/>
                <w:szCs w:val="21"/>
                <w:lang w:val="zh-CN"/>
              </w:rPr>
            </w:pPr>
            <w:r w:rsidRPr="00D615CB">
              <w:rPr>
                <w:rFonts w:ascii="仿宋" w:eastAsia="仿宋" w:hAnsi="仿宋" w:cs="仿宋" w:hint="eastAsia"/>
                <w:szCs w:val="21"/>
                <w:lang w:val="zh-CN"/>
              </w:rPr>
              <w:t>8-10</w:t>
            </w:r>
          </w:p>
        </w:tc>
      </w:tr>
      <w:tr w:rsidR="009C0FCD" w:rsidRPr="00D615CB" w:rsidTr="00C6664D">
        <w:trPr>
          <w:jc w:val="center"/>
        </w:trPr>
        <w:tc>
          <w:tcPr>
            <w:tcW w:w="1924" w:type="pct"/>
            <w:tcBorders>
              <w:top w:val="single" w:sz="6" w:space="0" w:color="auto"/>
              <w:left w:val="single" w:sz="6" w:space="0" w:color="auto"/>
              <w:bottom w:val="single" w:sz="6" w:space="0" w:color="auto"/>
              <w:right w:val="single" w:sz="6" w:space="0" w:color="auto"/>
            </w:tcBorders>
            <w:vAlign w:val="center"/>
          </w:tcPr>
          <w:p w:rsidR="009C0FCD" w:rsidRPr="00D615CB" w:rsidRDefault="009C0FCD" w:rsidP="00C6664D">
            <w:pPr>
              <w:autoSpaceDE w:val="0"/>
              <w:autoSpaceDN w:val="0"/>
              <w:adjustRightInd w:val="0"/>
              <w:snapToGrid w:val="0"/>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允许断电持续时间(ms)</w:t>
            </w:r>
          </w:p>
        </w:tc>
        <w:tc>
          <w:tcPr>
            <w:tcW w:w="1139" w:type="pct"/>
            <w:tcBorders>
              <w:top w:val="single" w:sz="6" w:space="0" w:color="auto"/>
              <w:left w:val="single" w:sz="6" w:space="0" w:color="auto"/>
              <w:bottom w:val="single" w:sz="6" w:space="0" w:color="auto"/>
              <w:right w:val="single" w:sz="6" w:space="0" w:color="auto"/>
            </w:tcBorders>
            <w:vAlign w:val="center"/>
          </w:tcPr>
          <w:p w:rsidR="009C0FCD" w:rsidRPr="00D615CB" w:rsidRDefault="009C0FCD" w:rsidP="00C6664D">
            <w:pPr>
              <w:autoSpaceDE w:val="0"/>
              <w:autoSpaceDN w:val="0"/>
              <w:adjustRightInd w:val="0"/>
              <w:snapToGrid w:val="0"/>
              <w:spacing w:line="360" w:lineRule="auto"/>
              <w:jc w:val="center"/>
              <w:rPr>
                <w:rFonts w:ascii="仿宋" w:eastAsia="仿宋" w:hAnsi="仿宋" w:cs="仿宋"/>
                <w:szCs w:val="21"/>
                <w:lang w:val="zh-CN"/>
              </w:rPr>
            </w:pPr>
            <w:r w:rsidRPr="00D615CB">
              <w:rPr>
                <w:rFonts w:ascii="仿宋" w:eastAsia="仿宋" w:hAnsi="仿宋" w:cs="仿宋" w:hint="eastAsia"/>
                <w:szCs w:val="21"/>
                <w:lang w:val="zh-CN"/>
              </w:rPr>
              <w:t>0-4</w:t>
            </w:r>
          </w:p>
        </w:tc>
        <w:tc>
          <w:tcPr>
            <w:tcW w:w="1050" w:type="pct"/>
            <w:tcBorders>
              <w:top w:val="single" w:sz="6" w:space="0" w:color="auto"/>
              <w:left w:val="single" w:sz="6" w:space="0" w:color="auto"/>
              <w:bottom w:val="single" w:sz="6" w:space="0" w:color="auto"/>
              <w:right w:val="single" w:sz="6" w:space="0" w:color="auto"/>
            </w:tcBorders>
            <w:vAlign w:val="center"/>
          </w:tcPr>
          <w:p w:rsidR="009C0FCD" w:rsidRPr="00D615CB" w:rsidRDefault="009C0FCD" w:rsidP="00C6664D">
            <w:pPr>
              <w:autoSpaceDE w:val="0"/>
              <w:autoSpaceDN w:val="0"/>
              <w:adjustRightInd w:val="0"/>
              <w:snapToGrid w:val="0"/>
              <w:spacing w:line="360" w:lineRule="auto"/>
              <w:jc w:val="center"/>
              <w:rPr>
                <w:rFonts w:ascii="仿宋" w:eastAsia="仿宋" w:hAnsi="仿宋" w:cs="仿宋"/>
                <w:szCs w:val="21"/>
                <w:lang w:val="zh-CN"/>
              </w:rPr>
            </w:pPr>
            <w:r w:rsidRPr="00D615CB">
              <w:rPr>
                <w:rFonts w:ascii="仿宋" w:eastAsia="仿宋" w:hAnsi="仿宋" w:cs="仿宋" w:hint="eastAsia"/>
                <w:szCs w:val="21"/>
                <w:lang w:val="zh-CN"/>
              </w:rPr>
              <w:t>4-200</w:t>
            </w:r>
          </w:p>
        </w:tc>
        <w:tc>
          <w:tcPr>
            <w:tcW w:w="887" w:type="pct"/>
            <w:tcBorders>
              <w:top w:val="single" w:sz="6" w:space="0" w:color="auto"/>
              <w:left w:val="single" w:sz="6" w:space="0" w:color="auto"/>
              <w:bottom w:val="single" w:sz="6" w:space="0" w:color="auto"/>
              <w:right w:val="single" w:sz="6" w:space="0" w:color="auto"/>
            </w:tcBorders>
            <w:vAlign w:val="center"/>
          </w:tcPr>
          <w:p w:rsidR="009C0FCD" w:rsidRPr="00D615CB" w:rsidRDefault="009C0FCD" w:rsidP="00C6664D">
            <w:pPr>
              <w:autoSpaceDE w:val="0"/>
              <w:autoSpaceDN w:val="0"/>
              <w:adjustRightInd w:val="0"/>
              <w:snapToGrid w:val="0"/>
              <w:spacing w:line="360" w:lineRule="auto"/>
              <w:jc w:val="center"/>
              <w:rPr>
                <w:rFonts w:ascii="仿宋" w:eastAsia="仿宋" w:hAnsi="仿宋" w:cs="仿宋"/>
                <w:szCs w:val="21"/>
                <w:lang w:val="zh-CN"/>
              </w:rPr>
            </w:pPr>
            <w:r w:rsidRPr="00D615CB">
              <w:rPr>
                <w:rFonts w:ascii="仿宋" w:eastAsia="仿宋" w:hAnsi="仿宋" w:cs="仿宋" w:hint="eastAsia"/>
                <w:szCs w:val="21"/>
                <w:lang w:val="zh-CN"/>
              </w:rPr>
              <w:t>200-1500</w:t>
            </w:r>
          </w:p>
        </w:tc>
      </w:tr>
    </w:tbl>
    <w:p w:rsidR="009C0FCD" w:rsidRPr="00D615CB" w:rsidRDefault="009C0FCD" w:rsidP="009C0FCD">
      <w:pPr>
        <w:autoSpaceDE w:val="0"/>
        <w:autoSpaceDN w:val="0"/>
        <w:adjustRightInd w:val="0"/>
        <w:snapToGrid w:val="0"/>
        <w:spacing w:beforeLines="50" w:before="156" w:afterLines="50" w:after="156" w:line="360" w:lineRule="auto"/>
        <w:ind w:firstLine="480"/>
        <w:rPr>
          <w:rFonts w:ascii="仿宋" w:eastAsia="仿宋" w:hAnsi="仿宋" w:cs="仿宋"/>
          <w:szCs w:val="21"/>
          <w:lang w:val="zh-CN"/>
        </w:rPr>
      </w:pPr>
      <w:r w:rsidRPr="00D615CB">
        <w:rPr>
          <w:rFonts w:ascii="仿宋" w:eastAsia="仿宋" w:hAnsi="仿宋" w:cs="仿宋" w:hint="eastAsia"/>
          <w:szCs w:val="21"/>
          <w:lang w:val="zh-CN"/>
        </w:rPr>
        <w:t>另外，电子设备电气事故的大多数原因是过大的谐波电流和谐波电压、过大的对地泄漏电流、以及电源电压的扰动。在此方面，我国有关标准规范尚未与国际标准规范接轨，但设计中仍应采取防范措施。</w:t>
      </w:r>
    </w:p>
    <w:p w:rsidR="009C0FCD" w:rsidRPr="00D615CB" w:rsidRDefault="009C0FCD" w:rsidP="009C0FCD">
      <w:pPr>
        <w:pStyle w:val="38"/>
        <w:spacing w:line="360" w:lineRule="auto"/>
        <w:rPr>
          <w:rFonts w:ascii="仿宋" w:eastAsia="仿宋" w:hAnsi="仿宋" w:cs="仿宋"/>
          <w:sz w:val="21"/>
          <w:szCs w:val="21"/>
        </w:rPr>
      </w:pPr>
      <w:bookmarkStart w:id="74" w:name="_Toc155863262"/>
      <w:bookmarkStart w:id="75" w:name="_Toc97486914"/>
      <w:bookmarkStart w:id="76" w:name="_Toc154061690"/>
      <w:r w:rsidRPr="00D615CB">
        <w:rPr>
          <w:rFonts w:ascii="仿宋" w:eastAsia="仿宋" w:hAnsi="仿宋" w:cs="仿宋" w:hint="eastAsia"/>
          <w:sz w:val="21"/>
          <w:szCs w:val="21"/>
        </w:rPr>
        <w:lastRenderedPageBreak/>
        <w:t>2</w:t>
      </w:r>
      <w:r w:rsidRPr="00D615CB">
        <w:rPr>
          <w:rFonts w:ascii="仿宋" w:eastAsia="仿宋" w:hAnsi="仿宋" w:cs="仿宋"/>
          <w:sz w:val="21"/>
          <w:szCs w:val="21"/>
        </w:rPr>
        <w:t>.1.4</w:t>
      </w:r>
      <w:r w:rsidRPr="00D615CB">
        <w:rPr>
          <w:rFonts w:ascii="仿宋" w:eastAsia="仿宋" w:hAnsi="仿宋" w:cs="仿宋" w:hint="eastAsia"/>
          <w:sz w:val="21"/>
          <w:szCs w:val="21"/>
        </w:rPr>
        <w:t>生产、备份、</w:t>
      </w:r>
      <w:proofErr w:type="gramStart"/>
      <w:r w:rsidRPr="00D615CB">
        <w:rPr>
          <w:rFonts w:ascii="仿宋" w:eastAsia="仿宋" w:hAnsi="仿宋" w:cs="仿宋" w:hint="eastAsia"/>
          <w:sz w:val="21"/>
          <w:szCs w:val="21"/>
        </w:rPr>
        <w:t>消控机房</w:t>
      </w:r>
      <w:proofErr w:type="gramEnd"/>
      <w:r w:rsidRPr="00D615CB">
        <w:rPr>
          <w:rFonts w:ascii="仿宋" w:eastAsia="仿宋" w:hAnsi="仿宋" w:cs="仿宋" w:hint="eastAsia"/>
          <w:sz w:val="21"/>
          <w:szCs w:val="21"/>
        </w:rPr>
        <w:t>配电系统设计方案</w:t>
      </w:r>
      <w:bookmarkEnd w:id="74"/>
      <w:bookmarkEnd w:id="75"/>
      <w:bookmarkEnd w:id="76"/>
    </w:p>
    <w:p w:rsidR="009C0FCD" w:rsidRPr="00D615CB" w:rsidRDefault="009C0FCD" w:rsidP="009C0FCD">
      <w:pPr>
        <w:tabs>
          <w:tab w:val="left" w:pos="900"/>
        </w:tabs>
        <w:spacing w:line="360" w:lineRule="auto"/>
        <w:ind w:firstLine="480"/>
        <w:rPr>
          <w:rFonts w:ascii="仿宋" w:eastAsia="仿宋" w:hAnsi="仿宋" w:cs="仿宋"/>
          <w:szCs w:val="21"/>
        </w:rPr>
      </w:pPr>
      <w:r w:rsidRPr="00D615CB">
        <w:rPr>
          <w:rFonts w:ascii="仿宋" w:eastAsia="仿宋" w:hAnsi="仿宋" w:cs="仿宋" w:hint="eastAsia"/>
          <w:szCs w:val="21"/>
        </w:rPr>
        <w:t>数据中心供配电按B级数据中心进行设计，采用双台UPS+市电双回路供电系统。配电系统满足世界主流计算机厂商及计算机外围设备厂商的产品安装需求。</w:t>
      </w:r>
    </w:p>
    <w:p w:rsidR="009C0FCD" w:rsidRPr="00D615CB" w:rsidRDefault="009C0FCD" w:rsidP="009C0FCD">
      <w:pPr>
        <w:tabs>
          <w:tab w:val="left" w:pos="900"/>
        </w:tabs>
        <w:spacing w:line="360" w:lineRule="auto"/>
        <w:ind w:firstLine="480"/>
        <w:rPr>
          <w:rFonts w:ascii="仿宋" w:eastAsia="仿宋" w:hAnsi="仿宋" w:cs="宋体"/>
          <w:szCs w:val="21"/>
        </w:rPr>
      </w:pPr>
      <w:r w:rsidRPr="00D615CB">
        <w:rPr>
          <w:rFonts w:ascii="仿宋" w:eastAsia="仿宋" w:hAnsi="仿宋" w:cs="仿宋" w:hint="eastAsia"/>
          <w:szCs w:val="21"/>
        </w:rPr>
        <w:t>市电输入：</w:t>
      </w:r>
      <w:r w:rsidRPr="00D615CB">
        <w:rPr>
          <w:rFonts w:ascii="仿宋" w:eastAsia="仿宋" w:hAnsi="仿宋" w:cs="宋体" w:hint="eastAsia"/>
          <w:szCs w:val="21"/>
        </w:rPr>
        <w:t>由双路市电经ATS切换为配电系统提供供电。当双路市电输入电源同时出现故障时，UPS自动切换到蓄电池组供电，为IT设备提供可靠的电源。UPS系统配置手动维修旁路，当UPS整机维护检修时，可以将开关打到手动维修旁路位置，将UPS移出。正常工作时手动维修旁路开关处于锁定状态，避免由于误操作引起电气事故。</w:t>
      </w:r>
    </w:p>
    <w:p w:rsidR="009C0FCD" w:rsidRPr="00D615CB" w:rsidRDefault="009C0FCD" w:rsidP="009C0FCD">
      <w:pPr>
        <w:tabs>
          <w:tab w:val="left" w:pos="900"/>
        </w:tabs>
        <w:spacing w:line="360" w:lineRule="auto"/>
        <w:ind w:firstLine="480"/>
        <w:rPr>
          <w:rFonts w:ascii="仿宋" w:eastAsia="仿宋" w:hAnsi="仿宋" w:cs="仿宋"/>
          <w:szCs w:val="21"/>
        </w:rPr>
      </w:pPr>
      <w:r w:rsidRPr="00D615CB">
        <w:rPr>
          <w:rFonts w:ascii="仿宋" w:eastAsia="仿宋" w:hAnsi="仿宋" w:cs="仿宋" w:hint="eastAsia"/>
          <w:szCs w:val="21"/>
        </w:rPr>
        <w:t>IT机柜末端供电：所有的IT机柜配置二条总输入电流为32A、16口国标插座的PDU,这二条PDU分别取自UPS1输出端和UPS2输出端；IT机柜PDU通过ZR-RVV-3×6mm</w:t>
      </w:r>
      <w:r w:rsidRPr="00D615CB">
        <w:rPr>
          <w:rFonts w:ascii="仿宋" w:eastAsia="仿宋" w:hAnsi="仿宋" w:cs="仿宋" w:hint="eastAsia"/>
          <w:szCs w:val="21"/>
          <w:vertAlign w:val="superscript"/>
        </w:rPr>
        <w:t>2</w:t>
      </w:r>
      <w:r w:rsidRPr="00D615CB">
        <w:rPr>
          <w:rFonts w:ascii="仿宋" w:eastAsia="仿宋" w:hAnsi="仿宋" w:cs="仿宋" w:hint="eastAsia"/>
          <w:szCs w:val="21"/>
        </w:rPr>
        <w:t>阻燃电线接入到列头配电柜。</w:t>
      </w:r>
    </w:p>
    <w:p w:rsidR="009C0FCD" w:rsidRPr="00D615CB" w:rsidRDefault="009C0FCD" w:rsidP="009C0FCD">
      <w:pPr>
        <w:pStyle w:val="38"/>
        <w:spacing w:line="360" w:lineRule="auto"/>
        <w:rPr>
          <w:rFonts w:ascii="仿宋" w:eastAsia="仿宋" w:hAnsi="仿宋" w:cs="仿宋"/>
          <w:sz w:val="21"/>
          <w:szCs w:val="21"/>
        </w:rPr>
      </w:pPr>
      <w:bookmarkStart w:id="77" w:name="_Toc97486915"/>
      <w:bookmarkStart w:id="78" w:name="_Toc155863263"/>
      <w:bookmarkStart w:id="79" w:name="_Toc154061691"/>
      <w:r w:rsidRPr="00D615CB">
        <w:rPr>
          <w:rFonts w:ascii="仿宋" w:eastAsia="仿宋" w:hAnsi="仿宋" w:cs="仿宋" w:hint="eastAsia"/>
          <w:sz w:val="21"/>
          <w:szCs w:val="21"/>
        </w:rPr>
        <w:t>2</w:t>
      </w:r>
      <w:r w:rsidRPr="00D615CB">
        <w:rPr>
          <w:rFonts w:ascii="仿宋" w:eastAsia="仿宋" w:hAnsi="仿宋" w:cs="仿宋"/>
          <w:sz w:val="21"/>
          <w:szCs w:val="21"/>
        </w:rPr>
        <w:t>.1.5</w:t>
      </w:r>
      <w:r w:rsidRPr="00D615CB">
        <w:rPr>
          <w:rFonts w:ascii="仿宋" w:eastAsia="仿宋" w:hAnsi="仿宋" w:cs="仿宋" w:hint="eastAsia"/>
          <w:sz w:val="21"/>
          <w:szCs w:val="21"/>
        </w:rPr>
        <w:t>配电路由</w:t>
      </w:r>
      <w:bookmarkEnd w:id="77"/>
      <w:bookmarkEnd w:id="78"/>
      <w:bookmarkEnd w:id="79"/>
    </w:p>
    <w:p w:rsidR="009C0FCD" w:rsidRPr="00D615CB" w:rsidRDefault="009C0FCD" w:rsidP="009C0FCD">
      <w:pPr>
        <w:tabs>
          <w:tab w:val="left" w:pos="1050"/>
        </w:tabs>
        <w:snapToGrid w:val="0"/>
        <w:spacing w:beforeLines="50" w:before="156" w:afterLines="50" w:after="156" w:line="360" w:lineRule="auto"/>
        <w:ind w:firstLine="482"/>
        <w:rPr>
          <w:rFonts w:ascii="仿宋" w:eastAsia="仿宋" w:hAnsi="仿宋" w:cs="仿宋"/>
          <w:bCs/>
          <w:szCs w:val="21"/>
        </w:rPr>
      </w:pPr>
      <w:r w:rsidRPr="00D615CB">
        <w:rPr>
          <w:rFonts w:ascii="仿宋" w:eastAsia="仿宋" w:hAnsi="仿宋" w:cs="仿宋" w:hint="eastAsia"/>
          <w:b/>
          <w:bCs/>
          <w:szCs w:val="21"/>
        </w:rPr>
        <w:t>1、设计内容</w:t>
      </w:r>
    </w:p>
    <w:p w:rsidR="009C0FCD" w:rsidRPr="00D615CB" w:rsidRDefault="009C0FCD" w:rsidP="009C0FCD">
      <w:pPr>
        <w:autoSpaceDE w:val="0"/>
        <w:autoSpaceDN w:val="0"/>
        <w:adjustRightInd w:val="0"/>
        <w:snapToGrid w:val="0"/>
        <w:spacing w:beforeLines="50" w:before="156" w:afterLines="50" w:after="156" w:line="360" w:lineRule="auto"/>
        <w:ind w:right="-586" w:firstLine="480"/>
        <w:rPr>
          <w:rFonts w:ascii="仿宋" w:eastAsia="仿宋" w:hAnsi="仿宋" w:cs="仿宋"/>
          <w:szCs w:val="21"/>
          <w:lang w:val="zh-CN"/>
        </w:rPr>
      </w:pPr>
      <w:r w:rsidRPr="00D615CB">
        <w:rPr>
          <w:rFonts w:ascii="仿宋" w:eastAsia="仿宋" w:hAnsi="仿宋" w:cs="仿宋" w:hint="eastAsia"/>
          <w:szCs w:val="21"/>
        </w:rPr>
        <w:t>各机房以独立的两条来自不同变压器的YJV240 4+1电缆 380V、50Hz、TN-S（三相五线）电源系统放射式为生产、备份机房设备供电。设备包括计算机设备、网络设备等（UPS设备）、</w:t>
      </w:r>
      <w:proofErr w:type="gramStart"/>
      <w:r w:rsidRPr="00D615CB">
        <w:rPr>
          <w:rFonts w:ascii="仿宋" w:eastAsia="仿宋" w:hAnsi="仿宋" w:cs="仿宋" w:hint="eastAsia"/>
          <w:szCs w:val="21"/>
        </w:rPr>
        <w:t>列间空调</w:t>
      </w:r>
      <w:proofErr w:type="gramEnd"/>
      <w:r w:rsidRPr="00D615CB">
        <w:rPr>
          <w:rFonts w:ascii="仿宋" w:eastAsia="仿宋" w:hAnsi="仿宋" w:cs="仿宋" w:hint="eastAsia"/>
          <w:szCs w:val="21"/>
        </w:rPr>
        <w:t>、照明、消防、普通维修市电等部分由独立的双路电源供电。</w:t>
      </w:r>
    </w:p>
    <w:p w:rsidR="009C0FCD" w:rsidRPr="00D615CB" w:rsidRDefault="009C0FCD" w:rsidP="009C0FCD">
      <w:pPr>
        <w:tabs>
          <w:tab w:val="left" w:pos="1050"/>
        </w:tabs>
        <w:snapToGrid w:val="0"/>
        <w:spacing w:beforeLines="50" w:before="156" w:afterLines="50" w:after="156" w:line="360" w:lineRule="auto"/>
        <w:ind w:firstLine="482"/>
        <w:rPr>
          <w:rFonts w:ascii="仿宋" w:eastAsia="仿宋" w:hAnsi="仿宋" w:cs="仿宋"/>
          <w:b/>
          <w:bCs/>
          <w:szCs w:val="21"/>
        </w:rPr>
      </w:pPr>
      <w:r w:rsidRPr="00D615CB">
        <w:rPr>
          <w:rFonts w:ascii="仿宋" w:eastAsia="仿宋" w:hAnsi="仿宋" w:cs="仿宋" w:hint="eastAsia"/>
          <w:b/>
          <w:bCs/>
          <w:szCs w:val="21"/>
        </w:rPr>
        <w:t>2、供电方式及电源引入</w:t>
      </w:r>
    </w:p>
    <w:p w:rsidR="009C0FCD" w:rsidRPr="00D615CB" w:rsidRDefault="009C0FCD" w:rsidP="009C0FCD">
      <w:pPr>
        <w:autoSpaceDE w:val="0"/>
        <w:autoSpaceDN w:val="0"/>
        <w:adjustRightInd w:val="0"/>
        <w:snapToGrid w:val="0"/>
        <w:spacing w:beforeLines="50" w:before="156" w:afterLines="50" w:after="156" w:line="360" w:lineRule="auto"/>
        <w:ind w:right="-586" w:firstLine="480"/>
        <w:rPr>
          <w:rFonts w:ascii="仿宋" w:eastAsia="仿宋" w:hAnsi="仿宋" w:cs="仿宋"/>
          <w:szCs w:val="21"/>
        </w:rPr>
      </w:pPr>
      <w:r w:rsidRPr="00D615CB">
        <w:rPr>
          <w:rFonts w:ascii="仿宋" w:eastAsia="仿宋" w:hAnsi="仿宋" w:cs="仿宋" w:hint="eastAsia"/>
          <w:szCs w:val="21"/>
        </w:rPr>
        <w:t>在机房内建立计算机设备不停电供电系统采用双市电、U</w:t>
      </w:r>
      <w:r w:rsidRPr="00D615CB">
        <w:rPr>
          <w:rFonts w:ascii="仿宋" w:eastAsia="仿宋" w:hAnsi="仿宋" w:cs="仿宋"/>
          <w:szCs w:val="21"/>
        </w:rPr>
        <w:t>PS\</w:t>
      </w:r>
      <w:r w:rsidRPr="00D615CB">
        <w:rPr>
          <w:rFonts w:ascii="仿宋" w:eastAsia="仿宋" w:hAnsi="仿宋" w:cs="仿宋" w:hint="eastAsia"/>
          <w:szCs w:val="21"/>
        </w:rPr>
        <w:t>蓄电池设备方式供电。</w:t>
      </w:r>
    </w:p>
    <w:p w:rsidR="009C0FCD" w:rsidRPr="00D615CB" w:rsidRDefault="009C0FCD" w:rsidP="009C0FCD">
      <w:pPr>
        <w:tabs>
          <w:tab w:val="left" w:pos="1050"/>
        </w:tabs>
        <w:snapToGrid w:val="0"/>
        <w:spacing w:beforeLines="50" w:before="156" w:afterLines="50" w:after="156" w:line="360" w:lineRule="auto"/>
        <w:ind w:firstLine="482"/>
        <w:rPr>
          <w:rFonts w:ascii="仿宋" w:eastAsia="仿宋" w:hAnsi="仿宋" w:cs="仿宋"/>
          <w:b/>
          <w:bCs/>
          <w:szCs w:val="21"/>
        </w:rPr>
      </w:pPr>
      <w:r w:rsidRPr="00D615CB">
        <w:rPr>
          <w:rFonts w:ascii="仿宋" w:eastAsia="仿宋" w:hAnsi="仿宋" w:cs="仿宋" w:hint="eastAsia"/>
          <w:b/>
          <w:bCs/>
          <w:szCs w:val="21"/>
        </w:rPr>
        <w:t>3、机房区供配电系统组成</w:t>
      </w:r>
    </w:p>
    <w:p w:rsidR="009C0FCD" w:rsidRPr="00D615CB" w:rsidRDefault="009C0FCD" w:rsidP="009C0FCD">
      <w:pPr>
        <w:autoSpaceDE w:val="0"/>
        <w:autoSpaceDN w:val="0"/>
        <w:adjustRightInd w:val="0"/>
        <w:snapToGrid w:val="0"/>
        <w:spacing w:beforeLines="50" w:before="156" w:afterLines="50" w:after="156" w:line="360" w:lineRule="auto"/>
        <w:ind w:firstLine="480"/>
        <w:rPr>
          <w:rFonts w:ascii="仿宋" w:eastAsia="仿宋" w:hAnsi="仿宋" w:cs="仿宋"/>
          <w:szCs w:val="21"/>
          <w:lang w:val="zh-CN"/>
        </w:rPr>
      </w:pPr>
      <w:r w:rsidRPr="00D615CB">
        <w:rPr>
          <w:rFonts w:ascii="仿宋" w:eastAsia="仿宋" w:hAnsi="仿宋" w:cs="仿宋" w:hint="eastAsia"/>
          <w:szCs w:val="21"/>
          <w:lang w:val="zh-CN"/>
        </w:rPr>
        <w:t>机房供配电系统由两部份组成：计算机设备供电（UPS）系统、机房辅助设备供电系统，分别由独立的配电柜控制：计算机设备用电由UPS配电柜控制，辅助设备用电由市电配电柜控制。</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全部设置一个低压配电柜，放置在UPS室中。</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1)动力配电柜：对空调、新排风、照明、动力插座进行控制；</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市电</w:t>
      </w:r>
      <w:proofErr w:type="gramStart"/>
      <w:r w:rsidRPr="00D615CB">
        <w:rPr>
          <w:rFonts w:ascii="仿宋" w:eastAsia="仿宋" w:hAnsi="仿宋" w:cs="仿宋" w:hint="eastAsia"/>
          <w:szCs w:val="21"/>
        </w:rPr>
        <w:t>总柜主开关</w:t>
      </w:r>
      <w:proofErr w:type="gramEnd"/>
      <w:r w:rsidRPr="00D615CB">
        <w:rPr>
          <w:rFonts w:ascii="仿宋" w:eastAsia="仿宋" w:hAnsi="仿宋" w:cs="仿宋" w:hint="eastAsia"/>
          <w:szCs w:val="21"/>
        </w:rPr>
        <w:t>上加MX（分</w:t>
      </w:r>
      <w:proofErr w:type="gramStart"/>
      <w:r w:rsidRPr="00D615CB">
        <w:rPr>
          <w:rFonts w:ascii="仿宋" w:eastAsia="仿宋" w:hAnsi="仿宋" w:cs="仿宋" w:hint="eastAsia"/>
          <w:szCs w:val="21"/>
        </w:rPr>
        <w:t>励</w:t>
      </w:r>
      <w:proofErr w:type="gramEnd"/>
      <w:r w:rsidRPr="00D615CB">
        <w:rPr>
          <w:rFonts w:ascii="仿宋" w:eastAsia="仿宋" w:hAnsi="仿宋" w:cs="仿宋" w:hint="eastAsia"/>
          <w:szCs w:val="21"/>
        </w:rPr>
        <w:t>脱扣）和OF装置，消防动作后切断非消防电源供电的用电设备。在配电室门口墙面上设</w:t>
      </w:r>
      <w:proofErr w:type="gramStart"/>
      <w:r w:rsidRPr="00D615CB">
        <w:rPr>
          <w:rFonts w:ascii="仿宋" w:eastAsia="仿宋" w:hAnsi="仿宋" w:cs="仿宋" w:hint="eastAsia"/>
          <w:szCs w:val="21"/>
        </w:rPr>
        <w:t>一</w:t>
      </w:r>
      <w:proofErr w:type="gramEnd"/>
      <w:r w:rsidRPr="00D615CB">
        <w:rPr>
          <w:rFonts w:ascii="仿宋" w:eastAsia="仿宋" w:hAnsi="仿宋" w:cs="仿宋" w:hint="eastAsia"/>
          <w:szCs w:val="21"/>
        </w:rPr>
        <w:t>紧急跳闸按钮必要是可手切断进线电源，紧急跳闸按钮设玻璃罩防护，开启先击碎玻璃，防止误操作。</w:t>
      </w:r>
    </w:p>
    <w:p w:rsidR="009C0FCD" w:rsidRPr="00D615CB" w:rsidRDefault="009C0FCD" w:rsidP="009C0FCD">
      <w:pPr>
        <w:adjustRightInd w:val="0"/>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3).配线：要求UPS输出配电线路全部采用防潮、阻燃软电缆配线，主路由为机柜上金属网格线槽，分支为镀锌电线管，并应留有1/3以上余量。</w:t>
      </w:r>
    </w:p>
    <w:p w:rsidR="009C0FCD" w:rsidRPr="00D615CB" w:rsidRDefault="009C0FCD" w:rsidP="009C0FCD">
      <w:pPr>
        <w:autoSpaceDE w:val="0"/>
        <w:autoSpaceDN w:val="0"/>
        <w:adjustRightInd w:val="0"/>
        <w:snapToGrid w:val="0"/>
        <w:spacing w:beforeLines="50" w:before="156" w:afterLines="50" w:after="156" w:line="360" w:lineRule="auto"/>
        <w:ind w:firstLine="480"/>
        <w:rPr>
          <w:rFonts w:ascii="仿宋" w:eastAsia="仿宋" w:hAnsi="仿宋" w:cs="仿宋"/>
          <w:szCs w:val="21"/>
          <w:lang w:val="zh-CN"/>
        </w:rPr>
      </w:pPr>
      <w:r w:rsidRPr="00D615CB">
        <w:rPr>
          <w:rFonts w:ascii="仿宋" w:eastAsia="仿宋" w:hAnsi="仿宋" w:cs="仿宋" w:hint="eastAsia"/>
          <w:szCs w:val="21"/>
          <w:lang w:val="zh-CN"/>
        </w:rPr>
        <w:t>机柜PDU采用ZR-RVV电缆由</w:t>
      </w:r>
      <w:proofErr w:type="gramStart"/>
      <w:r w:rsidRPr="00D615CB">
        <w:rPr>
          <w:rFonts w:ascii="仿宋" w:eastAsia="仿宋" w:hAnsi="仿宋" w:cs="仿宋" w:hint="eastAsia"/>
          <w:szCs w:val="21"/>
          <w:lang w:val="zh-CN"/>
        </w:rPr>
        <w:t>列头柜引至</w:t>
      </w:r>
      <w:proofErr w:type="gramEnd"/>
      <w:r w:rsidRPr="00D615CB">
        <w:rPr>
          <w:rFonts w:ascii="仿宋" w:eastAsia="仿宋" w:hAnsi="仿宋" w:cs="仿宋" w:hint="eastAsia"/>
          <w:szCs w:val="21"/>
          <w:lang w:val="zh-CN"/>
        </w:rPr>
        <w:t>机柜，安装</w:t>
      </w:r>
      <w:r w:rsidRPr="00D615CB">
        <w:rPr>
          <w:rFonts w:ascii="仿宋" w:eastAsia="仿宋" w:hAnsi="仿宋" w:cs="仿宋" w:hint="eastAsia"/>
          <w:bCs/>
          <w:szCs w:val="21"/>
          <w:lang w:val="zh-CN"/>
        </w:rPr>
        <w:t>位置及高度应能方便使用。</w:t>
      </w:r>
      <w:r w:rsidRPr="00D615CB">
        <w:rPr>
          <w:rFonts w:ascii="仿宋" w:eastAsia="仿宋" w:hAnsi="仿宋" w:cs="仿宋" w:hint="eastAsia"/>
          <w:szCs w:val="21"/>
          <w:lang w:val="zh-CN"/>
        </w:rPr>
        <w:t xml:space="preserve"> </w:t>
      </w:r>
    </w:p>
    <w:p w:rsidR="009C0FCD" w:rsidRPr="00D615CB" w:rsidRDefault="009C0FCD" w:rsidP="009C0FCD">
      <w:pPr>
        <w:pStyle w:val="38"/>
        <w:spacing w:line="360" w:lineRule="auto"/>
        <w:rPr>
          <w:rFonts w:ascii="仿宋" w:eastAsia="仿宋" w:hAnsi="仿宋" w:cs="仿宋"/>
          <w:sz w:val="21"/>
          <w:szCs w:val="21"/>
        </w:rPr>
      </w:pPr>
      <w:bookmarkStart w:id="80" w:name="_Toc97486916"/>
      <w:bookmarkStart w:id="81" w:name="_Toc154061692"/>
      <w:bookmarkStart w:id="82" w:name="_Toc155863264"/>
      <w:r w:rsidRPr="00D615CB">
        <w:rPr>
          <w:rFonts w:ascii="仿宋" w:eastAsia="仿宋" w:hAnsi="仿宋" w:cs="仿宋" w:hint="eastAsia"/>
          <w:sz w:val="21"/>
          <w:szCs w:val="21"/>
        </w:rPr>
        <w:lastRenderedPageBreak/>
        <w:t>2</w:t>
      </w:r>
      <w:r w:rsidRPr="00D615CB">
        <w:rPr>
          <w:rFonts w:ascii="仿宋" w:eastAsia="仿宋" w:hAnsi="仿宋" w:cs="仿宋"/>
          <w:sz w:val="21"/>
          <w:szCs w:val="21"/>
        </w:rPr>
        <w:t>.1.6</w:t>
      </w:r>
      <w:r w:rsidRPr="00D615CB">
        <w:rPr>
          <w:rFonts w:ascii="仿宋" w:eastAsia="仿宋" w:hAnsi="仿宋" w:cs="仿宋" w:hint="eastAsia"/>
          <w:sz w:val="21"/>
          <w:szCs w:val="21"/>
        </w:rPr>
        <w:t>辅助设备用电系统</w:t>
      </w:r>
      <w:bookmarkEnd w:id="80"/>
      <w:bookmarkEnd w:id="81"/>
      <w:bookmarkEnd w:id="82"/>
    </w:p>
    <w:p w:rsidR="009C0FCD" w:rsidRPr="00D615CB" w:rsidRDefault="009C0FCD" w:rsidP="009C0FCD">
      <w:pPr>
        <w:autoSpaceDE w:val="0"/>
        <w:autoSpaceDN w:val="0"/>
        <w:adjustRightInd w:val="0"/>
        <w:snapToGrid w:val="0"/>
        <w:spacing w:beforeLines="50" w:before="156" w:afterLines="50" w:after="156" w:line="360" w:lineRule="auto"/>
        <w:ind w:firstLineChars="200" w:firstLine="420"/>
        <w:rPr>
          <w:rFonts w:ascii="仿宋" w:eastAsia="仿宋" w:hAnsi="仿宋" w:cs="仿宋"/>
          <w:szCs w:val="21"/>
          <w:lang w:val="zh-CN"/>
        </w:rPr>
      </w:pPr>
      <w:r w:rsidRPr="00D615CB">
        <w:rPr>
          <w:rFonts w:ascii="仿宋" w:eastAsia="仿宋" w:hAnsi="仿宋" w:cs="仿宋" w:hint="eastAsia"/>
          <w:szCs w:val="21"/>
          <w:lang w:val="zh-CN"/>
        </w:rPr>
        <w:t>为了防止机房辅助设备在启动、制动及在正常运行时可能对计算机系统构成的干扰，《电子计算机机房设计规范》规定：“机房内其它电力负荷不得由计算机主机电源和不间断电源系统供电”。因此机房内空调、照明、新风机、临时维修电器等设备直接采用市电电源，电源为三相五线。本方案将上述用电设备自成体系，与计算机设备电源相互独立，形成辅助设备供配电系统。照明系统在火灾报警时应有消防联动控制回路。</w:t>
      </w:r>
    </w:p>
    <w:p w:rsidR="009C0FCD" w:rsidRPr="00D615CB" w:rsidRDefault="009C0FCD" w:rsidP="009C0FCD">
      <w:pPr>
        <w:autoSpaceDE w:val="0"/>
        <w:autoSpaceDN w:val="0"/>
        <w:adjustRightInd w:val="0"/>
        <w:snapToGrid w:val="0"/>
        <w:spacing w:beforeLines="50" w:before="156" w:afterLines="50" w:after="156" w:line="360" w:lineRule="auto"/>
        <w:ind w:firstLineChars="200" w:firstLine="420"/>
        <w:rPr>
          <w:rFonts w:ascii="仿宋" w:eastAsia="仿宋" w:hAnsi="仿宋" w:cs="仿宋"/>
          <w:szCs w:val="21"/>
          <w:lang w:val="zh-CN"/>
        </w:rPr>
      </w:pPr>
      <w:r w:rsidRPr="00D615CB">
        <w:rPr>
          <w:rFonts w:ascii="仿宋" w:eastAsia="仿宋" w:hAnsi="仿宋" w:cs="仿宋" w:hint="eastAsia"/>
          <w:szCs w:val="21"/>
          <w:lang w:val="zh-CN"/>
        </w:rPr>
        <w:t>空调、照明、新风等设备用电开关、均安装在市电配电柜内。维修和测试设备采用单相</w:t>
      </w:r>
      <w:proofErr w:type="gramStart"/>
      <w:r w:rsidRPr="00D615CB">
        <w:rPr>
          <w:rFonts w:ascii="仿宋" w:eastAsia="仿宋" w:hAnsi="仿宋" w:cs="仿宋" w:hint="eastAsia"/>
          <w:szCs w:val="21"/>
          <w:lang w:val="zh-CN"/>
        </w:rPr>
        <w:t>二、三极五孔</w:t>
      </w:r>
      <w:proofErr w:type="gramEnd"/>
      <w:r w:rsidRPr="00D615CB">
        <w:rPr>
          <w:rFonts w:ascii="仿宋" w:eastAsia="仿宋" w:hAnsi="仿宋" w:cs="仿宋" w:hint="eastAsia"/>
          <w:szCs w:val="21"/>
          <w:lang w:val="zh-CN"/>
        </w:rPr>
        <w:t>插座（市电）。</w:t>
      </w:r>
    </w:p>
    <w:p w:rsidR="009C0FCD" w:rsidRPr="00D615CB" w:rsidRDefault="009C0FCD" w:rsidP="009C0FCD">
      <w:pPr>
        <w:autoSpaceDE w:val="0"/>
        <w:autoSpaceDN w:val="0"/>
        <w:adjustRightInd w:val="0"/>
        <w:snapToGrid w:val="0"/>
        <w:spacing w:beforeLines="50" w:before="156" w:afterLines="50" w:after="156" w:line="360" w:lineRule="auto"/>
        <w:ind w:firstLine="482"/>
        <w:rPr>
          <w:rFonts w:ascii="仿宋" w:eastAsia="仿宋" w:hAnsi="仿宋" w:cs="仿宋"/>
          <w:szCs w:val="21"/>
        </w:rPr>
      </w:pPr>
      <w:r w:rsidRPr="00D615CB">
        <w:rPr>
          <w:rFonts w:ascii="仿宋" w:eastAsia="仿宋" w:hAnsi="仿宋" w:cs="仿宋" w:hint="eastAsia"/>
          <w:b/>
          <w:szCs w:val="21"/>
          <w:lang w:val="zh-CN"/>
        </w:rPr>
        <w:t>市电插座主要用于维修设备用电，为便于区分，全部安装在墙面 。</w:t>
      </w:r>
      <w:r w:rsidRPr="00D615CB">
        <w:rPr>
          <w:rFonts w:ascii="仿宋" w:eastAsia="仿宋" w:hAnsi="仿宋" w:cs="仿宋" w:hint="eastAsia"/>
          <w:szCs w:val="21"/>
        </w:rPr>
        <w:t xml:space="preserve"> </w:t>
      </w:r>
    </w:p>
    <w:p w:rsidR="009C0FCD" w:rsidRPr="00D615CB" w:rsidRDefault="009C0FCD" w:rsidP="009C0FCD">
      <w:pPr>
        <w:pStyle w:val="38"/>
        <w:spacing w:line="360" w:lineRule="auto"/>
        <w:rPr>
          <w:rFonts w:ascii="仿宋" w:eastAsia="仿宋" w:hAnsi="仿宋" w:cs="仿宋"/>
          <w:sz w:val="21"/>
          <w:szCs w:val="21"/>
        </w:rPr>
      </w:pPr>
      <w:bookmarkStart w:id="83" w:name="_Toc97486917"/>
      <w:bookmarkStart w:id="84" w:name="_Toc155863265"/>
      <w:bookmarkStart w:id="85" w:name="_Toc154061693"/>
      <w:r w:rsidRPr="00D615CB">
        <w:rPr>
          <w:rFonts w:ascii="仿宋" w:eastAsia="仿宋" w:hAnsi="仿宋" w:cs="仿宋" w:hint="eastAsia"/>
          <w:sz w:val="21"/>
          <w:szCs w:val="21"/>
        </w:rPr>
        <w:t>2</w:t>
      </w:r>
      <w:r w:rsidRPr="00D615CB">
        <w:rPr>
          <w:rFonts w:ascii="仿宋" w:eastAsia="仿宋" w:hAnsi="仿宋" w:cs="仿宋"/>
          <w:sz w:val="21"/>
          <w:szCs w:val="21"/>
        </w:rPr>
        <w:t>.1.7</w:t>
      </w:r>
      <w:r w:rsidRPr="00D615CB">
        <w:rPr>
          <w:rFonts w:ascii="仿宋" w:eastAsia="仿宋" w:hAnsi="仿宋" w:cs="仿宋" w:hint="eastAsia"/>
          <w:sz w:val="21"/>
          <w:szCs w:val="21"/>
        </w:rPr>
        <w:t>备用供电系统</w:t>
      </w:r>
      <w:bookmarkEnd w:id="83"/>
      <w:bookmarkEnd w:id="84"/>
      <w:bookmarkEnd w:id="85"/>
    </w:p>
    <w:p w:rsidR="009C0FCD" w:rsidRPr="00D615CB" w:rsidRDefault="009C0FCD" w:rsidP="009C0FCD">
      <w:pPr>
        <w:autoSpaceDE w:val="0"/>
        <w:autoSpaceDN w:val="0"/>
        <w:adjustRightInd w:val="0"/>
        <w:snapToGrid w:val="0"/>
        <w:spacing w:line="360" w:lineRule="auto"/>
        <w:ind w:firstLine="480"/>
        <w:rPr>
          <w:rFonts w:ascii="仿宋" w:eastAsia="仿宋" w:hAnsi="仿宋" w:cs="仿宋"/>
          <w:szCs w:val="21"/>
          <w:lang w:val="zh-CN"/>
        </w:rPr>
      </w:pPr>
      <w:r w:rsidRPr="00D615CB">
        <w:rPr>
          <w:rFonts w:ascii="仿宋" w:eastAsia="仿宋" w:hAnsi="仿宋" w:cs="仿宋" w:hint="eastAsia"/>
          <w:szCs w:val="21"/>
          <w:lang w:val="zh-CN"/>
        </w:rPr>
        <w:t>当机房正常市电供电中断时，由UPS供电；UPS设计为延时1</w:t>
      </w:r>
      <w:r w:rsidRPr="00D615CB">
        <w:rPr>
          <w:rFonts w:ascii="仿宋" w:eastAsia="仿宋" w:hAnsi="仿宋" w:cs="仿宋"/>
          <w:szCs w:val="21"/>
          <w:lang w:val="zh-CN"/>
        </w:rPr>
        <w:t>5</w:t>
      </w:r>
      <w:r w:rsidRPr="00D615CB">
        <w:rPr>
          <w:rFonts w:ascii="仿宋" w:eastAsia="仿宋" w:hAnsi="仿宋" w:cs="仿宋" w:hint="eastAsia"/>
          <w:szCs w:val="21"/>
          <w:lang w:val="zh-CN"/>
        </w:rPr>
        <w:t>至30分钟。</w:t>
      </w:r>
    </w:p>
    <w:p w:rsidR="009C0FCD" w:rsidRPr="00D615CB" w:rsidRDefault="009C0FCD" w:rsidP="009C0FCD">
      <w:pPr>
        <w:pStyle w:val="38"/>
        <w:spacing w:line="360" w:lineRule="auto"/>
        <w:rPr>
          <w:rFonts w:ascii="仿宋" w:eastAsia="仿宋" w:hAnsi="仿宋" w:cs="仿宋"/>
          <w:sz w:val="21"/>
          <w:szCs w:val="21"/>
        </w:rPr>
      </w:pPr>
      <w:bookmarkStart w:id="86" w:name="_Toc155863266"/>
      <w:bookmarkStart w:id="87" w:name="_Toc97486918"/>
      <w:bookmarkStart w:id="88" w:name="_Toc154061694"/>
      <w:r w:rsidRPr="00D615CB">
        <w:rPr>
          <w:rFonts w:ascii="仿宋" w:eastAsia="仿宋" w:hAnsi="仿宋" w:cs="仿宋" w:hint="eastAsia"/>
          <w:sz w:val="21"/>
          <w:szCs w:val="21"/>
        </w:rPr>
        <w:t>2</w:t>
      </w:r>
      <w:r w:rsidRPr="00D615CB">
        <w:rPr>
          <w:rFonts w:ascii="仿宋" w:eastAsia="仿宋" w:hAnsi="仿宋" w:cs="仿宋"/>
          <w:sz w:val="21"/>
          <w:szCs w:val="21"/>
        </w:rPr>
        <w:t>.1.8</w:t>
      </w:r>
      <w:r w:rsidRPr="00D615CB">
        <w:rPr>
          <w:rFonts w:ascii="仿宋" w:eastAsia="仿宋" w:hAnsi="仿宋" w:cs="仿宋" w:hint="eastAsia"/>
          <w:sz w:val="21"/>
          <w:szCs w:val="21"/>
        </w:rPr>
        <w:t>线路敷设</w:t>
      </w:r>
      <w:bookmarkEnd w:id="86"/>
      <w:bookmarkEnd w:id="87"/>
      <w:bookmarkEnd w:id="88"/>
    </w:p>
    <w:p w:rsidR="009C0FCD" w:rsidRPr="00D615CB" w:rsidRDefault="009C0FCD" w:rsidP="009C0FCD">
      <w:pPr>
        <w:autoSpaceDE w:val="0"/>
        <w:autoSpaceDN w:val="0"/>
        <w:adjustRightInd w:val="0"/>
        <w:snapToGrid w:val="0"/>
        <w:spacing w:line="360" w:lineRule="auto"/>
        <w:ind w:firstLineChars="200" w:firstLine="420"/>
        <w:rPr>
          <w:rFonts w:ascii="仿宋" w:eastAsia="仿宋" w:hAnsi="仿宋" w:cs="仿宋"/>
          <w:szCs w:val="21"/>
          <w:lang w:val="zh-CN"/>
        </w:rPr>
      </w:pPr>
      <w:r w:rsidRPr="00D615CB">
        <w:rPr>
          <w:rFonts w:ascii="仿宋" w:eastAsia="仿宋" w:hAnsi="仿宋" w:cs="仿宋" w:hint="eastAsia"/>
          <w:szCs w:val="21"/>
          <w:lang w:val="zh-CN"/>
        </w:rPr>
        <w:t>机房总电源电缆引至机房动力配电柜总开关上，由动力配电柜向UPS供电；UPS输出至机房UPS配电柜主开关，由UPS配电柜向各计算机设备供电。具体请参见各配电系统图（PM11）。</w:t>
      </w:r>
    </w:p>
    <w:p w:rsidR="009C0FCD" w:rsidRPr="00D615CB" w:rsidRDefault="009C0FCD" w:rsidP="009C0FCD">
      <w:pPr>
        <w:autoSpaceDE w:val="0"/>
        <w:autoSpaceDN w:val="0"/>
        <w:adjustRightInd w:val="0"/>
        <w:snapToGrid w:val="0"/>
        <w:spacing w:beforeLines="50" w:before="156" w:afterLines="50" w:after="156" w:line="360" w:lineRule="auto"/>
        <w:ind w:firstLineChars="200" w:firstLine="420"/>
        <w:rPr>
          <w:rFonts w:ascii="仿宋" w:eastAsia="仿宋" w:hAnsi="仿宋" w:cs="仿宋"/>
          <w:b/>
          <w:bCs/>
          <w:szCs w:val="21"/>
          <w:lang w:val="zh-CN"/>
        </w:rPr>
      </w:pPr>
      <w:r w:rsidRPr="00D615CB">
        <w:rPr>
          <w:rFonts w:ascii="仿宋" w:eastAsia="仿宋" w:hAnsi="仿宋" w:cs="仿宋" w:hint="eastAsia"/>
          <w:szCs w:val="21"/>
          <w:lang w:val="zh-CN"/>
        </w:rPr>
        <w:t>机房内市电、UPS电源走线架空</w:t>
      </w:r>
      <w:proofErr w:type="gramStart"/>
      <w:r w:rsidRPr="00D615CB">
        <w:rPr>
          <w:rFonts w:ascii="仿宋" w:eastAsia="仿宋" w:hAnsi="仿宋" w:cs="仿宋" w:hint="eastAsia"/>
          <w:szCs w:val="21"/>
          <w:lang w:val="zh-CN"/>
        </w:rPr>
        <w:t>配电走</w:t>
      </w:r>
      <w:proofErr w:type="gramEnd"/>
      <w:r w:rsidRPr="00D615CB">
        <w:rPr>
          <w:rFonts w:ascii="仿宋" w:eastAsia="仿宋" w:hAnsi="仿宋" w:cs="仿宋" w:hint="eastAsia"/>
          <w:szCs w:val="21"/>
          <w:lang w:val="zh-CN"/>
        </w:rPr>
        <w:t>线槽，分别独立安装于各自的金属线槽（管）内；线槽（管）上应作识别标记；插座面板也应相互区别；通信线缆桥架布于架空弱电配线槽。</w:t>
      </w:r>
      <w:r w:rsidRPr="00D615CB">
        <w:rPr>
          <w:rFonts w:ascii="仿宋" w:eastAsia="仿宋" w:hAnsi="仿宋" w:cs="仿宋" w:hint="eastAsia"/>
          <w:b/>
          <w:bCs/>
          <w:szCs w:val="21"/>
          <w:lang w:val="zh-CN"/>
        </w:rPr>
        <w:t>线槽、线管接头两端均用6mm</w:t>
      </w:r>
      <w:r w:rsidRPr="00D615CB">
        <w:rPr>
          <w:rFonts w:ascii="仿宋" w:eastAsia="仿宋" w:hAnsi="仿宋" w:cs="仿宋" w:hint="eastAsia"/>
          <w:b/>
          <w:bCs/>
          <w:szCs w:val="21"/>
          <w:vertAlign w:val="superscript"/>
          <w:lang w:val="zh-CN"/>
        </w:rPr>
        <w:t>2</w:t>
      </w:r>
      <w:r w:rsidRPr="00D615CB">
        <w:rPr>
          <w:rFonts w:ascii="仿宋" w:eastAsia="仿宋" w:hAnsi="仿宋" w:cs="仿宋" w:hint="eastAsia"/>
          <w:b/>
          <w:bCs/>
          <w:szCs w:val="21"/>
          <w:lang w:val="zh-CN"/>
        </w:rPr>
        <w:t>接地线</w:t>
      </w:r>
      <w:proofErr w:type="gramStart"/>
      <w:r w:rsidRPr="00D615CB">
        <w:rPr>
          <w:rFonts w:ascii="仿宋" w:eastAsia="仿宋" w:hAnsi="仿宋" w:cs="仿宋" w:hint="eastAsia"/>
          <w:b/>
          <w:bCs/>
          <w:szCs w:val="21"/>
          <w:lang w:val="zh-CN"/>
        </w:rPr>
        <w:t>就近连至保护</w:t>
      </w:r>
      <w:proofErr w:type="gramEnd"/>
      <w:r w:rsidRPr="00D615CB">
        <w:rPr>
          <w:rFonts w:ascii="仿宋" w:eastAsia="仿宋" w:hAnsi="仿宋" w:cs="仿宋" w:hint="eastAsia"/>
          <w:b/>
          <w:bCs/>
          <w:szCs w:val="21"/>
          <w:lang w:val="zh-CN"/>
        </w:rPr>
        <w:t>地接地箱上，所有电源线均在金属管槽内敷设，具有良好的屏蔽效果。</w:t>
      </w:r>
    </w:p>
    <w:p w:rsidR="009C0FCD" w:rsidRPr="00D615CB" w:rsidRDefault="009C0FCD" w:rsidP="009C0FCD">
      <w:pPr>
        <w:autoSpaceDE w:val="0"/>
        <w:autoSpaceDN w:val="0"/>
        <w:adjustRightInd w:val="0"/>
        <w:snapToGrid w:val="0"/>
        <w:spacing w:line="360" w:lineRule="auto"/>
        <w:ind w:firstLineChars="200" w:firstLine="420"/>
        <w:rPr>
          <w:rFonts w:ascii="仿宋" w:eastAsia="仿宋" w:hAnsi="仿宋" w:cs="仿宋"/>
          <w:szCs w:val="21"/>
          <w:lang w:val="zh-CN"/>
        </w:rPr>
      </w:pPr>
      <w:r w:rsidRPr="00D615CB">
        <w:rPr>
          <w:rFonts w:ascii="仿宋" w:eastAsia="仿宋" w:hAnsi="仿宋" w:cs="仿宋" w:hint="eastAsia"/>
          <w:szCs w:val="21"/>
          <w:lang w:val="zh-CN"/>
        </w:rPr>
        <w:t>为保证电源运行时</w:t>
      </w:r>
      <w:proofErr w:type="gramStart"/>
      <w:r w:rsidRPr="00D615CB">
        <w:rPr>
          <w:rFonts w:ascii="仿宋" w:eastAsia="仿宋" w:hAnsi="仿宋" w:cs="仿宋" w:hint="eastAsia"/>
          <w:szCs w:val="21"/>
          <w:lang w:val="zh-CN"/>
        </w:rPr>
        <w:t>三相能</w:t>
      </w:r>
      <w:proofErr w:type="gramEnd"/>
      <w:r w:rsidRPr="00D615CB">
        <w:rPr>
          <w:rFonts w:ascii="仿宋" w:eastAsia="仿宋" w:hAnsi="仿宋" w:cs="仿宋" w:hint="eastAsia"/>
          <w:szCs w:val="21"/>
          <w:lang w:val="zh-CN"/>
        </w:rPr>
        <w:t>基本平衡，应尽可能将单相负荷均匀分配在各相上，机房低压配电系统三相负荷不平衡度应控制在5-20%。为防止闪电雷击及过电压带来的危害，机房电源进线应采用桥架内铺设电缆；机房专用动力配电箱内低压配电母线上应装设分级浪涌抑制器，用以消除线路上产生的瞬时高压尖峰脉冲。</w:t>
      </w:r>
    </w:p>
    <w:p w:rsidR="009C0FCD" w:rsidRPr="00D615CB" w:rsidRDefault="009C0FCD" w:rsidP="009C0FCD">
      <w:pPr>
        <w:autoSpaceDE w:val="0"/>
        <w:autoSpaceDN w:val="0"/>
        <w:adjustRightInd w:val="0"/>
        <w:snapToGrid w:val="0"/>
        <w:spacing w:line="360" w:lineRule="auto"/>
        <w:ind w:firstLineChars="200" w:firstLine="420"/>
        <w:rPr>
          <w:rFonts w:ascii="仿宋" w:eastAsia="仿宋" w:hAnsi="仿宋" w:cs="仿宋"/>
          <w:szCs w:val="21"/>
          <w:lang w:val="zh-CN"/>
        </w:rPr>
      </w:pPr>
      <w:r w:rsidRPr="00D615CB">
        <w:rPr>
          <w:rFonts w:ascii="仿宋" w:eastAsia="仿宋" w:hAnsi="仿宋" w:cs="仿宋" w:hint="eastAsia"/>
          <w:szCs w:val="21"/>
          <w:lang w:val="zh-CN"/>
        </w:rPr>
        <w:t>架空配线槽敷设电源线时，应尽可能远离信号线，并避免并排敷设。</w:t>
      </w:r>
    </w:p>
    <w:p w:rsidR="009C0FCD" w:rsidRPr="00D615CB" w:rsidRDefault="009C0FCD" w:rsidP="009C0FCD">
      <w:pPr>
        <w:autoSpaceDE w:val="0"/>
        <w:autoSpaceDN w:val="0"/>
        <w:adjustRightInd w:val="0"/>
        <w:snapToGrid w:val="0"/>
        <w:spacing w:line="360" w:lineRule="auto"/>
        <w:ind w:firstLineChars="200" w:firstLine="422"/>
        <w:rPr>
          <w:rFonts w:ascii="仿宋" w:eastAsia="仿宋" w:hAnsi="仿宋" w:cs="仿宋"/>
          <w:szCs w:val="21"/>
          <w:lang w:val="zh-CN"/>
        </w:rPr>
      </w:pPr>
      <w:r w:rsidRPr="00D615CB">
        <w:rPr>
          <w:rFonts w:ascii="仿宋" w:eastAsia="仿宋" w:hAnsi="仿宋" w:cs="仿宋" w:hint="eastAsia"/>
          <w:b/>
          <w:bCs/>
          <w:szCs w:val="21"/>
          <w:lang w:val="zh-CN"/>
        </w:rPr>
        <w:t>导线选择</w:t>
      </w:r>
      <w:r w:rsidRPr="00D615CB">
        <w:rPr>
          <w:rFonts w:ascii="仿宋" w:eastAsia="仿宋" w:hAnsi="仿宋" w:cs="仿宋" w:hint="eastAsia"/>
          <w:szCs w:val="21"/>
          <w:lang w:val="zh-CN"/>
        </w:rPr>
        <w:t>：导线的载流能力一定大于断路器的额定电流值。导线或电缆应按低压配电系统的额定电压、电力负荷、敷设环境及其与附近电气装置、设施之间能否产生有害的电磁感应等要求，选择合适的型号和截面面积。本机房内所有绝缘电线和电缆选择耐压500V以上的GB--BV铜芯产品。</w:t>
      </w:r>
    </w:p>
    <w:p w:rsidR="009C0FCD" w:rsidRPr="00D615CB" w:rsidRDefault="009C0FCD" w:rsidP="009C0FCD">
      <w:pPr>
        <w:autoSpaceDE w:val="0"/>
        <w:autoSpaceDN w:val="0"/>
        <w:adjustRightInd w:val="0"/>
        <w:snapToGrid w:val="0"/>
        <w:spacing w:beforeLines="50" w:before="156" w:afterLines="50" w:after="156" w:line="360" w:lineRule="auto"/>
        <w:ind w:firstLineChars="200" w:firstLine="420"/>
        <w:rPr>
          <w:rFonts w:ascii="仿宋" w:eastAsia="仿宋" w:hAnsi="仿宋" w:cs="仿宋"/>
          <w:szCs w:val="21"/>
          <w:lang w:val="zh-CN"/>
        </w:rPr>
      </w:pPr>
      <w:r w:rsidRPr="00D615CB">
        <w:rPr>
          <w:rFonts w:ascii="仿宋" w:eastAsia="仿宋" w:hAnsi="仿宋" w:cs="仿宋" w:hint="eastAsia"/>
          <w:szCs w:val="21"/>
          <w:lang w:val="zh-CN"/>
        </w:rPr>
        <w:t>电线颜色区分：相线：黄、绿、红</w:t>
      </w:r>
    </w:p>
    <w:p w:rsidR="009C0FCD" w:rsidRPr="00D615CB" w:rsidRDefault="009C0FCD" w:rsidP="009C0FCD">
      <w:pPr>
        <w:autoSpaceDE w:val="0"/>
        <w:autoSpaceDN w:val="0"/>
        <w:adjustRightInd w:val="0"/>
        <w:snapToGrid w:val="0"/>
        <w:spacing w:beforeLines="50" w:before="156" w:afterLines="50" w:after="156" w:line="360" w:lineRule="auto"/>
        <w:ind w:firstLineChars="200" w:firstLine="420"/>
        <w:rPr>
          <w:rFonts w:ascii="仿宋" w:eastAsia="仿宋" w:hAnsi="仿宋" w:cs="仿宋"/>
          <w:szCs w:val="21"/>
          <w:lang w:val="zh-CN"/>
        </w:rPr>
      </w:pPr>
      <w:r w:rsidRPr="00D615CB">
        <w:rPr>
          <w:rFonts w:ascii="仿宋" w:eastAsia="仿宋" w:hAnsi="仿宋" w:cs="仿宋" w:hint="eastAsia"/>
          <w:szCs w:val="21"/>
          <w:lang w:val="zh-CN"/>
        </w:rPr>
        <w:t>零线：黑或蓝。地线：黄绿色（双色线）</w:t>
      </w:r>
    </w:p>
    <w:p w:rsidR="009C0FCD" w:rsidRPr="00D615CB" w:rsidRDefault="009C0FCD" w:rsidP="009C0FCD">
      <w:pPr>
        <w:autoSpaceDE w:val="0"/>
        <w:autoSpaceDN w:val="0"/>
        <w:adjustRightInd w:val="0"/>
        <w:snapToGrid w:val="0"/>
        <w:spacing w:beforeLines="50" w:before="156" w:afterLines="50" w:after="156" w:line="360" w:lineRule="auto"/>
        <w:ind w:firstLineChars="200" w:firstLine="422"/>
        <w:rPr>
          <w:rFonts w:ascii="仿宋" w:eastAsia="仿宋" w:hAnsi="仿宋" w:cs="仿宋"/>
          <w:szCs w:val="21"/>
          <w:lang w:val="zh-CN"/>
        </w:rPr>
      </w:pPr>
      <w:r w:rsidRPr="00D615CB">
        <w:rPr>
          <w:rFonts w:ascii="仿宋" w:eastAsia="仿宋" w:hAnsi="仿宋" w:cs="仿宋" w:hint="eastAsia"/>
          <w:b/>
          <w:szCs w:val="21"/>
          <w:lang w:val="zh-CN"/>
        </w:rPr>
        <w:t>由于漏电保护开关灵敏度较高（微安级），易引起线路经常掉电，这对于计算机和通信系统、精</w:t>
      </w:r>
      <w:r w:rsidRPr="00D615CB">
        <w:rPr>
          <w:rFonts w:ascii="仿宋" w:eastAsia="仿宋" w:hAnsi="仿宋" w:cs="仿宋" w:hint="eastAsia"/>
          <w:b/>
          <w:szCs w:val="21"/>
          <w:lang w:val="zh-CN"/>
        </w:rPr>
        <w:lastRenderedPageBreak/>
        <w:t>密空调系统等正常运转是不利的，故机房内UPS电源、空调通风设备等线路不加装漏电保护开关</w:t>
      </w:r>
      <w:r w:rsidRPr="00D615CB">
        <w:rPr>
          <w:rFonts w:ascii="仿宋" w:eastAsia="仿宋" w:hAnsi="仿宋" w:cs="仿宋" w:hint="eastAsia"/>
          <w:szCs w:val="21"/>
          <w:lang w:val="zh-CN"/>
        </w:rPr>
        <w:t>。</w:t>
      </w:r>
    </w:p>
    <w:p w:rsidR="009C0FCD" w:rsidRPr="00D615CB" w:rsidRDefault="009C0FCD" w:rsidP="009C0FCD">
      <w:pPr>
        <w:autoSpaceDE w:val="0"/>
        <w:autoSpaceDN w:val="0"/>
        <w:adjustRightInd w:val="0"/>
        <w:snapToGrid w:val="0"/>
        <w:spacing w:beforeLines="50" w:before="156" w:afterLines="50" w:after="156" w:line="360" w:lineRule="auto"/>
        <w:ind w:firstLineChars="200" w:firstLine="420"/>
        <w:rPr>
          <w:rFonts w:ascii="仿宋" w:eastAsia="仿宋" w:hAnsi="仿宋" w:cs="仿宋"/>
          <w:szCs w:val="21"/>
          <w:lang w:val="zh-CN"/>
        </w:rPr>
      </w:pPr>
      <w:r w:rsidRPr="00D615CB">
        <w:rPr>
          <w:rFonts w:ascii="仿宋" w:eastAsia="仿宋" w:hAnsi="仿宋" w:cs="仿宋" w:hint="eastAsia"/>
          <w:szCs w:val="21"/>
          <w:lang w:val="zh-CN"/>
        </w:rPr>
        <w:t>配电室安装两台带玻璃门基业配电柜。投标设备需为原厂品牌柜型。开关柜必须为原厂生产，不得使用贴牌、授权或转包代工生产，生产过程中业主方有权前往监造。招标人有权指定柜体颜色。</w:t>
      </w:r>
    </w:p>
    <w:p w:rsidR="009C0FCD" w:rsidRPr="00D615CB" w:rsidRDefault="009C0FCD" w:rsidP="009C0FCD">
      <w:pPr>
        <w:autoSpaceDE w:val="0"/>
        <w:autoSpaceDN w:val="0"/>
        <w:adjustRightInd w:val="0"/>
        <w:snapToGrid w:val="0"/>
        <w:spacing w:beforeLines="50" w:before="156" w:afterLines="50" w:after="156" w:line="360" w:lineRule="auto"/>
        <w:ind w:firstLineChars="200" w:firstLine="420"/>
        <w:rPr>
          <w:rFonts w:ascii="仿宋" w:eastAsia="仿宋" w:hAnsi="仿宋" w:cs="仿宋"/>
          <w:szCs w:val="21"/>
          <w:lang w:val="zh-CN"/>
        </w:rPr>
      </w:pPr>
      <w:r w:rsidRPr="00D615CB">
        <w:rPr>
          <w:rFonts w:ascii="仿宋" w:eastAsia="仿宋" w:hAnsi="仿宋" w:cs="仿宋" w:hint="eastAsia"/>
          <w:szCs w:val="21"/>
          <w:lang w:val="zh-CN"/>
        </w:rPr>
        <w:t>框架断路器要求采用电子脱扣器，抽出式结构，连接、试验、抽出的三个位置均可锁定。框架断路器额定短路分断能力不小于50kA；框架断路器要求本体带液晶屏显示的控制单元。塑壳断路器400A-630A要求采用电子脱扣器，具备长延时、短延时、瞬时电流保护的现场整定功能，额定短路分断能力不小于35kA；100A-250A要求采用热磁脱扣器，具备长延时、瞬时电流保护的现场整定功能，额定短路分断能力不小于35kA；63A及以下使用微型断路器，分断能力不小于6kA。</w:t>
      </w:r>
    </w:p>
    <w:p w:rsidR="009C0FCD" w:rsidRPr="00D615CB" w:rsidRDefault="009C0FCD" w:rsidP="009C0FCD">
      <w:pPr>
        <w:tabs>
          <w:tab w:val="left" w:pos="900"/>
        </w:tabs>
        <w:autoSpaceDE w:val="0"/>
        <w:autoSpaceDN w:val="0"/>
        <w:adjustRightInd w:val="0"/>
        <w:snapToGrid w:val="0"/>
        <w:spacing w:beforeLines="50" w:before="156" w:afterLines="50" w:after="156" w:line="360" w:lineRule="auto"/>
        <w:ind w:firstLine="480"/>
        <w:rPr>
          <w:rFonts w:ascii="仿宋" w:eastAsia="仿宋" w:hAnsi="仿宋" w:cs="仿宋"/>
          <w:szCs w:val="21"/>
          <w:lang w:val="zh-CN"/>
        </w:rPr>
      </w:pPr>
      <w:r w:rsidRPr="00D615CB">
        <w:rPr>
          <w:rFonts w:ascii="仿宋" w:eastAsia="仿宋" w:hAnsi="仿宋" w:cs="仿宋" w:hint="eastAsia"/>
          <w:szCs w:val="21"/>
          <w:lang w:val="zh-CN"/>
        </w:rPr>
        <w:t>配电柜具有防浪涌、防雷击过流保护能力。</w:t>
      </w:r>
    </w:p>
    <w:p w:rsidR="009C0FCD" w:rsidRPr="00D615CB" w:rsidRDefault="009C0FCD" w:rsidP="009C0FCD">
      <w:pPr>
        <w:snapToGrid w:val="0"/>
        <w:spacing w:line="360" w:lineRule="auto"/>
        <w:ind w:firstLine="480"/>
        <w:rPr>
          <w:rFonts w:ascii="仿宋" w:eastAsia="仿宋" w:hAnsi="仿宋" w:cs="仿宋"/>
          <w:szCs w:val="21"/>
          <w:lang w:val="zh-CN"/>
        </w:rPr>
      </w:pPr>
      <w:r w:rsidRPr="00D615CB">
        <w:rPr>
          <w:rFonts w:ascii="仿宋" w:eastAsia="仿宋" w:hAnsi="仿宋" w:cs="仿宋" w:hint="eastAsia"/>
          <w:szCs w:val="21"/>
          <w:lang w:val="zh-CN"/>
        </w:rPr>
        <w:t>配电柜内设置电流表、电压表、频率表、以便检查电源电压、电流、三相间平衡关系和电源输出频率变化。</w:t>
      </w:r>
    </w:p>
    <w:p w:rsidR="009C0FCD" w:rsidRPr="00D615CB" w:rsidRDefault="009C0FCD" w:rsidP="009C0FCD">
      <w:pPr>
        <w:snapToGrid w:val="0"/>
        <w:spacing w:line="360" w:lineRule="auto"/>
        <w:ind w:firstLine="480"/>
        <w:rPr>
          <w:rFonts w:ascii="仿宋" w:eastAsia="仿宋" w:hAnsi="仿宋" w:cs="仿宋"/>
          <w:szCs w:val="21"/>
          <w:lang w:val="zh-CN"/>
        </w:rPr>
      </w:pPr>
      <w:r w:rsidRPr="00D615CB">
        <w:rPr>
          <w:rFonts w:ascii="仿宋" w:eastAsia="仿宋" w:hAnsi="仿宋" w:cs="仿宋" w:hint="eastAsia"/>
          <w:szCs w:val="21"/>
          <w:lang w:val="zh-CN"/>
        </w:rPr>
        <w:t>配电柜内根据计算机设备及辅助设备的不同要求，设置了中线和接地线。设备安装运行</w:t>
      </w:r>
      <w:proofErr w:type="gramStart"/>
      <w:r w:rsidRPr="00D615CB">
        <w:rPr>
          <w:rFonts w:ascii="仿宋" w:eastAsia="仿宋" w:hAnsi="仿宋" w:cs="仿宋" w:hint="eastAsia"/>
          <w:szCs w:val="21"/>
          <w:lang w:val="zh-CN"/>
        </w:rPr>
        <w:t>后</w:t>
      </w:r>
      <w:r w:rsidRPr="00D615CB">
        <w:rPr>
          <w:rFonts w:ascii="仿宋" w:eastAsia="仿宋" w:hAnsi="仿宋" w:cs="仿宋" w:hint="eastAsia"/>
          <w:b/>
          <w:szCs w:val="21"/>
          <w:lang w:val="zh-CN"/>
        </w:rPr>
        <w:t>零地</w:t>
      </w:r>
      <w:proofErr w:type="gramEnd"/>
      <w:r w:rsidRPr="00D615CB">
        <w:rPr>
          <w:rFonts w:ascii="仿宋" w:eastAsia="仿宋" w:hAnsi="仿宋" w:cs="仿宋" w:hint="eastAsia"/>
          <w:b/>
          <w:szCs w:val="21"/>
          <w:lang w:val="zh-CN"/>
        </w:rPr>
        <w:t>电位差&lt;1V</w:t>
      </w:r>
      <w:r w:rsidRPr="00D615CB">
        <w:rPr>
          <w:rFonts w:ascii="仿宋" w:eastAsia="仿宋" w:hAnsi="仿宋" w:cs="仿宋" w:hint="eastAsia"/>
          <w:szCs w:val="21"/>
          <w:lang w:val="zh-CN"/>
        </w:rPr>
        <w:t>。</w:t>
      </w:r>
    </w:p>
    <w:p w:rsidR="009C0FCD" w:rsidRPr="00D615CB" w:rsidRDefault="009C0FCD" w:rsidP="009C0FCD">
      <w:pPr>
        <w:snapToGrid w:val="0"/>
        <w:spacing w:line="360" w:lineRule="auto"/>
        <w:ind w:firstLine="480"/>
        <w:rPr>
          <w:rFonts w:ascii="仿宋" w:eastAsia="仿宋" w:hAnsi="仿宋" w:cs="仿宋"/>
          <w:szCs w:val="21"/>
          <w:lang w:val="zh-CN"/>
        </w:rPr>
      </w:pPr>
      <w:r w:rsidRPr="00D615CB">
        <w:rPr>
          <w:rFonts w:ascii="仿宋" w:eastAsia="仿宋" w:hAnsi="仿宋" w:cs="仿宋" w:hint="eastAsia"/>
          <w:szCs w:val="21"/>
          <w:lang w:val="zh-CN"/>
        </w:rPr>
        <w:t>配电柜内采用的母线、接线排、各种电缆、导线、中性线、接地线等符合国家标准，并按国家规定的颜色标志编号，线缆均采用阻燃型。</w:t>
      </w:r>
    </w:p>
    <w:p w:rsidR="009C0FCD" w:rsidRPr="00D615CB" w:rsidRDefault="009C0FCD" w:rsidP="009C0FCD">
      <w:pPr>
        <w:snapToGrid w:val="0"/>
        <w:spacing w:line="360" w:lineRule="auto"/>
        <w:ind w:firstLine="480"/>
        <w:rPr>
          <w:rFonts w:ascii="仿宋" w:eastAsia="仿宋" w:hAnsi="仿宋" w:cs="仿宋"/>
          <w:szCs w:val="21"/>
          <w:lang w:val="zh-CN"/>
        </w:rPr>
      </w:pPr>
      <w:r w:rsidRPr="00D615CB">
        <w:rPr>
          <w:rFonts w:ascii="仿宋" w:eastAsia="仿宋" w:hAnsi="仿宋" w:cs="仿宋" w:hint="eastAsia"/>
          <w:szCs w:val="21"/>
          <w:lang w:val="zh-CN"/>
        </w:rPr>
        <w:t>配电柜内各种开关、手柄、操作按钮，标志清楚，防止使用中出现误操作。</w:t>
      </w:r>
    </w:p>
    <w:p w:rsidR="009C0FCD" w:rsidRPr="00D615CB" w:rsidRDefault="009C0FCD" w:rsidP="009C0FCD">
      <w:pPr>
        <w:snapToGrid w:val="0"/>
        <w:spacing w:line="360" w:lineRule="auto"/>
        <w:ind w:firstLine="480"/>
        <w:rPr>
          <w:rFonts w:ascii="仿宋" w:eastAsia="仿宋" w:hAnsi="仿宋" w:cs="仿宋"/>
          <w:szCs w:val="21"/>
          <w:lang w:val="zh-CN"/>
        </w:rPr>
      </w:pPr>
      <w:r w:rsidRPr="00D615CB">
        <w:rPr>
          <w:rFonts w:ascii="仿宋" w:eastAsia="仿宋" w:hAnsi="仿宋" w:cs="仿宋" w:hint="eastAsia"/>
          <w:szCs w:val="21"/>
          <w:lang w:val="zh-CN"/>
        </w:rPr>
        <w:t>配电柜绝缘性能符合国家标准，要求</w:t>
      </w:r>
      <w:r w:rsidRPr="00D615CB">
        <w:rPr>
          <w:rFonts w:ascii="仿宋" w:eastAsia="仿宋" w:hAnsi="仿宋" w:cs="仿宋" w:hint="eastAsia"/>
          <w:b/>
          <w:szCs w:val="21"/>
          <w:lang w:val="zh-CN"/>
        </w:rPr>
        <w:t>不小于0.5 MΩ</w:t>
      </w:r>
      <w:r w:rsidRPr="00D615CB">
        <w:rPr>
          <w:rFonts w:ascii="仿宋" w:eastAsia="仿宋" w:hAnsi="仿宋" w:cs="仿宋" w:hint="eastAsia"/>
          <w:szCs w:val="21"/>
          <w:lang w:val="zh-CN"/>
        </w:rPr>
        <w:t>。</w:t>
      </w:r>
    </w:p>
    <w:p w:rsidR="009C0FCD" w:rsidRPr="00D615CB" w:rsidRDefault="009C0FCD" w:rsidP="009C0FCD">
      <w:pPr>
        <w:pStyle w:val="38"/>
        <w:spacing w:line="360" w:lineRule="auto"/>
        <w:rPr>
          <w:rFonts w:ascii="仿宋" w:eastAsia="仿宋" w:hAnsi="仿宋" w:cs="仿宋"/>
          <w:sz w:val="21"/>
          <w:szCs w:val="21"/>
        </w:rPr>
      </w:pPr>
      <w:bookmarkStart w:id="89" w:name="_Toc97486919"/>
      <w:bookmarkStart w:id="90" w:name="_Toc155863267"/>
      <w:bookmarkStart w:id="91" w:name="_Toc154061695"/>
      <w:bookmarkStart w:id="92" w:name="_Toc280693253"/>
      <w:r w:rsidRPr="00D615CB">
        <w:rPr>
          <w:rFonts w:ascii="仿宋" w:eastAsia="仿宋" w:hAnsi="仿宋" w:cs="仿宋" w:hint="eastAsia"/>
          <w:sz w:val="21"/>
          <w:szCs w:val="21"/>
        </w:rPr>
        <w:t>2</w:t>
      </w:r>
      <w:r w:rsidRPr="00D615CB">
        <w:rPr>
          <w:rFonts w:ascii="仿宋" w:eastAsia="仿宋" w:hAnsi="仿宋" w:cs="仿宋"/>
          <w:sz w:val="21"/>
          <w:szCs w:val="21"/>
        </w:rPr>
        <w:t>.1.9</w:t>
      </w:r>
      <w:r w:rsidRPr="00D615CB">
        <w:rPr>
          <w:rFonts w:ascii="仿宋" w:eastAsia="仿宋" w:hAnsi="仿宋" w:cs="仿宋" w:hint="eastAsia"/>
          <w:sz w:val="21"/>
          <w:szCs w:val="21"/>
        </w:rPr>
        <w:t>线管和线槽的敷设</w:t>
      </w:r>
      <w:bookmarkEnd w:id="89"/>
      <w:bookmarkEnd w:id="90"/>
      <w:bookmarkEnd w:id="91"/>
      <w:bookmarkEnd w:id="92"/>
    </w:p>
    <w:p w:rsidR="009C0FCD" w:rsidRPr="00D615CB" w:rsidRDefault="009C0FCD" w:rsidP="009C0FCD">
      <w:pPr>
        <w:tabs>
          <w:tab w:val="left" w:pos="1080"/>
        </w:tabs>
        <w:spacing w:line="360" w:lineRule="auto"/>
        <w:ind w:firstLineChars="266" w:firstLine="559"/>
        <w:rPr>
          <w:rFonts w:ascii="仿宋" w:eastAsia="仿宋" w:hAnsi="仿宋" w:cs="仿宋"/>
          <w:szCs w:val="21"/>
        </w:rPr>
      </w:pPr>
      <w:r w:rsidRPr="00D615CB">
        <w:rPr>
          <w:rFonts w:ascii="仿宋" w:eastAsia="仿宋" w:hAnsi="仿宋" w:cs="仿宋" w:hint="eastAsia"/>
          <w:szCs w:val="21"/>
        </w:rPr>
        <w:t>1.总体要求</w:t>
      </w:r>
    </w:p>
    <w:p w:rsidR="009C0FCD" w:rsidRPr="00D615CB" w:rsidRDefault="009C0FCD" w:rsidP="009C0FCD">
      <w:pPr>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(1)</w:t>
      </w:r>
      <w:proofErr w:type="gramStart"/>
      <w:r w:rsidRPr="00D615CB">
        <w:rPr>
          <w:rFonts w:ascii="仿宋" w:eastAsia="仿宋" w:hAnsi="仿宋" w:cs="仿宋" w:hint="eastAsia"/>
          <w:kern w:val="0"/>
          <w:szCs w:val="21"/>
        </w:rPr>
        <w:t>走线架及支吊架</w:t>
      </w:r>
      <w:proofErr w:type="gramEnd"/>
      <w:r w:rsidRPr="00D615CB">
        <w:rPr>
          <w:rFonts w:ascii="仿宋" w:eastAsia="仿宋" w:hAnsi="仿宋" w:cs="仿宋" w:hint="eastAsia"/>
          <w:kern w:val="0"/>
          <w:szCs w:val="21"/>
        </w:rPr>
        <w:t>应采用网格式全金属或铝合金材质制作，走线架所用材质性能、支吊架用型材材质性能、铝合金板材材质性能应符合国家现行有关标准。</w:t>
      </w:r>
    </w:p>
    <w:p w:rsidR="009C0FCD" w:rsidRPr="00D615CB" w:rsidRDefault="009C0FCD" w:rsidP="009C0FCD">
      <w:pPr>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(2)走线架段与段之间的拼接应为物理连接，严禁采用焊接。</w:t>
      </w:r>
    </w:p>
    <w:p w:rsidR="009C0FCD" w:rsidRPr="00D615CB" w:rsidRDefault="009C0FCD" w:rsidP="009C0FCD">
      <w:pPr>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(3)走线架支架、连接片等安装附件应具有通用性、匹配性，规格尺寸具有标准性。</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kern w:val="0"/>
          <w:szCs w:val="21"/>
        </w:rPr>
        <w:t>(4)走线架的安装要求简单方便。</w:t>
      </w:r>
    </w:p>
    <w:p w:rsidR="009C0FCD" w:rsidRPr="00D615CB" w:rsidRDefault="009C0FCD" w:rsidP="009C0FCD">
      <w:pPr>
        <w:tabs>
          <w:tab w:val="left" w:pos="1080"/>
        </w:tabs>
        <w:spacing w:line="360" w:lineRule="auto"/>
        <w:ind w:firstLineChars="266" w:firstLine="559"/>
        <w:rPr>
          <w:rFonts w:ascii="仿宋" w:eastAsia="仿宋" w:hAnsi="仿宋" w:cs="仿宋"/>
          <w:szCs w:val="21"/>
        </w:rPr>
      </w:pPr>
      <w:r w:rsidRPr="00D615CB">
        <w:rPr>
          <w:rFonts w:ascii="仿宋" w:eastAsia="仿宋" w:hAnsi="仿宋" w:cs="仿宋" w:hint="eastAsia"/>
          <w:szCs w:val="21"/>
        </w:rPr>
        <w:t>2.外观要求</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kern w:val="24"/>
          <w:szCs w:val="21"/>
        </w:rPr>
        <w:t>(1)</w:t>
      </w:r>
      <w:r w:rsidRPr="00D615CB">
        <w:rPr>
          <w:rFonts w:ascii="仿宋" w:eastAsia="仿宋" w:hAnsi="仿宋" w:cs="仿宋" w:hint="eastAsia"/>
          <w:kern w:val="0"/>
          <w:szCs w:val="21"/>
        </w:rPr>
        <w:t>本次招标走线架宽度主要为300mm、600mm两种规格。走线架的结构形式为全开放式裸架。</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kern w:val="24"/>
          <w:szCs w:val="21"/>
        </w:rPr>
        <w:t>(2)龙骨和</w:t>
      </w:r>
      <w:proofErr w:type="gramStart"/>
      <w:r w:rsidRPr="00D615CB">
        <w:rPr>
          <w:rFonts w:ascii="仿宋" w:eastAsia="仿宋" w:hAnsi="仿宋" w:cs="仿宋" w:hint="eastAsia"/>
          <w:kern w:val="24"/>
          <w:szCs w:val="21"/>
        </w:rPr>
        <w:t>横档</w:t>
      </w:r>
      <w:proofErr w:type="gramEnd"/>
      <w:r w:rsidRPr="00D615CB">
        <w:rPr>
          <w:rFonts w:ascii="仿宋" w:eastAsia="仿宋" w:hAnsi="仿宋" w:cs="仿宋" w:hint="eastAsia"/>
          <w:kern w:val="24"/>
          <w:szCs w:val="21"/>
        </w:rPr>
        <w:t>均采用不小于45mm*31mm的型材，自重一般不小于1.5KG/米，投标方应提供所投产品铝型材的尺寸及自重。</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kern w:val="24"/>
          <w:szCs w:val="21"/>
        </w:rPr>
        <w:t>(3)走线架横档间隔不大于250mm。</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kern w:val="24"/>
          <w:szCs w:val="21"/>
        </w:rPr>
        <w:lastRenderedPageBreak/>
        <w:t>(4)</w:t>
      </w:r>
      <w:r w:rsidRPr="00D615CB">
        <w:rPr>
          <w:rFonts w:ascii="仿宋" w:eastAsia="仿宋" w:hAnsi="仿宋" w:cs="仿宋" w:hint="eastAsia"/>
          <w:szCs w:val="21"/>
        </w:rPr>
        <w:t>走线架及安装附件外部需平整光滑无划痕，经过</w:t>
      </w:r>
      <w:proofErr w:type="gramStart"/>
      <w:r w:rsidRPr="00D615CB">
        <w:rPr>
          <w:rFonts w:ascii="仿宋" w:eastAsia="仿宋" w:hAnsi="仿宋" w:cs="仿宋" w:hint="eastAsia"/>
          <w:szCs w:val="21"/>
        </w:rPr>
        <w:t>镀涂处理</w:t>
      </w:r>
      <w:proofErr w:type="gramEnd"/>
      <w:r w:rsidRPr="00D615CB">
        <w:rPr>
          <w:rFonts w:ascii="仿宋" w:eastAsia="仿宋" w:hAnsi="仿宋" w:cs="仿宋" w:hint="eastAsia"/>
          <w:szCs w:val="21"/>
        </w:rPr>
        <w:t>的结构件不应露出底材，镀层应均匀，无漏镀，不应存在肉眼可分辨的色差、留痕。内部不应有锐边毛刺或损伤电缆绝缘凸出部分。</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kern w:val="24"/>
          <w:szCs w:val="21"/>
        </w:rPr>
        <w:t>(5)</w:t>
      </w:r>
      <w:r w:rsidRPr="00D615CB">
        <w:rPr>
          <w:rFonts w:ascii="仿宋" w:eastAsia="仿宋" w:hAnsi="仿宋" w:cs="仿宋" w:hint="eastAsia"/>
          <w:szCs w:val="21"/>
        </w:rPr>
        <w:t>所有铆接点要求牢固不松动，表面光滑无毛刺。请投标方应答是否满足。</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kern w:val="24"/>
          <w:szCs w:val="21"/>
        </w:rPr>
        <w:t>(6)</w:t>
      </w:r>
      <w:r w:rsidRPr="00D615CB">
        <w:rPr>
          <w:rFonts w:ascii="仿宋" w:eastAsia="仿宋" w:hAnsi="仿宋" w:cs="仿宋" w:hint="eastAsia"/>
          <w:szCs w:val="21"/>
        </w:rPr>
        <w:t>室内走线架应采用中温磷化、静电喷塑、抗耐磨老化的处理方法。</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kern w:val="24"/>
          <w:szCs w:val="21"/>
        </w:rPr>
        <w:t>(7)</w:t>
      </w:r>
      <w:r w:rsidRPr="00D615CB">
        <w:rPr>
          <w:rFonts w:ascii="仿宋" w:eastAsia="仿宋" w:hAnsi="仿宋" w:cs="仿宋" w:hint="eastAsia"/>
          <w:szCs w:val="21"/>
        </w:rPr>
        <w:t>走线架表面应清洁，不允许有斑点、污迹、裂纹、起皮、腐蚀和气泡存在。</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kern w:val="24"/>
          <w:szCs w:val="21"/>
        </w:rPr>
        <w:t>(8)</w:t>
      </w:r>
      <w:r w:rsidRPr="00D615CB">
        <w:rPr>
          <w:rFonts w:ascii="仿宋" w:eastAsia="仿宋" w:hAnsi="仿宋" w:cs="仿宋" w:hint="eastAsia"/>
          <w:szCs w:val="21"/>
        </w:rPr>
        <w:t>安装构件应尺寸准确，安全牢固。</w:t>
      </w:r>
    </w:p>
    <w:p w:rsidR="009C0FCD" w:rsidRPr="00D615CB" w:rsidRDefault="009C0FCD" w:rsidP="009C0FCD">
      <w:pPr>
        <w:tabs>
          <w:tab w:val="left" w:pos="1080"/>
        </w:tabs>
        <w:spacing w:line="360" w:lineRule="auto"/>
        <w:ind w:firstLineChars="266" w:firstLine="559"/>
        <w:rPr>
          <w:rFonts w:ascii="仿宋" w:eastAsia="仿宋" w:hAnsi="仿宋" w:cs="仿宋"/>
          <w:szCs w:val="21"/>
        </w:rPr>
      </w:pPr>
      <w:r w:rsidRPr="00D615CB">
        <w:rPr>
          <w:rFonts w:ascii="仿宋" w:eastAsia="仿宋" w:hAnsi="仿宋" w:cs="仿宋" w:hint="eastAsia"/>
          <w:szCs w:val="21"/>
        </w:rPr>
        <w:t>3.尺寸偏差</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(1)宽度偏差按标准公差IT16（GB1800-79）级。</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(2)水平度误差±5mm，吊挂间隔误差±5mm，垂直度为±1度。</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(3)主梁之间的一字与T字连接间隙不允许超出1mm，主梁连接的垂直度为±1mm。</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(4)横档的安装，间距为250mm，间隔误差小于±3mm。</w:t>
      </w:r>
    </w:p>
    <w:p w:rsidR="009C0FCD" w:rsidRPr="00D615CB" w:rsidRDefault="009C0FCD" w:rsidP="009C0FCD">
      <w:pPr>
        <w:tabs>
          <w:tab w:val="left" w:pos="1080"/>
        </w:tabs>
        <w:spacing w:line="360" w:lineRule="auto"/>
        <w:ind w:firstLineChars="266" w:firstLine="559"/>
        <w:rPr>
          <w:rFonts w:ascii="仿宋" w:eastAsia="仿宋" w:hAnsi="仿宋" w:cs="仿宋"/>
          <w:szCs w:val="21"/>
        </w:rPr>
      </w:pPr>
      <w:r w:rsidRPr="00D615CB">
        <w:rPr>
          <w:rFonts w:ascii="仿宋" w:eastAsia="仿宋" w:hAnsi="仿宋" w:cs="仿宋" w:hint="eastAsia"/>
          <w:szCs w:val="21"/>
        </w:rPr>
        <w:t>4.安装方式</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hint="eastAsia"/>
          <w:kern w:val="24"/>
          <w:szCs w:val="21"/>
        </w:rPr>
        <w:t>(1)走线架加固方式分为房顶吊挂、冷通道上安装、对地支撑等。</w:t>
      </w:r>
    </w:p>
    <w:p w:rsidR="009C0FCD" w:rsidRPr="00D615CB" w:rsidRDefault="009C0FCD" w:rsidP="009C0FCD">
      <w:pPr>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(2)吊挂和冷通道上安装间隔为不大于1500mm，</w:t>
      </w:r>
      <w:proofErr w:type="gramStart"/>
      <w:r w:rsidRPr="00D615CB">
        <w:rPr>
          <w:rFonts w:ascii="仿宋" w:eastAsia="仿宋" w:hAnsi="仿宋" w:cs="仿宋" w:hint="eastAsia"/>
          <w:kern w:val="0"/>
          <w:szCs w:val="21"/>
        </w:rPr>
        <w:t>列端段</w:t>
      </w:r>
      <w:proofErr w:type="gramEnd"/>
      <w:r w:rsidRPr="00D615CB">
        <w:rPr>
          <w:rFonts w:ascii="仿宋" w:eastAsia="仿宋" w:hAnsi="仿宋" w:cs="仿宋" w:hint="eastAsia"/>
          <w:kern w:val="0"/>
          <w:szCs w:val="21"/>
        </w:rPr>
        <w:t>长度小于1500mm时可只在列</w:t>
      </w:r>
      <w:proofErr w:type="gramStart"/>
      <w:r w:rsidRPr="00D615CB">
        <w:rPr>
          <w:rFonts w:ascii="仿宋" w:eastAsia="仿宋" w:hAnsi="仿宋" w:cs="仿宋" w:hint="eastAsia"/>
          <w:kern w:val="0"/>
          <w:szCs w:val="21"/>
        </w:rPr>
        <w:t>端安</w:t>
      </w:r>
      <w:proofErr w:type="gramEnd"/>
      <w:r w:rsidRPr="00D615CB">
        <w:rPr>
          <w:rFonts w:ascii="仿宋" w:eastAsia="仿宋" w:hAnsi="仿宋" w:cs="仿宋" w:hint="eastAsia"/>
          <w:kern w:val="0"/>
          <w:szCs w:val="21"/>
        </w:rPr>
        <w:t>装1次。</w:t>
      </w:r>
    </w:p>
    <w:p w:rsidR="009C0FCD" w:rsidRPr="00D615CB" w:rsidRDefault="009C0FCD" w:rsidP="009C0FCD">
      <w:pPr>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(3)吊挂点如与楼顶钢梁冲突，需采用二级吊挂过渡，一级采用角钢绕开顶梁，高度截止梁下100mm，二级采用铝合金吊挂与水平走线架连接。</w:t>
      </w:r>
    </w:p>
    <w:p w:rsidR="009C0FCD" w:rsidRPr="00D615CB" w:rsidRDefault="009C0FCD" w:rsidP="009C0FCD">
      <w:pPr>
        <w:tabs>
          <w:tab w:val="left" w:pos="1080"/>
        </w:tabs>
        <w:spacing w:line="360" w:lineRule="auto"/>
        <w:ind w:firstLineChars="266" w:firstLine="559"/>
        <w:rPr>
          <w:rFonts w:ascii="仿宋" w:eastAsia="仿宋" w:hAnsi="仿宋" w:cs="仿宋"/>
          <w:szCs w:val="21"/>
        </w:rPr>
      </w:pPr>
      <w:r w:rsidRPr="00D615CB">
        <w:rPr>
          <w:rFonts w:ascii="仿宋" w:eastAsia="仿宋" w:hAnsi="仿宋" w:cs="仿宋" w:hint="eastAsia"/>
          <w:szCs w:val="21"/>
        </w:rPr>
        <w:t>5.承载要求</w:t>
      </w:r>
    </w:p>
    <w:p w:rsidR="009C0FCD" w:rsidRPr="00D615CB" w:rsidRDefault="009C0FCD" w:rsidP="009C0FCD">
      <w:pPr>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(1)走线架的静载荷承载能力不小于250kg/米的均匀载荷，试验后，变形量不大于5mm。投标方应提本次招标走线架的最小均匀载荷（以公斤为单位）。</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kern w:val="24"/>
          <w:szCs w:val="21"/>
        </w:rPr>
        <w:t>(</w:t>
      </w:r>
      <w:r w:rsidRPr="00D615CB">
        <w:rPr>
          <w:rFonts w:ascii="仿宋" w:eastAsia="仿宋" w:hAnsi="仿宋" w:cs="仿宋" w:hint="eastAsia"/>
          <w:szCs w:val="21"/>
        </w:rPr>
        <w:t>2)各种型式支、吊架，应能承受走线架相应规格、层数的额定均布荷载及其自重。连接板、连接螺栓等受力附件，应与走线架本体结构强度相适应。</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(3)走线架在承受额定均布荷载时的相对挠度不应大于1/200。吊架横档或侧壁固定</w:t>
      </w:r>
      <w:proofErr w:type="gramStart"/>
      <w:r w:rsidRPr="00D615CB">
        <w:rPr>
          <w:rFonts w:ascii="仿宋" w:eastAsia="仿宋" w:hAnsi="仿宋" w:cs="仿宋" w:hint="eastAsia"/>
          <w:szCs w:val="21"/>
        </w:rPr>
        <w:t>的托臂在</w:t>
      </w:r>
      <w:proofErr w:type="gramEnd"/>
      <w:r w:rsidRPr="00D615CB">
        <w:rPr>
          <w:rFonts w:ascii="仿宋" w:eastAsia="仿宋" w:hAnsi="仿宋" w:cs="仿宋" w:hint="eastAsia"/>
          <w:szCs w:val="21"/>
        </w:rPr>
        <w:t>承受额定荷载时的最大挠度值与其长度之比，不应大于1/100。</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(4)各种不同类型的支吊架应能承受相应规格、梯架的额定均布载荷，满足强度、刚度及稳定度的要求。经负载试验后，支吊架不应有明显的永久变形，焊口或螺栓连接处不应有裂纹、变形损害，</w:t>
      </w:r>
      <w:proofErr w:type="gramStart"/>
      <w:r w:rsidRPr="00D615CB">
        <w:rPr>
          <w:rFonts w:ascii="仿宋" w:eastAsia="仿宋" w:hAnsi="仿宋" w:cs="仿宋" w:hint="eastAsia"/>
          <w:szCs w:val="21"/>
        </w:rPr>
        <w:t>卡式托壁不</w:t>
      </w:r>
      <w:proofErr w:type="gramEnd"/>
      <w:r w:rsidRPr="00D615CB">
        <w:rPr>
          <w:rFonts w:ascii="仿宋" w:eastAsia="仿宋" w:hAnsi="仿宋" w:cs="仿宋" w:hint="eastAsia"/>
          <w:szCs w:val="21"/>
        </w:rPr>
        <w:t>应有下滑。</w:t>
      </w:r>
    </w:p>
    <w:p w:rsidR="009C0FCD" w:rsidRPr="00D615CB" w:rsidRDefault="009C0FCD" w:rsidP="009C0FCD">
      <w:pPr>
        <w:tabs>
          <w:tab w:val="left" w:pos="1080"/>
        </w:tabs>
        <w:spacing w:line="360" w:lineRule="auto"/>
        <w:ind w:firstLineChars="266" w:firstLine="559"/>
        <w:rPr>
          <w:rFonts w:ascii="仿宋" w:eastAsia="仿宋" w:hAnsi="仿宋" w:cs="仿宋"/>
          <w:szCs w:val="21"/>
        </w:rPr>
      </w:pPr>
      <w:r w:rsidRPr="00D615CB">
        <w:rPr>
          <w:rFonts w:ascii="仿宋" w:eastAsia="仿宋" w:hAnsi="仿宋" w:cs="仿宋" w:hint="eastAsia"/>
          <w:szCs w:val="21"/>
        </w:rPr>
        <w:t>6.接地要求</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走线架与机房接地汇接线应可靠连接，等电位连接及接地连接等附件由走线架投标方提供。</w:t>
      </w:r>
    </w:p>
    <w:p w:rsidR="009C0FCD" w:rsidRPr="00D615CB" w:rsidRDefault="009C0FCD" w:rsidP="009C0FCD">
      <w:pPr>
        <w:tabs>
          <w:tab w:val="left" w:pos="1080"/>
        </w:tabs>
        <w:spacing w:line="360" w:lineRule="auto"/>
        <w:ind w:firstLineChars="266" w:firstLine="559"/>
        <w:rPr>
          <w:rFonts w:ascii="仿宋" w:eastAsia="仿宋" w:hAnsi="仿宋" w:cs="仿宋"/>
          <w:szCs w:val="21"/>
        </w:rPr>
      </w:pPr>
      <w:r w:rsidRPr="00D615CB">
        <w:rPr>
          <w:rFonts w:ascii="仿宋" w:eastAsia="仿宋" w:hAnsi="仿宋" w:cs="仿宋" w:hint="eastAsia"/>
          <w:szCs w:val="21"/>
        </w:rPr>
        <w:t>7.标准件</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kern w:val="24"/>
          <w:szCs w:val="21"/>
        </w:rPr>
        <w:t>(1)</w:t>
      </w:r>
      <w:r w:rsidRPr="00D615CB">
        <w:rPr>
          <w:rFonts w:ascii="仿宋" w:eastAsia="仿宋" w:hAnsi="仿宋" w:cs="仿宋" w:hint="eastAsia"/>
          <w:szCs w:val="21"/>
        </w:rPr>
        <w:t>投标方需测算和提供走线架安装过程中所需所有材料（含螺杆、水平支撑件等）。</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kern w:val="24"/>
          <w:szCs w:val="21"/>
        </w:rPr>
        <w:lastRenderedPageBreak/>
        <w:t>(2)</w:t>
      </w:r>
      <w:r w:rsidRPr="00D615CB">
        <w:rPr>
          <w:rFonts w:ascii="仿宋" w:eastAsia="仿宋" w:hAnsi="仿宋" w:cs="仿宋" w:hint="eastAsia"/>
          <w:szCs w:val="21"/>
        </w:rPr>
        <w:t>普通螺栓材质应符合《普通碳素结构钢技术条件》GB700标准中Q235A钢，铆钉等紧固件材料应符合《普通碳素钢铆螺用热轧圆钢技术条件》GB715标准。</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kern w:val="24"/>
          <w:szCs w:val="21"/>
        </w:rPr>
        <w:t>(3)</w:t>
      </w:r>
      <w:r w:rsidRPr="00D615CB">
        <w:rPr>
          <w:rFonts w:ascii="仿宋" w:eastAsia="仿宋" w:hAnsi="仿宋" w:cs="仿宋" w:hint="eastAsia"/>
          <w:szCs w:val="21"/>
        </w:rPr>
        <w:t>标准件的机械强度应符合GB/T3098.1和GB/T3098.2，试验方法参照GB/T3098.1和GB/T3098.2的试验方法。不锈钢紧固件锁紧力矩要求，试验方法为用带读数的扭矩扳手进行测试。</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kern w:val="24"/>
          <w:szCs w:val="21"/>
        </w:rPr>
        <w:t>(4)</w:t>
      </w:r>
      <w:r w:rsidRPr="00D615CB">
        <w:rPr>
          <w:rFonts w:ascii="仿宋" w:eastAsia="仿宋" w:hAnsi="仿宋" w:cs="仿宋" w:hint="eastAsia"/>
          <w:szCs w:val="21"/>
        </w:rPr>
        <w:t>走线架主桥架与列桥架交汇主桥架横撑中间再加横撑使之成“田”字形，便于线缆拐弯。</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kern w:val="24"/>
          <w:szCs w:val="21"/>
        </w:rPr>
        <w:t>(5)</w:t>
      </w:r>
      <w:r w:rsidRPr="00D615CB">
        <w:rPr>
          <w:rFonts w:ascii="仿宋" w:eastAsia="仿宋" w:hAnsi="仿宋" w:cs="仿宋" w:hint="eastAsia"/>
          <w:szCs w:val="21"/>
        </w:rPr>
        <w:t>走线架构件连接时，螺栓采用国标膨胀螺栓不得小于8*80-100（国标JB/ZQ4763-2006）。走线架组装采用的“螺栓”指的是成套的普通六角头螺栓，包含螺母和垫圈。</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kern w:val="24"/>
          <w:szCs w:val="21"/>
        </w:rPr>
        <w:t>网格式走线架结构及性能要求</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kern w:val="24"/>
          <w:szCs w:val="21"/>
        </w:rPr>
        <w:t>一、表面处理要求</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kern w:val="24"/>
          <w:szCs w:val="21"/>
        </w:rPr>
        <w:t>1）表面电镀蓝白锌，锌层厚度8-12μm；2）按GB/T 9286 -1998《色漆清漆漆膜的划格试验》进行涂层附着力试验，要求所有试样上的涂层都应100％附着；3）主材按GB/T 2423.17-2008通过</w:t>
      </w:r>
      <w:r w:rsidRPr="00D615CB">
        <w:rPr>
          <w:rFonts w:ascii="仿宋" w:eastAsia="仿宋" w:hAnsi="仿宋" w:cs="仿宋" w:hint="eastAsia"/>
          <w:kern w:val="24"/>
          <w:szCs w:val="21"/>
        </w:rPr>
        <w:t>155</w:t>
      </w:r>
      <w:r w:rsidRPr="00D615CB">
        <w:rPr>
          <w:rFonts w:ascii="仿宋" w:eastAsia="仿宋" w:hAnsi="仿宋" w:cs="仿宋"/>
          <w:kern w:val="24"/>
          <w:szCs w:val="21"/>
        </w:rPr>
        <w:t>h中性盐雾试验，测试后无起泡、脱落、生锈等现象出现；4）经电镀锌处理结构件不应露出底材，镀层应光滑均匀致密，无漏镀、气泡、起皮、花斑和凸起等现象，不应存在肉眼可分辨的色差、留痕；5）紧固件的锌层厚度，≤M6时是6</w:t>
      </w:r>
      <w:r w:rsidRPr="00D615CB">
        <w:rPr>
          <w:rFonts w:ascii="宋体" w:hAnsi="宋体" w:cs="宋体" w:hint="eastAsia"/>
          <w:kern w:val="24"/>
          <w:szCs w:val="21"/>
        </w:rPr>
        <w:t>µ</w:t>
      </w:r>
      <w:r w:rsidRPr="00D615CB">
        <w:rPr>
          <w:rFonts w:ascii="仿宋" w:eastAsia="仿宋" w:hAnsi="仿宋" w:cs="仿宋"/>
          <w:kern w:val="24"/>
          <w:szCs w:val="21"/>
        </w:rPr>
        <w:t>m，M8-12时为9</w:t>
      </w:r>
      <w:r w:rsidRPr="00D615CB">
        <w:rPr>
          <w:rFonts w:ascii="宋体" w:hAnsi="宋体" w:cs="宋体" w:hint="eastAsia"/>
          <w:kern w:val="24"/>
          <w:szCs w:val="21"/>
        </w:rPr>
        <w:t>µ</w:t>
      </w:r>
      <w:r w:rsidRPr="00D615CB">
        <w:rPr>
          <w:rFonts w:ascii="仿宋" w:eastAsia="仿宋" w:hAnsi="仿宋" w:cs="仿宋"/>
          <w:kern w:val="24"/>
          <w:szCs w:val="21"/>
        </w:rPr>
        <w:t>m，≥M14时为12</w:t>
      </w:r>
      <w:r w:rsidRPr="00D615CB">
        <w:rPr>
          <w:rFonts w:ascii="宋体" w:hAnsi="宋体" w:cs="宋体" w:hint="eastAsia"/>
          <w:kern w:val="24"/>
          <w:szCs w:val="21"/>
        </w:rPr>
        <w:t>µ</w:t>
      </w:r>
      <w:r w:rsidRPr="00D615CB">
        <w:rPr>
          <w:rFonts w:ascii="仿宋" w:eastAsia="仿宋" w:hAnsi="仿宋" w:cs="仿宋"/>
          <w:kern w:val="24"/>
          <w:szCs w:val="21"/>
        </w:rPr>
        <w:t>m。</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kern w:val="24"/>
          <w:szCs w:val="21"/>
        </w:rPr>
        <w:t>二、尺寸及承重要求</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kern w:val="24"/>
          <w:szCs w:val="21"/>
        </w:rPr>
        <w:t>网格式走线架的网格尺寸≤50mm*100mm，</w:t>
      </w:r>
      <w:r w:rsidRPr="00D615CB">
        <w:rPr>
          <w:rFonts w:ascii="仿宋" w:eastAsia="仿宋" w:hAnsi="仿宋" w:cs="仿宋" w:hint="eastAsia"/>
          <w:kern w:val="24"/>
          <w:szCs w:val="21"/>
        </w:rPr>
        <w:t>高度105mm,宽度400mm,</w:t>
      </w:r>
      <w:r w:rsidRPr="00D615CB">
        <w:rPr>
          <w:rFonts w:ascii="仿宋" w:eastAsia="仿宋" w:hAnsi="仿宋" w:cs="仿宋"/>
          <w:kern w:val="24"/>
          <w:szCs w:val="21"/>
        </w:rPr>
        <w:t>安装跨距1.5m，</w:t>
      </w:r>
      <w:r w:rsidRPr="00D615CB">
        <w:rPr>
          <w:rFonts w:ascii="仿宋" w:eastAsia="仿宋" w:hAnsi="仿宋" w:cs="仿宋" w:hint="eastAsia"/>
          <w:kern w:val="24"/>
          <w:szCs w:val="21"/>
        </w:rPr>
        <w:t>安全</w:t>
      </w:r>
      <w:r w:rsidRPr="00D615CB">
        <w:rPr>
          <w:rFonts w:ascii="仿宋" w:eastAsia="仿宋" w:hAnsi="仿宋" w:cs="仿宋"/>
          <w:kern w:val="24"/>
          <w:szCs w:val="21"/>
        </w:rPr>
        <w:t>承载能力1</w:t>
      </w:r>
      <w:r w:rsidRPr="00D615CB">
        <w:rPr>
          <w:rFonts w:ascii="仿宋" w:eastAsia="仿宋" w:hAnsi="仿宋" w:cs="仿宋" w:hint="eastAsia"/>
          <w:kern w:val="24"/>
          <w:szCs w:val="21"/>
        </w:rPr>
        <w:t>2</w:t>
      </w:r>
      <w:r w:rsidRPr="00D615CB">
        <w:rPr>
          <w:rFonts w:ascii="仿宋" w:eastAsia="仿宋" w:hAnsi="仿宋" w:cs="仿宋"/>
          <w:kern w:val="24"/>
          <w:szCs w:val="21"/>
        </w:rPr>
        <w:t>0kg/m。承载负荷后的</w:t>
      </w:r>
      <w:proofErr w:type="gramStart"/>
      <w:r w:rsidRPr="00D615CB">
        <w:rPr>
          <w:rFonts w:ascii="仿宋" w:eastAsia="仿宋" w:hAnsi="仿宋" w:cs="仿宋"/>
          <w:kern w:val="24"/>
          <w:szCs w:val="21"/>
        </w:rPr>
        <w:t>走线架绕度</w:t>
      </w:r>
      <w:proofErr w:type="gramEnd"/>
      <w:r w:rsidRPr="00D615CB">
        <w:rPr>
          <w:rFonts w:ascii="仿宋" w:eastAsia="仿宋" w:hAnsi="仿宋" w:cs="仿宋"/>
          <w:kern w:val="24"/>
          <w:szCs w:val="21"/>
        </w:rPr>
        <w:t>d≤P/200（P-跨距）</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kern w:val="24"/>
          <w:szCs w:val="21"/>
        </w:rPr>
        <w:t>三、安装辅材要求</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kern w:val="24"/>
          <w:szCs w:val="21"/>
        </w:rPr>
        <w:t>所有桥架的水平弯通，</w:t>
      </w:r>
      <w:proofErr w:type="gramStart"/>
      <w:r w:rsidRPr="00D615CB">
        <w:rPr>
          <w:rFonts w:ascii="仿宋" w:eastAsia="仿宋" w:hAnsi="仿宋" w:cs="仿宋"/>
          <w:kern w:val="24"/>
          <w:szCs w:val="21"/>
        </w:rPr>
        <w:t>变径和</w:t>
      </w:r>
      <w:proofErr w:type="gramEnd"/>
      <w:r w:rsidRPr="00D615CB">
        <w:rPr>
          <w:rFonts w:ascii="仿宋" w:eastAsia="仿宋" w:hAnsi="仿宋" w:cs="仿宋"/>
          <w:kern w:val="24"/>
          <w:szCs w:val="21"/>
        </w:rPr>
        <w:t>三通等，根据使用说明书，都可以由客户结合现场情况就地制作完成，并采用连接件和螺栓加以固定，而非铆、焊等连接方式，做到施工100%对环境友好；连接附件的表面处理类型和电缆桥架相同；吊装部分所用材料一致；辅材按GB/T 2423.17标准通过</w:t>
      </w:r>
      <w:r w:rsidRPr="00D615CB">
        <w:rPr>
          <w:rFonts w:ascii="仿宋" w:eastAsia="仿宋" w:hAnsi="仿宋" w:cs="仿宋" w:hint="eastAsia"/>
          <w:kern w:val="24"/>
          <w:szCs w:val="21"/>
        </w:rPr>
        <w:t>155</w:t>
      </w:r>
      <w:r w:rsidRPr="00D615CB">
        <w:rPr>
          <w:rFonts w:ascii="仿宋" w:eastAsia="仿宋" w:hAnsi="仿宋" w:cs="仿宋"/>
          <w:kern w:val="24"/>
          <w:szCs w:val="21"/>
        </w:rPr>
        <w:t>h中性盐雾试验无红绣；按GB/T 9286进行涂层附着力试验，所有试样上的涂层都100％附着</w:t>
      </w:r>
      <w:r w:rsidRPr="00D615CB">
        <w:rPr>
          <w:rFonts w:ascii="仿宋" w:eastAsia="仿宋" w:hAnsi="仿宋" w:cs="仿宋" w:hint="eastAsia"/>
          <w:kern w:val="24"/>
          <w:szCs w:val="21"/>
        </w:rPr>
        <w:t>.</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kern w:val="24"/>
          <w:szCs w:val="21"/>
        </w:rPr>
        <w:t>吊杆可承受垂直方向拉力不低于1000公斤/沿米；走线架结构件与房顶或顶梁吊挂时，使用吊杆规格为M8-M14；走线架主走线架与列走线架交汇须有专门配件连接，保证网格结构、便于线缆拐弯。</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kern w:val="24"/>
          <w:szCs w:val="21"/>
        </w:rPr>
        <w:t>四、连接要求</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kern w:val="24"/>
          <w:szCs w:val="21"/>
        </w:rPr>
        <w:t>1）网格焊点：表面平滑均匀，网格焊点无漏焊、裂纹、烧穿、未熔合、表面气孔、夹渣、弧坑、焊瘤等缺陷；焊接处无虚焊存在，连接件受拉不易断裂或弯曲；</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kern w:val="24"/>
          <w:szCs w:val="21"/>
        </w:rPr>
        <w:t>2）连接配件：紧密牢固，</w:t>
      </w:r>
      <w:r w:rsidRPr="00D615CB">
        <w:rPr>
          <w:rFonts w:ascii="仿宋" w:eastAsia="仿宋" w:hAnsi="仿宋" w:cs="仿宋" w:hint="eastAsia"/>
          <w:kern w:val="24"/>
          <w:szCs w:val="21"/>
        </w:rPr>
        <w:t>没</w:t>
      </w:r>
      <w:r w:rsidRPr="00D615CB">
        <w:rPr>
          <w:rFonts w:ascii="仿宋" w:eastAsia="仿宋" w:hAnsi="仿宋" w:cs="仿宋"/>
          <w:kern w:val="24"/>
          <w:szCs w:val="21"/>
        </w:rPr>
        <w:t>有错位、偏斜、裂纹等缺陷，</w:t>
      </w:r>
      <w:r w:rsidRPr="00D615CB">
        <w:rPr>
          <w:rFonts w:ascii="仿宋" w:eastAsia="仿宋" w:hAnsi="仿宋" w:cs="仿宋" w:hint="eastAsia"/>
          <w:kern w:val="24"/>
          <w:szCs w:val="21"/>
        </w:rPr>
        <w:t>没</w:t>
      </w:r>
      <w:r w:rsidRPr="00D615CB">
        <w:rPr>
          <w:rFonts w:ascii="仿宋" w:eastAsia="仿宋" w:hAnsi="仿宋" w:cs="仿宋"/>
          <w:kern w:val="24"/>
          <w:szCs w:val="21"/>
        </w:rPr>
        <w:t>有能损伤电缆的突起毛刺。</w:t>
      </w:r>
    </w:p>
    <w:p w:rsidR="009C0FCD" w:rsidRPr="00D615CB" w:rsidRDefault="009C0FCD" w:rsidP="009C0FCD">
      <w:pPr>
        <w:pStyle w:val="38"/>
        <w:spacing w:line="360" w:lineRule="auto"/>
        <w:rPr>
          <w:rFonts w:ascii="仿宋" w:eastAsia="仿宋" w:hAnsi="仿宋" w:cs="仿宋"/>
          <w:sz w:val="21"/>
          <w:szCs w:val="21"/>
        </w:rPr>
      </w:pPr>
      <w:bookmarkStart w:id="93" w:name="_Toc451787108"/>
      <w:bookmarkStart w:id="94" w:name="_Toc97486920"/>
      <w:bookmarkStart w:id="95" w:name="_Toc484244403"/>
      <w:bookmarkStart w:id="96" w:name="_Toc154061696"/>
      <w:bookmarkStart w:id="97" w:name="_Toc446524382"/>
      <w:bookmarkStart w:id="98" w:name="_Toc155863268"/>
      <w:r w:rsidRPr="00D615CB">
        <w:rPr>
          <w:rFonts w:ascii="仿宋" w:eastAsia="仿宋" w:hAnsi="仿宋" w:cs="仿宋" w:hint="eastAsia"/>
          <w:sz w:val="21"/>
          <w:szCs w:val="21"/>
        </w:rPr>
        <w:lastRenderedPageBreak/>
        <w:t>2</w:t>
      </w:r>
      <w:r w:rsidRPr="00D615CB">
        <w:rPr>
          <w:rFonts w:ascii="仿宋" w:eastAsia="仿宋" w:hAnsi="仿宋" w:cs="仿宋"/>
          <w:sz w:val="21"/>
          <w:szCs w:val="21"/>
        </w:rPr>
        <w:t>.1.10</w:t>
      </w:r>
      <w:r w:rsidRPr="00D615CB">
        <w:rPr>
          <w:rFonts w:ascii="仿宋" w:eastAsia="仿宋" w:hAnsi="仿宋" w:cs="仿宋" w:hint="eastAsia"/>
          <w:sz w:val="21"/>
          <w:szCs w:val="21"/>
        </w:rPr>
        <w:t>光纤槽道安装要求</w:t>
      </w:r>
      <w:bookmarkEnd w:id="93"/>
      <w:bookmarkEnd w:id="94"/>
      <w:bookmarkEnd w:id="95"/>
      <w:bookmarkEnd w:id="96"/>
      <w:bookmarkEnd w:id="97"/>
      <w:bookmarkEnd w:id="98"/>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1. 总体要求</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(1)光纤槽道主要由光纤直槽、接头、三通/四通、转接头、弯</w:t>
      </w:r>
      <w:proofErr w:type="gramStart"/>
      <w:r w:rsidRPr="00D615CB">
        <w:rPr>
          <w:rFonts w:ascii="仿宋" w:eastAsia="仿宋" w:hAnsi="仿宋" w:cs="仿宋" w:hint="eastAsia"/>
          <w:kern w:val="24"/>
          <w:sz w:val="21"/>
          <w:szCs w:val="21"/>
        </w:rPr>
        <w:t>槽以及出纤</w:t>
      </w:r>
      <w:proofErr w:type="gramEnd"/>
      <w:r w:rsidRPr="00D615CB">
        <w:rPr>
          <w:rFonts w:ascii="仿宋" w:eastAsia="仿宋" w:hAnsi="仿宋" w:cs="仿宋" w:hint="eastAsia"/>
          <w:kern w:val="24"/>
          <w:sz w:val="21"/>
          <w:szCs w:val="21"/>
        </w:rPr>
        <w:t>口等部件组成，非梯式结构。</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(2)光纤槽道（直槽和配件优先选用金属材料、也可选用阻燃ABS材料）、接头、三通/四通、转接头、弯</w:t>
      </w:r>
      <w:proofErr w:type="gramStart"/>
      <w:r w:rsidRPr="00D615CB">
        <w:rPr>
          <w:rFonts w:ascii="仿宋" w:eastAsia="仿宋" w:hAnsi="仿宋" w:cs="仿宋" w:hint="eastAsia"/>
          <w:kern w:val="24"/>
          <w:sz w:val="21"/>
          <w:szCs w:val="21"/>
        </w:rPr>
        <w:t>槽以及出纤</w:t>
      </w:r>
      <w:proofErr w:type="gramEnd"/>
      <w:r w:rsidRPr="00D615CB">
        <w:rPr>
          <w:rFonts w:ascii="仿宋" w:eastAsia="仿宋" w:hAnsi="仿宋" w:cs="仿宋" w:hint="eastAsia"/>
          <w:kern w:val="24"/>
          <w:sz w:val="21"/>
          <w:szCs w:val="21"/>
        </w:rPr>
        <w:t>口为阻燃ABS材料或金属材料。所用塑料件应</w:t>
      </w:r>
      <w:proofErr w:type="gramStart"/>
      <w:r w:rsidRPr="00D615CB">
        <w:rPr>
          <w:rFonts w:ascii="仿宋" w:eastAsia="仿宋" w:hAnsi="仿宋" w:cs="仿宋" w:hint="eastAsia"/>
          <w:kern w:val="24"/>
          <w:sz w:val="21"/>
          <w:szCs w:val="21"/>
        </w:rPr>
        <w:t>采用低烟无卤</w:t>
      </w:r>
      <w:proofErr w:type="gramEnd"/>
      <w:r w:rsidRPr="00D615CB">
        <w:rPr>
          <w:rFonts w:ascii="仿宋" w:eastAsia="仿宋" w:hAnsi="仿宋" w:cs="仿宋" w:hint="eastAsia"/>
          <w:kern w:val="24"/>
          <w:sz w:val="21"/>
          <w:szCs w:val="21"/>
        </w:rPr>
        <w:t>的塑料材料，其低烟无卤应满足表2.1-1要求， 其阻燃等级应达到GB/T2408-2008中FV-0级，并提供第三方检测机构（通过CMA和CNAS认证）的检测报告。金属材料可无需阻燃等级。</w:t>
      </w:r>
    </w:p>
    <w:p w:rsidR="009C0FCD" w:rsidRPr="00D615CB" w:rsidRDefault="009C0FCD" w:rsidP="009C0FCD">
      <w:pPr>
        <w:pStyle w:val="affffffffffffd"/>
        <w:ind w:firstLineChars="0" w:firstLine="0"/>
        <w:rPr>
          <w:rFonts w:ascii="仿宋" w:eastAsia="仿宋" w:hAnsi="仿宋" w:cs="仿宋"/>
          <w:sz w:val="21"/>
          <w:szCs w:val="21"/>
        </w:rPr>
      </w:pPr>
      <w:r w:rsidRPr="00D615CB">
        <w:rPr>
          <w:rFonts w:ascii="仿宋" w:eastAsia="仿宋" w:hAnsi="仿宋" w:cs="仿宋" w:hint="eastAsia"/>
          <w:sz w:val="21"/>
          <w:szCs w:val="21"/>
        </w:rPr>
        <w:t xml:space="preserve">表2.1-1   </w:t>
      </w:r>
      <w:proofErr w:type="gramStart"/>
      <w:r w:rsidRPr="00D615CB">
        <w:rPr>
          <w:rFonts w:ascii="仿宋" w:eastAsia="仿宋" w:hAnsi="仿宋" w:cs="仿宋" w:hint="eastAsia"/>
          <w:sz w:val="21"/>
          <w:szCs w:val="21"/>
        </w:rPr>
        <w:t>低烟无卤</w:t>
      </w:r>
      <w:proofErr w:type="gramEnd"/>
      <w:r w:rsidRPr="00D615CB">
        <w:rPr>
          <w:rFonts w:ascii="仿宋" w:eastAsia="仿宋" w:hAnsi="仿宋" w:cs="仿宋" w:hint="eastAsia"/>
          <w:sz w:val="21"/>
          <w:szCs w:val="21"/>
        </w:rPr>
        <w:t>性能指标要求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3641"/>
        <w:gridCol w:w="1675"/>
        <w:gridCol w:w="3025"/>
      </w:tblGrid>
      <w:tr w:rsidR="009C0FCD" w:rsidRPr="00D615CB" w:rsidTr="00C6664D">
        <w:tc>
          <w:tcPr>
            <w:tcW w:w="563" w:type="pct"/>
          </w:tcPr>
          <w:p w:rsidR="009C0FCD" w:rsidRPr="00D615CB" w:rsidRDefault="009C0FCD" w:rsidP="00C6664D">
            <w:pPr>
              <w:spacing w:line="360" w:lineRule="auto"/>
              <w:rPr>
                <w:rFonts w:ascii="仿宋" w:eastAsia="仿宋" w:hAnsi="仿宋" w:cs="仿宋"/>
                <w:b/>
                <w:bCs/>
                <w:kern w:val="0"/>
                <w:szCs w:val="21"/>
              </w:rPr>
            </w:pPr>
            <w:r w:rsidRPr="00D615CB">
              <w:rPr>
                <w:rFonts w:ascii="仿宋" w:eastAsia="仿宋" w:hAnsi="仿宋" w:cs="仿宋" w:hint="eastAsia"/>
                <w:b/>
                <w:bCs/>
                <w:kern w:val="0"/>
                <w:szCs w:val="21"/>
              </w:rPr>
              <w:t>序号</w:t>
            </w:r>
          </w:p>
        </w:tc>
        <w:tc>
          <w:tcPr>
            <w:tcW w:w="1937" w:type="pct"/>
          </w:tcPr>
          <w:p w:rsidR="009C0FCD" w:rsidRPr="00D615CB" w:rsidRDefault="009C0FCD" w:rsidP="00C6664D">
            <w:pPr>
              <w:spacing w:line="360" w:lineRule="auto"/>
              <w:ind w:firstLine="422"/>
              <w:jc w:val="center"/>
              <w:rPr>
                <w:rFonts w:ascii="仿宋" w:eastAsia="仿宋" w:hAnsi="仿宋" w:cs="仿宋"/>
                <w:b/>
                <w:bCs/>
                <w:kern w:val="0"/>
                <w:szCs w:val="21"/>
              </w:rPr>
            </w:pPr>
            <w:r w:rsidRPr="00D615CB">
              <w:rPr>
                <w:rFonts w:ascii="仿宋" w:eastAsia="仿宋" w:hAnsi="仿宋" w:cs="仿宋" w:hint="eastAsia"/>
                <w:b/>
                <w:bCs/>
                <w:kern w:val="0"/>
                <w:szCs w:val="21"/>
              </w:rPr>
              <w:t>项目</w:t>
            </w:r>
          </w:p>
        </w:tc>
        <w:tc>
          <w:tcPr>
            <w:tcW w:w="891" w:type="pct"/>
          </w:tcPr>
          <w:p w:rsidR="009C0FCD" w:rsidRPr="00D615CB" w:rsidRDefault="009C0FCD" w:rsidP="00C6664D">
            <w:pPr>
              <w:spacing w:line="360" w:lineRule="auto"/>
              <w:ind w:firstLine="422"/>
              <w:jc w:val="center"/>
              <w:rPr>
                <w:rFonts w:ascii="仿宋" w:eastAsia="仿宋" w:hAnsi="仿宋" w:cs="仿宋"/>
                <w:b/>
                <w:bCs/>
                <w:kern w:val="0"/>
                <w:szCs w:val="21"/>
              </w:rPr>
            </w:pPr>
            <w:r w:rsidRPr="00D615CB">
              <w:rPr>
                <w:rFonts w:ascii="仿宋" w:eastAsia="仿宋" w:hAnsi="仿宋" w:cs="仿宋" w:hint="eastAsia"/>
                <w:b/>
                <w:bCs/>
                <w:kern w:val="0"/>
                <w:szCs w:val="21"/>
              </w:rPr>
              <w:t>单位</w:t>
            </w:r>
          </w:p>
        </w:tc>
        <w:tc>
          <w:tcPr>
            <w:tcW w:w="1609" w:type="pct"/>
          </w:tcPr>
          <w:p w:rsidR="009C0FCD" w:rsidRPr="00D615CB" w:rsidRDefault="009C0FCD" w:rsidP="00C6664D">
            <w:pPr>
              <w:spacing w:line="360" w:lineRule="auto"/>
              <w:ind w:firstLine="422"/>
              <w:jc w:val="center"/>
              <w:rPr>
                <w:rFonts w:ascii="仿宋" w:eastAsia="仿宋" w:hAnsi="仿宋" w:cs="仿宋"/>
                <w:b/>
                <w:bCs/>
                <w:kern w:val="0"/>
                <w:szCs w:val="21"/>
              </w:rPr>
            </w:pPr>
            <w:r w:rsidRPr="00D615CB">
              <w:rPr>
                <w:rFonts w:ascii="仿宋" w:eastAsia="仿宋" w:hAnsi="仿宋" w:cs="仿宋" w:hint="eastAsia"/>
                <w:b/>
                <w:bCs/>
                <w:kern w:val="0"/>
                <w:szCs w:val="21"/>
              </w:rPr>
              <w:t>要求值</w:t>
            </w:r>
          </w:p>
        </w:tc>
      </w:tr>
      <w:tr w:rsidR="009C0FCD" w:rsidRPr="00D615CB" w:rsidTr="00C6664D">
        <w:tc>
          <w:tcPr>
            <w:tcW w:w="563" w:type="pct"/>
          </w:tcPr>
          <w:p w:rsidR="009C0FCD" w:rsidRPr="00D615CB" w:rsidRDefault="009C0FCD" w:rsidP="00C6664D">
            <w:pPr>
              <w:spacing w:line="360" w:lineRule="auto"/>
              <w:ind w:firstLine="420"/>
              <w:jc w:val="center"/>
              <w:rPr>
                <w:rFonts w:ascii="仿宋" w:eastAsia="仿宋" w:hAnsi="仿宋" w:cs="仿宋"/>
                <w:kern w:val="0"/>
                <w:szCs w:val="21"/>
              </w:rPr>
            </w:pPr>
            <w:r w:rsidRPr="00D615CB">
              <w:rPr>
                <w:rFonts w:ascii="仿宋" w:eastAsia="仿宋" w:hAnsi="仿宋" w:cs="仿宋" w:hint="eastAsia"/>
                <w:kern w:val="0"/>
                <w:szCs w:val="21"/>
              </w:rPr>
              <w:t>1</w:t>
            </w:r>
          </w:p>
        </w:tc>
        <w:tc>
          <w:tcPr>
            <w:tcW w:w="1937" w:type="pct"/>
          </w:tcPr>
          <w:p w:rsidR="009C0FCD" w:rsidRPr="00D615CB" w:rsidRDefault="009C0FCD" w:rsidP="00C6664D">
            <w:pPr>
              <w:spacing w:line="360" w:lineRule="auto"/>
              <w:ind w:firstLine="420"/>
              <w:jc w:val="center"/>
              <w:rPr>
                <w:rFonts w:ascii="仿宋" w:eastAsia="仿宋" w:hAnsi="仿宋" w:cs="仿宋"/>
                <w:kern w:val="0"/>
                <w:szCs w:val="21"/>
              </w:rPr>
            </w:pPr>
            <w:r w:rsidRPr="00D615CB">
              <w:rPr>
                <w:rFonts w:ascii="仿宋" w:eastAsia="仿宋" w:hAnsi="仿宋" w:cs="仿宋" w:hint="eastAsia"/>
                <w:kern w:val="0"/>
                <w:szCs w:val="21"/>
              </w:rPr>
              <w:t>烟密度（25kW/m</w:t>
            </w:r>
            <w:r w:rsidRPr="00D615CB">
              <w:rPr>
                <w:rFonts w:ascii="宋体" w:hAnsi="宋体" w:cs="宋体" w:hint="eastAsia"/>
                <w:kern w:val="0"/>
                <w:szCs w:val="21"/>
              </w:rPr>
              <w:t>²</w:t>
            </w:r>
            <w:r w:rsidRPr="00D615CB">
              <w:rPr>
                <w:rFonts w:ascii="仿宋" w:eastAsia="仿宋" w:hAnsi="仿宋" w:cs="仿宋" w:hint="eastAsia"/>
                <w:kern w:val="0"/>
                <w:szCs w:val="21"/>
              </w:rPr>
              <w:t>，无焰）</w:t>
            </w:r>
          </w:p>
        </w:tc>
        <w:tc>
          <w:tcPr>
            <w:tcW w:w="891" w:type="pct"/>
          </w:tcPr>
          <w:p w:rsidR="009C0FCD" w:rsidRPr="00D615CB" w:rsidRDefault="009C0FCD" w:rsidP="00C6664D">
            <w:pPr>
              <w:spacing w:line="360" w:lineRule="auto"/>
              <w:ind w:firstLine="420"/>
              <w:jc w:val="center"/>
              <w:rPr>
                <w:rFonts w:ascii="仿宋" w:eastAsia="仿宋" w:hAnsi="仿宋" w:cs="仿宋"/>
                <w:kern w:val="0"/>
                <w:szCs w:val="21"/>
              </w:rPr>
            </w:pPr>
            <w:r w:rsidRPr="00D615CB">
              <w:rPr>
                <w:rFonts w:ascii="仿宋" w:eastAsia="仿宋" w:hAnsi="仿宋" w:cs="仿宋" w:hint="eastAsia"/>
                <w:kern w:val="0"/>
                <w:szCs w:val="21"/>
              </w:rPr>
              <w:t>/</w:t>
            </w:r>
          </w:p>
        </w:tc>
        <w:tc>
          <w:tcPr>
            <w:tcW w:w="1609" w:type="pct"/>
          </w:tcPr>
          <w:p w:rsidR="009C0FCD" w:rsidRPr="00D615CB" w:rsidRDefault="009C0FCD" w:rsidP="00C6664D">
            <w:pPr>
              <w:spacing w:line="360" w:lineRule="auto"/>
              <w:ind w:firstLine="420"/>
              <w:jc w:val="center"/>
              <w:rPr>
                <w:rFonts w:ascii="仿宋" w:eastAsia="仿宋" w:hAnsi="仿宋" w:cs="仿宋"/>
                <w:kern w:val="0"/>
                <w:szCs w:val="21"/>
              </w:rPr>
            </w:pPr>
            <w:r w:rsidRPr="00D615CB">
              <w:rPr>
                <w:rFonts w:ascii="仿宋" w:eastAsia="仿宋" w:hAnsi="仿宋" w:cs="仿宋" w:hint="eastAsia"/>
                <w:kern w:val="0"/>
                <w:szCs w:val="21"/>
              </w:rPr>
              <w:t>≤312</w:t>
            </w:r>
          </w:p>
        </w:tc>
      </w:tr>
      <w:tr w:rsidR="009C0FCD" w:rsidRPr="00D615CB" w:rsidTr="00C6664D">
        <w:tc>
          <w:tcPr>
            <w:tcW w:w="563" w:type="pct"/>
          </w:tcPr>
          <w:p w:rsidR="009C0FCD" w:rsidRPr="00D615CB" w:rsidRDefault="009C0FCD" w:rsidP="00C6664D">
            <w:pPr>
              <w:spacing w:line="360" w:lineRule="auto"/>
              <w:ind w:firstLine="420"/>
              <w:jc w:val="center"/>
              <w:rPr>
                <w:rFonts w:ascii="仿宋" w:eastAsia="仿宋" w:hAnsi="仿宋" w:cs="仿宋"/>
                <w:kern w:val="0"/>
                <w:szCs w:val="21"/>
              </w:rPr>
            </w:pPr>
            <w:r w:rsidRPr="00D615CB">
              <w:rPr>
                <w:rFonts w:ascii="仿宋" w:eastAsia="仿宋" w:hAnsi="仿宋" w:cs="仿宋" w:hint="eastAsia"/>
                <w:kern w:val="0"/>
                <w:szCs w:val="21"/>
              </w:rPr>
              <w:t>2</w:t>
            </w:r>
          </w:p>
        </w:tc>
        <w:tc>
          <w:tcPr>
            <w:tcW w:w="1937" w:type="pct"/>
          </w:tcPr>
          <w:p w:rsidR="009C0FCD" w:rsidRPr="00D615CB" w:rsidRDefault="009C0FCD" w:rsidP="00C6664D">
            <w:pPr>
              <w:spacing w:line="360" w:lineRule="auto"/>
              <w:ind w:firstLine="420"/>
              <w:jc w:val="center"/>
              <w:rPr>
                <w:rFonts w:ascii="仿宋" w:eastAsia="仿宋" w:hAnsi="仿宋" w:cs="仿宋"/>
                <w:kern w:val="0"/>
                <w:szCs w:val="21"/>
              </w:rPr>
            </w:pPr>
            <w:r w:rsidRPr="00D615CB">
              <w:rPr>
                <w:rFonts w:ascii="仿宋" w:eastAsia="仿宋" w:hAnsi="仿宋" w:cs="仿宋" w:hint="eastAsia"/>
                <w:kern w:val="0"/>
                <w:szCs w:val="21"/>
              </w:rPr>
              <w:t>卤化氢气体含量</w:t>
            </w:r>
          </w:p>
        </w:tc>
        <w:tc>
          <w:tcPr>
            <w:tcW w:w="891" w:type="pct"/>
          </w:tcPr>
          <w:p w:rsidR="009C0FCD" w:rsidRPr="00D615CB" w:rsidRDefault="009C0FCD" w:rsidP="00C6664D">
            <w:pPr>
              <w:spacing w:line="360" w:lineRule="auto"/>
              <w:ind w:firstLine="420"/>
              <w:jc w:val="center"/>
              <w:rPr>
                <w:rFonts w:ascii="仿宋" w:eastAsia="仿宋" w:hAnsi="仿宋" w:cs="仿宋"/>
                <w:kern w:val="0"/>
                <w:szCs w:val="21"/>
              </w:rPr>
            </w:pPr>
            <w:r w:rsidRPr="00D615CB">
              <w:rPr>
                <w:rFonts w:ascii="仿宋" w:eastAsia="仿宋" w:hAnsi="仿宋" w:cs="仿宋" w:hint="eastAsia"/>
                <w:kern w:val="0"/>
                <w:szCs w:val="21"/>
              </w:rPr>
              <w:t>mg/g</w:t>
            </w:r>
          </w:p>
        </w:tc>
        <w:tc>
          <w:tcPr>
            <w:tcW w:w="1609" w:type="pct"/>
          </w:tcPr>
          <w:p w:rsidR="009C0FCD" w:rsidRPr="00D615CB" w:rsidRDefault="009C0FCD" w:rsidP="00C6664D">
            <w:pPr>
              <w:spacing w:line="360" w:lineRule="auto"/>
              <w:ind w:firstLine="420"/>
              <w:jc w:val="center"/>
              <w:rPr>
                <w:rFonts w:ascii="仿宋" w:eastAsia="仿宋" w:hAnsi="仿宋" w:cs="仿宋"/>
                <w:kern w:val="0"/>
                <w:szCs w:val="21"/>
              </w:rPr>
            </w:pPr>
            <w:r w:rsidRPr="00D615CB">
              <w:rPr>
                <w:rFonts w:ascii="仿宋" w:eastAsia="仿宋" w:hAnsi="仿宋" w:cs="仿宋" w:hint="eastAsia"/>
                <w:kern w:val="0"/>
                <w:szCs w:val="21"/>
              </w:rPr>
              <w:t>≤5</w:t>
            </w:r>
          </w:p>
        </w:tc>
      </w:tr>
      <w:tr w:rsidR="009C0FCD" w:rsidRPr="00D615CB" w:rsidTr="00C6664D">
        <w:tc>
          <w:tcPr>
            <w:tcW w:w="563" w:type="pct"/>
          </w:tcPr>
          <w:p w:rsidR="009C0FCD" w:rsidRPr="00D615CB" w:rsidRDefault="009C0FCD" w:rsidP="00C6664D">
            <w:pPr>
              <w:spacing w:line="360" w:lineRule="auto"/>
              <w:ind w:firstLine="420"/>
              <w:jc w:val="center"/>
              <w:rPr>
                <w:rFonts w:ascii="仿宋" w:eastAsia="仿宋" w:hAnsi="仿宋" w:cs="仿宋"/>
                <w:kern w:val="0"/>
                <w:szCs w:val="21"/>
              </w:rPr>
            </w:pPr>
            <w:r w:rsidRPr="00D615CB">
              <w:rPr>
                <w:rFonts w:ascii="仿宋" w:eastAsia="仿宋" w:hAnsi="仿宋" w:cs="仿宋" w:hint="eastAsia"/>
                <w:kern w:val="0"/>
                <w:szCs w:val="21"/>
              </w:rPr>
              <w:t>3</w:t>
            </w:r>
          </w:p>
        </w:tc>
        <w:tc>
          <w:tcPr>
            <w:tcW w:w="1937" w:type="pct"/>
          </w:tcPr>
          <w:p w:rsidR="009C0FCD" w:rsidRPr="00D615CB" w:rsidRDefault="009C0FCD" w:rsidP="00C6664D">
            <w:pPr>
              <w:spacing w:line="360" w:lineRule="auto"/>
              <w:ind w:firstLine="420"/>
              <w:jc w:val="center"/>
              <w:rPr>
                <w:rFonts w:ascii="仿宋" w:eastAsia="仿宋" w:hAnsi="仿宋" w:cs="仿宋"/>
                <w:kern w:val="0"/>
                <w:szCs w:val="21"/>
              </w:rPr>
            </w:pPr>
            <w:r w:rsidRPr="00D615CB">
              <w:rPr>
                <w:rFonts w:ascii="仿宋" w:eastAsia="仿宋" w:hAnsi="仿宋" w:cs="仿宋" w:hint="eastAsia"/>
                <w:kern w:val="0"/>
                <w:szCs w:val="21"/>
              </w:rPr>
              <w:t>燃烧气体PH值</w:t>
            </w:r>
          </w:p>
        </w:tc>
        <w:tc>
          <w:tcPr>
            <w:tcW w:w="891" w:type="pct"/>
          </w:tcPr>
          <w:p w:rsidR="009C0FCD" w:rsidRPr="00D615CB" w:rsidRDefault="009C0FCD" w:rsidP="00C6664D">
            <w:pPr>
              <w:spacing w:line="360" w:lineRule="auto"/>
              <w:ind w:firstLine="420"/>
              <w:jc w:val="center"/>
              <w:rPr>
                <w:rFonts w:ascii="仿宋" w:eastAsia="仿宋" w:hAnsi="仿宋" w:cs="仿宋"/>
                <w:kern w:val="0"/>
                <w:szCs w:val="21"/>
              </w:rPr>
            </w:pPr>
            <w:r w:rsidRPr="00D615CB">
              <w:rPr>
                <w:rFonts w:ascii="仿宋" w:eastAsia="仿宋" w:hAnsi="仿宋" w:cs="仿宋" w:hint="eastAsia"/>
                <w:kern w:val="0"/>
                <w:szCs w:val="21"/>
              </w:rPr>
              <w:t>/</w:t>
            </w:r>
          </w:p>
        </w:tc>
        <w:tc>
          <w:tcPr>
            <w:tcW w:w="1609" w:type="pct"/>
          </w:tcPr>
          <w:p w:rsidR="009C0FCD" w:rsidRPr="00D615CB" w:rsidRDefault="009C0FCD" w:rsidP="00C6664D">
            <w:pPr>
              <w:spacing w:line="360" w:lineRule="auto"/>
              <w:ind w:firstLine="420"/>
              <w:jc w:val="center"/>
              <w:rPr>
                <w:rFonts w:ascii="仿宋" w:eastAsia="仿宋" w:hAnsi="仿宋" w:cs="仿宋"/>
                <w:kern w:val="0"/>
                <w:szCs w:val="21"/>
              </w:rPr>
            </w:pPr>
            <w:r w:rsidRPr="00D615CB">
              <w:rPr>
                <w:rFonts w:ascii="仿宋" w:eastAsia="仿宋" w:hAnsi="仿宋" w:cs="仿宋" w:hint="eastAsia"/>
                <w:kern w:val="0"/>
                <w:szCs w:val="21"/>
              </w:rPr>
              <w:t>≥4</w:t>
            </w:r>
          </w:p>
        </w:tc>
      </w:tr>
      <w:tr w:rsidR="009C0FCD" w:rsidRPr="00D615CB" w:rsidTr="00C6664D">
        <w:trPr>
          <w:trHeight w:val="289"/>
        </w:trPr>
        <w:tc>
          <w:tcPr>
            <w:tcW w:w="563" w:type="pct"/>
          </w:tcPr>
          <w:p w:rsidR="009C0FCD" w:rsidRPr="00D615CB" w:rsidRDefault="009C0FCD" w:rsidP="00C6664D">
            <w:pPr>
              <w:spacing w:line="360" w:lineRule="auto"/>
              <w:ind w:firstLine="420"/>
              <w:jc w:val="center"/>
              <w:rPr>
                <w:rFonts w:ascii="仿宋" w:eastAsia="仿宋" w:hAnsi="仿宋" w:cs="仿宋"/>
                <w:kern w:val="0"/>
                <w:szCs w:val="21"/>
              </w:rPr>
            </w:pPr>
            <w:r w:rsidRPr="00D615CB">
              <w:rPr>
                <w:rFonts w:ascii="仿宋" w:eastAsia="仿宋" w:hAnsi="仿宋" w:cs="仿宋" w:hint="eastAsia"/>
                <w:kern w:val="0"/>
                <w:szCs w:val="21"/>
              </w:rPr>
              <w:t>4</w:t>
            </w:r>
          </w:p>
        </w:tc>
        <w:tc>
          <w:tcPr>
            <w:tcW w:w="1937" w:type="pct"/>
          </w:tcPr>
          <w:p w:rsidR="009C0FCD" w:rsidRPr="00D615CB" w:rsidRDefault="009C0FCD" w:rsidP="00C6664D">
            <w:pPr>
              <w:spacing w:line="360" w:lineRule="auto"/>
              <w:ind w:firstLine="420"/>
              <w:jc w:val="center"/>
              <w:rPr>
                <w:rFonts w:ascii="仿宋" w:eastAsia="仿宋" w:hAnsi="仿宋" w:cs="仿宋"/>
                <w:kern w:val="0"/>
                <w:szCs w:val="21"/>
              </w:rPr>
            </w:pPr>
            <w:r w:rsidRPr="00D615CB">
              <w:rPr>
                <w:rFonts w:ascii="仿宋" w:eastAsia="仿宋" w:hAnsi="仿宋" w:cs="仿宋" w:hint="eastAsia"/>
                <w:kern w:val="0"/>
                <w:szCs w:val="21"/>
              </w:rPr>
              <w:t>燃烧气体电导率</w:t>
            </w:r>
          </w:p>
        </w:tc>
        <w:tc>
          <w:tcPr>
            <w:tcW w:w="891" w:type="pct"/>
          </w:tcPr>
          <w:p w:rsidR="009C0FCD" w:rsidRPr="00D615CB" w:rsidRDefault="009C0FCD" w:rsidP="00C6664D">
            <w:pPr>
              <w:spacing w:line="360" w:lineRule="auto"/>
              <w:ind w:firstLine="420"/>
              <w:jc w:val="center"/>
              <w:rPr>
                <w:rFonts w:ascii="仿宋" w:eastAsia="仿宋" w:hAnsi="仿宋" w:cs="仿宋"/>
                <w:kern w:val="0"/>
                <w:szCs w:val="21"/>
              </w:rPr>
            </w:pPr>
            <w:r w:rsidRPr="00D615CB">
              <w:rPr>
                <w:rFonts w:ascii="仿宋" w:eastAsia="仿宋" w:hAnsi="仿宋" w:cs="仿宋" w:hint="eastAsia"/>
                <w:kern w:val="0"/>
                <w:szCs w:val="21"/>
              </w:rPr>
              <w:t xml:space="preserve">μs/cm </w:t>
            </w:r>
          </w:p>
        </w:tc>
        <w:tc>
          <w:tcPr>
            <w:tcW w:w="1609" w:type="pct"/>
          </w:tcPr>
          <w:p w:rsidR="009C0FCD" w:rsidRPr="00D615CB" w:rsidRDefault="009C0FCD" w:rsidP="00C6664D">
            <w:pPr>
              <w:spacing w:line="360" w:lineRule="auto"/>
              <w:ind w:firstLine="420"/>
              <w:jc w:val="center"/>
              <w:rPr>
                <w:rFonts w:ascii="仿宋" w:eastAsia="仿宋" w:hAnsi="仿宋" w:cs="仿宋"/>
                <w:kern w:val="0"/>
                <w:szCs w:val="21"/>
              </w:rPr>
            </w:pPr>
            <w:r w:rsidRPr="00D615CB">
              <w:rPr>
                <w:rFonts w:ascii="仿宋" w:eastAsia="仿宋" w:hAnsi="仿宋" w:cs="仿宋" w:hint="eastAsia"/>
                <w:kern w:val="0"/>
                <w:szCs w:val="21"/>
              </w:rPr>
              <w:t>≤100</w:t>
            </w:r>
          </w:p>
        </w:tc>
      </w:tr>
    </w:tbl>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(3)本次招标尾</w:t>
      </w:r>
      <w:proofErr w:type="gramStart"/>
      <w:r w:rsidRPr="00D615CB">
        <w:rPr>
          <w:rFonts w:ascii="仿宋" w:eastAsia="仿宋" w:hAnsi="仿宋" w:cs="仿宋" w:hint="eastAsia"/>
          <w:kern w:val="24"/>
          <w:sz w:val="21"/>
          <w:szCs w:val="21"/>
        </w:rPr>
        <w:t>纤槽产品</w:t>
      </w:r>
      <w:proofErr w:type="gramEnd"/>
      <w:r w:rsidRPr="00D615CB">
        <w:rPr>
          <w:rFonts w:ascii="仿宋" w:eastAsia="仿宋" w:hAnsi="仿宋" w:cs="仿宋" w:hint="eastAsia"/>
          <w:kern w:val="24"/>
          <w:sz w:val="21"/>
          <w:szCs w:val="21"/>
        </w:rPr>
        <w:t>基本外形尺寸如表</w:t>
      </w:r>
      <w:r w:rsidRPr="00D615CB">
        <w:rPr>
          <w:rFonts w:ascii="仿宋" w:eastAsia="仿宋" w:hAnsi="仿宋" w:cs="仿宋" w:hint="eastAsia"/>
          <w:sz w:val="21"/>
          <w:szCs w:val="21"/>
        </w:rPr>
        <w:t>2.1-2</w:t>
      </w:r>
      <w:r w:rsidRPr="00D615CB">
        <w:rPr>
          <w:rFonts w:ascii="仿宋" w:eastAsia="仿宋" w:hAnsi="仿宋" w:cs="仿宋" w:hint="eastAsia"/>
          <w:kern w:val="24"/>
          <w:sz w:val="21"/>
          <w:szCs w:val="21"/>
        </w:rPr>
        <w:t>所示。投标方提供各档产品尺寸偏差应符合标准公差MT5（GB/14486-2008）级。</w:t>
      </w:r>
    </w:p>
    <w:p w:rsidR="009C0FCD" w:rsidRPr="00D615CB" w:rsidRDefault="009C0FCD" w:rsidP="009C0FCD">
      <w:pPr>
        <w:pStyle w:val="affffffffffffd"/>
        <w:ind w:firstLineChars="0" w:firstLine="0"/>
        <w:rPr>
          <w:rFonts w:ascii="仿宋" w:eastAsia="仿宋" w:hAnsi="仿宋" w:cs="仿宋"/>
          <w:sz w:val="21"/>
          <w:szCs w:val="21"/>
        </w:rPr>
      </w:pPr>
      <w:r w:rsidRPr="00D615CB">
        <w:rPr>
          <w:rFonts w:ascii="仿宋" w:eastAsia="仿宋" w:hAnsi="仿宋" w:cs="仿宋" w:hint="eastAsia"/>
          <w:sz w:val="21"/>
          <w:szCs w:val="21"/>
        </w:rPr>
        <w:t>表2.1-2    光纤槽道系列产品规格表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2226"/>
        <w:gridCol w:w="3664"/>
        <w:gridCol w:w="2335"/>
      </w:tblGrid>
      <w:tr w:rsidR="009C0FCD" w:rsidRPr="00D615CB" w:rsidTr="00C6664D">
        <w:trPr>
          <w:trHeight w:val="285"/>
          <w:jc w:val="center"/>
        </w:trPr>
        <w:tc>
          <w:tcPr>
            <w:tcW w:w="624" w:type="pct"/>
            <w:vMerge w:val="restart"/>
            <w:vAlign w:val="center"/>
          </w:tcPr>
          <w:p w:rsidR="009C0FCD" w:rsidRPr="00D615CB" w:rsidRDefault="009C0FCD" w:rsidP="00C6664D">
            <w:pPr>
              <w:spacing w:line="360" w:lineRule="auto"/>
              <w:jc w:val="center"/>
              <w:rPr>
                <w:rFonts w:ascii="仿宋" w:eastAsia="仿宋" w:hAnsi="仿宋" w:cs="仿宋"/>
                <w:b/>
                <w:bCs/>
                <w:kern w:val="0"/>
                <w:szCs w:val="21"/>
              </w:rPr>
            </w:pPr>
            <w:r w:rsidRPr="00D615CB">
              <w:rPr>
                <w:rFonts w:ascii="仿宋" w:eastAsia="仿宋" w:hAnsi="仿宋" w:cs="仿宋" w:hint="eastAsia"/>
                <w:b/>
                <w:bCs/>
                <w:kern w:val="0"/>
                <w:szCs w:val="21"/>
              </w:rPr>
              <w:t>序号</w:t>
            </w:r>
          </w:p>
        </w:tc>
        <w:tc>
          <w:tcPr>
            <w:tcW w:w="1184" w:type="pct"/>
            <w:vMerge w:val="restart"/>
            <w:vAlign w:val="center"/>
          </w:tcPr>
          <w:p w:rsidR="009C0FCD" w:rsidRPr="00D615CB" w:rsidRDefault="009C0FCD" w:rsidP="00C6664D">
            <w:pPr>
              <w:spacing w:line="360" w:lineRule="auto"/>
              <w:ind w:firstLine="422"/>
              <w:jc w:val="center"/>
              <w:rPr>
                <w:rFonts w:ascii="仿宋" w:eastAsia="仿宋" w:hAnsi="仿宋" w:cs="仿宋"/>
                <w:b/>
                <w:bCs/>
                <w:kern w:val="0"/>
                <w:szCs w:val="21"/>
              </w:rPr>
            </w:pPr>
            <w:r w:rsidRPr="00D615CB">
              <w:rPr>
                <w:rFonts w:ascii="仿宋" w:eastAsia="仿宋" w:hAnsi="仿宋" w:cs="仿宋" w:hint="eastAsia"/>
                <w:b/>
                <w:bCs/>
                <w:kern w:val="0"/>
                <w:szCs w:val="21"/>
              </w:rPr>
              <w:t>产品名称</w:t>
            </w:r>
          </w:p>
        </w:tc>
        <w:tc>
          <w:tcPr>
            <w:tcW w:w="1949" w:type="pct"/>
            <w:vAlign w:val="center"/>
          </w:tcPr>
          <w:p w:rsidR="009C0FCD" w:rsidRPr="00D615CB" w:rsidRDefault="009C0FCD" w:rsidP="00C6664D">
            <w:pPr>
              <w:spacing w:line="360" w:lineRule="auto"/>
              <w:ind w:firstLine="422"/>
              <w:jc w:val="center"/>
              <w:rPr>
                <w:rFonts w:ascii="仿宋" w:eastAsia="仿宋" w:hAnsi="仿宋" w:cs="仿宋"/>
                <w:b/>
                <w:bCs/>
                <w:kern w:val="0"/>
                <w:szCs w:val="21"/>
              </w:rPr>
            </w:pPr>
            <w:r w:rsidRPr="00D615CB">
              <w:rPr>
                <w:rFonts w:ascii="仿宋" w:eastAsia="仿宋" w:hAnsi="仿宋" w:cs="仿宋" w:hint="eastAsia"/>
                <w:b/>
                <w:bCs/>
                <w:kern w:val="0"/>
                <w:szCs w:val="21"/>
              </w:rPr>
              <w:t>产品规格</w:t>
            </w:r>
          </w:p>
        </w:tc>
        <w:tc>
          <w:tcPr>
            <w:tcW w:w="1242" w:type="pct"/>
            <w:vMerge w:val="restart"/>
            <w:vAlign w:val="center"/>
          </w:tcPr>
          <w:p w:rsidR="009C0FCD" w:rsidRPr="00D615CB" w:rsidRDefault="009C0FCD" w:rsidP="00C6664D">
            <w:pPr>
              <w:spacing w:line="360" w:lineRule="auto"/>
              <w:ind w:firstLine="422"/>
              <w:jc w:val="center"/>
              <w:rPr>
                <w:rFonts w:ascii="仿宋" w:eastAsia="仿宋" w:hAnsi="仿宋" w:cs="仿宋"/>
                <w:b/>
                <w:bCs/>
                <w:kern w:val="0"/>
                <w:szCs w:val="21"/>
              </w:rPr>
            </w:pPr>
            <w:r w:rsidRPr="00D615CB">
              <w:rPr>
                <w:rFonts w:ascii="仿宋" w:eastAsia="仿宋" w:hAnsi="仿宋" w:cs="仿宋" w:hint="eastAsia"/>
                <w:b/>
                <w:bCs/>
                <w:kern w:val="0"/>
                <w:szCs w:val="21"/>
              </w:rPr>
              <w:t>备注</w:t>
            </w:r>
          </w:p>
        </w:tc>
      </w:tr>
      <w:tr w:rsidR="009C0FCD" w:rsidRPr="00D615CB" w:rsidTr="00C6664D">
        <w:trPr>
          <w:trHeight w:val="285"/>
          <w:jc w:val="center"/>
        </w:trPr>
        <w:tc>
          <w:tcPr>
            <w:tcW w:w="624" w:type="pct"/>
            <w:vMerge/>
            <w:vAlign w:val="center"/>
          </w:tcPr>
          <w:p w:rsidR="009C0FCD" w:rsidRPr="00D615CB" w:rsidRDefault="009C0FCD" w:rsidP="00C6664D">
            <w:pPr>
              <w:spacing w:line="360" w:lineRule="auto"/>
              <w:ind w:firstLine="422"/>
              <w:jc w:val="center"/>
              <w:rPr>
                <w:rFonts w:ascii="仿宋" w:eastAsia="仿宋" w:hAnsi="仿宋" w:cs="仿宋"/>
                <w:b/>
                <w:bCs/>
                <w:kern w:val="0"/>
                <w:szCs w:val="21"/>
              </w:rPr>
            </w:pPr>
          </w:p>
        </w:tc>
        <w:tc>
          <w:tcPr>
            <w:tcW w:w="1184" w:type="pct"/>
            <w:vMerge/>
            <w:vAlign w:val="center"/>
          </w:tcPr>
          <w:p w:rsidR="009C0FCD" w:rsidRPr="00D615CB" w:rsidRDefault="009C0FCD" w:rsidP="00C6664D">
            <w:pPr>
              <w:spacing w:line="360" w:lineRule="auto"/>
              <w:ind w:firstLine="422"/>
              <w:jc w:val="center"/>
              <w:rPr>
                <w:rFonts w:ascii="仿宋" w:eastAsia="仿宋" w:hAnsi="仿宋" w:cs="仿宋"/>
                <w:b/>
                <w:bCs/>
                <w:kern w:val="0"/>
                <w:szCs w:val="21"/>
              </w:rPr>
            </w:pPr>
          </w:p>
        </w:tc>
        <w:tc>
          <w:tcPr>
            <w:tcW w:w="1949" w:type="pct"/>
            <w:noWrap/>
            <w:vAlign w:val="center"/>
          </w:tcPr>
          <w:p w:rsidR="009C0FCD" w:rsidRPr="00D615CB" w:rsidRDefault="009C0FCD" w:rsidP="00C6664D">
            <w:pPr>
              <w:spacing w:line="360" w:lineRule="auto"/>
              <w:ind w:firstLine="422"/>
              <w:jc w:val="center"/>
              <w:rPr>
                <w:rFonts w:ascii="仿宋" w:eastAsia="仿宋" w:hAnsi="仿宋" w:cs="仿宋"/>
                <w:b/>
                <w:bCs/>
                <w:kern w:val="0"/>
                <w:szCs w:val="21"/>
              </w:rPr>
            </w:pPr>
            <w:r w:rsidRPr="00D615CB">
              <w:rPr>
                <w:rFonts w:ascii="仿宋" w:eastAsia="仿宋" w:hAnsi="仿宋" w:cs="仿宋" w:hint="eastAsia"/>
                <w:b/>
                <w:bCs/>
                <w:kern w:val="0"/>
                <w:szCs w:val="21"/>
              </w:rPr>
              <w:t>（高*宽）</w:t>
            </w:r>
          </w:p>
        </w:tc>
        <w:tc>
          <w:tcPr>
            <w:tcW w:w="1242" w:type="pct"/>
            <w:vMerge/>
            <w:vAlign w:val="center"/>
          </w:tcPr>
          <w:p w:rsidR="009C0FCD" w:rsidRPr="00D615CB" w:rsidRDefault="009C0FCD" w:rsidP="00C6664D">
            <w:pPr>
              <w:spacing w:line="360" w:lineRule="auto"/>
              <w:ind w:firstLine="422"/>
              <w:jc w:val="center"/>
              <w:rPr>
                <w:rFonts w:ascii="仿宋" w:eastAsia="仿宋" w:hAnsi="仿宋" w:cs="仿宋"/>
                <w:b/>
                <w:bCs/>
                <w:kern w:val="0"/>
                <w:szCs w:val="21"/>
              </w:rPr>
            </w:pPr>
          </w:p>
        </w:tc>
      </w:tr>
      <w:tr w:rsidR="009C0FCD" w:rsidRPr="00D615CB" w:rsidTr="00C6664D">
        <w:trPr>
          <w:trHeight w:val="345"/>
          <w:jc w:val="center"/>
        </w:trPr>
        <w:tc>
          <w:tcPr>
            <w:tcW w:w="624" w:type="pct"/>
            <w:noWrap/>
            <w:vAlign w:val="center"/>
          </w:tcPr>
          <w:p w:rsidR="009C0FCD" w:rsidRPr="00D615CB" w:rsidRDefault="009C0FCD" w:rsidP="00C6664D">
            <w:pPr>
              <w:spacing w:line="360" w:lineRule="auto"/>
              <w:ind w:firstLine="420"/>
              <w:jc w:val="center"/>
              <w:rPr>
                <w:rFonts w:ascii="仿宋" w:eastAsia="仿宋" w:hAnsi="仿宋" w:cs="仿宋"/>
                <w:kern w:val="0"/>
                <w:szCs w:val="21"/>
              </w:rPr>
            </w:pPr>
            <w:r w:rsidRPr="00D615CB">
              <w:rPr>
                <w:rFonts w:ascii="仿宋" w:eastAsia="仿宋" w:hAnsi="仿宋" w:cs="仿宋" w:hint="eastAsia"/>
                <w:kern w:val="0"/>
                <w:szCs w:val="21"/>
              </w:rPr>
              <w:t>1</w:t>
            </w:r>
          </w:p>
        </w:tc>
        <w:tc>
          <w:tcPr>
            <w:tcW w:w="1184" w:type="pct"/>
            <w:vMerge w:val="restart"/>
            <w:noWrap/>
            <w:vAlign w:val="center"/>
          </w:tcPr>
          <w:p w:rsidR="009C0FCD" w:rsidRPr="00D615CB" w:rsidRDefault="009C0FCD" w:rsidP="00C6664D">
            <w:pPr>
              <w:spacing w:line="360" w:lineRule="auto"/>
              <w:ind w:firstLine="420"/>
              <w:jc w:val="center"/>
              <w:rPr>
                <w:rFonts w:ascii="仿宋" w:eastAsia="仿宋" w:hAnsi="仿宋" w:cs="仿宋"/>
                <w:kern w:val="0"/>
                <w:szCs w:val="21"/>
              </w:rPr>
            </w:pPr>
            <w:r w:rsidRPr="00D615CB">
              <w:rPr>
                <w:rFonts w:ascii="仿宋" w:eastAsia="仿宋" w:hAnsi="仿宋" w:cs="仿宋" w:hint="eastAsia"/>
                <w:kern w:val="0"/>
                <w:szCs w:val="21"/>
              </w:rPr>
              <w:t>光纤槽道</w:t>
            </w:r>
          </w:p>
        </w:tc>
        <w:tc>
          <w:tcPr>
            <w:tcW w:w="1949" w:type="pct"/>
            <w:noWrap/>
            <w:vAlign w:val="center"/>
          </w:tcPr>
          <w:p w:rsidR="009C0FCD" w:rsidRPr="00D615CB" w:rsidRDefault="009C0FCD" w:rsidP="00C6664D">
            <w:pPr>
              <w:spacing w:line="360" w:lineRule="auto"/>
              <w:ind w:firstLine="420"/>
              <w:jc w:val="center"/>
              <w:rPr>
                <w:rFonts w:ascii="仿宋" w:eastAsia="仿宋" w:hAnsi="仿宋" w:cs="仿宋"/>
                <w:kern w:val="0"/>
                <w:szCs w:val="21"/>
              </w:rPr>
            </w:pPr>
            <w:r w:rsidRPr="00D615CB">
              <w:rPr>
                <w:rFonts w:ascii="仿宋" w:eastAsia="仿宋" w:hAnsi="仿宋" w:cs="仿宋" w:hint="eastAsia"/>
                <w:kern w:val="0"/>
                <w:szCs w:val="21"/>
              </w:rPr>
              <w:t>100mm*120mm</w:t>
            </w:r>
          </w:p>
        </w:tc>
        <w:tc>
          <w:tcPr>
            <w:tcW w:w="1242" w:type="pct"/>
            <w:vMerge w:val="restart"/>
            <w:noWrap/>
            <w:vAlign w:val="center"/>
          </w:tcPr>
          <w:p w:rsidR="009C0FCD" w:rsidRPr="00D615CB" w:rsidRDefault="009C0FCD" w:rsidP="00C6664D">
            <w:pPr>
              <w:spacing w:line="360" w:lineRule="auto"/>
              <w:ind w:firstLine="420"/>
              <w:jc w:val="center"/>
              <w:rPr>
                <w:rFonts w:ascii="仿宋" w:eastAsia="仿宋" w:hAnsi="仿宋" w:cs="仿宋"/>
                <w:kern w:val="0"/>
                <w:szCs w:val="21"/>
              </w:rPr>
            </w:pPr>
          </w:p>
        </w:tc>
      </w:tr>
      <w:tr w:rsidR="009C0FCD" w:rsidRPr="00D615CB" w:rsidTr="00C6664D">
        <w:trPr>
          <w:trHeight w:val="345"/>
          <w:jc w:val="center"/>
        </w:trPr>
        <w:tc>
          <w:tcPr>
            <w:tcW w:w="624" w:type="pct"/>
            <w:noWrap/>
            <w:vAlign w:val="center"/>
          </w:tcPr>
          <w:p w:rsidR="009C0FCD" w:rsidRPr="00D615CB" w:rsidRDefault="009C0FCD" w:rsidP="00C6664D">
            <w:pPr>
              <w:spacing w:line="360" w:lineRule="auto"/>
              <w:ind w:firstLine="420"/>
              <w:jc w:val="center"/>
              <w:rPr>
                <w:rFonts w:ascii="仿宋" w:eastAsia="仿宋" w:hAnsi="仿宋" w:cs="仿宋"/>
                <w:kern w:val="0"/>
                <w:szCs w:val="21"/>
              </w:rPr>
            </w:pPr>
            <w:r w:rsidRPr="00D615CB">
              <w:rPr>
                <w:rFonts w:ascii="仿宋" w:eastAsia="仿宋" w:hAnsi="仿宋" w:cs="仿宋" w:hint="eastAsia"/>
                <w:kern w:val="0"/>
                <w:szCs w:val="21"/>
              </w:rPr>
              <w:t>2</w:t>
            </w:r>
          </w:p>
        </w:tc>
        <w:tc>
          <w:tcPr>
            <w:tcW w:w="1184" w:type="pct"/>
            <w:vMerge/>
            <w:vAlign w:val="center"/>
          </w:tcPr>
          <w:p w:rsidR="009C0FCD" w:rsidRPr="00D615CB" w:rsidRDefault="009C0FCD" w:rsidP="00C6664D">
            <w:pPr>
              <w:spacing w:line="360" w:lineRule="auto"/>
              <w:ind w:firstLine="422"/>
              <w:jc w:val="center"/>
              <w:rPr>
                <w:rFonts w:ascii="仿宋" w:eastAsia="仿宋" w:hAnsi="仿宋" w:cs="仿宋"/>
                <w:b/>
                <w:kern w:val="0"/>
                <w:szCs w:val="21"/>
              </w:rPr>
            </w:pPr>
          </w:p>
        </w:tc>
        <w:tc>
          <w:tcPr>
            <w:tcW w:w="1949" w:type="pct"/>
            <w:noWrap/>
            <w:vAlign w:val="center"/>
          </w:tcPr>
          <w:p w:rsidR="009C0FCD" w:rsidRPr="00D615CB" w:rsidRDefault="009C0FCD" w:rsidP="00C6664D">
            <w:pPr>
              <w:spacing w:line="360" w:lineRule="auto"/>
              <w:ind w:firstLine="420"/>
              <w:jc w:val="center"/>
              <w:rPr>
                <w:rFonts w:ascii="仿宋" w:eastAsia="仿宋" w:hAnsi="仿宋" w:cs="仿宋"/>
                <w:b/>
                <w:kern w:val="0"/>
                <w:szCs w:val="21"/>
              </w:rPr>
            </w:pPr>
            <w:r w:rsidRPr="00D615CB">
              <w:rPr>
                <w:rFonts w:ascii="仿宋" w:eastAsia="仿宋" w:hAnsi="仿宋" w:cs="仿宋" w:hint="eastAsia"/>
                <w:kern w:val="0"/>
                <w:szCs w:val="21"/>
              </w:rPr>
              <w:t>100mm*240mm</w:t>
            </w:r>
          </w:p>
        </w:tc>
        <w:tc>
          <w:tcPr>
            <w:tcW w:w="1242" w:type="pct"/>
            <w:vMerge/>
            <w:noWrap/>
            <w:vAlign w:val="center"/>
          </w:tcPr>
          <w:p w:rsidR="009C0FCD" w:rsidRPr="00D615CB" w:rsidRDefault="009C0FCD" w:rsidP="00C6664D">
            <w:pPr>
              <w:spacing w:line="360" w:lineRule="auto"/>
              <w:ind w:firstLine="422"/>
              <w:jc w:val="center"/>
              <w:rPr>
                <w:rFonts w:ascii="仿宋" w:eastAsia="仿宋" w:hAnsi="仿宋" w:cs="仿宋"/>
                <w:b/>
                <w:kern w:val="0"/>
                <w:szCs w:val="21"/>
              </w:rPr>
            </w:pPr>
          </w:p>
        </w:tc>
      </w:tr>
    </w:tbl>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(4)光纤槽道的加固方式应为吊挂加固和对走线架支撑加固，不应有设备顶部支撑加固。</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(5)连接附件所用钢板应符合国家现行有关标准。连接用螺母、螺栓、垫圈、</w:t>
      </w:r>
      <w:proofErr w:type="gramStart"/>
      <w:r w:rsidRPr="00D615CB">
        <w:rPr>
          <w:rFonts w:ascii="仿宋" w:eastAsia="仿宋" w:hAnsi="仿宋" w:cs="仿宋" w:hint="eastAsia"/>
          <w:kern w:val="24"/>
          <w:sz w:val="21"/>
          <w:szCs w:val="21"/>
        </w:rPr>
        <w:t>自攻螺丝</w:t>
      </w:r>
      <w:proofErr w:type="gramEnd"/>
      <w:r w:rsidRPr="00D615CB">
        <w:rPr>
          <w:rFonts w:ascii="仿宋" w:eastAsia="仿宋" w:hAnsi="仿宋" w:cs="仿宋" w:hint="eastAsia"/>
          <w:kern w:val="24"/>
          <w:sz w:val="21"/>
          <w:szCs w:val="21"/>
        </w:rPr>
        <w:t>等紧固件，可采用碳钢或不锈钢材质，其技术质量应符合国家现行有关标准。碳钢制紧固件表面应经防腐处理，其技术质量应符合国家现行有关标准。</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(6)</w:t>
      </w:r>
      <w:r w:rsidRPr="00D615CB">
        <w:rPr>
          <w:rFonts w:ascii="仿宋" w:eastAsia="仿宋" w:hAnsi="仿宋" w:cs="仿宋" w:hint="eastAsia"/>
          <w:sz w:val="21"/>
          <w:szCs w:val="21"/>
        </w:rPr>
        <w:t xml:space="preserve"> </w:t>
      </w:r>
      <w:r w:rsidRPr="00D615CB">
        <w:rPr>
          <w:rFonts w:ascii="仿宋" w:eastAsia="仿宋" w:hAnsi="仿宋" w:cs="仿宋" w:hint="eastAsia"/>
          <w:kern w:val="24"/>
          <w:sz w:val="21"/>
          <w:szCs w:val="21"/>
        </w:rPr>
        <w:t>光纤槽道打弯处需采用成品弯头。</w:t>
      </w:r>
    </w:p>
    <w:p w:rsidR="009C0FCD" w:rsidRPr="00D615CB" w:rsidRDefault="009C0FCD" w:rsidP="009C0FCD">
      <w:pPr>
        <w:pStyle w:val="affffffffffffd"/>
        <w:ind w:firstLine="420"/>
        <w:rPr>
          <w:rFonts w:ascii="仿宋" w:eastAsia="仿宋" w:hAnsi="仿宋" w:cs="仿宋"/>
          <w:kern w:val="24"/>
          <w:sz w:val="21"/>
          <w:szCs w:val="21"/>
        </w:rPr>
      </w:pPr>
      <w:bookmarkStart w:id="99" w:name="_Toc419457810"/>
      <w:r w:rsidRPr="00D615CB">
        <w:rPr>
          <w:rFonts w:ascii="仿宋" w:eastAsia="仿宋" w:hAnsi="仿宋" w:cs="仿宋" w:hint="eastAsia"/>
          <w:kern w:val="24"/>
          <w:sz w:val="21"/>
          <w:szCs w:val="21"/>
        </w:rPr>
        <w:lastRenderedPageBreak/>
        <w:t>2. 结构性能要求</w:t>
      </w:r>
      <w:bookmarkEnd w:id="99"/>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(1)光纤槽</w:t>
      </w:r>
    </w:p>
    <w:p w:rsidR="009C0FCD" w:rsidRPr="00D615CB" w:rsidRDefault="009C0FCD" w:rsidP="00EB202B">
      <w:pPr>
        <w:pStyle w:val="affffffffffffd"/>
        <w:numPr>
          <w:ilvl w:val="0"/>
          <w:numId w:val="180"/>
        </w:numPr>
        <w:ind w:left="0" w:firstLineChars="175" w:firstLine="368"/>
        <w:rPr>
          <w:rFonts w:ascii="仿宋" w:eastAsia="仿宋" w:hAnsi="仿宋" w:cs="仿宋"/>
          <w:kern w:val="24"/>
          <w:sz w:val="21"/>
          <w:szCs w:val="21"/>
        </w:rPr>
      </w:pPr>
      <w:r w:rsidRPr="00D615CB">
        <w:rPr>
          <w:rFonts w:ascii="仿宋" w:eastAsia="仿宋" w:hAnsi="仿宋" w:cs="仿宋" w:hint="eastAsia"/>
          <w:kern w:val="24"/>
          <w:sz w:val="21"/>
          <w:szCs w:val="21"/>
        </w:rPr>
        <w:t>光纤槽为U型的直通槽道，相同规格的截面形状都应相似。</w:t>
      </w:r>
    </w:p>
    <w:p w:rsidR="009C0FCD" w:rsidRPr="00D615CB" w:rsidRDefault="009C0FCD" w:rsidP="00EB202B">
      <w:pPr>
        <w:pStyle w:val="affffffffffffd"/>
        <w:numPr>
          <w:ilvl w:val="0"/>
          <w:numId w:val="180"/>
        </w:numPr>
        <w:ind w:left="0" w:firstLineChars="175" w:firstLine="368"/>
        <w:rPr>
          <w:rFonts w:ascii="仿宋" w:eastAsia="仿宋" w:hAnsi="仿宋" w:cs="仿宋"/>
          <w:kern w:val="24"/>
          <w:sz w:val="21"/>
          <w:szCs w:val="21"/>
        </w:rPr>
      </w:pPr>
      <w:r w:rsidRPr="00D615CB">
        <w:rPr>
          <w:rFonts w:ascii="仿宋" w:eastAsia="仿宋" w:hAnsi="仿宋" w:cs="仿宋" w:hint="eastAsia"/>
          <w:kern w:val="24"/>
          <w:sz w:val="21"/>
          <w:szCs w:val="21"/>
        </w:rPr>
        <w:t>三通、四通和弯槽提供变换光纤走向接口。</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(2) 出</w:t>
      </w:r>
      <w:proofErr w:type="gramStart"/>
      <w:r w:rsidRPr="00D615CB">
        <w:rPr>
          <w:rFonts w:ascii="仿宋" w:eastAsia="仿宋" w:hAnsi="仿宋" w:cs="仿宋" w:hint="eastAsia"/>
          <w:kern w:val="24"/>
          <w:sz w:val="21"/>
          <w:szCs w:val="21"/>
        </w:rPr>
        <w:t>纤</w:t>
      </w:r>
      <w:proofErr w:type="gramEnd"/>
      <w:r w:rsidRPr="00D615CB">
        <w:rPr>
          <w:rFonts w:ascii="仿宋" w:eastAsia="仿宋" w:hAnsi="仿宋" w:cs="仿宋" w:hint="eastAsia"/>
          <w:kern w:val="24"/>
          <w:sz w:val="21"/>
          <w:szCs w:val="21"/>
        </w:rPr>
        <w:t>口</w:t>
      </w:r>
    </w:p>
    <w:p w:rsidR="009C0FCD" w:rsidRPr="00D615CB" w:rsidRDefault="009C0FCD" w:rsidP="00EB202B">
      <w:pPr>
        <w:pStyle w:val="affffffffffffd"/>
        <w:numPr>
          <w:ilvl w:val="0"/>
          <w:numId w:val="181"/>
        </w:numPr>
        <w:ind w:left="0" w:firstLineChars="175" w:firstLine="368"/>
        <w:rPr>
          <w:rFonts w:ascii="仿宋" w:eastAsia="仿宋" w:hAnsi="仿宋" w:cs="仿宋"/>
          <w:kern w:val="24"/>
          <w:sz w:val="21"/>
          <w:szCs w:val="21"/>
        </w:rPr>
      </w:pPr>
      <w:r w:rsidRPr="00D615CB">
        <w:rPr>
          <w:rFonts w:ascii="仿宋" w:eastAsia="仿宋" w:hAnsi="仿宋" w:cs="仿宋" w:hint="eastAsia"/>
          <w:kern w:val="24"/>
          <w:sz w:val="21"/>
          <w:szCs w:val="21"/>
        </w:rPr>
        <w:t>列槽道出</w:t>
      </w:r>
      <w:proofErr w:type="gramStart"/>
      <w:r w:rsidRPr="00D615CB">
        <w:rPr>
          <w:rFonts w:ascii="仿宋" w:eastAsia="仿宋" w:hAnsi="仿宋" w:cs="仿宋" w:hint="eastAsia"/>
          <w:kern w:val="24"/>
          <w:sz w:val="21"/>
          <w:szCs w:val="21"/>
        </w:rPr>
        <w:t>纤</w:t>
      </w:r>
      <w:proofErr w:type="gramEnd"/>
      <w:r w:rsidRPr="00D615CB">
        <w:rPr>
          <w:rFonts w:ascii="仿宋" w:eastAsia="仿宋" w:hAnsi="仿宋" w:cs="仿宋" w:hint="eastAsia"/>
          <w:kern w:val="24"/>
          <w:sz w:val="21"/>
          <w:szCs w:val="21"/>
        </w:rPr>
        <w:t>口位置灵活，应能满足任意位置出</w:t>
      </w:r>
      <w:proofErr w:type="gramStart"/>
      <w:r w:rsidRPr="00D615CB">
        <w:rPr>
          <w:rFonts w:ascii="仿宋" w:eastAsia="仿宋" w:hAnsi="仿宋" w:cs="仿宋" w:hint="eastAsia"/>
          <w:kern w:val="24"/>
          <w:sz w:val="21"/>
          <w:szCs w:val="21"/>
        </w:rPr>
        <w:t>纤</w:t>
      </w:r>
      <w:proofErr w:type="gramEnd"/>
      <w:r w:rsidRPr="00D615CB">
        <w:rPr>
          <w:rFonts w:ascii="仿宋" w:eastAsia="仿宋" w:hAnsi="仿宋" w:cs="仿宋" w:hint="eastAsia"/>
          <w:kern w:val="24"/>
          <w:sz w:val="21"/>
          <w:szCs w:val="21"/>
        </w:rPr>
        <w:t>的需要。</w:t>
      </w:r>
    </w:p>
    <w:p w:rsidR="009C0FCD" w:rsidRPr="00D615CB" w:rsidRDefault="009C0FCD" w:rsidP="00EB202B">
      <w:pPr>
        <w:pStyle w:val="affffffffffffd"/>
        <w:numPr>
          <w:ilvl w:val="0"/>
          <w:numId w:val="181"/>
        </w:numPr>
        <w:ind w:left="0" w:firstLineChars="175" w:firstLine="368"/>
        <w:rPr>
          <w:rFonts w:ascii="仿宋" w:eastAsia="仿宋" w:hAnsi="仿宋" w:cs="仿宋"/>
          <w:kern w:val="24"/>
          <w:sz w:val="21"/>
          <w:szCs w:val="21"/>
        </w:rPr>
      </w:pPr>
      <w:r w:rsidRPr="00D615CB">
        <w:rPr>
          <w:rFonts w:ascii="仿宋" w:eastAsia="仿宋" w:hAnsi="仿宋" w:cs="仿宋" w:hint="eastAsia"/>
          <w:kern w:val="24"/>
          <w:sz w:val="21"/>
          <w:szCs w:val="21"/>
        </w:rPr>
        <w:t>光纤出槽口构件应能满足光纤出槽最小曲率半径R≥37.5mm。</w:t>
      </w:r>
    </w:p>
    <w:p w:rsidR="009C0FCD" w:rsidRPr="00D615CB" w:rsidRDefault="009C0FCD" w:rsidP="00EB202B">
      <w:pPr>
        <w:pStyle w:val="affffffffffffd"/>
        <w:numPr>
          <w:ilvl w:val="0"/>
          <w:numId w:val="181"/>
        </w:numPr>
        <w:ind w:left="0" w:firstLineChars="175" w:firstLine="368"/>
        <w:rPr>
          <w:rFonts w:ascii="仿宋" w:eastAsia="仿宋" w:hAnsi="仿宋" w:cs="仿宋"/>
          <w:kern w:val="24"/>
          <w:sz w:val="21"/>
          <w:szCs w:val="21"/>
        </w:rPr>
      </w:pPr>
      <w:r w:rsidRPr="00D615CB">
        <w:rPr>
          <w:rFonts w:ascii="仿宋" w:eastAsia="仿宋" w:hAnsi="仿宋" w:cs="仿宋" w:hint="eastAsia"/>
          <w:kern w:val="24"/>
          <w:sz w:val="21"/>
          <w:szCs w:val="21"/>
        </w:rPr>
        <w:t>光纤出槽和其他线缆发生交叉时，槽道系统应具备相应的保护部件。</w:t>
      </w:r>
    </w:p>
    <w:p w:rsidR="009C0FCD" w:rsidRPr="00D615CB" w:rsidRDefault="009C0FCD" w:rsidP="00EB202B">
      <w:pPr>
        <w:pStyle w:val="affffffffffffd"/>
        <w:numPr>
          <w:ilvl w:val="0"/>
          <w:numId w:val="181"/>
        </w:numPr>
        <w:ind w:left="0" w:firstLineChars="175" w:firstLine="368"/>
        <w:rPr>
          <w:rFonts w:ascii="仿宋" w:eastAsia="仿宋" w:hAnsi="仿宋" w:cs="仿宋"/>
          <w:kern w:val="24"/>
          <w:sz w:val="21"/>
          <w:szCs w:val="21"/>
        </w:rPr>
      </w:pPr>
      <w:r w:rsidRPr="00D615CB">
        <w:rPr>
          <w:rFonts w:ascii="仿宋" w:eastAsia="仿宋" w:hAnsi="仿宋" w:cs="仿宋" w:hint="eastAsia"/>
          <w:kern w:val="24"/>
          <w:sz w:val="21"/>
          <w:szCs w:val="21"/>
        </w:rPr>
        <w:t>出槽口和设备机架垂直距离较远时，应加装相应的保护槽道或波纹管，不得使光纤裸露过长。波纹管制品燃烧性能等级应达到GB/T2408-2008中FV-2级，并提供第三方检测机构（通过CMA和CNAS认证）的检测报告。</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(3)三通/四通</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三通/四通提供光纤不同方向的走线接口，三通/四通、弯槽提供转角处过渡圆角应能满足光纤最小曲率半径R≥37.5mm。</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(4)转接头</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转接头应能满足本次招标产品不同尺寸槽口之间的转换，投标方应提供详细转换槽口的尺寸。</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(5)弯槽</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弯槽为变向光纤槽，可改变水平方向的角度和竖直方向的高度。</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(6)光纤槽道加固要求</w:t>
      </w:r>
    </w:p>
    <w:p w:rsidR="009C0FCD" w:rsidRPr="00D615CB" w:rsidRDefault="009C0FCD" w:rsidP="00EB202B">
      <w:pPr>
        <w:pStyle w:val="affffffffffffd"/>
        <w:numPr>
          <w:ilvl w:val="0"/>
          <w:numId w:val="182"/>
        </w:numPr>
        <w:ind w:left="8" w:firstLineChars="171" w:firstLine="359"/>
        <w:rPr>
          <w:rFonts w:ascii="仿宋" w:eastAsia="仿宋" w:hAnsi="仿宋" w:cs="仿宋"/>
          <w:kern w:val="24"/>
          <w:sz w:val="21"/>
          <w:szCs w:val="21"/>
        </w:rPr>
      </w:pPr>
      <w:r w:rsidRPr="00D615CB">
        <w:rPr>
          <w:rFonts w:ascii="仿宋" w:eastAsia="仿宋" w:hAnsi="仿宋" w:cs="仿宋" w:hint="eastAsia"/>
          <w:kern w:val="24"/>
          <w:sz w:val="21"/>
          <w:szCs w:val="21"/>
        </w:rPr>
        <w:t>加固组件包括支架、螺杆、螺杆与走线架的连接件，支撑件的螺杆可以固定在走线架上或机房房顶上，使槽道被可靠连接和紧固，加固点不能有松动和脱落。</w:t>
      </w:r>
    </w:p>
    <w:p w:rsidR="009C0FCD" w:rsidRPr="00D615CB" w:rsidRDefault="009C0FCD" w:rsidP="00EB202B">
      <w:pPr>
        <w:pStyle w:val="affffffffffffd"/>
        <w:numPr>
          <w:ilvl w:val="0"/>
          <w:numId w:val="182"/>
        </w:numPr>
        <w:ind w:left="8" w:firstLineChars="171" w:firstLine="359"/>
        <w:rPr>
          <w:rFonts w:ascii="仿宋" w:eastAsia="仿宋" w:hAnsi="仿宋" w:cs="仿宋"/>
          <w:kern w:val="24"/>
          <w:sz w:val="21"/>
          <w:szCs w:val="21"/>
        </w:rPr>
      </w:pPr>
      <w:r w:rsidRPr="00D615CB">
        <w:rPr>
          <w:rFonts w:ascii="仿宋" w:eastAsia="仿宋" w:hAnsi="仿宋" w:cs="仿宋" w:hint="eastAsia"/>
          <w:kern w:val="24"/>
          <w:sz w:val="21"/>
          <w:szCs w:val="21"/>
        </w:rPr>
        <w:t>对走线架支撑加固可以是侧面支撑，也可以是架中部支撑。</w:t>
      </w:r>
    </w:p>
    <w:p w:rsidR="009C0FCD" w:rsidRPr="00D615CB" w:rsidRDefault="009C0FCD" w:rsidP="00EB202B">
      <w:pPr>
        <w:pStyle w:val="affffffffffffd"/>
        <w:numPr>
          <w:ilvl w:val="0"/>
          <w:numId w:val="182"/>
        </w:numPr>
        <w:ind w:left="8" w:firstLineChars="171" w:firstLine="359"/>
        <w:rPr>
          <w:rFonts w:ascii="仿宋" w:eastAsia="仿宋" w:hAnsi="仿宋" w:cs="仿宋"/>
          <w:kern w:val="24"/>
          <w:sz w:val="21"/>
          <w:szCs w:val="21"/>
        </w:rPr>
      </w:pPr>
      <w:r w:rsidRPr="00D615CB">
        <w:rPr>
          <w:rFonts w:ascii="仿宋" w:eastAsia="仿宋" w:hAnsi="仿宋" w:cs="仿宋" w:hint="eastAsia"/>
          <w:kern w:val="24"/>
          <w:sz w:val="21"/>
          <w:szCs w:val="21"/>
        </w:rPr>
        <w:t>直通槽道一般每隔1000mm做1次加固，相邻加固点间隔不超过1000mm。</w:t>
      </w:r>
    </w:p>
    <w:p w:rsidR="009C0FCD" w:rsidRPr="00D615CB" w:rsidRDefault="009C0FCD" w:rsidP="00EB202B">
      <w:pPr>
        <w:pStyle w:val="affffffffffffd"/>
        <w:numPr>
          <w:ilvl w:val="0"/>
          <w:numId w:val="182"/>
        </w:numPr>
        <w:ind w:left="8" w:firstLineChars="171" w:firstLine="359"/>
        <w:rPr>
          <w:rFonts w:ascii="仿宋" w:eastAsia="仿宋" w:hAnsi="仿宋" w:cs="仿宋"/>
          <w:kern w:val="24"/>
          <w:sz w:val="21"/>
          <w:szCs w:val="21"/>
        </w:rPr>
      </w:pPr>
      <w:r w:rsidRPr="00D615CB">
        <w:rPr>
          <w:rFonts w:ascii="仿宋" w:eastAsia="仿宋" w:hAnsi="仿宋" w:cs="仿宋" w:hint="eastAsia"/>
          <w:kern w:val="24"/>
          <w:sz w:val="21"/>
          <w:szCs w:val="21"/>
        </w:rPr>
        <w:t>槽道接头、三通/四通、弯槽、转换头等部件，在其直段部分应增加固定加固点。</w:t>
      </w:r>
    </w:p>
    <w:p w:rsidR="009C0FCD" w:rsidRPr="00D615CB" w:rsidRDefault="009C0FCD" w:rsidP="009C0FCD">
      <w:pPr>
        <w:pStyle w:val="affffffffffffd"/>
        <w:ind w:firstLine="420"/>
        <w:rPr>
          <w:rFonts w:ascii="仿宋" w:eastAsia="仿宋" w:hAnsi="仿宋" w:cs="仿宋"/>
          <w:kern w:val="24"/>
          <w:sz w:val="21"/>
          <w:szCs w:val="21"/>
        </w:rPr>
      </w:pPr>
      <w:bookmarkStart w:id="100" w:name="_Toc419457811"/>
      <w:r w:rsidRPr="00D615CB">
        <w:rPr>
          <w:rFonts w:ascii="仿宋" w:eastAsia="仿宋" w:hAnsi="仿宋" w:cs="仿宋" w:hint="eastAsia"/>
          <w:kern w:val="24"/>
          <w:sz w:val="21"/>
          <w:szCs w:val="21"/>
        </w:rPr>
        <w:lastRenderedPageBreak/>
        <w:t>3. 材质要求</w:t>
      </w:r>
      <w:bookmarkEnd w:id="100"/>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(1)光纤槽道所用塑料的材质性能应符合国家现行有关标准。</w:t>
      </w:r>
    </w:p>
    <w:p w:rsidR="009C0FCD" w:rsidRPr="00D615CB" w:rsidRDefault="009C0FCD" w:rsidP="009C0FCD">
      <w:pPr>
        <w:pStyle w:val="affffffffffffd"/>
        <w:ind w:firstLine="420"/>
        <w:rPr>
          <w:rFonts w:ascii="仿宋" w:eastAsia="仿宋" w:hAnsi="仿宋" w:cs="仿宋"/>
          <w:sz w:val="21"/>
          <w:szCs w:val="21"/>
        </w:rPr>
      </w:pPr>
      <w:r w:rsidRPr="00D615CB">
        <w:rPr>
          <w:rFonts w:ascii="仿宋" w:eastAsia="仿宋" w:hAnsi="仿宋" w:cs="仿宋" w:hint="eastAsia"/>
          <w:kern w:val="24"/>
          <w:sz w:val="21"/>
          <w:szCs w:val="21"/>
        </w:rPr>
        <w:t>(2)投标方提供所投产品的直</w:t>
      </w:r>
      <w:proofErr w:type="gramStart"/>
      <w:r w:rsidRPr="00D615CB">
        <w:rPr>
          <w:rFonts w:ascii="仿宋" w:eastAsia="仿宋" w:hAnsi="仿宋" w:cs="仿宋" w:hint="eastAsia"/>
          <w:kern w:val="24"/>
          <w:sz w:val="21"/>
          <w:szCs w:val="21"/>
        </w:rPr>
        <w:t>槽部分</w:t>
      </w:r>
      <w:proofErr w:type="gramEnd"/>
      <w:r w:rsidRPr="00D615CB">
        <w:rPr>
          <w:rFonts w:ascii="仿宋" w:eastAsia="仿宋" w:hAnsi="仿宋" w:cs="仿宋" w:hint="eastAsia"/>
          <w:kern w:val="24"/>
          <w:sz w:val="21"/>
          <w:szCs w:val="21"/>
        </w:rPr>
        <w:t>塑料允许最小板材厚度见表2.1-3。</w:t>
      </w:r>
    </w:p>
    <w:p w:rsidR="009C0FCD" w:rsidRPr="00D615CB" w:rsidRDefault="009C0FCD" w:rsidP="009C0FCD">
      <w:pPr>
        <w:pStyle w:val="affffffffffffd"/>
        <w:ind w:firstLineChars="0" w:firstLine="0"/>
        <w:rPr>
          <w:rFonts w:ascii="仿宋" w:eastAsia="仿宋" w:hAnsi="仿宋" w:cs="仿宋"/>
          <w:sz w:val="21"/>
          <w:szCs w:val="21"/>
        </w:rPr>
      </w:pPr>
      <w:r w:rsidRPr="00D615CB">
        <w:rPr>
          <w:rFonts w:ascii="仿宋" w:eastAsia="仿宋" w:hAnsi="仿宋" w:cs="仿宋" w:hint="eastAsia"/>
          <w:sz w:val="21"/>
          <w:szCs w:val="21"/>
        </w:rPr>
        <w:t>表2.1-3  允许最小板材厚度 单位：毫米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3637"/>
        <w:gridCol w:w="2557"/>
      </w:tblGrid>
      <w:tr w:rsidR="009C0FCD" w:rsidRPr="00D615CB" w:rsidTr="00C6664D">
        <w:tc>
          <w:tcPr>
            <w:tcW w:w="1705" w:type="pct"/>
          </w:tcPr>
          <w:p w:rsidR="009C0FCD" w:rsidRPr="00D615CB" w:rsidRDefault="009C0FCD" w:rsidP="00C6664D">
            <w:pPr>
              <w:spacing w:line="360" w:lineRule="auto"/>
              <w:ind w:firstLine="422"/>
              <w:jc w:val="center"/>
              <w:rPr>
                <w:rFonts w:ascii="仿宋" w:eastAsia="仿宋" w:hAnsi="仿宋" w:cs="仿宋"/>
                <w:b/>
                <w:szCs w:val="21"/>
              </w:rPr>
            </w:pPr>
            <w:r w:rsidRPr="00D615CB">
              <w:rPr>
                <w:rFonts w:ascii="仿宋" w:eastAsia="仿宋" w:hAnsi="仿宋" w:cs="仿宋" w:hint="eastAsia"/>
                <w:b/>
                <w:szCs w:val="21"/>
              </w:rPr>
              <w:t>光纤槽道尺寸（mm）</w:t>
            </w:r>
          </w:p>
        </w:tc>
        <w:tc>
          <w:tcPr>
            <w:tcW w:w="1935" w:type="pct"/>
          </w:tcPr>
          <w:p w:rsidR="009C0FCD" w:rsidRPr="00D615CB" w:rsidRDefault="009C0FCD" w:rsidP="00C6664D">
            <w:pPr>
              <w:spacing w:line="360" w:lineRule="auto"/>
              <w:ind w:firstLine="422"/>
              <w:jc w:val="center"/>
              <w:rPr>
                <w:rFonts w:ascii="仿宋" w:eastAsia="仿宋" w:hAnsi="仿宋" w:cs="仿宋"/>
                <w:b/>
                <w:szCs w:val="21"/>
              </w:rPr>
            </w:pPr>
            <w:r w:rsidRPr="00D615CB">
              <w:rPr>
                <w:rFonts w:ascii="仿宋" w:eastAsia="仿宋" w:hAnsi="仿宋" w:cs="仿宋" w:hint="eastAsia"/>
                <w:b/>
                <w:szCs w:val="21"/>
              </w:rPr>
              <w:t>允许最小板材厚度</w:t>
            </w:r>
          </w:p>
        </w:tc>
        <w:tc>
          <w:tcPr>
            <w:tcW w:w="1360" w:type="pct"/>
          </w:tcPr>
          <w:p w:rsidR="009C0FCD" w:rsidRPr="00D615CB" w:rsidRDefault="009C0FCD" w:rsidP="00C6664D">
            <w:pPr>
              <w:spacing w:line="360" w:lineRule="auto"/>
              <w:ind w:firstLine="422"/>
              <w:jc w:val="center"/>
              <w:rPr>
                <w:rFonts w:ascii="仿宋" w:eastAsia="仿宋" w:hAnsi="仿宋" w:cs="仿宋"/>
                <w:b/>
                <w:szCs w:val="21"/>
              </w:rPr>
            </w:pPr>
            <w:r w:rsidRPr="00D615CB">
              <w:rPr>
                <w:rFonts w:ascii="仿宋" w:eastAsia="仿宋" w:hAnsi="仿宋" w:cs="仿宋" w:hint="eastAsia"/>
                <w:b/>
                <w:szCs w:val="21"/>
              </w:rPr>
              <w:t>备注</w:t>
            </w:r>
          </w:p>
        </w:tc>
      </w:tr>
      <w:tr w:rsidR="009C0FCD" w:rsidRPr="00D615CB" w:rsidTr="00C6664D">
        <w:tc>
          <w:tcPr>
            <w:tcW w:w="1705" w:type="pct"/>
            <w:vAlign w:val="center"/>
          </w:tcPr>
          <w:p w:rsidR="009C0FCD" w:rsidRPr="00D615CB" w:rsidRDefault="009C0FCD" w:rsidP="00C6664D">
            <w:pPr>
              <w:spacing w:line="360" w:lineRule="auto"/>
              <w:ind w:firstLine="420"/>
              <w:jc w:val="center"/>
              <w:rPr>
                <w:rFonts w:ascii="仿宋" w:eastAsia="仿宋" w:hAnsi="仿宋" w:cs="仿宋"/>
                <w:kern w:val="0"/>
                <w:szCs w:val="21"/>
              </w:rPr>
            </w:pPr>
            <w:r w:rsidRPr="00D615CB">
              <w:rPr>
                <w:rFonts w:ascii="仿宋" w:eastAsia="仿宋" w:hAnsi="仿宋" w:cs="仿宋" w:hint="eastAsia"/>
                <w:kern w:val="0"/>
                <w:szCs w:val="21"/>
              </w:rPr>
              <w:t>100mm*120mm</w:t>
            </w:r>
          </w:p>
        </w:tc>
        <w:tc>
          <w:tcPr>
            <w:tcW w:w="1935" w:type="pct"/>
          </w:tcPr>
          <w:p w:rsidR="009C0FCD" w:rsidRPr="00D615CB" w:rsidRDefault="009C0FCD" w:rsidP="00C6664D">
            <w:pPr>
              <w:spacing w:line="360" w:lineRule="auto"/>
              <w:ind w:firstLine="420"/>
              <w:jc w:val="center"/>
              <w:rPr>
                <w:rFonts w:ascii="仿宋" w:eastAsia="仿宋" w:hAnsi="仿宋" w:cs="仿宋"/>
                <w:szCs w:val="21"/>
              </w:rPr>
            </w:pPr>
            <w:r w:rsidRPr="00D615CB">
              <w:rPr>
                <w:rFonts w:ascii="仿宋" w:eastAsia="仿宋" w:hAnsi="仿宋" w:cs="仿宋" w:hint="eastAsia"/>
                <w:szCs w:val="21"/>
              </w:rPr>
              <w:t>2.0mm</w:t>
            </w:r>
          </w:p>
        </w:tc>
        <w:tc>
          <w:tcPr>
            <w:tcW w:w="1360" w:type="pct"/>
          </w:tcPr>
          <w:p w:rsidR="009C0FCD" w:rsidRPr="00D615CB" w:rsidRDefault="009C0FCD" w:rsidP="00C6664D">
            <w:pPr>
              <w:spacing w:line="360" w:lineRule="auto"/>
              <w:ind w:firstLine="420"/>
              <w:jc w:val="center"/>
              <w:rPr>
                <w:rFonts w:ascii="仿宋" w:eastAsia="仿宋" w:hAnsi="仿宋" w:cs="仿宋"/>
                <w:szCs w:val="21"/>
              </w:rPr>
            </w:pPr>
          </w:p>
        </w:tc>
      </w:tr>
      <w:tr w:rsidR="009C0FCD" w:rsidRPr="00D615CB" w:rsidTr="00C6664D">
        <w:tc>
          <w:tcPr>
            <w:tcW w:w="1705" w:type="pct"/>
            <w:vAlign w:val="center"/>
          </w:tcPr>
          <w:p w:rsidR="009C0FCD" w:rsidRPr="00D615CB" w:rsidRDefault="009C0FCD" w:rsidP="00C6664D">
            <w:pPr>
              <w:spacing w:line="360" w:lineRule="auto"/>
              <w:ind w:firstLine="420"/>
              <w:jc w:val="center"/>
              <w:rPr>
                <w:rFonts w:ascii="仿宋" w:eastAsia="仿宋" w:hAnsi="仿宋" w:cs="仿宋"/>
                <w:b/>
                <w:kern w:val="0"/>
                <w:szCs w:val="21"/>
              </w:rPr>
            </w:pPr>
            <w:r w:rsidRPr="00D615CB">
              <w:rPr>
                <w:rFonts w:ascii="仿宋" w:eastAsia="仿宋" w:hAnsi="仿宋" w:cs="仿宋" w:hint="eastAsia"/>
                <w:kern w:val="0"/>
                <w:szCs w:val="21"/>
              </w:rPr>
              <w:t>100mm*240mm</w:t>
            </w:r>
          </w:p>
        </w:tc>
        <w:tc>
          <w:tcPr>
            <w:tcW w:w="1935" w:type="pct"/>
          </w:tcPr>
          <w:p w:rsidR="009C0FCD" w:rsidRPr="00D615CB" w:rsidRDefault="009C0FCD" w:rsidP="00C6664D">
            <w:pPr>
              <w:spacing w:line="360" w:lineRule="auto"/>
              <w:ind w:firstLine="420"/>
              <w:jc w:val="center"/>
              <w:rPr>
                <w:rFonts w:ascii="仿宋" w:eastAsia="仿宋" w:hAnsi="仿宋" w:cs="仿宋"/>
                <w:szCs w:val="21"/>
              </w:rPr>
            </w:pPr>
            <w:r w:rsidRPr="00D615CB">
              <w:rPr>
                <w:rFonts w:ascii="仿宋" w:eastAsia="仿宋" w:hAnsi="仿宋" w:cs="仿宋" w:hint="eastAsia"/>
                <w:szCs w:val="21"/>
              </w:rPr>
              <w:t>2.2mm</w:t>
            </w:r>
          </w:p>
        </w:tc>
        <w:tc>
          <w:tcPr>
            <w:tcW w:w="1360" w:type="pct"/>
          </w:tcPr>
          <w:p w:rsidR="009C0FCD" w:rsidRPr="00D615CB" w:rsidRDefault="009C0FCD" w:rsidP="00C6664D">
            <w:pPr>
              <w:spacing w:line="360" w:lineRule="auto"/>
              <w:ind w:firstLine="420"/>
              <w:jc w:val="center"/>
              <w:rPr>
                <w:rFonts w:ascii="仿宋" w:eastAsia="仿宋" w:hAnsi="仿宋" w:cs="仿宋"/>
                <w:szCs w:val="21"/>
              </w:rPr>
            </w:pPr>
          </w:p>
        </w:tc>
      </w:tr>
    </w:tbl>
    <w:p w:rsidR="009C0FCD" w:rsidRPr="00D615CB" w:rsidRDefault="009C0FCD" w:rsidP="009C0FCD">
      <w:pPr>
        <w:pStyle w:val="affffffffffffd"/>
        <w:ind w:firstLine="420"/>
        <w:rPr>
          <w:rFonts w:ascii="仿宋" w:eastAsia="仿宋" w:hAnsi="仿宋" w:cs="仿宋"/>
          <w:kern w:val="24"/>
          <w:sz w:val="21"/>
          <w:szCs w:val="21"/>
        </w:rPr>
      </w:pPr>
      <w:bookmarkStart w:id="101" w:name="_Toc419457812"/>
      <w:r w:rsidRPr="00D615CB">
        <w:rPr>
          <w:rFonts w:ascii="仿宋" w:eastAsia="仿宋" w:hAnsi="仿宋" w:cs="仿宋" w:hint="eastAsia"/>
          <w:kern w:val="24"/>
          <w:sz w:val="21"/>
          <w:szCs w:val="21"/>
        </w:rPr>
        <w:t>4. 颜色及外观</w:t>
      </w:r>
      <w:bookmarkEnd w:id="101"/>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(1)光纤槽道色泽均匀，外表面平整、光滑、洁净，无飞边、暗泡、收缩、凹陷或机械损伤等缺陷。光纤槽道的颜色采用明黄色（PANTONE 102 U），不同部件间应无明显的色差，也可由用户自行规定，槽道内应光滑，平整，不得有螺钉等任何尖锐突出部分或部件。</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(2)槽道产品上应标有耐久、清晰的型号、厂名（或商标）等标志。试验</w:t>
      </w:r>
      <w:proofErr w:type="gramStart"/>
      <w:r w:rsidRPr="00D615CB">
        <w:rPr>
          <w:rFonts w:ascii="仿宋" w:eastAsia="仿宋" w:hAnsi="仿宋" w:cs="仿宋" w:hint="eastAsia"/>
          <w:kern w:val="24"/>
          <w:sz w:val="21"/>
          <w:szCs w:val="21"/>
        </w:rPr>
        <w:t>后标志</w:t>
      </w:r>
      <w:proofErr w:type="gramEnd"/>
      <w:r w:rsidRPr="00D615CB">
        <w:rPr>
          <w:rFonts w:ascii="仿宋" w:eastAsia="仿宋" w:hAnsi="仿宋" w:cs="仿宋" w:hint="eastAsia"/>
          <w:kern w:val="24"/>
          <w:sz w:val="21"/>
          <w:szCs w:val="21"/>
        </w:rPr>
        <w:t>仍应保持清晰可辨。</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(3)安装尺寸偏差应满足水平度误差±5mm，吊挂间隔误差±5mm，垂直度为±1度</w:t>
      </w:r>
    </w:p>
    <w:p w:rsidR="009C0FCD" w:rsidRPr="00D615CB" w:rsidRDefault="009C0FCD" w:rsidP="009C0FCD">
      <w:pPr>
        <w:pStyle w:val="affffffffffffd"/>
        <w:ind w:firstLine="420"/>
        <w:rPr>
          <w:rFonts w:ascii="仿宋" w:eastAsia="仿宋" w:hAnsi="仿宋" w:cs="仿宋"/>
          <w:kern w:val="24"/>
          <w:sz w:val="21"/>
          <w:szCs w:val="21"/>
        </w:rPr>
      </w:pPr>
      <w:bookmarkStart w:id="102" w:name="_Toc419457813"/>
      <w:r w:rsidRPr="00D615CB">
        <w:rPr>
          <w:rFonts w:ascii="仿宋" w:eastAsia="仿宋" w:hAnsi="仿宋" w:cs="仿宋" w:hint="eastAsia"/>
          <w:kern w:val="24"/>
          <w:sz w:val="21"/>
          <w:szCs w:val="21"/>
        </w:rPr>
        <w:t>5. 使用条件</w:t>
      </w:r>
      <w:bookmarkEnd w:id="102"/>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(1)环境条件</w:t>
      </w:r>
    </w:p>
    <w:p w:rsidR="009C0FCD" w:rsidRPr="00D615CB" w:rsidRDefault="009C0FCD" w:rsidP="00EB202B">
      <w:pPr>
        <w:pStyle w:val="affffffffffffd"/>
        <w:numPr>
          <w:ilvl w:val="0"/>
          <w:numId w:val="182"/>
        </w:numPr>
        <w:ind w:left="0" w:firstLineChars="0" w:firstLine="420"/>
        <w:rPr>
          <w:rFonts w:ascii="仿宋" w:eastAsia="仿宋" w:hAnsi="仿宋" w:cs="仿宋"/>
          <w:kern w:val="24"/>
          <w:sz w:val="21"/>
          <w:szCs w:val="21"/>
        </w:rPr>
      </w:pPr>
      <w:r w:rsidRPr="00D615CB">
        <w:rPr>
          <w:rFonts w:ascii="仿宋" w:eastAsia="仿宋" w:hAnsi="仿宋" w:cs="仿宋" w:hint="eastAsia"/>
          <w:kern w:val="24"/>
          <w:sz w:val="21"/>
          <w:szCs w:val="21"/>
        </w:rPr>
        <w:t>工作温度：-25℃～＋55℃</w:t>
      </w:r>
    </w:p>
    <w:p w:rsidR="009C0FCD" w:rsidRPr="00D615CB" w:rsidRDefault="009C0FCD" w:rsidP="00EB202B">
      <w:pPr>
        <w:pStyle w:val="affffffffffffd"/>
        <w:numPr>
          <w:ilvl w:val="0"/>
          <w:numId w:val="182"/>
        </w:numPr>
        <w:ind w:left="0" w:firstLineChars="0" w:firstLine="420"/>
        <w:rPr>
          <w:rFonts w:ascii="仿宋" w:eastAsia="仿宋" w:hAnsi="仿宋" w:cs="仿宋"/>
          <w:kern w:val="24"/>
          <w:sz w:val="21"/>
          <w:szCs w:val="21"/>
        </w:rPr>
      </w:pPr>
      <w:r w:rsidRPr="00D615CB">
        <w:rPr>
          <w:rFonts w:ascii="仿宋" w:eastAsia="仿宋" w:hAnsi="仿宋" w:cs="仿宋" w:hint="eastAsia"/>
          <w:kern w:val="24"/>
          <w:sz w:val="21"/>
          <w:szCs w:val="21"/>
        </w:rPr>
        <w:t>相对湿度：≤85％(+30℃)。</w:t>
      </w:r>
    </w:p>
    <w:p w:rsidR="009C0FCD" w:rsidRPr="00D615CB" w:rsidRDefault="009C0FCD" w:rsidP="00EB202B">
      <w:pPr>
        <w:pStyle w:val="affffffffffffd"/>
        <w:numPr>
          <w:ilvl w:val="0"/>
          <w:numId w:val="182"/>
        </w:numPr>
        <w:ind w:left="0" w:firstLineChars="0" w:firstLine="420"/>
        <w:rPr>
          <w:rFonts w:ascii="仿宋" w:eastAsia="仿宋" w:hAnsi="仿宋" w:cs="仿宋"/>
          <w:kern w:val="24"/>
          <w:sz w:val="21"/>
          <w:szCs w:val="21"/>
        </w:rPr>
      </w:pPr>
      <w:r w:rsidRPr="00D615CB">
        <w:rPr>
          <w:rFonts w:ascii="仿宋" w:eastAsia="仿宋" w:hAnsi="仿宋" w:cs="仿宋" w:hint="eastAsia"/>
          <w:kern w:val="24"/>
          <w:sz w:val="21"/>
          <w:szCs w:val="21"/>
        </w:rPr>
        <w:t>运输</w:t>
      </w:r>
    </w:p>
    <w:p w:rsidR="009C0FCD" w:rsidRPr="00D615CB" w:rsidRDefault="009C0FCD" w:rsidP="009C0FCD">
      <w:pPr>
        <w:pStyle w:val="affffffffffffd"/>
        <w:ind w:firstLine="420"/>
        <w:rPr>
          <w:rFonts w:ascii="仿宋" w:eastAsia="仿宋" w:hAnsi="仿宋" w:cs="仿宋"/>
          <w:kern w:val="24"/>
          <w:sz w:val="21"/>
          <w:szCs w:val="21"/>
        </w:rPr>
      </w:pPr>
      <w:proofErr w:type="gramStart"/>
      <w:r w:rsidRPr="00D615CB">
        <w:rPr>
          <w:rFonts w:ascii="仿宋" w:eastAsia="仿宋" w:hAnsi="仿宋" w:cs="仿宋" w:hint="eastAsia"/>
          <w:kern w:val="24"/>
          <w:sz w:val="21"/>
          <w:szCs w:val="21"/>
        </w:rPr>
        <w:t>包装合</w:t>
      </w:r>
      <w:proofErr w:type="gramEnd"/>
      <w:r w:rsidRPr="00D615CB">
        <w:rPr>
          <w:rFonts w:ascii="仿宋" w:eastAsia="仿宋" w:hAnsi="仿宋" w:cs="仿宋" w:hint="eastAsia"/>
          <w:kern w:val="24"/>
          <w:sz w:val="21"/>
          <w:szCs w:val="21"/>
        </w:rPr>
        <w:t>格的产品能经受运输的试验要求，试验结束后应能符合下列要求：产品完整，产品表面及零部件不应有机械损伤，紧固件不得松脱。</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包装后的产品，可用汽车、火车、轮船、飞机等交通工具正常运输，在运输中应避免碰撞、跌落、雨雪的</w:t>
      </w:r>
      <w:proofErr w:type="gramStart"/>
      <w:r w:rsidRPr="00D615CB">
        <w:rPr>
          <w:rFonts w:ascii="仿宋" w:eastAsia="仿宋" w:hAnsi="仿宋" w:cs="仿宋" w:hint="eastAsia"/>
          <w:kern w:val="24"/>
          <w:sz w:val="21"/>
          <w:szCs w:val="21"/>
        </w:rPr>
        <w:t>直接淋袭和</w:t>
      </w:r>
      <w:proofErr w:type="gramEnd"/>
      <w:r w:rsidRPr="00D615CB">
        <w:rPr>
          <w:rFonts w:ascii="仿宋" w:eastAsia="仿宋" w:hAnsi="仿宋" w:cs="仿宋" w:hint="eastAsia"/>
          <w:kern w:val="24"/>
          <w:sz w:val="21"/>
          <w:szCs w:val="21"/>
        </w:rPr>
        <w:t>日光暴晒。</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(2) 贮存条件</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lastRenderedPageBreak/>
        <w:t>产品应贮存在通风良好、干燥的仓库中，其周围不应有腐蚀性气体存在， 贮存温度为-25℃～+55℃、相对湿度不大于85%，包装箱应存放在距地面高度大于300mm、距墙面距离大于200mm的货架上。</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(3)检验条件</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试验在标准大气条件下进行。标准大气条件为温度：15℃-35℃，相对湿度不大于75％，大气压力为80kPa-106kPa。</w:t>
      </w:r>
    </w:p>
    <w:p w:rsidR="009C0FCD" w:rsidRPr="00D615CB" w:rsidRDefault="009C0FCD" w:rsidP="009C0FCD">
      <w:pPr>
        <w:pStyle w:val="affffffffffffd"/>
        <w:ind w:firstLine="420"/>
        <w:rPr>
          <w:rFonts w:ascii="仿宋" w:eastAsia="仿宋" w:hAnsi="仿宋" w:cs="仿宋"/>
          <w:kern w:val="24"/>
          <w:sz w:val="21"/>
          <w:szCs w:val="21"/>
        </w:rPr>
      </w:pPr>
      <w:bookmarkStart w:id="103" w:name="_Toc419457814"/>
      <w:r w:rsidRPr="00D615CB">
        <w:rPr>
          <w:rFonts w:ascii="仿宋" w:eastAsia="仿宋" w:hAnsi="仿宋" w:cs="仿宋" w:hint="eastAsia"/>
          <w:kern w:val="24"/>
          <w:sz w:val="21"/>
          <w:szCs w:val="21"/>
        </w:rPr>
        <w:t>6. 抗震要求</w:t>
      </w:r>
      <w:bookmarkEnd w:id="103"/>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光纤槽道的防震设计应符合YD 5059-2005《电信设备安装抗震设计规范》要求。</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 xml:space="preserve">光纤槽道应能承受振动试验，按GB/T2423.10- 2008方法进行试验，细节如下：经过振幅为1.0mm、振动频率为10-50Hz的震动试验。 </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7. 机械负载性能要求</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(1)光纤槽道除了能承受其本身的重量外，还应能承受光纤的负载。通常用额定均布载荷来表示光纤槽道的承载能力，在支撑跨距为1.0 m，按简支梁计算的条件下，光纤槽道额定均布载荷应符合表2.1-4规定。投标方应提供所投产品的均布载荷、挠度值以及相关的第三方机构（通过CMA和CNAS认证）检测报告。</w:t>
      </w:r>
    </w:p>
    <w:p w:rsidR="009C0FCD" w:rsidRPr="00D615CB" w:rsidRDefault="009C0FCD" w:rsidP="009C0FCD">
      <w:pPr>
        <w:pStyle w:val="affffffffffffd"/>
        <w:ind w:firstLineChars="0" w:firstLine="0"/>
        <w:rPr>
          <w:rFonts w:ascii="仿宋" w:eastAsia="仿宋" w:hAnsi="仿宋" w:cs="仿宋"/>
          <w:sz w:val="21"/>
          <w:szCs w:val="21"/>
        </w:rPr>
      </w:pPr>
      <w:r w:rsidRPr="00D615CB">
        <w:rPr>
          <w:rFonts w:ascii="仿宋" w:eastAsia="仿宋" w:hAnsi="仿宋" w:cs="仿宋" w:hint="eastAsia"/>
          <w:sz w:val="21"/>
          <w:szCs w:val="21"/>
        </w:rPr>
        <w:t>表2.1-4    光纤槽道额定均布载荷表</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468"/>
        <w:gridCol w:w="2162"/>
        <w:gridCol w:w="2455"/>
        <w:gridCol w:w="2314"/>
      </w:tblGrid>
      <w:tr w:rsidR="009C0FCD" w:rsidRPr="00D615CB" w:rsidTr="00C6664D">
        <w:trPr>
          <w:cantSplit/>
          <w:trHeight w:val="285"/>
        </w:trPr>
        <w:tc>
          <w:tcPr>
            <w:tcW w:w="1313" w:type="pct"/>
            <w:vAlign w:val="center"/>
          </w:tcPr>
          <w:p w:rsidR="009C0FCD" w:rsidRPr="00D615CB" w:rsidRDefault="009C0FCD" w:rsidP="00C6664D">
            <w:pPr>
              <w:spacing w:line="360" w:lineRule="auto"/>
              <w:rPr>
                <w:rFonts w:ascii="仿宋" w:eastAsia="仿宋" w:hAnsi="仿宋" w:cs="仿宋"/>
                <w:szCs w:val="21"/>
              </w:rPr>
            </w:pPr>
            <w:r w:rsidRPr="00D615CB">
              <w:rPr>
                <w:rFonts w:ascii="仿宋" w:eastAsia="仿宋" w:hAnsi="仿宋" w:cs="仿宋" w:hint="eastAsia"/>
                <w:szCs w:val="21"/>
              </w:rPr>
              <w:t>槽道规格（槽底宽  mm）</w:t>
            </w:r>
          </w:p>
        </w:tc>
        <w:tc>
          <w:tcPr>
            <w:tcW w:w="1150" w:type="pct"/>
            <w:vAlign w:val="center"/>
          </w:tcPr>
          <w:p w:rsidR="009C0FCD" w:rsidRPr="00D615CB" w:rsidRDefault="009C0FCD" w:rsidP="00C6664D">
            <w:pPr>
              <w:spacing w:line="360" w:lineRule="auto"/>
              <w:ind w:firstLine="420"/>
              <w:jc w:val="center"/>
              <w:rPr>
                <w:rFonts w:ascii="仿宋" w:eastAsia="仿宋" w:hAnsi="仿宋" w:cs="仿宋"/>
                <w:szCs w:val="21"/>
              </w:rPr>
            </w:pPr>
            <w:r w:rsidRPr="00D615CB">
              <w:rPr>
                <w:rFonts w:ascii="仿宋" w:eastAsia="仿宋" w:hAnsi="仿宋" w:cs="仿宋" w:hint="eastAsia"/>
                <w:szCs w:val="21"/>
              </w:rPr>
              <w:t>支撑跨距（m）</w:t>
            </w:r>
          </w:p>
        </w:tc>
        <w:tc>
          <w:tcPr>
            <w:tcW w:w="1306" w:type="pct"/>
            <w:vAlign w:val="center"/>
          </w:tcPr>
          <w:p w:rsidR="009C0FCD" w:rsidRPr="00D615CB" w:rsidRDefault="009C0FCD" w:rsidP="00C6664D">
            <w:pPr>
              <w:spacing w:line="360" w:lineRule="auto"/>
              <w:ind w:firstLine="420"/>
              <w:jc w:val="center"/>
              <w:rPr>
                <w:rFonts w:ascii="仿宋" w:eastAsia="仿宋" w:hAnsi="仿宋" w:cs="仿宋"/>
                <w:szCs w:val="21"/>
              </w:rPr>
            </w:pPr>
            <w:r w:rsidRPr="00D615CB">
              <w:rPr>
                <w:rFonts w:ascii="仿宋" w:eastAsia="仿宋" w:hAnsi="仿宋" w:cs="仿宋" w:hint="eastAsia"/>
                <w:szCs w:val="21"/>
              </w:rPr>
              <w:t>额定均布载荷（kg/m）</w:t>
            </w:r>
          </w:p>
        </w:tc>
        <w:tc>
          <w:tcPr>
            <w:tcW w:w="1231" w:type="pct"/>
            <w:vAlign w:val="center"/>
          </w:tcPr>
          <w:p w:rsidR="009C0FCD" w:rsidRPr="00D615CB" w:rsidRDefault="009C0FCD" w:rsidP="00C6664D">
            <w:pPr>
              <w:spacing w:line="360" w:lineRule="auto"/>
              <w:ind w:firstLine="420"/>
              <w:jc w:val="center"/>
              <w:rPr>
                <w:rFonts w:ascii="仿宋" w:eastAsia="仿宋" w:hAnsi="仿宋" w:cs="仿宋"/>
                <w:szCs w:val="21"/>
              </w:rPr>
            </w:pPr>
            <w:r w:rsidRPr="00D615CB">
              <w:rPr>
                <w:rFonts w:ascii="仿宋" w:eastAsia="仿宋" w:hAnsi="仿宋" w:cs="仿宋" w:hint="eastAsia"/>
                <w:szCs w:val="21"/>
              </w:rPr>
              <w:t>挠度值（mm）</w:t>
            </w:r>
          </w:p>
        </w:tc>
      </w:tr>
      <w:tr w:rsidR="009C0FCD" w:rsidRPr="00D615CB" w:rsidTr="00C6664D">
        <w:trPr>
          <w:cantSplit/>
          <w:trHeight w:val="285"/>
        </w:trPr>
        <w:tc>
          <w:tcPr>
            <w:tcW w:w="1313" w:type="pct"/>
            <w:vAlign w:val="center"/>
          </w:tcPr>
          <w:p w:rsidR="009C0FCD" w:rsidRPr="00D615CB" w:rsidRDefault="009C0FCD" w:rsidP="00C6664D">
            <w:pPr>
              <w:spacing w:line="360" w:lineRule="auto"/>
              <w:ind w:firstLine="420"/>
              <w:jc w:val="center"/>
              <w:rPr>
                <w:rFonts w:ascii="仿宋" w:eastAsia="仿宋" w:hAnsi="仿宋" w:cs="仿宋"/>
                <w:kern w:val="0"/>
                <w:szCs w:val="21"/>
              </w:rPr>
            </w:pPr>
            <w:r w:rsidRPr="00D615CB">
              <w:rPr>
                <w:rFonts w:ascii="仿宋" w:eastAsia="仿宋" w:hAnsi="仿宋" w:cs="仿宋" w:hint="eastAsia"/>
                <w:kern w:val="0"/>
                <w:szCs w:val="21"/>
              </w:rPr>
              <w:t>100mm*120mm</w:t>
            </w:r>
          </w:p>
        </w:tc>
        <w:tc>
          <w:tcPr>
            <w:tcW w:w="1150" w:type="pct"/>
            <w:vMerge w:val="restart"/>
            <w:vAlign w:val="center"/>
          </w:tcPr>
          <w:p w:rsidR="009C0FCD" w:rsidRPr="00D615CB" w:rsidRDefault="009C0FCD" w:rsidP="00C6664D">
            <w:pPr>
              <w:spacing w:line="360" w:lineRule="auto"/>
              <w:ind w:firstLine="420"/>
              <w:jc w:val="center"/>
              <w:rPr>
                <w:rFonts w:ascii="仿宋" w:eastAsia="仿宋" w:hAnsi="仿宋" w:cs="仿宋"/>
                <w:szCs w:val="21"/>
              </w:rPr>
            </w:pPr>
            <w:r w:rsidRPr="00D615CB">
              <w:rPr>
                <w:rFonts w:ascii="仿宋" w:eastAsia="仿宋" w:hAnsi="仿宋" w:cs="仿宋" w:hint="eastAsia"/>
                <w:szCs w:val="21"/>
              </w:rPr>
              <w:t>1.0</w:t>
            </w:r>
          </w:p>
        </w:tc>
        <w:tc>
          <w:tcPr>
            <w:tcW w:w="1306" w:type="pct"/>
            <w:vAlign w:val="center"/>
          </w:tcPr>
          <w:p w:rsidR="009C0FCD" w:rsidRPr="00D615CB" w:rsidRDefault="009C0FCD" w:rsidP="00C6664D">
            <w:pPr>
              <w:spacing w:line="360" w:lineRule="auto"/>
              <w:ind w:firstLine="420"/>
              <w:jc w:val="center"/>
              <w:rPr>
                <w:rFonts w:ascii="仿宋" w:eastAsia="仿宋" w:hAnsi="仿宋" w:cs="仿宋"/>
                <w:szCs w:val="21"/>
              </w:rPr>
            </w:pPr>
            <w:r w:rsidRPr="00D615CB">
              <w:rPr>
                <w:rFonts w:ascii="仿宋" w:eastAsia="仿宋" w:hAnsi="仿宋" w:cs="仿宋" w:hint="eastAsia"/>
                <w:szCs w:val="21"/>
              </w:rPr>
              <w:t>20</w:t>
            </w:r>
          </w:p>
        </w:tc>
        <w:tc>
          <w:tcPr>
            <w:tcW w:w="1231" w:type="pct"/>
            <w:vMerge w:val="restart"/>
            <w:vAlign w:val="center"/>
          </w:tcPr>
          <w:p w:rsidR="009C0FCD" w:rsidRPr="00D615CB" w:rsidRDefault="009C0FCD" w:rsidP="00C6664D">
            <w:pPr>
              <w:spacing w:line="360" w:lineRule="auto"/>
              <w:ind w:firstLine="420"/>
              <w:jc w:val="center"/>
              <w:rPr>
                <w:rFonts w:ascii="仿宋" w:eastAsia="仿宋" w:hAnsi="仿宋" w:cs="仿宋"/>
                <w:szCs w:val="21"/>
              </w:rPr>
            </w:pPr>
            <w:r w:rsidRPr="00D615CB">
              <w:rPr>
                <w:rFonts w:ascii="仿宋" w:eastAsia="仿宋" w:hAnsi="仿宋" w:cs="仿宋" w:hint="eastAsia"/>
                <w:szCs w:val="21"/>
              </w:rPr>
              <w:t>≤5</w:t>
            </w:r>
          </w:p>
        </w:tc>
      </w:tr>
      <w:tr w:rsidR="009C0FCD" w:rsidRPr="00D615CB" w:rsidTr="00C6664D">
        <w:trPr>
          <w:cantSplit/>
          <w:trHeight w:val="285"/>
        </w:trPr>
        <w:tc>
          <w:tcPr>
            <w:tcW w:w="1313" w:type="pct"/>
            <w:vAlign w:val="center"/>
          </w:tcPr>
          <w:p w:rsidR="009C0FCD" w:rsidRPr="00D615CB" w:rsidRDefault="009C0FCD" w:rsidP="00C6664D">
            <w:pPr>
              <w:spacing w:line="360" w:lineRule="auto"/>
              <w:ind w:firstLine="420"/>
              <w:jc w:val="center"/>
              <w:rPr>
                <w:rFonts w:ascii="仿宋" w:eastAsia="仿宋" w:hAnsi="仿宋" w:cs="仿宋"/>
                <w:kern w:val="0"/>
                <w:szCs w:val="21"/>
              </w:rPr>
            </w:pPr>
            <w:r w:rsidRPr="00D615CB">
              <w:rPr>
                <w:rFonts w:ascii="仿宋" w:eastAsia="仿宋" w:hAnsi="仿宋" w:cs="仿宋" w:hint="eastAsia"/>
                <w:kern w:val="0"/>
                <w:szCs w:val="21"/>
              </w:rPr>
              <w:t>100mm*240mm</w:t>
            </w:r>
          </w:p>
        </w:tc>
        <w:tc>
          <w:tcPr>
            <w:tcW w:w="1150" w:type="pct"/>
            <w:vMerge/>
            <w:vAlign w:val="center"/>
          </w:tcPr>
          <w:p w:rsidR="009C0FCD" w:rsidRPr="00D615CB" w:rsidRDefault="009C0FCD" w:rsidP="00C6664D">
            <w:pPr>
              <w:spacing w:line="360" w:lineRule="auto"/>
              <w:ind w:firstLine="420"/>
              <w:jc w:val="center"/>
              <w:rPr>
                <w:rFonts w:ascii="仿宋" w:eastAsia="仿宋" w:hAnsi="仿宋" w:cs="仿宋"/>
                <w:szCs w:val="21"/>
              </w:rPr>
            </w:pPr>
          </w:p>
        </w:tc>
        <w:tc>
          <w:tcPr>
            <w:tcW w:w="1306" w:type="pct"/>
            <w:vAlign w:val="center"/>
          </w:tcPr>
          <w:p w:rsidR="009C0FCD" w:rsidRPr="00D615CB" w:rsidRDefault="009C0FCD" w:rsidP="00C6664D">
            <w:pPr>
              <w:spacing w:line="360" w:lineRule="auto"/>
              <w:ind w:firstLine="420"/>
              <w:jc w:val="center"/>
              <w:rPr>
                <w:rFonts w:ascii="仿宋" w:eastAsia="仿宋" w:hAnsi="仿宋" w:cs="仿宋"/>
                <w:szCs w:val="21"/>
              </w:rPr>
            </w:pPr>
            <w:r w:rsidRPr="00D615CB">
              <w:rPr>
                <w:rFonts w:ascii="仿宋" w:eastAsia="仿宋" w:hAnsi="仿宋" w:cs="仿宋" w:hint="eastAsia"/>
                <w:szCs w:val="21"/>
              </w:rPr>
              <w:t>20</w:t>
            </w:r>
          </w:p>
        </w:tc>
        <w:tc>
          <w:tcPr>
            <w:tcW w:w="1231" w:type="pct"/>
            <w:vMerge/>
            <w:vAlign w:val="center"/>
          </w:tcPr>
          <w:p w:rsidR="009C0FCD" w:rsidRPr="00D615CB" w:rsidRDefault="009C0FCD" w:rsidP="00C6664D">
            <w:pPr>
              <w:spacing w:line="360" w:lineRule="auto"/>
              <w:ind w:firstLine="420"/>
              <w:jc w:val="center"/>
              <w:rPr>
                <w:rFonts w:ascii="仿宋" w:eastAsia="仿宋" w:hAnsi="仿宋" w:cs="仿宋"/>
                <w:szCs w:val="21"/>
              </w:rPr>
            </w:pPr>
          </w:p>
        </w:tc>
      </w:tr>
    </w:tbl>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(2)支吊架额定均布载荷</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各种不同类型的支吊架应能承受相应规格、梯架的额定均布载荷，满足强度、刚度及稳定度的要求。经负载试验后，支吊架不应有明显的永久变形，焊口或螺栓连接处不应有裂纹、变形损害，</w:t>
      </w:r>
      <w:proofErr w:type="gramStart"/>
      <w:r w:rsidRPr="00D615CB">
        <w:rPr>
          <w:rFonts w:ascii="仿宋" w:eastAsia="仿宋" w:hAnsi="仿宋" w:cs="仿宋" w:hint="eastAsia"/>
          <w:kern w:val="24"/>
          <w:sz w:val="21"/>
          <w:szCs w:val="21"/>
        </w:rPr>
        <w:t>卡式托壁不</w:t>
      </w:r>
      <w:proofErr w:type="gramEnd"/>
      <w:r w:rsidRPr="00D615CB">
        <w:rPr>
          <w:rFonts w:ascii="仿宋" w:eastAsia="仿宋" w:hAnsi="仿宋" w:cs="仿宋" w:hint="eastAsia"/>
          <w:kern w:val="24"/>
          <w:sz w:val="21"/>
          <w:szCs w:val="21"/>
        </w:rPr>
        <w:t>应有下滑。</w:t>
      </w:r>
    </w:p>
    <w:p w:rsidR="009C0FCD" w:rsidRPr="00D615CB" w:rsidRDefault="009C0FCD" w:rsidP="009C0FCD">
      <w:pPr>
        <w:pStyle w:val="affffffffffffd"/>
        <w:ind w:firstLine="420"/>
        <w:rPr>
          <w:rFonts w:ascii="仿宋" w:eastAsia="仿宋" w:hAnsi="仿宋" w:cs="仿宋"/>
          <w:kern w:val="24"/>
          <w:sz w:val="21"/>
          <w:szCs w:val="21"/>
        </w:rPr>
      </w:pPr>
      <w:bookmarkStart w:id="104" w:name="_Toc419457817"/>
      <w:r w:rsidRPr="00D615CB">
        <w:rPr>
          <w:rFonts w:ascii="仿宋" w:eastAsia="仿宋" w:hAnsi="仿宋" w:cs="仿宋" w:hint="eastAsia"/>
          <w:kern w:val="24"/>
          <w:sz w:val="21"/>
          <w:szCs w:val="21"/>
        </w:rPr>
        <w:t>8. 人工防护能力</w:t>
      </w:r>
      <w:bookmarkEnd w:id="104"/>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(1)交变湿热试验要求</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lastRenderedPageBreak/>
        <w:t>经交变湿热试验后，钢材表面防护层应不低于JB/T 6743-1993表6规定的2级要求。</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(2)防腐试验要求</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经盐雾试验后，钢材表面防护层应不低于JB/T 6743-1993表6规定的3级要求；铝材表面防护层应不低于CECS106：2000表3.3.6-2规定的3级要求。</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(3)高低温试验要求</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光纤槽道能承受高低温试验，试验后，试样不产生形变、裂痕或脆断。</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(4)冲击试验要求</w:t>
      </w:r>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光纤槽道能承受规定条件下的老化、冲击试验。试验后，试样不产生裂痕或脆断。</w:t>
      </w:r>
    </w:p>
    <w:p w:rsidR="009C0FCD" w:rsidRPr="00D615CB" w:rsidRDefault="009C0FCD" w:rsidP="009C0FCD">
      <w:pPr>
        <w:pStyle w:val="affffffffffffd"/>
        <w:ind w:firstLine="420"/>
        <w:rPr>
          <w:rFonts w:ascii="仿宋" w:eastAsia="仿宋" w:hAnsi="仿宋" w:cs="仿宋"/>
          <w:kern w:val="24"/>
          <w:sz w:val="21"/>
          <w:szCs w:val="21"/>
        </w:rPr>
      </w:pPr>
      <w:bookmarkStart w:id="105" w:name="_Toc419457818"/>
      <w:r w:rsidRPr="00D615CB">
        <w:rPr>
          <w:rFonts w:ascii="仿宋" w:eastAsia="仿宋" w:hAnsi="仿宋" w:cs="仿宋" w:hint="eastAsia"/>
          <w:kern w:val="24"/>
          <w:sz w:val="21"/>
          <w:szCs w:val="21"/>
        </w:rPr>
        <w:t>9. 使用寿命</w:t>
      </w:r>
      <w:bookmarkEnd w:id="105"/>
    </w:p>
    <w:p w:rsidR="009C0FCD" w:rsidRPr="00D615CB" w:rsidRDefault="009C0FCD" w:rsidP="009C0FCD">
      <w:pPr>
        <w:pStyle w:val="affffffffffffd"/>
        <w:ind w:firstLine="420"/>
        <w:rPr>
          <w:rFonts w:ascii="仿宋" w:eastAsia="仿宋" w:hAnsi="仿宋" w:cs="仿宋"/>
          <w:kern w:val="24"/>
          <w:sz w:val="21"/>
          <w:szCs w:val="21"/>
        </w:rPr>
      </w:pPr>
      <w:r w:rsidRPr="00D615CB">
        <w:rPr>
          <w:rFonts w:ascii="仿宋" w:eastAsia="仿宋" w:hAnsi="仿宋" w:cs="仿宋" w:hint="eastAsia"/>
          <w:kern w:val="24"/>
          <w:sz w:val="21"/>
          <w:szCs w:val="21"/>
        </w:rPr>
        <w:t>光纤槽道使用寿命不小于25年。</w:t>
      </w:r>
    </w:p>
    <w:p w:rsidR="009C0FCD" w:rsidRPr="00D615CB" w:rsidRDefault="009C0FCD" w:rsidP="009C0FCD">
      <w:pPr>
        <w:pStyle w:val="38"/>
        <w:spacing w:line="360" w:lineRule="auto"/>
        <w:rPr>
          <w:rFonts w:ascii="仿宋" w:eastAsia="仿宋" w:hAnsi="仿宋" w:cs="仿宋"/>
          <w:sz w:val="21"/>
          <w:szCs w:val="21"/>
        </w:rPr>
      </w:pPr>
      <w:bookmarkStart w:id="106" w:name="_Toc154061697"/>
      <w:bookmarkStart w:id="107" w:name="_Toc484244404"/>
      <w:bookmarkStart w:id="108" w:name="_Toc446524383"/>
      <w:bookmarkStart w:id="109" w:name="_Toc155863269"/>
      <w:bookmarkStart w:id="110" w:name="_Toc97486921"/>
      <w:r w:rsidRPr="00D615CB">
        <w:rPr>
          <w:rFonts w:ascii="仿宋" w:eastAsia="仿宋" w:hAnsi="仿宋" w:cs="仿宋" w:hint="eastAsia"/>
          <w:sz w:val="21"/>
          <w:szCs w:val="21"/>
        </w:rPr>
        <w:t>2</w:t>
      </w:r>
      <w:r w:rsidRPr="00D615CB">
        <w:rPr>
          <w:rFonts w:ascii="仿宋" w:eastAsia="仿宋" w:hAnsi="仿宋" w:cs="仿宋"/>
          <w:sz w:val="21"/>
          <w:szCs w:val="21"/>
        </w:rPr>
        <w:t>.1.11</w:t>
      </w:r>
      <w:r w:rsidRPr="00D615CB">
        <w:rPr>
          <w:rFonts w:ascii="仿宋" w:eastAsia="仿宋" w:hAnsi="仿宋" w:cs="仿宋" w:hint="eastAsia"/>
          <w:sz w:val="21"/>
          <w:szCs w:val="21"/>
        </w:rPr>
        <w:t>电力电缆安装要求</w:t>
      </w:r>
      <w:bookmarkEnd w:id="106"/>
      <w:bookmarkEnd w:id="107"/>
      <w:bookmarkEnd w:id="108"/>
      <w:bookmarkEnd w:id="109"/>
      <w:bookmarkEnd w:id="110"/>
    </w:p>
    <w:p w:rsidR="009C0FCD" w:rsidRPr="00D615CB" w:rsidRDefault="009C0FCD" w:rsidP="009C0FCD">
      <w:pPr>
        <w:tabs>
          <w:tab w:val="left" w:pos="1080"/>
        </w:tabs>
        <w:spacing w:line="360" w:lineRule="auto"/>
        <w:ind w:firstLineChars="175" w:firstLine="368"/>
        <w:rPr>
          <w:rFonts w:ascii="仿宋" w:eastAsia="仿宋" w:hAnsi="仿宋" w:cs="仿宋"/>
          <w:szCs w:val="21"/>
        </w:rPr>
      </w:pPr>
      <w:r w:rsidRPr="00D615CB">
        <w:rPr>
          <w:rFonts w:ascii="仿宋" w:eastAsia="仿宋" w:hAnsi="仿宋" w:cs="仿宋" w:hint="eastAsia"/>
          <w:szCs w:val="21"/>
        </w:rPr>
        <w:t>1.总体要求</w:t>
      </w:r>
    </w:p>
    <w:p w:rsidR="009C0FCD" w:rsidRPr="00D615CB" w:rsidRDefault="009C0FCD" w:rsidP="009C0FCD">
      <w:pPr>
        <w:spacing w:line="360" w:lineRule="auto"/>
        <w:ind w:firstLineChars="175" w:firstLine="368"/>
        <w:rPr>
          <w:rFonts w:ascii="仿宋" w:eastAsia="仿宋" w:hAnsi="仿宋" w:cs="仿宋"/>
          <w:kern w:val="24"/>
          <w:szCs w:val="21"/>
        </w:rPr>
      </w:pPr>
      <w:r w:rsidRPr="00D615CB">
        <w:rPr>
          <w:rFonts w:ascii="仿宋" w:eastAsia="仿宋" w:hAnsi="仿宋" w:cs="仿宋" w:hint="eastAsia"/>
          <w:kern w:val="24"/>
          <w:szCs w:val="21"/>
        </w:rPr>
        <w:t>(1)型号：</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hint="eastAsia"/>
          <w:kern w:val="24"/>
          <w:szCs w:val="21"/>
        </w:rPr>
        <w:t>电缆型号由系列代号、绝缘、护套材料代号、外护层和性能特征代号5个部分组成，其构成应符合YD/T 1173-2010中的规定。</w:t>
      </w:r>
    </w:p>
    <w:p w:rsidR="009C0FCD" w:rsidRPr="00D615CB" w:rsidRDefault="009C0FCD" w:rsidP="009C0FCD">
      <w:pPr>
        <w:spacing w:line="360" w:lineRule="auto"/>
        <w:ind w:firstLineChars="175" w:firstLine="368"/>
        <w:rPr>
          <w:rFonts w:ascii="仿宋" w:eastAsia="仿宋" w:hAnsi="仿宋" w:cs="仿宋"/>
          <w:kern w:val="24"/>
          <w:szCs w:val="21"/>
        </w:rPr>
      </w:pPr>
      <w:r w:rsidRPr="00D615CB">
        <w:rPr>
          <w:rFonts w:ascii="仿宋" w:eastAsia="仿宋" w:hAnsi="仿宋" w:cs="仿宋" w:hint="eastAsia"/>
          <w:kern w:val="24"/>
          <w:szCs w:val="21"/>
        </w:rPr>
        <w:t>(2)电缆规格：</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hint="eastAsia"/>
          <w:kern w:val="24"/>
          <w:szCs w:val="21"/>
        </w:rPr>
        <w:t>需提供标称面积为1-200mm</w:t>
      </w:r>
      <w:r w:rsidRPr="00D615CB">
        <w:rPr>
          <w:rFonts w:ascii="仿宋" w:eastAsia="仿宋" w:hAnsi="仿宋" w:cs="仿宋" w:hint="eastAsia"/>
          <w:kern w:val="24"/>
          <w:szCs w:val="21"/>
          <w:vertAlign w:val="superscript"/>
        </w:rPr>
        <w:t>2</w:t>
      </w:r>
      <w:r w:rsidRPr="00D615CB">
        <w:rPr>
          <w:rFonts w:ascii="仿宋" w:eastAsia="仿宋" w:hAnsi="仿宋" w:cs="仿宋" w:hint="eastAsia"/>
          <w:kern w:val="24"/>
          <w:szCs w:val="21"/>
        </w:rPr>
        <w:t>的1芯，标称面积为1-300mm</w:t>
      </w:r>
      <w:r w:rsidRPr="00D615CB">
        <w:rPr>
          <w:rFonts w:ascii="仿宋" w:eastAsia="仿宋" w:hAnsi="仿宋" w:cs="仿宋" w:hint="eastAsia"/>
          <w:kern w:val="24"/>
          <w:szCs w:val="21"/>
          <w:vertAlign w:val="superscript"/>
        </w:rPr>
        <w:t>2</w:t>
      </w:r>
      <w:r w:rsidRPr="00D615CB">
        <w:rPr>
          <w:rFonts w:ascii="仿宋" w:eastAsia="仿宋" w:hAnsi="仿宋" w:cs="仿宋" w:hint="eastAsia"/>
          <w:kern w:val="24"/>
          <w:szCs w:val="21"/>
        </w:rPr>
        <w:t>的2芯、3芯、3+1芯、4芯、4+1芯、3+2芯、5芯的铜芯阻燃聚氯乙烯绝缘聚氯乙烯护套软电缆（ZA-RVV 1000）。</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hint="eastAsia"/>
          <w:szCs w:val="21"/>
        </w:rPr>
        <w:t>(3)</w:t>
      </w:r>
      <w:r w:rsidRPr="00D615CB">
        <w:rPr>
          <w:rFonts w:ascii="仿宋" w:eastAsia="仿宋" w:hAnsi="仿宋" w:cs="仿宋" w:hint="eastAsia"/>
          <w:kern w:val="24"/>
          <w:szCs w:val="21"/>
        </w:rPr>
        <w:t>使用特性：</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电缆额定工作电压为600/1000V。电缆导体的长期工作温度应不大于70℃。</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最小弯曲半径：非铠装电缆：阻燃型为电缆外径的6倍，耐火型为电缆外径的12倍；</w:t>
      </w:r>
      <w:proofErr w:type="gramStart"/>
      <w:r w:rsidRPr="00D615CB">
        <w:rPr>
          <w:rFonts w:ascii="仿宋" w:eastAsia="仿宋" w:hAnsi="仿宋" w:cs="仿宋" w:hint="eastAsia"/>
          <w:szCs w:val="21"/>
        </w:rPr>
        <w:t>铠装型</w:t>
      </w:r>
      <w:proofErr w:type="gramEnd"/>
      <w:r w:rsidRPr="00D615CB">
        <w:rPr>
          <w:rFonts w:ascii="仿宋" w:eastAsia="仿宋" w:hAnsi="仿宋" w:cs="仿宋" w:hint="eastAsia"/>
          <w:szCs w:val="21"/>
        </w:rPr>
        <w:t>电缆：为电缆外径的20倍。</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(4)外观</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电缆外观不得有变形、裂纹及污迹，标志要清晰。</w:t>
      </w:r>
    </w:p>
    <w:p w:rsidR="009C0FCD" w:rsidRPr="00D615CB" w:rsidRDefault="009C0FCD" w:rsidP="009C0FCD">
      <w:pPr>
        <w:tabs>
          <w:tab w:val="left" w:pos="1080"/>
        </w:tabs>
        <w:spacing w:line="360" w:lineRule="auto"/>
        <w:ind w:firstLineChars="175" w:firstLine="368"/>
        <w:rPr>
          <w:rFonts w:ascii="仿宋" w:eastAsia="仿宋" w:hAnsi="仿宋" w:cs="仿宋"/>
          <w:szCs w:val="21"/>
        </w:rPr>
      </w:pPr>
      <w:r w:rsidRPr="00D615CB">
        <w:rPr>
          <w:rFonts w:ascii="仿宋" w:eastAsia="仿宋" w:hAnsi="仿宋" w:cs="仿宋" w:hint="eastAsia"/>
          <w:szCs w:val="21"/>
        </w:rPr>
        <w:t>2.导体</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hint="eastAsia"/>
          <w:szCs w:val="21"/>
        </w:rPr>
        <w:t>(1)</w:t>
      </w:r>
      <w:r w:rsidRPr="00D615CB">
        <w:rPr>
          <w:rFonts w:ascii="仿宋" w:eastAsia="仿宋" w:hAnsi="仿宋" w:cs="仿宋" w:hint="eastAsia"/>
          <w:kern w:val="24"/>
          <w:szCs w:val="21"/>
        </w:rPr>
        <w:t>导体材料应采用分别符合GB/T 3953中规定的TR型圆铜单线和GB/T 4910中规定的镀锡圆</w:t>
      </w:r>
      <w:r w:rsidRPr="00D615CB">
        <w:rPr>
          <w:rFonts w:ascii="仿宋" w:eastAsia="仿宋" w:hAnsi="仿宋" w:cs="仿宋" w:hint="eastAsia"/>
          <w:kern w:val="24"/>
          <w:szCs w:val="21"/>
        </w:rPr>
        <w:lastRenderedPageBreak/>
        <w:t>铜单线。</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hint="eastAsia"/>
          <w:szCs w:val="21"/>
        </w:rPr>
        <w:t>(2)</w:t>
      </w:r>
      <w:r w:rsidRPr="00D615CB">
        <w:rPr>
          <w:rFonts w:ascii="仿宋" w:eastAsia="仿宋" w:hAnsi="仿宋" w:cs="仿宋" w:hint="eastAsia"/>
          <w:b/>
          <w:kern w:val="24"/>
          <w:szCs w:val="21"/>
        </w:rPr>
        <w:t>导体中单线的最大直径和导体20℃时的最大直流电阻应符合规范要求，投标人给出本工程使用电缆的载流量具体数值。</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hint="eastAsia"/>
          <w:szCs w:val="21"/>
        </w:rPr>
        <w:t>(3)</w:t>
      </w:r>
      <w:r w:rsidRPr="00D615CB">
        <w:rPr>
          <w:rFonts w:ascii="仿宋" w:eastAsia="仿宋" w:hAnsi="仿宋" w:cs="仿宋" w:hint="eastAsia"/>
          <w:kern w:val="24"/>
          <w:szCs w:val="21"/>
        </w:rPr>
        <w:t>导体应进行绞合，不允许整股接头，股线中的单线允许接头，但相邻两个接头的间距应不小于10m。</w:t>
      </w:r>
    </w:p>
    <w:p w:rsidR="009C0FCD" w:rsidRPr="00D615CB" w:rsidRDefault="009C0FCD" w:rsidP="009C0FCD">
      <w:pPr>
        <w:tabs>
          <w:tab w:val="left" w:pos="1080"/>
        </w:tabs>
        <w:spacing w:line="360" w:lineRule="auto"/>
        <w:ind w:firstLineChars="175" w:firstLine="368"/>
        <w:rPr>
          <w:rFonts w:ascii="仿宋" w:eastAsia="仿宋" w:hAnsi="仿宋" w:cs="仿宋"/>
          <w:szCs w:val="21"/>
        </w:rPr>
      </w:pPr>
      <w:r w:rsidRPr="00D615CB">
        <w:rPr>
          <w:rFonts w:ascii="仿宋" w:eastAsia="仿宋" w:hAnsi="仿宋" w:cs="仿宋" w:hint="eastAsia"/>
          <w:szCs w:val="21"/>
        </w:rPr>
        <w:t>3.隔离层</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hint="eastAsia"/>
          <w:szCs w:val="21"/>
        </w:rPr>
        <w:t>(1)</w:t>
      </w:r>
      <w:r w:rsidRPr="00D615CB">
        <w:rPr>
          <w:rFonts w:ascii="仿宋" w:eastAsia="仿宋" w:hAnsi="仿宋" w:cs="仿宋" w:hint="eastAsia"/>
          <w:kern w:val="24"/>
          <w:szCs w:val="21"/>
        </w:rPr>
        <w:t>阻燃型电缆的导体表面允许有非吸湿性材料的隔离层。</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hint="eastAsia"/>
          <w:szCs w:val="21"/>
        </w:rPr>
        <w:t>(2)</w:t>
      </w:r>
      <w:r w:rsidRPr="00D615CB">
        <w:rPr>
          <w:rFonts w:ascii="仿宋" w:eastAsia="仿宋" w:hAnsi="仿宋" w:cs="仿宋" w:hint="eastAsia"/>
          <w:kern w:val="24"/>
          <w:szCs w:val="21"/>
        </w:rPr>
        <w:t>耐火型电缆的导体表面应有耐火隔离层，其性能应符合电缆相应的耐火特性要求。</w:t>
      </w:r>
    </w:p>
    <w:p w:rsidR="009C0FCD" w:rsidRPr="00D615CB" w:rsidRDefault="009C0FCD" w:rsidP="009C0FCD">
      <w:pPr>
        <w:tabs>
          <w:tab w:val="left" w:pos="1080"/>
        </w:tabs>
        <w:spacing w:line="360" w:lineRule="auto"/>
        <w:ind w:firstLineChars="175" w:firstLine="368"/>
        <w:rPr>
          <w:rFonts w:ascii="仿宋" w:eastAsia="仿宋" w:hAnsi="仿宋" w:cs="仿宋"/>
          <w:szCs w:val="21"/>
        </w:rPr>
      </w:pPr>
      <w:r w:rsidRPr="00D615CB">
        <w:rPr>
          <w:rFonts w:ascii="仿宋" w:eastAsia="仿宋" w:hAnsi="仿宋" w:cs="仿宋" w:hint="eastAsia"/>
          <w:szCs w:val="21"/>
        </w:rPr>
        <w:t>4.绝缘层</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hint="eastAsia"/>
          <w:szCs w:val="21"/>
        </w:rPr>
        <w:t>(1)</w:t>
      </w:r>
      <w:r w:rsidRPr="00D615CB">
        <w:rPr>
          <w:rFonts w:ascii="仿宋" w:eastAsia="仿宋" w:hAnsi="仿宋" w:cs="仿宋" w:hint="eastAsia"/>
          <w:kern w:val="24"/>
          <w:szCs w:val="21"/>
        </w:rPr>
        <w:t>绝缘层材料：电缆绝缘用阻燃聚氯乙烯材料应符合电缆的要求，绝缘应紧密地挤包在线芯上，且容易剥离而不损伤导体。绝缘的横断面上应无目力可见的气孔和砂眼等缺陷。</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hint="eastAsia"/>
          <w:szCs w:val="21"/>
        </w:rPr>
        <w:t>(2)</w:t>
      </w:r>
      <w:r w:rsidRPr="00D615CB">
        <w:rPr>
          <w:rFonts w:ascii="仿宋" w:eastAsia="仿宋" w:hAnsi="仿宋" w:cs="仿宋" w:hint="eastAsia"/>
          <w:kern w:val="24"/>
          <w:szCs w:val="21"/>
        </w:rPr>
        <w:t>绝缘层性能：电缆绝缘层的机械物理性能应符合规范要求。</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hint="eastAsia"/>
          <w:szCs w:val="21"/>
        </w:rPr>
        <w:t>(3)</w:t>
      </w:r>
      <w:r w:rsidRPr="00D615CB">
        <w:rPr>
          <w:rFonts w:ascii="仿宋" w:eastAsia="仿宋" w:hAnsi="仿宋" w:cs="仿宋" w:hint="eastAsia"/>
          <w:b/>
          <w:kern w:val="24"/>
          <w:szCs w:val="21"/>
        </w:rPr>
        <w:t>绝缘线芯色别：每根绝缘线芯应用颜色标志识别，标志方法应符合下表规定。240V高压直流用电缆采用棕色（﹢）、浅蓝色（-）。</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398"/>
        <w:gridCol w:w="2675"/>
        <w:gridCol w:w="2769"/>
        <w:gridCol w:w="2557"/>
      </w:tblGrid>
      <w:tr w:rsidR="009C0FCD" w:rsidRPr="00D615CB" w:rsidTr="00C6664D">
        <w:trPr>
          <w:trHeight w:val="281"/>
          <w:tblHeader/>
          <w:jc w:val="center"/>
        </w:trPr>
        <w:tc>
          <w:tcPr>
            <w:tcW w:w="744" w:type="pct"/>
            <w:vMerge w:val="restart"/>
            <w:noWrap/>
            <w:vAlign w:val="center"/>
          </w:tcPr>
          <w:p w:rsidR="009C0FCD" w:rsidRPr="00D615CB" w:rsidRDefault="009C0FCD" w:rsidP="00C6664D">
            <w:pPr>
              <w:pStyle w:val="affffffffffffffffffffffffffffffffffffffffffffffffff2"/>
              <w:spacing w:before="46" w:after="0"/>
              <w:ind w:firstLine="420"/>
              <w:rPr>
                <w:rFonts w:ascii="仿宋" w:eastAsia="仿宋" w:hAnsi="仿宋" w:cs="仿宋"/>
                <w:szCs w:val="21"/>
                <w:lang w:val="en-US"/>
              </w:rPr>
            </w:pPr>
            <w:r w:rsidRPr="00D615CB">
              <w:rPr>
                <w:rFonts w:ascii="仿宋" w:eastAsia="仿宋" w:hAnsi="仿宋" w:cs="仿宋" w:hint="eastAsia"/>
                <w:szCs w:val="21"/>
                <w:lang w:val="en-US"/>
              </w:rPr>
              <w:t>芯 数</w:t>
            </w:r>
          </w:p>
        </w:tc>
        <w:tc>
          <w:tcPr>
            <w:tcW w:w="4256" w:type="pct"/>
            <w:gridSpan w:val="3"/>
            <w:noWrap/>
            <w:vAlign w:val="center"/>
          </w:tcPr>
          <w:p w:rsidR="009C0FCD" w:rsidRPr="00D615CB" w:rsidRDefault="009C0FCD" w:rsidP="00C6664D">
            <w:pPr>
              <w:pStyle w:val="affffffffffffffffffffffffffffffffffffffffffffffffff2"/>
              <w:spacing w:before="46" w:after="0"/>
              <w:ind w:firstLine="420"/>
              <w:rPr>
                <w:rFonts w:ascii="仿宋" w:eastAsia="仿宋" w:hAnsi="仿宋" w:cs="仿宋"/>
                <w:szCs w:val="21"/>
                <w:lang w:val="en-US"/>
              </w:rPr>
            </w:pPr>
            <w:r w:rsidRPr="00D615CB">
              <w:rPr>
                <w:rFonts w:ascii="仿宋" w:eastAsia="仿宋" w:hAnsi="仿宋" w:cs="仿宋" w:hint="eastAsia"/>
                <w:szCs w:val="21"/>
                <w:lang w:val="en-US"/>
              </w:rPr>
              <w:t>色 别</w:t>
            </w:r>
          </w:p>
        </w:tc>
      </w:tr>
      <w:tr w:rsidR="009C0FCD" w:rsidRPr="00D615CB" w:rsidTr="00C6664D">
        <w:trPr>
          <w:trHeight w:val="281"/>
          <w:tblHeader/>
          <w:jc w:val="center"/>
        </w:trPr>
        <w:tc>
          <w:tcPr>
            <w:tcW w:w="744" w:type="pct"/>
            <w:vMerge/>
            <w:vAlign w:val="center"/>
          </w:tcPr>
          <w:p w:rsidR="009C0FCD" w:rsidRPr="00D615CB" w:rsidRDefault="009C0FCD" w:rsidP="00C6664D">
            <w:pPr>
              <w:pStyle w:val="affffffffffffffffffffffffffffffffffffffffffffffffff2"/>
              <w:spacing w:before="46" w:after="0"/>
              <w:ind w:firstLine="420"/>
              <w:rPr>
                <w:rFonts w:ascii="仿宋" w:eastAsia="仿宋" w:hAnsi="仿宋" w:cs="仿宋"/>
                <w:szCs w:val="21"/>
                <w:lang w:val="en-US"/>
              </w:rPr>
            </w:pPr>
          </w:p>
        </w:tc>
        <w:tc>
          <w:tcPr>
            <w:tcW w:w="1423" w:type="pct"/>
            <w:noWrap/>
            <w:vAlign w:val="center"/>
          </w:tcPr>
          <w:p w:rsidR="009C0FCD" w:rsidRPr="00D615CB" w:rsidRDefault="009C0FCD" w:rsidP="00C6664D">
            <w:pPr>
              <w:pStyle w:val="affffffffffffffffffffffffffffffffffffffffffffffffff2"/>
              <w:spacing w:before="46" w:after="0"/>
              <w:ind w:firstLine="420"/>
              <w:rPr>
                <w:rFonts w:ascii="仿宋" w:eastAsia="仿宋" w:hAnsi="仿宋" w:cs="仿宋"/>
                <w:szCs w:val="21"/>
                <w:lang w:val="en-US"/>
              </w:rPr>
            </w:pPr>
            <w:r w:rsidRPr="00D615CB">
              <w:rPr>
                <w:rFonts w:ascii="仿宋" w:eastAsia="仿宋" w:hAnsi="仿宋" w:cs="仿宋" w:hint="eastAsia"/>
                <w:szCs w:val="21"/>
                <w:lang w:val="en-US"/>
              </w:rPr>
              <w:t>主线芯</w:t>
            </w:r>
          </w:p>
        </w:tc>
        <w:tc>
          <w:tcPr>
            <w:tcW w:w="2833" w:type="pct"/>
            <w:gridSpan w:val="2"/>
            <w:noWrap/>
            <w:vAlign w:val="center"/>
          </w:tcPr>
          <w:p w:rsidR="009C0FCD" w:rsidRPr="00D615CB" w:rsidRDefault="009C0FCD" w:rsidP="00C6664D">
            <w:pPr>
              <w:pStyle w:val="affffffffffffffffffffffffffffffffffffffffffffffffff2"/>
              <w:spacing w:before="46" w:after="0"/>
              <w:ind w:firstLine="420"/>
              <w:rPr>
                <w:rFonts w:ascii="仿宋" w:eastAsia="仿宋" w:hAnsi="仿宋" w:cs="仿宋"/>
                <w:szCs w:val="21"/>
                <w:lang w:val="en-US"/>
              </w:rPr>
            </w:pPr>
            <w:r w:rsidRPr="00D615CB">
              <w:rPr>
                <w:rFonts w:ascii="仿宋" w:eastAsia="仿宋" w:hAnsi="仿宋" w:cs="仿宋" w:hint="eastAsia"/>
                <w:szCs w:val="21"/>
                <w:lang w:val="en-US"/>
              </w:rPr>
              <w:t>第四、</w:t>
            </w:r>
            <w:proofErr w:type="gramStart"/>
            <w:r w:rsidRPr="00D615CB">
              <w:rPr>
                <w:rFonts w:ascii="仿宋" w:eastAsia="仿宋" w:hAnsi="仿宋" w:cs="仿宋" w:hint="eastAsia"/>
                <w:szCs w:val="21"/>
                <w:lang w:val="en-US"/>
              </w:rPr>
              <w:t>五芯</w:t>
            </w:r>
            <w:proofErr w:type="gramEnd"/>
          </w:p>
        </w:tc>
      </w:tr>
      <w:tr w:rsidR="009C0FCD" w:rsidRPr="00D615CB" w:rsidTr="00C6664D">
        <w:trPr>
          <w:trHeight w:val="281"/>
          <w:jc w:val="center"/>
        </w:trPr>
        <w:tc>
          <w:tcPr>
            <w:tcW w:w="744" w:type="pct"/>
            <w:noWrap/>
            <w:vAlign w:val="center"/>
          </w:tcPr>
          <w:p w:rsidR="009C0FCD" w:rsidRPr="00D615CB" w:rsidRDefault="009C0FCD" w:rsidP="00C6664D">
            <w:pPr>
              <w:pStyle w:val="affffffffffffffffffffffffffffffffffffffffffffffffff2"/>
              <w:spacing w:before="46" w:after="0"/>
              <w:ind w:firstLine="420"/>
              <w:rPr>
                <w:rFonts w:ascii="仿宋" w:eastAsia="仿宋" w:hAnsi="仿宋" w:cs="仿宋"/>
                <w:szCs w:val="21"/>
                <w:lang w:val="en-US"/>
              </w:rPr>
            </w:pPr>
            <w:r w:rsidRPr="00D615CB">
              <w:rPr>
                <w:rFonts w:ascii="仿宋" w:eastAsia="仿宋" w:hAnsi="仿宋" w:cs="仿宋" w:hint="eastAsia"/>
                <w:szCs w:val="21"/>
                <w:lang w:val="en-US"/>
              </w:rPr>
              <w:t>1</w:t>
            </w:r>
          </w:p>
        </w:tc>
        <w:tc>
          <w:tcPr>
            <w:tcW w:w="1423" w:type="pct"/>
            <w:noWrap/>
            <w:vAlign w:val="center"/>
          </w:tcPr>
          <w:p w:rsidR="009C0FCD" w:rsidRPr="00D615CB" w:rsidRDefault="009C0FCD" w:rsidP="00C6664D">
            <w:pPr>
              <w:pStyle w:val="affffffffffffffffffffffffffffffffffffffffffffffffff2"/>
              <w:spacing w:before="46" w:after="0"/>
              <w:ind w:firstLine="420"/>
              <w:rPr>
                <w:rFonts w:ascii="仿宋" w:eastAsia="仿宋" w:hAnsi="仿宋" w:cs="仿宋"/>
                <w:szCs w:val="21"/>
                <w:lang w:val="en-US"/>
              </w:rPr>
            </w:pPr>
            <w:r w:rsidRPr="00D615CB">
              <w:rPr>
                <w:rFonts w:ascii="仿宋" w:eastAsia="仿宋" w:hAnsi="仿宋" w:cs="仿宋" w:hint="eastAsia"/>
                <w:szCs w:val="21"/>
                <w:lang w:val="en-US"/>
              </w:rPr>
              <w:t>任意（优先黑色）</w:t>
            </w:r>
          </w:p>
        </w:tc>
        <w:tc>
          <w:tcPr>
            <w:tcW w:w="1473" w:type="pct"/>
            <w:noWrap/>
            <w:vAlign w:val="center"/>
          </w:tcPr>
          <w:p w:rsidR="009C0FCD" w:rsidRPr="00D615CB" w:rsidRDefault="009C0FCD" w:rsidP="00C6664D">
            <w:pPr>
              <w:pStyle w:val="affffffffffffffffffffffffffffffffffffffffffffffffff2"/>
              <w:spacing w:before="46" w:after="0"/>
              <w:ind w:firstLine="420"/>
              <w:rPr>
                <w:rFonts w:ascii="仿宋" w:eastAsia="仿宋" w:hAnsi="仿宋" w:cs="仿宋"/>
                <w:szCs w:val="21"/>
                <w:lang w:val="en-US"/>
              </w:rPr>
            </w:pPr>
            <w:r w:rsidRPr="00D615CB">
              <w:rPr>
                <w:rFonts w:ascii="仿宋" w:eastAsia="仿宋" w:hAnsi="仿宋" w:cs="仿宋" w:hint="eastAsia"/>
                <w:szCs w:val="21"/>
                <w:lang w:val="en-US"/>
              </w:rPr>
              <w:t xml:space="preserve">　</w:t>
            </w:r>
          </w:p>
        </w:tc>
        <w:tc>
          <w:tcPr>
            <w:tcW w:w="1360" w:type="pct"/>
            <w:noWrap/>
            <w:vAlign w:val="center"/>
          </w:tcPr>
          <w:p w:rsidR="009C0FCD" w:rsidRPr="00D615CB" w:rsidRDefault="009C0FCD" w:rsidP="00C6664D">
            <w:pPr>
              <w:pStyle w:val="affffffffffffffffffffffffffffffffffffffffffffffffff2"/>
              <w:spacing w:before="46" w:after="0"/>
              <w:ind w:firstLine="420"/>
              <w:rPr>
                <w:rFonts w:ascii="仿宋" w:eastAsia="仿宋" w:hAnsi="仿宋" w:cs="仿宋"/>
                <w:szCs w:val="21"/>
                <w:lang w:val="en-US"/>
              </w:rPr>
            </w:pPr>
            <w:r w:rsidRPr="00D615CB">
              <w:rPr>
                <w:rFonts w:ascii="仿宋" w:eastAsia="仿宋" w:hAnsi="仿宋" w:cs="仿宋" w:hint="eastAsia"/>
                <w:szCs w:val="21"/>
                <w:lang w:val="en-US"/>
              </w:rPr>
              <w:t xml:space="preserve">　</w:t>
            </w:r>
          </w:p>
        </w:tc>
      </w:tr>
      <w:tr w:rsidR="009C0FCD" w:rsidRPr="00D615CB" w:rsidTr="00C6664D">
        <w:trPr>
          <w:trHeight w:val="281"/>
          <w:jc w:val="center"/>
        </w:trPr>
        <w:tc>
          <w:tcPr>
            <w:tcW w:w="744" w:type="pct"/>
            <w:noWrap/>
            <w:vAlign w:val="center"/>
          </w:tcPr>
          <w:p w:rsidR="009C0FCD" w:rsidRPr="00D615CB" w:rsidRDefault="009C0FCD" w:rsidP="00C6664D">
            <w:pPr>
              <w:pStyle w:val="affffffffffffffffffffffffffffffffffffffffffffffffff2"/>
              <w:spacing w:before="46" w:after="0"/>
              <w:ind w:firstLine="420"/>
              <w:rPr>
                <w:rFonts w:ascii="仿宋" w:eastAsia="仿宋" w:hAnsi="仿宋" w:cs="仿宋"/>
                <w:szCs w:val="21"/>
                <w:lang w:val="en-US"/>
              </w:rPr>
            </w:pPr>
            <w:r w:rsidRPr="00D615CB">
              <w:rPr>
                <w:rFonts w:ascii="仿宋" w:eastAsia="仿宋" w:hAnsi="仿宋" w:cs="仿宋" w:hint="eastAsia"/>
                <w:szCs w:val="21"/>
                <w:lang w:val="en-US"/>
              </w:rPr>
              <w:t>2</w:t>
            </w:r>
          </w:p>
        </w:tc>
        <w:tc>
          <w:tcPr>
            <w:tcW w:w="1423" w:type="pct"/>
            <w:noWrap/>
            <w:vAlign w:val="center"/>
          </w:tcPr>
          <w:p w:rsidR="009C0FCD" w:rsidRPr="00D615CB" w:rsidRDefault="009C0FCD" w:rsidP="00C6664D">
            <w:pPr>
              <w:pStyle w:val="affffffffffffffffffffffffffffffffffffffffffffffffff2"/>
              <w:spacing w:before="46" w:after="0"/>
              <w:ind w:firstLine="420"/>
              <w:rPr>
                <w:rFonts w:ascii="仿宋" w:eastAsia="仿宋" w:hAnsi="仿宋" w:cs="仿宋"/>
                <w:szCs w:val="21"/>
                <w:lang w:val="en-US"/>
              </w:rPr>
            </w:pPr>
            <w:r w:rsidRPr="00D615CB">
              <w:rPr>
                <w:rFonts w:ascii="仿宋" w:eastAsia="仿宋" w:hAnsi="仿宋" w:cs="仿宋" w:hint="eastAsia"/>
                <w:szCs w:val="21"/>
                <w:lang w:val="en-US"/>
              </w:rPr>
              <w:t>红、浅蓝</w:t>
            </w:r>
          </w:p>
        </w:tc>
        <w:tc>
          <w:tcPr>
            <w:tcW w:w="1473" w:type="pct"/>
            <w:noWrap/>
            <w:vAlign w:val="center"/>
          </w:tcPr>
          <w:p w:rsidR="009C0FCD" w:rsidRPr="00D615CB" w:rsidRDefault="009C0FCD" w:rsidP="00C6664D">
            <w:pPr>
              <w:pStyle w:val="affffffffffffffffffffffffffffffffffffffffffffffffff2"/>
              <w:spacing w:before="46" w:after="0"/>
              <w:ind w:firstLine="420"/>
              <w:rPr>
                <w:rFonts w:ascii="仿宋" w:eastAsia="仿宋" w:hAnsi="仿宋" w:cs="仿宋"/>
                <w:szCs w:val="21"/>
                <w:lang w:val="en-US"/>
              </w:rPr>
            </w:pPr>
            <w:r w:rsidRPr="00D615CB">
              <w:rPr>
                <w:rFonts w:ascii="仿宋" w:eastAsia="仿宋" w:hAnsi="仿宋" w:cs="仿宋" w:hint="eastAsia"/>
                <w:szCs w:val="21"/>
                <w:lang w:val="en-US"/>
              </w:rPr>
              <w:t xml:space="preserve">　</w:t>
            </w:r>
          </w:p>
        </w:tc>
        <w:tc>
          <w:tcPr>
            <w:tcW w:w="1360" w:type="pct"/>
            <w:noWrap/>
            <w:vAlign w:val="center"/>
          </w:tcPr>
          <w:p w:rsidR="009C0FCD" w:rsidRPr="00D615CB" w:rsidRDefault="009C0FCD" w:rsidP="00C6664D">
            <w:pPr>
              <w:pStyle w:val="affffffffffffffffffffffffffffffffffffffffffffffffff2"/>
              <w:spacing w:before="46" w:after="0"/>
              <w:ind w:firstLine="420"/>
              <w:rPr>
                <w:rFonts w:ascii="仿宋" w:eastAsia="仿宋" w:hAnsi="仿宋" w:cs="仿宋"/>
                <w:szCs w:val="21"/>
                <w:lang w:val="en-US"/>
              </w:rPr>
            </w:pPr>
            <w:r w:rsidRPr="00D615CB">
              <w:rPr>
                <w:rFonts w:ascii="仿宋" w:eastAsia="仿宋" w:hAnsi="仿宋" w:cs="仿宋" w:hint="eastAsia"/>
                <w:szCs w:val="21"/>
                <w:lang w:val="en-US"/>
              </w:rPr>
              <w:t xml:space="preserve">　</w:t>
            </w:r>
          </w:p>
        </w:tc>
      </w:tr>
      <w:tr w:rsidR="009C0FCD" w:rsidRPr="00D615CB" w:rsidTr="00C6664D">
        <w:trPr>
          <w:trHeight w:val="281"/>
          <w:jc w:val="center"/>
        </w:trPr>
        <w:tc>
          <w:tcPr>
            <w:tcW w:w="744" w:type="pct"/>
            <w:noWrap/>
            <w:vAlign w:val="center"/>
          </w:tcPr>
          <w:p w:rsidR="009C0FCD" w:rsidRPr="00D615CB" w:rsidRDefault="009C0FCD" w:rsidP="00C6664D">
            <w:pPr>
              <w:pStyle w:val="affffffffffffffffffffffffffffffffffffffffffffffffff2"/>
              <w:spacing w:before="46" w:after="0"/>
              <w:ind w:firstLine="420"/>
              <w:rPr>
                <w:rFonts w:ascii="仿宋" w:eastAsia="仿宋" w:hAnsi="仿宋" w:cs="仿宋"/>
                <w:szCs w:val="21"/>
                <w:lang w:val="en-US"/>
              </w:rPr>
            </w:pPr>
            <w:r w:rsidRPr="00D615CB">
              <w:rPr>
                <w:rFonts w:ascii="仿宋" w:eastAsia="仿宋" w:hAnsi="仿宋" w:cs="仿宋" w:hint="eastAsia"/>
                <w:szCs w:val="21"/>
                <w:lang w:val="en-US"/>
              </w:rPr>
              <w:t>3</w:t>
            </w:r>
          </w:p>
        </w:tc>
        <w:tc>
          <w:tcPr>
            <w:tcW w:w="1423" w:type="pct"/>
            <w:noWrap/>
            <w:vAlign w:val="center"/>
          </w:tcPr>
          <w:p w:rsidR="009C0FCD" w:rsidRPr="00D615CB" w:rsidRDefault="009C0FCD" w:rsidP="00C6664D">
            <w:pPr>
              <w:pStyle w:val="affffffffffffffffffffffffffffffffffffffffffffffffff2"/>
              <w:spacing w:before="46" w:after="0"/>
              <w:ind w:firstLine="420"/>
              <w:rPr>
                <w:rFonts w:ascii="仿宋" w:eastAsia="仿宋" w:hAnsi="仿宋" w:cs="仿宋"/>
                <w:szCs w:val="21"/>
                <w:lang w:val="en-US"/>
              </w:rPr>
            </w:pPr>
            <w:r w:rsidRPr="00D615CB">
              <w:rPr>
                <w:rFonts w:ascii="仿宋" w:eastAsia="仿宋" w:hAnsi="仿宋" w:cs="仿宋" w:hint="eastAsia"/>
                <w:szCs w:val="21"/>
                <w:lang w:val="en-US"/>
              </w:rPr>
              <w:t>红、黄、绿</w:t>
            </w:r>
          </w:p>
        </w:tc>
        <w:tc>
          <w:tcPr>
            <w:tcW w:w="1473" w:type="pct"/>
            <w:noWrap/>
            <w:vAlign w:val="center"/>
          </w:tcPr>
          <w:p w:rsidR="009C0FCD" w:rsidRPr="00D615CB" w:rsidRDefault="009C0FCD" w:rsidP="00C6664D">
            <w:pPr>
              <w:pStyle w:val="affffffffffffffffffffffffffffffffffffffffffffffffff2"/>
              <w:spacing w:before="46" w:after="0"/>
              <w:ind w:firstLine="420"/>
              <w:rPr>
                <w:rFonts w:ascii="仿宋" w:eastAsia="仿宋" w:hAnsi="仿宋" w:cs="仿宋"/>
                <w:szCs w:val="21"/>
                <w:lang w:val="en-US"/>
              </w:rPr>
            </w:pPr>
            <w:r w:rsidRPr="00D615CB">
              <w:rPr>
                <w:rFonts w:ascii="仿宋" w:eastAsia="仿宋" w:hAnsi="仿宋" w:cs="仿宋" w:hint="eastAsia"/>
                <w:szCs w:val="21"/>
                <w:lang w:val="en-US"/>
              </w:rPr>
              <w:t xml:space="preserve">　</w:t>
            </w:r>
          </w:p>
        </w:tc>
        <w:tc>
          <w:tcPr>
            <w:tcW w:w="1360" w:type="pct"/>
            <w:noWrap/>
            <w:vAlign w:val="center"/>
          </w:tcPr>
          <w:p w:rsidR="009C0FCD" w:rsidRPr="00D615CB" w:rsidRDefault="009C0FCD" w:rsidP="00C6664D">
            <w:pPr>
              <w:pStyle w:val="affffffffffffffffffffffffffffffffffffffffffffffffff2"/>
              <w:spacing w:before="46" w:after="0"/>
              <w:ind w:firstLine="420"/>
              <w:rPr>
                <w:rFonts w:ascii="仿宋" w:eastAsia="仿宋" w:hAnsi="仿宋" w:cs="仿宋"/>
                <w:szCs w:val="21"/>
                <w:lang w:val="en-US"/>
              </w:rPr>
            </w:pPr>
            <w:r w:rsidRPr="00D615CB">
              <w:rPr>
                <w:rFonts w:ascii="仿宋" w:eastAsia="仿宋" w:hAnsi="仿宋" w:cs="仿宋" w:hint="eastAsia"/>
                <w:szCs w:val="21"/>
                <w:lang w:val="en-US"/>
              </w:rPr>
              <w:t xml:space="preserve">　</w:t>
            </w:r>
          </w:p>
        </w:tc>
      </w:tr>
      <w:tr w:rsidR="009C0FCD" w:rsidRPr="00D615CB" w:rsidTr="00C6664D">
        <w:trPr>
          <w:trHeight w:val="281"/>
          <w:jc w:val="center"/>
        </w:trPr>
        <w:tc>
          <w:tcPr>
            <w:tcW w:w="744" w:type="pct"/>
            <w:noWrap/>
            <w:vAlign w:val="center"/>
          </w:tcPr>
          <w:p w:rsidR="009C0FCD" w:rsidRPr="00D615CB" w:rsidRDefault="009C0FCD" w:rsidP="00C6664D">
            <w:pPr>
              <w:pStyle w:val="affffffffffffffffffffffffffffffffffffffffffffffffff2"/>
              <w:spacing w:before="46" w:after="0"/>
              <w:ind w:firstLine="420"/>
              <w:rPr>
                <w:rFonts w:ascii="仿宋" w:eastAsia="仿宋" w:hAnsi="仿宋" w:cs="仿宋"/>
                <w:szCs w:val="21"/>
                <w:lang w:val="en-US"/>
              </w:rPr>
            </w:pPr>
            <w:r w:rsidRPr="00D615CB">
              <w:rPr>
                <w:rFonts w:ascii="仿宋" w:eastAsia="仿宋" w:hAnsi="仿宋" w:cs="仿宋" w:hint="eastAsia"/>
                <w:szCs w:val="21"/>
                <w:lang w:val="en-US"/>
              </w:rPr>
              <w:t>4、3+1</w:t>
            </w:r>
          </w:p>
        </w:tc>
        <w:tc>
          <w:tcPr>
            <w:tcW w:w="1423" w:type="pct"/>
            <w:noWrap/>
            <w:vAlign w:val="center"/>
          </w:tcPr>
          <w:p w:rsidR="009C0FCD" w:rsidRPr="00D615CB" w:rsidRDefault="009C0FCD" w:rsidP="00C6664D">
            <w:pPr>
              <w:pStyle w:val="affffffffffffffffffffffffffffffffffffffffffffffffff2"/>
              <w:spacing w:before="46" w:after="0"/>
              <w:ind w:firstLine="420"/>
              <w:rPr>
                <w:rFonts w:ascii="仿宋" w:eastAsia="仿宋" w:hAnsi="仿宋" w:cs="仿宋"/>
                <w:szCs w:val="21"/>
                <w:lang w:val="en-US"/>
              </w:rPr>
            </w:pPr>
            <w:r w:rsidRPr="00D615CB">
              <w:rPr>
                <w:rFonts w:ascii="仿宋" w:eastAsia="仿宋" w:hAnsi="仿宋" w:cs="仿宋" w:hint="eastAsia"/>
                <w:szCs w:val="21"/>
                <w:lang w:val="en-US"/>
              </w:rPr>
              <w:t>红、黄、绿</w:t>
            </w:r>
          </w:p>
        </w:tc>
        <w:tc>
          <w:tcPr>
            <w:tcW w:w="1473" w:type="pct"/>
            <w:noWrap/>
            <w:vAlign w:val="center"/>
          </w:tcPr>
          <w:p w:rsidR="009C0FCD" w:rsidRPr="00D615CB" w:rsidRDefault="009C0FCD" w:rsidP="00C6664D">
            <w:pPr>
              <w:pStyle w:val="affffffffffffffffffffffffffffffffffffffffffffffffff2"/>
              <w:spacing w:before="46" w:after="0"/>
              <w:ind w:left="0" w:firstLineChars="0" w:firstLine="0"/>
              <w:rPr>
                <w:rFonts w:ascii="仿宋" w:eastAsia="仿宋" w:hAnsi="仿宋" w:cs="仿宋"/>
                <w:szCs w:val="21"/>
                <w:lang w:val="en-US"/>
              </w:rPr>
            </w:pPr>
            <w:r w:rsidRPr="00D615CB">
              <w:rPr>
                <w:rFonts w:ascii="仿宋" w:eastAsia="仿宋" w:hAnsi="仿宋" w:cs="仿宋" w:hint="eastAsia"/>
                <w:szCs w:val="21"/>
                <w:lang w:val="en-US"/>
              </w:rPr>
              <w:t>浅蓝</w:t>
            </w:r>
          </w:p>
        </w:tc>
        <w:tc>
          <w:tcPr>
            <w:tcW w:w="1360" w:type="pct"/>
            <w:noWrap/>
            <w:vAlign w:val="center"/>
          </w:tcPr>
          <w:p w:rsidR="009C0FCD" w:rsidRPr="00D615CB" w:rsidRDefault="009C0FCD" w:rsidP="00C6664D">
            <w:pPr>
              <w:pStyle w:val="affffffffffffffffffffffffffffffffffffffffffffffffff2"/>
              <w:spacing w:before="46" w:after="0"/>
              <w:ind w:firstLine="420"/>
              <w:rPr>
                <w:rFonts w:ascii="仿宋" w:eastAsia="仿宋" w:hAnsi="仿宋" w:cs="仿宋"/>
                <w:szCs w:val="21"/>
                <w:lang w:val="en-US"/>
              </w:rPr>
            </w:pPr>
            <w:r w:rsidRPr="00D615CB">
              <w:rPr>
                <w:rFonts w:ascii="仿宋" w:eastAsia="仿宋" w:hAnsi="仿宋" w:cs="仿宋" w:hint="eastAsia"/>
                <w:szCs w:val="21"/>
                <w:lang w:val="en-US"/>
              </w:rPr>
              <w:t xml:space="preserve">　</w:t>
            </w:r>
          </w:p>
        </w:tc>
      </w:tr>
      <w:tr w:rsidR="009C0FCD" w:rsidRPr="00D615CB" w:rsidTr="00C6664D">
        <w:trPr>
          <w:trHeight w:val="281"/>
          <w:jc w:val="center"/>
        </w:trPr>
        <w:tc>
          <w:tcPr>
            <w:tcW w:w="744" w:type="pct"/>
            <w:noWrap/>
            <w:vAlign w:val="center"/>
          </w:tcPr>
          <w:p w:rsidR="009C0FCD" w:rsidRPr="00D615CB" w:rsidRDefault="009C0FCD" w:rsidP="00C6664D">
            <w:pPr>
              <w:pStyle w:val="affffffffffffffffffffffffffffffffffffffffffffffffff2"/>
              <w:spacing w:before="46" w:after="0"/>
              <w:ind w:firstLine="420"/>
              <w:rPr>
                <w:rFonts w:ascii="仿宋" w:eastAsia="仿宋" w:hAnsi="仿宋" w:cs="仿宋"/>
                <w:szCs w:val="21"/>
                <w:lang w:val="en-US"/>
              </w:rPr>
            </w:pPr>
            <w:r w:rsidRPr="00D615CB">
              <w:rPr>
                <w:rFonts w:ascii="仿宋" w:eastAsia="仿宋" w:hAnsi="仿宋" w:cs="仿宋" w:hint="eastAsia"/>
                <w:szCs w:val="21"/>
                <w:lang w:val="en-US"/>
              </w:rPr>
              <w:t>4+1、3+2、5</w:t>
            </w:r>
          </w:p>
        </w:tc>
        <w:tc>
          <w:tcPr>
            <w:tcW w:w="1423" w:type="pct"/>
            <w:noWrap/>
            <w:vAlign w:val="center"/>
          </w:tcPr>
          <w:p w:rsidR="009C0FCD" w:rsidRPr="00D615CB" w:rsidRDefault="009C0FCD" w:rsidP="00C6664D">
            <w:pPr>
              <w:pStyle w:val="affffffffffffffffffffffffffffffffffffffffffffffffff2"/>
              <w:spacing w:before="46" w:after="0"/>
              <w:ind w:firstLine="420"/>
              <w:rPr>
                <w:rFonts w:ascii="仿宋" w:eastAsia="仿宋" w:hAnsi="仿宋" w:cs="仿宋"/>
                <w:szCs w:val="21"/>
                <w:lang w:val="en-US"/>
              </w:rPr>
            </w:pPr>
            <w:r w:rsidRPr="00D615CB">
              <w:rPr>
                <w:rFonts w:ascii="仿宋" w:eastAsia="仿宋" w:hAnsi="仿宋" w:cs="仿宋" w:hint="eastAsia"/>
                <w:szCs w:val="21"/>
                <w:lang w:val="en-US"/>
              </w:rPr>
              <w:t>红、黄、绿</w:t>
            </w:r>
          </w:p>
        </w:tc>
        <w:tc>
          <w:tcPr>
            <w:tcW w:w="1473" w:type="pct"/>
            <w:noWrap/>
            <w:vAlign w:val="center"/>
          </w:tcPr>
          <w:p w:rsidR="009C0FCD" w:rsidRPr="00D615CB" w:rsidRDefault="009C0FCD" w:rsidP="00C6664D">
            <w:pPr>
              <w:pStyle w:val="affffffffffffffffffffffffffffffffffffffffffffffffff2"/>
              <w:spacing w:before="46" w:after="0"/>
              <w:ind w:left="0" w:firstLineChars="0" w:firstLine="0"/>
              <w:rPr>
                <w:rFonts w:ascii="仿宋" w:eastAsia="仿宋" w:hAnsi="仿宋" w:cs="仿宋"/>
                <w:szCs w:val="21"/>
                <w:lang w:val="en-US"/>
              </w:rPr>
            </w:pPr>
            <w:r w:rsidRPr="00D615CB">
              <w:rPr>
                <w:rFonts w:ascii="仿宋" w:eastAsia="仿宋" w:hAnsi="仿宋" w:cs="仿宋" w:hint="eastAsia"/>
                <w:szCs w:val="21"/>
                <w:lang w:val="en-US"/>
              </w:rPr>
              <w:t>浅蓝</w:t>
            </w:r>
          </w:p>
        </w:tc>
        <w:tc>
          <w:tcPr>
            <w:tcW w:w="1360" w:type="pct"/>
            <w:noWrap/>
            <w:vAlign w:val="center"/>
          </w:tcPr>
          <w:p w:rsidR="009C0FCD" w:rsidRPr="00D615CB" w:rsidRDefault="009C0FCD" w:rsidP="00C6664D">
            <w:pPr>
              <w:pStyle w:val="affffffffffffffffffffffffffffffffffffffffffffffffff2"/>
              <w:spacing w:before="46" w:after="0"/>
              <w:ind w:left="0" w:firstLineChars="0" w:firstLine="0"/>
              <w:rPr>
                <w:rFonts w:ascii="仿宋" w:eastAsia="仿宋" w:hAnsi="仿宋" w:cs="仿宋"/>
                <w:szCs w:val="21"/>
                <w:lang w:val="en-US"/>
              </w:rPr>
            </w:pPr>
            <w:r w:rsidRPr="00D615CB">
              <w:rPr>
                <w:rFonts w:ascii="仿宋" w:eastAsia="仿宋" w:hAnsi="仿宋" w:cs="仿宋" w:hint="eastAsia"/>
                <w:szCs w:val="21"/>
                <w:lang w:val="en-US"/>
              </w:rPr>
              <w:t>黑</w:t>
            </w:r>
          </w:p>
        </w:tc>
      </w:tr>
    </w:tbl>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hint="eastAsia"/>
          <w:szCs w:val="21"/>
        </w:rPr>
        <w:t>(4)</w:t>
      </w:r>
      <w:r w:rsidRPr="00D615CB">
        <w:rPr>
          <w:rFonts w:ascii="仿宋" w:eastAsia="仿宋" w:hAnsi="仿宋" w:cs="仿宋" w:hint="eastAsia"/>
          <w:kern w:val="24"/>
          <w:szCs w:val="21"/>
        </w:rPr>
        <w:t>绝缘工频交流火花试验电压：电缆绝缘线芯应经受GB/T 3048.9中规定的工频交流50Hz的高压火花试验作为工序中间检查。</w:t>
      </w:r>
    </w:p>
    <w:p w:rsidR="009C0FCD" w:rsidRPr="00D615CB" w:rsidRDefault="009C0FCD" w:rsidP="009C0FCD">
      <w:pPr>
        <w:tabs>
          <w:tab w:val="left" w:pos="1080"/>
        </w:tabs>
        <w:spacing w:line="360" w:lineRule="auto"/>
        <w:ind w:firstLineChars="175" w:firstLine="368"/>
        <w:rPr>
          <w:rFonts w:ascii="仿宋" w:eastAsia="仿宋" w:hAnsi="仿宋" w:cs="仿宋"/>
          <w:szCs w:val="21"/>
        </w:rPr>
      </w:pPr>
      <w:r w:rsidRPr="00D615CB">
        <w:rPr>
          <w:rFonts w:ascii="仿宋" w:eastAsia="仿宋" w:hAnsi="仿宋" w:cs="仿宋" w:hint="eastAsia"/>
          <w:szCs w:val="21"/>
        </w:rPr>
        <w:t>5.成缆</w:t>
      </w:r>
    </w:p>
    <w:p w:rsidR="009C0FCD" w:rsidRPr="00D615CB" w:rsidRDefault="009C0FCD" w:rsidP="009C0FCD">
      <w:pPr>
        <w:spacing w:line="360" w:lineRule="auto"/>
        <w:ind w:firstLine="480"/>
        <w:rPr>
          <w:rFonts w:ascii="仿宋" w:eastAsia="仿宋" w:hAnsi="仿宋" w:cs="仿宋"/>
          <w:kern w:val="24"/>
          <w:szCs w:val="21"/>
        </w:rPr>
      </w:pPr>
      <w:r w:rsidRPr="00D615CB">
        <w:rPr>
          <w:rFonts w:ascii="仿宋" w:eastAsia="仿宋" w:hAnsi="仿宋" w:cs="仿宋" w:hint="eastAsia"/>
          <w:kern w:val="24"/>
          <w:szCs w:val="21"/>
        </w:rPr>
        <w:t>两芯及以上电缆的绝缘线芯应进行绞合成缆（标称截面为6mm2及以下的两芯电缆允许做成平行或半圆型）。阻燃型电缆的线芯间隙应用阻燃材料填充圆整，缆芯表面应用</w:t>
      </w:r>
      <w:proofErr w:type="gramStart"/>
      <w:r w:rsidRPr="00D615CB">
        <w:rPr>
          <w:rFonts w:ascii="仿宋" w:eastAsia="仿宋" w:hAnsi="仿宋" w:cs="仿宋" w:hint="eastAsia"/>
          <w:kern w:val="24"/>
          <w:szCs w:val="21"/>
        </w:rPr>
        <w:t>阻燃带作叠</w:t>
      </w:r>
      <w:proofErr w:type="gramEnd"/>
      <w:r w:rsidRPr="00D615CB">
        <w:rPr>
          <w:rFonts w:ascii="仿宋" w:eastAsia="仿宋" w:hAnsi="仿宋" w:cs="仿宋" w:hint="eastAsia"/>
          <w:kern w:val="24"/>
          <w:szCs w:val="21"/>
        </w:rPr>
        <w:t>盖绕包；耐火型电缆的线芯间隙应用耐火材料填充圆整，缆芯表面应用耐火</w:t>
      </w:r>
      <w:proofErr w:type="gramStart"/>
      <w:r w:rsidRPr="00D615CB">
        <w:rPr>
          <w:rFonts w:ascii="仿宋" w:eastAsia="仿宋" w:hAnsi="仿宋" w:cs="仿宋" w:hint="eastAsia"/>
          <w:kern w:val="24"/>
          <w:szCs w:val="21"/>
        </w:rPr>
        <w:t>带作叠盖</w:t>
      </w:r>
      <w:proofErr w:type="gramEnd"/>
      <w:r w:rsidRPr="00D615CB">
        <w:rPr>
          <w:rFonts w:ascii="仿宋" w:eastAsia="仿宋" w:hAnsi="仿宋" w:cs="仿宋" w:hint="eastAsia"/>
          <w:kern w:val="24"/>
          <w:szCs w:val="21"/>
        </w:rPr>
        <w:t>绕包。</w:t>
      </w:r>
    </w:p>
    <w:p w:rsidR="009C0FCD" w:rsidRPr="00D615CB" w:rsidRDefault="009C0FCD" w:rsidP="009C0FCD">
      <w:pPr>
        <w:tabs>
          <w:tab w:val="left" w:pos="1080"/>
        </w:tabs>
        <w:spacing w:line="360" w:lineRule="auto"/>
        <w:ind w:firstLineChars="175" w:firstLine="368"/>
        <w:rPr>
          <w:rFonts w:ascii="仿宋" w:eastAsia="仿宋" w:hAnsi="仿宋" w:cs="仿宋"/>
          <w:szCs w:val="21"/>
        </w:rPr>
      </w:pPr>
      <w:r w:rsidRPr="00D615CB">
        <w:rPr>
          <w:rFonts w:ascii="仿宋" w:eastAsia="仿宋" w:hAnsi="仿宋" w:cs="仿宋" w:hint="eastAsia"/>
          <w:szCs w:val="21"/>
        </w:rPr>
        <w:t>6.护套</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(1)护套材料：电缆护套用阻燃聚氯乙烯材料应符合电缆的要求。</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lastRenderedPageBreak/>
        <w:t>(2)电缆护套的机械物理性能：电缆护套的机械物理性能要求应符合相关规范要求，投标人需给出具体数值。</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(3)</w:t>
      </w:r>
      <w:r w:rsidRPr="00D615CB">
        <w:rPr>
          <w:rFonts w:ascii="仿宋" w:eastAsia="仿宋" w:hAnsi="仿宋" w:cs="仿宋" w:hint="eastAsia"/>
          <w:b/>
          <w:szCs w:val="21"/>
        </w:rPr>
        <w:t>接地电缆采用黄绿花色。</w:t>
      </w:r>
      <w:r w:rsidRPr="00D615CB">
        <w:rPr>
          <w:rFonts w:ascii="仿宋" w:eastAsia="仿宋" w:hAnsi="仿宋" w:cs="仿宋"/>
          <w:szCs w:val="21"/>
        </w:rPr>
        <w:t xml:space="preserve"> </w:t>
      </w:r>
    </w:p>
    <w:p w:rsidR="009C0FCD" w:rsidRPr="00D615CB" w:rsidRDefault="009C0FCD" w:rsidP="009C0FCD">
      <w:pPr>
        <w:tabs>
          <w:tab w:val="left" w:pos="1080"/>
        </w:tabs>
        <w:spacing w:line="360" w:lineRule="auto"/>
        <w:ind w:firstLineChars="175" w:firstLine="368"/>
        <w:rPr>
          <w:rFonts w:ascii="仿宋" w:eastAsia="仿宋" w:hAnsi="仿宋" w:cs="仿宋"/>
          <w:szCs w:val="21"/>
        </w:rPr>
      </w:pPr>
      <w:r w:rsidRPr="00D615CB">
        <w:rPr>
          <w:rFonts w:ascii="仿宋" w:eastAsia="仿宋" w:hAnsi="仿宋" w:cs="仿宋" w:hint="eastAsia"/>
          <w:szCs w:val="21"/>
        </w:rPr>
        <w:t>7.标志要求</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(1)产品标志：电缆表面应有制造厂名、产品型号和计米长度的连续标志。标志应清晰，应符合GB/T6995.3中的规定。标志应耐擦，应符合GB/T6995.1中第4条的规定。</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(2)标志的连续性：一个完整的标志的末端与下一个标志的始端的间距应是：护套应不超过：500mm；绝缘应不超过200mm。</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(3)产品标记：加工订货时应标明电缆产品标记，它由电缆的型号、额定电压和规格组成。</w:t>
      </w:r>
    </w:p>
    <w:p w:rsidR="009C0FCD" w:rsidRPr="00D615CB" w:rsidRDefault="009C0FCD" w:rsidP="009C0FCD">
      <w:pPr>
        <w:tabs>
          <w:tab w:val="left" w:pos="1080"/>
        </w:tabs>
        <w:spacing w:line="360" w:lineRule="auto"/>
        <w:ind w:firstLine="480"/>
        <w:rPr>
          <w:rFonts w:ascii="仿宋" w:eastAsia="仿宋" w:hAnsi="仿宋" w:cs="仿宋"/>
          <w:szCs w:val="21"/>
        </w:rPr>
      </w:pPr>
      <w:r w:rsidRPr="00D615CB">
        <w:rPr>
          <w:rFonts w:ascii="仿宋" w:eastAsia="仿宋" w:hAnsi="仿宋" w:cs="仿宋" w:hint="eastAsia"/>
          <w:szCs w:val="21"/>
        </w:rPr>
        <w:t>8.施工要求</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(1)各类电力电缆和电源线（不同电压等级）、射频线、保护地线、传输线、控制线应分开敷设，避免在同一线槽内，不要互相缠绕，要</w:t>
      </w:r>
      <w:proofErr w:type="gramStart"/>
      <w:r w:rsidRPr="00D615CB">
        <w:rPr>
          <w:rFonts w:ascii="仿宋" w:eastAsia="仿宋" w:hAnsi="仿宋" w:cs="仿宋" w:hint="eastAsia"/>
          <w:szCs w:val="21"/>
        </w:rPr>
        <w:t>平行走</w:t>
      </w:r>
      <w:proofErr w:type="gramEnd"/>
      <w:r w:rsidRPr="00D615CB">
        <w:rPr>
          <w:rFonts w:ascii="仿宋" w:eastAsia="仿宋" w:hAnsi="仿宋" w:cs="仿宋" w:hint="eastAsia"/>
          <w:szCs w:val="21"/>
        </w:rPr>
        <w:t>线。如在同一线槽内，需保证安全安全距离，具体要求见《电力工程电缆设计规范》（GB50217）和《通信电源设备安装工程规范》（YD/T 5040）相关章节。</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(2)所有电力电缆（含电源线）与铜鼻子要紧固连接，并用使用热缩套管或优质绝缘材料封紧，没有裸露的铜线。</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(3)电源线每隔4米及转弯处要有标签，标签上要标明线径、长度、路由和工程名称，标签设置需在同一高度。</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(4)电源线性能要求和颜色选择符合《通信电源用阻燃耐火软电缆》（YD/T 1173）相关要求。</w:t>
      </w:r>
    </w:p>
    <w:p w:rsidR="009C0FCD" w:rsidRPr="00D615CB" w:rsidRDefault="009C0FCD" w:rsidP="009C0FCD">
      <w:pPr>
        <w:spacing w:line="360" w:lineRule="auto"/>
        <w:ind w:firstLine="480"/>
        <w:rPr>
          <w:rFonts w:ascii="仿宋" w:eastAsia="仿宋" w:hAnsi="仿宋" w:cs="仿宋"/>
          <w:kern w:val="0"/>
          <w:szCs w:val="21"/>
        </w:rPr>
      </w:pPr>
      <w:r w:rsidRPr="00D615CB">
        <w:rPr>
          <w:rFonts w:ascii="仿宋" w:eastAsia="仿宋" w:hAnsi="仿宋" w:cs="仿宋" w:hint="eastAsia"/>
          <w:szCs w:val="21"/>
        </w:rPr>
        <w:t>(5)电源线、信号</w:t>
      </w:r>
      <w:proofErr w:type="gramStart"/>
      <w:r w:rsidRPr="00D615CB">
        <w:rPr>
          <w:rFonts w:ascii="仿宋" w:eastAsia="仿宋" w:hAnsi="仿宋" w:cs="仿宋" w:hint="eastAsia"/>
          <w:szCs w:val="21"/>
        </w:rPr>
        <w:t>线铠装</w:t>
      </w:r>
      <w:proofErr w:type="gramEnd"/>
      <w:r w:rsidRPr="00D615CB">
        <w:rPr>
          <w:rFonts w:ascii="仿宋" w:eastAsia="仿宋" w:hAnsi="仿宋" w:cs="仿宋" w:hint="eastAsia"/>
          <w:szCs w:val="21"/>
        </w:rPr>
        <w:t>、屏蔽等金属外层两端均须可靠接地。</w:t>
      </w:r>
    </w:p>
    <w:p w:rsidR="009C0FCD" w:rsidRPr="00D615CB" w:rsidRDefault="009C0FCD" w:rsidP="009C0FCD">
      <w:pPr>
        <w:pStyle w:val="38"/>
        <w:spacing w:line="360" w:lineRule="auto"/>
        <w:rPr>
          <w:rFonts w:ascii="仿宋" w:eastAsia="仿宋" w:hAnsi="仿宋" w:cs="仿宋"/>
          <w:sz w:val="21"/>
          <w:szCs w:val="21"/>
        </w:rPr>
      </w:pPr>
      <w:bookmarkStart w:id="111" w:name="_Toc155863270"/>
      <w:bookmarkStart w:id="112" w:name="_Toc97486922"/>
      <w:bookmarkStart w:id="113" w:name="_Toc154061698"/>
      <w:r w:rsidRPr="00D615CB">
        <w:rPr>
          <w:rFonts w:ascii="仿宋" w:eastAsia="仿宋" w:hAnsi="仿宋" w:cs="仿宋" w:hint="eastAsia"/>
          <w:sz w:val="21"/>
          <w:szCs w:val="21"/>
        </w:rPr>
        <w:t>2</w:t>
      </w:r>
      <w:r w:rsidRPr="00D615CB">
        <w:rPr>
          <w:rFonts w:ascii="仿宋" w:eastAsia="仿宋" w:hAnsi="仿宋" w:cs="仿宋"/>
          <w:sz w:val="21"/>
          <w:szCs w:val="21"/>
        </w:rPr>
        <w:t>.1.12</w:t>
      </w:r>
      <w:r w:rsidRPr="00D615CB">
        <w:rPr>
          <w:rFonts w:ascii="仿宋" w:eastAsia="仿宋" w:hAnsi="仿宋" w:cs="仿宋" w:hint="eastAsia"/>
          <w:sz w:val="21"/>
          <w:szCs w:val="21"/>
        </w:rPr>
        <w:t>机房辅助配电设计</w:t>
      </w:r>
      <w:bookmarkEnd w:id="111"/>
      <w:bookmarkEnd w:id="112"/>
      <w:bookmarkEnd w:id="113"/>
    </w:p>
    <w:p w:rsidR="009C0FCD" w:rsidRPr="00D615CB" w:rsidRDefault="009C0FCD" w:rsidP="009C0FCD">
      <w:pPr>
        <w:spacing w:line="360" w:lineRule="auto"/>
        <w:ind w:firstLine="480"/>
        <w:rPr>
          <w:rFonts w:ascii="仿宋" w:eastAsia="仿宋" w:hAnsi="仿宋" w:cs="仿宋"/>
          <w:szCs w:val="21"/>
        </w:rPr>
      </w:pPr>
      <w:bookmarkStart w:id="114" w:name="_Toc97486923"/>
      <w:r w:rsidRPr="00D615CB">
        <w:rPr>
          <w:rFonts w:ascii="仿宋" w:eastAsia="仿宋" w:hAnsi="仿宋" w:cs="仿宋" w:hint="eastAsia"/>
          <w:szCs w:val="21"/>
        </w:rPr>
        <w:t>机房辅助配电主要要求</w:t>
      </w:r>
      <w:bookmarkEnd w:id="114"/>
    </w:p>
    <w:p w:rsidR="009C0FCD" w:rsidRPr="00D615CB" w:rsidRDefault="009C0FCD" w:rsidP="009C0FCD">
      <w:pPr>
        <w:spacing w:line="360" w:lineRule="auto"/>
        <w:ind w:firstLine="480"/>
        <w:rPr>
          <w:rFonts w:ascii="仿宋" w:eastAsia="仿宋" w:hAnsi="仿宋" w:cs="仿宋"/>
          <w:bCs/>
          <w:kern w:val="0"/>
          <w:szCs w:val="21"/>
        </w:rPr>
      </w:pPr>
      <w:r w:rsidRPr="00D615CB">
        <w:rPr>
          <w:rFonts w:ascii="仿宋" w:eastAsia="仿宋" w:hAnsi="仿宋" w:cs="仿宋" w:hint="eastAsia"/>
          <w:bCs/>
          <w:kern w:val="0"/>
          <w:szCs w:val="21"/>
        </w:rPr>
        <w:t>1、项目概述</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本工程主要负责各B级机房的照明灯具（不包含冷池内灯具，冷池内照明</w:t>
      </w:r>
      <w:proofErr w:type="gramStart"/>
      <w:r w:rsidRPr="00D615CB">
        <w:rPr>
          <w:rFonts w:ascii="仿宋" w:eastAsia="仿宋" w:hAnsi="仿宋" w:cs="仿宋" w:hint="eastAsia"/>
          <w:szCs w:val="21"/>
        </w:rPr>
        <w:t>由冷池厂家</w:t>
      </w:r>
      <w:proofErr w:type="gramEnd"/>
      <w:r w:rsidRPr="00D615CB">
        <w:rPr>
          <w:rFonts w:ascii="仿宋" w:eastAsia="仿宋" w:hAnsi="仿宋" w:cs="仿宋" w:hint="eastAsia"/>
          <w:szCs w:val="21"/>
        </w:rPr>
        <w:t>配套）、智能照明控制系统、触摸开关、灯槽、空调配电屏、电力电缆（含配电箱</w:t>
      </w:r>
      <w:proofErr w:type="gramStart"/>
      <w:r w:rsidRPr="00D615CB">
        <w:rPr>
          <w:rFonts w:ascii="仿宋" w:eastAsia="仿宋" w:hAnsi="仿宋" w:cs="仿宋" w:hint="eastAsia"/>
          <w:szCs w:val="21"/>
        </w:rPr>
        <w:t>至冷池照明</w:t>
      </w:r>
      <w:proofErr w:type="gramEnd"/>
      <w:r w:rsidRPr="00D615CB">
        <w:rPr>
          <w:rFonts w:ascii="仿宋" w:eastAsia="仿宋" w:hAnsi="仿宋" w:cs="仿宋" w:hint="eastAsia"/>
          <w:szCs w:val="21"/>
        </w:rPr>
        <w:t>）及桥架等设备材料。</w:t>
      </w:r>
    </w:p>
    <w:p w:rsidR="009C0FCD" w:rsidRPr="00D615CB" w:rsidRDefault="009C0FCD" w:rsidP="009C0FCD">
      <w:pPr>
        <w:spacing w:line="360" w:lineRule="auto"/>
        <w:ind w:firstLine="480"/>
        <w:rPr>
          <w:rFonts w:ascii="仿宋" w:eastAsia="仿宋" w:hAnsi="仿宋" w:cs="仿宋"/>
          <w:bCs/>
          <w:kern w:val="0"/>
          <w:szCs w:val="21"/>
        </w:rPr>
      </w:pPr>
      <w:bookmarkStart w:id="115" w:name="_Toc448933939"/>
      <w:bookmarkStart w:id="116" w:name="_Toc97486924"/>
      <w:bookmarkStart w:id="117" w:name="_Toc484244418"/>
      <w:r w:rsidRPr="00D615CB">
        <w:rPr>
          <w:rFonts w:ascii="仿宋" w:eastAsia="仿宋" w:hAnsi="仿宋" w:cs="仿宋"/>
          <w:bCs/>
          <w:kern w:val="0"/>
          <w:szCs w:val="21"/>
        </w:rPr>
        <w:t>2</w:t>
      </w:r>
      <w:r w:rsidRPr="00D615CB">
        <w:rPr>
          <w:rFonts w:ascii="仿宋" w:eastAsia="仿宋" w:hAnsi="仿宋" w:cs="仿宋" w:hint="eastAsia"/>
          <w:bCs/>
          <w:kern w:val="0"/>
          <w:szCs w:val="21"/>
        </w:rPr>
        <w:t>、.照明灯具材料要求</w:t>
      </w:r>
      <w:bookmarkEnd w:id="115"/>
      <w:bookmarkEnd w:id="116"/>
      <w:bookmarkEnd w:id="117"/>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1．机房为双管2*16W的</w:t>
      </w:r>
      <w:proofErr w:type="gramStart"/>
      <w:r w:rsidRPr="00D615CB">
        <w:rPr>
          <w:rFonts w:ascii="仿宋" w:eastAsia="仿宋" w:hAnsi="仿宋" w:cs="仿宋" w:hint="eastAsia"/>
          <w:szCs w:val="21"/>
        </w:rPr>
        <w:t>一</w:t>
      </w:r>
      <w:proofErr w:type="gramEnd"/>
      <w:r w:rsidRPr="00D615CB">
        <w:rPr>
          <w:rFonts w:ascii="仿宋" w:eastAsia="仿宋" w:hAnsi="仿宋" w:cs="仿宋" w:hint="eastAsia"/>
          <w:szCs w:val="21"/>
        </w:rPr>
        <w:t>体型 LED节能型照明灯具（带灯罩及透光膜，透光率不小于90%，宽度不小于15cm），功率因数大于0.9，显色指数（Ra）不小于80，灯具安装方式为在配套的灯槽内安装。</w:t>
      </w:r>
    </w:p>
    <w:p w:rsidR="009C0FCD" w:rsidRPr="00D615CB" w:rsidRDefault="009C0FCD" w:rsidP="009C0FCD">
      <w:pPr>
        <w:spacing w:line="360" w:lineRule="auto"/>
        <w:ind w:firstLineChars="150" w:firstLine="315"/>
        <w:rPr>
          <w:rFonts w:ascii="仿宋" w:eastAsia="仿宋" w:hAnsi="仿宋" w:cs="仿宋"/>
          <w:szCs w:val="21"/>
        </w:rPr>
      </w:pPr>
      <w:r w:rsidRPr="00D615CB">
        <w:rPr>
          <w:rFonts w:ascii="仿宋" w:eastAsia="仿宋" w:hAnsi="仿宋" w:cs="仿宋" w:hint="eastAsia"/>
          <w:szCs w:val="21"/>
        </w:rPr>
        <w:lastRenderedPageBreak/>
        <w:t>2. 机房设置部分应急照明，应急照明采用配电</w:t>
      </w:r>
      <w:proofErr w:type="gramStart"/>
      <w:r w:rsidRPr="00D615CB">
        <w:rPr>
          <w:rFonts w:ascii="仿宋" w:eastAsia="仿宋" w:hAnsi="仿宋" w:cs="仿宋" w:hint="eastAsia"/>
          <w:szCs w:val="21"/>
        </w:rPr>
        <w:t>箱集中</w:t>
      </w:r>
      <w:proofErr w:type="gramEnd"/>
      <w:r w:rsidRPr="00D615CB">
        <w:rPr>
          <w:rFonts w:ascii="仿宋" w:eastAsia="仿宋" w:hAnsi="仿宋" w:cs="仿宋" w:hint="eastAsia"/>
          <w:szCs w:val="21"/>
        </w:rPr>
        <w:t>EPS供电的方式，应急照明灯具平时作为正常照明的一部分，但当正常照明失电时应能靠EPS继续照明，且照明时间不小于90分钟。</w:t>
      </w:r>
    </w:p>
    <w:p w:rsidR="009C0FCD" w:rsidRPr="00D615CB" w:rsidRDefault="009C0FCD" w:rsidP="009C0FCD">
      <w:pPr>
        <w:spacing w:line="360" w:lineRule="auto"/>
        <w:ind w:firstLineChars="150" w:firstLine="315"/>
        <w:rPr>
          <w:rFonts w:ascii="仿宋" w:eastAsia="仿宋" w:hAnsi="仿宋" w:cs="仿宋"/>
          <w:szCs w:val="21"/>
        </w:rPr>
      </w:pPr>
      <w:r w:rsidRPr="00D615CB">
        <w:rPr>
          <w:rFonts w:ascii="仿宋" w:eastAsia="仿宋" w:hAnsi="仿宋" w:cs="仿宋" w:hint="eastAsia"/>
          <w:szCs w:val="21"/>
        </w:rPr>
        <w:t>3．机房设置正常照明配电箱，正常照明配电箱电源引自UPS间综合配电柜；应急照明电源</w:t>
      </w:r>
      <w:proofErr w:type="gramStart"/>
      <w:r w:rsidRPr="00D615CB">
        <w:rPr>
          <w:rFonts w:ascii="仿宋" w:eastAsia="仿宋" w:hAnsi="仿宋" w:cs="仿宋" w:hint="eastAsia"/>
          <w:szCs w:val="21"/>
        </w:rPr>
        <w:t>引自变</w:t>
      </w:r>
      <w:proofErr w:type="gramEnd"/>
      <w:r w:rsidRPr="00D615CB">
        <w:rPr>
          <w:rFonts w:ascii="仿宋" w:eastAsia="仿宋" w:hAnsi="仿宋" w:cs="仿宋" w:hint="eastAsia"/>
          <w:szCs w:val="21"/>
        </w:rPr>
        <w:t>配电室设置的应急照明配电箱或U</w:t>
      </w:r>
      <w:r w:rsidRPr="00D615CB">
        <w:rPr>
          <w:rFonts w:ascii="仿宋" w:eastAsia="仿宋" w:hAnsi="仿宋" w:cs="仿宋"/>
          <w:szCs w:val="21"/>
        </w:rPr>
        <w:t>PS</w:t>
      </w:r>
      <w:r w:rsidRPr="00D615CB">
        <w:rPr>
          <w:rFonts w:ascii="仿宋" w:eastAsia="仿宋" w:hAnsi="仿宋" w:cs="仿宋" w:hint="eastAsia"/>
          <w:szCs w:val="21"/>
        </w:rPr>
        <w:t>配电柜。</w:t>
      </w:r>
    </w:p>
    <w:p w:rsidR="009C0FCD" w:rsidRPr="00D615CB" w:rsidRDefault="009C0FCD" w:rsidP="009C0FCD">
      <w:pPr>
        <w:spacing w:line="360" w:lineRule="auto"/>
        <w:ind w:firstLineChars="150" w:firstLine="315"/>
        <w:rPr>
          <w:rFonts w:ascii="仿宋" w:eastAsia="仿宋" w:hAnsi="仿宋" w:cs="仿宋"/>
          <w:szCs w:val="21"/>
        </w:rPr>
      </w:pPr>
      <w:r w:rsidRPr="00D615CB">
        <w:rPr>
          <w:rFonts w:ascii="仿宋" w:eastAsia="仿宋" w:hAnsi="仿宋" w:cs="仿宋" w:hint="eastAsia"/>
          <w:szCs w:val="21"/>
        </w:rPr>
        <w:t>4.正常照明灯具采用智能控制方式，机房门口设置智能控制面板；封闭冷通道采用智能控制与红外感应开关结合的方式；应急照明采用分散就地开关控制方式，开关采用单联单控挠板式开关。</w:t>
      </w:r>
    </w:p>
    <w:p w:rsidR="009C0FCD" w:rsidRPr="00D615CB" w:rsidRDefault="009C0FCD" w:rsidP="009C0FCD">
      <w:pPr>
        <w:spacing w:line="360" w:lineRule="auto"/>
        <w:ind w:firstLineChars="150" w:firstLine="315"/>
        <w:rPr>
          <w:rFonts w:ascii="仿宋" w:eastAsia="仿宋" w:hAnsi="仿宋" w:cs="仿宋"/>
          <w:szCs w:val="21"/>
        </w:rPr>
      </w:pPr>
      <w:r w:rsidRPr="00D615CB">
        <w:rPr>
          <w:rFonts w:ascii="仿宋" w:eastAsia="仿宋" w:hAnsi="仿宋" w:cs="仿宋" w:hint="eastAsia"/>
          <w:szCs w:val="21"/>
        </w:rPr>
        <w:t>5.照明采用WDZA-BYJ-2x2.5+BYJR2.5线缆，穿JDG20管敷设至照明灯槽灯具，如与风管或者气消管道位置冲突，照明线管可作适当绕行，导线绝缘强度为450V/750V。应急防爆疏散等消防设备的供电回路采用耐火型线缆。</w:t>
      </w:r>
    </w:p>
    <w:p w:rsidR="009C0FCD" w:rsidRPr="00D615CB" w:rsidRDefault="009C0FCD" w:rsidP="009C0FCD">
      <w:pPr>
        <w:spacing w:line="360" w:lineRule="auto"/>
        <w:ind w:firstLineChars="150" w:firstLine="315"/>
        <w:rPr>
          <w:rFonts w:ascii="仿宋" w:eastAsia="仿宋" w:hAnsi="仿宋" w:cs="仿宋"/>
          <w:szCs w:val="21"/>
        </w:rPr>
      </w:pPr>
      <w:r w:rsidRPr="00D615CB">
        <w:rPr>
          <w:rFonts w:ascii="仿宋" w:eastAsia="仿宋" w:hAnsi="仿宋" w:cs="仿宋" w:hint="eastAsia"/>
          <w:szCs w:val="21"/>
        </w:rPr>
        <w:t>6、智能照明控制系统应包含：触摸开关、1</w:t>
      </w:r>
      <w:r w:rsidRPr="00D615CB">
        <w:rPr>
          <w:rFonts w:ascii="仿宋" w:eastAsia="仿宋" w:hAnsi="仿宋" w:cs="仿宋"/>
          <w:szCs w:val="21"/>
        </w:rPr>
        <w:t>2</w:t>
      </w:r>
      <w:r w:rsidRPr="00D615CB">
        <w:rPr>
          <w:rFonts w:ascii="仿宋" w:eastAsia="仿宋" w:hAnsi="仿宋" w:cs="仿宋" w:hint="eastAsia"/>
          <w:szCs w:val="21"/>
        </w:rPr>
        <w:t>寸触摸屏、红外感应开关、可编程控制器等。</w:t>
      </w:r>
    </w:p>
    <w:p w:rsidR="009C0FCD" w:rsidRPr="00D615CB" w:rsidRDefault="009C0FCD" w:rsidP="009C0FCD">
      <w:pPr>
        <w:pStyle w:val="38"/>
        <w:spacing w:line="360" w:lineRule="auto"/>
        <w:rPr>
          <w:rFonts w:ascii="仿宋" w:eastAsia="仿宋" w:hAnsi="仿宋" w:cs="仿宋"/>
          <w:sz w:val="21"/>
          <w:szCs w:val="21"/>
        </w:rPr>
      </w:pPr>
      <w:bookmarkStart w:id="118" w:name="_Toc448933940"/>
      <w:bookmarkStart w:id="119" w:name="_Toc155863271"/>
      <w:bookmarkStart w:id="120" w:name="_Toc97486925"/>
      <w:bookmarkStart w:id="121" w:name="_Toc484244419"/>
      <w:bookmarkStart w:id="122" w:name="_Toc154061699"/>
      <w:r w:rsidRPr="00D615CB">
        <w:rPr>
          <w:rFonts w:ascii="仿宋" w:eastAsia="仿宋" w:hAnsi="仿宋" w:cs="仿宋" w:hint="eastAsia"/>
          <w:sz w:val="21"/>
          <w:szCs w:val="21"/>
        </w:rPr>
        <w:t>2</w:t>
      </w:r>
      <w:r w:rsidRPr="00D615CB">
        <w:rPr>
          <w:rFonts w:ascii="仿宋" w:eastAsia="仿宋" w:hAnsi="仿宋" w:cs="仿宋"/>
          <w:sz w:val="21"/>
          <w:szCs w:val="21"/>
        </w:rPr>
        <w:t>.1.13</w:t>
      </w:r>
      <w:r w:rsidRPr="00D615CB">
        <w:rPr>
          <w:rFonts w:ascii="仿宋" w:eastAsia="仿宋" w:hAnsi="仿宋" w:cs="仿宋" w:hint="eastAsia"/>
          <w:sz w:val="21"/>
          <w:szCs w:val="21"/>
        </w:rPr>
        <w:t>配电柜技术要求及安装要求</w:t>
      </w:r>
      <w:bookmarkEnd w:id="118"/>
      <w:bookmarkEnd w:id="119"/>
      <w:bookmarkEnd w:id="120"/>
      <w:bookmarkEnd w:id="121"/>
      <w:bookmarkEnd w:id="122"/>
    </w:p>
    <w:p w:rsidR="009C0FCD" w:rsidRPr="00D615CB" w:rsidRDefault="009C0FCD" w:rsidP="009C0FCD">
      <w:pPr>
        <w:tabs>
          <w:tab w:val="left" w:pos="993"/>
        </w:tabs>
        <w:spacing w:line="360" w:lineRule="auto"/>
        <w:ind w:firstLineChars="150" w:firstLine="315"/>
        <w:rPr>
          <w:rFonts w:ascii="仿宋" w:eastAsia="仿宋" w:hAnsi="仿宋" w:cs="仿宋"/>
          <w:szCs w:val="21"/>
        </w:rPr>
      </w:pPr>
      <w:r w:rsidRPr="00D615CB">
        <w:rPr>
          <w:rFonts w:ascii="仿宋" w:eastAsia="仿宋" w:hAnsi="仿宋" w:cs="仿宋" w:hint="eastAsia"/>
          <w:szCs w:val="21"/>
          <w:lang w:val="zh-CN"/>
        </w:rPr>
        <w:t>1.</w:t>
      </w:r>
      <w:r w:rsidRPr="00D615CB">
        <w:rPr>
          <w:rFonts w:ascii="仿宋" w:eastAsia="仿宋" w:hAnsi="仿宋" w:cs="仿宋" w:hint="eastAsia"/>
          <w:szCs w:val="21"/>
        </w:rPr>
        <w:t>要求配电柜柜体结实稳固，外壳采用经过防腐处理的钢板，表面处理采用聚脂</w:t>
      </w:r>
      <w:proofErr w:type="gramStart"/>
      <w:r w:rsidRPr="00D615CB">
        <w:rPr>
          <w:rFonts w:ascii="仿宋" w:eastAsia="仿宋" w:hAnsi="仿宋" w:cs="仿宋" w:hint="eastAsia"/>
          <w:szCs w:val="21"/>
        </w:rPr>
        <w:t>环氧粉防腐</w:t>
      </w:r>
      <w:proofErr w:type="gramEnd"/>
      <w:r w:rsidRPr="00D615CB">
        <w:rPr>
          <w:rFonts w:ascii="仿宋" w:eastAsia="仿宋" w:hAnsi="仿宋" w:cs="仿宋" w:hint="eastAsia"/>
          <w:szCs w:val="21"/>
        </w:rPr>
        <w:t>层等，</w:t>
      </w:r>
      <w:proofErr w:type="gramStart"/>
      <w:r w:rsidRPr="00D615CB">
        <w:rPr>
          <w:rFonts w:ascii="仿宋" w:eastAsia="仿宋" w:hAnsi="仿宋" w:cs="仿宋" w:hint="eastAsia"/>
          <w:szCs w:val="21"/>
        </w:rPr>
        <w:t>屏内的</w:t>
      </w:r>
      <w:proofErr w:type="gramEnd"/>
      <w:r w:rsidRPr="00D615CB">
        <w:rPr>
          <w:rFonts w:ascii="仿宋" w:eastAsia="仿宋" w:hAnsi="仿宋" w:cs="仿宋" w:hint="eastAsia"/>
          <w:szCs w:val="21"/>
        </w:rPr>
        <w:t>全部构件均采用</w:t>
      </w:r>
      <w:proofErr w:type="gramStart"/>
      <w:r w:rsidRPr="00D615CB">
        <w:rPr>
          <w:rFonts w:ascii="仿宋" w:eastAsia="仿宋" w:hAnsi="仿宋" w:cs="仿宋" w:hint="eastAsia"/>
          <w:szCs w:val="21"/>
        </w:rPr>
        <w:t>敷</w:t>
      </w:r>
      <w:proofErr w:type="gramEnd"/>
      <w:r w:rsidRPr="00D615CB">
        <w:rPr>
          <w:rFonts w:ascii="仿宋" w:eastAsia="仿宋" w:hAnsi="仿宋" w:cs="仿宋" w:hint="eastAsia"/>
          <w:szCs w:val="21"/>
        </w:rPr>
        <w:t>铝锌板，面板喷塑，外观整洁美观。配电柜全部柜架及内层隔板应用高质量</w:t>
      </w:r>
      <w:proofErr w:type="gramStart"/>
      <w:r w:rsidRPr="00D615CB">
        <w:rPr>
          <w:rFonts w:ascii="仿宋" w:eastAsia="仿宋" w:hAnsi="仿宋" w:cs="仿宋" w:hint="eastAsia"/>
          <w:szCs w:val="21"/>
        </w:rPr>
        <w:t>敷</w:t>
      </w:r>
      <w:proofErr w:type="gramEnd"/>
      <w:r w:rsidRPr="00D615CB">
        <w:rPr>
          <w:rFonts w:ascii="仿宋" w:eastAsia="仿宋" w:hAnsi="仿宋" w:cs="仿宋" w:hint="eastAsia"/>
          <w:szCs w:val="21"/>
        </w:rPr>
        <w:t>铝锌钢板组成，钢板厚度不小于2mm；</w:t>
      </w:r>
    </w:p>
    <w:p w:rsidR="009C0FCD" w:rsidRPr="00D615CB" w:rsidRDefault="009C0FCD" w:rsidP="009C0FCD">
      <w:pPr>
        <w:tabs>
          <w:tab w:val="left" w:pos="993"/>
        </w:tabs>
        <w:spacing w:line="360" w:lineRule="auto"/>
        <w:ind w:firstLineChars="150" w:firstLine="315"/>
        <w:rPr>
          <w:rFonts w:ascii="仿宋" w:eastAsia="仿宋" w:hAnsi="仿宋" w:cs="仿宋"/>
          <w:szCs w:val="21"/>
        </w:rPr>
      </w:pPr>
      <w:r w:rsidRPr="00D615CB">
        <w:rPr>
          <w:rFonts w:ascii="仿宋" w:eastAsia="仿宋" w:hAnsi="仿宋" w:cs="仿宋" w:hint="eastAsia"/>
          <w:szCs w:val="21"/>
        </w:rPr>
        <w:t>2．柜门应开启灵活，开启角度不小于120度。紧固连接应牢固、可靠，所有紧固件均应有防腐镀层或涂层，紧固连接有防松脱措施；</w:t>
      </w:r>
    </w:p>
    <w:p w:rsidR="009C0FCD" w:rsidRPr="00D615CB" w:rsidRDefault="009C0FCD" w:rsidP="009C0FCD">
      <w:pPr>
        <w:tabs>
          <w:tab w:val="left" w:pos="993"/>
        </w:tabs>
        <w:spacing w:line="360" w:lineRule="auto"/>
        <w:ind w:firstLineChars="150" w:firstLine="315"/>
        <w:rPr>
          <w:rFonts w:ascii="仿宋" w:eastAsia="仿宋" w:hAnsi="仿宋" w:cs="仿宋"/>
          <w:szCs w:val="21"/>
        </w:rPr>
      </w:pPr>
      <w:r w:rsidRPr="00D615CB">
        <w:rPr>
          <w:rFonts w:ascii="仿宋" w:eastAsia="仿宋" w:hAnsi="仿宋" w:cs="仿宋" w:hint="eastAsia"/>
          <w:szCs w:val="21"/>
        </w:rPr>
        <w:t>3. 配电柜体在装配后应有足够的机械强度，以保证元件安装后及操作时无摇晃、不变形；所有框架零件均应免维护；</w:t>
      </w:r>
    </w:p>
    <w:p w:rsidR="009C0FCD" w:rsidRPr="00D615CB" w:rsidRDefault="009C0FCD" w:rsidP="009C0FCD">
      <w:pPr>
        <w:tabs>
          <w:tab w:val="left" w:pos="993"/>
        </w:tabs>
        <w:spacing w:line="360" w:lineRule="auto"/>
        <w:ind w:firstLineChars="150" w:firstLine="315"/>
        <w:rPr>
          <w:rFonts w:ascii="仿宋" w:eastAsia="仿宋" w:hAnsi="仿宋" w:cs="仿宋"/>
          <w:szCs w:val="21"/>
        </w:rPr>
      </w:pPr>
      <w:r w:rsidRPr="00D615CB">
        <w:rPr>
          <w:rFonts w:ascii="仿宋" w:eastAsia="仿宋" w:hAnsi="仿宋" w:cs="仿宋" w:hint="eastAsia"/>
          <w:szCs w:val="21"/>
        </w:rPr>
        <w:t>4. 配电柜的进出线方式：</w:t>
      </w:r>
      <w:proofErr w:type="gramStart"/>
      <w:r w:rsidRPr="00D615CB">
        <w:rPr>
          <w:rFonts w:ascii="仿宋" w:eastAsia="仿宋" w:hAnsi="仿宋" w:cs="仿宋" w:hint="eastAsia"/>
          <w:szCs w:val="21"/>
        </w:rPr>
        <w:t>上进上</w:t>
      </w:r>
      <w:proofErr w:type="gramEnd"/>
      <w:r w:rsidRPr="00D615CB">
        <w:rPr>
          <w:rFonts w:ascii="仿宋" w:eastAsia="仿宋" w:hAnsi="仿宋" w:cs="仿宋" w:hint="eastAsia"/>
          <w:szCs w:val="21"/>
        </w:rPr>
        <w:t>出；</w:t>
      </w:r>
    </w:p>
    <w:p w:rsidR="009C0FCD" w:rsidRPr="00D615CB" w:rsidRDefault="009C0FCD" w:rsidP="009C0FCD">
      <w:pPr>
        <w:tabs>
          <w:tab w:val="left" w:pos="993"/>
        </w:tabs>
        <w:spacing w:line="360" w:lineRule="auto"/>
        <w:ind w:firstLineChars="150" w:firstLine="315"/>
        <w:rPr>
          <w:rFonts w:ascii="仿宋" w:eastAsia="仿宋" w:hAnsi="仿宋" w:cs="仿宋"/>
          <w:szCs w:val="21"/>
        </w:rPr>
      </w:pPr>
      <w:r w:rsidRPr="00D615CB">
        <w:rPr>
          <w:rFonts w:ascii="仿宋" w:eastAsia="仿宋" w:hAnsi="仿宋" w:cs="仿宋" w:hint="eastAsia"/>
          <w:szCs w:val="21"/>
        </w:rPr>
        <w:t>5. 柜体上下部应留有通风口装置；</w:t>
      </w:r>
    </w:p>
    <w:p w:rsidR="009C0FCD" w:rsidRPr="00D615CB" w:rsidRDefault="009C0FCD" w:rsidP="009C0FCD">
      <w:pPr>
        <w:tabs>
          <w:tab w:val="left" w:pos="993"/>
        </w:tabs>
        <w:spacing w:line="360" w:lineRule="auto"/>
        <w:ind w:firstLineChars="150" w:firstLine="315"/>
        <w:rPr>
          <w:rFonts w:ascii="仿宋" w:eastAsia="仿宋" w:hAnsi="仿宋" w:cs="仿宋"/>
          <w:bCs/>
          <w:szCs w:val="21"/>
        </w:rPr>
      </w:pPr>
      <w:r w:rsidRPr="00D615CB">
        <w:rPr>
          <w:rFonts w:ascii="仿宋" w:eastAsia="仿宋" w:hAnsi="仿宋" w:cs="仿宋" w:hint="eastAsia"/>
          <w:bCs/>
          <w:szCs w:val="21"/>
        </w:rPr>
        <w:t>6. 配电柜内所选用断路器须通过国家3C认证，请提供相应品牌；并应经国家认可的检验机构进行型式试验合格，且通过省级以上鉴定；</w:t>
      </w:r>
    </w:p>
    <w:p w:rsidR="009C0FCD" w:rsidRPr="00D615CB" w:rsidRDefault="009C0FCD" w:rsidP="009C0FCD">
      <w:pPr>
        <w:tabs>
          <w:tab w:val="left" w:pos="993"/>
        </w:tabs>
        <w:spacing w:line="360" w:lineRule="auto"/>
        <w:ind w:firstLineChars="150" w:firstLine="315"/>
        <w:rPr>
          <w:rFonts w:ascii="仿宋" w:eastAsia="仿宋" w:hAnsi="仿宋" w:cs="仿宋"/>
          <w:szCs w:val="21"/>
        </w:rPr>
      </w:pPr>
      <w:r w:rsidRPr="00D615CB">
        <w:rPr>
          <w:rFonts w:ascii="仿宋" w:eastAsia="仿宋" w:hAnsi="仿宋" w:cs="仿宋" w:hint="eastAsia"/>
          <w:szCs w:val="21"/>
        </w:rPr>
        <w:t>7. 配电柜底板、框架和金属外壳等外露导体部件通过直接的、相互有效连接，或通过由保护导体完成的相互有效连接以确保护电路的连续性；</w:t>
      </w:r>
    </w:p>
    <w:p w:rsidR="009C0FCD" w:rsidRPr="00D615CB" w:rsidRDefault="009C0FCD" w:rsidP="009C0FCD">
      <w:pPr>
        <w:tabs>
          <w:tab w:val="left" w:pos="993"/>
        </w:tabs>
        <w:spacing w:line="360" w:lineRule="auto"/>
        <w:ind w:firstLineChars="150" w:firstLine="315"/>
        <w:rPr>
          <w:rFonts w:ascii="仿宋" w:eastAsia="仿宋" w:hAnsi="仿宋" w:cs="仿宋"/>
          <w:szCs w:val="21"/>
        </w:rPr>
      </w:pPr>
      <w:r w:rsidRPr="00D615CB">
        <w:rPr>
          <w:rFonts w:ascii="仿宋" w:eastAsia="仿宋" w:hAnsi="仿宋" w:cs="仿宋" w:hint="eastAsia"/>
          <w:szCs w:val="21"/>
        </w:rPr>
        <w:t>8. 配电柜内母线应防止电弧放电和人体接触，柜内的母线材料选用含铜量不低于99.99%铜材料做成，其截面积由供货商选定，除必须承载的电流外，还应满足柜内所承受的</w:t>
      </w:r>
      <w:proofErr w:type="gramStart"/>
      <w:r w:rsidRPr="00D615CB">
        <w:rPr>
          <w:rFonts w:ascii="仿宋" w:eastAsia="仿宋" w:hAnsi="仿宋" w:cs="仿宋" w:hint="eastAsia"/>
          <w:szCs w:val="21"/>
        </w:rPr>
        <w:t>动稳定</w:t>
      </w:r>
      <w:proofErr w:type="gramEnd"/>
      <w:r w:rsidRPr="00D615CB">
        <w:rPr>
          <w:rFonts w:ascii="仿宋" w:eastAsia="仿宋" w:hAnsi="仿宋" w:cs="仿宋" w:hint="eastAsia"/>
          <w:szCs w:val="21"/>
        </w:rPr>
        <w:t>和热稳定要求、敷设方法、绝缘类型以及所连接的元件种类等因素的要求，母线接点应镀银并且防腐处理</w:t>
      </w:r>
    </w:p>
    <w:p w:rsidR="009C0FCD" w:rsidRPr="00D615CB" w:rsidRDefault="009C0FCD" w:rsidP="009C0FCD">
      <w:pPr>
        <w:tabs>
          <w:tab w:val="left" w:pos="993"/>
        </w:tabs>
        <w:spacing w:line="360" w:lineRule="auto"/>
        <w:ind w:firstLineChars="150" w:firstLine="315"/>
        <w:rPr>
          <w:rFonts w:ascii="仿宋" w:eastAsia="仿宋" w:hAnsi="仿宋" w:cs="仿宋"/>
          <w:szCs w:val="21"/>
        </w:rPr>
      </w:pPr>
      <w:r w:rsidRPr="00D615CB">
        <w:rPr>
          <w:rFonts w:ascii="仿宋" w:eastAsia="仿宋" w:hAnsi="仿宋" w:cs="仿宋" w:hint="eastAsia"/>
          <w:szCs w:val="21"/>
        </w:rPr>
        <w:t>9. 配电柜内接线端子材质采用铜材并适用于连接铜导线。端子应有与外接导线进行连接的紧固件如弹簧压片、紧固螺钉等，紧固螺钉应有自锁结构及防丢失功能，并满足导体在额定电流及短路电流</w:t>
      </w:r>
      <w:r w:rsidRPr="00D615CB">
        <w:rPr>
          <w:rFonts w:ascii="仿宋" w:eastAsia="仿宋" w:hAnsi="仿宋" w:cs="仿宋" w:hint="eastAsia"/>
          <w:szCs w:val="21"/>
        </w:rPr>
        <w:lastRenderedPageBreak/>
        <w:t>时的接触压力及电流通过能力。端子的接触电阻小于0.8欧姆。</w:t>
      </w:r>
    </w:p>
    <w:p w:rsidR="009C0FCD" w:rsidRPr="00D615CB" w:rsidRDefault="009C0FCD" w:rsidP="009C0FCD">
      <w:pPr>
        <w:tabs>
          <w:tab w:val="left" w:pos="993"/>
        </w:tabs>
        <w:spacing w:line="360" w:lineRule="auto"/>
        <w:ind w:firstLineChars="150" w:firstLine="315"/>
        <w:rPr>
          <w:rFonts w:ascii="仿宋" w:eastAsia="仿宋" w:hAnsi="仿宋" w:cs="仿宋"/>
          <w:szCs w:val="21"/>
        </w:rPr>
      </w:pPr>
      <w:r w:rsidRPr="00D615CB">
        <w:rPr>
          <w:rFonts w:ascii="仿宋" w:eastAsia="仿宋" w:hAnsi="仿宋" w:cs="仿宋" w:hint="eastAsia"/>
          <w:szCs w:val="21"/>
        </w:rPr>
        <w:t>10. 配电柜相互</w:t>
      </w:r>
      <w:proofErr w:type="gramStart"/>
      <w:r w:rsidRPr="00D615CB">
        <w:rPr>
          <w:rFonts w:ascii="仿宋" w:eastAsia="仿宋" w:hAnsi="仿宋" w:cs="仿宋" w:hint="eastAsia"/>
          <w:szCs w:val="21"/>
        </w:rPr>
        <w:t>间或与</w:t>
      </w:r>
      <w:proofErr w:type="gramEnd"/>
      <w:r w:rsidRPr="00D615CB">
        <w:rPr>
          <w:rFonts w:ascii="仿宋" w:eastAsia="仿宋" w:hAnsi="仿宋" w:cs="仿宋" w:hint="eastAsia"/>
          <w:szCs w:val="21"/>
        </w:rPr>
        <w:t>基础型钢应用镀锌螺栓连接，且防松零件齐全。</w:t>
      </w:r>
    </w:p>
    <w:p w:rsidR="009C0FCD" w:rsidRPr="00D615CB" w:rsidRDefault="009C0FCD" w:rsidP="009C0FCD">
      <w:pPr>
        <w:tabs>
          <w:tab w:val="left" w:pos="993"/>
        </w:tabs>
        <w:spacing w:line="360" w:lineRule="auto"/>
        <w:ind w:firstLineChars="150" w:firstLine="315"/>
        <w:rPr>
          <w:rFonts w:ascii="仿宋" w:eastAsia="仿宋" w:hAnsi="仿宋" w:cs="仿宋"/>
          <w:szCs w:val="21"/>
        </w:rPr>
      </w:pPr>
      <w:r w:rsidRPr="00D615CB">
        <w:rPr>
          <w:rFonts w:ascii="仿宋" w:eastAsia="仿宋" w:hAnsi="仿宋" w:cs="仿宋" w:hint="eastAsia"/>
          <w:szCs w:val="21"/>
        </w:rPr>
        <w:t>11. 配电柜安装垂直</w:t>
      </w:r>
      <w:proofErr w:type="gramStart"/>
      <w:r w:rsidRPr="00D615CB">
        <w:rPr>
          <w:rFonts w:ascii="仿宋" w:eastAsia="仿宋" w:hAnsi="仿宋" w:cs="仿宋" w:hint="eastAsia"/>
          <w:szCs w:val="21"/>
        </w:rPr>
        <w:t>度允许</w:t>
      </w:r>
      <w:proofErr w:type="gramEnd"/>
      <w:r w:rsidRPr="00D615CB">
        <w:rPr>
          <w:rFonts w:ascii="仿宋" w:eastAsia="仿宋" w:hAnsi="仿宋" w:cs="仿宋" w:hint="eastAsia"/>
          <w:szCs w:val="21"/>
        </w:rPr>
        <w:t>偏差为1.5‰，相互间接缝不应大于2mm，成列柜面偏差不应大于5mm。</w:t>
      </w:r>
    </w:p>
    <w:p w:rsidR="009C0FCD" w:rsidRPr="00D615CB" w:rsidRDefault="009C0FCD" w:rsidP="009C0FCD">
      <w:pPr>
        <w:pStyle w:val="38"/>
        <w:spacing w:line="360" w:lineRule="auto"/>
        <w:rPr>
          <w:rFonts w:ascii="仿宋" w:eastAsia="仿宋" w:hAnsi="仿宋" w:cs="仿宋"/>
          <w:sz w:val="21"/>
          <w:szCs w:val="21"/>
        </w:rPr>
      </w:pPr>
      <w:bookmarkStart w:id="123" w:name="_Toc448933941"/>
      <w:bookmarkStart w:id="124" w:name="_Toc484244420"/>
      <w:bookmarkStart w:id="125" w:name="_Toc97486926"/>
      <w:bookmarkStart w:id="126" w:name="_Toc155863272"/>
      <w:bookmarkStart w:id="127" w:name="_Toc154061700"/>
      <w:r w:rsidRPr="00D615CB">
        <w:rPr>
          <w:rFonts w:ascii="仿宋" w:eastAsia="仿宋" w:hAnsi="仿宋" w:cs="仿宋" w:hint="eastAsia"/>
          <w:sz w:val="21"/>
          <w:szCs w:val="21"/>
        </w:rPr>
        <w:t>2</w:t>
      </w:r>
      <w:r w:rsidRPr="00D615CB">
        <w:rPr>
          <w:rFonts w:ascii="仿宋" w:eastAsia="仿宋" w:hAnsi="仿宋" w:cs="仿宋"/>
          <w:sz w:val="21"/>
          <w:szCs w:val="21"/>
        </w:rPr>
        <w:t>.1.14</w:t>
      </w:r>
      <w:r w:rsidRPr="00D615CB">
        <w:rPr>
          <w:rFonts w:ascii="仿宋" w:eastAsia="仿宋" w:hAnsi="仿宋" w:cs="仿宋" w:hint="eastAsia"/>
          <w:sz w:val="21"/>
          <w:szCs w:val="21"/>
        </w:rPr>
        <w:t>电力电缆及桥架安装要求</w:t>
      </w:r>
      <w:bookmarkEnd w:id="123"/>
      <w:bookmarkEnd w:id="124"/>
      <w:bookmarkEnd w:id="125"/>
      <w:bookmarkEnd w:id="126"/>
      <w:bookmarkEnd w:id="127"/>
    </w:p>
    <w:p w:rsidR="009C0FCD" w:rsidRPr="00D615CB" w:rsidRDefault="009C0FCD" w:rsidP="009C0FCD">
      <w:pPr>
        <w:tabs>
          <w:tab w:val="left" w:pos="993"/>
        </w:tabs>
        <w:spacing w:line="360" w:lineRule="auto"/>
        <w:ind w:firstLineChars="150" w:firstLine="315"/>
        <w:rPr>
          <w:rFonts w:ascii="仿宋" w:eastAsia="仿宋" w:hAnsi="仿宋" w:cs="仿宋"/>
          <w:szCs w:val="21"/>
          <w:lang w:val="zh-CN"/>
        </w:rPr>
      </w:pPr>
      <w:r w:rsidRPr="00D615CB">
        <w:rPr>
          <w:rFonts w:ascii="仿宋" w:eastAsia="仿宋" w:hAnsi="仿宋" w:cs="仿宋" w:hint="eastAsia"/>
          <w:szCs w:val="21"/>
          <w:lang w:val="zh-CN"/>
        </w:rPr>
        <w:t>1．电缆敷设严禁有绞拧、</w:t>
      </w:r>
      <w:proofErr w:type="gramStart"/>
      <w:r w:rsidRPr="00D615CB">
        <w:rPr>
          <w:rFonts w:ascii="仿宋" w:eastAsia="仿宋" w:hAnsi="仿宋" w:cs="仿宋" w:hint="eastAsia"/>
          <w:szCs w:val="21"/>
          <w:lang w:val="zh-CN"/>
        </w:rPr>
        <w:t>铠装压扁</w:t>
      </w:r>
      <w:proofErr w:type="gramEnd"/>
      <w:r w:rsidRPr="00D615CB">
        <w:rPr>
          <w:rFonts w:ascii="仿宋" w:eastAsia="仿宋" w:hAnsi="仿宋" w:cs="仿宋" w:hint="eastAsia"/>
          <w:szCs w:val="21"/>
          <w:lang w:val="zh-CN"/>
        </w:rPr>
        <w:t>、护层断裂和表面严重划伤等缺陷。</w:t>
      </w:r>
    </w:p>
    <w:p w:rsidR="009C0FCD" w:rsidRPr="00D615CB" w:rsidRDefault="009C0FCD" w:rsidP="009C0FCD">
      <w:pPr>
        <w:tabs>
          <w:tab w:val="left" w:pos="993"/>
        </w:tabs>
        <w:spacing w:line="360" w:lineRule="auto"/>
        <w:ind w:firstLineChars="150" w:firstLine="315"/>
        <w:rPr>
          <w:rFonts w:ascii="仿宋" w:eastAsia="仿宋" w:hAnsi="仿宋" w:cs="仿宋"/>
          <w:szCs w:val="21"/>
          <w:lang w:val="zh-CN"/>
        </w:rPr>
      </w:pPr>
      <w:r w:rsidRPr="00D615CB">
        <w:rPr>
          <w:rFonts w:ascii="仿宋" w:eastAsia="仿宋" w:hAnsi="仿宋" w:cs="仿宋" w:hint="eastAsia"/>
          <w:szCs w:val="21"/>
          <w:lang w:val="zh-CN"/>
        </w:rPr>
        <w:t>2．金属电缆桥架及其支架和引入或引出的金属电缆导管必须接地（PE）或接零（PEN）可靠，且必须符合下列规定：</w:t>
      </w:r>
    </w:p>
    <w:p w:rsidR="009C0FCD" w:rsidRPr="00D615CB" w:rsidRDefault="009C0FCD" w:rsidP="009C0FCD">
      <w:pPr>
        <w:tabs>
          <w:tab w:val="left" w:pos="993"/>
        </w:tabs>
        <w:spacing w:line="360" w:lineRule="auto"/>
        <w:ind w:firstLineChars="150" w:firstLine="315"/>
        <w:rPr>
          <w:rFonts w:ascii="仿宋" w:eastAsia="仿宋" w:hAnsi="仿宋" w:cs="仿宋"/>
          <w:szCs w:val="21"/>
          <w:lang w:val="zh-CN"/>
        </w:rPr>
      </w:pPr>
      <w:r w:rsidRPr="00D615CB">
        <w:rPr>
          <w:rFonts w:ascii="仿宋" w:eastAsia="仿宋" w:hAnsi="仿宋" w:cs="仿宋" w:hint="eastAsia"/>
          <w:szCs w:val="21"/>
          <w:lang w:val="zh-CN"/>
        </w:rPr>
        <w:t>（1） 金属电缆桥架及其支架全长不少于2处与接地（PE）或接零（PEN）干线相连接；</w:t>
      </w:r>
    </w:p>
    <w:p w:rsidR="009C0FCD" w:rsidRPr="00D615CB" w:rsidRDefault="009C0FCD" w:rsidP="009C0FCD">
      <w:pPr>
        <w:tabs>
          <w:tab w:val="left" w:pos="993"/>
        </w:tabs>
        <w:spacing w:line="360" w:lineRule="auto"/>
        <w:ind w:firstLineChars="150" w:firstLine="315"/>
        <w:rPr>
          <w:rFonts w:ascii="仿宋" w:eastAsia="仿宋" w:hAnsi="仿宋" w:cs="仿宋"/>
          <w:szCs w:val="21"/>
          <w:lang w:val="zh-CN"/>
        </w:rPr>
      </w:pPr>
      <w:r w:rsidRPr="00D615CB">
        <w:rPr>
          <w:rFonts w:ascii="仿宋" w:eastAsia="仿宋" w:hAnsi="仿宋" w:cs="仿宋" w:hint="eastAsia"/>
          <w:szCs w:val="21"/>
          <w:lang w:val="zh-CN"/>
        </w:rPr>
        <w:t>（2） 非镀锌电缆桥架间连接板的两端跨接铜芯接地线，接地线最小允许截面积不小于4mm</w:t>
      </w:r>
      <w:r w:rsidRPr="00D615CB">
        <w:rPr>
          <w:rFonts w:ascii="仿宋" w:eastAsia="仿宋" w:hAnsi="仿宋" w:cs="仿宋" w:hint="eastAsia"/>
          <w:szCs w:val="21"/>
          <w:vertAlign w:val="superscript"/>
          <w:lang w:val="zh-CN"/>
        </w:rPr>
        <w:t>2</w:t>
      </w:r>
      <w:r w:rsidRPr="00D615CB">
        <w:rPr>
          <w:rFonts w:ascii="仿宋" w:eastAsia="仿宋" w:hAnsi="仿宋" w:cs="仿宋" w:hint="eastAsia"/>
          <w:szCs w:val="21"/>
          <w:lang w:val="zh-CN"/>
        </w:rPr>
        <w:t>。</w:t>
      </w:r>
    </w:p>
    <w:p w:rsidR="009C0FCD" w:rsidRPr="00D615CB" w:rsidRDefault="009C0FCD" w:rsidP="009C0FCD">
      <w:pPr>
        <w:tabs>
          <w:tab w:val="left" w:pos="993"/>
        </w:tabs>
        <w:spacing w:line="360" w:lineRule="auto"/>
        <w:ind w:firstLineChars="150" w:firstLine="315"/>
        <w:rPr>
          <w:rFonts w:ascii="仿宋" w:eastAsia="仿宋" w:hAnsi="仿宋" w:cs="仿宋"/>
          <w:szCs w:val="21"/>
          <w:lang w:val="zh-CN"/>
        </w:rPr>
      </w:pPr>
      <w:r w:rsidRPr="00D615CB">
        <w:rPr>
          <w:rFonts w:ascii="仿宋" w:eastAsia="仿宋" w:hAnsi="仿宋" w:cs="仿宋" w:hint="eastAsia"/>
          <w:szCs w:val="21"/>
          <w:lang w:val="zh-CN"/>
        </w:rPr>
        <w:t>（3）</w:t>
      </w:r>
      <w:r w:rsidRPr="00D615CB">
        <w:rPr>
          <w:rFonts w:ascii="仿宋" w:eastAsia="仿宋" w:hAnsi="仿宋" w:cs="仿宋" w:hint="eastAsia"/>
          <w:szCs w:val="21"/>
        </w:rPr>
        <w:t>电缆槽道段间连接采用铜芯线互联，段间过桥连接采用防松垫圈连接固定，所有金属线槽应采用镀锌材料</w:t>
      </w:r>
      <w:r w:rsidRPr="00D615CB">
        <w:rPr>
          <w:rFonts w:ascii="仿宋" w:eastAsia="仿宋" w:hAnsi="仿宋" w:cs="仿宋" w:hint="eastAsia"/>
          <w:szCs w:val="21"/>
          <w:lang w:val="zh-CN"/>
        </w:rPr>
        <w:t>。</w:t>
      </w:r>
    </w:p>
    <w:p w:rsidR="009C0FCD" w:rsidRPr="00D615CB" w:rsidRDefault="009C0FCD" w:rsidP="009C0FCD">
      <w:pPr>
        <w:tabs>
          <w:tab w:val="left" w:pos="993"/>
        </w:tabs>
        <w:spacing w:line="360" w:lineRule="auto"/>
        <w:ind w:firstLineChars="150" w:firstLine="315"/>
        <w:rPr>
          <w:rFonts w:ascii="仿宋" w:eastAsia="仿宋" w:hAnsi="仿宋" w:cs="仿宋"/>
          <w:szCs w:val="21"/>
          <w:lang w:val="zh-CN"/>
        </w:rPr>
      </w:pPr>
      <w:r w:rsidRPr="00D615CB">
        <w:rPr>
          <w:rFonts w:ascii="仿宋" w:eastAsia="仿宋" w:hAnsi="仿宋" w:cs="仿宋" w:hint="eastAsia"/>
          <w:szCs w:val="21"/>
          <w:lang w:val="zh-CN"/>
        </w:rPr>
        <w:t>3． 直线段钢制电缆桥架长度超过30m、铝合金或玻璃钢制电缆桥架长度超过15m设有伸缩节；电缆桥架跨越建筑物变形缝处设置补偿装置；</w:t>
      </w:r>
    </w:p>
    <w:p w:rsidR="009C0FCD" w:rsidRPr="00D615CB" w:rsidRDefault="009C0FCD" w:rsidP="009C0FCD">
      <w:pPr>
        <w:tabs>
          <w:tab w:val="left" w:pos="993"/>
        </w:tabs>
        <w:spacing w:line="360" w:lineRule="auto"/>
        <w:ind w:firstLineChars="150" w:firstLine="315"/>
        <w:rPr>
          <w:rFonts w:ascii="仿宋" w:eastAsia="仿宋" w:hAnsi="仿宋" w:cs="仿宋"/>
          <w:szCs w:val="21"/>
          <w:lang w:val="zh-CN"/>
        </w:rPr>
      </w:pPr>
      <w:r w:rsidRPr="00D615CB">
        <w:rPr>
          <w:rFonts w:ascii="仿宋" w:eastAsia="仿宋" w:hAnsi="仿宋" w:cs="仿宋" w:hint="eastAsia"/>
          <w:szCs w:val="21"/>
          <w:lang w:val="zh-CN"/>
        </w:rPr>
        <w:t>4. 电缆桥架转弯处的弯曲半径，不小于桥架内电缆最小允许弯曲半径，电缆最小允许弯曲半径见下表：</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483"/>
        <w:gridCol w:w="4809"/>
        <w:gridCol w:w="3107"/>
      </w:tblGrid>
      <w:tr w:rsidR="009C0FCD" w:rsidRPr="00D615CB" w:rsidTr="00C6664D">
        <w:trPr>
          <w:jc w:val="center"/>
        </w:trPr>
        <w:tc>
          <w:tcPr>
            <w:tcW w:w="789" w:type="pct"/>
            <w:vAlign w:val="center"/>
          </w:tcPr>
          <w:p w:rsidR="009C0FCD" w:rsidRPr="00D615CB" w:rsidRDefault="009C0FCD" w:rsidP="00C6664D">
            <w:pPr>
              <w:tabs>
                <w:tab w:val="left" w:pos="993"/>
              </w:tabs>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序号</w:t>
            </w:r>
          </w:p>
        </w:tc>
        <w:tc>
          <w:tcPr>
            <w:tcW w:w="2558" w:type="pct"/>
            <w:vAlign w:val="center"/>
          </w:tcPr>
          <w:p w:rsidR="009C0FCD" w:rsidRPr="00D615CB" w:rsidRDefault="009C0FCD" w:rsidP="00C6664D">
            <w:pPr>
              <w:tabs>
                <w:tab w:val="left" w:pos="993"/>
              </w:tabs>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电缆种类</w:t>
            </w:r>
          </w:p>
        </w:tc>
        <w:tc>
          <w:tcPr>
            <w:tcW w:w="1653" w:type="pct"/>
            <w:vAlign w:val="center"/>
          </w:tcPr>
          <w:p w:rsidR="009C0FCD" w:rsidRPr="00D615CB" w:rsidRDefault="009C0FCD" w:rsidP="00C6664D">
            <w:pPr>
              <w:tabs>
                <w:tab w:val="left" w:pos="993"/>
              </w:tabs>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最小弯曲半径</w:t>
            </w:r>
          </w:p>
        </w:tc>
      </w:tr>
      <w:tr w:rsidR="009C0FCD" w:rsidRPr="00D615CB" w:rsidTr="00C6664D">
        <w:trPr>
          <w:jc w:val="center"/>
        </w:trPr>
        <w:tc>
          <w:tcPr>
            <w:tcW w:w="789" w:type="pct"/>
            <w:vAlign w:val="center"/>
          </w:tcPr>
          <w:p w:rsidR="009C0FCD" w:rsidRPr="00D615CB" w:rsidRDefault="009C0FCD" w:rsidP="00C6664D">
            <w:pPr>
              <w:tabs>
                <w:tab w:val="left" w:pos="993"/>
              </w:tabs>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1</w:t>
            </w:r>
          </w:p>
        </w:tc>
        <w:tc>
          <w:tcPr>
            <w:tcW w:w="2558" w:type="pct"/>
            <w:vAlign w:val="center"/>
          </w:tcPr>
          <w:p w:rsidR="009C0FCD" w:rsidRPr="00D615CB" w:rsidRDefault="009C0FCD" w:rsidP="00C6664D">
            <w:pPr>
              <w:tabs>
                <w:tab w:val="left" w:pos="993"/>
              </w:tabs>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聚氯乙烯绝缘阻燃电力电缆</w:t>
            </w:r>
          </w:p>
        </w:tc>
        <w:tc>
          <w:tcPr>
            <w:tcW w:w="1653" w:type="pct"/>
            <w:vAlign w:val="center"/>
          </w:tcPr>
          <w:p w:rsidR="009C0FCD" w:rsidRPr="00D615CB" w:rsidRDefault="009C0FCD" w:rsidP="00C6664D">
            <w:pPr>
              <w:tabs>
                <w:tab w:val="left" w:pos="993"/>
              </w:tabs>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10D</w:t>
            </w:r>
          </w:p>
        </w:tc>
      </w:tr>
      <w:tr w:rsidR="009C0FCD" w:rsidRPr="00D615CB" w:rsidTr="00C6664D">
        <w:trPr>
          <w:jc w:val="center"/>
        </w:trPr>
        <w:tc>
          <w:tcPr>
            <w:tcW w:w="789" w:type="pct"/>
            <w:vAlign w:val="center"/>
          </w:tcPr>
          <w:p w:rsidR="009C0FCD" w:rsidRPr="00D615CB" w:rsidRDefault="009C0FCD" w:rsidP="00C6664D">
            <w:pPr>
              <w:tabs>
                <w:tab w:val="left" w:pos="993"/>
              </w:tabs>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2</w:t>
            </w:r>
          </w:p>
        </w:tc>
        <w:tc>
          <w:tcPr>
            <w:tcW w:w="2558" w:type="pct"/>
            <w:vAlign w:val="center"/>
          </w:tcPr>
          <w:p w:rsidR="009C0FCD" w:rsidRPr="00D615CB" w:rsidRDefault="009C0FCD" w:rsidP="00C6664D">
            <w:pPr>
              <w:tabs>
                <w:tab w:val="left" w:pos="993"/>
              </w:tabs>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交联聚氯乙烯电力电缆</w:t>
            </w:r>
          </w:p>
        </w:tc>
        <w:tc>
          <w:tcPr>
            <w:tcW w:w="1653" w:type="pct"/>
            <w:vAlign w:val="center"/>
          </w:tcPr>
          <w:p w:rsidR="009C0FCD" w:rsidRPr="00D615CB" w:rsidRDefault="009C0FCD" w:rsidP="00C6664D">
            <w:pPr>
              <w:tabs>
                <w:tab w:val="left" w:pos="993"/>
              </w:tabs>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15D</w:t>
            </w:r>
          </w:p>
        </w:tc>
      </w:tr>
      <w:tr w:rsidR="009C0FCD" w:rsidRPr="00D615CB" w:rsidTr="00C6664D">
        <w:trPr>
          <w:jc w:val="center"/>
        </w:trPr>
        <w:tc>
          <w:tcPr>
            <w:tcW w:w="789" w:type="pct"/>
            <w:vAlign w:val="center"/>
          </w:tcPr>
          <w:p w:rsidR="009C0FCD" w:rsidRPr="00D615CB" w:rsidRDefault="009C0FCD" w:rsidP="00C6664D">
            <w:pPr>
              <w:tabs>
                <w:tab w:val="left" w:pos="993"/>
              </w:tabs>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5</w:t>
            </w:r>
          </w:p>
        </w:tc>
        <w:tc>
          <w:tcPr>
            <w:tcW w:w="2558" w:type="pct"/>
            <w:vAlign w:val="center"/>
          </w:tcPr>
          <w:p w:rsidR="009C0FCD" w:rsidRPr="00D615CB" w:rsidRDefault="009C0FCD" w:rsidP="00C6664D">
            <w:pPr>
              <w:tabs>
                <w:tab w:val="left" w:pos="993"/>
              </w:tabs>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多芯控制电缆</w:t>
            </w:r>
          </w:p>
        </w:tc>
        <w:tc>
          <w:tcPr>
            <w:tcW w:w="1653" w:type="pct"/>
            <w:vAlign w:val="center"/>
          </w:tcPr>
          <w:p w:rsidR="009C0FCD" w:rsidRPr="00D615CB" w:rsidRDefault="009C0FCD" w:rsidP="00C6664D">
            <w:pPr>
              <w:tabs>
                <w:tab w:val="left" w:pos="993"/>
              </w:tabs>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10D</w:t>
            </w:r>
          </w:p>
        </w:tc>
      </w:tr>
      <w:tr w:rsidR="009C0FCD" w:rsidRPr="00D615CB" w:rsidTr="00C6664D">
        <w:trPr>
          <w:jc w:val="center"/>
        </w:trPr>
        <w:tc>
          <w:tcPr>
            <w:tcW w:w="5000" w:type="pct"/>
            <w:gridSpan w:val="3"/>
            <w:vAlign w:val="center"/>
          </w:tcPr>
          <w:p w:rsidR="009C0FCD" w:rsidRPr="00D615CB" w:rsidRDefault="009C0FCD" w:rsidP="00C6664D">
            <w:pPr>
              <w:tabs>
                <w:tab w:val="left" w:pos="993"/>
              </w:tabs>
              <w:spacing w:line="360" w:lineRule="auto"/>
              <w:ind w:firstLine="420"/>
              <w:rPr>
                <w:rFonts w:ascii="仿宋" w:eastAsia="仿宋" w:hAnsi="仿宋" w:cs="仿宋"/>
                <w:szCs w:val="21"/>
                <w:lang w:val="zh-CN"/>
              </w:rPr>
            </w:pPr>
            <w:r w:rsidRPr="00D615CB">
              <w:rPr>
                <w:rFonts w:ascii="仿宋" w:eastAsia="仿宋" w:hAnsi="仿宋" w:cs="仿宋" w:hint="eastAsia"/>
                <w:szCs w:val="21"/>
                <w:lang w:val="zh-CN"/>
              </w:rPr>
              <w:t>注：D为电缆外径，</w:t>
            </w:r>
            <w:r w:rsidRPr="00D615CB">
              <w:rPr>
                <w:rFonts w:ascii="仿宋" w:eastAsia="仿宋" w:hAnsi="仿宋" w:cs="仿宋" w:hint="eastAsia"/>
                <w:szCs w:val="21"/>
              </w:rPr>
              <w:t>聚乙烯护套电缆</w:t>
            </w:r>
            <w:r w:rsidRPr="00D615CB">
              <w:rPr>
                <w:rFonts w:ascii="仿宋" w:eastAsia="仿宋" w:hAnsi="仿宋" w:cs="仿宋" w:hint="eastAsia"/>
                <w:szCs w:val="21"/>
                <w:lang w:val="zh-CN"/>
              </w:rPr>
              <w:t>弯曲半径参照表中第2条。</w:t>
            </w:r>
          </w:p>
        </w:tc>
      </w:tr>
    </w:tbl>
    <w:p w:rsidR="009C0FCD" w:rsidRPr="00D615CB" w:rsidRDefault="009C0FCD" w:rsidP="009C0FCD">
      <w:pPr>
        <w:tabs>
          <w:tab w:val="left" w:pos="993"/>
        </w:tabs>
        <w:spacing w:line="360" w:lineRule="auto"/>
        <w:ind w:firstLineChars="150" w:firstLine="315"/>
        <w:rPr>
          <w:rFonts w:ascii="仿宋" w:eastAsia="仿宋" w:hAnsi="仿宋" w:cs="仿宋"/>
          <w:szCs w:val="21"/>
          <w:lang w:val="zh-CN"/>
        </w:rPr>
      </w:pPr>
      <w:r w:rsidRPr="00D615CB">
        <w:rPr>
          <w:rFonts w:ascii="仿宋" w:eastAsia="仿宋" w:hAnsi="仿宋" w:cs="仿宋" w:hint="eastAsia"/>
          <w:szCs w:val="21"/>
          <w:lang w:val="zh-CN"/>
        </w:rPr>
        <w:t>5.  电缆桥架水平安装的支架间距为1.5m；垂直安装的支架间距不大于2m；</w:t>
      </w:r>
    </w:p>
    <w:p w:rsidR="009C0FCD" w:rsidRPr="00D615CB" w:rsidRDefault="009C0FCD" w:rsidP="009C0FCD">
      <w:pPr>
        <w:tabs>
          <w:tab w:val="left" w:pos="993"/>
        </w:tabs>
        <w:spacing w:line="360" w:lineRule="auto"/>
        <w:ind w:firstLineChars="150" w:firstLine="315"/>
        <w:rPr>
          <w:rFonts w:ascii="仿宋" w:eastAsia="仿宋" w:hAnsi="仿宋" w:cs="仿宋"/>
          <w:szCs w:val="21"/>
          <w:lang w:val="zh-CN"/>
        </w:rPr>
      </w:pPr>
      <w:r w:rsidRPr="00D615CB">
        <w:rPr>
          <w:rFonts w:ascii="仿宋" w:eastAsia="仿宋" w:hAnsi="仿宋" w:cs="仿宋" w:hint="eastAsia"/>
          <w:szCs w:val="21"/>
          <w:lang w:val="zh-CN"/>
        </w:rPr>
        <w:t>6.  桥架与支架间螺栓、桥架连接板螺栓固定紧固无遗漏，螺母位于桥架外侧；当铝合金桥架与钢支架固定时，有相互间绝缘的防电化腐蚀措施；</w:t>
      </w:r>
    </w:p>
    <w:p w:rsidR="009C0FCD" w:rsidRPr="00D615CB" w:rsidRDefault="009C0FCD" w:rsidP="009C0FCD">
      <w:pPr>
        <w:tabs>
          <w:tab w:val="left" w:pos="993"/>
        </w:tabs>
        <w:spacing w:line="360" w:lineRule="auto"/>
        <w:ind w:firstLineChars="150" w:firstLine="315"/>
        <w:rPr>
          <w:rFonts w:ascii="仿宋" w:eastAsia="仿宋" w:hAnsi="仿宋" w:cs="仿宋"/>
          <w:szCs w:val="21"/>
          <w:lang w:val="zh-CN"/>
        </w:rPr>
      </w:pPr>
      <w:r w:rsidRPr="00D615CB">
        <w:rPr>
          <w:rFonts w:ascii="仿宋" w:eastAsia="仿宋" w:hAnsi="仿宋" w:cs="仿宋" w:hint="eastAsia"/>
          <w:szCs w:val="21"/>
          <w:lang w:val="zh-CN"/>
        </w:rPr>
        <w:t>7.</w:t>
      </w:r>
      <w:r w:rsidRPr="00D615CB">
        <w:rPr>
          <w:rFonts w:ascii="仿宋" w:eastAsia="仿宋" w:hAnsi="仿宋" w:cs="仿宋" w:hint="eastAsia"/>
          <w:szCs w:val="21"/>
        </w:rPr>
        <w:t xml:space="preserve"> </w:t>
      </w:r>
      <w:r w:rsidRPr="00D615CB">
        <w:rPr>
          <w:rFonts w:ascii="仿宋" w:eastAsia="仿宋" w:hAnsi="仿宋" w:cs="仿宋" w:hint="eastAsia"/>
          <w:szCs w:val="21"/>
          <w:lang w:val="zh-CN"/>
        </w:rPr>
        <w:t>桥架内电缆敷设应符合下列规定：</w:t>
      </w:r>
    </w:p>
    <w:p w:rsidR="009C0FCD" w:rsidRPr="00D615CB" w:rsidRDefault="009C0FCD" w:rsidP="009C0FCD">
      <w:pPr>
        <w:tabs>
          <w:tab w:val="left" w:pos="993"/>
        </w:tabs>
        <w:spacing w:line="360" w:lineRule="auto"/>
        <w:ind w:firstLineChars="150" w:firstLine="315"/>
        <w:rPr>
          <w:rFonts w:ascii="仿宋" w:eastAsia="仿宋" w:hAnsi="仿宋" w:cs="仿宋"/>
          <w:szCs w:val="21"/>
          <w:lang w:val="zh-CN"/>
        </w:rPr>
      </w:pPr>
      <w:r w:rsidRPr="00D615CB">
        <w:rPr>
          <w:rFonts w:ascii="仿宋" w:eastAsia="仿宋" w:hAnsi="仿宋" w:cs="仿宋" w:hint="eastAsia"/>
          <w:szCs w:val="21"/>
          <w:lang w:val="zh-CN"/>
        </w:rPr>
        <w:t xml:space="preserve"> （1）大于45°倾斜敷设的电缆每隔2m处设固定点；</w:t>
      </w:r>
    </w:p>
    <w:p w:rsidR="009C0FCD" w:rsidRPr="00D615CB" w:rsidRDefault="009C0FCD" w:rsidP="009C0FCD">
      <w:pPr>
        <w:tabs>
          <w:tab w:val="left" w:pos="993"/>
        </w:tabs>
        <w:spacing w:line="360" w:lineRule="auto"/>
        <w:ind w:firstLineChars="150" w:firstLine="315"/>
        <w:rPr>
          <w:rFonts w:ascii="仿宋" w:eastAsia="仿宋" w:hAnsi="仿宋" w:cs="仿宋"/>
          <w:szCs w:val="21"/>
          <w:lang w:val="zh-CN"/>
        </w:rPr>
      </w:pPr>
      <w:r w:rsidRPr="00D615CB">
        <w:rPr>
          <w:rFonts w:ascii="仿宋" w:eastAsia="仿宋" w:hAnsi="仿宋" w:cs="仿宋" w:hint="eastAsia"/>
          <w:szCs w:val="21"/>
          <w:lang w:val="zh-CN"/>
        </w:rPr>
        <w:t xml:space="preserve"> （2）电缆出入电缆沟、竖井、建筑物、柜（盘）、台处以及管子管口处等做密封处理；</w:t>
      </w:r>
    </w:p>
    <w:p w:rsidR="009C0FCD" w:rsidRPr="00D615CB" w:rsidRDefault="009C0FCD" w:rsidP="009C0FCD">
      <w:pPr>
        <w:tabs>
          <w:tab w:val="left" w:pos="993"/>
        </w:tabs>
        <w:spacing w:line="360" w:lineRule="auto"/>
        <w:ind w:firstLineChars="150" w:firstLine="315"/>
        <w:rPr>
          <w:rFonts w:ascii="仿宋" w:eastAsia="仿宋" w:hAnsi="仿宋" w:cs="仿宋"/>
          <w:szCs w:val="21"/>
          <w:lang w:val="zh-CN"/>
        </w:rPr>
      </w:pPr>
      <w:r w:rsidRPr="00D615CB">
        <w:rPr>
          <w:rFonts w:ascii="仿宋" w:eastAsia="仿宋" w:hAnsi="仿宋" w:cs="仿宋" w:hint="eastAsia"/>
          <w:szCs w:val="21"/>
          <w:lang w:val="zh-CN"/>
        </w:rPr>
        <w:t xml:space="preserve"> （3）电缆敷设排列整齐，水平敷设的电缆，首尾两端、转弯两侧及每隔</w:t>
      </w:r>
    </w:p>
    <w:p w:rsidR="009C0FCD" w:rsidRPr="00D615CB" w:rsidRDefault="009C0FCD" w:rsidP="009C0FCD">
      <w:pPr>
        <w:tabs>
          <w:tab w:val="left" w:pos="993"/>
        </w:tabs>
        <w:spacing w:line="360" w:lineRule="auto"/>
        <w:ind w:firstLineChars="150" w:firstLine="315"/>
        <w:rPr>
          <w:rFonts w:ascii="仿宋" w:eastAsia="仿宋" w:hAnsi="仿宋" w:cs="仿宋"/>
          <w:szCs w:val="21"/>
          <w:lang w:val="zh-CN"/>
        </w:rPr>
      </w:pPr>
      <w:r w:rsidRPr="00D615CB">
        <w:rPr>
          <w:rFonts w:ascii="仿宋" w:eastAsia="仿宋" w:hAnsi="仿宋" w:cs="仿宋" w:hint="eastAsia"/>
          <w:szCs w:val="21"/>
          <w:lang w:val="zh-CN"/>
        </w:rPr>
        <w:t>5-10m处设固定点；敷设于垂直桥架内的电缆固定点间距，不大于下表</w:t>
      </w:r>
    </w:p>
    <w:p w:rsidR="009C0FCD" w:rsidRPr="00D615CB" w:rsidRDefault="009C0FCD" w:rsidP="009C0FCD">
      <w:pPr>
        <w:tabs>
          <w:tab w:val="left" w:pos="993"/>
        </w:tabs>
        <w:spacing w:line="360" w:lineRule="auto"/>
        <w:ind w:firstLineChars="150" w:firstLine="315"/>
        <w:rPr>
          <w:rFonts w:ascii="仿宋" w:eastAsia="仿宋" w:hAnsi="仿宋" w:cs="仿宋"/>
          <w:szCs w:val="21"/>
          <w:lang w:val="zh-CN"/>
        </w:rPr>
      </w:pPr>
      <w:r w:rsidRPr="00D615CB">
        <w:rPr>
          <w:rFonts w:ascii="仿宋" w:eastAsia="仿宋" w:hAnsi="仿宋" w:cs="仿宋" w:hint="eastAsia"/>
          <w:szCs w:val="21"/>
          <w:lang w:val="zh-CN"/>
        </w:rPr>
        <w:lastRenderedPageBreak/>
        <w:t>的规定。</w:t>
      </w:r>
    </w:p>
    <w:p w:rsidR="009C0FCD" w:rsidRPr="00D615CB" w:rsidRDefault="009C0FCD" w:rsidP="009C0FCD">
      <w:pPr>
        <w:tabs>
          <w:tab w:val="left" w:pos="993"/>
        </w:tabs>
        <w:spacing w:line="360" w:lineRule="auto"/>
        <w:jc w:val="center"/>
        <w:rPr>
          <w:rFonts w:ascii="仿宋" w:eastAsia="仿宋" w:hAnsi="仿宋" w:cs="仿宋"/>
          <w:szCs w:val="21"/>
          <w:lang w:val="zh-CN"/>
        </w:rPr>
      </w:pPr>
      <w:r w:rsidRPr="00D615CB">
        <w:rPr>
          <w:rFonts w:ascii="仿宋" w:eastAsia="仿宋" w:hAnsi="仿宋" w:cs="仿宋" w:hint="eastAsia"/>
          <w:szCs w:val="21"/>
          <w:lang w:val="zh-CN"/>
        </w:rPr>
        <w:t>电缆固定点的间距（mm）</w:t>
      </w:r>
    </w:p>
    <w:tbl>
      <w:tblPr>
        <w:tblW w:w="499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053"/>
        <w:gridCol w:w="4139"/>
        <w:gridCol w:w="3205"/>
      </w:tblGrid>
      <w:tr w:rsidR="009C0FCD" w:rsidRPr="00D615CB" w:rsidTr="00C6664D">
        <w:tc>
          <w:tcPr>
            <w:tcW w:w="3294" w:type="pct"/>
            <w:gridSpan w:val="2"/>
            <w:vAlign w:val="center"/>
          </w:tcPr>
          <w:p w:rsidR="009C0FCD" w:rsidRPr="00D615CB" w:rsidRDefault="009C0FCD" w:rsidP="00C6664D">
            <w:pPr>
              <w:tabs>
                <w:tab w:val="left" w:pos="993"/>
              </w:tabs>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电缆种类</w:t>
            </w:r>
          </w:p>
        </w:tc>
        <w:tc>
          <w:tcPr>
            <w:tcW w:w="1705" w:type="pct"/>
            <w:vAlign w:val="center"/>
          </w:tcPr>
          <w:p w:rsidR="009C0FCD" w:rsidRPr="00D615CB" w:rsidRDefault="009C0FCD" w:rsidP="00C6664D">
            <w:pPr>
              <w:tabs>
                <w:tab w:val="left" w:pos="993"/>
              </w:tabs>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固定点的间距</w:t>
            </w:r>
          </w:p>
        </w:tc>
      </w:tr>
      <w:tr w:rsidR="009C0FCD" w:rsidRPr="00D615CB" w:rsidTr="00C6664D">
        <w:tc>
          <w:tcPr>
            <w:tcW w:w="1092" w:type="pct"/>
            <w:vMerge w:val="restart"/>
            <w:vAlign w:val="center"/>
          </w:tcPr>
          <w:p w:rsidR="009C0FCD" w:rsidRPr="00D615CB" w:rsidRDefault="009C0FCD" w:rsidP="00C6664D">
            <w:pPr>
              <w:tabs>
                <w:tab w:val="left" w:pos="993"/>
              </w:tabs>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电力电缆</w:t>
            </w:r>
          </w:p>
        </w:tc>
        <w:tc>
          <w:tcPr>
            <w:tcW w:w="2202" w:type="pct"/>
            <w:vAlign w:val="center"/>
          </w:tcPr>
          <w:p w:rsidR="009C0FCD" w:rsidRPr="00D615CB" w:rsidRDefault="009C0FCD" w:rsidP="00C6664D">
            <w:pPr>
              <w:tabs>
                <w:tab w:val="left" w:pos="993"/>
              </w:tabs>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全塑型</w:t>
            </w:r>
          </w:p>
        </w:tc>
        <w:tc>
          <w:tcPr>
            <w:tcW w:w="1705" w:type="pct"/>
            <w:vAlign w:val="center"/>
          </w:tcPr>
          <w:p w:rsidR="009C0FCD" w:rsidRPr="00D615CB" w:rsidRDefault="009C0FCD" w:rsidP="00C6664D">
            <w:pPr>
              <w:tabs>
                <w:tab w:val="left" w:pos="993"/>
              </w:tabs>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1000</w:t>
            </w:r>
          </w:p>
        </w:tc>
      </w:tr>
      <w:tr w:rsidR="009C0FCD" w:rsidRPr="00D615CB" w:rsidTr="00C6664D">
        <w:tc>
          <w:tcPr>
            <w:tcW w:w="1092" w:type="pct"/>
            <w:vMerge/>
            <w:vAlign w:val="center"/>
          </w:tcPr>
          <w:p w:rsidR="009C0FCD" w:rsidRPr="00D615CB" w:rsidRDefault="009C0FCD" w:rsidP="00C6664D">
            <w:pPr>
              <w:tabs>
                <w:tab w:val="left" w:pos="993"/>
              </w:tabs>
              <w:spacing w:line="360" w:lineRule="auto"/>
              <w:ind w:firstLine="420"/>
              <w:jc w:val="center"/>
              <w:rPr>
                <w:rFonts w:ascii="仿宋" w:eastAsia="仿宋" w:hAnsi="仿宋" w:cs="仿宋"/>
                <w:szCs w:val="21"/>
                <w:lang w:val="zh-CN"/>
              </w:rPr>
            </w:pPr>
          </w:p>
        </w:tc>
        <w:tc>
          <w:tcPr>
            <w:tcW w:w="2202" w:type="pct"/>
            <w:vAlign w:val="center"/>
          </w:tcPr>
          <w:p w:rsidR="009C0FCD" w:rsidRPr="00D615CB" w:rsidRDefault="009C0FCD" w:rsidP="00C6664D">
            <w:pPr>
              <w:tabs>
                <w:tab w:val="left" w:pos="993"/>
              </w:tabs>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除全塑型外的电缆</w:t>
            </w:r>
          </w:p>
        </w:tc>
        <w:tc>
          <w:tcPr>
            <w:tcW w:w="1705" w:type="pct"/>
            <w:vAlign w:val="center"/>
          </w:tcPr>
          <w:p w:rsidR="009C0FCD" w:rsidRPr="00D615CB" w:rsidRDefault="009C0FCD" w:rsidP="00C6664D">
            <w:pPr>
              <w:tabs>
                <w:tab w:val="left" w:pos="993"/>
              </w:tabs>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1500</w:t>
            </w:r>
          </w:p>
        </w:tc>
      </w:tr>
      <w:tr w:rsidR="009C0FCD" w:rsidRPr="00D615CB" w:rsidTr="00C6664D">
        <w:tc>
          <w:tcPr>
            <w:tcW w:w="3294" w:type="pct"/>
            <w:gridSpan w:val="2"/>
            <w:vAlign w:val="center"/>
          </w:tcPr>
          <w:p w:rsidR="009C0FCD" w:rsidRPr="00D615CB" w:rsidRDefault="009C0FCD" w:rsidP="00C6664D">
            <w:pPr>
              <w:tabs>
                <w:tab w:val="left" w:pos="993"/>
              </w:tabs>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控制电缆</w:t>
            </w:r>
          </w:p>
        </w:tc>
        <w:tc>
          <w:tcPr>
            <w:tcW w:w="1705" w:type="pct"/>
            <w:vAlign w:val="center"/>
          </w:tcPr>
          <w:p w:rsidR="009C0FCD" w:rsidRPr="00D615CB" w:rsidRDefault="009C0FCD" w:rsidP="00C6664D">
            <w:pPr>
              <w:tabs>
                <w:tab w:val="left" w:pos="993"/>
              </w:tabs>
              <w:spacing w:line="360" w:lineRule="auto"/>
              <w:ind w:firstLine="420"/>
              <w:jc w:val="center"/>
              <w:rPr>
                <w:rFonts w:ascii="仿宋" w:eastAsia="仿宋" w:hAnsi="仿宋" w:cs="仿宋"/>
                <w:szCs w:val="21"/>
                <w:lang w:val="zh-CN"/>
              </w:rPr>
            </w:pPr>
            <w:r w:rsidRPr="00D615CB">
              <w:rPr>
                <w:rFonts w:ascii="仿宋" w:eastAsia="仿宋" w:hAnsi="仿宋" w:cs="仿宋" w:hint="eastAsia"/>
                <w:szCs w:val="21"/>
                <w:lang w:val="zh-CN"/>
              </w:rPr>
              <w:t>1000</w:t>
            </w:r>
          </w:p>
        </w:tc>
      </w:tr>
    </w:tbl>
    <w:p w:rsidR="009C0FCD" w:rsidRPr="00D615CB" w:rsidRDefault="009C0FCD" w:rsidP="009C0FCD">
      <w:pPr>
        <w:tabs>
          <w:tab w:val="left" w:pos="993"/>
        </w:tabs>
        <w:spacing w:line="360" w:lineRule="auto"/>
        <w:ind w:firstLineChars="150" w:firstLine="315"/>
        <w:rPr>
          <w:rFonts w:ascii="仿宋" w:eastAsia="仿宋" w:hAnsi="仿宋" w:cs="仿宋"/>
          <w:szCs w:val="21"/>
          <w:lang w:val="zh-CN"/>
        </w:rPr>
      </w:pPr>
      <w:r w:rsidRPr="00D615CB">
        <w:rPr>
          <w:rFonts w:ascii="仿宋" w:eastAsia="仿宋" w:hAnsi="仿宋" w:cs="仿宋" w:hint="eastAsia"/>
          <w:szCs w:val="21"/>
          <w:lang w:val="zh-CN"/>
        </w:rPr>
        <w:t>8. 电缆的首端、末端和分支处应设标志牌。</w:t>
      </w:r>
    </w:p>
    <w:p w:rsidR="009C0FCD" w:rsidRPr="00D615CB" w:rsidRDefault="009C0FCD" w:rsidP="009C0FCD">
      <w:pPr>
        <w:adjustRightInd w:val="0"/>
        <w:snapToGrid w:val="0"/>
        <w:spacing w:beforeLines="50" w:before="156" w:afterLines="50" w:after="156" w:line="360" w:lineRule="auto"/>
        <w:ind w:firstLineChars="250" w:firstLine="525"/>
        <w:rPr>
          <w:rFonts w:ascii="仿宋" w:eastAsia="仿宋" w:hAnsi="仿宋" w:cs="仿宋"/>
          <w:b/>
          <w:bCs/>
          <w:szCs w:val="21"/>
        </w:rPr>
      </w:pPr>
      <w:r w:rsidRPr="00D615CB">
        <w:rPr>
          <w:rFonts w:ascii="仿宋" w:eastAsia="仿宋" w:hAnsi="仿宋" w:cs="仿宋" w:hint="eastAsia"/>
          <w:szCs w:val="21"/>
        </w:rPr>
        <w:t>要求：机房区内照明的设计按主机房平均照度300—500Lx取值。</w:t>
      </w:r>
    </w:p>
    <w:p w:rsidR="009C0FCD" w:rsidRPr="00D615CB" w:rsidRDefault="009C0FCD" w:rsidP="009C0FCD">
      <w:pPr>
        <w:pStyle w:val="1f3"/>
        <w:spacing w:line="360" w:lineRule="auto"/>
        <w:jc w:val="both"/>
        <w:rPr>
          <w:rFonts w:ascii="仿宋" w:eastAsia="仿宋" w:hAnsi="仿宋" w:cs="仿宋"/>
          <w:sz w:val="21"/>
          <w:szCs w:val="21"/>
        </w:rPr>
      </w:pPr>
      <w:bookmarkStart w:id="128" w:name="_Toc97486927"/>
      <w:bookmarkStart w:id="129" w:name="_Toc15473"/>
      <w:bookmarkStart w:id="130" w:name="_Toc154061701"/>
      <w:bookmarkStart w:id="131" w:name="_Toc155863273"/>
      <w:r w:rsidRPr="00D615CB">
        <w:rPr>
          <w:rFonts w:ascii="仿宋" w:eastAsia="仿宋" w:hAnsi="仿宋" w:cs="仿宋" w:hint="eastAsia"/>
          <w:sz w:val="21"/>
          <w:szCs w:val="21"/>
        </w:rPr>
        <w:t>3综合布线子系统</w:t>
      </w:r>
      <w:bookmarkEnd w:id="128"/>
      <w:bookmarkEnd w:id="129"/>
      <w:bookmarkEnd w:id="130"/>
      <w:bookmarkEnd w:id="131"/>
    </w:p>
    <w:p w:rsidR="009C0FCD" w:rsidRPr="00D615CB" w:rsidRDefault="009C0FCD" w:rsidP="009C0FCD">
      <w:pPr>
        <w:pStyle w:val="2a"/>
        <w:spacing w:line="360" w:lineRule="auto"/>
        <w:jc w:val="both"/>
        <w:rPr>
          <w:rFonts w:ascii="仿宋" w:eastAsia="仿宋" w:hAnsi="仿宋" w:cs="仿宋"/>
          <w:sz w:val="21"/>
          <w:szCs w:val="21"/>
        </w:rPr>
      </w:pPr>
      <w:bookmarkStart w:id="132" w:name="_Toc155863274"/>
      <w:bookmarkStart w:id="133" w:name="_Toc97486928"/>
      <w:bookmarkStart w:id="134" w:name="_Toc154061702"/>
      <w:r w:rsidRPr="00D615CB">
        <w:rPr>
          <w:rFonts w:ascii="仿宋" w:eastAsia="仿宋" w:hAnsi="仿宋" w:cs="仿宋" w:hint="eastAsia"/>
          <w:sz w:val="21"/>
          <w:szCs w:val="21"/>
        </w:rPr>
        <w:t>3</w:t>
      </w:r>
      <w:r w:rsidRPr="00D615CB">
        <w:rPr>
          <w:rFonts w:ascii="仿宋" w:eastAsia="仿宋" w:hAnsi="仿宋" w:cs="仿宋"/>
          <w:sz w:val="21"/>
          <w:szCs w:val="21"/>
        </w:rPr>
        <w:t>.1</w:t>
      </w:r>
      <w:r w:rsidRPr="00D615CB">
        <w:rPr>
          <w:rFonts w:ascii="仿宋" w:eastAsia="仿宋" w:hAnsi="仿宋" w:cs="仿宋" w:hint="eastAsia"/>
          <w:sz w:val="21"/>
          <w:szCs w:val="21"/>
        </w:rPr>
        <w:t>数据中心架构</w:t>
      </w:r>
      <w:bookmarkEnd w:id="132"/>
      <w:bookmarkEnd w:id="133"/>
      <w:bookmarkEnd w:id="134"/>
    </w:p>
    <w:p w:rsidR="009C0FCD" w:rsidRPr="00D615CB" w:rsidRDefault="009C0FCD" w:rsidP="009C0FCD">
      <w:pPr>
        <w:pStyle w:val="38"/>
        <w:spacing w:line="360" w:lineRule="auto"/>
        <w:rPr>
          <w:rFonts w:ascii="仿宋" w:eastAsia="仿宋" w:hAnsi="仿宋" w:cs="仿宋"/>
          <w:sz w:val="21"/>
          <w:szCs w:val="21"/>
        </w:rPr>
      </w:pPr>
      <w:bookmarkStart w:id="135" w:name="_Toc154061703"/>
      <w:bookmarkStart w:id="136" w:name="_Toc97486937"/>
      <w:bookmarkStart w:id="137" w:name="_Toc426133062"/>
      <w:bookmarkStart w:id="138" w:name="_Toc155863275"/>
      <w:r w:rsidRPr="00D615CB">
        <w:rPr>
          <w:rFonts w:ascii="仿宋" w:eastAsia="仿宋" w:hAnsi="仿宋" w:cs="仿宋" w:hint="eastAsia"/>
          <w:sz w:val="21"/>
          <w:szCs w:val="21"/>
        </w:rPr>
        <w:t>3</w:t>
      </w:r>
      <w:r w:rsidRPr="00D615CB">
        <w:rPr>
          <w:rFonts w:ascii="仿宋" w:eastAsia="仿宋" w:hAnsi="仿宋" w:cs="仿宋"/>
          <w:sz w:val="21"/>
          <w:szCs w:val="21"/>
        </w:rPr>
        <w:t>.1.1</w:t>
      </w:r>
      <w:r w:rsidRPr="00D615CB">
        <w:rPr>
          <w:rFonts w:ascii="仿宋" w:eastAsia="仿宋" w:hAnsi="仿宋" w:cs="仿宋" w:hint="eastAsia"/>
          <w:sz w:val="21"/>
          <w:szCs w:val="21"/>
        </w:rPr>
        <w:t>网络布线拓扑结构</w:t>
      </w:r>
      <w:bookmarkEnd w:id="135"/>
      <w:bookmarkEnd w:id="136"/>
      <w:bookmarkEnd w:id="137"/>
      <w:bookmarkEnd w:id="138"/>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根据不同功能将有源设备和配线产品分开，划分为核心交换机区、主配线区、水平配线区、交换机区、服务器区（包含小型机）、（SAN交换机区）、存储配线区以及存储区。</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根据网络架构的变化，目前主要流行的水平布线系统即从接入层交换至设备端口之前的布线有两种方式，一种是顶部机架设计TOR（Top of Rack）,另一种是结束行设计EOR（End of Row），EOR比较适合于密度不是很高，机房路由变更多，管理要求较高的数据中心应用，其对应于两层物理架构。TOR架构更适合应用于机架密度要求高，路由变更较少、管理要求低的数据中心。</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EOR架构是目前数据中心最常用的架构方式，每列机柜第一个机柜作为网络接入交换设备与布线配线汇集区，通过</w:t>
      </w:r>
      <w:proofErr w:type="gramStart"/>
      <w:r w:rsidRPr="00D615CB">
        <w:rPr>
          <w:rFonts w:ascii="仿宋" w:eastAsia="仿宋" w:hAnsi="仿宋" w:cs="仿宋" w:hint="eastAsia"/>
          <w:kern w:val="0"/>
          <w:szCs w:val="21"/>
        </w:rPr>
        <w:t>水平线缆以永久</w:t>
      </w:r>
      <w:proofErr w:type="gramEnd"/>
      <w:r w:rsidRPr="00D615CB">
        <w:rPr>
          <w:rFonts w:ascii="仿宋" w:eastAsia="仿宋" w:hAnsi="仿宋" w:cs="仿宋" w:hint="eastAsia"/>
          <w:kern w:val="0"/>
          <w:szCs w:val="21"/>
        </w:rPr>
        <w:t>链路的方式连接设备机柜内的设备。</w:t>
      </w:r>
    </w:p>
    <w:p w:rsidR="009C0FCD" w:rsidRPr="00D615CB" w:rsidRDefault="009C0FCD" w:rsidP="009C0FCD">
      <w:pPr>
        <w:pStyle w:val="38"/>
        <w:spacing w:line="360" w:lineRule="auto"/>
        <w:rPr>
          <w:rFonts w:ascii="仿宋" w:eastAsia="仿宋" w:hAnsi="仿宋" w:cs="仿宋"/>
          <w:sz w:val="21"/>
          <w:szCs w:val="21"/>
        </w:rPr>
      </w:pPr>
      <w:bookmarkStart w:id="139" w:name="_Toc426133063"/>
      <w:bookmarkStart w:id="140" w:name="_Toc97486938"/>
      <w:bookmarkStart w:id="141" w:name="_Toc155863276"/>
      <w:bookmarkStart w:id="142" w:name="_Toc154061704"/>
      <w:r w:rsidRPr="00D615CB">
        <w:rPr>
          <w:rFonts w:ascii="仿宋" w:eastAsia="仿宋" w:hAnsi="仿宋" w:cs="仿宋" w:hint="eastAsia"/>
          <w:sz w:val="21"/>
          <w:szCs w:val="21"/>
        </w:rPr>
        <w:t>3.1</w:t>
      </w:r>
      <w:r w:rsidRPr="00D615CB">
        <w:rPr>
          <w:rFonts w:ascii="仿宋" w:eastAsia="仿宋" w:hAnsi="仿宋" w:cs="仿宋"/>
          <w:sz w:val="21"/>
          <w:szCs w:val="21"/>
        </w:rPr>
        <w:t>.2</w:t>
      </w:r>
      <w:proofErr w:type="gramStart"/>
      <w:r w:rsidRPr="00D615CB">
        <w:rPr>
          <w:rFonts w:ascii="仿宋" w:eastAsia="仿宋" w:hAnsi="仿宋" w:cs="仿宋" w:hint="eastAsia"/>
          <w:sz w:val="21"/>
          <w:szCs w:val="21"/>
        </w:rPr>
        <w:t>各</w:t>
      </w:r>
      <w:proofErr w:type="gramEnd"/>
      <w:r w:rsidRPr="00D615CB">
        <w:rPr>
          <w:rFonts w:ascii="仿宋" w:eastAsia="仿宋" w:hAnsi="仿宋" w:cs="仿宋" w:hint="eastAsia"/>
          <w:sz w:val="21"/>
          <w:szCs w:val="21"/>
        </w:rPr>
        <w:t>区域划分</w:t>
      </w:r>
      <w:bookmarkStart w:id="143" w:name="_Toc426133064"/>
      <w:bookmarkEnd w:id="139"/>
      <w:r w:rsidRPr="00D615CB">
        <w:rPr>
          <w:rFonts w:ascii="仿宋" w:eastAsia="仿宋" w:hAnsi="仿宋" w:cs="仿宋" w:hint="eastAsia"/>
          <w:sz w:val="21"/>
          <w:szCs w:val="21"/>
        </w:rPr>
        <w:t>及配线方式</w:t>
      </w:r>
      <w:bookmarkEnd w:id="140"/>
      <w:bookmarkEnd w:id="141"/>
      <w:bookmarkEnd w:id="142"/>
    </w:p>
    <w:p w:rsidR="009C0FCD" w:rsidRPr="00D615CB" w:rsidRDefault="009C0FCD" w:rsidP="009C0FCD">
      <w:pPr>
        <w:spacing w:line="360" w:lineRule="auto"/>
        <w:ind w:firstLine="480"/>
        <w:rPr>
          <w:rFonts w:ascii="仿宋" w:eastAsia="仿宋" w:hAnsi="仿宋" w:cs="仿宋"/>
          <w:szCs w:val="21"/>
        </w:rPr>
      </w:pPr>
      <w:bookmarkStart w:id="144" w:name="_Toc97486939"/>
      <w:r w:rsidRPr="00D615CB">
        <w:rPr>
          <w:rFonts w:ascii="仿宋" w:eastAsia="仿宋" w:hAnsi="仿宋" w:cs="仿宋" w:hint="eastAsia"/>
          <w:kern w:val="0"/>
          <w:szCs w:val="21"/>
        </w:rPr>
        <w:t>1、服务器区</w:t>
      </w:r>
      <w:bookmarkEnd w:id="143"/>
      <w:bookmarkEnd w:id="144"/>
    </w:p>
    <w:p w:rsidR="009C0FCD" w:rsidRPr="00D615CB" w:rsidRDefault="009C0FCD" w:rsidP="009C0FCD">
      <w:pPr>
        <w:autoSpaceDE w:val="0"/>
        <w:autoSpaceDN w:val="0"/>
        <w:adjustRightInd w:val="0"/>
        <w:spacing w:line="360" w:lineRule="auto"/>
        <w:ind w:firstLineChars="150" w:firstLine="315"/>
        <w:rPr>
          <w:rFonts w:ascii="仿宋" w:eastAsia="仿宋" w:hAnsi="仿宋" w:cs="仿宋"/>
          <w:kern w:val="0"/>
          <w:szCs w:val="21"/>
        </w:rPr>
      </w:pPr>
      <w:r w:rsidRPr="00D615CB">
        <w:rPr>
          <w:rFonts w:ascii="仿宋" w:eastAsia="仿宋" w:hAnsi="仿宋" w:cs="仿宋" w:hint="eastAsia"/>
          <w:kern w:val="0"/>
          <w:szCs w:val="21"/>
        </w:rPr>
        <w:t>通过网络拓扑结构及网络布线拓扑可看出，服务器区连接SAN配线区及水平配线区，小型机区</w:t>
      </w:r>
      <w:proofErr w:type="gramStart"/>
      <w:r w:rsidRPr="00D615CB">
        <w:rPr>
          <w:rFonts w:ascii="仿宋" w:eastAsia="仿宋" w:hAnsi="仿宋" w:cs="仿宋" w:hint="eastAsia"/>
          <w:kern w:val="0"/>
          <w:szCs w:val="21"/>
        </w:rPr>
        <w:t>连接连接</w:t>
      </w:r>
      <w:proofErr w:type="gramEnd"/>
      <w:r w:rsidRPr="00D615CB">
        <w:rPr>
          <w:rFonts w:ascii="仿宋" w:eastAsia="仿宋" w:hAnsi="仿宋" w:cs="仿宋" w:hint="eastAsia"/>
          <w:kern w:val="0"/>
          <w:szCs w:val="21"/>
        </w:rPr>
        <w:t>水平配线区，小型机区的连接方式和服务区类似，服务器区主要放置服务器及小型机。</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上图中可以服务器区域一般包含服务器机柜，交换设备柜和配线柜三部分。其中服务器双网卡一个网口互连到服务器机柜的配线架,然后通过水平链路映射到配线柜(列</w:t>
      </w:r>
      <w:proofErr w:type="gramStart"/>
      <w:r w:rsidRPr="00D615CB">
        <w:rPr>
          <w:rFonts w:ascii="仿宋" w:eastAsia="仿宋" w:hAnsi="仿宋" w:cs="仿宋" w:hint="eastAsia"/>
          <w:kern w:val="0"/>
          <w:szCs w:val="21"/>
        </w:rPr>
        <w:t>头柜)</w:t>
      </w:r>
      <w:proofErr w:type="gramEnd"/>
      <w:r w:rsidRPr="00D615CB">
        <w:rPr>
          <w:rFonts w:ascii="仿宋" w:eastAsia="仿宋" w:hAnsi="仿宋" w:cs="仿宋" w:hint="eastAsia"/>
          <w:kern w:val="0"/>
          <w:szCs w:val="21"/>
        </w:rPr>
        <w:t>内和交换机映射的端口在配线柜中交叉连接;另一个网络端口互连到服务器柜中的光纤配线架,然后映射到</w:t>
      </w:r>
      <w:proofErr w:type="gramStart"/>
      <w:r w:rsidRPr="00D615CB">
        <w:rPr>
          <w:rFonts w:ascii="仿宋" w:eastAsia="仿宋" w:hAnsi="仿宋" w:cs="仿宋" w:hint="eastAsia"/>
          <w:kern w:val="0"/>
          <w:szCs w:val="21"/>
        </w:rPr>
        <w:t>存储设备柜列</w:t>
      </w:r>
      <w:r w:rsidRPr="00D615CB">
        <w:rPr>
          <w:rFonts w:ascii="仿宋" w:eastAsia="仿宋" w:hAnsi="仿宋" w:cs="仿宋" w:hint="eastAsia"/>
          <w:kern w:val="0"/>
          <w:szCs w:val="21"/>
        </w:rPr>
        <w:lastRenderedPageBreak/>
        <w:t>的</w:t>
      </w:r>
      <w:proofErr w:type="gramEnd"/>
      <w:r w:rsidRPr="00D615CB">
        <w:rPr>
          <w:rFonts w:ascii="仿宋" w:eastAsia="仿宋" w:hAnsi="仿宋" w:cs="仿宋" w:hint="eastAsia"/>
          <w:kern w:val="0"/>
          <w:szCs w:val="21"/>
        </w:rPr>
        <w:t>配线柜中。对服务器机柜布线每台服务器机柜使用1个24口铜缆配线架用于连接</w:t>
      </w:r>
      <w:proofErr w:type="gramStart"/>
      <w:r w:rsidRPr="00D615CB">
        <w:rPr>
          <w:rFonts w:ascii="仿宋" w:eastAsia="仿宋" w:hAnsi="仿宋" w:cs="仿宋" w:hint="eastAsia"/>
          <w:kern w:val="0"/>
          <w:szCs w:val="21"/>
        </w:rPr>
        <w:t>至水平</w:t>
      </w:r>
      <w:proofErr w:type="gramEnd"/>
      <w:r w:rsidRPr="00D615CB">
        <w:rPr>
          <w:rFonts w:ascii="仿宋" w:eastAsia="仿宋" w:hAnsi="仿宋" w:cs="仿宋" w:hint="eastAsia"/>
          <w:kern w:val="0"/>
          <w:szCs w:val="21"/>
        </w:rPr>
        <w:t>配线区，使用1个24芯或2个12芯</w:t>
      </w:r>
      <w:proofErr w:type="gramStart"/>
      <w:r w:rsidRPr="00D615CB">
        <w:rPr>
          <w:rFonts w:ascii="仿宋" w:eastAsia="仿宋" w:hAnsi="仿宋" w:cs="仿宋" w:hint="eastAsia"/>
          <w:kern w:val="0"/>
          <w:szCs w:val="21"/>
        </w:rPr>
        <w:t>耦合器盒连接</w:t>
      </w:r>
      <w:proofErr w:type="gramEnd"/>
      <w:r w:rsidRPr="00D615CB">
        <w:rPr>
          <w:rFonts w:ascii="仿宋" w:eastAsia="仿宋" w:hAnsi="仿宋" w:cs="仿宋" w:hint="eastAsia"/>
          <w:kern w:val="0"/>
          <w:szCs w:val="21"/>
        </w:rPr>
        <w:t>至SAN配线区。每个小型机区的机柜配置1个24口配线架或48芯光纤连接</w:t>
      </w:r>
      <w:proofErr w:type="gramStart"/>
      <w:r w:rsidRPr="00D615CB">
        <w:rPr>
          <w:rFonts w:ascii="仿宋" w:eastAsia="仿宋" w:hAnsi="仿宋" w:cs="仿宋" w:hint="eastAsia"/>
          <w:kern w:val="0"/>
          <w:szCs w:val="21"/>
        </w:rPr>
        <w:t>至水平</w:t>
      </w:r>
      <w:proofErr w:type="gramEnd"/>
      <w:r w:rsidRPr="00D615CB">
        <w:rPr>
          <w:rFonts w:ascii="仿宋" w:eastAsia="仿宋" w:hAnsi="仿宋" w:cs="仿宋" w:hint="eastAsia"/>
          <w:kern w:val="0"/>
          <w:szCs w:val="21"/>
        </w:rPr>
        <w:t>配线区。在水平配线区配线架内完成与交换机映射配线架之间的跳接。</w:t>
      </w:r>
      <w:bookmarkStart w:id="145" w:name="_Toc426133065"/>
    </w:p>
    <w:p w:rsidR="009C0FCD" w:rsidRPr="00D615CB" w:rsidRDefault="009C0FCD" w:rsidP="009C0FCD">
      <w:pPr>
        <w:spacing w:line="360" w:lineRule="auto"/>
        <w:ind w:firstLine="480"/>
        <w:rPr>
          <w:rFonts w:ascii="仿宋" w:eastAsia="仿宋" w:hAnsi="仿宋" w:cs="仿宋"/>
          <w:kern w:val="0"/>
          <w:szCs w:val="21"/>
        </w:rPr>
      </w:pPr>
      <w:bookmarkStart w:id="146" w:name="_Toc97486940"/>
      <w:r w:rsidRPr="00D615CB">
        <w:rPr>
          <w:rFonts w:ascii="仿宋" w:eastAsia="仿宋" w:hAnsi="仿宋" w:cs="仿宋"/>
          <w:kern w:val="0"/>
          <w:szCs w:val="21"/>
        </w:rPr>
        <w:t>2</w:t>
      </w:r>
      <w:r w:rsidRPr="00D615CB">
        <w:rPr>
          <w:rFonts w:ascii="仿宋" w:eastAsia="仿宋" w:hAnsi="仿宋" w:cs="仿宋" w:hint="eastAsia"/>
          <w:kern w:val="0"/>
          <w:szCs w:val="21"/>
        </w:rPr>
        <w:t>、SAN配线区</w:t>
      </w:r>
      <w:bookmarkEnd w:id="145"/>
      <w:bookmarkEnd w:id="146"/>
    </w:p>
    <w:p w:rsidR="009C0FCD" w:rsidRPr="00D615CB" w:rsidRDefault="009C0FCD" w:rsidP="009C0FCD">
      <w:pPr>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 xml:space="preserve"> SAN配线区负责服务器机柜与存储机柜之间的数据交互。FC SAN交换机将两种设备连接在一起。分别由服务器机柜、存储机柜及SAN交换机机柜，共3种不同功能配线架组合在SAN配线区，通过二次配线（交连）将服务器端口、存储端口连接在FC SAN交换机端口上。</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存储区域同样包含三部分，分别为存储设备柜，交换设备柜和配线柜。根据设备布线把服务器设备柜的光端口，存储设备的光端口以及存储交换设备的光端口全部映射在存储区域的配线柜中，方便设备管理。可以根据需要将SAN交换机机柜放置在两个SAN配线柜中间，根据服务器光纤端口数量在配线柜中配置服务器光纤配线架，根据存储光纤端口数量在配线柜中配置存储光纤配线架且都保有一定预留，LC SAN交换机将端口延伸至LC SAN配线柜中。跳接动作在配线架之间完成。</w:t>
      </w:r>
    </w:p>
    <w:p w:rsidR="009C0FCD" w:rsidRPr="00D615CB" w:rsidRDefault="009C0FCD" w:rsidP="009C0FCD">
      <w:pPr>
        <w:autoSpaceDE w:val="0"/>
        <w:autoSpaceDN w:val="0"/>
        <w:adjustRightInd w:val="0"/>
        <w:spacing w:line="360" w:lineRule="auto"/>
        <w:ind w:firstLineChars="150" w:firstLine="315"/>
        <w:rPr>
          <w:rFonts w:ascii="仿宋" w:eastAsia="仿宋" w:hAnsi="仿宋" w:cs="仿宋"/>
          <w:kern w:val="0"/>
          <w:szCs w:val="21"/>
        </w:rPr>
      </w:pPr>
      <w:r w:rsidRPr="00D615CB">
        <w:rPr>
          <w:rFonts w:ascii="仿宋" w:eastAsia="仿宋" w:hAnsi="仿宋" w:cs="仿宋" w:hint="eastAsia"/>
          <w:kern w:val="0"/>
          <w:szCs w:val="21"/>
        </w:rPr>
        <w:t>配线柜中的服务器光配线架与远端服务器机柜之间的连接以及本配线柜中的存储光配线架与远端的存储机柜之间的连接都是通过MTP干线光缆进行连接，干线</w:t>
      </w:r>
      <w:proofErr w:type="gramStart"/>
      <w:r w:rsidRPr="00D615CB">
        <w:rPr>
          <w:rFonts w:ascii="仿宋" w:eastAsia="仿宋" w:hAnsi="仿宋" w:cs="仿宋" w:hint="eastAsia"/>
          <w:kern w:val="0"/>
          <w:szCs w:val="21"/>
        </w:rPr>
        <w:t>两端两端</w:t>
      </w:r>
      <w:proofErr w:type="gramEnd"/>
      <w:r w:rsidRPr="00D615CB">
        <w:rPr>
          <w:rFonts w:ascii="仿宋" w:eastAsia="仿宋" w:hAnsi="仿宋" w:cs="仿宋" w:hint="eastAsia"/>
          <w:kern w:val="0"/>
          <w:szCs w:val="21"/>
        </w:rPr>
        <w:t>配置高密度MTP盒。（原理图参照上图）</w:t>
      </w:r>
    </w:p>
    <w:p w:rsidR="009C0FCD" w:rsidRPr="00D615CB" w:rsidRDefault="009C0FCD" w:rsidP="009C0FCD">
      <w:pPr>
        <w:autoSpaceDE w:val="0"/>
        <w:autoSpaceDN w:val="0"/>
        <w:adjustRightInd w:val="0"/>
        <w:spacing w:line="360" w:lineRule="auto"/>
        <w:ind w:firstLineChars="100" w:firstLine="210"/>
        <w:rPr>
          <w:rFonts w:ascii="仿宋" w:eastAsia="仿宋" w:hAnsi="仿宋" w:cs="仿宋"/>
          <w:kern w:val="0"/>
          <w:szCs w:val="21"/>
        </w:rPr>
      </w:pPr>
      <w:r w:rsidRPr="00D615CB">
        <w:rPr>
          <w:rFonts w:ascii="仿宋" w:eastAsia="仿宋" w:hAnsi="仿宋" w:cs="仿宋" w:hint="eastAsia"/>
          <w:kern w:val="0"/>
          <w:szCs w:val="21"/>
        </w:rPr>
        <w:t>交换机柜中的LC SAN交换机端口延伸至配线柜FC SAN交换机映射配线架上，MTP干线电缆一端为MTP高密度接口，用于连接MTP，另一端为LC端口用于连接LC SAN交换机光口。</w:t>
      </w:r>
    </w:p>
    <w:p w:rsidR="009C0FCD" w:rsidRPr="00D615CB" w:rsidRDefault="009C0FCD" w:rsidP="009C0FCD">
      <w:pPr>
        <w:spacing w:line="360" w:lineRule="auto"/>
        <w:ind w:firstLine="480"/>
        <w:rPr>
          <w:rFonts w:ascii="仿宋" w:eastAsia="仿宋" w:hAnsi="仿宋" w:cs="仿宋"/>
          <w:kern w:val="0"/>
          <w:szCs w:val="21"/>
        </w:rPr>
      </w:pPr>
      <w:bookmarkStart w:id="147" w:name="_Toc426133066"/>
      <w:bookmarkStart w:id="148" w:name="_Toc97486941"/>
      <w:r w:rsidRPr="00D615CB">
        <w:rPr>
          <w:rFonts w:ascii="仿宋" w:eastAsia="仿宋" w:hAnsi="仿宋" w:cs="仿宋" w:hint="eastAsia"/>
          <w:kern w:val="0"/>
          <w:szCs w:val="21"/>
        </w:rPr>
        <w:t>3、水平区配线区</w:t>
      </w:r>
      <w:bookmarkEnd w:id="147"/>
      <w:bookmarkEnd w:id="148"/>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水平配线区负责服务器机柜与网络交换机交互。通过二次配线方式将用于管理跳线的</w:t>
      </w:r>
      <w:proofErr w:type="gramStart"/>
      <w:r w:rsidRPr="00D615CB">
        <w:rPr>
          <w:rFonts w:ascii="仿宋" w:eastAsia="仿宋" w:hAnsi="仿宋" w:cs="仿宋" w:hint="eastAsia"/>
          <w:kern w:val="0"/>
          <w:szCs w:val="21"/>
        </w:rPr>
        <w:t>配选区域</w:t>
      </w:r>
      <w:proofErr w:type="gramEnd"/>
      <w:r w:rsidRPr="00D615CB">
        <w:rPr>
          <w:rFonts w:ascii="仿宋" w:eastAsia="仿宋" w:hAnsi="仿宋" w:cs="仿宋" w:hint="eastAsia"/>
          <w:kern w:val="0"/>
          <w:szCs w:val="21"/>
        </w:rPr>
        <w:t>单独分出机柜。</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机柜内交换机端口延伸</w:t>
      </w:r>
      <w:proofErr w:type="gramStart"/>
      <w:r w:rsidRPr="00D615CB">
        <w:rPr>
          <w:rFonts w:ascii="仿宋" w:eastAsia="仿宋" w:hAnsi="仿宋" w:cs="仿宋" w:hint="eastAsia"/>
          <w:kern w:val="0"/>
          <w:szCs w:val="21"/>
        </w:rPr>
        <w:t>至水平</w:t>
      </w:r>
      <w:proofErr w:type="gramEnd"/>
      <w:r w:rsidRPr="00D615CB">
        <w:rPr>
          <w:rFonts w:ascii="仿宋" w:eastAsia="仿宋" w:hAnsi="仿宋" w:cs="仿宋" w:hint="eastAsia"/>
          <w:kern w:val="0"/>
          <w:szCs w:val="21"/>
        </w:rPr>
        <w:t>配线柜，作为交换机映射配线架。图中虚框外的配线区域，上半部分为个服务器机柜连接至此配线区域的铜缆点位。跳接动作在配线柜内完成。交换机机柜内设置2个光纤配线箱，对于数据中心可靠性要求，采用双链路方式。分别</w:t>
      </w:r>
      <w:proofErr w:type="gramStart"/>
      <w:r w:rsidRPr="00D615CB">
        <w:rPr>
          <w:rFonts w:ascii="仿宋" w:eastAsia="仿宋" w:hAnsi="仿宋" w:cs="仿宋" w:hint="eastAsia"/>
          <w:kern w:val="0"/>
          <w:szCs w:val="21"/>
        </w:rPr>
        <w:t>连接至主配线</w:t>
      </w:r>
      <w:proofErr w:type="gramEnd"/>
      <w:r w:rsidRPr="00D615CB">
        <w:rPr>
          <w:rFonts w:ascii="仿宋" w:eastAsia="仿宋" w:hAnsi="仿宋" w:cs="仿宋" w:hint="eastAsia"/>
          <w:kern w:val="0"/>
          <w:szCs w:val="21"/>
        </w:rPr>
        <w:t>区主、备两个配线箱中。</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通过双配线模式（二次配线）将端口固定连接</w:t>
      </w:r>
      <w:proofErr w:type="gramStart"/>
      <w:r w:rsidRPr="00D615CB">
        <w:rPr>
          <w:rFonts w:ascii="仿宋" w:eastAsia="仿宋" w:hAnsi="仿宋" w:cs="仿宋" w:hint="eastAsia"/>
          <w:kern w:val="0"/>
          <w:szCs w:val="21"/>
        </w:rPr>
        <w:t>延伸至主配线</w:t>
      </w:r>
      <w:proofErr w:type="gramEnd"/>
      <w:r w:rsidRPr="00D615CB">
        <w:rPr>
          <w:rFonts w:ascii="仿宋" w:eastAsia="仿宋" w:hAnsi="仿宋" w:cs="仿宋" w:hint="eastAsia"/>
          <w:kern w:val="0"/>
          <w:szCs w:val="21"/>
        </w:rPr>
        <w:t>区域的另外一组光纤或铜缆配线架，将原有的配线架端口直接跳接交换机端口的单配</w:t>
      </w:r>
      <w:proofErr w:type="gramStart"/>
      <w:r w:rsidRPr="00D615CB">
        <w:rPr>
          <w:rFonts w:ascii="仿宋" w:eastAsia="仿宋" w:hAnsi="仿宋" w:cs="仿宋" w:hint="eastAsia"/>
          <w:kern w:val="0"/>
          <w:szCs w:val="21"/>
        </w:rPr>
        <w:t>线模式</w:t>
      </w:r>
      <w:proofErr w:type="gramEnd"/>
      <w:r w:rsidRPr="00D615CB">
        <w:rPr>
          <w:rFonts w:ascii="仿宋" w:eastAsia="仿宋" w:hAnsi="仿宋" w:cs="仿宋" w:hint="eastAsia"/>
          <w:kern w:val="0"/>
          <w:szCs w:val="21"/>
        </w:rPr>
        <w:t>转化为在主配线区的两组配线架之间的跳接。这种双配线模式是目前数据中心机房较多使用的，不但方便插拔和管理，同时也能提高系统的安全性。</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配线柜中的主、</w:t>
      </w:r>
      <w:proofErr w:type="gramStart"/>
      <w:r w:rsidRPr="00D615CB">
        <w:rPr>
          <w:rFonts w:ascii="仿宋" w:eastAsia="仿宋" w:hAnsi="仿宋" w:cs="仿宋" w:hint="eastAsia"/>
          <w:kern w:val="0"/>
          <w:szCs w:val="21"/>
        </w:rPr>
        <w:t>备核心</w:t>
      </w:r>
      <w:proofErr w:type="gramEnd"/>
      <w:r w:rsidRPr="00D615CB">
        <w:rPr>
          <w:rFonts w:ascii="仿宋" w:eastAsia="仿宋" w:hAnsi="仿宋" w:cs="仿宋" w:hint="eastAsia"/>
          <w:kern w:val="0"/>
          <w:szCs w:val="21"/>
        </w:rPr>
        <w:t>交换机映射光配线架与远端交换机机柜之间的连接通过MTP干线光缆进行连接，干线</w:t>
      </w:r>
      <w:proofErr w:type="gramStart"/>
      <w:r w:rsidRPr="00D615CB">
        <w:rPr>
          <w:rFonts w:ascii="仿宋" w:eastAsia="仿宋" w:hAnsi="仿宋" w:cs="仿宋" w:hint="eastAsia"/>
          <w:kern w:val="0"/>
          <w:szCs w:val="21"/>
        </w:rPr>
        <w:t>两端两端</w:t>
      </w:r>
      <w:proofErr w:type="gramEnd"/>
      <w:r w:rsidRPr="00D615CB">
        <w:rPr>
          <w:rFonts w:ascii="仿宋" w:eastAsia="仿宋" w:hAnsi="仿宋" w:cs="仿宋" w:hint="eastAsia"/>
          <w:kern w:val="0"/>
          <w:szCs w:val="21"/>
        </w:rPr>
        <w:t>配置高密度MTP盒。</w:t>
      </w:r>
    </w:p>
    <w:p w:rsidR="009C0FCD" w:rsidRPr="00D615CB" w:rsidRDefault="009C0FCD" w:rsidP="009C0FCD">
      <w:pPr>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主</w:t>
      </w:r>
      <w:proofErr w:type="gramStart"/>
      <w:r w:rsidRPr="00D615CB">
        <w:rPr>
          <w:rFonts w:ascii="仿宋" w:eastAsia="仿宋" w:hAnsi="仿宋" w:cs="仿宋" w:hint="eastAsia"/>
          <w:kern w:val="0"/>
          <w:szCs w:val="21"/>
        </w:rPr>
        <w:t>备核心交换</w:t>
      </w:r>
      <w:proofErr w:type="gramEnd"/>
      <w:r w:rsidRPr="00D615CB">
        <w:rPr>
          <w:rFonts w:ascii="仿宋" w:eastAsia="仿宋" w:hAnsi="仿宋" w:cs="仿宋" w:hint="eastAsia"/>
          <w:kern w:val="0"/>
          <w:szCs w:val="21"/>
        </w:rPr>
        <w:t>机柜中的交换机端口</w:t>
      </w:r>
      <w:proofErr w:type="gramStart"/>
      <w:r w:rsidRPr="00D615CB">
        <w:rPr>
          <w:rFonts w:ascii="仿宋" w:eastAsia="仿宋" w:hAnsi="仿宋" w:cs="仿宋" w:hint="eastAsia"/>
          <w:kern w:val="0"/>
          <w:szCs w:val="21"/>
        </w:rPr>
        <w:t>延伸至主配线</w:t>
      </w:r>
      <w:proofErr w:type="gramEnd"/>
      <w:r w:rsidRPr="00D615CB">
        <w:rPr>
          <w:rFonts w:ascii="仿宋" w:eastAsia="仿宋" w:hAnsi="仿宋" w:cs="仿宋" w:hint="eastAsia"/>
          <w:kern w:val="0"/>
          <w:szCs w:val="21"/>
        </w:rPr>
        <w:t>柜的映射配线架上，OM3干线电缆一端，另一端</w:t>
      </w:r>
      <w:r w:rsidRPr="00D615CB">
        <w:rPr>
          <w:rFonts w:ascii="仿宋" w:eastAsia="仿宋" w:hAnsi="仿宋" w:cs="仿宋" w:hint="eastAsia"/>
          <w:kern w:val="0"/>
          <w:szCs w:val="21"/>
        </w:rPr>
        <w:lastRenderedPageBreak/>
        <w:t>为LC端口用于连接主</w:t>
      </w:r>
      <w:proofErr w:type="gramStart"/>
      <w:r w:rsidRPr="00D615CB">
        <w:rPr>
          <w:rFonts w:ascii="仿宋" w:eastAsia="仿宋" w:hAnsi="仿宋" w:cs="仿宋" w:hint="eastAsia"/>
          <w:kern w:val="0"/>
          <w:szCs w:val="21"/>
        </w:rPr>
        <w:t>备核心</w:t>
      </w:r>
      <w:proofErr w:type="gramEnd"/>
      <w:r w:rsidRPr="00D615CB">
        <w:rPr>
          <w:rFonts w:ascii="仿宋" w:eastAsia="仿宋" w:hAnsi="仿宋" w:cs="仿宋" w:hint="eastAsia"/>
          <w:kern w:val="0"/>
          <w:szCs w:val="21"/>
        </w:rPr>
        <w:t>交换机光口。</w:t>
      </w:r>
    </w:p>
    <w:p w:rsidR="009C0FCD" w:rsidRPr="00D615CB" w:rsidRDefault="009C0FCD" w:rsidP="009C0FCD">
      <w:pPr>
        <w:pStyle w:val="38"/>
        <w:spacing w:line="360" w:lineRule="auto"/>
        <w:rPr>
          <w:rFonts w:ascii="仿宋" w:eastAsia="仿宋" w:hAnsi="仿宋" w:cs="仿宋"/>
          <w:sz w:val="21"/>
          <w:szCs w:val="21"/>
        </w:rPr>
      </w:pPr>
      <w:bookmarkStart w:id="149" w:name="_Toc31368963"/>
      <w:bookmarkStart w:id="150" w:name="_Toc523998275"/>
      <w:bookmarkStart w:id="151" w:name="_Toc522617173"/>
      <w:bookmarkStart w:id="152" w:name="_Toc83112876"/>
      <w:bookmarkStart w:id="153" w:name="_Toc522255304"/>
      <w:bookmarkStart w:id="154" w:name="_Toc522591368"/>
      <w:bookmarkStart w:id="155" w:name="_Toc208419331"/>
      <w:bookmarkStart w:id="156" w:name="_Toc154061705"/>
      <w:bookmarkStart w:id="157" w:name="_Toc535823743"/>
      <w:bookmarkStart w:id="158" w:name="_Toc155863277"/>
      <w:bookmarkStart w:id="159" w:name="_Toc524014190"/>
      <w:bookmarkStart w:id="160" w:name="_Toc318279427"/>
      <w:bookmarkStart w:id="161" w:name="_Toc10713083"/>
      <w:bookmarkStart w:id="162" w:name="_Toc314217678"/>
      <w:bookmarkStart w:id="163" w:name="_Toc97486945"/>
      <w:r w:rsidRPr="00D615CB">
        <w:rPr>
          <w:rFonts w:ascii="仿宋" w:eastAsia="仿宋" w:hAnsi="仿宋" w:cs="仿宋"/>
          <w:sz w:val="21"/>
          <w:szCs w:val="21"/>
        </w:rPr>
        <w:t>3.1.3</w:t>
      </w:r>
      <w:r w:rsidRPr="00D615CB">
        <w:rPr>
          <w:rFonts w:ascii="仿宋" w:eastAsia="仿宋" w:hAnsi="仿宋" w:cs="仿宋" w:hint="eastAsia"/>
          <w:sz w:val="21"/>
          <w:szCs w:val="21"/>
        </w:rPr>
        <w:t>综合布线项目设计</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sidR="009C0FCD" w:rsidRPr="00D615CB" w:rsidRDefault="009C0FCD" w:rsidP="009C0FCD">
      <w:pPr>
        <w:autoSpaceDE w:val="0"/>
        <w:autoSpaceDN w:val="0"/>
        <w:adjustRightInd w:val="0"/>
        <w:spacing w:line="360" w:lineRule="auto"/>
        <w:ind w:firstLineChars="250" w:firstLine="525"/>
        <w:rPr>
          <w:rFonts w:ascii="仿宋" w:eastAsia="仿宋" w:hAnsi="仿宋" w:cs="仿宋"/>
          <w:kern w:val="0"/>
          <w:szCs w:val="21"/>
        </w:rPr>
      </w:pPr>
      <w:r w:rsidRPr="00D615CB">
        <w:rPr>
          <w:rFonts w:ascii="仿宋" w:eastAsia="仿宋" w:hAnsi="仿宋" w:cs="仿宋" w:hint="eastAsia"/>
          <w:kern w:val="0"/>
          <w:szCs w:val="21"/>
        </w:rPr>
        <w:t>本方案中选用的六类非</w:t>
      </w:r>
      <w:proofErr w:type="gramStart"/>
      <w:r w:rsidRPr="00D615CB">
        <w:rPr>
          <w:rFonts w:ascii="仿宋" w:eastAsia="仿宋" w:hAnsi="仿宋" w:cs="仿宋" w:hint="eastAsia"/>
          <w:kern w:val="0"/>
          <w:szCs w:val="21"/>
        </w:rPr>
        <w:t>屏蔽低烟无卤</w:t>
      </w:r>
      <w:proofErr w:type="gramEnd"/>
      <w:r w:rsidRPr="00D615CB">
        <w:rPr>
          <w:rFonts w:ascii="仿宋" w:eastAsia="仿宋" w:hAnsi="仿宋" w:cs="仿宋" w:hint="eastAsia"/>
          <w:kern w:val="0"/>
          <w:szCs w:val="21"/>
        </w:rPr>
        <w:t>双绞线、室内OM3和OS2光缆、及相关配件，既可满足用户需求，又可为用户节约投资，可获得最佳的性价比。本设计方案包含工作区子系统、水平子系统、管理子系统等部分。本方案中所有的信息插座均为电话、终端、网络通用设计（RJ45），接终端或</w:t>
      </w:r>
      <w:proofErr w:type="gramStart"/>
      <w:r w:rsidRPr="00D615CB">
        <w:rPr>
          <w:rFonts w:ascii="仿宋" w:eastAsia="仿宋" w:hAnsi="仿宋" w:cs="仿宋" w:hint="eastAsia"/>
          <w:kern w:val="0"/>
          <w:szCs w:val="21"/>
        </w:rPr>
        <w:t>接网络</w:t>
      </w:r>
      <w:proofErr w:type="gramEnd"/>
      <w:r w:rsidRPr="00D615CB">
        <w:rPr>
          <w:rFonts w:ascii="仿宋" w:eastAsia="仿宋" w:hAnsi="仿宋" w:cs="仿宋" w:hint="eastAsia"/>
          <w:kern w:val="0"/>
          <w:szCs w:val="21"/>
        </w:rPr>
        <w:t>由用户根据需要自由选择。我们为用户提供的标准 RJ45 信息出口，可兼容并支持各种电话、传真、计算机网络及计算机系统。</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本方案采用</w:t>
      </w:r>
      <w:proofErr w:type="gramStart"/>
      <w:r w:rsidRPr="00D615CB">
        <w:rPr>
          <w:rFonts w:ascii="仿宋" w:eastAsia="仿宋" w:hAnsi="仿宋" w:cs="仿宋" w:hint="eastAsia"/>
          <w:kern w:val="0"/>
          <w:szCs w:val="21"/>
        </w:rPr>
        <w:t>列头柜方式</w:t>
      </w:r>
      <w:proofErr w:type="gramEnd"/>
      <w:r w:rsidRPr="00D615CB">
        <w:rPr>
          <w:rFonts w:ascii="仿宋" w:eastAsia="仿宋" w:hAnsi="仿宋" w:cs="仿宋" w:hint="eastAsia"/>
          <w:kern w:val="0"/>
          <w:szCs w:val="21"/>
        </w:rPr>
        <w:t>。</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机房分为生产网接入、主机房、安防中心、消防中心机房。</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配线架到交换机的设备跳线（六类非屏蔽跳线和光纤跳线）</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生产网接入：</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 xml:space="preserve">从生产网接入间1（占1 </w:t>
      </w:r>
      <w:proofErr w:type="gramStart"/>
      <w:r w:rsidRPr="00D615CB">
        <w:rPr>
          <w:rFonts w:ascii="仿宋" w:eastAsia="仿宋" w:hAnsi="仿宋" w:cs="仿宋" w:hint="eastAsia"/>
          <w:kern w:val="0"/>
          <w:szCs w:val="21"/>
        </w:rPr>
        <w:t>个</w:t>
      </w:r>
      <w:proofErr w:type="gramEnd"/>
      <w:r w:rsidRPr="00D615CB">
        <w:rPr>
          <w:rFonts w:ascii="仿宋" w:eastAsia="仿宋" w:hAnsi="仿宋" w:cs="仿宋" w:hint="eastAsia"/>
          <w:kern w:val="0"/>
          <w:szCs w:val="21"/>
        </w:rPr>
        <w:t xml:space="preserve">机柜位置）、生产网接入间2（占1 </w:t>
      </w:r>
      <w:proofErr w:type="gramStart"/>
      <w:r w:rsidRPr="00D615CB">
        <w:rPr>
          <w:rFonts w:ascii="仿宋" w:eastAsia="仿宋" w:hAnsi="仿宋" w:cs="仿宋" w:hint="eastAsia"/>
          <w:kern w:val="0"/>
          <w:szCs w:val="21"/>
        </w:rPr>
        <w:t>个</w:t>
      </w:r>
      <w:proofErr w:type="gramEnd"/>
      <w:r w:rsidRPr="00D615CB">
        <w:rPr>
          <w:rFonts w:ascii="仿宋" w:eastAsia="仿宋" w:hAnsi="仿宋" w:cs="仿宋" w:hint="eastAsia"/>
          <w:kern w:val="0"/>
          <w:szCs w:val="21"/>
        </w:rPr>
        <w:t>机柜位置）到网络机房总配线柜，分别连接2 根24 芯万兆多模OM3光缆、24根六类非屏蔽双绞线。</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主机房：</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主机房分为存储设备、小型机、虚拟服务器、普通服务器区。</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存储设备：每个存储机柜连接2 根12 芯万兆多模OM3和OS2单模光缆主机房存储列头柜（SAN）、24 根六类非屏蔽双绞线到网络机房列头柜。</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小型机区：每个存储机柜连接2 根12 芯万兆多模OM3和OS2单模光缆主机房存储列头柜（SAN）、24 根六类非屏蔽双绞线到网络机房列头柜。</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虚拟服务器区：每个存储机柜连接2 根12 芯万兆多模OM3和OS2单模光缆主机房存储列头柜（SAN）、24 根六类非屏蔽双绞线到网络机房列头柜。</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普通服务器区（接存储）区：每个存储机柜连接2 根12 芯万兆多模OM3和OS2单模光缆主机房存储列头柜、24 根六类非屏蔽双绞线到网络机房列头柜。</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弱电列头柜：共3个弱电列头柜（每个弱电列</w:t>
      </w:r>
      <w:proofErr w:type="gramStart"/>
      <w:r w:rsidRPr="00D615CB">
        <w:rPr>
          <w:rFonts w:ascii="仿宋" w:eastAsia="仿宋" w:hAnsi="仿宋" w:cs="仿宋" w:hint="eastAsia"/>
          <w:kern w:val="0"/>
          <w:szCs w:val="21"/>
        </w:rPr>
        <w:t>头柜占</w:t>
      </w:r>
      <w:proofErr w:type="gramEnd"/>
      <w:r w:rsidRPr="00D615CB">
        <w:rPr>
          <w:rFonts w:ascii="仿宋" w:eastAsia="仿宋" w:hAnsi="仿宋" w:cs="仿宋" w:hint="eastAsia"/>
          <w:kern w:val="0"/>
          <w:szCs w:val="21"/>
        </w:rPr>
        <w:t>1个机柜位置），每个弱电</w:t>
      </w:r>
      <w:proofErr w:type="gramStart"/>
      <w:r w:rsidRPr="00D615CB">
        <w:rPr>
          <w:rFonts w:ascii="仿宋" w:eastAsia="仿宋" w:hAnsi="仿宋" w:cs="仿宋" w:hint="eastAsia"/>
          <w:kern w:val="0"/>
          <w:szCs w:val="21"/>
        </w:rPr>
        <w:t>列头柜连接</w:t>
      </w:r>
      <w:proofErr w:type="gramEnd"/>
      <w:r w:rsidRPr="00D615CB">
        <w:rPr>
          <w:rFonts w:ascii="仿宋" w:eastAsia="仿宋" w:hAnsi="仿宋" w:cs="仿宋" w:hint="eastAsia"/>
          <w:kern w:val="0"/>
          <w:szCs w:val="21"/>
        </w:rPr>
        <w:t>2 根24 芯万兆多模OM3光缆、24根六类非屏蔽双绞线到网络机房总配线柜。</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弱电井的数据和语音主干不在本工程范围内，由大楼弱电项目负责。</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综合布线系统采用上走线的方式，线槽采用开放式网格式金属桥架。在网络式金属桥架内光纤和铜缆用隔板分开敷设。</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设备机柜的信息点要求敷设到位。</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lastRenderedPageBreak/>
        <w:t>综合布线的端到端,包括所有的连接硬件和线缆均应满足ANSI/TIA/EIA 568B铜缆双绞线六类标准的指标水平,同时还应满足ANSI/TIA/EIA 569A,ANSI/TIA/EIA –607标准,并达到千兆网络要求。</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在线缆的两端和配线架、面板上必须做好</w:t>
      </w:r>
      <w:proofErr w:type="gramStart"/>
      <w:r w:rsidRPr="00D615CB">
        <w:rPr>
          <w:rFonts w:ascii="仿宋" w:eastAsia="仿宋" w:hAnsi="仿宋" w:cs="仿宋" w:hint="eastAsia"/>
          <w:kern w:val="0"/>
          <w:szCs w:val="21"/>
        </w:rPr>
        <w:t>各类易识别</w:t>
      </w:r>
      <w:proofErr w:type="gramEnd"/>
      <w:r w:rsidRPr="00D615CB">
        <w:rPr>
          <w:rFonts w:ascii="仿宋" w:eastAsia="仿宋" w:hAnsi="仿宋" w:cs="仿宋" w:hint="eastAsia"/>
          <w:kern w:val="0"/>
          <w:szCs w:val="21"/>
        </w:rPr>
        <w:t>的标志。综合布线的电气防护、接地：布线全部开放式金属桥架。金属桥架、钢管应作可靠接地连接。</w:t>
      </w:r>
    </w:p>
    <w:p w:rsidR="009C0FCD" w:rsidRPr="00D615CB" w:rsidRDefault="009C0FCD" w:rsidP="009C0FCD">
      <w:pPr>
        <w:pStyle w:val="2a"/>
        <w:spacing w:line="360" w:lineRule="auto"/>
        <w:jc w:val="both"/>
        <w:rPr>
          <w:rFonts w:ascii="仿宋" w:eastAsia="仿宋" w:hAnsi="仿宋" w:cs="仿宋"/>
          <w:sz w:val="21"/>
          <w:szCs w:val="21"/>
        </w:rPr>
      </w:pPr>
      <w:bookmarkStart w:id="164" w:name="_Toc155863278"/>
      <w:bookmarkStart w:id="165" w:name="_Toc97486946"/>
      <w:bookmarkStart w:id="166" w:name="_Toc154061706"/>
      <w:r w:rsidRPr="00D615CB">
        <w:rPr>
          <w:rFonts w:ascii="仿宋" w:eastAsia="仿宋" w:hAnsi="仿宋" w:cs="仿宋"/>
          <w:sz w:val="21"/>
          <w:szCs w:val="21"/>
        </w:rPr>
        <w:t>3.2</w:t>
      </w:r>
      <w:r w:rsidRPr="00D615CB">
        <w:rPr>
          <w:rFonts w:ascii="仿宋" w:eastAsia="仿宋" w:hAnsi="仿宋" w:cs="仿宋" w:hint="eastAsia"/>
          <w:sz w:val="21"/>
          <w:szCs w:val="21"/>
        </w:rPr>
        <w:t>综合布线产品要求</w:t>
      </w:r>
      <w:bookmarkEnd w:id="164"/>
      <w:bookmarkEnd w:id="165"/>
      <w:bookmarkEnd w:id="166"/>
    </w:p>
    <w:p w:rsidR="009C0FCD" w:rsidRPr="00D615CB" w:rsidRDefault="009C0FCD" w:rsidP="009C0FCD">
      <w:pPr>
        <w:pStyle w:val="38"/>
        <w:spacing w:line="360" w:lineRule="auto"/>
        <w:rPr>
          <w:rFonts w:ascii="仿宋" w:eastAsia="仿宋" w:hAnsi="仿宋" w:cs="仿宋"/>
          <w:sz w:val="21"/>
          <w:szCs w:val="21"/>
        </w:rPr>
      </w:pPr>
      <w:bookmarkStart w:id="167" w:name="_Toc154061707"/>
      <w:bookmarkStart w:id="168" w:name="_Toc155863279"/>
      <w:bookmarkStart w:id="169" w:name="_Toc97486947"/>
      <w:r w:rsidRPr="00D615CB">
        <w:rPr>
          <w:rFonts w:ascii="仿宋" w:eastAsia="仿宋" w:hAnsi="仿宋" w:cs="仿宋" w:hint="eastAsia"/>
          <w:sz w:val="21"/>
          <w:szCs w:val="21"/>
        </w:rPr>
        <w:t>3</w:t>
      </w:r>
      <w:r w:rsidRPr="00D615CB">
        <w:rPr>
          <w:rFonts w:ascii="仿宋" w:eastAsia="仿宋" w:hAnsi="仿宋" w:cs="仿宋"/>
          <w:sz w:val="21"/>
          <w:szCs w:val="21"/>
        </w:rPr>
        <w:t>.2.1</w:t>
      </w:r>
      <w:proofErr w:type="gramStart"/>
      <w:r w:rsidRPr="00D615CB">
        <w:rPr>
          <w:rFonts w:ascii="仿宋" w:eastAsia="仿宋" w:hAnsi="仿宋" w:cs="仿宋" w:hint="eastAsia"/>
          <w:sz w:val="21"/>
          <w:szCs w:val="21"/>
        </w:rPr>
        <w:t>六</w:t>
      </w:r>
      <w:proofErr w:type="gramEnd"/>
      <w:r w:rsidRPr="00D615CB">
        <w:rPr>
          <w:rFonts w:ascii="仿宋" w:eastAsia="仿宋" w:hAnsi="仿宋" w:cs="仿宋" w:hint="eastAsia"/>
          <w:sz w:val="21"/>
          <w:szCs w:val="21"/>
        </w:rPr>
        <w:t>类非屏蔽LSZH线缆</w:t>
      </w:r>
      <w:bookmarkEnd w:id="167"/>
      <w:bookmarkEnd w:id="168"/>
      <w:bookmarkEnd w:id="169"/>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护套材料： LSZH</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导体线规：23AWG。</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导体材质：无氧铜</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线缆结构：U/UTP，十字骨架</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特性阻抗:100 ±15 Ohm；</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传播延迟值：&lt;536 ns/100m；</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延迟偏差：≤45 ns；</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绝缘阻抗≥5000MΩ*km；</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最小弯曲半径：32mm（操作），64mm（安装）</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最大拉力：100N</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包装方式：305m/箱</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工作温度：-20-60℃</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执行标准：TIA/EIA568C、ISO/IEC11801，EN50173，YD/T926</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防火等级为IEC60332-1（GB/T18380）单根阻燃标准</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proofErr w:type="gramStart"/>
      <w:r w:rsidRPr="00D615CB">
        <w:rPr>
          <w:rFonts w:ascii="仿宋" w:eastAsia="仿宋" w:hAnsi="仿宋" w:cs="仿宋" w:hint="eastAsia"/>
          <w:kern w:val="0"/>
          <w:szCs w:val="21"/>
        </w:rPr>
        <w:t>满足低烟无卤</w:t>
      </w:r>
      <w:proofErr w:type="gramEnd"/>
      <w:r w:rsidRPr="00D615CB">
        <w:rPr>
          <w:rFonts w:ascii="仿宋" w:eastAsia="仿宋" w:hAnsi="仿宋" w:cs="仿宋" w:hint="eastAsia"/>
          <w:kern w:val="0"/>
          <w:szCs w:val="21"/>
        </w:rPr>
        <w:t>标准IEC61034和IEC60754：烟密度≥90%，PH值≥5.0，电导率≤1</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 xml:space="preserve">获得信息产业有线通信质量监督检验中心出具的六类线缆单体测试报告； </w:t>
      </w:r>
    </w:p>
    <w:p w:rsidR="009C0FCD" w:rsidRPr="00D615CB" w:rsidRDefault="009C0FCD" w:rsidP="009C0FCD">
      <w:pPr>
        <w:pStyle w:val="38"/>
        <w:spacing w:line="360" w:lineRule="auto"/>
        <w:rPr>
          <w:rFonts w:ascii="仿宋" w:eastAsia="仿宋" w:hAnsi="仿宋" w:cs="仿宋"/>
          <w:sz w:val="21"/>
          <w:szCs w:val="21"/>
        </w:rPr>
      </w:pPr>
      <w:bookmarkStart w:id="170" w:name="_Toc97486948"/>
      <w:bookmarkStart w:id="171" w:name="_Toc155863280"/>
      <w:bookmarkStart w:id="172" w:name="_Toc154061708"/>
      <w:r w:rsidRPr="00D615CB">
        <w:rPr>
          <w:rFonts w:ascii="仿宋" w:eastAsia="仿宋" w:hAnsi="仿宋" w:cs="仿宋" w:hint="eastAsia"/>
          <w:sz w:val="21"/>
          <w:szCs w:val="21"/>
        </w:rPr>
        <w:t>3</w:t>
      </w:r>
      <w:r w:rsidRPr="00D615CB">
        <w:rPr>
          <w:rFonts w:ascii="仿宋" w:eastAsia="仿宋" w:hAnsi="仿宋" w:cs="仿宋"/>
          <w:sz w:val="21"/>
          <w:szCs w:val="21"/>
        </w:rPr>
        <w:t>.2.2</w:t>
      </w:r>
      <w:r w:rsidRPr="00D615CB">
        <w:rPr>
          <w:rFonts w:ascii="仿宋" w:eastAsia="仿宋" w:hAnsi="仿宋" w:cs="仿宋" w:hint="eastAsia"/>
          <w:sz w:val="21"/>
          <w:szCs w:val="21"/>
        </w:rPr>
        <w:t>室内OM3 LSZH线缆</w:t>
      </w:r>
      <w:bookmarkEnd w:id="170"/>
      <w:bookmarkEnd w:id="171"/>
      <w:bookmarkEnd w:id="172"/>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具有重量轻、柔软性、易剥离</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具有高柔软性，紧套光纤光缆之间可直接连接，无需过渡接头盒及尾</w:t>
      </w:r>
      <w:proofErr w:type="gramStart"/>
      <w:r w:rsidRPr="00D615CB">
        <w:rPr>
          <w:rFonts w:ascii="仿宋" w:eastAsia="仿宋" w:hAnsi="仿宋" w:cs="仿宋" w:hint="eastAsia"/>
          <w:kern w:val="0"/>
          <w:szCs w:val="21"/>
        </w:rPr>
        <w:t>纤</w:t>
      </w:r>
      <w:proofErr w:type="gramEnd"/>
      <w:r w:rsidRPr="00D615CB">
        <w:rPr>
          <w:rFonts w:ascii="仿宋" w:eastAsia="仿宋" w:hAnsi="仿宋" w:cs="仿宋" w:hint="eastAsia"/>
          <w:kern w:val="0"/>
          <w:szCs w:val="21"/>
        </w:rPr>
        <w:t>，无需清洗防水油膏，因而敷设成本低。</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护套材料：LSZH（</w:t>
      </w:r>
      <w:proofErr w:type="gramStart"/>
      <w:r w:rsidRPr="00D615CB">
        <w:rPr>
          <w:rFonts w:ascii="仿宋" w:eastAsia="仿宋" w:hAnsi="仿宋" w:cs="仿宋" w:hint="eastAsia"/>
          <w:kern w:val="0"/>
          <w:szCs w:val="21"/>
        </w:rPr>
        <w:t>低烟无卤</w:t>
      </w:r>
      <w:proofErr w:type="gramEnd"/>
      <w:r w:rsidRPr="00D615CB">
        <w:rPr>
          <w:rFonts w:ascii="仿宋" w:eastAsia="仿宋" w:hAnsi="仿宋" w:cs="仿宋" w:hint="eastAsia"/>
          <w:kern w:val="0"/>
          <w:szCs w:val="21"/>
        </w:rPr>
        <w:t>）</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lastRenderedPageBreak/>
        <w:t>加强材料：高级芳纶纱</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短期拉伸（N）≥ 600长期拉伸（N）≥  200</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最小静态弯曲半径（mm）≥10D</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光缆单根垂直燃烧满足标准要求.</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护套断裂伸长率≥150%</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适用温度 -20℃～+60℃</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芯数：4-24芯</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可支持 1G 传输 1km，10G 传输 300m，支持向下兼容。</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纤芯衰耗≤3.5dB/km@850 nm，纤芯衰耗≤1.5dB/km@1300 nm；</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最大满注入带宽≥1500MHz-km@850nm</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最小有效带宽≥2000MHz-km@850nm</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符合YD/T1258.4-2005室内光缆系列第四部分多芯光缆</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获得ISO 9001:2015和ISO14001：2015的认证证书；</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自有国家认证CNAS实验室，并提供证书查询。</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获得高新技术企业，并提供证书查询。</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获得信息产业有线通信质量监督检验中心出具的单体测试报告；</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获得信息产业有线通信质量监督检验中心出具的300米光纤信道测试报告；</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获得符合ISO 14025标准要求PEP证书（产品环境概况生态护照）</w:t>
      </w:r>
    </w:p>
    <w:p w:rsidR="009C0FCD" w:rsidRPr="00D615CB" w:rsidRDefault="009C0FCD" w:rsidP="009C0FCD">
      <w:pPr>
        <w:pStyle w:val="38"/>
        <w:spacing w:line="360" w:lineRule="auto"/>
        <w:rPr>
          <w:rFonts w:ascii="仿宋" w:eastAsia="仿宋" w:hAnsi="仿宋" w:cs="仿宋"/>
          <w:sz w:val="21"/>
          <w:szCs w:val="21"/>
        </w:rPr>
      </w:pPr>
      <w:bookmarkStart w:id="173" w:name="_Toc97486949"/>
      <w:bookmarkStart w:id="174" w:name="_Toc155863281"/>
      <w:bookmarkStart w:id="175" w:name="_Toc154061709"/>
      <w:r w:rsidRPr="00D615CB">
        <w:rPr>
          <w:rFonts w:ascii="仿宋" w:eastAsia="仿宋" w:hAnsi="仿宋" w:cs="仿宋" w:hint="eastAsia"/>
          <w:sz w:val="21"/>
          <w:szCs w:val="21"/>
        </w:rPr>
        <w:t>3</w:t>
      </w:r>
      <w:r w:rsidRPr="00D615CB">
        <w:rPr>
          <w:rFonts w:ascii="仿宋" w:eastAsia="仿宋" w:hAnsi="仿宋" w:cs="仿宋"/>
          <w:sz w:val="21"/>
          <w:szCs w:val="21"/>
        </w:rPr>
        <w:t>.2.3</w:t>
      </w:r>
      <w:r w:rsidRPr="00D615CB">
        <w:rPr>
          <w:rFonts w:ascii="仿宋" w:eastAsia="仿宋" w:hAnsi="仿宋" w:cs="仿宋" w:hint="eastAsia"/>
          <w:sz w:val="21"/>
          <w:szCs w:val="21"/>
        </w:rPr>
        <w:t>光纤配线架</w:t>
      </w:r>
      <w:bookmarkEnd w:id="173"/>
      <w:bookmarkEnd w:id="174"/>
      <w:bookmarkEnd w:id="175"/>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全新一代的快速卡扣式设计,免螺丝快速安装；</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模块化抽屉,限位开工停止30度坡度，安全又方便操作和维护。</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通过透明的亚克力盖板，对配线架内的熔接和绕线一目了然，方便安装和维护。</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带8个线缆入口,提供紧固套件,提供PG9和PG13.5</w:t>
      </w:r>
      <w:proofErr w:type="gramStart"/>
      <w:r w:rsidRPr="00D615CB">
        <w:rPr>
          <w:rFonts w:ascii="仿宋" w:eastAsia="仿宋" w:hAnsi="仿宋" w:cs="仿宋" w:hint="eastAsia"/>
          <w:kern w:val="0"/>
          <w:szCs w:val="21"/>
        </w:rPr>
        <w:t>各</w:t>
      </w:r>
      <w:proofErr w:type="gramEnd"/>
      <w:r w:rsidRPr="00D615CB">
        <w:rPr>
          <w:rFonts w:ascii="仿宋" w:eastAsia="仿宋" w:hAnsi="仿宋" w:cs="仿宋" w:hint="eastAsia"/>
          <w:kern w:val="0"/>
          <w:szCs w:val="21"/>
        </w:rPr>
        <w:t>一个</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可自由组合ST，SC和LC模块组,适用不同接口的运用,</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并可更换模块</w:t>
      </w:r>
      <w:proofErr w:type="gramStart"/>
      <w:r w:rsidRPr="00D615CB">
        <w:rPr>
          <w:rFonts w:ascii="仿宋" w:eastAsia="仿宋" w:hAnsi="仿宋" w:cs="仿宋" w:hint="eastAsia"/>
          <w:kern w:val="0"/>
          <w:szCs w:val="21"/>
        </w:rPr>
        <w:t>盒实现光铜</w:t>
      </w:r>
      <w:proofErr w:type="gramEnd"/>
      <w:r w:rsidRPr="00D615CB">
        <w:rPr>
          <w:rFonts w:ascii="仿宋" w:eastAsia="仿宋" w:hAnsi="仿宋" w:cs="仿宋" w:hint="eastAsia"/>
          <w:kern w:val="0"/>
          <w:szCs w:val="21"/>
        </w:rPr>
        <w:t>混合；</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最大容量：376芯MTP适配器；96 芯 LC 适配器；48 芯 SC 适配器；24 芯 ST 适配器</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端口专用标识，</w:t>
      </w:r>
      <w:proofErr w:type="gramStart"/>
      <w:r w:rsidRPr="00D615CB">
        <w:rPr>
          <w:rFonts w:ascii="仿宋" w:eastAsia="仿宋" w:hAnsi="仿宋" w:cs="仿宋" w:hint="eastAsia"/>
          <w:kern w:val="0"/>
          <w:szCs w:val="21"/>
        </w:rPr>
        <w:t>方便运</w:t>
      </w:r>
      <w:proofErr w:type="gramEnd"/>
      <w:r w:rsidRPr="00D615CB">
        <w:rPr>
          <w:rFonts w:ascii="仿宋" w:eastAsia="仿宋" w:hAnsi="仿宋" w:cs="仿宋" w:hint="eastAsia"/>
          <w:kern w:val="0"/>
          <w:szCs w:val="21"/>
        </w:rPr>
        <w:t>维</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执行标准：ISO/IEC11801，EN50173</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获得ISO 9001:2015和ISO14001：2015的认证证书；</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lastRenderedPageBreak/>
        <w:t>获得自有国家认证CNAS实验室，并提供证书查询。</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获得高新技术企业，并提供证书查询。</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获得有线通信质量监督检验中心出具的测试报告；</w:t>
      </w:r>
    </w:p>
    <w:p w:rsidR="009C0FCD" w:rsidRPr="00D615CB" w:rsidRDefault="009C0FCD" w:rsidP="009C0FCD">
      <w:pPr>
        <w:pStyle w:val="38"/>
        <w:spacing w:line="360" w:lineRule="auto"/>
        <w:rPr>
          <w:rFonts w:ascii="仿宋" w:eastAsia="仿宋" w:hAnsi="仿宋" w:cs="仿宋"/>
          <w:sz w:val="21"/>
          <w:szCs w:val="21"/>
        </w:rPr>
      </w:pPr>
      <w:bookmarkStart w:id="176" w:name="_Toc97486950"/>
      <w:bookmarkStart w:id="177" w:name="_Toc155863282"/>
      <w:bookmarkStart w:id="178" w:name="_Toc154061710"/>
      <w:r w:rsidRPr="00D615CB">
        <w:rPr>
          <w:rFonts w:ascii="仿宋" w:eastAsia="仿宋" w:hAnsi="仿宋" w:cs="仿宋" w:hint="eastAsia"/>
          <w:sz w:val="21"/>
          <w:szCs w:val="21"/>
        </w:rPr>
        <w:t>3</w:t>
      </w:r>
      <w:r w:rsidRPr="00D615CB">
        <w:rPr>
          <w:rFonts w:ascii="仿宋" w:eastAsia="仿宋" w:hAnsi="仿宋" w:cs="仿宋"/>
          <w:sz w:val="21"/>
          <w:szCs w:val="21"/>
        </w:rPr>
        <w:t>.2.4</w:t>
      </w:r>
      <w:r w:rsidRPr="00D615CB">
        <w:rPr>
          <w:rFonts w:ascii="仿宋" w:eastAsia="仿宋" w:hAnsi="仿宋" w:cs="仿宋" w:hint="eastAsia"/>
          <w:sz w:val="21"/>
          <w:szCs w:val="21"/>
        </w:rPr>
        <w:t>光纤适配器</w:t>
      </w:r>
      <w:bookmarkEnd w:id="176"/>
      <w:bookmarkEnd w:id="177"/>
      <w:bookmarkEnd w:id="178"/>
      <w:r w:rsidRPr="00D615CB">
        <w:rPr>
          <w:rFonts w:ascii="仿宋" w:eastAsia="仿宋" w:hAnsi="仿宋" w:cs="仿宋" w:hint="eastAsia"/>
          <w:sz w:val="21"/>
          <w:szCs w:val="21"/>
        </w:rPr>
        <w:t xml:space="preserve"> </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采用高精度氧化锆和高磨光磷青铜套管，确保良好的物理承接力和插接能；</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 xml:space="preserve">陶瓷插套由高精度研磨机磨制，表面抛光技术，确保极低的插入损耗和反射损耗，插入损耗 &lt; 0.3dB； </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环境温度变化时性能保持稳定，因此连接器的温度特性很好，在-40℃~+80℃，插入损耗变化≤0.1dB.</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提供多种接头，分别有SC、ST、LC、MTP，适用于多模和单模连接器，应用于光纤通信系统。</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单模适配器为蓝色，多模适配器为灰色，通过颜色管理方便客户区分不同网络。</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ST 6芯一组，SC有 6芯和12芯一组，LC有6芯、12芯、24芯一组，MTP有4端口一组，方便客户随意搭配。</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获得ISO 9001:2015和ISO14001：2015的认证证书；</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获得自有国家认证CNAS实验室，并提供证书查询。</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获得高新技术企业，并提供证书查询。</w:t>
      </w:r>
    </w:p>
    <w:p w:rsidR="009C0FCD" w:rsidRPr="00D615CB" w:rsidRDefault="009C0FCD" w:rsidP="009C0FCD">
      <w:pPr>
        <w:pStyle w:val="38"/>
        <w:spacing w:line="360" w:lineRule="auto"/>
        <w:rPr>
          <w:rFonts w:ascii="仿宋" w:eastAsia="仿宋" w:hAnsi="仿宋" w:cs="仿宋"/>
          <w:sz w:val="21"/>
          <w:szCs w:val="21"/>
        </w:rPr>
      </w:pPr>
      <w:bookmarkStart w:id="179" w:name="_Toc97486951"/>
      <w:bookmarkStart w:id="180" w:name="_Toc155863283"/>
      <w:bookmarkStart w:id="181" w:name="_Toc154061711"/>
      <w:r w:rsidRPr="00D615CB">
        <w:rPr>
          <w:rFonts w:ascii="仿宋" w:eastAsia="仿宋" w:hAnsi="仿宋" w:cs="仿宋"/>
          <w:sz w:val="21"/>
          <w:szCs w:val="21"/>
        </w:rPr>
        <w:t xml:space="preserve">3.2.5 </w:t>
      </w:r>
      <w:r w:rsidRPr="00D615CB">
        <w:rPr>
          <w:rFonts w:ascii="仿宋" w:eastAsia="仿宋" w:hAnsi="仿宋" w:cs="仿宋" w:hint="eastAsia"/>
          <w:sz w:val="21"/>
          <w:szCs w:val="21"/>
        </w:rPr>
        <w:t>O</w:t>
      </w:r>
      <w:r w:rsidRPr="00D615CB">
        <w:rPr>
          <w:rFonts w:ascii="仿宋" w:eastAsia="仿宋" w:hAnsi="仿宋" w:cs="仿宋"/>
          <w:sz w:val="21"/>
          <w:szCs w:val="21"/>
        </w:rPr>
        <w:t>S2</w:t>
      </w:r>
      <w:r w:rsidRPr="00D615CB">
        <w:rPr>
          <w:rFonts w:ascii="仿宋" w:eastAsia="仿宋" w:hAnsi="仿宋" w:cs="仿宋" w:hint="eastAsia"/>
          <w:sz w:val="21"/>
          <w:szCs w:val="21"/>
        </w:rPr>
        <w:t>多模尾</w:t>
      </w:r>
      <w:proofErr w:type="gramStart"/>
      <w:r w:rsidRPr="00D615CB">
        <w:rPr>
          <w:rFonts w:ascii="仿宋" w:eastAsia="仿宋" w:hAnsi="仿宋" w:cs="仿宋" w:hint="eastAsia"/>
          <w:sz w:val="21"/>
          <w:szCs w:val="21"/>
        </w:rPr>
        <w:t>纤</w:t>
      </w:r>
      <w:bookmarkEnd w:id="179"/>
      <w:bookmarkEnd w:id="180"/>
      <w:bookmarkEnd w:id="181"/>
      <w:proofErr w:type="gramEnd"/>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工业标准100%光学测试</w:t>
      </w:r>
      <w:proofErr w:type="gramStart"/>
      <w:r w:rsidRPr="00D615CB">
        <w:rPr>
          <w:rFonts w:ascii="仿宋" w:eastAsia="仿宋" w:hAnsi="仿宋" w:cs="仿宋" w:hint="eastAsia"/>
          <w:kern w:val="0"/>
          <w:szCs w:val="21"/>
        </w:rPr>
        <w:t>—确保</w:t>
      </w:r>
      <w:proofErr w:type="gramEnd"/>
      <w:r w:rsidRPr="00D615CB">
        <w:rPr>
          <w:rFonts w:ascii="仿宋" w:eastAsia="仿宋" w:hAnsi="仿宋" w:cs="仿宋" w:hint="eastAsia"/>
          <w:kern w:val="0"/>
          <w:szCs w:val="21"/>
        </w:rPr>
        <w:t>可靠性；</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低插入损耗，高回波损耗性能高于标准要求；</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高质量陶瓷插芯提供低插入损耗和高同心度；</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对紧套光缆和光纤配件进行颜色管理，方便施工和维护</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全部采用UPC精密研磨工艺，保证了低插入损耗和高回波损耗性能</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插入损耗：≤0.2dB, 回波损耗：≥35dB</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震动实验附加损耗≤0.1 dB</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 xml:space="preserve">温度循环附加损耗≤0.1 dB      </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符合相关标准：ISO11801</w:t>
      </w:r>
      <w:proofErr w:type="gramStart"/>
      <w:r w:rsidRPr="00D615CB">
        <w:rPr>
          <w:rFonts w:ascii="仿宋" w:eastAsia="仿宋" w:hAnsi="仿宋" w:cs="仿宋" w:hint="eastAsia"/>
          <w:kern w:val="0"/>
          <w:szCs w:val="21"/>
        </w:rPr>
        <w:t>,TIA</w:t>
      </w:r>
      <w:proofErr w:type="gramEnd"/>
      <w:r w:rsidRPr="00D615CB">
        <w:rPr>
          <w:rFonts w:ascii="仿宋" w:eastAsia="仿宋" w:hAnsi="仿宋" w:cs="仿宋" w:hint="eastAsia"/>
          <w:kern w:val="0"/>
          <w:szCs w:val="21"/>
        </w:rPr>
        <w:t>/EIA-568-B.2,IEC-60793</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获得ISO 9001:2015和ISO14001：2015的认证证书；</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获得自有国家认证CNAS实验室，并提供证书查询。</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获得高新技术企业，并提供证书查询。</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lastRenderedPageBreak/>
        <w:t>提供有线通信质量监督检验中心出具的测试报告；</w:t>
      </w:r>
    </w:p>
    <w:p w:rsidR="009C0FCD" w:rsidRPr="00D615CB" w:rsidRDefault="009C0FCD" w:rsidP="009C0FCD">
      <w:pPr>
        <w:pStyle w:val="38"/>
        <w:spacing w:line="360" w:lineRule="auto"/>
        <w:rPr>
          <w:rFonts w:ascii="仿宋" w:eastAsia="仿宋" w:hAnsi="仿宋" w:cs="仿宋"/>
          <w:sz w:val="21"/>
          <w:szCs w:val="21"/>
        </w:rPr>
      </w:pPr>
      <w:bookmarkStart w:id="182" w:name="_Toc97486952"/>
      <w:r w:rsidRPr="00D615CB">
        <w:rPr>
          <w:rFonts w:ascii="仿宋" w:eastAsia="仿宋" w:hAnsi="仿宋" w:cs="仿宋" w:hint="eastAsia"/>
          <w:sz w:val="21"/>
          <w:szCs w:val="21"/>
        </w:rPr>
        <w:t xml:space="preserve"> </w:t>
      </w:r>
      <w:bookmarkStart w:id="183" w:name="_Toc155863284"/>
      <w:bookmarkStart w:id="184" w:name="_Toc154061712"/>
      <w:r w:rsidRPr="00D615CB">
        <w:rPr>
          <w:rFonts w:ascii="仿宋" w:eastAsia="仿宋" w:hAnsi="仿宋" w:cs="仿宋"/>
          <w:sz w:val="21"/>
          <w:szCs w:val="21"/>
        </w:rPr>
        <w:t xml:space="preserve">3.2.6 </w:t>
      </w:r>
      <w:r w:rsidRPr="00D615CB">
        <w:rPr>
          <w:rFonts w:ascii="仿宋" w:eastAsia="仿宋" w:hAnsi="仿宋" w:cs="仿宋" w:hint="eastAsia"/>
          <w:sz w:val="21"/>
          <w:szCs w:val="21"/>
        </w:rPr>
        <w:t>OM3多模光纤跳线</w:t>
      </w:r>
      <w:bookmarkEnd w:id="182"/>
      <w:bookmarkEnd w:id="183"/>
      <w:bookmarkEnd w:id="184"/>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工业标准100%光学测试</w:t>
      </w:r>
      <w:proofErr w:type="gramStart"/>
      <w:r w:rsidRPr="00D615CB">
        <w:rPr>
          <w:rFonts w:ascii="仿宋" w:eastAsia="仿宋" w:hAnsi="仿宋" w:cs="仿宋" w:hint="eastAsia"/>
          <w:kern w:val="0"/>
          <w:szCs w:val="21"/>
        </w:rPr>
        <w:t>—确保</w:t>
      </w:r>
      <w:proofErr w:type="gramEnd"/>
      <w:r w:rsidRPr="00D615CB">
        <w:rPr>
          <w:rFonts w:ascii="仿宋" w:eastAsia="仿宋" w:hAnsi="仿宋" w:cs="仿宋" w:hint="eastAsia"/>
          <w:kern w:val="0"/>
          <w:szCs w:val="21"/>
        </w:rPr>
        <w:t>可靠性；</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低插入损耗，高回波损耗性能高于标准要求；</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高质量陶瓷插芯提供低插入损耗和耐用性；</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插入损耗：≤0.25dB, 回波损耗：≥35dB</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震动实验附加损耗≤0.1 dB</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 xml:space="preserve">温度循环附加损耗≤0.1 dB      </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符合相关标准：ISO11801</w:t>
      </w:r>
      <w:proofErr w:type="gramStart"/>
      <w:r w:rsidRPr="00D615CB">
        <w:rPr>
          <w:rFonts w:ascii="仿宋" w:eastAsia="仿宋" w:hAnsi="仿宋" w:cs="仿宋" w:hint="eastAsia"/>
          <w:kern w:val="0"/>
          <w:szCs w:val="21"/>
        </w:rPr>
        <w:t>,TIA</w:t>
      </w:r>
      <w:proofErr w:type="gramEnd"/>
      <w:r w:rsidRPr="00D615CB">
        <w:rPr>
          <w:rFonts w:ascii="仿宋" w:eastAsia="仿宋" w:hAnsi="仿宋" w:cs="仿宋" w:hint="eastAsia"/>
          <w:kern w:val="0"/>
          <w:szCs w:val="21"/>
        </w:rPr>
        <w:t>/EIA-568-B.2,IEC-60793</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获得ISO 9001:2015和ISO14001：2015的认证证书；</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获得自有国家认证CNAS实验室，并提供证书查询。</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获得高新技术企业，并提供证书查询。</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提供有线通信质量监督检验中心出具的测试报告；</w:t>
      </w:r>
    </w:p>
    <w:p w:rsidR="009C0FCD" w:rsidRPr="00D615CB" w:rsidRDefault="009C0FCD" w:rsidP="009C0FCD">
      <w:pPr>
        <w:pStyle w:val="38"/>
        <w:spacing w:line="360" w:lineRule="auto"/>
        <w:rPr>
          <w:rFonts w:ascii="仿宋" w:eastAsia="仿宋" w:hAnsi="仿宋" w:cs="仿宋"/>
          <w:sz w:val="21"/>
          <w:szCs w:val="21"/>
        </w:rPr>
      </w:pPr>
      <w:bookmarkStart w:id="185" w:name="_Toc97486953"/>
      <w:bookmarkStart w:id="186" w:name="_Toc155863285"/>
      <w:bookmarkStart w:id="187" w:name="_Toc154061713"/>
      <w:r w:rsidRPr="00D615CB">
        <w:rPr>
          <w:rFonts w:ascii="仿宋" w:eastAsia="仿宋" w:hAnsi="仿宋" w:cs="仿宋" w:hint="eastAsia"/>
          <w:sz w:val="21"/>
          <w:szCs w:val="21"/>
        </w:rPr>
        <w:t>3</w:t>
      </w:r>
      <w:r w:rsidRPr="00D615CB">
        <w:rPr>
          <w:rFonts w:ascii="仿宋" w:eastAsia="仿宋" w:hAnsi="仿宋" w:cs="仿宋"/>
          <w:sz w:val="21"/>
          <w:szCs w:val="21"/>
        </w:rPr>
        <w:t>.2.7</w:t>
      </w:r>
      <w:proofErr w:type="gramStart"/>
      <w:r w:rsidRPr="00D615CB">
        <w:rPr>
          <w:rFonts w:ascii="仿宋" w:eastAsia="仿宋" w:hAnsi="仿宋" w:cs="仿宋" w:hint="eastAsia"/>
          <w:sz w:val="21"/>
          <w:szCs w:val="21"/>
        </w:rPr>
        <w:t>六</w:t>
      </w:r>
      <w:proofErr w:type="gramEnd"/>
      <w:r w:rsidRPr="00D615CB">
        <w:rPr>
          <w:rFonts w:ascii="仿宋" w:eastAsia="仿宋" w:hAnsi="仿宋" w:cs="仿宋" w:hint="eastAsia"/>
          <w:sz w:val="21"/>
          <w:szCs w:val="21"/>
        </w:rPr>
        <w:t>类RJ45非屏蔽配线架</w:t>
      </w:r>
      <w:bookmarkEnd w:id="185"/>
      <w:bookmarkEnd w:id="186"/>
      <w:bookmarkEnd w:id="187"/>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模块盒一键弹出设计，方便安装与运维</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可提供密封小挡板,增加整体美观，减少灰尘侵入</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配线架与模块落槽式安装，安装和维护无需任何工具</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配线架直接卡扣式安装，无需卡簧螺丝紧固，无需任何工具，方便安装和维护。</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配线架兼容非屏蔽和屏蔽功能，确保每个模块自动接地</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配线架提供双重接地方式，卡接至机柜立柱即可完成自动接地，安装维护简单。或者用导线接到机柜的接地铜排上。</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前端</w:t>
      </w:r>
      <w:proofErr w:type="gramStart"/>
      <w:r w:rsidRPr="00D615CB">
        <w:rPr>
          <w:rFonts w:ascii="仿宋" w:eastAsia="仿宋" w:hAnsi="仿宋" w:cs="仿宋" w:hint="eastAsia"/>
          <w:kern w:val="0"/>
          <w:szCs w:val="21"/>
        </w:rPr>
        <w:t>理线器优化</w:t>
      </w:r>
      <w:proofErr w:type="gramEnd"/>
      <w:r w:rsidRPr="00D615CB">
        <w:rPr>
          <w:rFonts w:ascii="仿宋" w:eastAsia="仿宋" w:hAnsi="仿宋" w:cs="仿宋" w:hint="eastAsia"/>
          <w:kern w:val="0"/>
          <w:szCs w:val="21"/>
        </w:rPr>
        <w:t>跳线走线方式，标识管理与可调角度设计</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背面的自带理线器，方便管理线缆，避免线缆与模块端接处受力，造成连接</w:t>
      </w:r>
      <w:proofErr w:type="gramStart"/>
      <w:r w:rsidRPr="00D615CB">
        <w:rPr>
          <w:rFonts w:ascii="仿宋" w:eastAsia="仿宋" w:hAnsi="仿宋" w:cs="仿宋" w:hint="eastAsia"/>
          <w:kern w:val="0"/>
          <w:szCs w:val="21"/>
        </w:rPr>
        <w:t>不好或掉线</w:t>
      </w:r>
      <w:proofErr w:type="gramEnd"/>
      <w:r w:rsidRPr="00D615CB">
        <w:rPr>
          <w:rFonts w:ascii="仿宋" w:eastAsia="仿宋" w:hAnsi="仿宋" w:cs="仿宋" w:hint="eastAsia"/>
          <w:kern w:val="0"/>
          <w:szCs w:val="21"/>
        </w:rPr>
        <w:t>，同时保证前端取出模块拉伸线缆时不损伤线缆表皮，保证弯曲半径；</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proofErr w:type="gramStart"/>
      <w:r w:rsidRPr="00D615CB">
        <w:rPr>
          <w:rFonts w:ascii="仿宋" w:eastAsia="仿宋" w:hAnsi="仿宋" w:cs="仿宋" w:hint="eastAsia"/>
          <w:kern w:val="0"/>
          <w:szCs w:val="21"/>
        </w:rPr>
        <w:t>支持光铜混用</w:t>
      </w:r>
      <w:proofErr w:type="gramEnd"/>
      <w:r w:rsidRPr="00D615CB">
        <w:rPr>
          <w:rFonts w:ascii="仿宋" w:eastAsia="仿宋" w:hAnsi="仿宋" w:cs="仿宋" w:hint="eastAsia"/>
          <w:kern w:val="0"/>
          <w:szCs w:val="21"/>
        </w:rPr>
        <w:t>，最多可安装4个光纤配线盒，最大支持96芯光纤接入（LC），支持熔接</w:t>
      </w:r>
      <w:proofErr w:type="gramStart"/>
      <w:r w:rsidRPr="00D615CB">
        <w:rPr>
          <w:rFonts w:ascii="仿宋" w:eastAsia="仿宋" w:hAnsi="仿宋" w:cs="仿宋" w:hint="eastAsia"/>
          <w:kern w:val="0"/>
          <w:szCs w:val="21"/>
        </w:rPr>
        <w:t>和预端接</w:t>
      </w:r>
      <w:proofErr w:type="gramEnd"/>
      <w:r w:rsidRPr="00D615CB">
        <w:rPr>
          <w:rFonts w:ascii="仿宋" w:eastAsia="仿宋" w:hAnsi="仿宋" w:cs="仿宋" w:hint="eastAsia"/>
          <w:kern w:val="0"/>
          <w:szCs w:val="21"/>
        </w:rPr>
        <w:t>方式。</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正面直观的分组标签区及可更换标签，为书写标签提供方便的管理；</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直接使用于19“标准机柜、机架、挂墙柜等；</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lastRenderedPageBreak/>
        <w:t>采用优质冷轧钢板，表面经过特殊处理，坚固、美观、不易划伤.</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1U高度，提供24和48口模块安装位</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获得信息产业有线通信产品质量监督检验中心检验报告</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获得ISO 9001:2015和ISO14001：2015的认证证书；</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获得自有国家认证CNAS实验室，并提供证书查询。</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获得高新技术企业，并提供证书查询。</w:t>
      </w:r>
    </w:p>
    <w:p w:rsidR="009C0FCD" w:rsidRPr="00D615CB" w:rsidRDefault="009C0FCD" w:rsidP="009C0FCD">
      <w:pPr>
        <w:pStyle w:val="38"/>
        <w:spacing w:line="360" w:lineRule="auto"/>
        <w:rPr>
          <w:rFonts w:ascii="仿宋" w:eastAsia="仿宋" w:hAnsi="仿宋" w:cs="仿宋"/>
          <w:sz w:val="21"/>
          <w:szCs w:val="21"/>
        </w:rPr>
      </w:pPr>
      <w:bookmarkStart w:id="188" w:name="_Toc97486954"/>
      <w:bookmarkStart w:id="189" w:name="_Toc154061714"/>
      <w:bookmarkStart w:id="190" w:name="_Toc155863286"/>
      <w:r w:rsidRPr="00D615CB">
        <w:rPr>
          <w:rFonts w:ascii="仿宋" w:eastAsia="仿宋" w:hAnsi="仿宋" w:cs="仿宋" w:hint="eastAsia"/>
          <w:sz w:val="21"/>
          <w:szCs w:val="21"/>
        </w:rPr>
        <w:t>3</w:t>
      </w:r>
      <w:r w:rsidRPr="00D615CB">
        <w:rPr>
          <w:rFonts w:ascii="仿宋" w:eastAsia="仿宋" w:hAnsi="仿宋" w:cs="仿宋"/>
          <w:sz w:val="21"/>
          <w:szCs w:val="21"/>
        </w:rPr>
        <w:t>.2.8</w:t>
      </w:r>
      <w:proofErr w:type="gramStart"/>
      <w:r w:rsidRPr="00D615CB">
        <w:rPr>
          <w:rFonts w:ascii="仿宋" w:eastAsia="仿宋" w:hAnsi="仿宋" w:cs="仿宋" w:hint="eastAsia"/>
          <w:sz w:val="21"/>
          <w:szCs w:val="21"/>
        </w:rPr>
        <w:t>六</w:t>
      </w:r>
      <w:proofErr w:type="gramEnd"/>
      <w:r w:rsidRPr="00D615CB">
        <w:rPr>
          <w:rFonts w:ascii="仿宋" w:eastAsia="仿宋" w:hAnsi="仿宋" w:cs="仿宋" w:hint="eastAsia"/>
          <w:sz w:val="21"/>
          <w:szCs w:val="21"/>
        </w:rPr>
        <w:t>类非屏蔽跳线：</w:t>
      </w:r>
      <w:bookmarkEnd w:id="188"/>
      <w:bookmarkEnd w:id="189"/>
      <w:bookmarkEnd w:id="190"/>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水晶头簧片表面镀金50μ，保证了良好的接触与信号传输性能；</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水晶</w:t>
      </w:r>
      <w:proofErr w:type="gramStart"/>
      <w:r w:rsidRPr="00D615CB">
        <w:rPr>
          <w:rFonts w:ascii="仿宋" w:eastAsia="仿宋" w:hAnsi="仿宋" w:cs="仿宋" w:hint="eastAsia"/>
          <w:kern w:val="0"/>
          <w:szCs w:val="21"/>
        </w:rPr>
        <w:t>头采用</w:t>
      </w:r>
      <w:proofErr w:type="gramEnd"/>
      <w:r w:rsidRPr="00D615CB">
        <w:rPr>
          <w:rFonts w:ascii="仿宋" w:eastAsia="仿宋" w:hAnsi="仿宋" w:cs="仿宋" w:hint="eastAsia"/>
          <w:kern w:val="0"/>
          <w:szCs w:val="21"/>
        </w:rPr>
        <w:t>多件套设置，避免线对间干扰，提升电气性能；</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提供不同的颜色、长度的跳线，对于线缆管理非常方便；</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采用多股双绞线软导体电缆，保证一定的弯曲半径。</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通过注塑工艺保证软线与水晶头的牢靠连接，保证了最大拉拔力100N。</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采用专业测试设备（Fluke）对成品跳线进行100%跳线标准检测，摒除因跳线引起的瓶颈问题。</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插拔次数大于等于1500次.</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 xml:space="preserve">传输带宽六类250MHz； </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标准：符合TIA/EIA-568C、ISO11801、EN50173标准</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 xml:space="preserve">护套材料：PVC(聚氯乙烯) </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工作温度：-20到60℃</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提供信息产业有线通信质量监督检验中心出具的单体和链路测试报告；</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获得信息产业有线通信质量监督检验中心出具的100米六节点信道认证报告</w:t>
      </w:r>
    </w:p>
    <w:p w:rsidR="009C0FCD" w:rsidRPr="00D615CB" w:rsidRDefault="009C0FCD" w:rsidP="009C0FCD">
      <w:pPr>
        <w:pStyle w:val="38"/>
        <w:spacing w:line="360" w:lineRule="auto"/>
        <w:rPr>
          <w:rFonts w:ascii="仿宋" w:eastAsia="仿宋" w:hAnsi="仿宋" w:cs="仿宋"/>
          <w:sz w:val="21"/>
          <w:szCs w:val="21"/>
        </w:rPr>
      </w:pPr>
      <w:bookmarkStart w:id="191" w:name="_Toc154061715"/>
      <w:bookmarkStart w:id="192" w:name="_Toc97486955"/>
      <w:bookmarkStart w:id="193" w:name="_Toc155863287"/>
      <w:r w:rsidRPr="00D615CB">
        <w:rPr>
          <w:rFonts w:ascii="仿宋" w:eastAsia="仿宋" w:hAnsi="仿宋" w:cs="仿宋" w:hint="eastAsia"/>
          <w:sz w:val="21"/>
          <w:szCs w:val="21"/>
        </w:rPr>
        <w:t>3</w:t>
      </w:r>
      <w:r w:rsidRPr="00D615CB">
        <w:rPr>
          <w:rFonts w:ascii="仿宋" w:eastAsia="仿宋" w:hAnsi="仿宋" w:cs="仿宋"/>
          <w:sz w:val="21"/>
          <w:szCs w:val="21"/>
        </w:rPr>
        <w:t>.2.</w:t>
      </w:r>
      <w:proofErr w:type="gramStart"/>
      <w:r w:rsidRPr="00D615CB">
        <w:rPr>
          <w:rFonts w:ascii="仿宋" w:eastAsia="仿宋" w:hAnsi="仿宋" w:cs="仿宋"/>
          <w:sz w:val="21"/>
          <w:szCs w:val="21"/>
        </w:rPr>
        <w:t>9</w:t>
      </w:r>
      <w:r w:rsidRPr="00D615CB">
        <w:rPr>
          <w:rFonts w:ascii="仿宋" w:eastAsia="仿宋" w:hAnsi="仿宋" w:cs="仿宋" w:hint="eastAsia"/>
          <w:sz w:val="21"/>
          <w:szCs w:val="21"/>
        </w:rPr>
        <w:t>线缆理线</w:t>
      </w:r>
      <w:proofErr w:type="gramEnd"/>
      <w:r w:rsidRPr="00D615CB">
        <w:rPr>
          <w:rFonts w:ascii="仿宋" w:eastAsia="仿宋" w:hAnsi="仿宋" w:cs="仿宋" w:hint="eastAsia"/>
          <w:sz w:val="21"/>
          <w:szCs w:val="21"/>
        </w:rPr>
        <w:t>器</w:t>
      </w:r>
      <w:bookmarkEnd w:id="191"/>
      <w:bookmarkEnd w:id="192"/>
      <w:bookmarkEnd w:id="193"/>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采用全塑胶ABS料，弹性好，强度高；</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配有防尘盖，有助与跳线的保护，并能使配线架美观大方；</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proofErr w:type="gramStart"/>
      <w:r w:rsidRPr="00D615CB">
        <w:rPr>
          <w:rFonts w:ascii="仿宋" w:eastAsia="仿宋" w:hAnsi="仿宋" w:cs="仿宋" w:hint="eastAsia"/>
          <w:kern w:val="0"/>
          <w:szCs w:val="21"/>
        </w:rPr>
        <w:t>理线器容纳</w:t>
      </w:r>
      <w:proofErr w:type="gramEnd"/>
      <w:r w:rsidRPr="00D615CB">
        <w:rPr>
          <w:rFonts w:ascii="仿宋" w:eastAsia="仿宋" w:hAnsi="仿宋" w:cs="仿宋" w:hint="eastAsia"/>
          <w:kern w:val="0"/>
          <w:szCs w:val="21"/>
        </w:rPr>
        <w:t xml:space="preserve">最多可达到48根4对线缆。   </w:t>
      </w:r>
    </w:p>
    <w:p w:rsidR="009C0FCD" w:rsidRPr="00D615CB" w:rsidRDefault="009C0FCD" w:rsidP="009C0FCD">
      <w:pPr>
        <w:keepLines/>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盖板可上下翻转，极易取下，</w:t>
      </w:r>
      <w:proofErr w:type="gramStart"/>
      <w:r w:rsidRPr="00D615CB">
        <w:rPr>
          <w:rFonts w:ascii="仿宋" w:eastAsia="仿宋" w:hAnsi="仿宋" w:cs="仿宋" w:hint="eastAsia"/>
          <w:kern w:val="0"/>
          <w:szCs w:val="21"/>
        </w:rPr>
        <w:t>方便理</w:t>
      </w:r>
      <w:proofErr w:type="gramEnd"/>
      <w:r w:rsidRPr="00D615CB">
        <w:rPr>
          <w:rFonts w:ascii="仿宋" w:eastAsia="仿宋" w:hAnsi="仿宋" w:cs="仿宋" w:hint="eastAsia"/>
          <w:kern w:val="0"/>
          <w:szCs w:val="21"/>
        </w:rPr>
        <w:t>线操作。</w:t>
      </w:r>
    </w:p>
    <w:p w:rsidR="009C0FCD" w:rsidRPr="00D615CB" w:rsidRDefault="009C0FCD" w:rsidP="009C0FCD">
      <w:pPr>
        <w:pStyle w:val="2a"/>
        <w:spacing w:line="360" w:lineRule="auto"/>
        <w:jc w:val="both"/>
        <w:rPr>
          <w:rFonts w:ascii="仿宋" w:eastAsia="仿宋" w:hAnsi="仿宋" w:cs="仿宋"/>
          <w:sz w:val="21"/>
          <w:szCs w:val="21"/>
        </w:rPr>
      </w:pPr>
      <w:bookmarkStart w:id="194" w:name="_Toc97486956"/>
      <w:bookmarkStart w:id="195" w:name="_Toc154061716"/>
      <w:bookmarkStart w:id="196" w:name="_Toc155863288"/>
      <w:r w:rsidRPr="00D615CB">
        <w:rPr>
          <w:rFonts w:ascii="仿宋" w:eastAsia="仿宋" w:hAnsi="仿宋" w:cs="仿宋" w:hint="eastAsia"/>
          <w:sz w:val="21"/>
          <w:szCs w:val="21"/>
        </w:rPr>
        <w:lastRenderedPageBreak/>
        <w:t>3</w:t>
      </w:r>
      <w:r w:rsidRPr="00D615CB">
        <w:rPr>
          <w:rFonts w:ascii="仿宋" w:eastAsia="仿宋" w:hAnsi="仿宋" w:cs="仿宋"/>
          <w:sz w:val="21"/>
          <w:szCs w:val="21"/>
        </w:rPr>
        <w:t>.3</w:t>
      </w:r>
      <w:r w:rsidRPr="00D615CB">
        <w:rPr>
          <w:rFonts w:ascii="仿宋" w:eastAsia="仿宋" w:hAnsi="仿宋" w:cs="仿宋" w:hint="eastAsia"/>
          <w:sz w:val="21"/>
          <w:szCs w:val="21"/>
        </w:rPr>
        <w:t>冷通道产品</w:t>
      </w:r>
      <w:bookmarkEnd w:id="194"/>
      <w:bookmarkEnd w:id="195"/>
      <w:bookmarkEnd w:id="196"/>
    </w:p>
    <w:p w:rsidR="009C0FCD" w:rsidRPr="00D615CB" w:rsidRDefault="009C0FCD" w:rsidP="009C0FCD">
      <w:pPr>
        <w:pStyle w:val="38"/>
        <w:spacing w:line="360" w:lineRule="auto"/>
        <w:rPr>
          <w:rFonts w:ascii="仿宋" w:eastAsia="仿宋" w:hAnsi="仿宋" w:cs="仿宋"/>
          <w:sz w:val="21"/>
          <w:szCs w:val="21"/>
        </w:rPr>
      </w:pPr>
      <w:bookmarkStart w:id="197" w:name="_Toc154061717"/>
      <w:bookmarkStart w:id="198" w:name="_Toc155863289"/>
      <w:bookmarkStart w:id="199" w:name="_Toc97486957"/>
      <w:r w:rsidRPr="00D615CB">
        <w:rPr>
          <w:rFonts w:ascii="仿宋" w:eastAsia="仿宋" w:hAnsi="仿宋" w:cs="仿宋" w:hint="eastAsia"/>
          <w:sz w:val="21"/>
          <w:szCs w:val="21"/>
        </w:rPr>
        <w:t>3</w:t>
      </w:r>
      <w:r w:rsidRPr="00D615CB">
        <w:rPr>
          <w:rFonts w:ascii="仿宋" w:eastAsia="仿宋" w:hAnsi="仿宋" w:cs="仿宋"/>
          <w:sz w:val="21"/>
          <w:szCs w:val="21"/>
        </w:rPr>
        <w:t>.3.1</w:t>
      </w:r>
      <w:r w:rsidRPr="00D615CB">
        <w:rPr>
          <w:rFonts w:ascii="仿宋" w:eastAsia="仿宋" w:hAnsi="仿宋" w:cs="仿宋" w:hint="eastAsia"/>
          <w:sz w:val="21"/>
          <w:szCs w:val="21"/>
        </w:rPr>
        <w:t>冷通道和机柜技术要求</w:t>
      </w:r>
      <w:bookmarkEnd w:id="197"/>
      <w:bookmarkEnd w:id="198"/>
    </w:p>
    <w:p w:rsidR="009C0FCD" w:rsidRPr="00D615CB" w:rsidRDefault="009C0FCD" w:rsidP="009C0FCD">
      <w:pPr>
        <w:spacing w:line="360" w:lineRule="auto"/>
        <w:ind w:firstLine="420"/>
        <w:rPr>
          <w:rFonts w:ascii="仿宋" w:eastAsia="仿宋" w:hAnsi="仿宋"/>
          <w:szCs w:val="21"/>
        </w:rPr>
      </w:pPr>
      <w:r w:rsidRPr="00D615CB">
        <w:rPr>
          <w:rFonts w:ascii="仿宋" w:eastAsia="仿宋" w:hAnsi="仿宋" w:hint="eastAsia"/>
          <w:szCs w:val="21"/>
        </w:rPr>
        <w:t>表1：冷通道及机柜清单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3767"/>
        <w:gridCol w:w="2993"/>
        <w:gridCol w:w="880"/>
        <w:gridCol w:w="880"/>
      </w:tblGrid>
      <w:tr w:rsidR="009C0FCD" w:rsidRPr="00D615CB" w:rsidTr="00C6664D">
        <w:trPr>
          <w:trHeight w:val="461"/>
          <w:jc w:val="center"/>
        </w:trPr>
        <w:tc>
          <w:tcPr>
            <w:tcW w:w="468" w:type="pct"/>
            <w:shd w:val="clear" w:color="auto" w:fill="auto"/>
            <w:vAlign w:val="center"/>
          </w:tcPr>
          <w:p w:rsidR="009C0FCD" w:rsidRPr="00D615CB" w:rsidRDefault="009C0FCD" w:rsidP="00C6664D">
            <w:pPr>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序号</w:t>
            </w:r>
          </w:p>
        </w:tc>
        <w:tc>
          <w:tcPr>
            <w:tcW w:w="2003" w:type="pct"/>
            <w:shd w:val="clear" w:color="auto" w:fill="auto"/>
            <w:vAlign w:val="center"/>
          </w:tcPr>
          <w:p w:rsidR="009C0FCD" w:rsidRPr="00D615CB" w:rsidRDefault="009C0FCD" w:rsidP="00C6664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项目</w:t>
            </w:r>
          </w:p>
        </w:tc>
        <w:tc>
          <w:tcPr>
            <w:tcW w:w="1591" w:type="pct"/>
            <w:shd w:val="clear" w:color="auto" w:fill="auto"/>
            <w:vAlign w:val="center"/>
          </w:tcPr>
          <w:p w:rsidR="009C0FCD" w:rsidRPr="00D615CB" w:rsidRDefault="009C0FCD" w:rsidP="00C6664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用途</w:t>
            </w:r>
          </w:p>
        </w:tc>
        <w:tc>
          <w:tcPr>
            <w:tcW w:w="468" w:type="pct"/>
            <w:shd w:val="clear" w:color="auto" w:fill="auto"/>
            <w:vAlign w:val="center"/>
          </w:tcPr>
          <w:p w:rsidR="009C0FCD" w:rsidRPr="00D615CB" w:rsidRDefault="009C0FCD" w:rsidP="00C6664D">
            <w:pPr>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单位</w:t>
            </w:r>
          </w:p>
        </w:tc>
        <w:tc>
          <w:tcPr>
            <w:tcW w:w="468" w:type="pct"/>
            <w:shd w:val="clear" w:color="auto" w:fill="auto"/>
            <w:vAlign w:val="center"/>
          </w:tcPr>
          <w:p w:rsidR="009C0FCD" w:rsidRPr="00D615CB" w:rsidRDefault="009C0FCD" w:rsidP="00C6664D">
            <w:pPr>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数量</w:t>
            </w:r>
          </w:p>
        </w:tc>
      </w:tr>
      <w:tr w:rsidR="009C0FCD" w:rsidRPr="00D615CB" w:rsidTr="00C6664D">
        <w:trPr>
          <w:trHeight w:val="461"/>
          <w:jc w:val="center"/>
        </w:trPr>
        <w:tc>
          <w:tcPr>
            <w:tcW w:w="468" w:type="pct"/>
            <w:shd w:val="clear" w:color="auto" w:fill="auto"/>
            <w:vAlign w:val="center"/>
          </w:tcPr>
          <w:p w:rsidR="009C0FCD" w:rsidRPr="00D615CB" w:rsidRDefault="009C0FCD" w:rsidP="00C6664D">
            <w:pPr>
              <w:autoSpaceDE w:val="0"/>
              <w:autoSpaceDN w:val="0"/>
              <w:adjustRightInd w:val="0"/>
              <w:spacing w:line="360" w:lineRule="auto"/>
              <w:ind w:firstLineChars="83" w:firstLine="174"/>
              <w:rPr>
                <w:rFonts w:ascii="仿宋" w:eastAsia="仿宋" w:hAnsi="仿宋" w:cs="仿宋"/>
                <w:kern w:val="0"/>
                <w:szCs w:val="21"/>
              </w:rPr>
            </w:pPr>
            <w:r w:rsidRPr="00D615CB">
              <w:rPr>
                <w:rFonts w:ascii="仿宋" w:eastAsia="仿宋" w:hAnsi="仿宋" w:cs="仿宋" w:hint="eastAsia"/>
                <w:kern w:val="0"/>
                <w:szCs w:val="21"/>
              </w:rPr>
              <w:t>1</w:t>
            </w:r>
          </w:p>
        </w:tc>
        <w:tc>
          <w:tcPr>
            <w:tcW w:w="2003" w:type="pct"/>
            <w:shd w:val="clear" w:color="auto" w:fill="auto"/>
            <w:vAlign w:val="center"/>
          </w:tcPr>
          <w:p w:rsidR="009C0FCD" w:rsidRPr="00D615CB" w:rsidRDefault="009C0FCD" w:rsidP="00C6664D">
            <w:pPr>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4</w:t>
            </w:r>
            <w:r w:rsidRPr="00D615CB">
              <w:rPr>
                <w:rFonts w:ascii="仿宋" w:eastAsia="仿宋" w:hAnsi="仿宋" w:cs="仿宋"/>
                <w:kern w:val="0"/>
                <w:szCs w:val="21"/>
              </w:rPr>
              <w:t>2U</w:t>
            </w:r>
            <w:r w:rsidRPr="00D615CB">
              <w:rPr>
                <w:rFonts w:ascii="仿宋" w:eastAsia="仿宋" w:hAnsi="仿宋" w:cs="仿宋" w:hint="eastAsia"/>
                <w:kern w:val="0"/>
                <w:szCs w:val="21"/>
              </w:rPr>
              <w:t>服务器机柜（</w:t>
            </w:r>
            <w:r w:rsidRPr="00D615CB">
              <w:rPr>
                <w:rFonts w:ascii="仿宋" w:eastAsia="仿宋" w:hAnsi="仿宋" w:cs="仿宋"/>
                <w:kern w:val="0"/>
                <w:szCs w:val="21"/>
              </w:rPr>
              <w:t>600*1200*2000</w:t>
            </w:r>
            <w:r w:rsidRPr="00D615CB">
              <w:rPr>
                <w:rFonts w:ascii="仿宋" w:eastAsia="仿宋" w:hAnsi="仿宋" w:cs="仿宋" w:hint="eastAsia"/>
                <w:kern w:val="0"/>
                <w:szCs w:val="21"/>
              </w:rPr>
              <w:t>）</w:t>
            </w:r>
            <w:r w:rsidRPr="00D615CB">
              <w:rPr>
                <w:rFonts w:ascii="仿宋" w:eastAsia="仿宋" w:hAnsi="仿宋" w:cs="仿宋"/>
                <w:kern w:val="0"/>
                <w:szCs w:val="21"/>
              </w:rPr>
              <w:t>mm</w:t>
            </w:r>
          </w:p>
        </w:tc>
        <w:tc>
          <w:tcPr>
            <w:tcW w:w="1591" w:type="pct"/>
            <w:shd w:val="clear" w:color="auto" w:fill="auto"/>
            <w:vAlign w:val="center"/>
          </w:tcPr>
          <w:p w:rsidR="009C0FCD" w:rsidRPr="00D615CB" w:rsidRDefault="009C0FCD" w:rsidP="00C6664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服务器/</w:t>
            </w:r>
            <w:r w:rsidRPr="00D615CB">
              <w:rPr>
                <w:rFonts w:ascii="仿宋" w:eastAsia="仿宋" w:hAnsi="仿宋" w:cs="仿宋"/>
                <w:kern w:val="0"/>
                <w:szCs w:val="21"/>
              </w:rPr>
              <w:t>IT</w:t>
            </w:r>
            <w:r w:rsidRPr="00D615CB">
              <w:rPr>
                <w:rFonts w:ascii="仿宋" w:eastAsia="仿宋" w:hAnsi="仿宋" w:cs="仿宋" w:hint="eastAsia"/>
                <w:kern w:val="0"/>
                <w:szCs w:val="21"/>
              </w:rPr>
              <w:t>设备</w:t>
            </w:r>
          </w:p>
        </w:tc>
        <w:tc>
          <w:tcPr>
            <w:tcW w:w="468" w:type="pct"/>
            <w:shd w:val="clear" w:color="auto" w:fill="auto"/>
            <w:vAlign w:val="center"/>
          </w:tcPr>
          <w:p w:rsidR="009C0FCD" w:rsidRPr="00D615CB" w:rsidRDefault="009C0FCD" w:rsidP="00C6664D">
            <w:pPr>
              <w:autoSpaceDE w:val="0"/>
              <w:autoSpaceDN w:val="0"/>
              <w:adjustRightInd w:val="0"/>
              <w:spacing w:line="360" w:lineRule="auto"/>
              <w:jc w:val="center"/>
              <w:rPr>
                <w:rFonts w:ascii="仿宋" w:eastAsia="仿宋" w:hAnsi="仿宋" w:cs="仿宋"/>
                <w:kern w:val="0"/>
                <w:szCs w:val="21"/>
              </w:rPr>
            </w:pPr>
            <w:r w:rsidRPr="00D615CB">
              <w:rPr>
                <w:rFonts w:ascii="仿宋" w:eastAsia="仿宋" w:hAnsi="仿宋" w:cs="仿宋" w:hint="eastAsia"/>
                <w:kern w:val="0"/>
                <w:szCs w:val="21"/>
              </w:rPr>
              <w:t>台</w:t>
            </w:r>
          </w:p>
        </w:tc>
        <w:tc>
          <w:tcPr>
            <w:tcW w:w="468" w:type="pct"/>
            <w:shd w:val="clear" w:color="auto" w:fill="auto"/>
            <w:vAlign w:val="center"/>
          </w:tcPr>
          <w:p w:rsidR="009C0FCD" w:rsidRPr="00D615CB" w:rsidRDefault="009C0FCD" w:rsidP="00C6664D">
            <w:pPr>
              <w:autoSpaceDE w:val="0"/>
              <w:autoSpaceDN w:val="0"/>
              <w:adjustRightInd w:val="0"/>
              <w:spacing w:line="360" w:lineRule="auto"/>
              <w:jc w:val="center"/>
              <w:rPr>
                <w:rFonts w:ascii="仿宋" w:eastAsia="仿宋" w:hAnsi="仿宋" w:cs="仿宋"/>
                <w:kern w:val="0"/>
                <w:szCs w:val="21"/>
              </w:rPr>
            </w:pPr>
            <w:r w:rsidRPr="00D615CB">
              <w:rPr>
                <w:rFonts w:ascii="仿宋" w:eastAsia="仿宋" w:hAnsi="仿宋" w:cs="仿宋"/>
                <w:kern w:val="0"/>
                <w:szCs w:val="21"/>
              </w:rPr>
              <w:t>100</w:t>
            </w:r>
          </w:p>
        </w:tc>
      </w:tr>
      <w:tr w:rsidR="009C0FCD" w:rsidRPr="00D615CB" w:rsidTr="00C6664D">
        <w:trPr>
          <w:trHeight w:val="461"/>
          <w:jc w:val="center"/>
        </w:trPr>
        <w:tc>
          <w:tcPr>
            <w:tcW w:w="468" w:type="pct"/>
            <w:shd w:val="clear" w:color="auto" w:fill="auto"/>
            <w:vAlign w:val="center"/>
          </w:tcPr>
          <w:p w:rsidR="009C0FCD" w:rsidRPr="00D615CB" w:rsidRDefault="009C0FCD" w:rsidP="00C6664D">
            <w:pPr>
              <w:autoSpaceDE w:val="0"/>
              <w:autoSpaceDN w:val="0"/>
              <w:adjustRightInd w:val="0"/>
              <w:spacing w:line="360" w:lineRule="auto"/>
              <w:ind w:firstLineChars="83" w:firstLine="174"/>
              <w:rPr>
                <w:rFonts w:ascii="仿宋" w:eastAsia="仿宋" w:hAnsi="仿宋" w:cs="仿宋"/>
                <w:kern w:val="0"/>
                <w:szCs w:val="21"/>
              </w:rPr>
            </w:pPr>
            <w:r w:rsidRPr="00D615CB">
              <w:rPr>
                <w:rFonts w:ascii="仿宋" w:eastAsia="仿宋" w:hAnsi="仿宋" w:cs="仿宋" w:hint="eastAsia"/>
                <w:kern w:val="0"/>
                <w:szCs w:val="21"/>
              </w:rPr>
              <w:t>2</w:t>
            </w:r>
          </w:p>
        </w:tc>
        <w:tc>
          <w:tcPr>
            <w:tcW w:w="2003" w:type="pct"/>
            <w:shd w:val="clear" w:color="auto" w:fill="auto"/>
            <w:vAlign w:val="center"/>
          </w:tcPr>
          <w:p w:rsidR="009C0FCD" w:rsidRPr="00D615CB" w:rsidRDefault="009C0FCD" w:rsidP="00C6664D">
            <w:pPr>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机柜冷通道（含电动移门、天窗）</w:t>
            </w:r>
          </w:p>
        </w:tc>
        <w:tc>
          <w:tcPr>
            <w:tcW w:w="1591" w:type="pct"/>
            <w:shd w:val="clear" w:color="auto" w:fill="auto"/>
            <w:vAlign w:val="center"/>
          </w:tcPr>
          <w:p w:rsidR="009C0FCD" w:rsidRPr="00D615CB" w:rsidRDefault="009C0FCD" w:rsidP="00C6664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配套</w:t>
            </w:r>
          </w:p>
        </w:tc>
        <w:tc>
          <w:tcPr>
            <w:tcW w:w="468" w:type="pct"/>
            <w:shd w:val="clear" w:color="auto" w:fill="auto"/>
            <w:vAlign w:val="center"/>
          </w:tcPr>
          <w:p w:rsidR="009C0FCD" w:rsidRPr="00D615CB" w:rsidRDefault="009C0FCD" w:rsidP="00C6664D">
            <w:pPr>
              <w:autoSpaceDE w:val="0"/>
              <w:autoSpaceDN w:val="0"/>
              <w:adjustRightInd w:val="0"/>
              <w:spacing w:line="360" w:lineRule="auto"/>
              <w:jc w:val="center"/>
              <w:rPr>
                <w:rFonts w:ascii="仿宋" w:eastAsia="仿宋" w:hAnsi="仿宋" w:cs="仿宋"/>
                <w:kern w:val="0"/>
                <w:szCs w:val="21"/>
              </w:rPr>
            </w:pPr>
            <w:r w:rsidRPr="00D615CB">
              <w:rPr>
                <w:rFonts w:ascii="仿宋" w:eastAsia="仿宋" w:hAnsi="仿宋" w:cs="仿宋" w:hint="eastAsia"/>
                <w:kern w:val="0"/>
                <w:szCs w:val="21"/>
              </w:rPr>
              <w:t>组</w:t>
            </w:r>
          </w:p>
        </w:tc>
        <w:tc>
          <w:tcPr>
            <w:tcW w:w="468" w:type="pct"/>
            <w:shd w:val="clear" w:color="auto" w:fill="auto"/>
            <w:vAlign w:val="center"/>
          </w:tcPr>
          <w:p w:rsidR="009C0FCD" w:rsidRPr="00D615CB" w:rsidRDefault="009C0FCD" w:rsidP="00C6664D">
            <w:pPr>
              <w:autoSpaceDE w:val="0"/>
              <w:autoSpaceDN w:val="0"/>
              <w:adjustRightInd w:val="0"/>
              <w:spacing w:line="360" w:lineRule="auto"/>
              <w:jc w:val="center"/>
              <w:rPr>
                <w:rFonts w:ascii="仿宋" w:eastAsia="仿宋" w:hAnsi="仿宋" w:cs="仿宋"/>
                <w:kern w:val="0"/>
                <w:szCs w:val="21"/>
              </w:rPr>
            </w:pPr>
            <w:r w:rsidRPr="00D615CB">
              <w:rPr>
                <w:rFonts w:ascii="仿宋" w:eastAsia="仿宋" w:hAnsi="仿宋" w:cs="仿宋"/>
                <w:kern w:val="0"/>
                <w:szCs w:val="21"/>
              </w:rPr>
              <w:t>4</w:t>
            </w:r>
          </w:p>
        </w:tc>
      </w:tr>
    </w:tbl>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主要工作内容</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1）要求</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满足UPTIME tier3等级要求。满足国家规范、行业规范、地方法规，能通过当地建委、消防及其他部门的检查及验收。投标人在中标后，若根据投标方案进行深化设计，最终设计方案（图纸）须经设计认可，方可实施。（深化设计图纸，不应产生经济变更，如出现则由中标单位承担）。中标单位需对最终方案负责。</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投标人保证提供的设备为全新的、先进的、成熟的、完整的和安全可靠的，且设备的技术经济性能符合本规范的要求。</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 xml:space="preserve">投标人应提供详细的供货清单，清单中依次说明名称、规格、型号、数量、产地、生产厂家等内容。对于属于整套设备运行所必需的部件，即使本规范未列出和/或数目不足，投标人仍需在执行合同时补足，且不发生费用问题。 </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设备制造、安装、运行应符合下述规范和标准，此外还应遵守其他应遵守的国家规范（现行版本）的相关条款。</w:t>
      </w:r>
    </w:p>
    <w:tbl>
      <w:tblPr>
        <w:tblW w:w="5000" w:type="pct"/>
        <w:jc w:val="center"/>
        <w:tblLook w:val="04A0" w:firstRow="1" w:lastRow="0" w:firstColumn="1" w:lastColumn="0" w:noHBand="0" w:noVBand="1"/>
      </w:tblPr>
      <w:tblGrid>
        <w:gridCol w:w="2932"/>
        <w:gridCol w:w="6467"/>
      </w:tblGrid>
      <w:tr w:rsidR="009C0FCD" w:rsidRPr="00D615CB" w:rsidTr="00C6664D">
        <w:trPr>
          <w:trHeight w:val="375"/>
          <w:jc w:val="center"/>
        </w:trPr>
        <w:tc>
          <w:tcPr>
            <w:tcW w:w="1560" w:type="pct"/>
            <w:tcBorders>
              <w:top w:val="single" w:sz="4" w:space="0" w:color="auto"/>
              <w:left w:val="single" w:sz="4" w:space="0" w:color="auto"/>
              <w:bottom w:val="single" w:sz="4" w:space="0" w:color="auto"/>
              <w:right w:val="single" w:sz="4" w:space="0" w:color="auto"/>
            </w:tcBorders>
            <w:shd w:val="clear" w:color="auto" w:fill="auto"/>
            <w:vAlign w:val="bottom"/>
          </w:tcPr>
          <w:p w:rsidR="009C0FCD" w:rsidRPr="00D615CB" w:rsidRDefault="009C0FCD" w:rsidP="00C6664D">
            <w:pPr>
              <w:autoSpaceDE w:val="0"/>
              <w:autoSpaceDN w:val="0"/>
              <w:adjustRightInd w:val="0"/>
              <w:spacing w:line="360" w:lineRule="auto"/>
              <w:rPr>
                <w:rFonts w:ascii="仿宋" w:eastAsia="仿宋" w:hAnsi="仿宋" w:cs="仿宋"/>
                <w:kern w:val="0"/>
                <w:szCs w:val="21"/>
              </w:rPr>
            </w:pPr>
            <w:bookmarkStart w:id="200" w:name="_Hlk29455983"/>
            <w:r w:rsidRPr="00D615CB">
              <w:rPr>
                <w:rFonts w:ascii="仿宋" w:eastAsia="仿宋" w:hAnsi="仿宋" w:cs="仿宋" w:hint="eastAsia"/>
                <w:kern w:val="0"/>
                <w:szCs w:val="21"/>
              </w:rPr>
              <w:t>GB/T3047.</w:t>
            </w:r>
            <w:r w:rsidRPr="00D615CB">
              <w:rPr>
                <w:rFonts w:ascii="仿宋" w:eastAsia="仿宋" w:hAnsi="仿宋" w:cs="仿宋"/>
                <w:kern w:val="0"/>
                <w:szCs w:val="21"/>
              </w:rPr>
              <w:t>6</w:t>
            </w:r>
            <w:r w:rsidRPr="00D615CB">
              <w:rPr>
                <w:rFonts w:ascii="仿宋" w:eastAsia="仿宋" w:hAnsi="仿宋" w:cs="仿宋" w:hint="eastAsia"/>
                <w:kern w:val="0"/>
                <w:szCs w:val="21"/>
              </w:rPr>
              <w:t>-</w:t>
            </w:r>
            <w:r w:rsidRPr="00D615CB">
              <w:rPr>
                <w:rFonts w:ascii="仿宋" w:eastAsia="仿宋" w:hAnsi="仿宋" w:cs="仿宋"/>
                <w:kern w:val="0"/>
                <w:szCs w:val="21"/>
              </w:rPr>
              <w:t>2007</w:t>
            </w:r>
            <w:r w:rsidRPr="00D615CB">
              <w:rPr>
                <w:rFonts w:ascii="仿宋" w:eastAsia="仿宋" w:hAnsi="仿宋" w:cs="仿宋" w:hint="eastAsia"/>
                <w:kern w:val="0"/>
                <w:szCs w:val="21"/>
              </w:rPr>
              <w:t>标准</w:t>
            </w:r>
          </w:p>
        </w:tc>
        <w:tc>
          <w:tcPr>
            <w:tcW w:w="3440" w:type="pct"/>
            <w:tcBorders>
              <w:top w:val="single" w:sz="4" w:space="0" w:color="auto"/>
              <w:left w:val="nil"/>
              <w:bottom w:val="single" w:sz="4" w:space="0" w:color="auto"/>
              <w:right w:val="single" w:sz="8" w:space="0" w:color="auto"/>
            </w:tcBorders>
            <w:shd w:val="clear" w:color="auto" w:fill="auto"/>
            <w:vAlign w:val="bottom"/>
          </w:tcPr>
          <w:p w:rsidR="009C0FCD" w:rsidRPr="00D615CB" w:rsidRDefault="009C0FCD" w:rsidP="00C6664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电子设备台式机箱基本尺寸</w:t>
            </w:r>
          </w:p>
        </w:tc>
      </w:tr>
      <w:tr w:rsidR="009C0FCD" w:rsidRPr="00D615CB" w:rsidTr="00C6664D">
        <w:trPr>
          <w:trHeight w:val="375"/>
          <w:jc w:val="center"/>
        </w:trPr>
        <w:tc>
          <w:tcPr>
            <w:tcW w:w="1560" w:type="pct"/>
            <w:tcBorders>
              <w:top w:val="nil"/>
              <w:left w:val="single" w:sz="4" w:space="0" w:color="auto"/>
              <w:bottom w:val="single" w:sz="4" w:space="0" w:color="auto"/>
              <w:right w:val="single" w:sz="4" w:space="0" w:color="auto"/>
            </w:tcBorders>
            <w:shd w:val="clear" w:color="auto" w:fill="auto"/>
            <w:vAlign w:val="bottom"/>
          </w:tcPr>
          <w:p w:rsidR="009C0FCD" w:rsidRPr="00D615CB" w:rsidRDefault="009C0FCD" w:rsidP="00C6664D">
            <w:pPr>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ANSI/EIA RS-310-D</w:t>
            </w:r>
            <w:r w:rsidRPr="00D615CB">
              <w:rPr>
                <w:rFonts w:ascii="仿宋" w:eastAsia="仿宋" w:hAnsi="仿宋" w:cs="仿宋"/>
                <w:kern w:val="0"/>
                <w:szCs w:val="21"/>
              </w:rPr>
              <w:t xml:space="preserve"> </w:t>
            </w:r>
          </w:p>
        </w:tc>
        <w:tc>
          <w:tcPr>
            <w:tcW w:w="3440" w:type="pct"/>
            <w:tcBorders>
              <w:top w:val="nil"/>
              <w:left w:val="nil"/>
              <w:bottom w:val="single" w:sz="4" w:space="0" w:color="auto"/>
              <w:right w:val="single" w:sz="8" w:space="0" w:color="auto"/>
            </w:tcBorders>
            <w:shd w:val="clear" w:color="auto" w:fill="auto"/>
            <w:vAlign w:val="bottom"/>
          </w:tcPr>
          <w:p w:rsidR="009C0FCD" w:rsidRPr="00D615CB" w:rsidRDefault="009C0FCD" w:rsidP="00C6664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服务器机柜行业标准</w:t>
            </w:r>
          </w:p>
        </w:tc>
      </w:tr>
      <w:tr w:rsidR="009C0FCD" w:rsidRPr="00D615CB" w:rsidTr="00C6664D">
        <w:trPr>
          <w:trHeight w:val="375"/>
          <w:jc w:val="center"/>
        </w:trPr>
        <w:tc>
          <w:tcPr>
            <w:tcW w:w="1560" w:type="pct"/>
            <w:tcBorders>
              <w:top w:val="nil"/>
              <w:left w:val="single" w:sz="4" w:space="0" w:color="auto"/>
              <w:bottom w:val="single" w:sz="4" w:space="0" w:color="auto"/>
              <w:right w:val="single" w:sz="4" w:space="0" w:color="auto"/>
            </w:tcBorders>
            <w:shd w:val="clear" w:color="auto" w:fill="auto"/>
            <w:vAlign w:val="bottom"/>
          </w:tcPr>
          <w:p w:rsidR="009C0FCD" w:rsidRPr="00D615CB" w:rsidRDefault="009C0FCD" w:rsidP="00C6664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YD/T 5139-20</w:t>
            </w:r>
            <w:r w:rsidRPr="00D615CB">
              <w:rPr>
                <w:rFonts w:ascii="仿宋" w:eastAsia="仿宋" w:hAnsi="仿宋" w:cs="仿宋"/>
                <w:kern w:val="0"/>
                <w:szCs w:val="21"/>
              </w:rPr>
              <w:t xml:space="preserve">19 </w:t>
            </w:r>
          </w:p>
        </w:tc>
        <w:tc>
          <w:tcPr>
            <w:tcW w:w="3440" w:type="pct"/>
            <w:tcBorders>
              <w:top w:val="nil"/>
              <w:left w:val="nil"/>
              <w:bottom w:val="single" w:sz="4" w:space="0" w:color="auto"/>
              <w:right w:val="single" w:sz="8" w:space="0" w:color="auto"/>
            </w:tcBorders>
            <w:shd w:val="clear" w:color="auto" w:fill="auto"/>
            <w:vAlign w:val="bottom"/>
          </w:tcPr>
          <w:p w:rsidR="009C0FCD" w:rsidRPr="00D615CB" w:rsidRDefault="009C0FCD" w:rsidP="00C6664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有线接入网设备安装工程设计规范</w:t>
            </w:r>
          </w:p>
        </w:tc>
      </w:tr>
      <w:tr w:rsidR="009C0FCD" w:rsidRPr="00D615CB" w:rsidTr="00C6664D">
        <w:trPr>
          <w:trHeight w:val="375"/>
          <w:jc w:val="center"/>
        </w:trPr>
        <w:tc>
          <w:tcPr>
            <w:tcW w:w="1560" w:type="pct"/>
            <w:tcBorders>
              <w:top w:val="nil"/>
              <w:left w:val="single" w:sz="4" w:space="0" w:color="auto"/>
              <w:bottom w:val="single" w:sz="4" w:space="0" w:color="auto"/>
              <w:right w:val="single" w:sz="4" w:space="0" w:color="auto"/>
            </w:tcBorders>
            <w:shd w:val="clear" w:color="auto" w:fill="auto"/>
            <w:vAlign w:val="bottom"/>
          </w:tcPr>
          <w:p w:rsidR="009C0FCD" w:rsidRPr="00D615CB" w:rsidRDefault="009C0FCD" w:rsidP="00C6664D">
            <w:pPr>
              <w:autoSpaceDE w:val="0"/>
              <w:autoSpaceDN w:val="0"/>
              <w:adjustRightInd w:val="0"/>
              <w:spacing w:line="360" w:lineRule="auto"/>
              <w:ind w:firstLine="480"/>
              <w:rPr>
                <w:rFonts w:ascii="仿宋" w:eastAsia="仿宋" w:hAnsi="仿宋" w:cs="仿宋"/>
                <w:kern w:val="0"/>
                <w:szCs w:val="21"/>
              </w:rPr>
            </w:pPr>
            <w:bookmarkStart w:id="201" w:name="_Hlk29455772"/>
            <w:bookmarkStart w:id="202" w:name="_Hlk29455761"/>
            <w:r w:rsidRPr="00D615CB">
              <w:rPr>
                <w:rFonts w:ascii="仿宋" w:eastAsia="仿宋" w:hAnsi="仿宋" w:cs="仿宋"/>
                <w:kern w:val="0"/>
                <w:szCs w:val="21"/>
              </w:rPr>
              <w:t>GB 51194-2016</w:t>
            </w:r>
          </w:p>
        </w:tc>
        <w:tc>
          <w:tcPr>
            <w:tcW w:w="3440" w:type="pct"/>
            <w:tcBorders>
              <w:top w:val="nil"/>
              <w:left w:val="nil"/>
              <w:bottom w:val="single" w:sz="4" w:space="0" w:color="auto"/>
              <w:right w:val="single" w:sz="8" w:space="0" w:color="auto"/>
            </w:tcBorders>
            <w:shd w:val="clear" w:color="auto" w:fill="auto"/>
            <w:vAlign w:val="bottom"/>
          </w:tcPr>
          <w:p w:rsidR="009C0FCD" w:rsidRPr="00D615CB" w:rsidRDefault="009C0FCD" w:rsidP="00C6664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通信电源设备安装设计规范</w:t>
            </w:r>
          </w:p>
        </w:tc>
      </w:tr>
      <w:bookmarkEnd w:id="201"/>
      <w:tr w:rsidR="009C0FCD" w:rsidRPr="00D615CB" w:rsidTr="00C6664D">
        <w:trPr>
          <w:trHeight w:val="375"/>
          <w:jc w:val="center"/>
        </w:trPr>
        <w:tc>
          <w:tcPr>
            <w:tcW w:w="1560" w:type="pct"/>
            <w:tcBorders>
              <w:top w:val="nil"/>
              <w:left w:val="single" w:sz="4" w:space="0" w:color="auto"/>
              <w:bottom w:val="single" w:sz="4" w:space="0" w:color="auto"/>
              <w:right w:val="single" w:sz="4" w:space="0" w:color="auto"/>
            </w:tcBorders>
            <w:shd w:val="clear" w:color="auto" w:fill="auto"/>
            <w:vAlign w:val="bottom"/>
          </w:tcPr>
          <w:p w:rsidR="009C0FCD" w:rsidRPr="00D615CB" w:rsidRDefault="009C0FCD" w:rsidP="00C6664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YD5098-2005</w:t>
            </w:r>
          </w:p>
        </w:tc>
        <w:tc>
          <w:tcPr>
            <w:tcW w:w="3440" w:type="pct"/>
            <w:tcBorders>
              <w:top w:val="nil"/>
              <w:left w:val="nil"/>
              <w:bottom w:val="single" w:sz="4" w:space="0" w:color="auto"/>
              <w:right w:val="single" w:sz="8" w:space="0" w:color="auto"/>
            </w:tcBorders>
            <w:shd w:val="clear" w:color="auto" w:fill="auto"/>
            <w:vAlign w:val="bottom"/>
          </w:tcPr>
          <w:p w:rsidR="009C0FCD" w:rsidRPr="00D615CB" w:rsidRDefault="009C0FCD" w:rsidP="00C6664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通信局(站)防雷与接地工程设计规范</w:t>
            </w:r>
          </w:p>
        </w:tc>
      </w:tr>
      <w:tr w:rsidR="009C0FCD" w:rsidRPr="00D615CB" w:rsidTr="00C6664D">
        <w:trPr>
          <w:trHeight w:val="375"/>
          <w:jc w:val="center"/>
        </w:trPr>
        <w:tc>
          <w:tcPr>
            <w:tcW w:w="1560" w:type="pct"/>
            <w:tcBorders>
              <w:top w:val="nil"/>
              <w:left w:val="single" w:sz="4" w:space="0" w:color="auto"/>
              <w:bottom w:val="single" w:sz="4" w:space="0" w:color="auto"/>
              <w:right w:val="single" w:sz="4" w:space="0" w:color="auto"/>
            </w:tcBorders>
            <w:shd w:val="clear" w:color="auto" w:fill="auto"/>
            <w:vAlign w:val="bottom"/>
          </w:tcPr>
          <w:p w:rsidR="009C0FCD" w:rsidRPr="00D615CB" w:rsidRDefault="009C0FCD" w:rsidP="00C6664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YD5039-</w:t>
            </w:r>
            <w:r w:rsidRPr="00D615CB">
              <w:rPr>
                <w:rFonts w:ascii="仿宋" w:eastAsia="仿宋" w:hAnsi="仿宋" w:cs="仿宋"/>
                <w:kern w:val="0"/>
                <w:szCs w:val="21"/>
              </w:rPr>
              <w:t>2016</w:t>
            </w:r>
          </w:p>
        </w:tc>
        <w:tc>
          <w:tcPr>
            <w:tcW w:w="3440" w:type="pct"/>
            <w:tcBorders>
              <w:top w:val="nil"/>
              <w:left w:val="nil"/>
              <w:bottom w:val="single" w:sz="4" w:space="0" w:color="auto"/>
              <w:right w:val="single" w:sz="8" w:space="0" w:color="auto"/>
            </w:tcBorders>
            <w:shd w:val="clear" w:color="auto" w:fill="auto"/>
            <w:vAlign w:val="bottom"/>
          </w:tcPr>
          <w:p w:rsidR="009C0FCD" w:rsidRPr="00D615CB" w:rsidRDefault="009C0FCD" w:rsidP="00C6664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通信工程建设环境保护技术规定</w:t>
            </w:r>
          </w:p>
        </w:tc>
      </w:tr>
      <w:tr w:rsidR="009C0FCD" w:rsidRPr="00D615CB" w:rsidTr="00C6664D">
        <w:trPr>
          <w:trHeight w:val="375"/>
          <w:jc w:val="center"/>
        </w:trPr>
        <w:tc>
          <w:tcPr>
            <w:tcW w:w="1560" w:type="pct"/>
            <w:tcBorders>
              <w:top w:val="nil"/>
              <w:left w:val="single" w:sz="4" w:space="0" w:color="auto"/>
              <w:bottom w:val="single" w:sz="4" w:space="0" w:color="auto"/>
              <w:right w:val="single" w:sz="4" w:space="0" w:color="auto"/>
            </w:tcBorders>
            <w:shd w:val="clear" w:color="auto" w:fill="auto"/>
            <w:vAlign w:val="bottom"/>
          </w:tcPr>
          <w:p w:rsidR="009C0FCD" w:rsidRPr="00D615CB" w:rsidRDefault="009C0FCD" w:rsidP="00C6664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YD/T 694-2004</w:t>
            </w:r>
          </w:p>
        </w:tc>
        <w:tc>
          <w:tcPr>
            <w:tcW w:w="3440" w:type="pct"/>
            <w:tcBorders>
              <w:top w:val="nil"/>
              <w:left w:val="nil"/>
              <w:bottom w:val="single" w:sz="4" w:space="0" w:color="auto"/>
              <w:right w:val="single" w:sz="8" w:space="0" w:color="auto"/>
            </w:tcBorders>
            <w:shd w:val="clear" w:color="auto" w:fill="auto"/>
            <w:vAlign w:val="bottom"/>
          </w:tcPr>
          <w:p w:rsidR="009C0FCD" w:rsidRPr="00D615CB" w:rsidRDefault="009C0FCD" w:rsidP="00C6664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总配线架</w:t>
            </w:r>
          </w:p>
        </w:tc>
      </w:tr>
      <w:tr w:rsidR="009C0FCD" w:rsidRPr="00D615CB" w:rsidTr="00C6664D">
        <w:trPr>
          <w:trHeight w:val="375"/>
          <w:jc w:val="center"/>
        </w:trPr>
        <w:tc>
          <w:tcPr>
            <w:tcW w:w="1560" w:type="pct"/>
            <w:tcBorders>
              <w:top w:val="nil"/>
              <w:left w:val="single" w:sz="4" w:space="0" w:color="auto"/>
              <w:bottom w:val="single" w:sz="4" w:space="0" w:color="auto"/>
              <w:right w:val="single" w:sz="4" w:space="0" w:color="auto"/>
            </w:tcBorders>
            <w:shd w:val="clear" w:color="auto" w:fill="auto"/>
            <w:vAlign w:val="bottom"/>
          </w:tcPr>
          <w:p w:rsidR="009C0FCD" w:rsidRPr="00D615CB" w:rsidRDefault="009C0FCD" w:rsidP="00C6664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YD/T 1537-2006</w:t>
            </w:r>
          </w:p>
        </w:tc>
        <w:tc>
          <w:tcPr>
            <w:tcW w:w="3440" w:type="pct"/>
            <w:tcBorders>
              <w:top w:val="nil"/>
              <w:left w:val="nil"/>
              <w:bottom w:val="single" w:sz="4" w:space="0" w:color="auto"/>
              <w:right w:val="single" w:sz="8" w:space="0" w:color="auto"/>
            </w:tcBorders>
            <w:shd w:val="clear" w:color="auto" w:fill="auto"/>
            <w:vAlign w:val="bottom"/>
          </w:tcPr>
          <w:p w:rsidR="009C0FCD" w:rsidRPr="00D615CB" w:rsidRDefault="009C0FCD" w:rsidP="00C6664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通信系统用户外机柜一般要求</w:t>
            </w:r>
          </w:p>
        </w:tc>
      </w:tr>
      <w:tr w:rsidR="009C0FCD" w:rsidRPr="00D615CB" w:rsidTr="00C6664D">
        <w:trPr>
          <w:trHeight w:val="375"/>
          <w:jc w:val="center"/>
        </w:trPr>
        <w:tc>
          <w:tcPr>
            <w:tcW w:w="1560" w:type="pct"/>
            <w:tcBorders>
              <w:top w:val="nil"/>
              <w:left w:val="single" w:sz="4" w:space="0" w:color="auto"/>
              <w:bottom w:val="single" w:sz="4" w:space="0" w:color="auto"/>
              <w:right w:val="single" w:sz="4" w:space="0" w:color="auto"/>
            </w:tcBorders>
            <w:shd w:val="clear" w:color="auto" w:fill="auto"/>
            <w:vAlign w:val="bottom"/>
          </w:tcPr>
          <w:p w:rsidR="009C0FCD" w:rsidRPr="00D615CB" w:rsidRDefault="009C0FCD" w:rsidP="00C6664D">
            <w:pPr>
              <w:autoSpaceDE w:val="0"/>
              <w:autoSpaceDN w:val="0"/>
              <w:adjustRightInd w:val="0"/>
              <w:spacing w:line="360" w:lineRule="auto"/>
              <w:rPr>
                <w:rFonts w:ascii="仿宋" w:eastAsia="仿宋" w:hAnsi="仿宋" w:cs="仿宋"/>
                <w:kern w:val="0"/>
                <w:szCs w:val="21"/>
              </w:rPr>
            </w:pPr>
            <w:r w:rsidRPr="00D615CB">
              <w:rPr>
                <w:rFonts w:ascii="仿宋" w:eastAsia="仿宋" w:hAnsi="仿宋" w:cs="仿宋"/>
                <w:kern w:val="0"/>
                <w:szCs w:val="21"/>
              </w:rPr>
              <w:t>GBT 19520.16-2015</w:t>
            </w:r>
          </w:p>
        </w:tc>
        <w:tc>
          <w:tcPr>
            <w:tcW w:w="3440" w:type="pct"/>
            <w:tcBorders>
              <w:top w:val="nil"/>
              <w:left w:val="nil"/>
              <w:bottom w:val="single" w:sz="4" w:space="0" w:color="auto"/>
              <w:right w:val="single" w:sz="8" w:space="0" w:color="auto"/>
            </w:tcBorders>
            <w:shd w:val="clear" w:color="auto" w:fill="auto"/>
            <w:vAlign w:val="bottom"/>
          </w:tcPr>
          <w:p w:rsidR="009C0FCD" w:rsidRPr="00D615CB" w:rsidRDefault="009C0FCD" w:rsidP="00C6664D">
            <w:pPr>
              <w:autoSpaceDE w:val="0"/>
              <w:autoSpaceDN w:val="0"/>
              <w:adjustRightInd w:val="0"/>
              <w:spacing w:line="360" w:lineRule="auto"/>
              <w:rPr>
                <w:rFonts w:ascii="仿宋" w:eastAsia="仿宋" w:hAnsi="仿宋" w:cs="仿宋"/>
                <w:kern w:val="0"/>
                <w:szCs w:val="21"/>
              </w:rPr>
            </w:pPr>
            <w:r w:rsidRPr="00D615CB">
              <w:rPr>
                <w:rFonts w:ascii="仿宋" w:eastAsia="仿宋" w:hAnsi="仿宋" w:cs="仿宋" w:hint="eastAsia"/>
                <w:kern w:val="0"/>
                <w:szCs w:val="21"/>
              </w:rPr>
              <w:t>电子设备机械结构 482.6mm(19in)系列机械结构尺寸</w:t>
            </w:r>
          </w:p>
        </w:tc>
      </w:tr>
      <w:tr w:rsidR="009C0FCD" w:rsidRPr="00D615CB" w:rsidTr="00C6664D">
        <w:trPr>
          <w:trHeight w:val="375"/>
          <w:jc w:val="center"/>
        </w:trPr>
        <w:tc>
          <w:tcPr>
            <w:tcW w:w="1560" w:type="pct"/>
            <w:tcBorders>
              <w:top w:val="nil"/>
              <w:left w:val="single" w:sz="4" w:space="0" w:color="auto"/>
              <w:bottom w:val="single" w:sz="4" w:space="0" w:color="auto"/>
              <w:right w:val="single" w:sz="4" w:space="0" w:color="auto"/>
            </w:tcBorders>
            <w:shd w:val="clear" w:color="auto" w:fill="auto"/>
            <w:vAlign w:val="bottom"/>
          </w:tcPr>
          <w:p w:rsidR="009C0FCD" w:rsidRPr="00D615CB" w:rsidRDefault="009C0FCD" w:rsidP="00C6664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lastRenderedPageBreak/>
              <w:t>GBT 18663.1-2008</w:t>
            </w:r>
          </w:p>
        </w:tc>
        <w:tc>
          <w:tcPr>
            <w:tcW w:w="3440" w:type="pct"/>
            <w:tcBorders>
              <w:top w:val="nil"/>
              <w:left w:val="nil"/>
              <w:bottom w:val="single" w:sz="4" w:space="0" w:color="auto"/>
              <w:right w:val="single" w:sz="8" w:space="0" w:color="auto"/>
            </w:tcBorders>
            <w:shd w:val="clear" w:color="auto" w:fill="auto"/>
            <w:vAlign w:val="bottom"/>
          </w:tcPr>
          <w:p w:rsidR="009C0FCD" w:rsidRPr="00D615CB" w:rsidRDefault="009C0FCD" w:rsidP="00C6664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 xml:space="preserve">电子设备机械结构 公制系列和英制系列的试验 </w:t>
            </w:r>
          </w:p>
        </w:tc>
      </w:tr>
    </w:tbl>
    <w:bookmarkEnd w:id="200"/>
    <w:bookmarkEnd w:id="202"/>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所有标准、规范均应采用最新的现行版本和标准号。如各标准有不一致处以标准较高者为准。用于IDC机房的机柜，其采用的材料和器件，紧固件、密封件，其机械、化学、电气性能以及各种性能的检测方法均应符合中国国家标准、通信行业标准及IEC的相关标准。</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运行环境</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1)  工作环境：－5℃～＋50℃</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2)  贮存温度：－30℃～＋60℃</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3)  工作相对湿度：不大于80％（＋30℃时）</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4)  贮存相对湿度：≤90％-96％（40℃±2℃时）</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5)  大气压力：76-106kpa</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6)  运输：火车、轮船、汽车和飞机等交通工具的正常运输。经包装的产品能适应于正常运输条件，不会出现有损设备外观及性能的情况。</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场地其他相关条件</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1)</w:t>
      </w:r>
      <w:r w:rsidRPr="00D615CB">
        <w:rPr>
          <w:rFonts w:ascii="仿宋" w:eastAsia="仿宋" w:hAnsi="仿宋" w:cs="仿宋" w:hint="eastAsia"/>
          <w:kern w:val="0"/>
          <w:szCs w:val="21"/>
        </w:rPr>
        <w:tab/>
        <w:t>场地海拔高度：投标设备及其所有的部件、仪器、工具等组件均能适应安装位置所在的海拔高度，而不影响指示的性能。</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2)</w:t>
      </w:r>
      <w:r w:rsidRPr="00D615CB">
        <w:rPr>
          <w:rFonts w:ascii="仿宋" w:eastAsia="仿宋" w:hAnsi="仿宋" w:cs="仿宋" w:hint="eastAsia"/>
          <w:kern w:val="0"/>
          <w:szCs w:val="21"/>
        </w:rPr>
        <w:tab/>
        <w:t>抗震性能：本工程抗震设计分类为乙类，设备应当能承受指定级别的地震运动的作用。即当发生指定的地震活动时，装置仍保持原位，无部件脱离。发生地震后，装置能够完全正常工作。</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投标人资格审查：</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1)</w:t>
      </w:r>
      <w:r w:rsidRPr="00D615CB">
        <w:rPr>
          <w:rFonts w:ascii="仿宋" w:eastAsia="仿宋" w:hAnsi="仿宋" w:cs="仿宋" w:hint="eastAsia"/>
          <w:kern w:val="0"/>
          <w:szCs w:val="21"/>
        </w:rPr>
        <w:tab/>
        <w:t>各供应商提供厂家出具的原厂证明，不允许授权外协和委托生产。</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2)</w:t>
      </w:r>
      <w:r w:rsidRPr="00D615CB">
        <w:rPr>
          <w:rFonts w:ascii="仿宋" w:eastAsia="仿宋" w:hAnsi="仿宋" w:cs="仿宋" w:hint="eastAsia"/>
          <w:kern w:val="0"/>
          <w:szCs w:val="21"/>
        </w:rPr>
        <w:tab/>
        <w:t>提供质量保证体系ISO9001质量保证体系认证、环境管理体系ISO14001 认证、OHSAS 18001职业安全卫生管理体系等企业认证资质。</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3)</w:t>
      </w:r>
      <w:r w:rsidRPr="00D615CB">
        <w:rPr>
          <w:rFonts w:ascii="仿宋" w:eastAsia="仿宋" w:hAnsi="仿宋" w:cs="仿宋" w:hint="eastAsia"/>
          <w:kern w:val="0"/>
          <w:szCs w:val="21"/>
        </w:rPr>
        <w:tab/>
        <w:t>提供机柜及冷通道主要核心原材料的产地及厂家信息。</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机柜及冷通道技术要求</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机柜尺寸</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（1）采用前进风后出风机柜，使用以下规格：</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2</w:t>
      </w:r>
      <w:r w:rsidRPr="00D615CB">
        <w:rPr>
          <w:rFonts w:ascii="仿宋" w:eastAsia="仿宋" w:hAnsi="仿宋" w:cs="仿宋"/>
          <w:kern w:val="0"/>
          <w:szCs w:val="21"/>
        </w:rPr>
        <w:t>0</w:t>
      </w:r>
      <w:r w:rsidRPr="00D615CB">
        <w:rPr>
          <w:rFonts w:ascii="仿宋" w:eastAsia="仿宋" w:hAnsi="仿宋" w:cs="仿宋" w:hint="eastAsia"/>
          <w:kern w:val="0"/>
          <w:szCs w:val="21"/>
        </w:rPr>
        <w:t>00mm×600mm×1200mm（高度（H）×宽度（W）×深度（D））</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机柜需保证标准4</w:t>
      </w:r>
      <w:r w:rsidRPr="00D615CB">
        <w:rPr>
          <w:rFonts w:ascii="仿宋" w:eastAsia="仿宋" w:hAnsi="仿宋" w:cs="仿宋"/>
          <w:kern w:val="0"/>
          <w:szCs w:val="21"/>
        </w:rPr>
        <w:t>2</w:t>
      </w:r>
      <w:r w:rsidRPr="00D615CB">
        <w:rPr>
          <w:rFonts w:ascii="仿宋" w:eastAsia="仿宋" w:hAnsi="仿宋" w:cs="仿宋" w:hint="eastAsia"/>
          <w:kern w:val="0"/>
          <w:szCs w:val="21"/>
        </w:rPr>
        <w:t>U</w:t>
      </w:r>
      <w:proofErr w:type="gramStart"/>
      <w:r w:rsidRPr="00D615CB">
        <w:rPr>
          <w:rFonts w:ascii="仿宋" w:eastAsia="仿宋" w:hAnsi="仿宋" w:cs="仿宋" w:hint="eastAsia"/>
          <w:kern w:val="0"/>
          <w:szCs w:val="21"/>
        </w:rPr>
        <w:t>净使用</w:t>
      </w:r>
      <w:proofErr w:type="gramEnd"/>
      <w:r w:rsidRPr="00D615CB">
        <w:rPr>
          <w:rFonts w:ascii="仿宋" w:eastAsia="仿宋" w:hAnsi="仿宋" w:cs="仿宋" w:hint="eastAsia"/>
          <w:kern w:val="0"/>
          <w:szCs w:val="21"/>
        </w:rPr>
        <w:t>高度。机柜内可安装19英寸设备，满足常规的服务器和网络设备。</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（2）表面处理：机柜表面应进行防酸、防霉、防锈等处理。</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（3）表面颜色：机柜外观颜色为</w:t>
      </w:r>
      <w:proofErr w:type="gramStart"/>
      <w:r w:rsidRPr="00D615CB">
        <w:rPr>
          <w:rFonts w:ascii="仿宋" w:eastAsia="仿宋" w:hAnsi="仿宋" w:cs="仿宋" w:hint="eastAsia"/>
          <w:kern w:val="0"/>
          <w:szCs w:val="21"/>
        </w:rPr>
        <w:t>亚光砂纹黑</w:t>
      </w:r>
      <w:proofErr w:type="gramEnd"/>
      <w:r w:rsidRPr="00D615CB">
        <w:rPr>
          <w:rFonts w:ascii="仿宋" w:eastAsia="仿宋" w:hAnsi="仿宋" w:cs="仿宋" w:hint="eastAsia"/>
          <w:kern w:val="0"/>
          <w:szCs w:val="21"/>
        </w:rPr>
        <w:t>（R</w:t>
      </w:r>
      <w:r w:rsidRPr="00D615CB">
        <w:rPr>
          <w:rFonts w:ascii="仿宋" w:eastAsia="仿宋" w:hAnsi="仿宋" w:cs="仿宋"/>
          <w:kern w:val="0"/>
          <w:szCs w:val="21"/>
        </w:rPr>
        <w:t>AL7021</w:t>
      </w:r>
      <w:r w:rsidRPr="00D615CB">
        <w:rPr>
          <w:rFonts w:ascii="仿宋" w:eastAsia="仿宋" w:hAnsi="仿宋" w:cs="仿宋" w:hint="eastAsia"/>
          <w:kern w:val="0"/>
          <w:szCs w:val="21"/>
        </w:rPr>
        <w:t>）。机柜表面机架表面要求进行脱脂、酸洗、防锈磷化、纯水清洗、静电喷塑等处理，不脱漆、耐酸碱、耐溶剂、耐腐蚀、耐指纹不受手汗</w:t>
      </w:r>
      <w:r w:rsidRPr="00D615CB">
        <w:rPr>
          <w:rFonts w:ascii="仿宋" w:eastAsia="仿宋" w:hAnsi="仿宋" w:cs="仿宋" w:hint="eastAsia"/>
          <w:kern w:val="0"/>
          <w:szCs w:val="21"/>
        </w:rPr>
        <w:lastRenderedPageBreak/>
        <w:t>影响、附着力应 100％附着、抗冲击，安全防护达到 IP20 标准。表面喷塑厚度应达到60-100μm，表面喷塑硬度应大于2H，附着力应达到1级国际标准，附着力、硬度、耐冲击三项需提供第三方权威机构检测报告。非喷塑部件应采用符合防锈防腐要求的镀锌/镀铝</w:t>
      </w:r>
      <w:proofErr w:type="gramStart"/>
      <w:r w:rsidRPr="00D615CB">
        <w:rPr>
          <w:rFonts w:ascii="仿宋" w:eastAsia="仿宋" w:hAnsi="仿宋" w:cs="仿宋" w:hint="eastAsia"/>
          <w:kern w:val="0"/>
          <w:szCs w:val="21"/>
        </w:rPr>
        <w:t>锌</w:t>
      </w:r>
      <w:proofErr w:type="gramEnd"/>
      <w:r w:rsidRPr="00D615CB">
        <w:rPr>
          <w:rFonts w:ascii="仿宋" w:eastAsia="仿宋" w:hAnsi="仿宋" w:cs="仿宋" w:hint="eastAsia"/>
          <w:kern w:val="0"/>
          <w:szCs w:val="21"/>
        </w:rPr>
        <w:t>材料，符合国家标准。</w:t>
      </w:r>
    </w:p>
    <w:p w:rsidR="009C0FCD" w:rsidRPr="00D615CB" w:rsidRDefault="009C0FCD" w:rsidP="009C0FCD">
      <w:pPr>
        <w:tabs>
          <w:tab w:val="left" w:pos="6564"/>
        </w:tabs>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外观与结构</w:t>
      </w:r>
      <w:r w:rsidRPr="00D615CB">
        <w:rPr>
          <w:rFonts w:ascii="仿宋" w:eastAsia="仿宋" w:hAnsi="仿宋" w:cs="仿宋"/>
          <w:kern w:val="0"/>
          <w:szCs w:val="21"/>
        </w:rPr>
        <w:tab/>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1）结构形式：机柜采用拼接框架式结构，免焊接工艺，避免焊接可能造成的脱焊、锈蚀、爆漆等风险。前后左右门均可免工具拆卸，且便于安装。机柜要求轻巧，结构坚固，灵动多变。机柜内设置横条以加强牢固。</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（2）材料选择：机柜所选用的材料应全部选用耐火材料，且强度稳固，耐用，外观结构正常，无变形，紧固件松动现象，具有一定的抗震能力。</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（3）钢板厚度/材质/表面处理：</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机柜整体框架等承重受力部位板厚度不少于1</w:t>
      </w:r>
      <w:r w:rsidRPr="00D615CB">
        <w:rPr>
          <w:rFonts w:ascii="仿宋" w:eastAsia="仿宋" w:hAnsi="仿宋" w:cs="仿宋"/>
          <w:kern w:val="0"/>
          <w:szCs w:val="21"/>
        </w:rPr>
        <w:t>.5</w:t>
      </w:r>
      <w:r w:rsidRPr="00D615CB">
        <w:rPr>
          <w:rFonts w:ascii="仿宋" w:eastAsia="仿宋" w:hAnsi="仿宋" w:cs="仿宋" w:hint="eastAsia"/>
          <w:kern w:val="0"/>
          <w:szCs w:val="21"/>
        </w:rPr>
        <w:t>mm,表面喷塑处理，应选用高强度冷轧板材料。</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机柜内立柱（方孔条）板厚度不少于</w:t>
      </w:r>
      <w:r w:rsidRPr="00D615CB">
        <w:rPr>
          <w:rFonts w:ascii="仿宋" w:eastAsia="仿宋" w:hAnsi="仿宋" w:cs="仿宋"/>
          <w:kern w:val="0"/>
          <w:szCs w:val="21"/>
        </w:rPr>
        <w:t>2.0</w:t>
      </w:r>
      <w:r w:rsidRPr="00D615CB">
        <w:rPr>
          <w:rFonts w:ascii="仿宋" w:eastAsia="仿宋" w:hAnsi="仿宋" w:cs="仿宋" w:hint="eastAsia"/>
          <w:kern w:val="0"/>
          <w:szCs w:val="21"/>
        </w:rPr>
        <w:t>mm,应优先考虑机柜整体导电连续性，采用高强度镀锌板，避免喷塑带来的接地不可靠风险，颜色为材料金属原色。</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机柜前后网孔门板厚不少于1</w:t>
      </w:r>
      <w:r w:rsidRPr="00D615CB">
        <w:rPr>
          <w:rFonts w:ascii="仿宋" w:eastAsia="仿宋" w:hAnsi="仿宋" w:cs="仿宋"/>
          <w:kern w:val="0"/>
          <w:szCs w:val="21"/>
        </w:rPr>
        <w:t>.5</w:t>
      </w:r>
      <w:r w:rsidRPr="00D615CB">
        <w:rPr>
          <w:rFonts w:ascii="仿宋" w:eastAsia="仿宋" w:hAnsi="仿宋" w:cs="仿宋" w:hint="eastAsia"/>
          <w:kern w:val="0"/>
          <w:szCs w:val="21"/>
        </w:rPr>
        <w:t>mm，侧板板厚不少于1</w:t>
      </w:r>
      <w:r w:rsidRPr="00D615CB">
        <w:rPr>
          <w:rFonts w:ascii="仿宋" w:eastAsia="仿宋" w:hAnsi="仿宋" w:cs="仿宋"/>
          <w:kern w:val="0"/>
          <w:szCs w:val="21"/>
        </w:rPr>
        <w:t>.0</w:t>
      </w:r>
      <w:r w:rsidRPr="00D615CB">
        <w:rPr>
          <w:rFonts w:ascii="仿宋" w:eastAsia="仿宋" w:hAnsi="仿宋" w:cs="仿宋" w:hint="eastAsia"/>
          <w:kern w:val="0"/>
          <w:szCs w:val="21"/>
        </w:rPr>
        <w:t>mm。</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其余装饰配件板厚不少于1</w:t>
      </w:r>
      <w:r w:rsidRPr="00D615CB">
        <w:rPr>
          <w:rFonts w:ascii="仿宋" w:eastAsia="仿宋" w:hAnsi="仿宋" w:cs="仿宋"/>
          <w:kern w:val="0"/>
          <w:szCs w:val="21"/>
        </w:rPr>
        <w:t>.2</w:t>
      </w:r>
      <w:r w:rsidRPr="00D615CB">
        <w:rPr>
          <w:rFonts w:ascii="仿宋" w:eastAsia="仿宋" w:hAnsi="仿宋" w:cs="仿宋" w:hint="eastAsia"/>
          <w:kern w:val="0"/>
          <w:szCs w:val="21"/>
        </w:rPr>
        <w:t>mm。</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（4）前门：机柜设置前门，机柜前门应采用带锁单开门，六角网孔门，通风率需达到80%以上，保证门板不变形；带有缓冲减震胶垫。</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（5）后门：为保证良好的散热效果，后门采用带锁双开，六角网孔门，通风率需达到80%以上，保证门板不变形。</w:t>
      </w:r>
      <w:r w:rsidRPr="00D615CB">
        <w:rPr>
          <w:rFonts w:ascii="仿宋" w:eastAsia="仿宋" w:hAnsi="仿宋" w:cs="仿宋"/>
          <w:kern w:val="0"/>
          <w:szCs w:val="21"/>
        </w:rPr>
        <w:t xml:space="preserve"> </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（6）气流管理附件：机柜内前立柱与侧门之间必须密封，保证气流只从前部方</w:t>
      </w:r>
      <w:proofErr w:type="gramStart"/>
      <w:r w:rsidRPr="00D615CB">
        <w:rPr>
          <w:rFonts w:ascii="仿宋" w:eastAsia="仿宋" w:hAnsi="仿宋" w:cs="仿宋" w:hint="eastAsia"/>
          <w:kern w:val="0"/>
          <w:szCs w:val="21"/>
        </w:rPr>
        <w:t>孔条设备</w:t>
      </w:r>
      <w:proofErr w:type="gramEnd"/>
      <w:r w:rsidRPr="00D615CB">
        <w:rPr>
          <w:rFonts w:ascii="仿宋" w:eastAsia="仿宋" w:hAnsi="仿宋" w:cs="仿宋" w:hint="eastAsia"/>
          <w:kern w:val="0"/>
          <w:szCs w:val="21"/>
        </w:rPr>
        <w:t xml:space="preserve">安装区域进入。   </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（7）底部：机柜底板为全封闭，预留相应的出线孔，配有密封橡胶圈或毛刷。</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（8）顶部：</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机柜顶部的前面为封闭，防止冷风泄漏。</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预留进线孔，进线孔应不少于</w:t>
      </w:r>
      <w:r w:rsidRPr="00D615CB">
        <w:rPr>
          <w:rFonts w:ascii="仿宋" w:eastAsia="仿宋" w:hAnsi="仿宋" w:cs="仿宋"/>
          <w:kern w:val="0"/>
          <w:szCs w:val="21"/>
        </w:rPr>
        <w:t>5</w:t>
      </w:r>
      <w:r w:rsidRPr="00D615CB">
        <w:rPr>
          <w:rFonts w:ascii="仿宋" w:eastAsia="仿宋" w:hAnsi="仿宋" w:cs="仿宋" w:hint="eastAsia"/>
          <w:kern w:val="0"/>
          <w:szCs w:val="21"/>
        </w:rPr>
        <w:t>个，采用封堵式设计且利于将不同种类电缆通过进线孔分开，直径不小于</w:t>
      </w:r>
      <w:r w:rsidRPr="00D615CB">
        <w:rPr>
          <w:rFonts w:ascii="仿宋" w:eastAsia="仿宋" w:hAnsi="仿宋" w:cs="仿宋"/>
          <w:kern w:val="0"/>
          <w:szCs w:val="21"/>
        </w:rPr>
        <w:t>80</w:t>
      </w:r>
      <w:r w:rsidRPr="00D615CB">
        <w:rPr>
          <w:rFonts w:ascii="仿宋" w:eastAsia="仿宋" w:hAnsi="仿宋" w:cs="仿宋" w:hint="eastAsia"/>
          <w:kern w:val="0"/>
          <w:szCs w:val="21"/>
        </w:rPr>
        <w:t>mm。</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（9）门锁：前后门均配置旋转把手锁。前门采用单点锁，后门采用上下拉杆式天地锁。提供通用钥匙。</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（10）机柜前门立柱需要有具体U数标示，U数从下往上进行标示。</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（11）侧板：列头、</w:t>
      </w:r>
      <w:proofErr w:type="gramStart"/>
      <w:r w:rsidRPr="00D615CB">
        <w:rPr>
          <w:rFonts w:ascii="仿宋" w:eastAsia="仿宋" w:hAnsi="仿宋" w:cs="仿宋" w:hint="eastAsia"/>
          <w:kern w:val="0"/>
          <w:szCs w:val="21"/>
        </w:rPr>
        <w:t>列尾的</w:t>
      </w:r>
      <w:proofErr w:type="gramEnd"/>
      <w:r w:rsidRPr="00D615CB">
        <w:rPr>
          <w:rFonts w:ascii="仿宋" w:eastAsia="仿宋" w:hAnsi="仿宋" w:cs="仿宋" w:hint="eastAsia"/>
          <w:kern w:val="0"/>
          <w:szCs w:val="21"/>
        </w:rPr>
        <w:t>机柜需设有侧板，保证外部外观封闭；</w:t>
      </w:r>
      <w:proofErr w:type="gramStart"/>
      <w:r w:rsidRPr="00D615CB">
        <w:rPr>
          <w:rFonts w:ascii="仿宋" w:eastAsia="仿宋" w:hAnsi="仿宋" w:cs="仿宋" w:hint="eastAsia"/>
          <w:kern w:val="0"/>
          <w:szCs w:val="21"/>
        </w:rPr>
        <w:t>列头柜与</w:t>
      </w:r>
      <w:proofErr w:type="gramEnd"/>
      <w:r w:rsidRPr="00D615CB">
        <w:rPr>
          <w:rFonts w:ascii="仿宋" w:eastAsia="仿宋" w:hAnsi="仿宋" w:cs="仿宋" w:hint="eastAsia"/>
          <w:kern w:val="0"/>
          <w:szCs w:val="21"/>
        </w:rPr>
        <w:t>机柜</w:t>
      </w:r>
      <w:proofErr w:type="gramStart"/>
      <w:r w:rsidRPr="00D615CB">
        <w:rPr>
          <w:rFonts w:ascii="仿宋" w:eastAsia="仿宋" w:hAnsi="仿宋" w:cs="仿宋" w:hint="eastAsia"/>
          <w:kern w:val="0"/>
          <w:szCs w:val="21"/>
        </w:rPr>
        <w:t>相邻侧需配置</w:t>
      </w:r>
      <w:proofErr w:type="gramEnd"/>
      <w:r w:rsidRPr="00D615CB">
        <w:rPr>
          <w:rFonts w:ascii="仿宋" w:eastAsia="仿宋" w:hAnsi="仿宋" w:cs="仿宋" w:hint="eastAsia"/>
          <w:kern w:val="0"/>
          <w:szCs w:val="21"/>
        </w:rPr>
        <w:lastRenderedPageBreak/>
        <w:t>侧板，保证电气安全性；</w:t>
      </w:r>
      <w:proofErr w:type="gramStart"/>
      <w:r w:rsidRPr="00D615CB">
        <w:rPr>
          <w:rFonts w:ascii="仿宋" w:eastAsia="仿宋" w:hAnsi="仿宋" w:cs="仿宋" w:hint="eastAsia"/>
          <w:kern w:val="0"/>
          <w:szCs w:val="21"/>
        </w:rPr>
        <w:t>列间空调</w:t>
      </w:r>
      <w:proofErr w:type="gramEnd"/>
      <w:r w:rsidRPr="00D615CB">
        <w:rPr>
          <w:rFonts w:ascii="仿宋" w:eastAsia="仿宋" w:hAnsi="仿宋" w:cs="仿宋" w:hint="eastAsia"/>
          <w:kern w:val="0"/>
          <w:szCs w:val="21"/>
        </w:rPr>
        <w:t>与机柜</w:t>
      </w:r>
      <w:proofErr w:type="gramStart"/>
      <w:r w:rsidRPr="00D615CB">
        <w:rPr>
          <w:rFonts w:ascii="仿宋" w:eastAsia="仿宋" w:hAnsi="仿宋" w:cs="仿宋" w:hint="eastAsia"/>
          <w:kern w:val="0"/>
          <w:szCs w:val="21"/>
        </w:rPr>
        <w:t>相邻侧需配置</w:t>
      </w:r>
      <w:proofErr w:type="gramEnd"/>
      <w:r w:rsidRPr="00D615CB">
        <w:rPr>
          <w:rFonts w:ascii="仿宋" w:eastAsia="仿宋" w:hAnsi="仿宋" w:cs="仿宋" w:hint="eastAsia"/>
          <w:kern w:val="0"/>
          <w:szCs w:val="21"/>
        </w:rPr>
        <w:t>侧板。</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（12）并柜：提供相应的并柜套件，柜体之间不应有明显的透光缝隙。。</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（13）走线装置：机柜后部两侧需</w:t>
      </w:r>
      <w:proofErr w:type="gramStart"/>
      <w:r w:rsidRPr="00D615CB">
        <w:rPr>
          <w:rFonts w:ascii="仿宋" w:eastAsia="仿宋" w:hAnsi="仿宋" w:cs="仿宋" w:hint="eastAsia"/>
          <w:kern w:val="0"/>
          <w:szCs w:val="21"/>
        </w:rPr>
        <w:t>提供走</w:t>
      </w:r>
      <w:proofErr w:type="gramEnd"/>
      <w:r w:rsidRPr="00D615CB">
        <w:rPr>
          <w:rFonts w:ascii="仿宋" w:eastAsia="仿宋" w:hAnsi="仿宋" w:cs="仿宋" w:hint="eastAsia"/>
          <w:kern w:val="0"/>
          <w:szCs w:val="21"/>
        </w:rPr>
        <w:t>线/理线装置，理线走线槽不少于三槽道设计,需满足强电/弱电/光纤三类线缆分别布放需求。</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（1</w:t>
      </w:r>
      <w:r w:rsidRPr="00D615CB">
        <w:rPr>
          <w:rFonts w:ascii="仿宋" w:eastAsia="仿宋" w:hAnsi="仿宋" w:cs="仿宋"/>
          <w:kern w:val="0"/>
          <w:szCs w:val="21"/>
        </w:rPr>
        <w:t>4</w:t>
      </w:r>
      <w:r w:rsidRPr="00D615CB">
        <w:rPr>
          <w:rFonts w:ascii="仿宋" w:eastAsia="仿宋" w:hAnsi="仿宋" w:cs="仿宋" w:hint="eastAsia"/>
          <w:kern w:val="0"/>
          <w:szCs w:val="21"/>
        </w:rPr>
        <w:t>）后部布局：机柜后部两侧需</w:t>
      </w:r>
      <w:proofErr w:type="gramStart"/>
      <w:r w:rsidRPr="00D615CB">
        <w:rPr>
          <w:rFonts w:ascii="仿宋" w:eastAsia="仿宋" w:hAnsi="仿宋" w:cs="仿宋" w:hint="eastAsia"/>
          <w:kern w:val="0"/>
          <w:szCs w:val="21"/>
        </w:rPr>
        <w:t>提供走</w:t>
      </w:r>
      <w:proofErr w:type="gramEnd"/>
      <w:r w:rsidRPr="00D615CB">
        <w:rPr>
          <w:rFonts w:ascii="仿宋" w:eastAsia="仿宋" w:hAnsi="仿宋" w:cs="仿宋" w:hint="eastAsia"/>
          <w:kern w:val="0"/>
          <w:szCs w:val="21"/>
        </w:rPr>
        <w:t>线/理线装置，理线宽度不少于1</w:t>
      </w:r>
      <w:r w:rsidRPr="00D615CB">
        <w:rPr>
          <w:rFonts w:ascii="仿宋" w:eastAsia="仿宋" w:hAnsi="仿宋" w:cs="仿宋"/>
          <w:kern w:val="0"/>
          <w:szCs w:val="21"/>
        </w:rPr>
        <w:t>00</w:t>
      </w:r>
      <w:r w:rsidRPr="00D615CB">
        <w:rPr>
          <w:rFonts w:ascii="仿宋" w:eastAsia="仿宋" w:hAnsi="仿宋" w:cs="仿宋" w:hint="eastAsia"/>
          <w:kern w:val="0"/>
          <w:szCs w:val="21"/>
        </w:rPr>
        <w:t>mm，装置应方便线缆捆扎固定；后部两侧需提供竖向PDU安装背板。</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（1</w:t>
      </w:r>
      <w:r w:rsidRPr="00D615CB">
        <w:rPr>
          <w:rFonts w:ascii="仿宋" w:eastAsia="仿宋" w:hAnsi="仿宋" w:cs="仿宋"/>
          <w:kern w:val="0"/>
          <w:szCs w:val="21"/>
        </w:rPr>
        <w:t>5</w:t>
      </w:r>
      <w:r w:rsidRPr="00D615CB">
        <w:rPr>
          <w:rFonts w:ascii="仿宋" w:eastAsia="仿宋" w:hAnsi="仿宋" w:cs="仿宋" w:hint="eastAsia"/>
          <w:kern w:val="0"/>
          <w:szCs w:val="21"/>
        </w:rPr>
        <w:t>）框架静载能承重：机柜及其层板具有足够的刚性和韧性，不会在设备安装后出现晃动和结构件变形，保证在长期承重情况下各部件不变形弯曲。</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（1</w:t>
      </w:r>
      <w:r w:rsidRPr="00D615CB">
        <w:rPr>
          <w:rFonts w:ascii="仿宋" w:eastAsia="仿宋" w:hAnsi="仿宋" w:cs="仿宋"/>
          <w:kern w:val="0"/>
          <w:szCs w:val="21"/>
        </w:rPr>
        <w:t>6</w:t>
      </w:r>
      <w:r w:rsidRPr="00D615CB">
        <w:rPr>
          <w:rFonts w:ascii="仿宋" w:eastAsia="仿宋" w:hAnsi="仿宋" w:cs="仿宋" w:hint="eastAsia"/>
          <w:kern w:val="0"/>
          <w:szCs w:val="21"/>
        </w:rPr>
        <w:t>）机柜静态承载≥250kg，并提供具有CNAS资质的第三方检测机构的检测报告。机柜满足抗8、9级烈度地震并提供具有CNAS资质的第三方检测机构的检测报告。</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（1</w:t>
      </w:r>
      <w:r w:rsidRPr="00D615CB">
        <w:rPr>
          <w:rFonts w:ascii="仿宋" w:eastAsia="仿宋" w:hAnsi="仿宋" w:cs="仿宋"/>
          <w:kern w:val="0"/>
          <w:szCs w:val="21"/>
        </w:rPr>
        <w:t>7</w:t>
      </w:r>
      <w:r w:rsidRPr="00D615CB">
        <w:rPr>
          <w:rFonts w:ascii="仿宋" w:eastAsia="仿宋" w:hAnsi="仿宋" w:cs="仿宋" w:hint="eastAsia"/>
          <w:kern w:val="0"/>
          <w:szCs w:val="21"/>
        </w:rPr>
        <w:t>）保护地接地：机柜底部应配有相应的接地装置，在使用中可以通过接地螺栓将保护地接至机房接地铜排。接地螺栓应与机柜壳体保持良好的电气连接，达到导电效果。机柜的每个门和柜体用接地线相连。</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w:t>
      </w:r>
      <w:r w:rsidRPr="00D615CB">
        <w:rPr>
          <w:rFonts w:ascii="仿宋" w:eastAsia="仿宋" w:hAnsi="仿宋" w:cs="仿宋"/>
          <w:kern w:val="0"/>
          <w:szCs w:val="21"/>
        </w:rPr>
        <w:t>18</w:t>
      </w:r>
      <w:r w:rsidRPr="00D615CB">
        <w:rPr>
          <w:rFonts w:ascii="仿宋" w:eastAsia="仿宋" w:hAnsi="仿宋" w:cs="仿宋" w:hint="eastAsia"/>
          <w:kern w:val="0"/>
          <w:szCs w:val="21"/>
        </w:rPr>
        <w:t>）机柜需要</w:t>
      </w:r>
      <w:proofErr w:type="gramStart"/>
      <w:r w:rsidRPr="00D615CB">
        <w:rPr>
          <w:rFonts w:ascii="仿宋" w:eastAsia="仿宋" w:hAnsi="仿宋" w:cs="仿宋" w:hint="eastAsia"/>
          <w:kern w:val="0"/>
          <w:szCs w:val="21"/>
        </w:rPr>
        <w:t>带配套</w:t>
      </w:r>
      <w:proofErr w:type="gramEnd"/>
      <w:r w:rsidRPr="00D615CB">
        <w:rPr>
          <w:rFonts w:ascii="仿宋" w:eastAsia="仿宋" w:hAnsi="仿宋" w:cs="仿宋" w:hint="eastAsia"/>
          <w:kern w:val="0"/>
          <w:szCs w:val="21"/>
        </w:rPr>
        <w:t>的螺丝、螺母，供后期设备安装。</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w:t>
      </w:r>
      <w:r w:rsidRPr="00D615CB">
        <w:rPr>
          <w:rFonts w:ascii="仿宋" w:eastAsia="仿宋" w:hAnsi="仿宋" w:cs="仿宋"/>
          <w:kern w:val="0"/>
          <w:szCs w:val="21"/>
        </w:rPr>
        <w:t>19</w:t>
      </w:r>
      <w:r w:rsidRPr="00D615CB">
        <w:rPr>
          <w:rFonts w:ascii="仿宋" w:eastAsia="仿宋" w:hAnsi="仿宋" w:cs="仿宋" w:hint="eastAsia"/>
          <w:kern w:val="0"/>
          <w:szCs w:val="21"/>
        </w:rPr>
        <w:t>）机柜1</w:t>
      </w:r>
      <w:r w:rsidRPr="00D615CB">
        <w:rPr>
          <w:rFonts w:ascii="仿宋" w:eastAsia="仿宋" w:hAnsi="仿宋" w:cs="仿宋"/>
          <w:kern w:val="0"/>
          <w:szCs w:val="21"/>
        </w:rPr>
        <w:t>9</w:t>
      </w:r>
      <w:r w:rsidRPr="00D615CB">
        <w:rPr>
          <w:rFonts w:ascii="仿宋" w:eastAsia="仿宋" w:hAnsi="仿宋" w:cs="仿宋" w:hint="eastAsia"/>
          <w:kern w:val="0"/>
          <w:szCs w:val="21"/>
        </w:rPr>
        <w:t>英寸内立柱（方孔条）间距正常值450mm。</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冷通道：</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电动平</w:t>
      </w:r>
      <w:proofErr w:type="gramStart"/>
      <w:r w:rsidRPr="00D615CB">
        <w:rPr>
          <w:rFonts w:ascii="仿宋" w:eastAsia="仿宋" w:hAnsi="仿宋" w:cs="仿宋" w:hint="eastAsia"/>
          <w:kern w:val="0"/>
          <w:szCs w:val="21"/>
        </w:rPr>
        <w:t>开式</w:t>
      </w:r>
      <w:proofErr w:type="gramEnd"/>
      <w:r w:rsidRPr="00D615CB">
        <w:rPr>
          <w:rFonts w:ascii="仿宋" w:eastAsia="仿宋" w:hAnsi="仿宋" w:cs="仿宋" w:hint="eastAsia"/>
          <w:kern w:val="0"/>
          <w:szCs w:val="21"/>
        </w:rPr>
        <w:t>通道门，通道宽度1200mm。</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表面处理;机柜表面应进行防酸、防霉、防锈等处理。</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表面颜色：与机柜外观相同，部分装饰罩等外观可以厂家特色进行选择。</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材料选择：通道的主体承载结构部件板厚不小于</w:t>
      </w:r>
      <w:r w:rsidRPr="00D615CB">
        <w:rPr>
          <w:rFonts w:ascii="仿宋" w:eastAsia="仿宋" w:hAnsi="仿宋" w:cs="仿宋"/>
          <w:kern w:val="0"/>
          <w:szCs w:val="21"/>
        </w:rPr>
        <w:t>2.0</w:t>
      </w:r>
      <w:r w:rsidRPr="00D615CB">
        <w:rPr>
          <w:rFonts w:ascii="仿宋" w:eastAsia="仿宋" w:hAnsi="仿宋" w:cs="仿宋" w:hint="eastAsia"/>
          <w:kern w:val="0"/>
          <w:szCs w:val="21"/>
        </w:rPr>
        <w:t>mm；天窗、移门等常规活动部件板厚不小于1</w:t>
      </w:r>
      <w:r w:rsidRPr="00D615CB">
        <w:rPr>
          <w:rFonts w:ascii="仿宋" w:eastAsia="仿宋" w:hAnsi="仿宋" w:cs="仿宋"/>
          <w:kern w:val="0"/>
          <w:szCs w:val="21"/>
        </w:rPr>
        <w:t>.5</w:t>
      </w:r>
      <w:r w:rsidRPr="00D615CB">
        <w:rPr>
          <w:rFonts w:ascii="仿宋" w:eastAsia="仿宋" w:hAnsi="仿宋" w:cs="仿宋" w:hint="eastAsia"/>
          <w:kern w:val="0"/>
          <w:szCs w:val="21"/>
        </w:rPr>
        <w:t>mm；外围装饰灯部件板厚不小于1</w:t>
      </w:r>
      <w:r w:rsidRPr="00D615CB">
        <w:rPr>
          <w:rFonts w:ascii="仿宋" w:eastAsia="仿宋" w:hAnsi="仿宋" w:cs="仿宋"/>
          <w:kern w:val="0"/>
          <w:szCs w:val="21"/>
        </w:rPr>
        <w:t>.5</w:t>
      </w:r>
      <w:r w:rsidRPr="00D615CB">
        <w:rPr>
          <w:rFonts w:ascii="仿宋" w:eastAsia="仿宋" w:hAnsi="仿宋" w:cs="仿宋" w:hint="eastAsia"/>
          <w:kern w:val="0"/>
          <w:szCs w:val="21"/>
        </w:rPr>
        <w:t>mm；天窗、移门的透光/观察部采用5mm高透光钢化玻璃，透光率＞9</w:t>
      </w:r>
      <w:r w:rsidRPr="00D615CB">
        <w:rPr>
          <w:rFonts w:ascii="仿宋" w:eastAsia="仿宋" w:hAnsi="仿宋" w:cs="仿宋"/>
          <w:kern w:val="0"/>
          <w:szCs w:val="21"/>
        </w:rPr>
        <w:t>0%</w:t>
      </w:r>
      <w:r w:rsidRPr="00D615CB">
        <w:rPr>
          <w:rFonts w:ascii="仿宋" w:eastAsia="仿宋" w:hAnsi="仿宋" w:cs="仿宋" w:hint="eastAsia"/>
          <w:kern w:val="0"/>
          <w:szCs w:val="21"/>
        </w:rPr>
        <w:t>。</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密封：结构支架与机架之间立柱、顶部、门和门框等缝隙，包含公差产生的缝隙，需要预先安装相应封堵措施（包含毛刷、密封胶条等各种方式可选），避免漏风。</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电动移门：</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冷通道移门门适用1200mm宽通道，需采用自动平移门设计，指纹+刷卡控制, 内侧含手动按钮，控制移门,在门禁失效的情况下，可通过物理开启通道门， 以保证通道内部人员的逃生顺畅。</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封闭冷通道组件两侧门应配备无框玻璃门，为提升微模块的通透效果，方便人员在模块</w:t>
      </w:r>
      <w:proofErr w:type="gramStart"/>
      <w:r w:rsidRPr="00D615CB">
        <w:rPr>
          <w:rFonts w:ascii="仿宋" w:eastAsia="仿宋" w:hAnsi="仿宋" w:cs="仿宋" w:hint="eastAsia"/>
          <w:kern w:val="0"/>
          <w:szCs w:val="21"/>
        </w:rPr>
        <w:t>外参观</w:t>
      </w:r>
      <w:proofErr w:type="gramEnd"/>
      <w:r w:rsidRPr="00D615CB">
        <w:rPr>
          <w:rFonts w:ascii="仿宋" w:eastAsia="仿宋" w:hAnsi="仿宋" w:cs="仿宋" w:hint="eastAsia"/>
          <w:kern w:val="0"/>
          <w:szCs w:val="21"/>
        </w:rPr>
        <w:t>检视，钢化玻璃面积占门板总面积的比例不低于98%。钢化玻璃厚度不低于8mm</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冷通道地面（ 地板） 上应保证通过性优异，不允许有地轨、门槛等， 以便人员设备进出便利。</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lastRenderedPageBreak/>
        <w:t>门框一侧安装嵌入式安装43英寸的显示屏， 供微模块内容呈现使用。</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通道照明：通道内灯光系统要求采用三色可调灯光，光源采用24vdc LED灯条，天窗支架内嵌入式安装，</w:t>
      </w:r>
      <w:proofErr w:type="gramStart"/>
      <w:r w:rsidRPr="00D615CB">
        <w:rPr>
          <w:rFonts w:ascii="仿宋" w:eastAsia="仿宋" w:hAnsi="仿宋" w:cs="仿宋" w:hint="eastAsia"/>
          <w:kern w:val="0"/>
          <w:szCs w:val="21"/>
        </w:rPr>
        <w:t>顺冷通道</w:t>
      </w:r>
      <w:proofErr w:type="gramEnd"/>
      <w:r w:rsidRPr="00D615CB">
        <w:rPr>
          <w:rFonts w:ascii="仿宋" w:eastAsia="仿宋" w:hAnsi="仿宋" w:cs="仿宋" w:hint="eastAsia"/>
          <w:kern w:val="0"/>
          <w:szCs w:val="21"/>
        </w:rPr>
        <w:t>方向排布,投标人提供三色灯光控制逻辑说明文件</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 xml:space="preserve">冷通道天窗/围板： </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通道工作状态时即天窗闭合时，通道最顶部距离静电地板高度不得高于2200mm。</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天窗需抬高布置，反转打开时天窗低端距离静电地板高度不小于</w:t>
      </w:r>
      <w:r w:rsidRPr="00D615CB">
        <w:rPr>
          <w:rFonts w:ascii="仿宋" w:eastAsia="仿宋" w:hAnsi="仿宋" w:cs="仿宋"/>
          <w:kern w:val="0"/>
          <w:szCs w:val="21"/>
        </w:rPr>
        <w:t>20</w:t>
      </w:r>
      <w:r w:rsidRPr="00D615CB">
        <w:rPr>
          <w:rFonts w:ascii="仿宋" w:eastAsia="仿宋" w:hAnsi="仿宋" w:cs="仿宋" w:hint="eastAsia"/>
          <w:kern w:val="0"/>
          <w:szCs w:val="21"/>
        </w:rPr>
        <w:t>00mm，确保天窗打开时不影响机柜开关门</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可翻转</w:t>
      </w:r>
      <w:proofErr w:type="gramStart"/>
      <w:r w:rsidRPr="00D615CB">
        <w:rPr>
          <w:rFonts w:ascii="仿宋" w:eastAsia="仿宋" w:hAnsi="仿宋" w:cs="仿宋" w:hint="eastAsia"/>
          <w:kern w:val="0"/>
          <w:szCs w:val="21"/>
        </w:rPr>
        <w:t>天窗消防</w:t>
      </w:r>
      <w:proofErr w:type="gramEnd"/>
      <w:r w:rsidRPr="00D615CB">
        <w:rPr>
          <w:rFonts w:ascii="仿宋" w:eastAsia="仿宋" w:hAnsi="仿宋" w:cs="仿宋" w:hint="eastAsia"/>
          <w:kern w:val="0"/>
          <w:szCs w:val="21"/>
        </w:rPr>
        <w:t>联动控制模块须为被动式，用于</w:t>
      </w:r>
      <w:proofErr w:type="gramStart"/>
      <w:r w:rsidRPr="00D615CB">
        <w:rPr>
          <w:rFonts w:ascii="仿宋" w:eastAsia="仿宋" w:hAnsi="仿宋" w:cs="仿宋" w:hint="eastAsia"/>
          <w:kern w:val="0"/>
          <w:szCs w:val="21"/>
        </w:rPr>
        <w:t>控制冷池封闭</w:t>
      </w:r>
      <w:proofErr w:type="gramEnd"/>
      <w:r w:rsidRPr="00D615CB">
        <w:rPr>
          <w:rFonts w:ascii="仿宋" w:eastAsia="仿宋" w:hAnsi="仿宋" w:cs="仿宋" w:hint="eastAsia"/>
          <w:kern w:val="0"/>
          <w:szCs w:val="21"/>
        </w:rPr>
        <w:t>顶棚的开合，磁力锁断电，冷通道活动顶棚自动打开，消防气体</w:t>
      </w:r>
      <w:proofErr w:type="gramStart"/>
      <w:r w:rsidRPr="00D615CB">
        <w:rPr>
          <w:rFonts w:ascii="仿宋" w:eastAsia="仿宋" w:hAnsi="仿宋" w:cs="仿宋" w:hint="eastAsia"/>
          <w:kern w:val="0"/>
          <w:szCs w:val="21"/>
        </w:rPr>
        <w:t>弥漫进冷池内</w:t>
      </w:r>
      <w:proofErr w:type="gramEnd"/>
      <w:r w:rsidRPr="00D615CB">
        <w:rPr>
          <w:rFonts w:ascii="仿宋" w:eastAsia="仿宋" w:hAnsi="仿宋" w:cs="仿宋" w:hint="eastAsia"/>
          <w:kern w:val="0"/>
          <w:szCs w:val="21"/>
        </w:rPr>
        <w:t>，达到消防的目的。当消防解除，数据中心回复通电后无需人工合闸自动上电，仅需手动合上顶棚，冷通道恢复封闭状态</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通道头、末尾布置固定天窗，预留可安装采集、监控等单元的位置与孔位。</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封闭冷通道的所有天窗必须全部可透光。天窗翻转角度现场可调，支持30度、60度和80度以上全部开启，请提供相应的第三方权威机构出具的证明材料。</w:t>
      </w:r>
    </w:p>
    <w:p w:rsidR="009C0FCD" w:rsidRPr="00D615CB" w:rsidRDefault="009C0FCD" w:rsidP="009C0FCD">
      <w:pPr>
        <w:pStyle w:val="38"/>
        <w:spacing w:line="360" w:lineRule="auto"/>
        <w:rPr>
          <w:rFonts w:ascii="仿宋" w:eastAsia="仿宋" w:hAnsi="仿宋" w:cs="仿宋"/>
          <w:sz w:val="21"/>
          <w:szCs w:val="21"/>
        </w:rPr>
      </w:pPr>
      <w:bookmarkStart w:id="203" w:name="_Toc155863290"/>
      <w:bookmarkStart w:id="204" w:name="_Toc154061718"/>
      <w:bookmarkStart w:id="205" w:name="_Toc97486958"/>
      <w:bookmarkEnd w:id="199"/>
      <w:r w:rsidRPr="00D615CB">
        <w:rPr>
          <w:rFonts w:ascii="仿宋" w:eastAsia="仿宋" w:hAnsi="仿宋" w:cs="仿宋" w:hint="eastAsia"/>
          <w:sz w:val="21"/>
          <w:szCs w:val="21"/>
        </w:rPr>
        <w:t>3</w:t>
      </w:r>
      <w:r w:rsidRPr="00D615CB">
        <w:rPr>
          <w:rFonts w:ascii="仿宋" w:eastAsia="仿宋" w:hAnsi="仿宋" w:cs="仿宋"/>
          <w:sz w:val="21"/>
          <w:szCs w:val="21"/>
        </w:rPr>
        <w:t>.3.2</w:t>
      </w:r>
      <w:r w:rsidRPr="00D615CB">
        <w:rPr>
          <w:rFonts w:ascii="仿宋" w:eastAsia="仿宋" w:hAnsi="仿宋" w:cs="仿宋" w:hint="eastAsia"/>
          <w:sz w:val="21"/>
          <w:szCs w:val="21"/>
        </w:rPr>
        <w:t>智能配电列头柜</w:t>
      </w:r>
      <w:bookmarkEnd w:id="203"/>
      <w:bookmarkEnd w:id="204"/>
      <w:bookmarkEnd w:id="205"/>
      <w:r w:rsidRPr="00D615CB">
        <w:rPr>
          <w:rFonts w:ascii="仿宋" w:eastAsia="仿宋" w:hAnsi="仿宋" w:cs="仿宋" w:hint="eastAsia"/>
          <w:sz w:val="21"/>
          <w:szCs w:val="21"/>
        </w:rPr>
        <w:t xml:space="preserve"> </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bookmarkStart w:id="206" w:name="_Toc97486959"/>
      <w:bookmarkStart w:id="207" w:name="_Toc9674"/>
      <w:r w:rsidRPr="00D615CB">
        <w:rPr>
          <w:rFonts w:ascii="仿宋" w:eastAsia="仿宋" w:hAnsi="仿宋" w:cs="仿宋"/>
          <w:kern w:val="0"/>
          <w:szCs w:val="21"/>
        </w:rPr>
        <w:t>1</w:t>
      </w:r>
      <w:r w:rsidRPr="00D615CB">
        <w:rPr>
          <w:rFonts w:ascii="仿宋" w:eastAsia="仿宋" w:hAnsi="仿宋" w:cs="仿宋" w:hint="eastAsia"/>
          <w:kern w:val="0"/>
          <w:szCs w:val="21"/>
        </w:rPr>
        <w:t>、技术指标</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.1 使用方式及环境</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设备在户内安装使用</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设备将在下列条件下运行</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环境温度：最高气温 +40℃，日平均气温  +30℃；</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最低气温  -10℃</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相对湿度：≤95％（+20℃）；</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≤95％（+40℃）；</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proofErr w:type="gramStart"/>
      <w:r w:rsidRPr="00D615CB">
        <w:rPr>
          <w:rFonts w:ascii="仿宋" w:eastAsia="仿宋" w:hAnsi="仿宋" w:cs="仿宋" w:hint="eastAsia"/>
          <w:kern w:val="0"/>
          <w:szCs w:val="21"/>
        </w:rPr>
        <w:t>海拨</w:t>
      </w:r>
      <w:proofErr w:type="gramEnd"/>
      <w:r w:rsidRPr="00D615CB">
        <w:rPr>
          <w:rFonts w:ascii="仿宋" w:eastAsia="仿宋" w:hAnsi="仿宋" w:cs="仿宋" w:hint="eastAsia"/>
          <w:kern w:val="0"/>
          <w:szCs w:val="21"/>
        </w:rPr>
        <w:t>高度： 10</w:t>
      </w:r>
      <w:r w:rsidRPr="00D615CB">
        <w:rPr>
          <w:rFonts w:ascii="仿宋" w:eastAsia="仿宋" w:hAnsi="仿宋" w:cs="仿宋"/>
          <w:kern w:val="0"/>
          <w:szCs w:val="21"/>
        </w:rPr>
        <w:t>00</w:t>
      </w:r>
      <w:r w:rsidRPr="00D615CB">
        <w:rPr>
          <w:rFonts w:ascii="仿宋" w:eastAsia="仿宋" w:hAnsi="仿宋" w:cs="仿宋" w:hint="eastAsia"/>
          <w:kern w:val="0"/>
          <w:szCs w:val="21"/>
        </w:rPr>
        <w:t>米</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水平加速度≤</w:t>
      </w:r>
      <w:r w:rsidRPr="00D615CB">
        <w:rPr>
          <w:rFonts w:ascii="仿宋" w:eastAsia="仿宋" w:hAnsi="仿宋" w:cs="仿宋"/>
          <w:kern w:val="0"/>
          <w:szCs w:val="21"/>
        </w:rPr>
        <w:t>0.</w:t>
      </w:r>
      <w:r w:rsidRPr="00D615CB">
        <w:rPr>
          <w:rFonts w:ascii="仿宋" w:eastAsia="仿宋" w:hAnsi="仿宋" w:cs="仿宋" w:hint="eastAsia"/>
          <w:kern w:val="0"/>
          <w:szCs w:val="21"/>
        </w:rPr>
        <w:t>3</w:t>
      </w:r>
      <w:r w:rsidRPr="00D615CB">
        <w:rPr>
          <w:rFonts w:ascii="仿宋" w:eastAsia="仿宋" w:hAnsi="仿宋" w:cs="仿宋"/>
          <w:kern w:val="0"/>
          <w:szCs w:val="21"/>
        </w:rPr>
        <w:t>g</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垂直加速度≤</w:t>
      </w:r>
      <w:r w:rsidRPr="00D615CB">
        <w:rPr>
          <w:rFonts w:ascii="仿宋" w:eastAsia="仿宋" w:hAnsi="仿宋" w:cs="仿宋"/>
          <w:kern w:val="0"/>
          <w:szCs w:val="21"/>
        </w:rPr>
        <w:t>0.1</w:t>
      </w:r>
      <w:r w:rsidRPr="00D615CB">
        <w:rPr>
          <w:rFonts w:ascii="仿宋" w:eastAsia="仿宋" w:hAnsi="仿宋" w:cs="仿宋" w:hint="eastAsia"/>
          <w:kern w:val="0"/>
          <w:szCs w:val="21"/>
        </w:rPr>
        <w:t>5</w:t>
      </w:r>
      <w:r w:rsidRPr="00D615CB">
        <w:rPr>
          <w:rFonts w:ascii="仿宋" w:eastAsia="仿宋" w:hAnsi="仿宋" w:cs="仿宋"/>
          <w:kern w:val="0"/>
          <w:szCs w:val="21"/>
        </w:rPr>
        <w:t>g</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周围空气没有明显的尘埃、烟、腐蚀性或可燃性气体、水蒸气或盐的污染。</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.2 适用技术标准</w:t>
      </w:r>
      <w:r w:rsidRPr="00D615CB">
        <w:rPr>
          <w:rFonts w:ascii="仿宋" w:eastAsia="仿宋" w:hAnsi="仿宋" w:cs="仿宋"/>
          <w:kern w:val="0"/>
          <w:szCs w:val="21"/>
        </w:rPr>
        <w:t>:</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应符合国家及行业的相关标准。</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《低压成套开关设备和控制设备 第2部分:成套电力开关和控制设备》GB7251.12-2013</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lastRenderedPageBreak/>
        <w:t>1</w:t>
      </w:r>
      <w:r w:rsidRPr="00D615CB">
        <w:rPr>
          <w:rFonts w:ascii="仿宋" w:eastAsia="仿宋" w:hAnsi="仿宋" w:cs="仿宋" w:hint="eastAsia"/>
          <w:kern w:val="0"/>
          <w:szCs w:val="21"/>
        </w:rPr>
        <w:t>.3开关柜技术参数</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电气设备额定电压：400V</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额定频率：</w:t>
      </w:r>
      <w:r w:rsidRPr="00D615CB">
        <w:rPr>
          <w:rFonts w:ascii="仿宋" w:eastAsia="仿宋" w:hAnsi="仿宋" w:cs="仿宋"/>
          <w:kern w:val="0"/>
          <w:szCs w:val="21"/>
        </w:rPr>
        <w:t>50Hz</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相数：三相（三相五线制）</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额定电流：水平母线详见一次电路图</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垂直母线:应大于柜内开关容量要求</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额定绝缘电压：500V</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额定短时耐受电流（</w:t>
      </w:r>
      <w:r w:rsidRPr="00D615CB">
        <w:rPr>
          <w:rFonts w:ascii="仿宋" w:eastAsia="仿宋" w:hAnsi="仿宋" w:cs="仿宋"/>
          <w:kern w:val="0"/>
          <w:szCs w:val="21"/>
        </w:rPr>
        <w:t>1s</w:t>
      </w:r>
      <w:r w:rsidRPr="00D615CB">
        <w:rPr>
          <w:rFonts w:ascii="仿宋" w:eastAsia="仿宋" w:hAnsi="仿宋" w:cs="仿宋" w:hint="eastAsia"/>
          <w:kern w:val="0"/>
          <w:szCs w:val="21"/>
        </w:rPr>
        <w:t>）：</w:t>
      </w:r>
      <w:r w:rsidRPr="00D615CB">
        <w:rPr>
          <w:rFonts w:ascii="仿宋" w:eastAsia="仿宋" w:hAnsi="仿宋" w:cs="仿宋"/>
          <w:kern w:val="0"/>
          <w:szCs w:val="21"/>
        </w:rPr>
        <w:t>10</w:t>
      </w:r>
      <w:r w:rsidRPr="00D615CB">
        <w:rPr>
          <w:rFonts w:ascii="仿宋" w:eastAsia="仿宋" w:hAnsi="仿宋" w:cs="仿宋" w:hint="eastAsia"/>
          <w:kern w:val="0"/>
          <w:szCs w:val="21"/>
        </w:rPr>
        <w:t>kA</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 xml:space="preserve">绝缘电阻： </w:t>
      </w:r>
      <w:r w:rsidRPr="00D615CB">
        <w:rPr>
          <w:rFonts w:ascii="仿宋" w:eastAsia="仿宋" w:hAnsi="仿宋" w:cs="仿宋"/>
          <w:kern w:val="0"/>
          <w:szCs w:val="21"/>
        </w:rPr>
        <w:t>10MΩ</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 xml:space="preserve">1.4  </w:t>
      </w:r>
      <w:r w:rsidRPr="00D615CB">
        <w:rPr>
          <w:rFonts w:ascii="仿宋" w:eastAsia="仿宋" w:hAnsi="仿宋" w:cs="仿宋" w:hint="eastAsia"/>
          <w:kern w:val="0"/>
          <w:szCs w:val="21"/>
        </w:rPr>
        <w:t>柜体结构</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（1）</w:t>
      </w:r>
      <w:proofErr w:type="gramStart"/>
      <w:r w:rsidRPr="00D615CB">
        <w:rPr>
          <w:rFonts w:ascii="仿宋" w:eastAsia="仿宋" w:hAnsi="仿宋" w:cs="仿宋" w:hint="eastAsia"/>
          <w:kern w:val="0"/>
          <w:szCs w:val="21"/>
        </w:rPr>
        <w:t>列头柜为</w:t>
      </w:r>
      <w:proofErr w:type="gramEnd"/>
      <w:r w:rsidRPr="00D615CB">
        <w:rPr>
          <w:rFonts w:ascii="仿宋" w:eastAsia="仿宋" w:hAnsi="仿宋" w:cs="仿宋" w:hint="eastAsia"/>
          <w:kern w:val="0"/>
          <w:szCs w:val="21"/>
        </w:rPr>
        <w:t>前开门，侧板、顶板加网孔散热。低压断路器和</w:t>
      </w:r>
      <w:proofErr w:type="gramStart"/>
      <w:r w:rsidRPr="00D615CB">
        <w:rPr>
          <w:rFonts w:ascii="仿宋" w:eastAsia="仿宋" w:hAnsi="仿宋" w:cs="仿宋" w:hint="eastAsia"/>
          <w:kern w:val="0"/>
          <w:szCs w:val="21"/>
        </w:rPr>
        <w:t>微断均装于柜</w:t>
      </w:r>
      <w:proofErr w:type="gramEnd"/>
      <w:r w:rsidRPr="00D615CB">
        <w:rPr>
          <w:rFonts w:ascii="仿宋" w:eastAsia="仿宋" w:hAnsi="仿宋" w:cs="仿宋" w:hint="eastAsia"/>
          <w:kern w:val="0"/>
          <w:szCs w:val="21"/>
        </w:rPr>
        <w:t>的前面，柜下加装地脚孔，固定式落地安装柜体。</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（2）开关柜全部柜架及四周门板、侧板采用优质冷轧钢板组成，内部分隔板也应用相同品质板材，并用钢板包成独立固定的结构，开关柜外部及内面板作静电喷涂。</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（3）柜体前后门厚度≥2.0mm，整体强度满足抗震要求。结构设计应保证操作、运行安全可靠、维修和检查方便，各电气元件动作时产生的热量、电弧、冲击、振动、磁场或电场不得影响其他电器元件的正常工作。</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（4）</w:t>
      </w:r>
      <w:proofErr w:type="gramStart"/>
      <w:r w:rsidRPr="00D615CB">
        <w:rPr>
          <w:rFonts w:ascii="仿宋" w:eastAsia="仿宋" w:hAnsi="仿宋" w:cs="仿宋" w:hint="eastAsia"/>
          <w:kern w:val="0"/>
          <w:szCs w:val="21"/>
        </w:rPr>
        <w:t>列头柜及其</w:t>
      </w:r>
      <w:proofErr w:type="gramEnd"/>
      <w:r w:rsidRPr="00D615CB">
        <w:rPr>
          <w:rFonts w:ascii="仿宋" w:eastAsia="仿宋" w:hAnsi="仿宋" w:cs="仿宋" w:hint="eastAsia"/>
          <w:kern w:val="0"/>
          <w:szCs w:val="21"/>
        </w:rPr>
        <w:t>附属部件、涂覆层、标志、饰物等均应采用难燃或不燃材料。要求布线合理，各带电线端头的连接要合理，并有明显的危险标志</w:t>
      </w:r>
      <w:r w:rsidRPr="00D615CB">
        <w:rPr>
          <w:rFonts w:ascii="仿宋" w:eastAsia="仿宋" w:hAnsi="仿宋" w:cs="仿宋"/>
          <w:kern w:val="0"/>
          <w:szCs w:val="21"/>
        </w:rPr>
        <w:t>,</w:t>
      </w:r>
      <w:r w:rsidRPr="00D615CB">
        <w:rPr>
          <w:rFonts w:ascii="仿宋" w:eastAsia="仿宋" w:hAnsi="仿宋" w:cs="仿宋" w:hint="eastAsia"/>
          <w:kern w:val="0"/>
          <w:szCs w:val="21"/>
        </w:rPr>
        <w:t>柜内各分路结构清晰，方便区分标识以及接线操作。柜内裸露的汇流</w:t>
      </w:r>
      <w:proofErr w:type="gramStart"/>
      <w:r w:rsidRPr="00D615CB">
        <w:rPr>
          <w:rFonts w:ascii="仿宋" w:eastAsia="仿宋" w:hAnsi="仿宋" w:cs="仿宋" w:hint="eastAsia"/>
          <w:kern w:val="0"/>
          <w:szCs w:val="21"/>
        </w:rPr>
        <w:t>母线排需加</w:t>
      </w:r>
      <w:proofErr w:type="gramEnd"/>
      <w:r w:rsidRPr="00D615CB">
        <w:rPr>
          <w:rFonts w:ascii="仿宋" w:eastAsia="仿宋" w:hAnsi="仿宋" w:cs="仿宋" w:hint="eastAsia"/>
          <w:kern w:val="0"/>
          <w:szCs w:val="21"/>
        </w:rPr>
        <w:t>绝缘层或外护套（板）进行保护，同时应采用不同颜色区分。</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（5）每台配电柜柜内安装开关后留出的空位要充分考虑远期扩容增加开关的方便。</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（6）柜体的颜色同机柜，由招标方选定（投标方不应已颜色的调整而改变报价）。</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.4.1外壳</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外壳防护等级不小于IP20。垂直母线采用绝缘保护，防止偶然接触，打开门后其内部防护等级达</w:t>
      </w:r>
      <w:r w:rsidRPr="00D615CB">
        <w:rPr>
          <w:rFonts w:ascii="仿宋" w:eastAsia="仿宋" w:hAnsi="仿宋" w:cs="仿宋"/>
          <w:kern w:val="0"/>
          <w:szCs w:val="21"/>
        </w:rPr>
        <w:t>IP20</w:t>
      </w:r>
      <w:r w:rsidRPr="00D615CB">
        <w:rPr>
          <w:rFonts w:ascii="仿宋" w:eastAsia="仿宋" w:hAnsi="仿宋" w:cs="仿宋" w:hint="eastAsia"/>
          <w:kern w:val="0"/>
          <w:szCs w:val="21"/>
        </w:rPr>
        <w:t>。</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每</w:t>
      </w:r>
      <w:proofErr w:type="gramStart"/>
      <w:r w:rsidRPr="00D615CB">
        <w:rPr>
          <w:rFonts w:ascii="仿宋" w:eastAsia="仿宋" w:hAnsi="仿宋" w:cs="仿宋" w:hint="eastAsia"/>
          <w:kern w:val="0"/>
          <w:szCs w:val="21"/>
        </w:rPr>
        <w:t>回路出线</w:t>
      </w:r>
      <w:proofErr w:type="gramEnd"/>
      <w:r w:rsidRPr="00D615CB">
        <w:rPr>
          <w:rFonts w:ascii="仿宋" w:eastAsia="仿宋" w:hAnsi="仿宋" w:cs="仿宋" w:hint="eastAsia"/>
          <w:kern w:val="0"/>
          <w:szCs w:val="21"/>
        </w:rPr>
        <w:t>均应标出回路名称。</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柜顶部提供开有电缆孔的底板并带有阻燃橡皮圈。</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.4.2  隔离耐压：输入与输出之间</w:t>
      </w:r>
      <w:r w:rsidRPr="00D615CB">
        <w:rPr>
          <w:rFonts w:ascii="仿宋" w:eastAsia="仿宋" w:hAnsi="仿宋" w:cs="仿宋"/>
          <w:kern w:val="0"/>
          <w:szCs w:val="21"/>
        </w:rPr>
        <w:t>2500VDC</w:t>
      </w:r>
      <w:r w:rsidRPr="00D615CB">
        <w:rPr>
          <w:rFonts w:ascii="仿宋" w:eastAsia="仿宋" w:hAnsi="仿宋" w:cs="仿宋" w:hint="eastAsia"/>
          <w:kern w:val="0"/>
          <w:szCs w:val="21"/>
        </w:rPr>
        <w:t>/</w:t>
      </w:r>
      <w:r w:rsidRPr="00D615CB">
        <w:rPr>
          <w:rFonts w:ascii="仿宋" w:eastAsia="仿宋" w:hAnsi="仿宋" w:cs="仿宋"/>
          <w:kern w:val="0"/>
          <w:szCs w:val="21"/>
        </w:rPr>
        <w:t>1min</w:t>
      </w:r>
      <w:r w:rsidRPr="00D615CB">
        <w:rPr>
          <w:rFonts w:ascii="仿宋" w:eastAsia="仿宋" w:hAnsi="仿宋" w:cs="仿宋" w:hint="eastAsia"/>
          <w:kern w:val="0"/>
          <w:szCs w:val="21"/>
        </w:rPr>
        <w:t>；电源与输入之间</w:t>
      </w:r>
      <w:r w:rsidRPr="00D615CB">
        <w:rPr>
          <w:rFonts w:ascii="仿宋" w:eastAsia="仿宋" w:hAnsi="仿宋" w:cs="仿宋"/>
          <w:kern w:val="0"/>
          <w:szCs w:val="21"/>
        </w:rPr>
        <w:t>2500VDC</w:t>
      </w:r>
      <w:r w:rsidRPr="00D615CB">
        <w:rPr>
          <w:rFonts w:ascii="仿宋" w:eastAsia="仿宋" w:hAnsi="仿宋" w:cs="仿宋" w:hint="eastAsia"/>
          <w:kern w:val="0"/>
          <w:szCs w:val="21"/>
        </w:rPr>
        <w:t>/</w:t>
      </w:r>
      <w:r w:rsidRPr="00D615CB">
        <w:rPr>
          <w:rFonts w:ascii="仿宋" w:eastAsia="仿宋" w:hAnsi="仿宋" w:cs="仿宋"/>
          <w:kern w:val="0"/>
          <w:szCs w:val="21"/>
        </w:rPr>
        <w:t>1min</w:t>
      </w:r>
      <w:r w:rsidRPr="00D615CB">
        <w:rPr>
          <w:rFonts w:ascii="仿宋" w:eastAsia="仿宋" w:hAnsi="仿宋" w:cs="仿宋" w:hint="eastAsia"/>
          <w:kern w:val="0"/>
          <w:szCs w:val="21"/>
        </w:rPr>
        <w:t>；电源与输出之间2</w:t>
      </w:r>
      <w:r w:rsidRPr="00D615CB">
        <w:rPr>
          <w:rFonts w:ascii="仿宋" w:eastAsia="仿宋" w:hAnsi="仿宋" w:cs="仿宋"/>
          <w:kern w:val="0"/>
          <w:szCs w:val="21"/>
        </w:rPr>
        <w:t>500VDC</w:t>
      </w:r>
      <w:r w:rsidRPr="00D615CB">
        <w:rPr>
          <w:rFonts w:ascii="仿宋" w:eastAsia="仿宋" w:hAnsi="仿宋" w:cs="仿宋" w:hint="eastAsia"/>
          <w:kern w:val="0"/>
          <w:szCs w:val="21"/>
        </w:rPr>
        <w:t>/</w:t>
      </w:r>
      <w:r w:rsidRPr="00D615CB">
        <w:rPr>
          <w:rFonts w:ascii="仿宋" w:eastAsia="仿宋" w:hAnsi="仿宋" w:cs="仿宋"/>
          <w:kern w:val="0"/>
          <w:szCs w:val="21"/>
        </w:rPr>
        <w:t>1min</w:t>
      </w:r>
      <w:r w:rsidRPr="00D615CB">
        <w:rPr>
          <w:rFonts w:ascii="仿宋" w:eastAsia="仿宋" w:hAnsi="仿宋" w:cs="仿宋" w:hint="eastAsia"/>
          <w:kern w:val="0"/>
          <w:szCs w:val="21"/>
        </w:rPr>
        <w:t>；</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.4.3母线</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lastRenderedPageBreak/>
        <w:t>本列</w:t>
      </w:r>
      <w:proofErr w:type="gramStart"/>
      <w:r w:rsidRPr="00D615CB">
        <w:rPr>
          <w:rFonts w:ascii="仿宋" w:eastAsia="仿宋" w:hAnsi="仿宋" w:cs="仿宋" w:hint="eastAsia"/>
          <w:kern w:val="0"/>
          <w:szCs w:val="21"/>
        </w:rPr>
        <w:t>头柜采用</w:t>
      </w:r>
      <w:proofErr w:type="gramEnd"/>
      <w:r w:rsidRPr="00D615CB">
        <w:rPr>
          <w:rFonts w:ascii="仿宋" w:eastAsia="仿宋" w:hAnsi="仿宋" w:cs="仿宋" w:hint="eastAsia"/>
          <w:kern w:val="0"/>
          <w:szCs w:val="21"/>
        </w:rPr>
        <w:t>三相五线制，母线应选用国标T2电解铜材制造，导电率不低于97%，纯度不低于99.95，并提供权威机构出具的检测报告%。</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根据招标图纸选择铜母线的规格，要求N线截面应与相线相同，PE线界面应为50%相线界面。选用的铜母线载流量不得小于图纸要求。每段母线末端预留连接孔，以便增加新配电柜等设备时母线延伸连接。</w:t>
      </w:r>
      <w:r w:rsidRPr="00D615CB">
        <w:rPr>
          <w:rFonts w:ascii="仿宋" w:eastAsia="仿宋" w:hAnsi="仿宋" w:cs="仿宋"/>
          <w:kern w:val="0"/>
          <w:szCs w:val="21"/>
        </w:rPr>
        <w:t>PE</w:t>
      </w:r>
      <w:r w:rsidRPr="00D615CB">
        <w:rPr>
          <w:rFonts w:ascii="仿宋" w:eastAsia="仿宋" w:hAnsi="仿宋" w:cs="仿宋" w:hint="eastAsia"/>
          <w:kern w:val="0"/>
          <w:szCs w:val="21"/>
        </w:rPr>
        <w:t>、</w:t>
      </w:r>
      <w:r w:rsidRPr="00D615CB">
        <w:rPr>
          <w:rFonts w:ascii="仿宋" w:eastAsia="仿宋" w:hAnsi="仿宋" w:cs="仿宋"/>
          <w:kern w:val="0"/>
          <w:szCs w:val="21"/>
        </w:rPr>
        <w:t>N</w:t>
      </w:r>
      <w:r w:rsidRPr="00D615CB">
        <w:rPr>
          <w:rFonts w:ascii="仿宋" w:eastAsia="仿宋" w:hAnsi="仿宋" w:cs="仿宋" w:hint="eastAsia"/>
          <w:kern w:val="0"/>
          <w:szCs w:val="21"/>
        </w:rPr>
        <w:t>线及连接排上均开有充足的模数</w:t>
      </w:r>
      <w:proofErr w:type="gramStart"/>
      <w:r w:rsidRPr="00D615CB">
        <w:rPr>
          <w:rFonts w:ascii="仿宋" w:eastAsia="仿宋" w:hAnsi="仿宋" w:cs="仿宋" w:hint="eastAsia"/>
          <w:kern w:val="0"/>
          <w:szCs w:val="21"/>
        </w:rPr>
        <w:t>孔用于</w:t>
      </w:r>
      <w:proofErr w:type="gramEnd"/>
      <w:r w:rsidRPr="00D615CB">
        <w:rPr>
          <w:rFonts w:ascii="仿宋" w:eastAsia="仿宋" w:hAnsi="仿宋" w:cs="仿宋" w:hint="eastAsia"/>
          <w:kern w:val="0"/>
          <w:szCs w:val="21"/>
        </w:rPr>
        <w:t>电缆的连接。</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柜内铜排要求：主路和分路铜排截面积≥90mm2,保护地排和零线排截面积（除去接线孔占用面积后的净面积）不小于主路铜排截面积，且铜排配置孔位个数≥</w:t>
      </w:r>
      <w:proofErr w:type="gramStart"/>
      <w:r w:rsidRPr="00D615CB">
        <w:rPr>
          <w:rFonts w:ascii="仿宋" w:eastAsia="仿宋" w:hAnsi="仿宋" w:cs="仿宋" w:hint="eastAsia"/>
          <w:kern w:val="0"/>
          <w:szCs w:val="21"/>
        </w:rPr>
        <w:t>列头柜输出</w:t>
      </w:r>
      <w:proofErr w:type="gramEnd"/>
      <w:r w:rsidRPr="00D615CB">
        <w:rPr>
          <w:rFonts w:ascii="仿宋" w:eastAsia="仿宋" w:hAnsi="仿宋" w:cs="仿宋" w:hint="eastAsia"/>
          <w:kern w:val="0"/>
          <w:szCs w:val="21"/>
        </w:rPr>
        <w:t>端分路数。</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.4.4进出线方式</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各柜均为电缆上进、上出线方式。</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 xml:space="preserve">.4.5  </w:t>
      </w:r>
      <w:proofErr w:type="gramStart"/>
      <w:r w:rsidRPr="00D615CB">
        <w:rPr>
          <w:rFonts w:ascii="仿宋" w:eastAsia="仿宋" w:hAnsi="仿宋" w:cs="仿宋" w:hint="eastAsia"/>
          <w:kern w:val="0"/>
          <w:szCs w:val="21"/>
        </w:rPr>
        <w:t>柜内相排应有</w:t>
      </w:r>
      <w:proofErr w:type="gramEnd"/>
      <w:r w:rsidRPr="00D615CB">
        <w:rPr>
          <w:rFonts w:ascii="仿宋" w:eastAsia="仿宋" w:hAnsi="仿宋" w:cs="仿宋" w:hint="eastAsia"/>
          <w:kern w:val="0"/>
          <w:szCs w:val="21"/>
        </w:rPr>
        <w:t>相序标识。</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 xml:space="preserve">1.5  </w:t>
      </w:r>
      <w:r w:rsidRPr="00D615CB">
        <w:rPr>
          <w:rFonts w:ascii="仿宋" w:eastAsia="仿宋" w:hAnsi="仿宋" w:cs="仿宋" w:hint="eastAsia"/>
          <w:kern w:val="0"/>
          <w:szCs w:val="21"/>
        </w:rPr>
        <w:t>主要元件</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1.5.</w:t>
      </w:r>
      <w:r w:rsidRPr="00D615CB">
        <w:rPr>
          <w:rFonts w:ascii="仿宋" w:eastAsia="仿宋" w:hAnsi="仿宋" w:cs="仿宋" w:hint="eastAsia"/>
          <w:kern w:val="0"/>
          <w:szCs w:val="21"/>
        </w:rPr>
        <w:t>1  低压塑壳断路器</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.5.1.1  低压塑壳断路器塑壳提供原厂直供证明。所有的断路器均应带有与断路器同品牌的一付干接点和一付故障接点引至仪表上传。</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.5.1.2 断路器极数：3P。</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.5.1.3 塑壳断路器额定极限时的短路分断容量：≥ 50kA。</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.5.1.4塑壳断路器≥400A采用电子脱扣器，＜400A采用热磁式脱扣器。断路器均具有两段保护特性(过载长延时、短路瞬时)，</w:t>
      </w:r>
      <w:proofErr w:type="gramStart"/>
      <w:r w:rsidRPr="00D615CB">
        <w:rPr>
          <w:rFonts w:ascii="仿宋" w:eastAsia="仿宋" w:hAnsi="仿宋" w:cs="仿宋" w:hint="eastAsia"/>
          <w:kern w:val="0"/>
          <w:szCs w:val="21"/>
        </w:rPr>
        <w:t>且保护值</w:t>
      </w:r>
      <w:proofErr w:type="gramEnd"/>
      <w:r w:rsidRPr="00D615CB">
        <w:rPr>
          <w:rFonts w:ascii="仿宋" w:eastAsia="仿宋" w:hAnsi="仿宋" w:cs="仿宋" w:hint="eastAsia"/>
          <w:kern w:val="0"/>
          <w:szCs w:val="21"/>
        </w:rPr>
        <w:t>均可进行现场整定。详见相关系统图。</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.5.1.5 要求断路器在50℃以下及反向馈电时均不降容，零飞弧。</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.5.1.6 断路器一、二次回路安全隔离，附件可现场安装。</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.5.2  微型断路器</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1.5.</w:t>
      </w:r>
      <w:r w:rsidRPr="00D615CB">
        <w:rPr>
          <w:rFonts w:ascii="仿宋" w:eastAsia="仿宋" w:hAnsi="仿宋" w:cs="仿宋" w:hint="eastAsia"/>
          <w:kern w:val="0"/>
          <w:szCs w:val="21"/>
        </w:rPr>
        <w:t>2</w:t>
      </w:r>
      <w:r w:rsidRPr="00D615CB">
        <w:rPr>
          <w:rFonts w:ascii="仿宋" w:eastAsia="仿宋" w:hAnsi="仿宋" w:cs="仿宋"/>
          <w:kern w:val="0"/>
          <w:szCs w:val="21"/>
        </w:rPr>
        <w:t>.</w:t>
      </w:r>
      <w:r w:rsidRPr="00D615CB">
        <w:rPr>
          <w:rFonts w:ascii="仿宋" w:eastAsia="仿宋" w:hAnsi="仿宋" w:cs="仿宋" w:hint="eastAsia"/>
          <w:kern w:val="0"/>
          <w:szCs w:val="21"/>
        </w:rPr>
        <w:t>1 断路器额定极限时的短路分断容量：≥ 10k</w:t>
      </w:r>
      <w:r w:rsidRPr="00D615CB">
        <w:rPr>
          <w:rFonts w:ascii="仿宋" w:eastAsia="仿宋" w:hAnsi="仿宋" w:cs="仿宋"/>
          <w:kern w:val="0"/>
          <w:szCs w:val="21"/>
        </w:rPr>
        <w:t>A</w:t>
      </w:r>
      <w:r w:rsidRPr="00D615CB">
        <w:rPr>
          <w:rFonts w:ascii="仿宋" w:eastAsia="仿宋" w:hAnsi="仿宋" w:cs="仿宋" w:hint="eastAsia"/>
          <w:kern w:val="0"/>
          <w:szCs w:val="21"/>
        </w:rPr>
        <w:t>。</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 xml:space="preserve">输入输出分路配置 </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电源类型：交流电源，输入400V，输出220V；</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电流容量：总电源电流容量配置及分路电源容量配置应符合国家规范要求；</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5.3  过电压保护装置</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此装置与交流电引入的电力线采用并联连接，提供有效的高能浪涌电流的分流及高频衰减。安装在所有机房列头配电柜的输入端。卖方所提出的任何替代指标应不劣于本技术规范书的要求，避雷器配置远程指示触点。</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5.3.1  类型、容量：三相四线，</w:t>
      </w:r>
      <w:proofErr w:type="gramStart"/>
      <w:r w:rsidRPr="00D615CB">
        <w:rPr>
          <w:rFonts w:ascii="仿宋" w:eastAsia="仿宋" w:hAnsi="仿宋" w:cs="仿宋" w:hint="eastAsia"/>
          <w:kern w:val="0"/>
          <w:szCs w:val="21"/>
        </w:rPr>
        <w:t>输入端主备</w:t>
      </w:r>
      <w:proofErr w:type="gramEnd"/>
      <w:r w:rsidRPr="00D615CB">
        <w:rPr>
          <w:rFonts w:ascii="仿宋" w:eastAsia="仿宋" w:hAnsi="仿宋" w:cs="仿宋" w:hint="eastAsia"/>
          <w:kern w:val="0"/>
          <w:szCs w:val="21"/>
        </w:rPr>
        <w:t>2路均需配置优质品牌浪涌保护器，最大通流容</w:t>
      </w:r>
      <w:r w:rsidRPr="00D615CB">
        <w:rPr>
          <w:rFonts w:ascii="仿宋" w:eastAsia="仿宋" w:hAnsi="仿宋" w:cs="仿宋" w:hint="eastAsia"/>
          <w:kern w:val="0"/>
          <w:szCs w:val="21"/>
        </w:rPr>
        <w:lastRenderedPageBreak/>
        <w:t>量不小于40kA。</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5.3.2  额定电压：</w:t>
      </w:r>
      <w:r w:rsidRPr="00D615CB">
        <w:rPr>
          <w:rFonts w:ascii="仿宋" w:eastAsia="仿宋" w:hAnsi="仿宋" w:cs="仿宋"/>
          <w:kern w:val="0"/>
          <w:szCs w:val="21"/>
        </w:rPr>
        <w:t>220/380V</w:t>
      </w:r>
      <w:r w:rsidRPr="00D615CB">
        <w:rPr>
          <w:rFonts w:ascii="仿宋" w:eastAsia="仿宋" w:hAnsi="仿宋" w:cs="仿宋" w:hint="eastAsia"/>
          <w:kern w:val="0"/>
          <w:szCs w:val="21"/>
        </w:rPr>
        <w:t>。</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5.3.3  额定频率：</w:t>
      </w:r>
      <w:r w:rsidRPr="00D615CB">
        <w:rPr>
          <w:rFonts w:ascii="仿宋" w:eastAsia="仿宋" w:hAnsi="仿宋" w:cs="仿宋"/>
          <w:kern w:val="0"/>
          <w:szCs w:val="21"/>
        </w:rPr>
        <w:t>50</w:t>
      </w:r>
      <w:r w:rsidRPr="00D615CB">
        <w:rPr>
          <w:rFonts w:ascii="仿宋" w:eastAsia="仿宋" w:hAnsi="仿宋" w:cs="仿宋" w:hint="eastAsia"/>
          <w:kern w:val="0"/>
          <w:szCs w:val="21"/>
        </w:rPr>
        <w:t>Hz</w:t>
      </w:r>
      <w:r w:rsidRPr="00D615CB">
        <w:rPr>
          <w:rFonts w:ascii="仿宋" w:eastAsia="仿宋" w:hAnsi="仿宋" w:cs="仿宋"/>
          <w:kern w:val="0"/>
          <w:szCs w:val="21"/>
        </w:rPr>
        <w:sym w:font="Symbol" w:char="F0B1"/>
      </w:r>
      <w:r w:rsidRPr="00D615CB">
        <w:rPr>
          <w:rFonts w:ascii="仿宋" w:eastAsia="仿宋" w:hAnsi="仿宋" w:cs="仿宋"/>
          <w:kern w:val="0"/>
          <w:szCs w:val="21"/>
        </w:rPr>
        <w:t>5%</w:t>
      </w:r>
      <w:r w:rsidRPr="00D615CB">
        <w:rPr>
          <w:rFonts w:ascii="仿宋" w:eastAsia="仿宋" w:hAnsi="仿宋" w:cs="仿宋" w:hint="eastAsia"/>
          <w:kern w:val="0"/>
          <w:szCs w:val="21"/>
        </w:rPr>
        <w:t>。</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5.3.4  响应时间：</w:t>
      </w:r>
      <w:r w:rsidRPr="00D615CB">
        <w:rPr>
          <w:rFonts w:ascii="仿宋" w:eastAsia="仿宋" w:hAnsi="仿宋" w:cs="仿宋"/>
          <w:kern w:val="0"/>
          <w:szCs w:val="21"/>
        </w:rPr>
        <w:sym w:font="Symbol" w:char="F03C"/>
      </w:r>
      <w:r w:rsidRPr="00D615CB">
        <w:rPr>
          <w:rFonts w:ascii="仿宋" w:eastAsia="仿宋" w:hAnsi="仿宋" w:cs="仿宋" w:hint="eastAsia"/>
          <w:kern w:val="0"/>
          <w:szCs w:val="21"/>
        </w:rPr>
        <w:t>25</w:t>
      </w:r>
      <w:r w:rsidRPr="00D615CB">
        <w:rPr>
          <w:rFonts w:ascii="仿宋" w:eastAsia="仿宋" w:hAnsi="仿宋" w:cs="仿宋"/>
          <w:kern w:val="0"/>
          <w:szCs w:val="21"/>
        </w:rPr>
        <w:t>ns</w:t>
      </w:r>
      <w:r w:rsidRPr="00D615CB">
        <w:rPr>
          <w:rFonts w:ascii="仿宋" w:eastAsia="仿宋" w:hAnsi="仿宋" w:cs="仿宋" w:hint="eastAsia"/>
          <w:kern w:val="0"/>
          <w:szCs w:val="21"/>
        </w:rPr>
        <w:t>。</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5.3.5  最大持续工作电压（</w:t>
      </w:r>
      <w:r w:rsidRPr="00D615CB">
        <w:rPr>
          <w:rFonts w:ascii="仿宋" w:eastAsia="仿宋" w:hAnsi="仿宋" w:cs="仿宋"/>
          <w:kern w:val="0"/>
          <w:szCs w:val="21"/>
        </w:rPr>
        <w:t>MCOV</w:t>
      </w:r>
      <w:r w:rsidRPr="00D615CB">
        <w:rPr>
          <w:rFonts w:ascii="仿宋" w:eastAsia="仿宋" w:hAnsi="仿宋" w:cs="仿宋" w:hint="eastAsia"/>
          <w:kern w:val="0"/>
          <w:szCs w:val="21"/>
        </w:rPr>
        <w:t>）不小于正常电压</w:t>
      </w:r>
      <w:r w:rsidRPr="00D615CB">
        <w:rPr>
          <w:rFonts w:ascii="仿宋" w:eastAsia="仿宋" w:hAnsi="仿宋" w:cs="仿宋"/>
          <w:kern w:val="0"/>
          <w:szCs w:val="21"/>
        </w:rPr>
        <w:t>1</w:t>
      </w:r>
      <w:r w:rsidRPr="00D615CB">
        <w:rPr>
          <w:rFonts w:ascii="仿宋" w:eastAsia="仿宋" w:hAnsi="仿宋" w:cs="仿宋" w:hint="eastAsia"/>
          <w:kern w:val="0"/>
          <w:szCs w:val="21"/>
        </w:rPr>
        <w:t>25</w:t>
      </w:r>
      <w:r w:rsidRPr="00D615CB">
        <w:rPr>
          <w:rFonts w:ascii="仿宋" w:eastAsia="仿宋" w:hAnsi="仿宋" w:cs="仿宋"/>
          <w:kern w:val="0"/>
          <w:szCs w:val="21"/>
        </w:rPr>
        <w:t>%</w:t>
      </w:r>
      <w:r w:rsidRPr="00D615CB">
        <w:rPr>
          <w:rFonts w:ascii="仿宋" w:eastAsia="仿宋" w:hAnsi="仿宋" w:cs="仿宋" w:hint="eastAsia"/>
          <w:kern w:val="0"/>
          <w:szCs w:val="21"/>
        </w:rPr>
        <w:t>（</w:t>
      </w:r>
      <w:r w:rsidRPr="00D615CB">
        <w:rPr>
          <w:rFonts w:ascii="仿宋" w:eastAsia="仿宋" w:hAnsi="仿宋" w:cs="仿宋"/>
          <w:kern w:val="0"/>
          <w:szCs w:val="21"/>
        </w:rPr>
        <w:t>4</w:t>
      </w:r>
      <w:r w:rsidRPr="00D615CB">
        <w:rPr>
          <w:rFonts w:ascii="仿宋" w:eastAsia="仿宋" w:hAnsi="仿宋" w:cs="仿宋" w:hint="eastAsia"/>
          <w:kern w:val="0"/>
          <w:szCs w:val="21"/>
        </w:rPr>
        <w:t>75</w:t>
      </w:r>
      <w:r w:rsidRPr="00D615CB">
        <w:rPr>
          <w:rFonts w:ascii="仿宋" w:eastAsia="仿宋" w:hAnsi="仿宋" w:cs="仿宋"/>
          <w:kern w:val="0"/>
          <w:szCs w:val="21"/>
        </w:rPr>
        <w:t>V</w:t>
      </w:r>
      <w:r w:rsidRPr="00D615CB">
        <w:rPr>
          <w:rFonts w:ascii="仿宋" w:eastAsia="仿宋" w:hAnsi="仿宋" w:cs="仿宋" w:hint="eastAsia"/>
          <w:kern w:val="0"/>
          <w:szCs w:val="21"/>
        </w:rPr>
        <w:t>）。</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5.36  残压峰值：≤1000</w:t>
      </w:r>
      <w:r w:rsidRPr="00D615CB">
        <w:rPr>
          <w:rFonts w:ascii="仿宋" w:eastAsia="仿宋" w:hAnsi="仿宋" w:cs="仿宋"/>
          <w:kern w:val="0"/>
          <w:szCs w:val="21"/>
        </w:rPr>
        <w:t xml:space="preserve">V </w:t>
      </w:r>
      <w:r w:rsidRPr="00D615CB">
        <w:rPr>
          <w:rFonts w:ascii="仿宋" w:eastAsia="仿宋" w:hAnsi="仿宋" w:cs="仿宋" w:hint="eastAsia"/>
          <w:kern w:val="0"/>
          <w:szCs w:val="21"/>
        </w:rPr>
        <w:t>（标称放电电流/线，</w:t>
      </w:r>
      <w:r w:rsidRPr="00D615CB">
        <w:rPr>
          <w:rFonts w:ascii="仿宋" w:eastAsia="仿宋" w:hAnsi="仿宋" w:cs="仿宋"/>
          <w:kern w:val="0"/>
          <w:szCs w:val="21"/>
        </w:rPr>
        <w:t>8/20</w:t>
      </w:r>
      <w:r w:rsidRPr="00D615CB">
        <w:rPr>
          <w:rFonts w:ascii="仿宋" w:eastAsia="仿宋" w:hAnsi="仿宋" w:cs="仿宋"/>
          <w:kern w:val="0"/>
          <w:szCs w:val="21"/>
        </w:rPr>
        <w:sym w:font="Symbol" w:char="F06D"/>
      </w:r>
      <w:r w:rsidRPr="00D615CB">
        <w:rPr>
          <w:rFonts w:ascii="仿宋" w:eastAsia="仿宋" w:hAnsi="仿宋" w:cs="仿宋"/>
          <w:kern w:val="0"/>
          <w:szCs w:val="21"/>
        </w:rPr>
        <w:t>s</w:t>
      </w:r>
      <w:r w:rsidRPr="00D615CB">
        <w:rPr>
          <w:rFonts w:ascii="仿宋" w:eastAsia="仿宋" w:hAnsi="仿宋" w:cs="仿宋" w:hint="eastAsia"/>
          <w:kern w:val="0"/>
          <w:szCs w:val="21"/>
        </w:rPr>
        <w:t>）。</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5.3.7  状态指示：提供设备状态指示，具有输出接点。</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5.3.8  能提供至少下列模式电压浪涌保护：相对地（</w:t>
      </w:r>
      <w:r w:rsidRPr="00D615CB">
        <w:rPr>
          <w:rFonts w:ascii="仿宋" w:eastAsia="仿宋" w:hAnsi="仿宋" w:cs="仿宋"/>
          <w:kern w:val="0"/>
          <w:szCs w:val="21"/>
        </w:rPr>
        <w:t>L-E</w:t>
      </w:r>
      <w:r w:rsidRPr="00D615CB">
        <w:rPr>
          <w:rFonts w:ascii="仿宋" w:eastAsia="仿宋" w:hAnsi="仿宋" w:cs="仿宋" w:hint="eastAsia"/>
          <w:kern w:val="0"/>
          <w:szCs w:val="21"/>
        </w:rPr>
        <w:t>），中对地（</w:t>
      </w:r>
      <w:r w:rsidRPr="00D615CB">
        <w:rPr>
          <w:rFonts w:ascii="仿宋" w:eastAsia="仿宋" w:hAnsi="仿宋" w:cs="仿宋"/>
          <w:kern w:val="0"/>
          <w:szCs w:val="21"/>
        </w:rPr>
        <w:t>N-E</w:t>
      </w:r>
      <w:r w:rsidRPr="00D615CB">
        <w:rPr>
          <w:rFonts w:ascii="仿宋" w:eastAsia="仿宋" w:hAnsi="仿宋" w:cs="仿宋" w:hint="eastAsia"/>
          <w:kern w:val="0"/>
          <w:szCs w:val="21"/>
        </w:rPr>
        <w:t>）四个保护。</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5.3.9  应具有</w:t>
      </w:r>
      <w:proofErr w:type="gramStart"/>
      <w:r w:rsidRPr="00D615CB">
        <w:rPr>
          <w:rFonts w:ascii="仿宋" w:eastAsia="仿宋" w:hAnsi="仿宋" w:cs="仿宋" w:hint="eastAsia"/>
          <w:kern w:val="0"/>
          <w:szCs w:val="21"/>
        </w:rPr>
        <w:t>多次浪</w:t>
      </w:r>
      <w:proofErr w:type="gramEnd"/>
      <w:r w:rsidRPr="00D615CB">
        <w:rPr>
          <w:rFonts w:ascii="仿宋" w:eastAsia="仿宋" w:hAnsi="仿宋" w:cs="仿宋" w:hint="eastAsia"/>
          <w:kern w:val="0"/>
          <w:szCs w:val="21"/>
        </w:rPr>
        <w:t>涌抑制能力（标称放电电流/线、</w:t>
      </w:r>
      <w:r w:rsidRPr="00D615CB">
        <w:rPr>
          <w:rFonts w:ascii="仿宋" w:eastAsia="仿宋" w:hAnsi="仿宋" w:cs="仿宋"/>
          <w:kern w:val="0"/>
          <w:szCs w:val="21"/>
        </w:rPr>
        <w:t>8/20</w:t>
      </w:r>
      <w:r w:rsidRPr="00D615CB">
        <w:rPr>
          <w:rFonts w:ascii="仿宋" w:eastAsia="仿宋" w:hAnsi="仿宋" w:cs="仿宋"/>
          <w:kern w:val="0"/>
          <w:szCs w:val="21"/>
        </w:rPr>
        <w:sym w:font="Symbol" w:char="F06D"/>
      </w:r>
      <w:r w:rsidRPr="00D615CB">
        <w:rPr>
          <w:rFonts w:ascii="仿宋" w:eastAsia="仿宋" w:hAnsi="仿宋" w:cs="仿宋"/>
          <w:kern w:val="0"/>
          <w:szCs w:val="21"/>
        </w:rPr>
        <w:t>s</w:t>
      </w:r>
      <w:r w:rsidRPr="00D615CB">
        <w:rPr>
          <w:rFonts w:ascii="仿宋" w:eastAsia="仿宋" w:hAnsi="仿宋" w:cs="仿宋" w:hint="eastAsia"/>
          <w:kern w:val="0"/>
          <w:szCs w:val="21"/>
        </w:rPr>
        <w:t>模拟雷电冲击电流不小于</w:t>
      </w:r>
      <w:r w:rsidRPr="00D615CB">
        <w:rPr>
          <w:rFonts w:ascii="仿宋" w:eastAsia="仿宋" w:hAnsi="仿宋" w:cs="仿宋"/>
          <w:kern w:val="0"/>
          <w:szCs w:val="21"/>
        </w:rPr>
        <w:t>20</w:t>
      </w:r>
      <w:r w:rsidRPr="00D615CB">
        <w:rPr>
          <w:rFonts w:ascii="仿宋" w:eastAsia="仿宋" w:hAnsi="仿宋" w:cs="仿宋" w:hint="eastAsia"/>
          <w:kern w:val="0"/>
          <w:szCs w:val="21"/>
        </w:rPr>
        <w:t>次）。</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5.3.10  状态指示：提供设备状态指示。具有输出接点。</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5.3.11  此设备不可产生能感知的磁场，并可直接用于电脑机房。</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5.3.12 安装方式：设备机壳内，进线端。</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w:t>
      </w:r>
      <w:r w:rsidRPr="00D615CB">
        <w:rPr>
          <w:rFonts w:ascii="仿宋" w:eastAsia="仿宋" w:hAnsi="仿宋" w:cs="仿宋"/>
          <w:kern w:val="0"/>
          <w:szCs w:val="21"/>
        </w:rPr>
        <w:t>.</w:t>
      </w:r>
      <w:r w:rsidRPr="00D615CB">
        <w:rPr>
          <w:rFonts w:ascii="仿宋" w:eastAsia="仿宋" w:hAnsi="仿宋" w:cs="仿宋" w:hint="eastAsia"/>
          <w:kern w:val="0"/>
          <w:szCs w:val="21"/>
        </w:rPr>
        <w:t>5.3.13浪涌抑制器的设计、测试、制作及安装须符合国际电工委员会</w:t>
      </w:r>
      <w:r w:rsidRPr="00D615CB">
        <w:rPr>
          <w:rFonts w:ascii="仿宋" w:eastAsia="仿宋" w:hAnsi="仿宋" w:cs="仿宋"/>
          <w:kern w:val="0"/>
          <w:szCs w:val="21"/>
        </w:rPr>
        <w:t>(IEC)</w:t>
      </w:r>
      <w:r w:rsidRPr="00D615CB">
        <w:rPr>
          <w:rFonts w:ascii="仿宋" w:eastAsia="仿宋" w:hAnsi="仿宋" w:cs="仿宋" w:hint="eastAsia"/>
          <w:kern w:val="0"/>
          <w:szCs w:val="21"/>
        </w:rPr>
        <w:t>的有关标准。</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5.3.14浪涌抑制器应有短路保护功能，防止因自身短路引起电源系统的短路，但不能影响浪涌抑制器的正常泄流。</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 xml:space="preserve">1.6  </w:t>
      </w:r>
      <w:r w:rsidRPr="00D615CB">
        <w:rPr>
          <w:rFonts w:ascii="仿宋" w:eastAsia="仿宋" w:hAnsi="仿宋" w:cs="仿宋" w:hint="eastAsia"/>
          <w:kern w:val="0"/>
          <w:szCs w:val="21"/>
        </w:rPr>
        <w:t>绝缘水平</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工频耐受电压（有效值）</w:t>
      </w:r>
      <w:r w:rsidRPr="00D615CB">
        <w:rPr>
          <w:rFonts w:ascii="仿宋" w:eastAsia="仿宋" w:hAnsi="仿宋" w:cs="仿宋"/>
          <w:kern w:val="0"/>
          <w:szCs w:val="21"/>
        </w:rPr>
        <w:t>2</w:t>
      </w:r>
      <w:r w:rsidRPr="00D615CB">
        <w:rPr>
          <w:rFonts w:ascii="仿宋" w:eastAsia="仿宋" w:hAnsi="仿宋" w:cs="仿宋" w:hint="eastAsia"/>
          <w:kern w:val="0"/>
          <w:szCs w:val="21"/>
        </w:rPr>
        <w:t>kV</w:t>
      </w:r>
      <w:r w:rsidRPr="00D615CB">
        <w:rPr>
          <w:rFonts w:ascii="仿宋" w:eastAsia="仿宋" w:hAnsi="仿宋" w:cs="仿宋"/>
          <w:kern w:val="0"/>
          <w:szCs w:val="21"/>
        </w:rPr>
        <w:tab/>
        <w:t>1min</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控制和辅助回路工频耐受电压（有效值）</w:t>
      </w:r>
      <w:r w:rsidRPr="00D615CB">
        <w:rPr>
          <w:rFonts w:ascii="仿宋" w:eastAsia="仿宋" w:hAnsi="仿宋" w:cs="仿宋"/>
          <w:kern w:val="0"/>
          <w:szCs w:val="21"/>
        </w:rPr>
        <w:tab/>
        <w:t>1.5</w:t>
      </w:r>
      <w:r w:rsidRPr="00D615CB">
        <w:rPr>
          <w:rFonts w:ascii="仿宋" w:eastAsia="仿宋" w:hAnsi="仿宋" w:cs="仿宋" w:hint="eastAsia"/>
          <w:kern w:val="0"/>
          <w:szCs w:val="21"/>
        </w:rPr>
        <w:t>kV</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 xml:space="preserve">1.7  </w:t>
      </w:r>
      <w:r w:rsidRPr="00D615CB">
        <w:rPr>
          <w:rFonts w:ascii="仿宋" w:eastAsia="仿宋" w:hAnsi="仿宋" w:cs="仿宋" w:hint="eastAsia"/>
          <w:kern w:val="0"/>
          <w:szCs w:val="21"/>
        </w:rPr>
        <w:t>允许温升</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在环境温度不高于</w:t>
      </w:r>
      <w:r w:rsidRPr="00D615CB">
        <w:rPr>
          <w:rFonts w:ascii="仿宋" w:eastAsia="仿宋" w:hAnsi="仿宋" w:cs="仿宋"/>
          <w:kern w:val="0"/>
          <w:szCs w:val="21"/>
        </w:rPr>
        <w:t>+35</w:t>
      </w:r>
      <w:r w:rsidRPr="00D615CB">
        <w:rPr>
          <w:rFonts w:ascii="仿宋" w:eastAsia="仿宋" w:hAnsi="仿宋" w:cs="仿宋" w:hint="eastAsia"/>
          <w:kern w:val="0"/>
          <w:szCs w:val="21"/>
        </w:rPr>
        <w:t>℃时</w:t>
      </w:r>
      <w:r w:rsidRPr="00D615CB">
        <w:rPr>
          <w:rFonts w:ascii="仿宋" w:eastAsia="仿宋" w:hAnsi="仿宋" w:cs="仿宋"/>
          <w:kern w:val="0"/>
          <w:szCs w:val="21"/>
        </w:rPr>
        <w:t>,</w:t>
      </w:r>
      <w:r w:rsidRPr="00D615CB">
        <w:rPr>
          <w:rFonts w:ascii="仿宋" w:eastAsia="仿宋" w:hAnsi="仿宋" w:cs="仿宋" w:hint="eastAsia"/>
          <w:kern w:val="0"/>
          <w:szCs w:val="21"/>
        </w:rPr>
        <w:t>在额定频率下长期通过额定电流。其温升不应超过下列数值</w:t>
      </w:r>
      <w:r w:rsidRPr="00D615CB">
        <w:rPr>
          <w:rFonts w:ascii="仿宋" w:eastAsia="仿宋" w:hAnsi="仿宋" w:cs="仿宋"/>
          <w:kern w:val="0"/>
          <w:szCs w:val="21"/>
        </w:rPr>
        <w:t>:</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空气中铜触头</w:t>
      </w:r>
      <w:r w:rsidRPr="00D615CB">
        <w:rPr>
          <w:rFonts w:ascii="仿宋" w:eastAsia="仿宋" w:hAnsi="仿宋" w:cs="仿宋"/>
          <w:kern w:val="0"/>
          <w:szCs w:val="21"/>
        </w:rPr>
        <w:tab/>
        <w:t>65K</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外壳及支架</w:t>
      </w:r>
      <w:r w:rsidRPr="00D615CB">
        <w:rPr>
          <w:rFonts w:ascii="仿宋" w:eastAsia="仿宋" w:hAnsi="仿宋" w:cs="仿宋"/>
          <w:kern w:val="0"/>
          <w:szCs w:val="21"/>
        </w:rPr>
        <w:t>20K</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.8爬电距离和电气间隙</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列柜中各带电回路之间以及带电零件之间的爬电距离和电气间隙应符合GB/T4943-2001的规定。</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1</w:t>
      </w:r>
      <w:r w:rsidRPr="00D615CB">
        <w:rPr>
          <w:rFonts w:ascii="仿宋" w:eastAsia="仿宋" w:hAnsi="仿宋" w:cs="仿宋" w:hint="eastAsia"/>
          <w:kern w:val="0"/>
          <w:szCs w:val="21"/>
        </w:rPr>
        <w:t>.9 监视功能要求</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监控反应要求：监控系统轮询一次，所有主路和支路的状态及报警小于1秒。</w:t>
      </w:r>
      <w:r w:rsidRPr="00D615CB">
        <w:rPr>
          <w:rFonts w:ascii="仿宋" w:eastAsia="仿宋" w:hAnsi="仿宋" w:cs="仿宋" w:hint="eastAsia"/>
          <w:kern w:val="0"/>
          <w:szCs w:val="21"/>
        </w:rPr>
        <w:t>其他数据小于3秒。</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基本要求：</w:t>
      </w:r>
      <w:proofErr w:type="gramStart"/>
      <w:r w:rsidRPr="00D615CB">
        <w:rPr>
          <w:rFonts w:ascii="仿宋" w:eastAsia="仿宋" w:hAnsi="仿宋" w:cs="仿宋"/>
          <w:kern w:val="0"/>
          <w:szCs w:val="21"/>
        </w:rPr>
        <w:t>电源列柜应</w:t>
      </w:r>
      <w:proofErr w:type="gramEnd"/>
      <w:r w:rsidRPr="00D615CB">
        <w:rPr>
          <w:rFonts w:ascii="仿宋" w:eastAsia="仿宋" w:hAnsi="仿宋" w:cs="仿宋"/>
          <w:kern w:val="0"/>
          <w:szCs w:val="21"/>
        </w:rPr>
        <w:t>配置电流监测与告警装置，提供RS485</w:t>
      </w:r>
      <w:r w:rsidRPr="00D615CB">
        <w:rPr>
          <w:rFonts w:ascii="仿宋" w:eastAsia="仿宋" w:hAnsi="仿宋" w:cs="仿宋" w:hint="eastAsia"/>
          <w:kern w:val="0"/>
          <w:szCs w:val="21"/>
        </w:rPr>
        <w:t>和</w:t>
      </w:r>
      <w:r w:rsidRPr="00D615CB">
        <w:rPr>
          <w:rFonts w:ascii="仿宋" w:eastAsia="仿宋" w:hAnsi="仿宋" w:cs="仿宋"/>
          <w:kern w:val="0"/>
          <w:szCs w:val="21"/>
        </w:rPr>
        <w:t>以太网多种智能接口通讯方式。所有信息通过一个接口上传。</w:t>
      </w:r>
      <w:proofErr w:type="gramStart"/>
      <w:r w:rsidRPr="00D615CB">
        <w:rPr>
          <w:rFonts w:ascii="仿宋" w:eastAsia="仿宋" w:hAnsi="仿宋" w:cs="仿宋"/>
          <w:kern w:val="0"/>
          <w:szCs w:val="21"/>
        </w:rPr>
        <w:t>电源列柜告警系统</w:t>
      </w:r>
      <w:proofErr w:type="gramEnd"/>
      <w:r w:rsidRPr="00D615CB">
        <w:rPr>
          <w:rFonts w:ascii="仿宋" w:eastAsia="仿宋" w:hAnsi="仿宋" w:cs="仿宋"/>
          <w:kern w:val="0"/>
          <w:szCs w:val="21"/>
        </w:rPr>
        <w:t>可向上级监控中心发送告警数据，同时发出声光告警。其通信接口和通信协议应符合YD/T1363.3-2005的有关规定。</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总输入和各输出分路监控模块分开的方式，可通过仅增加分路监控模块来实现系统扩容</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lastRenderedPageBreak/>
        <w:t>监测仪表掉电后，复电能够保证数据和设置参数不丢失；</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接口的具体监控内容至少应包括总输入电流、总输入电压、总输入功率、总输入电度计量、各分路电流、输入电源故障、分路开关状态、各分路电量计量以及电力质量情况（可选）。</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所有监控信息及告警数据应具备本地储存功能，历史数据在系统完全无电状况下应能继续保存。</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母线监测参数</w:t>
      </w:r>
      <w:r w:rsidRPr="00D615CB">
        <w:rPr>
          <w:rFonts w:ascii="仿宋" w:eastAsia="仿宋" w:hAnsi="仿宋" w:cs="仿宋" w:hint="eastAsia"/>
          <w:kern w:val="0"/>
          <w:szCs w:val="21"/>
        </w:rPr>
        <w:t>：</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三相输入电压、电流、频率</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视在功率、有功功率、功率因数</w:t>
      </w:r>
      <w:r w:rsidRPr="00D615CB">
        <w:rPr>
          <w:rFonts w:ascii="仿宋" w:eastAsia="仿宋" w:hAnsi="仿宋" w:cs="仿宋" w:hint="eastAsia"/>
          <w:kern w:val="0"/>
          <w:szCs w:val="21"/>
        </w:rPr>
        <w:t>（测量范围-0.5-0-0.5）</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hint="eastAsia"/>
          <w:kern w:val="0"/>
          <w:szCs w:val="21"/>
        </w:rPr>
        <w:t>主路开关状态、故障状态、防雷器开关状态和防雷器失效状态</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谐波百分比、负载百分比</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电量</w:t>
      </w:r>
      <w:r w:rsidRPr="00D615CB">
        <w:rPr>
          <w:rFonts w:ascii="仿宋" w:eastAsia="仿宋" w:hAnsi="仿宋" w:cs="仿宋" w:hint="eastAsia"/>
          <w:kern w:val="0"/>
          <w:szCs w:val="21"/>
        </w:rPr>
        <w:t>（可根据客户需要按月计量等）</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三相不平衡度</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支路监测参数</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支路额定电流、实际电流</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支路负载百分比</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支路开关状态</w:t>
      </w:r>
      <w:r w:rsidRPr="00D615CB">
        <w:rPr>
          <w:rFonts w:ascii="仿宋" w:eastAsia="仿宋" w:hAnsi="仿宋" w:cs="仿宋" w:hint="eastAsia"/>
          <w:kern w:val="0"/>
          <w:szCs w:val="21"/>
        </w:rPr>
        <w:t>（辅助触点检测）</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报警信号：</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主路欠压、过压报警</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主路</w:t>
      </w:r>
      <w:proofErr w:type="gramStart"/>
      <w:r w:rsidRPr="00D615CB">
        <w:rPr>
          <w:rFonts w:ascii="仿宋" w:eastAsia="仿宋" w:hAnsi="仿宋" w:cs="仿宋"/>
          <w:kern w:val="0"/>
          <w:szCs w:val="21"/>
        </w:rPr>
        <w:t>电流越限告警</w:t>
      </w:r>
      <w:proofErr w:type="gramEnd"/>
      <w:r w:rsidRPr="00D615CB">
        <w:rPr>
          <w:rFonts w:ascii="仿宋" w:eastAsia="仿宋" w:hAnsi="仿宋" w:cs="仿宋"/>
          <w:kern w:val="0"/>
          <w:szCs w:val="21"/>
        </w:rPr>
        <w:t>（高限及低限）</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主路</w:t>
      </w:r>
      <w:proofErr w:type="gramStart"/>
      <w:r w:rsidRPr="00D615CB">
        <w:rPr>
          <w:rFonts w:ascii="仿宋" w:eastAsia="仿宋" w:hAnsi="仿宋" w:cs="仿宋"/>
          <w:kern w:val="0"/>
          <w:szCs w:val="21"/>
        </w:rPr>
        <w:t>频率越限告警</w:t>
      </w:r>
      <w:proofErr w:type="gramEnd"/>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主路缺相告警</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支路开关故障跳闸</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支路电流越线告警</w:t>
      </w:r>
      <w:r w:rsidRPr="00D615CB">
        <w:rPr>
          <w:rFonts w:ascii="仿宋" w:eastAsia="仿宋" w:hAnsi="仿宋" w:cs="仿宋" w:hint="eastAsia"/>
          <w:kern w:val="0"/>
          <w:szCs w:val="21"/>
        </w:rPr>
        <w:t>：（60%，80%，阀值可调）</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 xml:space="preserve">柜内温度信号及超限报警 </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电流监测功能：</w:t>
      </w:r>
      <w:proofErr w:type="gramStart"/>
      <w:r w:rsidRPr="00D615CB">
        <w:rPr>
          <w:rFonts w:ascii="仿宋" w:eastAsia="仿宋" w:hAnsi="仿宋" w:cs="仿宋"/>
          <w:kern w:val="0"/>
          <w:szCs w:val="21"/>
        </w:rPr>
        <w:t>电源列柜应</w:t>
      </w:r>
      <w:proofErr w:type="gramEnd"/>
      <w:r w:rsidRPr="00D615CB">
        <w:rPr>
          <w:rFonts w:ascii="仿宋" w:eastAsia="仿宋" w:hAnsi="仿宋" w:cs="仿宋"/>
          <w:kern w:val="0"/>
          <w:szCs w:val="21"/>
        </w:rPr>
        <w:t>能对每个回路的总输入电流以及每个输出分路电流进行监测，并以形象直观方式（如LCD、LED 等）集中显示。显示值包括各网络机柜A 路电流（功率）、B 路电流（功率）、A＋B 总电流（功率）以及电度计量（可选）等。显示值精确到0.1A（0.01kVA），刷新频率不低于1次／s。其中用于电流测量的互感器、霍尔传感器或分流器精度应不低于0.5级，</w:t>
      </w:r>
      <w:proofErr w:type="gramStart"/>
      <w:r w:rsidRPr="00D615CB">
        <w:rPr>
          <w:rFonts w:ascii="仿宋" w:eastAsia="仿宋" w:hAnsi="仿宋" w:cs="仿宋"/>
          <w:kern w:val="0"/>
          <w:szCs w:val="21"/>
        </w:rPr>
        <w:t>二次侧应采用</w:t>
      </w:r>
      <w:proofErr w:type="gramEnd"/>
      <w:r w:rsidRPr="00D615CB">
        <w:rPr>
          <w:rFonts w:ascii="仿宋" w:eastAsia="仿宋" w:hAnsi="仿宋" w:cs="仿宋"/>
          <w:kern w:val="0"/>
          <w:szCs w:val="21"/>
        </w:rPr>
        <w:t>试验型端子，应适用于所连继电器、电表和仪表。进线回路精度要求：电压0.5%，电流0.5%，电能1%，功率1%。出线回路精度要求：电流0.5%，电能1%，功率1%。用于电流测量的互感器应不低于0.2%。电能数据需采用计量芯片或同等不受负载性质影响的芯片采集计量。以上精度要求包含了考虑谐波等综</w:t>
      </w:r>
      <w:r w:rsidRPr="00D615CB">
        <w:rPr>
          <w:rFonts w:ascii="仿宋" w:eastAsia="仿宋" w:hAnsi="仿宋" w:cs="仿宋"/>
          <w:kern w:val="0"/>
          <w:szCs w:val="21"/>
        </w:rPr>
        <w:lastRenderedPageBreak/>
        <w:t>合因数的影响。</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告警功能：</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智能监测装置</w:t>
      </w:r>
      <w:proofErr w:type="gramStart"/>
      <w:r w:rsidRPr="00D615CB">
        <w:rPr>
          <w:rFonts w:ascii="仿宋" w:eastAsia="仿宋" w:hAnsi="仿宋" w:cs="仿宋"/>
          <w:kern w:val="0"/>
          <w:szCs w:val="21"/>
        </w:rPr>
        <w:t>够根据</w:t>
      </w:r>
      <w:proofErr w:type="gramEnd"/>
      <w:r w:rsidRPr="00D615CB">
        <w:rPr>
          <w:rFonts w:ascii="仿宋" w:eastAsia="仿宋" w:hAnsi="仿宋" w:cs="仿宋"/>
          <w:kern w:val="0"/>
          <w:szCs w:val="21"/>
        </w:rPr>
        <w:t>预先设定的保护值，对主进线及分支回路实现两级（上限、上上限，下限、下下限）告警，并在人机界面的触摸屏幕上显示故障信息，装置本体发出声光告警功能，声音告警可通过触摸屏手动解除，光告警必须在故障告警应能自动恢复。告警门限应能根据需要进行设置。告警信息分为提示告警、重要告警和紧急告警三级，用户可对告警信息的告警级别进行调整。当出现提示告警时，指示灯颜色依然为绿色，无报警声，触摸屏显示告警信息。当出现重要告警时，指示灯变为黄色，蜂鸣器间隙告警。当出现紧急告警时，指示灯变为红色，蜂鸣器长鸣。</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声光报警信号，且具有重复性告警不阻塞功能，即原已发出的告警信号未消除而人为地关断了告警声信号期间，又产生新的告警信号时，会再次自动地发出声告警信号。</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主要检测的需要及时告警的参量主要有：主进线回路的输入过压、欠压、过负荷、低负荷（均为两级报警）报警，输入频率超限报警、缺相报警、开关跳闸报警，零线过电流报警等；各分支回路的两级过负荷报警（上限、上上限）、两级低负荷报警（下限、下上限）、开关异常断开报警。</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具有实时报警显示与事件记录功能，方便判断与查询故障类型，并可记录5000条以上历史信息；所有数据断电能够长期保存。</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采集监测装置</w:t>
      </w:r>
      <w:proofErr w:type="gramStart"/>
      <w:r w:rsidRPr="00D615CB">
        <w:rPr>
          <w:rFonts w:ascii="仿宋" w:eastAsia="仿宋" w:hAnsi="仿宋" w:cs="仿宋"/>
          <w:kern w:val="0"/>
          <w:szCs w:val="21"/>
        </w:rPr>
        <w:t>需支持</w:t>
      </w:r>
      <w:proofErr w:type="gramEnd"/>
      <w:r w:rsidRPr="00D615CB">
        <w:rPr>
          <w:rFonts w:ascii="仿宋" w:eastAsia="仿宋" w:hAnsi="仿宋" w:cs="仿宋"/>
          <w:kern w:val="0"/>
          <w:szCs w:val="21"/>
        </w:rPr>
        <w:t>输入输出开关的通断故障SOE事件记录，检测时间小于1S。每个微断开关通道至少可以累计记录10条。</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显示与操作： 电流监测及告警显示屏可以安装在柜门上或柜内上方便于观察操作处；告警指示灯应安装在柜门上或柜门上方柜体框架上。当无告警指示灯时，电流监测及告警显示屏宜安装在柜门上。</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配备人机界面：</w:t>
      </w:r>
    </w:p>
    <w:p w:rsidR="009C0FCD" w:rsidRPr="00D615CB" w:rsidRDefault="009C0FCD" w:rsidP="009C0FCD">
      <w:pPr>
        <w:autoSpaceDE w:val="0"/>
        <w:autoSpaceDN w:val="0"/>
        <w:adjustRightInd w:val="0"/>
        <w:spacing w:line="360" w:lineRule="auto"/>
        <w:ind w:firstLine="480"/>
        <w:rPr>
          <w:rFonts w:ascii="仿宋" w:eastAsia="仿宋" w:hAnsi="仿宋" w:cs="仿宋"/>
          <w:kern w:val="0"/>
          <w:szCs w:val="21"/>
        </w:rPr>
      </w:pPr>
      <w:r w:rsidRPr="00D615CB">
        <w:rPr>
          <w:rFonts w:ascii="仿宋" w:eastAsia="仿宋" w:hAnsi="仿宋" w:cs="仿宋"/>
          <w:kern w:val="0"/>
          <w:szCs w:val="21"/>
        </w:rPr>
        <w:t>人机界面采用触摸屏控制，</w:t>
      </w:r>
      <w:r w:rsidRPr="00D615CB">
        <w:rPr>
          <w:rFonts w:ascii="仿宋" w:eastAsia="仿宋" w:hAnsi="仿宋" w:cs="仿宋" w:hint="eastAsia"/>
          <w:kern w:val="0"/>
          <w:szCs w:val="21"/>
        </w:rPr>
        <w:t>控制面板显示器应不小于7英寸。</w:t>
      </w:r>
      <w:r w:rsidRPr="00D615CB">
        <w:rPr>
          <w:rFonts w:ascii="仿宋" w:eastAsia="仿宋" w:hAnsi="仿宋" w:cs="仿宋"/>
          <w:kern w:val="0"/>
          <w:szCs w:val="21"/>
        </w:rPr>
        <w:t xml:space="preserve"> </w:t>
      </w:r>
      <w:r w:rsidRPr="00D615CB">
        <w:rPr>
          <w:rFonts w:ascii="仿宋" w:eastAsia="仿宋" w:hAnsi="仿宋" w:cs="仿宋" w:hint="eastAsia"/>
          <w:kern w:val="0"/>
          <w:szCs w:val="21"/>
        </w:rPr>
        <w:t>优于</w:t>
      </w:r>
      <w:r w:rsidRPr="00D615CB">
        <w:rPr>
          <w:rFonts w:ascii="仿宋" w:eastAsia="仿宋" w:hAnsi="仿宋" w:cs="仿宋"/>
          <w:kern w:val="0"/>
          <w:szCs w:val="21"/>
        </w:rPr>
        <w:t>32位500MHz CPU，具有强大的通信和数据处理能力，事件处理及时、准确，集成度高。</w:t>
      </w:r>
    </w:p>
    <w:p w:rsidR="009C0FCD" w:rsidRPr="00D615CB" w:rsidRDefault="009C0FCD" w:rsidP="009C0FCD">
      <w:pPr>
        <w:autoSpaceDE w:val="0"/>
        <w:autoSpaceDN w:val="0"/>
        <w:adjustRightInd w:val="0"/>
        <w:spacing w:line="360" w:lineRule="auto"/>
        <w:ind w:firstLine="480"/>
        <w:rPr>
          <w:rFonts w:ascii="仿宋" w:eastAsia="仿宋" w:hAnsi="仿宋"/>
          <w:szCs w:val="21"/>
        </w:rPr>
      </w:pPr>
      <w:r w:rsidRPr="00D615CB">
        <w:rPr>
          <w:rFonts w:ascii="仿宋" w:eastAsia="仿宋" w:hAnsi="仿宋" w:cs="仿宋"/>
          <w:kern w:val="0"/>
          <w:szCs w:val="21"/>
        </w:rPr>
        <w:t>本地人机界面须直观显示</w:t>
      </w:r>
      <w:proofErr w:type="gramStart"/>
      <w:r w:rsidRPr="00D615CB">
        <w:rPr>
          <w:rFonts w:ascii="仿宋" w:eastAsia="仿宋" w:hAnsi="仿宋" w:cs="仿宋"/>
          <w:kern w:val="0"/>
          <w:szCs w:val="21"/>
        </w:rPr>
        <w:t>列头柜的</w:t>
      </w:r>
      <w:proofErr w:type="gramEnd"/>
      <w:r w:rsidRPr="00D615CB">
        <w:rPr>
          <w:rFonts w:ascii="仿宋" w:eastAsia="仿宋" w:hAnsi="仿宋" w:cs="仿宋"/>
          <w:kern w:val="0"/>
          <w:szCs w:val="21"/>
        </w:rPr>
        <w:t>系统图及实时的断路器状态（实时刷新），界面显示的受电机柜编号须保证与机柜一一对应。</w:t>
      </w:r>
    </w:p>
    <w:p w:rsidR="009C0FCD" w:rsidRPr="00D615CB" w:rsidRDefault="009C0FCD" w:rsidP="009C0FCD">
      <w:pPr>
        <w:pStyle w:val="1f3"/>
        <w:spacing w:line="360" w:lineRule="auto"/>
        <w:jc w:val="both"/>
        <w:rPr>
          <w:rFonts w:ascii="仿宋" w:eastAsia="仿宋" w:hAnsi="仿宋" w:cs="仿宋"/>
          <w:sz w:val="21"/>
          <w:szCs w:val="21"/>
        </w:rPr>
      </w:pPr>
      <w:bookmarkStart w:id="208" w:name="_Toc154061719"/>
      <w:bookmarkStart w:id="209" w:name="_Toc155863291"/>
      <w:r w:rsidRPr="00D615CB">
        <w:rPr>
          <w:rFonts w:ascii="仿宋" w:eastAsia="仿宋" w:hAnsi="仿宋" w:cs="仿宋" w:hint="eastAsia"/>
          <w:sz w:val="21"/>
          <w:szCs w:val="21"/>
        </w:rPr>
        <w:t>4</w:t>
      </w:r>
      <w:r w:rsidRPr="00D615CB">
        <w:rPr>
          <w:rFonts w:ascii="仿宋" w:eastAsia="仿宋" w:hAnsi="仿宋" w:cs="仿宋"/>
          <w:sz w:val="21"/>
          <w:szCs w:val="21"/>
        </w:rPr>
        <w:t xml:space="preserve"> </w:t>
      </w:r>
      <w:r w:rsidRPr="00D615CB">
        <w:rPr>
          <w:rFonts w:ascii="仿宋" w:eastAsia="仿宋" w:hAnsi="仿宋" w:cs="仿宋" w:hint="eastAsia"/>
          <w:sz w:val="21"/>
          <w:szCs w:val="21"/>
        </w:rPr>
        <w:t>防雷与接地子系统</w:t>
      </w:r>
      <w:bookmarkEnd w:id="206"/>
      <w:bookmarkEnd w:id="207"/>
      <w:bookmarkEnd w:id="208"/>
      <w:bookmarkEnd w:id="209"/>
    </w:p>
    <w:p w:rsidR="009C0FCD" w:rsidRPr="00D615CB" w:rsidRDefault="009C0FCD" w:rsidP="009C0FCD">
      <w:pPr>
        <w:pStyle w:val="2a"/>
        <w:spacing w:line="360" w:lineRule="auto"/>
        <w:jc w:val="both"/>
        <w:rPr>
          <w:rFonts w:ascii="仿宋" w:eastAsia="仿宋" w:hAnsi="仿宋" w:cs="仿宋"/>
          <w:sz w:val="21"/>
          <w:szCs w:val="21"/>
        </w:rPr>
      </w:pPr>
      <w:bookmarkStart w:id="210" w:name="_Toc154061720"/>
      <w:bookmarkStart w:id="211" w:name="_Toc155863292"/>
      <w:bookmarkStart w:id="212" w:name="_Toc97486960"/>
      <w:r w:rsidRPr="00D615CB">
        <w:rPr>
          <w:rFonts w:ascii="仿宋" w:eastAsia="仿宋" w:hAnsi="仿宋" w:cs="仿宋"/>
          <w:sz w:val="21"/>
          <w:szCs w:val="21"/>
        </w:rPr>
        <w:t>4.1</w:t>
      </w:r>
      <w:r w:rsidRPr="00D615CB">
        <w:rPr>
          <w:rFonts w:ascii="仿宋" w:eastAsia="仿宋" w:hAnsi="仿宋" w:cs="仿宋" w:hint="eastAsia"/>
          <w:sz w:val="21"/>
          <w:szCs w:val="21"/>
        </w:rPr>
        <w:t>防雷系统设计</w:t>
      </w:r>
      <w:bookmarkEnd w:id="210"/>
      <w:bookmarkEnd w:id="211"/>
      <w:bookmarkEnd w:id="212"/>
    </w:p>
    <w:p w:rsidR="009C0FCD" w:rsidRPr="00D615CB" w:rsidRDefault="009C0FCD" w:rsidP="009C0FCD">
      <w:pPr>
        <w:autoSpaceDE w:val="0"/>
        <w:autoSpaceDN w:val="0"/>
        <w:adjustRightInd w:val="0"/>
        <w:snapToGrid w:val="0"/>
        <w:spacing w:beforeLines="50" w:before="156" w:afterLines="50" w:after="156" w:line="360" w:lineRule="auto"/>
        <w:ind w:firstLine="480"/>
        <w:rPr>
          <w:rFonts w:ascii="仿宋" w:eastAsia="仿宋" w:hAnsi="仿宋" w:cs="仿宋"/>
          <w:kern w:val="0"/>
          <w:szCs w:val="21"/>
          <w:lang w:val="zh-CN"/>
        </w:rPr>
      </w:pPr>
      <w:r w:rsidRPr="00D615CB">
        <w:rPr>
          <w:rFonts w:ascii="仿宋" w:eastAsia="仿宋" w:hAnsi="仿宋" w:cs="仿宋" w:hint="eastAsia"/>
          <w:kern w:val="0"/>
          <w:szCs w:val="21"/>
          <w:lang w:val="zh-CN"/>
        </w:rPr>
        <w:t>机房建立防雷及接地系统是保护电子系统通信、电源线路、信息设备及人身安全的重要技术手段，是确保计算机系统稳定、可靠运行必不可缺少的技术环节，是机房建设及运行管理工作的重要组</w:t>
      </w:r>
      <w:r w:rsidRPr="00D615CB">
        <w:rPr>
          <w:rFonts w:ascii="仿宋" w:eastAsia="仿宋" w:hAnsi="仿宋" w:cs="仿宋" w:hint="eastAsia"/>
          <w:kern w:val="0"/>
          <w:szCs w:val="21"/>
          <w:lang w:val="zh-CN"/>
        </w:rPr>
        <w:lastRenderedPageBreak/>
        <w:t>成部分。 方案的制定，目的是提供出一套完整而易于操作的防雷和接地系统解决方案予以实施，从而达到使机房系统安全运行的效果。</w:t>
      </w:r>
    </w:p>
    <w:p w:rsidR="009C0FCD" w:rsidRPr="00D615CB" w:rsidRDefault="009C0FCD" w:rsidP="009C0FCD">
      <w:pPr>
        <w:autoSpaceDE w:val="0"/>
        <w:autoSpaceDN w:val="0"/>
        <w:adjustRightInd w:val="0"/>
        <w:snapToGrid w:val="0"/>
        <w:spacing w:beforeLines="50" w:before="156" w:afterLines="50" w:after="156" w:line="360" w:lineRule="auto"/>
        <w:ind w:firstLine="480"/>
        <w:rPr>
          <w:rFonts w:ascii="仿宋" w:eastAsia="仿宋" w:hAnsi="仿宋" w:cs="仿宋"/>
          <w:kern w:val="0"/>
          <w:szCs w:val="21"/>
          <w:lang w:val="zh-CN"/>
        </w:rPr>
      </w:pPr>
      <w:r w:rsidRPr="00D615CB">
        <w:rPr>
          <w:rFonts w:ascii="仿宋" w:eastAsia="仿宋" w:hAnsi="仿宋" w:cs="仿宋" w:hint="eastAsia"/>
          <w:kern w:val="0"/>
          <w:szCs w:val="21"/>
          <w:lang w:val="zh-CN"/>
        </w:rPr>
        <w:t>本方案的设计依据：</w:t>
      </w:r>
    </w:p>
    <w:p w:rsidR="009C0FCD" w:rsidRPr="00D615CB" w:rsidRDefault="009C0FCD" w:rsidP="00EB202B">
      <w:pPr>
        <w:pStyle w:val="Style53"/>
        <w:numPr>
          <w:ilvl w:val="0"/>
          <w:numId w:val="183"/>
        </w:numPr>
        <w:autoSpaceDE w:val="0"/>
        <w:autoSpaceDN w:val="0"/>
        <w:spacing w:beforeLines="50" w:before="156" w:afterLines="50" w:after="156" w:line="360" w:lineRule="auto"/>
        <w:ind w:left="5" w:firstLineChars="0" w:firstLine="415"/>
        <w:rPr>
          <w:rFonts w:ascii="仿宋" w:eastAsia="仿宋" w:hAnsi="仿宋" w:cs="仿宋"/>
          <w:kern w:val="0"/>
          <w:szCs w:val="21"/>
          <w:lang w:val="zh-CN"/>
        </w:rPr>
      </w:pPr>
      <w:r w:rsidRPr="00D615CB">
        <w:rPr>
          <w:rFonts w:ascii="仿宋" w:eastAsia="仿宋" w:hAnsi="仿宋" w:cs="仿宋" w:hint="eastAsia"/>
          <w:kern w:val="0"/>
          <w:szCs w:val="21"/>
          <w:lang w:val="zh-CN"/>
        </w:rPr>
        <w:t>IEC1312《雷电电磁脉冲的防护》</w:t>
      </w:r>
    </w:p>
    <w:p w:rsidR="009C0FCD" w:rsidRPr="00D615CB" w:rsidRDefault="009C0FCD" w:rsidP="00EB202B">
      <w:pPr>
        <w:pStyle w:val="Style53"/>
        <w:numPr>
          <w:ilvl w:val="0"/>
          <w:numId w:val="183"/>
        </w:numPr>
        <w:autoSpaceDE w:val="0"/>
        <w:autoSpaceDN w:val="0"/>
        <w:spacing w:beforeLines="50" w:before="156" w:afterLines="50" w:after="156" w:line="360" w:lineRule="auto"/>
        <w:ind w:left="5" w:firstLineChars="0" w:firstLine="415"/>
        <w:rPr>
          <w:rFonts w:ascii="仿宋" w:eastAsia="仿宋" w:hAnsi="仿宋" w:cs="仿宋"/>
          <w:kern w:val="0"/>
          <w:szCs w:val="21"/>
          <w:lang w:val="zh-CN"/>
        </w:rPr>
      </w:pPr>
      <w:r w:rsidRPr="00D615CB">
        <w:rPr>
          <w:rFonts w:ascii="仿宋" w:eastAsia="仿宋" w:hAnsi="仿宋" w:cs="仿宋" w:hint="eastAsia"/>
          <w:kern w:val="0"/>
          <w:szCs w:val="21"/>
          <w:lang w:val="zh-CN"/>
        </w:rPr>
        <w:t>GB50057-94《建筑物防雷设计规范》</w:t>
      </w:r>
    </w:p>
    <w:p w:rsidR="009C0FCD" w:rsidRPr="00D615CB" w:rsidRDefault="009C0FCD" w:rsidP="00EB202B">
      <w:pPr>
        <w:pStyle w:val="Style53"/>
        <w:numPr>
          <w:ilvl w:val="0"/>
          <w:numId w:val="183"/>
        </w:numPr>
        <w:autoSpaceDE w:val="0"/>
        <w:autoSpaceDN w:val="0"/>
        <w:spacing w:beforeLines="50" w:before="156" w:afterLines="50" w:after="156" w:line="360" w:lineRule="auto"/>
        <w:ind w:left="5" w:firstLineChars="0" w:firstLine="415"/>
        <w:rPr>
          <w:rFonts w:ascii="仿宋" w:eastAsia="仿宋" w:hAnsi="仿宋" w:cs="仿宋"/>
          <w:kern w:val="0"/>
          <w:szCs w:val="21"/>
          <w:lang w:val="zh-CN"/>
        </w:rPr>
      </w:pPr>
      <w:r w:rsidRPr="00D615CB">
        <w:rPr>
          <w:rFonts w:ascii="仿宋" w:eastAsia="仿宋" w:hAnsi="仿宋" w:cs="仿宋" w:hint="eastAsia"/>
          <w:kern w:val="0"/>
          <w:szCs w:val="21"/>
          <w:lang w:val="zh-CN"/>
        </w:rPr>
        <w:t>VDE0675《过电压保护器》</w:t>
      </w:r>
    </w:p>
    <w:p w:rsidR="009C0FCD" w:rsidRPr="00D615CB" w:rsidRDefault="009C0FCD" w:rsidP="00EB202B">
      <w:pPr>
        <w:pStyle w:val="Style53"/>
        <w:numPr>
          <w:ilvl w:val="0"/>
          <w:numId w:val="183"/>
        </w:numPr>
        <w:autoSpaceDE w:val="0"/>
        <w:autoSpaceDN w:val="0"/>
        <w:spacing w:beforeLines="50" w:before="156" w:afterLines="50" w:after="156" w:line="360" w:lineRule="auto"/>
        <w:ind w:left="5" w:firstLineChars="0" w:firstLine="415"/>
        <w:rPr>
          <w:rFonts w:ascii="仿宋" w:eastAsia="仿宋" w:hAnsi="仿宋" w:cs="仿宋"/>
          <w:kern w:val="0"/>
          <w:szCs w:val="21"/>
          <w:lang w:val="zh-CN"/>
        </w:rPr>
      </w:pPr>
      <w:r w:rsidRPr="00D615CB">
        <w:rPr>
          <w:rFonts w:ascii="仿宋" w:eastAsia="仿宋" w:hAnsi="仿宋" w:cs="仿宋" w:hint="eastAsia"/>
          <w:kern w:val="0"/>
          <w:szCs w:val="21"/>
          <w:lang w:val="zh-CN"/>
        </w:rPr>
        <w:t>GA173-1998《计算机信息系统防雷保安器》</w:t>
      </w:r>
    </w:p>
    <w:p w:rsidR="009C0FCD" w:rsidRPr="00D615CB" w:rsidRDefault="009C0FCD" w:rsidP="00EB202B">
      <w:pPr>
        <w:pStyle w:val="Style53"/>
        <w:numPr>
          <w:ilvl w:val="0"/>
          <w:numId w:val="183"/>
        </w:numPr>
        <w:autoSpaceDE w:val="0"/>
        <w:autoSpaceDN w:val="0"/>
        <w:spacing w:beforeLines="50" w:before="156" w:afterLines="50" w:after="156" w:line="360" w:lineRule="auto"/>
        <w:ind w:left="5" w:firstLineChars="0" w:firstLine="415"/>
        <w:rPr>
          <w:rFonts w:ascii="仿宋" w:eastAsia="仿宋" w:hAnsi="仿宋" w:cs="仿宋"/>
          <w:kern w:val="0"/>
          <w:szCs w:val="21"/>
          <w:lang w:val="zh-CN"/>
        </w:rPr>
      </w:pPr>
      <w:r w:rsidRPr="00D615CB">
        <w:rPr>
          <w:rFonts w:ascii="仿宋" w:eastAsia="仿宋" w:hAnsi="仿宋" w:cs="仿宋" w:hint="eastAsia"/>
          <w:kern w:val="0"/>
          <w:szCs w:val="21"/>
          <w:lang w:val="zh-CN"/>
        </w:rPr>
        <w:t>GB-50174-93《计算机机房设计规范》</w:t>
      </w:r>
    </w:p>
    <w:p w:rsidR="009C0FCD" w:rsidRPr="00D615CB" w:rsidRDefault="009C0FCD" w:rsidP="00EB202B">
      <w:pPr>
        <w:pStyle w:val="Style53"/>
        <w:numPr>
          <w:ilvl w:val="0"/>
          <w:numId w:val="183"/>
        </w:numPr>
        <w:autoSpaceDE w:val="0"/>
        <w:autoSpaceDN w:val="0"/>
        <w:spacing w:beforeLines="50" w:before="156" w:afterLines="50" w:after="156" w:line="360" w:lineRule="auto"/>
        <w:ind w:left="5" w:firstLineChars="0" w:firstLine="415"/>
        <w:rPr>
          <w:rFonts w:ascii="仿宋" w:eastAsia="仿宋" w:hAnsi="仿宋" w:cs="仿宋"/>
          <w:kern w:val="0"/>
          <w:szCs w:val="21"/>
          <w:lang w:val="zh-CN"/>
        </w:rPr>
      </w:pPr>
      <w:r w:rsidRPr="00D615CB">
        <w:rPr>
          <w:rFonts w:ascii="仿宋" w:eastAsia="仿宋" w:hAnsi="仿宋" w:cs="仿宋" w:hint="eastAsia"/>
          <w:kern w:val="0"/>
          <w:szCs w:val="21"/>
          <w:lang w:val="zh-CN"/>
        </w:rPr>
        <w:t>GB2887-2000《计算机场地通用技术条件》</w:t>
      </w:r>
    </w:p>
    <w:p w:rsidR="009C0FCD" w:rsidRPr="00D615CB" w:rsidRDefault="009C0FCD" w:rsidP="009C0FCD">
      <w:pPr>
        <w:pStyle w:val="2a"/>
        <w:spacing w:line="360" w:lineRule="auto"/>
        <w:jc w:val="both"/>
        <w:rPr>
          <w:rFonts w:ascii="仿宋" w:eastAsia="仿宋" w:hAnsi="仿宋" w:cs="仿宋"/>
          <w:sz w:val="21"/>
          <w:szCs w:val="21"/>
        </w:rPr>
      </w:pPr>
      <w:bookmarkStart w:id="213" w:name="_Toc97486961"/>
      <w:bookmarkStart w:id="214" w:name="_Toc154061721"/>
      <w:bookmarkStart w:id="215" w:name="_Toc155863293"/>
      <w:r w:rsidRPr="00D615CB">
        <w:rPr>
          <w:rFonts w:ascii="仿宋" w:eastAsia="仿宋" w:hAnsi="仿宋" w:cs="仿宋" w:hint="eastAsia"/>
          <w:sz w:val="21"/>
          <w:szCs w:val="21"/>
        </w:rPr>
        <w:t>4</w:t>
      </w:r>
      <w:r w:rsidRPr="00D615CB">
        <w:rPr>
          <w:rFonts w:ascii="仿宋" w:eastAsia="仿宋" w:hAnsi="仿宋" w:cs="仿宋"/>
          <w:sz w:val="21"/>
          <w:szCs w:val="21"/>
        </w:rPr>
        <w:t>.2</w:t>
      </w:r>
      <w:r w:rsidRPr="00D615CB">
        <w:rPr>
          <w:rFonts w:ascii="仿宋" w:eastAsia="仿宋" w:hAnsi="仿宋" w:cs="仿宋" w:hint="eastAsia"/>
          <w:sz w:val="21"/>
          <w:szCs w:val="21"/>
        </w:rPr>
        <w:t>瞬态过电压（SPD）保护设计</w:t>
      </w:r>
      <w:bookmarkEnd w:id="213"/>
      <w:bookmarkEnd w:id="214"/>
      <w:bookmarkEnd w:id="215"/>
    </w:p>
    <w:p w:rsidR="009C0FCD" w:rsidRPr="00D615CB" w:rsidRDefault="009C0FCD" w:rsidP="009C0FCD">
      <w:pPr>
        <w:autoSpaceDE w:val="0"/>
        <w:autoSpaceDN w:val="0"/>
        <w:adjustRightInd w:val="0"/>
        <w:snapToGrid w:val="0"/>
        <w:spacing w:beforeLines="50" w:before="156" w:afterLines="50" w:after="156" w:line="360" w:lineRule="auto"/>
        <w:ind w:firstLine="480"/>
        <w:rPr>
          <w:rFonts w:ascii="仿宋" w:eastAsia="仿宋" w:hAnsi="仿宋" w:cs="仿宋"/>
          <w:kern w:val="0"/>
          <w:szCs w:val="21"/>
          <w:lang w:val="zh-CN"/>
        </w:rPr>
      </w:pPr>
      <w:r w:rsidRPr="00D615CB">
        <w:rPr>
          <w:rFonts w:ascii="仿宋" w:eastAsia="仿宋" w:hAnsi="仿宋" w:cs="仿宋" w:hint="eastAsia"/>
          <w:kern w:val="0"/>
          <w:szCs w:val="21"/>
          <w:lang w:val="zh-CN"/>
        </w:rPr>
        <w:t>电源保护必须是多级的，对电子设备电源部分雷电保护而言，至少应采取</w:t>
      </w:r>
      <w:proofErr w:type="gramStart"/>
      <w:r w:rsidRPr="00D615CB">
        <w:rPr>
          <w:rFonts w:ascii="仿宋" w:eastAsia="仿宋" w:hAnsi="仿宋" w:cs="仿宋" w:hint="eastAsia"/>
          <w:kern w:val="0"/>
          <w:szCs w:val="21"/>
          <w:lang w:val="zh-CN"/>
        </w:rPr>
        <w:t>泄</w:t>
      </w:r>
      <w:proofErr w:type="gramEnd"/>
      <w:r w:rsidRPr="00D615CB">
        <w:rPr>
          <w:rFonts w:ascii="仿宋" w:eastAsia="仿宋" w:hAnsi="仿宋" w:cs="仿宋" w:hint="eastAsia"/>
          <w:kern w:val="0"/>
          <w:szCs w:val="21"/>
          <w:lang w:val="zh-CN"/>
        </w:rPr>
        <w:t>流型SPD与限压型SPD前后两级进行保护。 信号SPD应满足信号传输频率、工作电平、网络类型的需要，同时接口应与被保护设备兼容。 信号SPD由于串接在线路中，在选用时应选用插入损耗较小的SPD。</w:t>
      </w:r>
    </w:p>
    <w:p w:rsidR="009C0FCD" w:rsidRPr="00D615CB" w:rsidRDefault="009C0FCD" w:rsidP="00EB202B">
      <w:pPr>
        <w:pStyle w:val="Style53"/>
        <w:numPr>
          <w:ilvl w:val="0"/>
          <w:numId w:val="184"/>
        </w:numPr>
        <w:autoSpaceDE w:val="0"/>
        <w:autoSpaceDN w:val="0"/>
        <w:spacing w:beforeLines="50" w:before="156" w:afterLines="50" w:after="156" w:line="360" w:lineRule="auto"/>
        <w:ind w:left="0" w:firstLineChars="0" w:firstLine="420"/>
        <w:rPr>
          <w:rFonts w:ascii="仿宋" w:eastAsia="仿宋" w:hAnsi="仿宋" w:cs="仿宋"/>
          <w:b/>
          <w:kern w:val="0"/>
          <w:szCs w:val="21"/>
          <w:lang w:val="zh-CN"/>
        </w:rPr>
      </w:pPr>
      <w:r w:rsidRPr="00D615CB">
        <w:rPr>
          <w:rFonts w:ascii="仿宋" w:eastAsia="仿宋" w:hAnsi="仿宋" w:cs="仿宋" w:hint="eastAsia"/>
          <w:b/>
          <w:kern w:val="0"/>
          <w:szCs w:val="21"/>
          <w:lang w:val="zh-CN"/>
        </w:rPr>
        <w:t>电源系统防雷措施</w:t>
      </w:r>
    </w:p>
    <w:p w:rsidR="009C0FCD" w:rsidRPr="00D615CB" w:rsidRDefault="009C0FCD" w:rsidP="00EB202B">
      <w:pPr>
        <w:pStyle w:val="Style53"/>
        <w:numPr>
          <w:ilvl w:val="0"/>
          <w:numId w:val="185"/>
        </w:numPr>
        <w:autoSpaceDE w:val="0"/>
        <w:autoSpaceDN w:val="0"/>
        <w:spacing w:beforeLines="50" w:before="156" w:afterLines="50" w:after="156" w:line="360" w:lineRule="auto"/>
        <w:ind w:left="0" w:firstLineChars="0" w:firstLine="420"/>
        <w:rPr>
          <w:rFonts w:ascii="仿宋" w:eastAsia="仿宋" w:hAnsi="仿宋" w:cs="仿宋"/>
          <w:b/>
          <w:kern w:val="0"/>
          <w:szCs w:val="21"/>
          <w:lang w:val="zh-CN"/>
        </w:rPr>
      </w:pPr>
      <w:r w:rsidRPr="00D615CB">
        <w:rPr>
          <w:rFonts w:ascii="仿宋" w:eastAsia="仿宋" w:hAnsi="仿宋" w:cs="仿宋" w:hint="eastAsia"/>
          <w:kern w:val="0"/>
          <w:szCs w:val="21"/>
          <w:lang w:val="zh-CN"/>
        </w:rPr>
        <w:t>根据国际标准IEC1312-2规定，电源系统必须采用不少于三级的分流限压措施。在合理的避雷器和设备的配置下，只有三级防雷才能保证设备上的残压小于电源设备耐压试验值。其单相模块容通量为25KA。变压器外壳、低压侧的交流零线及与变压器相连的电力电缆的金属外护层就近接地。</w:t>
      </w:r>
    </w:p>
    <w:p w:rsidR="009C0FCD" w:rsidRPr="00D615CB" w:rsidRDefault="009C0FCD" w:rsidP="009C0FCD">
      <w:pPr>
        <w:pStyle w:val="2a"/>
        <w:spacing w:line="360" w:lineRule="auto"/>
        <w:jc w:val="both"/>
        <w:rPr>
          <w:rFonts w:ascii="仿宋" w:eastAsia="仿宋" w:hAnsi="仿宋" w:cs="仿宋"/>
          <w:sz w:val="21"/>
          <w:szCs w:val="21"/>
        </w:rPr>
      </w:pPr>
      <w:bookmarkStart w:id="216" w:name="_Toc154061722"/>
      <w:bookmarkStart w:id="217" w:name="_Toc155863294"/>
      <w:bookmarkStart w:id="218" w:name="_Toc97486962"/>
      <w:r w:rsidRPr="00D615CB">
        <w:rPr>
          <w:rFonts w:ascii="仿宋" w:eastAsia="仿宋" w:hAnsi="仿宋" w:cs="仿宋"/>
          <w:sz w:val="21"/>
          <w:szCs w:val="21"/>
        </w:rPr>
        <w:t>4.3</w:t>
      </w:r>
      <w:r w:rsidRPr="00D615CB">
        <w:rPr>
          <w:rFonts w:ascii="仿宋" w:eastAsia="仿宋" w:hAnsi="仿宋" w:cs="仿宋" w:hint="eastAsia"/>
          <w:sz w:val="21"/>
          <w:szCs w:val="21"/>
        </w:rPr>
        <w:t xml:space="preserve"> 机房接地系统</w:t>
      </w:r>
      <w:bookmarkEnd w:id="216"/>
      <w:bookmarkEnd w:id="217"/>
      <w:bookmarkEnd w:id="218"/>
    </w:p>
    <w:p w:rsidR="009C0FCD" w:rsidRPr="00D615CB" w:rsidRDefault="009C0FCD" w:rsidP="009C0FCD">
      <w:pPr>
        <w:pStyle w:val="38"/>
        <w:spacing w:line="360" w:lineRule="auto"/>
        <w:rPr>
          <w:rFonts w:ascii="仿宋" w:eastAsia="仿宋" w:hAnsi="仿宋" w:cs="仿宋"/>
          <w:sz w:val="21"/>
          <w:szCs w:val="21"/>
        </w:rPr>
      </w:pPr>
      <w:bookmarkStart w:id="219" w:name="_Toc97486963"/>
      <w:bookmarkStart w:id="220" w:name="_Toc154061723"/>
      <w:bookmarkStart w:id="221" w:name="_Toc155863295"/>
      <w:r w:rsidRPr="00D615CB">
        <w:rPr>
          <w:rFonts w:ascii="仿宋" w:eastAsia="仿宋" w:hAnsi="仿宋" w:cs="仿宋" w:hint="eastAsia"/>
          <w:sz w:val="21"/>
          <w:szCs w:val="21"/>
        </w:rPr>
        <w:t>4</w:t>
      </w:r>
      <w:r w:rsidRPr="00D615CB">
        <w:rPr>
          <w:rFonts w:ascii="仿宋" w:eastAsia="仿宋" w:hAnsi="仿宋" w:cs="仿宋"/>
          <w:sz w:val="21"/>
          <w:szCs w:val="21"/>
        </w:rPr>
        <w:t>.3.1</w:t>
      </w:r>
      <w:r w:rsidRPr="00D615CB">
        <w:rPr>
          <w:rFonts w:ascii="仿宋" w:eastAsia="仿宋" w:hAnsi="仿宋" w:cs="仿宋" w:hint="eastAsia"/>
          <w:sz w:val="21"/>
          <w:szCs w:val="21"/>
        </w:rPr>
        <w:t>接地方式</w:t>
      </w:r>
      <w:bookmarkEnd w:id="219"/>
      <w:bookmarkEnd w:id="220"/>
      <w:bookmarkEnd w:id="221"/>
    </w:p>
    <w:p w:rsidR="009C0FCD" w:rsidRPr="00D615CB" w:rsidRDefault="009C0FCD" w:rsidP="00EB202B">
      <w:pPr>
        <w:pStyle w:val="Style53"/>
        <w:numPr>
          <w:ilvl w:val="0"/>
          <w:numId w:val="186"/>
        </w:numPr>
        <w:autoSpaceDE w:val="0"/>
        <w:autoSpaceDN w:val="0"/>
        <w:spacing w:beforeLines="50" w:before="156" w:afterLines="50" w:after="156" w:line="360" w:lineRule="auto"/>
        <w:ind w:left="0" w:firstLineChars="0" w:firstLine="420"/>
        <w:rPr>
          <w:rFonts w:ascii="仿宋" w:eastAsia="仿宋" w:hAnsi="仿宋" w:cs="仿宋"/>
          <w:szCs w:val="21"/>
          <w:lang w:val="zh-CN"/>
        </w:rPr>
      </w:pPr>
      <w:r w:rsidRPr="00D615CB">
        <w:rPr>
          <w:rFonts w:ascii="仿宋" w:eastAsia="仿宋" w:hAnsi="仿宋" w:cs="仿宋" w:hint="eastAsia"/>
          <w:szCs w:val="21"/>
          <w:lang w:val="zh-CN"/>
        </w:rPr>
        <w:t>计算机系统的直流地：如交换机48V电源设备汇流条正极的接地，电子系统零电位接地，系统地</w:t>
      </w:r>
      <w:proofErr w:type="gramStart"/>
      <w:r w:rsidRPr="00D615CB">
        <w:rPr>
          <w:rFonts w:ascii="仿宋" w:eastAsia="仿宋" w:hAnsi="仿宋" w:cs="仿宋" w:hint="eastAsia"/>
          <w:szCs w:val="21"/>
          <w:lang w:val="zh-CN"/>
        </w:rPr>
        <w:t>阻一般</w:t>
      </w:r>
      <w:proofErr w:type="gramEnd"/>
      <w:r w:rsidRPr="00D615CB">
        <w:rPr>
          <w:rFonts w:ascii="仿宋" w:eastAsia="仿宋" w:hAnsi="仿宋" w:cs="仿宋" w:hint="eastAsia"/>
          <w:szCs w:val="21"/>
          <w:lang w:val="zh-CN"/>
        </w:rPr>
        <w:t>要求小于2</w:t>
      </w:r>
      <w:r w:rsidRPr="00D615CB">
        <w:rPr>
          <w:rFonts w:ascii="仿宋" w:eastAsia="仿宋" w:hAnsi="仿宋" w:cs="仿宋" w:hint="eastAsia"/>
          <w:szCs w:val="21"/>
          <w:lang w:val="zh-CN"/>
        </w:rPr>
        <w:sym w:font="Symbol" w:char="F057"/>
      </w:r>
      <w:r w:rsidRPr="00D615CB">
        <w:rPr>
          <w:rFonts w:ascii="仿宋" w:eastAsia="仿宋" w:hAnsi="仿宋" w:cs="仿宋" w:hint="eastAsia"/>
          <w:szCs w:val="21"/>
          <w:lang w:val="zh-CN"/>
        </w:rPr>
        <w:t>；</w:t>
      </w:r>
    </w:p>
    <w:p w:rsidR="009C0FCD" w:rsidRPr="00D615CB" w:rsidRDefault="009C0FCD" w:rsidP="00EB202B">
      <w:pPr>
        <w:pStyle w:val="Style53"/>
        <w:numPr>
          <w:ilvl w:val="0"/>
          <w:numId w:val="186"/>
        </w:numPr>
        <w:autoSpaceDE w:val="0"/>
        <w:autoSpaceDN w:val="0"/>
        <w:spacing w:beforeLines="50" w:before="156" w:afterLines="50" w:after="156" w:line="360" w:lineRule="auto"/>
        <w:ind w:left="0" w:firstLineChars="0" w:firstLine="420"/>
        <w:rPr>
          <w:rFonts w:ascii="仿宋" w:eastAsia="仿宋" w:hAnsi="仿宋" w:cs="仿宋"/>
          <w:szCs w:val="21"/>
          <w:lang w:val="zh-CN"/>
        </w:rPr>
      </w:pPr>
      <w:r w:rsidRPr="00D615CB">
        <w:rPr>
          <w:rFonts w:ascii="仿宋" w:eastAsia="仿宋" w:hAnsi="仿宋" w:cs="仿宋" w:hint="eastAsia"/>
          <w:szCs w:val="21"/>
          <w:lang w:val="zh-CN"/>
        </w:rPr>
        <w:t>交流工作地：地阻不宜大于4</w:t>
      </w:r>
      <w:r w:rsidRPr="00D615CB">
        <w:rPr>
          <w:rFonts w:ascii="仿宋" w:eastAsia="仿宋" w:hAnsi="仿宋" w:cs="仿宋" w:hint="eastAsia"/>
          <w:szCs w:val="21"/>
          <w:lang w:val="zh-CN"/>
        </w:rPr>
        <w:sym w:font="Symbol" w:char="F057"/>
      </w:r>
      <w:r w:rsidRPr="00D615CB">
        <w:rPr>
          <w:rFonts w:ascii="仿宋" w:eastAsia="仿宋" w:hAnsi="仿宋" w:cs="仿宋" w:hint="eastAsia"/>
          <w:szCs w:val="21"/>
          <w:lang w:val="zh-CN"/>
        </w:rPr>
        <w:t>；</w:t>
      </w:r>
    </w:p>
    <w:p w:rsidR="009C0FCD" w:rsidRPr="00D615CB" w:rsidRDefault="009C0FCD" w:rsidP="00EB202B">
      <w:pPr>
        <w:pStyle w:val="Style53"/>
        <w:numPr>
          <w:ilvl w:val="0"/>
          <w:numId w:val="186"/>
        </w:numPr>
        <w:autoSpaceDE w:val="0"/>
        <w:autoSpaceDN w:val="0"/>
        <w:spacing w:beforeLines="50" w:before="156" w:afterLines="50" w:after="156" w:line="360" w:lineRule="auto"/>
        <w:ind w:left="0" w:firstLineChars="0" w:firstLine="420"/>
        <w:rPr>
          <w:rFonts w:ascii="仿宋" w:eastAsia="仿宋" w:hAnsi="仿宋" w:cs="仿宋"/>
          <w:szCs w:val="21"/>
          <w:lang w:val="zh-CN"/>
        </w:rPr>
      </w:pPr>
      <w:r w:rsidRPr="00D615CB">
        <w:rPr>
          <w:rFonts w:ascii="仿宋" w:eastAsia="仿宋" w:hAnsi="仿宋" w:cs="仿宋" w:hint="eastAsia"/>
          <w:szCs w:val="21"/>
          <w:lang w:val="zh-CN"/>
        </w:rPr>
        <w:t>安全保护地：地阻不应大于4</w:t>
      </w:r>
      <w:r w:rsidRPr="00D615CB">
        <w:rPr>
          <w:rFonts w:ascii="仿宋" w:eastAsia="仿宋" w:hAnsi="仿宋" w:cs="仿宋" w:hint="eastAsia"/>
          <w:szCs w:val="21"/>
          <w:lang w:val="zh-CN"/>
        </w:rPr>
        <w:sym w:font="Symbol" w:char="F057"/>
      </w:r>
      <w:r w:rsidRPr="00D615CB">
        <w:rPr>
          <w:rFonts w:ascii="仿宋" w:eastAsia="仿宋" w:hAnsi="仿宋" w:cs="仿宋" w:hint="eastAsia"/>
          <w:szCs w:val="21"/>
          <w:lang w:val="zh-CN"/>
        </w:rPr>
        <w:t>；</w:t>
      </w:r>
    </w:p>
    <w:p w:rsidR="009C0FCD" w:rsidRPr="00D615CB" w:rsidRDefault="009C0FCD" w:rsidP="00EB202B">
      <w:pPr>
        <w:pStyle w:val="Style53"/>
        <w:numPr>
          <w:ilvl w:val="0"/>
          <w:numId w:val="186"/>
        </w:numPr>
        <w:autoSpaceDE w:val="0"/>
        <w:autoSpaceDN w:val="0"/>
        <w:spacing w:beforeLines="50" w:before="156" w:afterLines="50" w:after="156" w:line="360" w:lineRule="auto"/>
        <w:ind w:left="0" w:firstLineChars="0" w:firstLine="420"/>
        <w:rPr>
          <w:rFonts w:ascii="仿宋" w:eastAsia="仿宋" w:hAnsi="仿宋" w:cs="仿宋"/>
          <w:szCs w:val="21"/>
          <w:lang w:val="zh-CN"/>
        </w:rPr>
      </w:pPr>
      <w:r w:rsidRPr="00D615CB">
        <w:rPr>
          <w:rFonts w:ascii="仿宋" w:eastAsia="仿宋" w:hAnsi="仿宋" w:cs="仿宋" w:hint="eastAsia"/>
          <w:szCs w:val="21"/>
          <w:lang w:val="zh-CN"/>
        </w:rPr>
        <w:t>防雷保护地：地阻不应大于10</w:t>
      </w:r>
      <w:r w:rsidRPr="00D615CB">
        <w:rPr>
          <w:rFonts w:ascii="仿宋" w:eastAsia="仿宋" w:hAnsi="仿宋" w:cs="仿宋" w:hint="eastAsia"/>
          <w:szCs w:val="21"/>
          <w:lang w:val="zh-CN"/>
        </w:rPr>
        <w:sym w:font="Symbol" w:char="F057"/>
      </w:r>
      <w:r w:rsidRPr="00D615CB">
        <w:rPr>
          <w:rFonts w:ascii="仿宋" w:eastAsia="仿宋" w:hAnsi="仿宋" w:cs="仿宋" w:hint="eastAsia"/>
          <w:szCs w:val="21"/>
          <w:lang w:val="zh-CN"/>
        </w:rPr>
        <w:t>；</w:t>
      </w:r>
    </w:p>
    <w:p w:rsidR="009C0FCD" w:rsidRPr="00D615CB" w:rsidRDefault="009C0FCD" w:rsidP="009C0FCD">
      <w:pPr>
        <w:autoSpaceDE w:val="0"/>
        <w:autoSpaceDN w:val="0"/>
        <w:adjustRightInd w:val="0"/>
        <w:snapToGrid w:val="0"/>
        <w:spacing w:beforeLines="50" w:before="156" w:afterLines="50" w:after="156" w:line="360" w:lineRule="auto"/>
        <w:ind w:firstLine="480"/>
        <w:rPr>
          <w:rFonts w:ascii="仿宋" w:eastAsia="仿宋" w:hAnsi="仿宋" w:cs="仿宋"/>
          <w:szCs w:val="21"/>
          <w:lang w:val="zh-CN"/>
        </w:rPr>
      </w:pPr>
      <w:r w:rsidRPr="00D615CB">
        <w:rPr>
          <w:rFonts w:ascii="仿宋" w:eastAsia="仿宋" w:hAnsi="仿宋" w:cs="仿宋" w:hint="eastAsia"/>
          <w:szCs w:val="21"/>
          <w:lang w:val="zh-CN"/>
        </w:rPr>
        <w:t>当采用综合接地时，取上述最小地阻值。</w:t>
      </w:r>
    </w:p>
    <w:p w:rsidR="009C0FCD" w:rsidRPr="00D615CB" w:rsidRDefault="009C0FCD" w:rsidP="009C0FCD">
      <w:pPr>
        <w:autoSpaceDE w:val="0"/>
        <w:autoSpaceDN w:val="0"/>
        <w:adjustRightInd w:val="0"/>
        <w:snapToGrid w:val="0"/>
        <w:spacing w:beforeLines="50" w:before="156" w:afterLines="50" w:after="156" w:line="360" w:lineRule="auto"/>
        <w:ind w:firstLine="480"/>
        <w:rPr>
          <w:rFonts w:ascii="仿宋" w:eastAsia="仿宋" w:hAnsi="仿宋" w:cs="仿宋"/>
          <w:szCs w:val="21"/>
        </w:rPr>
      </w:pPr>
      <w:bookmarkStart w:id="222" w:name="_Toc155863296"/>
      <w:bookmarkStart w:id="223" w:name="_Toc97486964"/>
      <w:bookmarkStart w:id="224" w:name="_Toc154061724"/>
      <w:r w:rsidRPr="00D615CB">
        <w:rPr>
          <w:rFonts w:ascii="仿宋" w:eastAsia="仿宋" w:hAnsi="仿宋" w:cs="仿宋"/>
          <w:szCs w:val="21"/>
        </w:rPr>
        <w:t>4.3.2</w:t>
      </w:r>
      <w:r w:rsidRPr="00D615CB">
        <w:rPr>
          <w:rFonts w:ascii="仿宋" w:eastAsia="仿宋" w:hAnsi="仿宋" w:cs="仿宋" w:hint="eastAsia"/>
          <w:szCs w:val="21"/>
        </w:rPr>
        <w:t>机房内接地系统与大厦接地等电位连接</w:t>
      </w:r>
      <w:bookmarkEnd w:id="222"/>
      <w:bookmarkEnd w:id="223"/>
      <w:bookmarkEnd w:id="224"/>
    </w:p>
    <w:p w:rsidR="009C0FCD" w:rsidRPr="00D615CB" w:rsidRDefault="009C0FCD" w:rsidP="00EB202B">
      <w:pPr>
        <w:pStyle w:val="Style53"/>
        <w:numPr>
          <w:ilvl w:val="0"/>
          <w:numId w:val="185"/>
        </w:numPr>
        <w:autoSpaceDE w:val="0"/>
        <w:autoSpaceDN w:val="0"/>
        <w:spacing w:beforeLines="50" w:before="156" w:afterLines="50" w:after="156" w:line="360" w:lineRule="auto"/>
        <w:ind w:left="0" w:firstLineChars="0" w:firstLine="640"/>
        <w:rPr>
          <w:rFonts w:ascii="仿宋" w:eastAsia="仿宋" w:hAnsi="仿宋" w:cs="仿宋"/>
          <w:kern w:val="0"/>
          <w:szCs w:val="21"/>
          <w:lang w:val="zh-CN"/>
        </w:rPr>
      </w:pPr>
      <w:r w:rsidRPr="00D615CB">
        <w:rPr>
          <w:rFonts w:ascii="仿宋" w:eastAsia="仿宋" w:hAnsi="仿宋" w:cs="仿宋" w:hint="eastAsia"/>
          <w:noProof/>
          <w:szCs w:val="21"/>
        </w:rPr>
        <w:lastRenderedPageBreak/>
        <mc:AlternateContent>
          <mc:Choice Requires="wps">
            <w:drawing>
              <wp:anchor distT="0" distB="0" distL="113030" distR="113030" simplePos="0" relativeHeight="251662336" behindDoc="0" locked="0" layoutInCell="0" allowOverlap="1" wp14:anchorId="7FF23B8C" wp14:editId="0AE37468">
                <wp:simplePos x="0" y="0"/>
                <wp:positionH relativeFrom="column">
                  <wp:posOffset>4380230</wp:posOffset>
                </wp:positionH>
                <wp:positionV relativeFrom="paragraph">
                  <wp:posOffset>882650</wp:posOffset>
                </wp:positionV>
                <wp:extent cx="0" cy="0"/>
                <wp:effectExtent l="0" t="0" r="0" b="0"/>
                <wp:wrapNone/>
                <wp:docPr id="47"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直接连接符 10" o:spid="_x0000_s1026" style="position:absolute;left:0;text-align:left;z-index:251662336;visibility:visible;mso-wrap-style:square;mso-wrap-distance-left:8.9pt;mso-wrap-distance-top:0;mso-wrap-distance-right:8.9pt;mso-wrap-distance-bottom:0;mso-position-horizontal:absolute;mso-position-horizontal-relative:text;mso-position-vertical:absolute;mso-position-vertical-relative:text" from="344.9pt,69.5pt" to="344.9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" o:allowincell="f"/>
            </w:pict>
          </mc:Fallback>
        </mc:AlternateContent>
      </w:r>
      <w:r w:rsidRPr="00D615CB">
        <w:rPr>
          <w:rFonts w:ascii="仿宋" w:eastAsia="仿宋" w:hAnsi="仿宋" w:cs="仿宋" w:hint="eastAsia"/>
          <w:noProof/>
          <w:szCs w:val="21"/>
        </w:rPr>
        <mc:AlternateContent>
          <mc:Choice Requires="wps">
            <w:drawing>
              <wp:anchor distT="0" distB="0" distL="113030" distR="113030" simplePos="0" relativeHeight="251663360" behindDoc="0" locked="0" layoutInCell="0" allowOverlap="1" wp14:anchorId="52F567B6" wp14:editId="2B989838">
                <wp:simplePos x="0" y="0"/>
                <wp:positionH relativeFrom="column">
                  <wp:posOffset>4380230</wp:posOffset>
                </wp:positionH>
                <wp:positionV relativeFrom="paragraph">
                  <wp:posOffset>772160</wp:posOffset>
                </wp:positionV>
                <wp:extent cx="0" cy="0"/>
                <wp:effectExtent l="0" t="0" r="0" b="0"/>
                <wp:wrapNone/>
                <wp:docPr id="48"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直接连接符 9" o:spid="_x0000_s1026" style="position:absolute;left:0;text-align:left;z-index:251663360;visibility:visible;mso-wrap-style:square;mso-wrap-distance-left:8.9pt;mso-wrap-distance-top:0;mso-wrap-distance-right:8.9pt;mso-wrap-distance-bottom:0;mso-position-horizontal:absolute;mso-position-horizontal-relative:text;mso-position-vertical:absolute;mso-position-vertical-relative:text" from="344.9pt,60.8pt" to="344.9pt,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" o:allowincell="f"/>
            </w:pict>
          </mc:Fallback>
        </mc:AlternateContent>
      </w:r>
      <w:r w:rsidRPr="00D615CB">
        <w:rPr>
          <w:rFonts w:ascii="仿宋" w:eastAsia="仿宋" w:hAnsi="仿宋" w:cs="仿宋" w:hint="eastAsia"/>
          <w:noProof/>
          <w:szCs w:val="21"/>
        </w:rPr>
        <mc:AlternateContent>
          <mc:Choice Requires="wps">
            <w:drawing>
              <wp:anchor distT="0" distB="0" distL="113030" distR="113030" simplePos="0" relativeHeight="251661312" behindDoc="0" locked="0" layoutInCell="0" allowOverlap="1" wp14:anchorId="181473CA" wp14:editId="63AABEE2">
                <wp:simplePos x="0" y="0"/>
                <wp:positionH relativeFrom="column">
                  <wp:posOffset>4380230</wp:posOffset>
                </wp:positionH>
                <wp:positionV relativeFrom="paragraph">
                  <wp:posOffset>882650</wp:posOffset>
                </wp:positionV>
                <wp:extent cx="0" cy="0"/>
                <wp:effectExtent l="0" t="0" r="0" b="0"/>
                <wp:wrapNone/>
                <wp:docPr id="49"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直接连接符 8" o:spid="_x0000_s1026" style="position:absolute;left:0;text-align:left;z-index:251661312;visibility:visible;mso-wrap-style:square;mso-wrap-distance-left:8.9pt;mso-wrap-distance-top:0;mso-wrap-distance-right:8.9pt;mso-wrap-distance-bottom:0;mso-position-horizontal:absolute;mso-position-horizontal-relative:text;mso-position-vertical:absolute;mso-position-vertical-relative:text" from="344.9pt,69.5pt" to="344.9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" o:allowincell="f"/>
            </w:pict>
          </mc:Fallback>
        </mc:AlternateContent>
      </w:r>
      <w:r w:rsidRPr="00D615CB">
        <w:rPr>
          <w:rFonts w:ascii="仿宋" w:eastAsia="仿宋" w:hAnsi="仿宋" w:cs="仿宋" w:hint="eastAsia"/>
          <w:noProof/>
          <w:szCs w:val="21"/>
        </w:rPr>
        <mc:AlternateContent>
          <mc:Choice Requires="wps">
            <w:drawing>
              <wp:anchor distT="0" distB="0" distL="113030" distR="113030" simplePos="0" relativeHeight="251660288" behindDoc="0" locked="0" layoutInCell="0" allowOverlap="1" wp14:anchorId="2869CE47" wp14:editId="7E1B3C07">
                <wp:simplePos x="0" y="0"/>
                <wp:positionH relativeFrom="column">
                  <wp:posOffset>4380230</wp:posOffset>
                </wp:positionH>
                <wp:positionV relativeFrom="paragraph">
                  <wp:posOffset>772160</wp:posOffset>
                </wp:positionV>
                <wp:extent cx="0" cy="0"/>
                <wp:effectExtent l="0" t="0" r="0" b="0"/>
                <wp:wrapNone/>
                <wp:docPr id="50"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直接连接符 7" o:spid="_x0000_s1026" style="position:absolute;left:0;text-align:left;z-index:251660288;visibility:visible;mso-wrap-style:square;mso-wrap-distance-left:8.9pt;mso-wrap-distance-top:0;mso-wrap-distance-right:8.9pt;mso-wrap-distance-bottom:0;mso-position-horizontal:absolute;mso-position-horizontal-relative:text;mso-position-vertical:absolute;mso-position-vertical-relative:text" from="344.9pt,60.8pt" to="344.9pt,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" o:allowincell="f"/>
            </w:pict>
          </mc:Fallback>
        </mc:AlternateContent>
      </w:r>
      <w:r w:rsidRPr="00D615CB">
        <w:rPr>
          <w:rFonts w:ascii="仿宋" w:eastAsia="仿宋" w:hAnsi="仿宋" w:cs="仿宋" w:hint="eastAsia"/>
          <w:noProof/>
          <w:szCs w:val="21"/>
        </w:rPr>
        <mc:AlternateContent>
          <mc:Choice Requires="wps">
            <w:drawing>
              <wp:anchor distT="0" distB="0" distL="113030" distR="113030" simplePos="0" relativeHeight="251659264" behindDoc="0" locked="0" layoutInCell="0" allowOverlap="1" wp14:anchorId="75DAC842" wp14:editId="65418595">
                <wp:simplePos x="0" y="0"/>
                <wp:positionH relativeFrom="column">
                  <wp:posOffset>2627630</wp:posOffset>
                </wp:positionH>
                <wp:positionV relativeFrom="paragraph">
                  <wp:posOffset>0</wp:posOffset>
                </wp:positionV>
                <wp:extent cx="0" cy="0"/>
                <wp:effectExtent l="0" t="0" r="0" b="0"/>
                <wp:wrapNone/>
                <wp:docPr id="51"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直接连接符 6" o:spid="_x0000_s1026" style="position:absolute;left:0;text-align:left;z-index:251659264;visibility:visible;mso-wrap-style:square;mso-wrap-distance-left:8.9pt;mso-wrap-distance-top:0;mso-wrap-distance-right:8.9pt;mso-wrap-distance-bottom:0;mso-position-horizontal:absolute;mso-position-horizontal-relative:text;mso-position-vertical:absolute;mso-position-vertical-relative:text" from="206.9pt,0" to="206.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" o:allowincell="f"/>
            </w:pict>
          </mc:Fallback>
        </mc:AlternateContent>
      </w:r>
      <w:r w:rsidRPr="00D615CB">
        <w:rPr>
          <w:rFonts w:ascii="仿宋" w:eastAsia="仿宋" w:hAnsi="仿宋" w:cs="仿宋" w:hint="eastAsia"/>
          <w:kern w:val="0"/>
          <w:szCs w:val="21"/>
          <w:lang w:val="zh-CN"/>
        </w:rPr>
        <w:t>在防静电地板下，用4×40ｍｍ</w:t>
      </w:r>
      <w:proofErr w:type="gramStart"/>
      <w:r w:rsidRPr="00D615CB">
        <w:rPr>
          <w:rFonts w:ascii="仿宋" w:eastAsia="仿宋" w:hAnsi="仿宋" w:cs="仿宋" w:hint="eastAsia"/>
          <w:kern w:val="0"/>
          <w:szCs w:val="21"/>
          <w:lang w:val="zh-CN"/>
        </w:rPr>
        <w:t>紫铜排做纵横</w:t>
      </w:r>
      <w:proofErr w:type="gramEnd"/>
      <w:r w:rsidRPr="00D615CB">
        <w:rPr>
          <w:rFonts w:ascii="仿宋" w:eastAsia="仿宋" w:hAnsi="仿宋" w:cs="仿宋" w:hint="eastAsia"/>
          <w:kern w:val="0"/>
          <w:szCs w:val="21"/>
          <w:lang w:val="zh-CN"/>
        </w:rPr>
        <w:t>网格状基准电位网。</w:t>
      </w:r>
    </w:p>
    <w:p w:rsidR="009C0FCD" w:rsidRPr="00D615CB" w:rsidRDefault="009C0FCD" w:rsidP="00EB202B">
      <w:pPr>
        <w:pStyle w:val="Style53"/>
        <w:numPr>
          <w:ilvl w:val="0"/>
          <w:numId w:val="185"/>
        </w:numPr>
        <w:autoSpaceDE w:val="0"/>
        <w:autoSpaceDN w:val="0"/>
        <w:spacing w:beforeLines="50" w:before="156" w:afterLines="50" w:after="156" w:line="360" w:lineRule="auto"/>
        <w:ind w:left="0" w:firstLineChars="0" w:firstLine="640"/>
        <w:rPr>
          <w:rFonts w:ascii="仿宋" w:eastAsia="仿宋" w:hAnsi="仿宋" w:cs="仿宋"/>
          <w:kern w:val="0"/>
          <w:szCs w:val="21"/>
          <w:lang w:val="zh-CN"/>
        </w:rPr>
      </w:pPr>
      <w:r w:rsidRPr="00D615CB">
        <w:rPr>
          <w:rFonts w:ascii="仿宋" w:eastAsia="仿宋" w:hAnsi="仿宋" w:cs="仿宋" w:hint="eastAsia"/>
          <w:kern w:val="0"/>
          <w:szCs w:val="21"/>
          <w:lang w:val="zh-CN"/>
        </w:rPr>
        <w:t>机房内各设备的保护地、交流工作地用导线以最短的距离与网格连接；所有单相三孔插座的接“地”孔全部用导线以最短距离连接到配电柜基准电位排上；二次配电柜的“PE”汇流排以BVV-10mm2导线以最短距离连接到网格上。</w:t>
      </w:r>
    </w:p>
    <w:p w:rsidR="009C0FCD" w:rsidRPr="00D615CB" w:rsidRDefault="009C0FCD" w:rsidP="00EB202B">
      <w:pPr>
        <w:pStyle w:val="Style53"/>
        <w:numPr>
          <w:ilvl w:val="0"/>
          <w:numId w:val="185"/>
        </w:numPr>
        <w:autoSpaceDE w:val="0"/>
        <w:autoSpaceDN w:val="0"/>
        <w:spacing w:beforeLines="50" w:before="156" w:afterLines="50" w:after="156" w:line="360" w:lineRule="auto"/>
        <w:ind w:left="0" w:firstLineChars="0" w:firstLine="640"/>
        <w:rPr>
          <w:rFonts w:ascii="仿宋" w:eastAsia="仿宋" w:hAnsi="仿宋" w:cs="仿宋"/>
          <w:kern w:val="0"/>
          <w:szCs w:val="21"/>
          <w:lang w:val="zh-CN"/>
        </w:rPr>
      </w:pPr>
      <w:r w:rsidRPr="00D615CB">
        <w:rPr>
          <w:rFonts w:ascii="仿宋" w:eastAsia="仿宋" w:hAnsi="仿宋" w:cs="仿宋" w:hint="eastAsia"/>
          <w:kern w:val="0"/>
          <w:szCs w:val="21"/>
          <w:lang w:val="zh-CN"/>
        </w:rPr>
        <w:t>所有金属线管、线槽、隔断、龙骨均作等电位连接。</w:t>
      </w:r>
    </w:p>
    <w:p w:rsidR="009C0FCD" w:rsidRPr="00D615CB" w:rsidRDefault="009C0FCD" w:rsidP="00EB202B">
      <w:pPr>
        <w:pStyle w:val="Style53"/>
        <w:numPr>
          <w:ilvl w:val="0"/>
          <w:numId w:val="185"/>
        </w:numPr>
        <w:autoSpaceDE w:val="0"/>
        <w:autoSpaceDN w:val="0"/>
        <w:spacing w:beforeLines="50" w:before="156" w:afterLines="50" w:after="156" w:line="360" w:lineRule="auto"/>
        <w:ind w:left="0" w:firstLineChars="0" w:firstLine="640"/>
        <w:rPr>
          <w:rFonts w:ascii="仿宋" w:eastAsia="仿宋" w:hAnsi="仿宋" w:cs="仿宋"/>
          <w:kern w:val="0"/>
          <w:szCs w:val="21"/>
          <w:lang w:val="zh-CN"/>
        </w:rPr>
      </w:pPr>
      <w:r w:rsidRPr="00D615CB">
        <w:rPr>
          <w:rFonts w:ascii="仿宋" w:eastAsia="仿宋" w:hAnsi="仿宋" w:cs="仿宋" w:hint="eastAsia"/>
          <w:kern w:val="0"/>
          <w:szCs w:val="21"/>
          <w:lang w:val="zh-CN"/>
        </w:rPr>
        <w:t>机房内电缆及线槽布放应尽量避免紧靠建筑物立柱或横梁。 机房内金属线管或线槽须有良好的等电位和接地连接。</w:t>
      </w:r>
    </w:p>
    <w:p w:rsidR="009C0FCD" w:rsidRPr="00D615CB" w:rsidRDefault="009C0FCD" w:rsidP="009C0FCD">
      <w:pPr>
        <w:pStyle w:val="1f3"/>
        <w:spacing w:line="360" w:lineRule="auto"/>
        <w:jc w:val="both"/>
        <w:rPr>
          <w:rFonts w:ascii="仿宋" w:eastAsia="仿宋" w:hAnsi="仿宋" w:cs="仿宋"/>
          <w:sz w:val="21"/>
          <w:szCs w:val="21"/>
        </w:rPr>
      </w:pPr>
      <w:bookmarkStart w:id="225" w:name="_Toc8446"/>
      <w:bookmarkStart w:id="226" w:name="_Toc155863297"/>
      <w:bookmarkStart w:id="227" w:name="_Toc154061725"/>
      <w:bookmarkStart w:id="228" w:name="_Toc97486965"/>
      <w:r w:rsidRPr="00D615CB">
        <w:rPr>
          <w:rFonts w:ascii="仿宋" w:eastAsia="仿宋" w:hAnsi="仿宋" w:cs="仿宋" w:hint="eastAsia"/>
          <w:sz w:val="21"/>
          <w:szCs w:val="21"/>
        </w:rPr>
        <w:t>5</w:t>
      </w:r>
      <w:r w:rsidRPr="00D615CB">
        <w:rPr>
          <w:rFonts w:ascii="仿宋" w:eastAsia="仿宋" w:hAnsi="仿宋" w:cs="仿宋"/>
          <w:sz w:val="21"/>
          <w:szCs w:val="21"/>
        </w:rPr>
        <w:t xml:space="preserve"> </w:t>
      </w:r>
      <w:r w:rsidRPr="00D615CB">
        <w:rPr>
          <w:rFonts w:ascii="仿宋" w:eastAsia="仿宋" w:hAnsi="仿宋" w:cs="仿宋" w:hint="eastAsia"/>
          <w:sz w:val="21"/>
          <w:szCs w:val="21"/>
        </w:rPr>
        <w:t>机房环境监控子系统</w:t>
      </w:r>
      <w:bookmarkEnd w:id="225"/>
      <w:bookmarkEnd w:id="226"/>
      <w:bookmarkEnd w:id="227"/>
      <w:bookmarkEnd w:id="228"/>
    </w:p>
    <w:p w:rsidR="009C0FCD" w:rsidRPr="00D615CB" w:rsidRDefault="009C0FCD" w:rsidP="009C0FCD">
      <w:pPr>
        <w:pStyle w:val="2a"/>
        <w:spacing w:line="360" w:lineRule="auto"/>
        <w:jc w:val="both"/>
        <w:rPr>
          <w:rFonts w:ascii="仿宋" w:eastAsia="仿宋" w:hAnsi="仿宋" w:cs="仿宋"/>
          <w:sz w:val="21"/>
          <w:szCs w:val="21"/>
        </w:rPr>
      </w:pPr>
      <w:bookmarkStart w:id="229" w:name="_Toc154061726"/>
      <w:bookmarkStart w:id="230" w:name="_Toc97486966"/>
      <w:bookmarkStart w:id="231" w:name="_Toc155863298"/>
      <w:r w:rsidRPr="00D615CB">
        <w:rPr>
          <w:rFonts w:ascii="仿宋" w:eastAsia="仿宋" w:hAnsi="仿宋" w:cs="仿宋"/>
          <w:sz w:val="21"/>
          <w:szCs w:val="21"/>
        </w:rPr>
        <w:t>5.1</w:t>
      </w:r>
      <w:r w:rsidRPr="00D615CB">
        <w:rPr>
          <w:rFonts w:ascii="仿宋" w:eastAsia="仿宋" w:hAnsi="仿宋" w:cs="仿宋" w:hint="eastAsia"/>
          <w:sz w:val="21"/>
          <w:szCs w:val="21"/>
        </w:rPr>
        <w:t>环境监控施工概述</w:t>
      </w:r>
      <w:bookmarkEnd w:id="229"/>
      <w:bookmarkEnd w:id="230"/>
      <w:bookmarkEnd w:id="231"/>
    </w:p>
    <w:p w:rsidR="009C0FCD" w:rsidRPr="00D615CB" w:rsidRDefault="009C0FCD" w:rsidP="009C0FCD">
      <w:pPr>
        <w:autoSpaceDE w:val="0"/>
        <w:autoSpaceDN w:val="0"/>
        <w:adjustRightInd w:val="0"/>
        <w:snapToGrid w:val="0"/>
        <w:spacing w:beforeLines="50" w:before="156" w:afterLines="50" w:after="156" w:line="360" w:lineRule="auto"/>
        <w:ind w:firstLine="480"/>
        <w:rPr>
          <w:rFonts w:ascii="仿宋" w:eastAsia="仿宋" w:hAnsi="仿宋" w:cs="仿宋"/>
          <w:kern w:val="0"/>
          <w:szCs w:val="21"/>
          <w:lang w:val="zh-CN"/>
        </w:rPr>
      </w:pPr>
      <w:r w:rsidRPr="00D615CB">
        <w:rPr>
          <w:rFonts w:ascii="仿宋" w:eastAsia="仿宋" w:hAnsi="仿宋" w:cs="仿宋" w:hint="eastAsia"/>
          <w:kern w:val="0"/>
          <w:szCs w:val="21"/>
          <w:lang w:val="zh-CN"/>
        </w:rPr>
        <w:t>随着计算机技术的发展和普及，计算机系统数量与日俱增，配套的环境设备也日益增多，计算机房已成为各大单位的重要组成部分。机房的环境设备（供配电、 UPS、空调、消防、保安等）必须时时刻刻为计算机系统提供正常的运行环境。一旦机房环境设备出现故障，就会影响计算机系统运行，对数据传输、存储及系统运行的可靠性构成威胁，如事故严重又不能及时处理，就可能损坏硬件设备，造成严重后果。一旦系统出现故障，造成的经济损失是不可估量的。</w:t>
      </w:r>
    </w:p>
    <w:p w:rsidR="009C0FCD" w:rsidRPr="00D615CB" w:rsidRDefault="009C0FCD" w:rsidP="009C0FCD">
      <w:pPr>
        <w:autoSpaceDE w:val="0"/>
        <w:autoSpaceDN w:val="0"/>
        <w:adjustRightInd w:val="0"/>
        <w:snapToGrid w:val="0"/>
        <w:spacing w:line="360" w:lineRule="auto"/>
        <w:ind w:firstLine="480"/>
        <w:rPr>
          <w:rFonts w:ascii="仿宋" w:eastAsia="仿宋" w:hAnsi="仿宋" w:cs="仿宋"/>
          <w:kern w:val="0"/>
          <w:szCs w:val="21"/>
          <w:lang w:val="zh-CN"/>
        </w:rPr>
      </w:pPr>
      <w:r w:rsidRPr="00D615CB">
        <w:rPr>
          <w:rFonts w:ascii="仿宋" w:eastAsia="仿宋" w:hAnsi="仿宋" w:cs="仿宋" w:hint="eastAsia"/>
          <w:kern w:val="0"/>
          <w:szCs w:val="21"/>
          <w:lang w:val="zh-CN"/>
        </w:rPr>
        <w:t>机房场地设备监控系统是相当重要的，为实现机房设备的统一监控，减轻机房维护人员负担，提高系统的可靠性，实现机房的科学管理，现采用机房动力环境集中监控系统。</w:t>
      </w:r>
    </w:p>
    <w:p w:rsidR="009C0FCD" w:rsidRPr="00D615CB" w:rsidRDefault="009C0FCD" w:rsidP="009C0FCD">
      <w:pPr>
        <w:snapToGrid w:val="0"/>
        <w:spacing w:line="360" w:lineRule="auto"/>
        <w:ind w:firstLine="480"/>
        <w:rPr>
          <w:rFonts w:ascii="仿宋" w:eastAsia="仿宋" w:hAnsi="仿宋" w:cs="仿宋"/>
          <w:szCs w:val="21"/>
        </w:rPr>
      </w:pPr>
      <w:r w:rsidRPr="00D615CB">
        <w:rPr>
          <w:rFonts w:ascii="仿宋" w:eastAsia="仿宋" w:hAnsi="仿宋" w:cs="仿宋" w:hint="eastAsia"/>
          <w:szCs w:val="21"/>
        </w:rPr>
        <w:t>计算机房集中监控系统，采用方便的组态界面，用户通过几天的培训，就可以自行运用组态系统，确保了系统可靠性，稳定性及易维护性。</w:t>
      </w:r>
    </w:p>
    <w:p w:rsidR="009C0FCD" w:rsidRPr="00D615CB" w:rsidRDefault="009C0FCD" w:rsidP="009C0FCD">
      <w:pPr>
        <w:snapToGrid w:val="0"/>
        <w:spacing w:line="360" w:lineRule="auto"/>
        <w:ind w:firstLine="480"/>
        <w:rPr>
          <w:rFonts w:ascii="仿宋" w:eastAsia="仿宋" w:hAnsi="仿宋" w:cs="仿宋"/>
          <w:szCs w:val="21"/>
        </w:rPr>
      </w:pPr>
      <w:r w:rsidRPr="00D615CB">
        <w:rPr>
          <w:rFonts w:ascii="仿宋" w:eastAsia="仿宋" w:hAnsi="仿宋" w:cs="仿宋" w:hint="eastAsia"/>
          <w:szCs w:val="21"/>
        </w:rPr>
        <w:t>在系统网络结构上，我们采用最新的现场总线技术－LONWORKS网络组成系统硬件平台，相比传统的RS485传输，系统的扩展性、控制能力大大增强。</w:t>
      </w:r>
    </w:p>
    <w:p w:rsidR="009C0FCD" w:rsidRPr="00D615CB" w:rsidRDefault="009C0FCD" w:rsidP="009C0FCD">
      <w:pPr>
        <w:pStyle w:val="2a"/>
        <w:spacing w:line="360" w:lineRule="auto"/>
        <w:jc w:val="both"/>
        <w:rPr>
          <w:rFonts w:ascii="仿宋" w:eastAsia="仿宋" w:hAnsi="仿宋" w:cs="仿宋"/>
          <w:sz w:val="21"/>
          <w:szCs w:val="21"/>
        </w:rPr>
      </w:pPr>
      <w:bookmarkStart w:id="232" w:name="_Toc97486967"/>
      <w:bookmarkStart w:id="233" w:name="_Toc154061727"/>
      <w:bookmarkStart w:id="234" w:name="_Toc155863299"/>
      <w:r w:rsidRPr="00D615CB">
        <w:rPr>
          <w:rFonts w:ascii="仿宋" w:eastAsia="仿宋" w:hAnsi="仿宋" w:cs="仿宋"/>
          <w:sz w:val="21"/>
          <w:szCs w:val="21"/>
        </w:rPr>
        <w:t>5.2</w:t>
      </w:r>
      <w:r w:rsidRPr="00D615CB">
        <w:rPr>
          <w:rFonts w:ascii="仿宋" w:eastAsia="仿宋" w:hAnsi="仿宋" w:cs="仿宋" w:hint="eastAsia"/>
          <w:sz w:val="21"/>
          <w:szCs w:val="21"/>
        </w:rPr>
        <w:t>系统组成</w:t>
      </w:r>
      <w:bookmarkEnd w:id="232"/>
      <w:bookmarkEnd w:id="233"/>
      <w:bookmarkEnd w:id="234"/>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系统由组态综合管理软件、监控主机、智能模块、协议转换模块、信号处理模块及智能采集设备等组成。为了增强系统的功能，用户可根据需要选择配置多媒体声卡、智能电话语音卡等设备。</w:t>
      </w:r>
    </w:p>
    <w:p w:rsidR="009C0FCD" w:rsidRPr="00D615CB" w:rsidRDefault="009C0FCD" w:rsidP="009C0FCD">
      <w:pPr>
        <w:pStyle w:val="38"/>
        <w:spacing w:line="360" w:lineRule="auto"/>
        <w:rPr>
          <w:rFonts w:ascii="仿宋" w:eastAsia="仿宋" w:hAnsi="仿宋" w:cs="仿宋"/>
          <w:sz w:val="21"/>
          <w:szCs w:val="21"/>
        </w:rPr>
      </w:pPr>
      <w:bookmarkStart w:id="235" w:name="_Toc97486968"/>
      <w:bookmarkStart w:id="236" w:name="_Toc154061728"/>
      <w:bookmarkStart w:id="237" w:name="_Toc155863300"/>
      <w:r w:rsidRPr="00D615CB">
        <w:rPr>
          <w:rFonts w:ascii="仿宋" w:eastAsia="仿宋" w:hAnsi="仿宋" w:cs="仿宋" w:hint="eastAsia"/>
          <w:sz w:val="21"/>
          <w:szCs w:val="21"/>
        </w:rPr>
        <w:t>5</w:t>
      </w:r>
      <w:r w:rsidRPr="00D615CB">
        <w:rPr>
          <w:rFonts w:ascii="仿宋" w:eastAsia="仿宋" w:hAnsi="仿宋" w:cs="仿宋"/>
          <w:sz w:val="21"/>
          <w:szCs w:val="21"/>
        </w:rPr>
        <w:t>.2.1</w:t>
      </w:r>
      <w:r w:rsidRPr="00D615CB">
        <w:rPr>
          <w:rFonts w:ascii="仿宋" w:eastAsia="仿宋" w:hAnsi="仿宋" w:cs="仿宋" w:hint="eastAsia"/>
          <w:sz w:val="21"/>
          <w:szCs w:val="21"/>
        </w:rPr>
        <w:t>监控主机</w:t>
      </w:r>
      <w:bookmarkEnd w:id="235"/>
      <w:bookmarkEnd w:id="236"/>
      <w:bookmarkEnd w:id="237"/>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监控主机（宜采用工控机）是本地系统的监控中心，在windows下运行。根据用户需要可在监控主机内加配多媒体声卡、智能电话语音卡、网卡、设备</w:t>
      </w:r>
      <w:proofErr w:type="gramStart"/>
      <w:r w:rsidRPr="00D615CB">
        <w:rPr>
          <w:rFonts w:ascii="仿宋" w:eastAsia="仿宋" w:hAnsi="仿宋" w:cs="仿宋" w:hint="eastAsia"/>
          <w:szCs w:val="21"/>
        </w:rPr>
        <w:t>驱动卡</w:t>
      </w:r>
      <w:proofErr w:type="gramEnd"/>
      <w:r w:rsidRPr="00D615CB">
        <w:rPr>
          <w:rFonts w:ascii="仿宋" w:eastAsia="仿宋" w:hAnsi="仿宋" w:cs="仿宋" w:hint="eastAsia"/>
          <w:szCs w:val="21"/>
        </w:rPr>
        <w:t>等配件。低压配电系统、UPS电源系统、空调系统、环境系统等运行状态及环境系统状态，以机架式1U、服务器4核 Intel志</w:t>
      </w:r>
      <w:proofErr w:type="gramStart"/>
      <w:r w:rsidRPr="00D615CB">
        <w:rPr>
          <w:rFonts w:ascii="仿宋" w:eastAsia="仿宋" w:hAnsi="仿宋" w:cs="仿宋" w:hint="eastAsia"/>
          <w:szCs w:val="21"/>
        </w:rPr>
        <w:t>强系列</w:t>
      </w:r>
      <w:proofErr w:type="gramEnd"/>
      <w:r w:rsidRPr="00D615CB">
        <w:rPr>
          <w:rFonts w:ascii="仿宋" w:eastAsia="仿宋" w:hAnsi="仿宋" w:cs="仿宋" w:hint="eastAsia"/>
          <w:szCs w:val="21"/>
        </w:rPr>
        <w:t>或更高性能处理器、内存≥16GB、功率500W,100V-240V交流自适应、硬盘≥2T.</w:t>
      </w:r>
      <w:bookmarkStart w:id="238" w:name="_Toc155863301"/>
      <w:bookmarkStart w:id="239" w:name="_Toc97486969"/>
      <w:bookmarkStart w:id="240" w:name="_Toc154061729"/>
    </w:p>
    <w:p w:rsidR="009C0FCD" w:rsidRPr="00D615CB" w:rsidRDefault="009C0FCD" w:rsidP="009C0FCD">
      <w:pPr>
        <w:snapToGrid w:val="0"/>
        <w:spacing w:beforeLines="50" w:before="156" w:afterLines="50" w:after="156" w:line="360" w:lineRule="auto"/>
        <w:rPr>
          <w:rFonts w:ascii="仿宋" w:eastAsia="仿宋" w:hAnsi="仿宋" w:cs="仿宋"/>
          <w:szCs w:val="21"/>
        </w:rPr>
      </w:pPr>
      <w:r w:rsidRPr="00D615CB">
        <w:rPr>
          <w:rFonts w:ascii="仿宋" w:eastAsia="仿宋" w:hAnsi="仿宋" w:cs="仿宋" w:hint="eastAsia"/>
          <w:szCs w:val="21"/>
        </w:rPr>
        <w:lastRenderedPageBreak/>
        <w:t>5</w:t>
      </w:r>
      <w:r w:rsidRPr="00D615CB">
        <w:rPr>
          <w:rFonts w:ascii="仿宋" w:eastAsia="仿宋" w:hAnsi="仿宋" w:cs="仿宋"/>
          <w:szCs w:val="21"/>
        </w:rPr>
        <w:t>.2.2</w:t>
      </w:r>
      <w:r w:rsidRPr="00D615CB">
        <w:rPr>
          <w:rFonts w:ascii="仿宋" w:eastAsia="仿宋" w:hAnsi="仿宋" w:cs="仿宋" w:hint="eastAsia"/>
          <w:szCs w:val="21"/>
        </w:rPr>
        <w:t>智能模块</w:t>
      </w:r>
      <w:bookmarkEnd w:id="238"/>
      <w:bookmarkEnd w:id="239"/>
      <w:bookmarkEnd w:id="240"/>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智能模块用于采集控制模拟量、开关量等信号，将信号传输给监控主机，并接受监控主机的控制信号。智能模块分为四种，即智能模拟量采集模块，智能开关量采集模块，智能控制输出模块，智能测控单元。监控采集器可实现Web访问、数字量输入/输出、模拟量输入/输出、传感器、UPS、空调和PDU等设备的接入，提供USB、显示器接口、HDMI等接口，满足TCP/IP、光纤、RS232/485组网方式的要求。</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监控采集器应采用双网卡设计，可将监控采集器对机房物理基础设施信息的采集与向BMS楼宇管理系统的上报隔离；</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监控采集器应采用双电源设计，以提升供电可靠性，须提供相应证明材料，加盖厂家公章。</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采集器采用插槽式可扩展设计，具备四个插槽。插卡类型包括：串口COM卡、开关量模拟量扩展卡、USB口扩展卡等。</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采集器CPU不低于Intel Celeron Core 2.08G。使用Linux系统，具备优良的采集和信号处理能力，内存不少于4G，硬盘不少于32G。</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接口和处理能力：接入智能设备的处理能力不少于64个，IT设备接入和管理不少于40个，可管理ACS串口设备不少于32个，支持1路IPC（IP Camera）摄像头接入或NVR方式下4路摄像机接入。接口和设备的数量须提供证明材料，加盖厂家公章。</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采集器应具备千兆光纤接口，满足远距离组网的需求。须提供证明材料，加盖厂家公章。</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为节省网络资源，微模块内的各种智能设备（包括但不限于UPS、行间精密制冷单元、冷通道顶板开启控制器等）及传感器接入监控采集器应全部采用RS485串口通信方式，不占用任何IP地址。</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系统使用的所有采集器和传感器等设备，必须是成熟可靠的量产设备，与微模块为同一厂家生产，产品需满足CE或UL或FCC认证。提供证书</w:t>
      </w:r>
      <w:proofErr w:type="gramStart"/>
      <w:r w:rsidRPr="00D615CB">
        <w:rPr>
          <w:rFonts w:ascii="仿宋" w:eastAsia="仿宋" w:hAnsi="仿宋" w:cs="仿宋" w:hint="eastAsia"/>
          <w:szCs w:val="21"/>
        </w:rPr>
        <w:t>扫描件并加盖</w:t>
      </w:r>
      <w:proofErr w:type="gramEnd"/>
      <w:r w:rsidRPr="00D615CB">
        <w:rPr>
          <w:rFonts w:ascii="仿宋" w:eastAsia="仿宋" w:hAnsi="仿宋" w:cs="仿宋" w:hint="eastAsia"/>
          <w:szCs w:val="21"/>
        </w:rPr>
        <w:t>公章。可以远传。智能测控模块可独立运行，采集控制各种设备。系统采用智能模块实现对非智能设备的监控。</w:t>
      </w:r>
    </w:p>
    <w:p w:rsidR="009C0FCD" w:rsidRPr="00D615CB" w:rsidRDefault="009C0FCD" w:rsidP="009C0FCD">
      <w:pPr>
        <w:pStyle w:val="38"/>
        <w:spacing w:line="360" w:lineRule="auto"/>
        <w:rPr>
          <w:rFonts w:ascii="仿宋" w:eastAsia="仿宋" w:hAnsi="仿宋" w:cs="仿宋"/>
          <w:sz w:val="21"/>
          <w:szCs w:val="21"/>
        </w:rPr>
      </w:pPr>
      <w:bookmarkStart w:id="241" w:name="_Toc97486970"/>
      <w:bookmarkStart w:id="242" w:name="_Toc154061730"/>
      <w:bookmarkStart w:id="243" w:name="_Toc155863302"/>
      <w:r w:rsidRPr="00D615CB">
        <w:rPr>
          <w:rFonts w:ascii="仿宋" w:eastAsia="仿宋" w:hAnsi="仿宋" w:cs="仿宋" w:hint="eastAsia"/>
          <w:sz w:val="21"/>
          <w:szCs w:val="21"/>
        </w:rPr>
        <w:t>5</w:t>
      </w:r>
      <w:r w:rsidRPr="00D615CB">
        <w:rPr>
          <w:rFonts w:ascii="仿宋" w:eastAsia="仿宋" w:hAnsi="仿宋" w:cs="仿宋"/>
          <w:sz w:val="21"/>
          <w:szCs w:val="21"/>
        </w:rPr>
        <w:t>.2.3</w:t>
      </w:r>
      <w:r w:rsidRPr="00D615CB">
        <w:rPr>
          <w:rFonts w:ascii="仿宋" w:eastAsia="仿宋" w:hAnsi="仿宋" w:cs="仿宋" w:hint="eastAsia"/>
          <w:sz w:val="21"/>
          <w:szCs w:val="21"/>
        </w:rPr>
        <w:t>监控对象</w:t>
      </w:r>
      <w:bookmarkEnd w:id="241"/>
      <w:bookmarkEnd w:id="242"/>
      <w:bookmarkEnd w:id="243"/>
    </w:p>
    <w:p w:rsidR="009C0FCD" w:rsidRPr="00D615CB" w:rsidRDefault="009C0FCD" w:rsidP="00EB202B">
      <w:pPr>
        <w:pStyle w:val="Style53"/>
        <w:numPr>
          <w:ilvl w:val="0"/>
          <w:numId w:val="187"/>
        </w:numPr>
        <w:spacing w:beforeLines="50" w:before="156" w:afterLines="50" w:after="156" w:line="360" w:lineRule="auto"/>
        <w:ind w:left="0" w:firstLineChars="0" w:firstLine="540"/>
        <w:rPr>
          <w:rFonts w:ascii="仿宋" w:eastAsia="仿宋" w:hAnsi="仿宋" w:cs="仿宋"/>
          <w:szCs w:val="21"/>
        </w:rPr>
      </w:pPr>
      <w:r w:rsidRPr="00D615CB">
        <w:rPr>
          <w:rFonts w:ascii="仿宋" w:eastAsia="仿宋" w:hAnsi="仿宋" w:cs="仿宋" w:hint="eastAsia"/>
          <w:szCs w:val="21"/>
        </w:rPr>
        <w:t>供配电系统</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 xml:space="preserve"> 监视机房的重要配电开关，监视开关是否跳闸或断电等状态非常必要，一旦开关跳闸断电，计算机系统立即停止工作，将造成整个系统崩溃，如不尽快处理造成的损失将无法估计。当开关跳闸或断电时，系统自动切换到相应的运行画面，同时发出多媒体语音和电话语音报警，通知管理员尽快处理，</w:t>
      </w:r>
      <w:proofErr w:type="gramStart"/>
      <w:r w:rsidRPr="00D615CB">
        <w:rPr>
          <w:rFonts w:ascii="仿宋" w:eastAsia="仿宋" w:hAnsi="仿宋" w:cs="仿宋" w:hint="eastAsia"/>
          <w:szCs w:val="21"/>
        </w:rPr>
        <w:t>并事件</w:t>
      </w:r>
      <w:proofErr w:type="gramEnd"/>
      <w:r w:rsidRPr="00D615CB">
        <w:rPr>
          <w:rFonts w:ascii="仿宋" w:eastAsia="仿宋" w:hAnsi="仿宋" w:cs="仿宋" w:hint="eastAsia"/>
          <w:szCs w:val="21"/>
        </w:rPr>
        <w:t>记录到系统中。包括市电总输入开关、UPS输入开关、UPS输出开关、并机输出开关、精密空调开关</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lastRenderedPageBreak/>
        <w:t>配电柜：监测参数如下：</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电压、电流、频率、有功功率、无功功率、功率因数等参数，通过电量仪对线路参数的实时测量，可分析出机房的用电特点，增强管理能力，简化日常维护记录工作；在市电停电、发电来电时，可远端观察发电电源质量，甚至可扩展为根据电源质量自行决定是否自动投入运行（需增加执行机构）。</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通过对配电柜主开关的分、合闸状态进行监控，对配电系统运行状态一目了然，可迅速发现故障点。</w:t>
      </w:r>
    </w:p>
    <w:p w:rsidR="009C0FCD" w:rsidRPr="00D615CB" w:rsidRDefault="009C0FCD" w:rsidP="00EB202B">
      <w:pPr>
        <w:pStyle w:val="Style53"/>
        <w:numPr>
          <w:ilvl w:val="0"/>
          <w:numId w:val="187"/>
        </w:numPr>
        <w:spacing w:beforeLines="50" w:before="156" w:afterLines="50" w:after="156" w:line="360" w:lineRule="auto"/>
        <w:ind w:left="0" w:firstLineChars="0" w:firstLine="540"/>
        <w:rPr>
          <w:rFonts w:ascii="仿宋" w:eastAsia="仿宋" w:hAnsi="仿宋" w:cs="仿宋"/>
          <w:szCs w:val="21"/>
        </w:rPr>
      </w:pPr>
      <w:r w:rsidRPr="00D615CB">
        <w:rPr>
          <w:rFonts w:ascii="仿宋" w:eastAsia="仿宋" w:hAnsi="仿宋" w:cs="仿宋" w:hint="eastAsia"/>
          <w:noProof/>
          <w:szCs w:val="21"/>
        </w:rPr>
        <mc:AlternateContent>
          <mc:Choice Requires="wps">
            <w:drawing>
              <wp:anchor distT="0" distB="0" distL="113030" distR="113030" simplePos="0" relativeHeight="251664384" behindDoc="0" locked="0" layoutInCell="0" allowOverlap="1" wp14:anchorId="1DAE9DD7" wp14:editId="4EEA0C7C">
                <wp:simplePos x="0" y="0"/>
                <wp:positionH relativeFrom="column">
                  <wp:posOffset>798830</wp:posOffset>
                </wp:positionH>
                <wp:positionV relativeFrom="paragraph">
                  <wp:posOffset>1206500</wp:posOffset>
                </wp:positionV>
                <wp:extent cx="0" cy="0"/>
                <wp:effectExtent l="0" t="0" r="0" b="0"/>
                <wp:wrapNone/>
                <wp:docPr id="1627143522"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9050">
                          <a:solidFill>
                            <a:srgbClr val="00FF00"/>
                          </a:solidFill>
                          <a:round/>
                        </a:ln>
                      </wps:spPr>
                      <wps:bodyPr/>
                    </wps:wsp>
                  </a:graphicData>
                </a:graphic>
              </wp:anchor>
            </w:drawing>
          </mc:Choice>
          <mc:Fallback>
            <w:pict>
              <v:line id="直接连接符 5" o:spid="_x0000_s1026" style="position:absolute;left:0;text-align:left;z-index:251664384;visibility:visible;mso-wrap-style:square;mso-wrap-distance-left:8.9pt;mso-wrap-distance-top:0;mso-wrap-distance-right:8.9pt;mso-wrap-distance-bottom:0;mso-position-horizontal:absolute;mso-position-horizontal-relative:text;mso-position-vertical:absolute;mso-position-vertical-relative:text" from="62.9pt,95pt" to="62.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" o:allowincell="f" strokecolor="lime" strokeweight="1.5pt"/>
            </w:pict>
          </mc:Fallback>
        </mc:AlternateContent>
      </w:r>
      <w:r w:rsidRPr="00D615CB">
        <w:rPr>
          <w:rFonts w:ascii="仿宋" w:eastAsia="仿宋" w:hAnsi="仿宋" w:cs="仿宋" w:hint="eastAsia"/>
          <w:szCs w:val="21"/>
        </w:rPr>
        <w:t>UPS电源监控</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 xml:space="preserve"> 通过UPS对外的通讯接口，监控UPS整流器、逆变器、电池、旁路、负载等各部分的运行状态与参数。</w:t>
      </w:r>
      <w:r w:rsidRPr="00D615CB">
        <w:rPr>
          <w:rFonts w:ascii="仿宋" w:eastAsia="仿宋" w:hAnsi="仿宋" w:cs="仿宋" w:hint="eastAsia"/>
          <w:spacing w:val="20"/>
          <w:szCs w:val="21"/>
        </w:rPr>
        <w:t>系统可</w:t>
      </w:r>
      <w:r w:rsidRPr="00D615CB">
        <w:rPr>
          <w:rFonts w:ascii="仿宋" w:eastAsia="仿宋" w:hAnsi="仿宋" w:cs="仿宋" w:hint="eastAsia"/>
          <w:szCs w:val="21"/>
        </w:rPr>
        <w:t>全面诊断UPS状况，监视UPS的各种参数如：UPS输入功率、电压、电流和频率；UPS输出功率、电压、电流和频率等，一旦UPS报警，将自动切换到相关画面。</w:t>
      </w:r>
      <w:proofErr w:type="gramStart"/>
      <w:r w:rsidRPr="00D615CB">
        <w:rPr>
          <w:rFonts w:ascii="仿宋" w:eastAsia="仿宋" w:hAnsi="仿宋" w:cs="仿宋" w:hint="eastAsia"/>
          <w:szCs w:val="21"/>
        </w:rPr>
        <w:t>越限参数</w:t>
      </w:r>
      <w:proofErr w:type="gramEnd"/>
      <w:r w:rsidRPr="00D615CB">
        <w:rPr>
          <w:rFonts w:ascii="仿宋" w:eastAsia="仿宋" w:hAnsi="仿宋" w:cs="仿宋" w:hint="eastAsia"/>
          <w:szCs w:val="21"/>
        </w:rPr>
        <w:t>将变色，并伴随有报警声音，有相应的处理提示，可根据用户需要设置电话语音通知。对于重要的参数，可作曲线记录，可查询一年内的曲线，并可显示选定某天的最大值，最小值，使管理人员对UPS的状况有全面的了解。对于直流电源的监控，也是相同的原理。UPS均通过串行网关与LONWORKS总线相连。</w:t>
      </w:r>
    </w:p>
    <w:p w:rsidR="009C0FCD" w:rsidRPr="00D615CB" w:rsidRDefault="009C0FCD" w:rsidP="00EB202B">
      <w:pPr>
        <w:pStyle w:val="Style53"/>
        <w:numPr>
          <w:ilvl w:val="0"/>
          <w:numId w:val="187"/>
        </w:numPr>
        <w:spacing w:beforeLines="50" w:before="156" w:afterLines="50" w:after="156" w:line="360" w:lineRule="auto"/>
        <w:ind w:left="0" w:firstLineChars="0" w:firstLine="540"/>
        <w:rPr>
          <w:rFonts w:ascii="仿宋" w:eastAsia="仿宋" w:hAnsi="仿宋" w:cs="仿宋"/>
          <w:szCs w:val="21"/>
        </w:rPr>
      </w:pPr>
      <w:r w:rsidRPr="00D615CB">
        <w:rPr>
          <w:rFonts w:ascii="仿宋" w:eastAsia="仿宋" w:hAnsi="仿宋" w:cs="仿宋" w:hint="eastAsia"/>
          <w:szCs w:val="21"/>
        </w:rPr>
        <w:t>精密空调监控</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通过空调对外接口，</w:t>
      </w:r>
      <w:r w:rsidRPr="00D615CB">
        <w:rPr>
          <w:rFonts w:ascii="仿宋" w:eastAsia="仿宋" w:hAnsi="仿宋" w:cs="仿宋" w:hint="eastAsia"/>
          <w:spacing w:val="20"/>
          <w:szCs w:val="21"/>
        </w:rPr>
        <w:t>系统可</w:t>
      </w:r>
      <w:r w:rsidRPr="00D615CB">
        <w:rPr>
          <w:rFonts w:ascii="仿宋" w:eastAsia="仿宋" w:hAnsi="仿宋" w:cs="仿宋" w:hint="eastAsia"/>
          <w:szCs w:val="21"/>
        </w:rPr>
        <w:t>实时、全面诊断空调状况，监控各部件（压缩机、风机、加热器、加湿器、去湿器、滤网等） 的运行状态与参数，并可远程修改空调设置参数（温度与湿度）与开关空调、包括各种调试参数，系统一旦有报警，将自动切换到相关画面。</w:t>
      </w:r>
      <w:proofErr w:type="gramStart"/>
      <w:r w:rsidRPr="00D615CB">
        <w:rPr>
          <w:rFonts w:ascii="仿宋" w:eastAsia="仿宋" w:hAnsi="仿宋" w:cs="仿宋" w:hint="eastAsia"/>
          <w:szCs w:val="21"/>
        </w:rPr>
        <w:t>越限参数</w:t>
      </w:r>
      <w:proofErr w:type="gramEnd"/>
      <w:r w:rsidRPr="00D615CB">
        <w:rPr>
          <w:rFonts w:ascii="仿宋" w:eastAsia="仿宋" w:hAnsi="仿宋" w:cs="仿宋" w:hint="eastAsia"/>
          <w:szCs w:val="21"/>
        </w:rPr>
        <w:t>将变色，并伴随有报警声音，有相应的处理提示，及相关处理提示。对重要参数，可作曲线记录，用户可通过曲线记录直观地看到空调机组的运行品质。空调机组即使有微小的故障，也可以通过系统检测出来，及时采取步骤防止空调机组进一步损坏。对严重的故障，可按用户要求加设电源电话语音报警。</w:t>
      </w:r>
    </w:p>
    <w:p w:rsidR="009C0FCD" w:rsidRPr="00D615CB" w:rsidRDefault="009C0FCD" w:rsidP="00EB202B">
      <w:pPr>
        <w:pStyle w:val="Style53"/>
        <w:numPr>
          <w:ilvl w:val="0"/>
          <w:numId w:val="187"/>
        </w:numPr>
        <w:spacing w:beforeLines="50" w:before="156" w:afterLines="50" w:after="156" w:line="360" w:lineRule="auto"/>
        <w:ind w:left="0" w:firstLineChars="0" w:firstLine="540"/>
        <w:rPr>
          <w:rFonts w:ascii="仿宋" w:eastAsia="仿宋" w:hAnsi="仿宋" w:cs="仿宋"/>
          <w:szCs w:val="21"/>
        </w:rPr>
      </w:pPr>
      <w:r w:rsidRPr="00D615CB">
        <w:rPr>
          <w:rFonts w:ascii="仿宋" w:eastAsia="仿宋" w:hAnsi="仿宋" w:cs="仿宋" w:hint="eastAsia"/>
          <w:szCs w:val="21"/>
        </w:rPr>
        <w:t>温湿度监控</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通过温湿度传感器对机房温湿</w:t>
      </w:r>
      <w:proofErr w:type="gramStart"/>
      <w:r w:rsidRPr="00D615CB">
        <w:rPr>
          <w:rFonts w:ascii="仿宋" w:eastAsia="仿宋" w:hAnsi="仿宋" w:cs="仿宋" w:hint="eastAsia"/>
          <w:szCs w:val="21"/>
        </w:rPr>
        <w:t>度数据</w:t>
      </w:r>
      <w:proofErr w:type="gramEnd"/>
      <w:r w:rsidRPr="00D615CB">
        <w:rPr>
          <w:rFonts w:ascii="仿宋" w:eastAsia="仿宋" w:hAnsi="仿宋" w:cs="仿宋" w:hint="eastAsia"/>
          <w:szCs w:val="21"/>
        </w:rPr>
        <w:t>的采集，经过模拟量输入模块，把采集来的信息传送到LONWORK总线。按照机房的重要性和面积综合考虑，在机房内安装温湿度传感器（温度、湿度检测在同一个探头内）。</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温湿度传感器安装在机房吊顶上。如空调发生故障，或由于其他原因引起温度、湿度越限，本监控系统马上发出多媒体语音报警，以便有关人员能及时处理。</w:t>
      </w:r>
    </w:p>
    <w:p w:rsidR="009C0FCD" w:rsidRPr="00D615CB" w:rsidRDefault="009C0FCD" w:rsidP="00EB202B">
      <w:pPr>
        <w:pStyle w:val="Style53"/>
        <w:numPr>
          <w:ilvl w:val="0"/>
          <w:numId w:val="187"/>
        </w:numPr>
        <w:spacing w:beforeLines="50" w:before="156" w:afterLines="50" w:after="156" w:line="360" w:lineRule="auto"/>
        <w:ind w:left="0" w:firstLineChars="0" w:firstLine="540"/>
        <w:rPr>
          <w:rFonts w:ascii="仿宋" w:eastAsia="仿宋" w:hAnsi="仿宋" w:cs="仿宋"/>
          <w:szCs w:val="21"/>
        </w:rPr>
      </w:pPr>
      <w:r w:rsidRPr="00D615CB">
        <w:rPr>
          <w:rFonts w:ascii="仿宋" w:eastAsia="仿宋" w:hAnsi="仿宋" w:cs="仿宋" w:hint="eastAsia"/>
          <w:szCs w:val="21"/>
        </w:rPr>
        <w:t>漏水检测系统</w:t>
      </w:r>
    </w:p>
    <w:p w:rsidR="009C0FCD" w:rsidRPr="00D615CB" w:rsidRDefault="009C0FCD" w:rsidP="009C0FCD">
      <w:pPr>
        <w:snapToGrid w:val="0"/>
        <w:spacing w:line="360" w:lineRule="auto"/>
        <w:ind w:firstLine="480"/>
        <w:rPr>
          <w:rFonts w:ascii="仿宋" w:eastAsia="仿宋" w:hAnsi="仿宋" w:cs="仿宋"/>
          <w:szCs w:val="21"/>
        </w:rPr>
      </w:pPr>
      <w:r w:rsidRPr="00D615CB">
        <w:rPr>
          <w:rFonts w:ascii="仿宋" w:eastAsia="仿宋" w:hAnsi="仿宋" w:cs="仿宋" w:hint="eastAsia"/>
          <w:szCs w:val="21"/>
        </w:rPr>
        <w:t>随着各单位在机房管理上的日趋完善，机房集中监控系统得到广泛应用，实现了对各种环境设备、动力设施的绿色控制，各种设备得到合理、有效地应用。其中泄漏检测也逐渐成为监控系统中必不可少的组成部分。</w:t>
      </w:r>
    </w:p>
    <w:p w:rsidR="009C0FCD" w:rsidRPr="00D615CB" w:rsidRDefault="009C0FCD" w:rsidP="009C0FCD">
      <w:pPr>
        <w:snapToGrid w:val="0"/>
        <w:spacing w:line="360" w:lineRule="auto"/>
        <w:ind w:firstLine="480"/>
        <w:rPr>
          <w:rFonts w:ascii="仿宋" w:eastAsia="仿宋" w:hAnsi="仿宋" w:cs="仿宋"/>
          <w:szCs w:val="21"/>
        </w:rPr>
      </w:pPr>
      <w:r w:rsidRPr="00D615CB">
        <w:rPr>
          <w:rFonts w:ascii="仿宋" w:eastAsia="仿宋" w:hAnsi="仿宋" w:cs="仿宋" w:hint="eastAsia"/>
          <w:szCs w:val="21"/>
        </w:rPr>
        <w:lastRenderedPageBreak/>
        <w:t>由于天花上、地板下强电、弱电、地线、电缆纵横交错，一旦漏水，后果将不堪设想。机房漏水危害大，又不容易发现，对机房内的漏水状态进行实时的监测是十分必要的。</w:t>
      </w:r>
    </w:p>
    <w:p w:rsidR="009C0FCD" w:rsidRPr="00D615CB" w:rsidRDefault="009C0FCD" w:rsidP="009C0FCD">
      <w:pPr>
        <w:pStyle w:val="38"/>
        <w:spacing w:line="360" w:lineRule="auto"/>
        <w:rPr>
          <w:rFonts w:ascii="仿宋" w:eastAsia="仿宋" w:hAnsi="仿宋" w:cs="仿宋"/>
          <w:sz w:val="21"/>
          <w:szCs w:val="21"/>
        </w:rPr>
      </w:pPr>
      <w:bookmarkStart w:id="244" w:name="_Toc154061731"/>
      <w:bookmarkStart w:id="245" w:name="_Toc97486971"/>
      <w:bookmarkStart w:id="246" w:name="_Toc155863303"/>
      <w:r w:rsidRPr="00D615CB">
        <w:rPr>
          <w:rFonts w:ascii="仿宋" w:eastAsia="仿宋" w:hAnsi="仿宋" w:cs="仿宋"/>
          <w:sz w:val="21"/>
          <w:szCs w:val="21"/>
        </w:rPr>
        <w:t>5</w:t>
      </w:r>
      <w:r w:rsidRPr="00D615CB">
        <w:rPr>
          <w:rFonts w:ascii="仿宋" w:eastAsia="仿宋" w:hAnsi="仿宋" w:cs="仿宋" w:hint="eastAsia"/>
          <w:sz w:val="21"/>
          <w:szCs w:val="21"/>
        </w:rPr>
        <w:t>.2</w:t>
      </w:r>
      <w:r w:rsidRPr="00D615CB">
        <w:rPr>
          <w:rFonts w:ascii="仿宋" w:eastAsia="仿宋" w:hAnsi="仿宋" w:cs="仿宋"/>
          <w:sz w:val="21"/>
          <w:szCs w:val="21"/>
        </w:rPr>
        <w:t xml:space="preserve">.4 </w:t>
      </w:r>
      <w:r w:rsidRPr="00D615CB">
        <w:rPr>
          <w:rFonts w:ascii="仿宋" w:eastAsia="仿宋" w:hAnsi="仿宋" w:cs="仿宋" w:hint="eastAsia"/>
          <w:sz w:val="21"/>
          <w:szCs w:val="21"/>
        </w:rPr>
        <w:t>DCMS数据中心综合管理平台</w:t>
      </w:r>
      <w:bookmarkEnd w:id="244"/>
      <w:bookmarkEnd w:id="245"/>
      <w:bookmarkEnd w:id="246"/>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智能化综合运</w:t>
      </w:r>
      <w:proofErr w:type="gramStart"/>
      <w:r w:rsidRPr="00D615CB">
        <w:rPr>
          <w:rFonts w:ascii="仿宋" w:eastAsia="仿宋" w:hAnsi="仿宋" w:cs="仿宋" w:hint="eastAsia"/>
          <w:szCs w:val="21"/>
        </w:rPr>
        <w:t>维管理</w:t>
      </w:r>
      <w:proofErr w:type="gramEnd"/>
      <w:r w:rsidRPr="00D615CB">
        <w:rPr>
          <w:rFonts w:ascii="仿宋" w:eastAsia="仿宋" w:hAnsi="仿宋" w:cs="仿宋" w:hint="eastAsia"/>
          <w:szCs w:val="21"/>
        </w:rPr>
        <w:t>平台要求实现单一平台下的多系统可视化运维管理。实现平台下多系统的统一管理、统一操作、统一告警、统一运维。采用数字孪生可视化技术将实际场景建模与后端数据进行绑定，实现3D/2D模式下的模型与数据交互。实现对大楼及各机房，配电房的物理环境、安防环境及基础设施设备实现可视化、智能化管理，从而全方位的把控物理基础资源运行情况，该平台通过3D与2D技术实现大屏展示、3D可视化动力环境监控、3D可视化资产管理、3D可视化容量管理、3D可视化的综合告警管理及运</w:t>
      </w:r>
      <w:proofErr w:type="gramStart"/>
      <w:r w:rsidRPr="00D615CB">
        <w:rPr>
          <w:rFonts w:ascii="仿宋" w:eastAsia="仿宋" w:hAnsi="仿宋" w:cs="仿宋" w:hint="eastAsia"/>
          <w:szCs w:val="21"/>
        </w:rPr>
        <w:t>维管理</w:t>
      </w:r>
      <w:proofErr w:type="gramEnd"/>
      <w:r w:rsidRPr="00D615CB">
        <w:rPr>
          <w:rFonts w:ascii="仿宋" w:eastAsia="仿宋" w:hAnsi="仿宋" w:cs="仿宋" w:hint="eastAsia"/>
          <w:szCs w:val="21"/>
        </w:rPr>
        <w:t>功能。</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t>1、平台架构要求</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平台应用主体应采用B/S架构，在网络的任何位置，均应能够通过浏览器实时访问。</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平台应具有自我监测功能，监控系统所消耗的CPU、内存等资料。</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系统采用3D引擎，3D是基于原生WebGL封装运行的三维引擎,对web端3D展示动画进行定制和优化。</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系统指标要求</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应支持不少于300,000测点容量的接入。</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应支持每秒1000条并发事件的存储。</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应支持50个以上客户端同时访问。</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远程监控数据刷新时间应小于10S。</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事件告警发出响应时间应小于10S。</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远程控制响应时间应小于10S。</w:t>
      </w:r>
    </w:p>
    <w:p w:rsidR="009C0FCD" w:rsidRPr="00D615CB" w:rsidRDefault="009C0FCD" w:rsidP="009C0FCD">
      <w:pPr>
        <w:spacing w:line="360" w:lineRule="auto"/>
        <w:ind w:firstLine="480"/>
        <w:rPr>
          <w:rFonts w:ascii="仿宋" w:eastAsia="仿宋" w:hAnsi="仿宋" w:cs="仿宋"/>
          <w:szCs w:val="21"/>
        </w:rPr>
      </w:pPr>
      <w:bookmarkStart w:id="247" w:name="_Toc97486973"/>
      <w:r w:rsidRPr="00D615CB">
        <w:rPr>
          <w:rFonts w:ascii="仿宋" w:eastAsia="仿宋" w:hAnsi="仿宋" w:cs="仿宋" w:hint="eastAsia"/>
          <w:szCs w:val="21"/>
        </w:rPr>
        <w:t>2、运</w:t>
      </w:r>
      <w:proofErr w:type="gramStart"/>
      <w:r w:rsidRPr="00D615CB">
        <w:rPr>
          <w:rFonts w:ascii="仿宋" w:eastAsia="仿宋" w:hAnsi="仿宋" w:cs="仿宋" w:hint="eastAsia"/>
          <w:szCs w:val="21"/>
        </w:rPr>
        <w:t>维功能</w:t>
      </w:r>
      <w:proofErr w:type="gramEnd"/>
      <w:r w:rsidRPr="00D615CB">
        <w:rPr>
          <w:rFonts w:ascii="仿宋" w:eastAsia="仿宋" w:hAnsi="仿宋" w:cs="仿宋" w:hint="eastAsia"/>
          <w:szCs w:val="21"/>
        </w:rPr>
        <w:t>模块</w:t>
      </w:r>
      <w:bookmarkEnd w:id="247"/>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系统</w:t>
      </w:r>
      <w:proofErr w:type="gramStart"/>
      <w:r w:rsidRPr="00D615CB">
        <w:rPr>
          <w:rFonts w:ascii="仿宋" w:eastAsia="仿宋" w:hAnsi="仿宋" w:cs="仿宋" w:hint="eastAsia"/>
          <w:szCs w:val="21"/>
        </w:rPr>
        <w:t>需支持</w:t>
      </w:r>
      <w:proofErr w:type="gramEnd"/>
      <w:r w:rsidRPr="00D615CB">
        <w:rPr>
          <w:rFonts w:ascii="仿宋" w:eastAsia="仿宋" w:hAnsi="仿宋" w:cs="仿宋" w:hint="eastAsia"/>
          <w:szCs w:val="21"/>
        </w:rPr>
        <w:t>RS232/485/422、TCP/IP、SNMP、OPC、DDE、MODBUS、USB等各种标准化协议和接口，应支持符合行业和国际标准的软件和硬件，可快速方便的将各种监控对象集成到系统中。</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系统应能够通过标准化协议和接口方便地和第三方系统进行信息交换。系统应采用模块化设计，除可满足本次项目的监控需求外，还可以方便地实现扩容和升级，以适应用户业务的发展。</w:t>
      </w:r>
    </w:p>
    <w:p w:rsidR="009C0FCD" w:rsidRPr="00D615CB" w:rsidRDefault="009C0FCD" w:rsidP="009C0FCD">
      <w:pPr>
        <w:spacing w:line="360" w:lineRule="auto"/>
        <w:ind w:firstLine="480"/>
        <w:rPr>
          <w:rFonts w:ascii="仿宋" w:eastAsia="仿宋" w:hAnsi="仿宋" w:cs="仿宋"/>
          <w:szCs w:val="21"/>
        </w:rPr>
      </w:pPr>
      <w:r w:rsidRPr="00D615CB">
        <w:rPr>
          <w:rFonts w:ascii="仿宋" w:eastAsia="仿宋" w:hAnsi="仿宋" w:cs="仿宋" w:hint="eastAsia"/>
          <w:szCs w:val="21"/>
        </w:rPr>
        <w:lastRenderedPageBreak/>
        <w:t>3、系统功能要求</w:t>
      </w:r>
    </w:p>
    <w:p w:rsidR="009C0FCD" w:rsidRPr="00D615CB" w:rsidRDefault="009C0FCD" w:rsidP="00EB202B">
      <w:pPr>
        <w:widowControl/>
        <w:numPr>
          <w:ilvl w:val="0"/>
          <w:numId w:val="188"/>
        </w:numPr>
        <w:snapToGrid w:val="0"/>
        <w:spacing w:beforeLines="50" w:before="156" w:afterLines="50" w:after="156" w:line="360" w:lineRule="auto"/>
        <w:jc w:val="left"/>
        <w:rPr>
          <w:rFonts w:ascii="仿宋" w:eastAsia="仿宋" w:hAnsi="仿宋" w:cs="仿宋"/>
          <w:szCs w:val="21"/>
        </w:rPr>
      </w:pPr>
      <w:r w:rsidRPr="00D615CB">
        <w:rPr>
          <w:rFonts w:ascii="仿宋" w:eastAsia="仿宋" w:hAnsi="仿宋" w:cs="仿宋" w:hint="eastAsia"/>
          <w:szCs w:val="21"/>
        </w:rPr>
        <w:t>机房</w:t>
      </w:r>
      <w:proofErr w:type="gramStart"/>
      <w:r w:rsidRPr="00D615CB">
        <w:rPr>
          <w:rFonts w:ascii="仿宋" w:eastAsia="仿宋" w:hAnsi="仿宋" w:cs="仿宋" w:hint="eastAsia"/>
          <w:szCs w:val="21"/>
        </w:rPr>
        <w:t>动环设施</w:t>
      </w:r>
      <w:proofErr w:type="gramEnd"/>
      <w:r w:rsidRPr="00D615CB">
        <w:rPr>
          <w:rFonts w:ascii="仿宋" w:eastAsia="仿宋" w:hAnsi="仿宋" w:cs="仿宋" w:hint="eastAsia"/>
          <w:szCs w:val="21"/>
        </w:rPr>
        <w:t>可视化</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独立建设一套动力环境监控系统，监控内容包括：配电系统、环境（温湿度、漏水、烟雾、氢气）、UPS、精密空调、微模块监控、安防监控（视频、门禁、入侵报警等）、消防系统。动力环境监控系统要求在3D/2D可视化模型上实现数据实时展现、可对空调、门禁、新风等系统实现在3D上的联动控制功能。</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bookmarkStart w:id="248" w:name="_Hlk87708945"/>
      <w:r w:rsidRPr="00D615CB">
        <w:rPr>
          <w:rFonts w:ascii="仿宋" w:eastAsia="仿宋" w:hAnsi="仿宋" w:cs="仿宋" w:hint="eastAsia"/>
          <w:szCs w:val="21"/>
        </w:rPr>
        <w:t>索引3D定位：点击任何一个二维列表</w:t>
      </w:r>
      <w:proofErr w:type="gramStart"/>
      <w:r w:rsidRPr="00D615CB">
        <w:rPr>
          <w:rFonts w:ascii="仿宋" w:eastAsia="仿宋" w:hAnsi="仿宋" w:cs="仿宋" w:hint="eastAsia"/>
          <w:szCs w:val="21"/>
        </w:rPr>
        <w:t>中例如</w:t>
      </w:r>
      <w:proofErr w:type="gramEnd"/>
      <w:r w:rsidRPr="00D615CB">
        <w:rPr>
          <w:rFonts w:ascii="仿宋" w:eastAsia="仿宋" w:hAnsi="仿宋" w:cs="仿宋" w:hint="eastAsia"/>
          <w:szCs w:val="21"/>
        </w:rPr>
        <w:t>UPS、空调等具体设备3D定位键，都可以直接展现3D场景中该设备的具体位置，实现2D逻辑查询与3D物理空间之间的关联。</w:t>
      </w:r>
      <w:bookmarkEnd w:id="248"/>
    </w:p>
    <w:p w:rsidR="009C0FCD" w:rsidRPr="00D615CB" w:rsidRDefault="009C0FCD" w:rsidP="00EB202B">
      <w:pPr>
        <w:widowControl/>
        <w:numPr>
          <w:ilvl w:val="0"/>
          <w:numId w:val="188"/>
        </w:numPr>
        <w:snapToGrid w:val="0"/>
        <w:spacing w:beforeLines="50" w:before="156" w:afterLines="50" w:after="156" w:line="360" w:lineRule="auto"/>
        <w:jc w:val="left"/>
        <w:rPr>
          <w:rFonts w:ascii="仿宋" w:eastAsia="仿宋" w:hAnsi="仿宋" w:cs="仿宋"/>
          <w:szCs w:val="21"/>
        </w:rPr>
      </w:pPr>
      <w:bookmarkStart w:id="249" w:name="_Toc36475684"/>
      <w:bookmarkStart w:id="250" w:name="_Toc44591183"/>
      <w:bookmarkStart w:id="251" w:name="OLE_LINK86"/>
      <w:bookmarkStart w:id="252" w:name="OLE_LINK87"/>
      <w:r w:rsidRPr="00D615CB">
        <w:rPr>
          <w:rFonts w:ascii="仿宋" w:eastAsia="仿宋" w:hAnsi="仿宋" w:cs="仿宋" w:hint="eastAsia"/>
          <w:szCs w:val="21"/>
        </w:rPr>
        <w:t>告警权限管理可视化</w:t>
      </w:r>
    </w:p>
    <w:bookmarkEnd w:id="249"/>
    <w:bookmarkEnd w:id="250"/>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告警管理模块采用告警信息与虚拟场景中数据模型一一对应及定位，根据告警类型不同分为4级告警，并按照不同颜色显示，分别为严重告警（红色）、主要告警（黄色）、次要告警（橙色）、一般告警（蓝色）。以3D形式将数据中心各方面的情况直观表达，切实提升监控管理水平，方便管理员更加直观的感受数据中心实时运行状态，通过“深为”3D可视化综合运</w:t>
      </w:r>
      <w:proofErr w:type="gramStart"/>
      <w:r w:rsidRPr="00D615CB">
        <w:rPr>
          <w:rFonts w:ascii="仿宋" w:eastAsia="仿宋" w:hAnsi="仿宋" w:cs="仿宋" w:hint="eastAsia"/>
          <w:szCs w:val="21"/>
        </w:rPr>
        <w:t>维管理</w:t>
      </w:r>
      <w:proofErr w:type="gramEnd"/>
      <w:r w:rsidRPr="00D615CB">
        <w:rPr>
          <w:rFonts w:ascii="仿宋" w:eastAsia="仿宋" w:hAnsi="仿宋" w:cs="仿宋" w:hint="eastAsia"/>
          <w:szCs w:val="21"/>
        </w:rPr>
        <w:t>平台，最终做到“让数据中心维护变得更简单”。</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告警展示可以根据分为3D模型展示、2D列表展示，柱状图等多种方式。</w:t>
      </w:r>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告警信息发出方式：支持短信、电话以及现场多媒体等多种方式。</w:t>
      </w:r>
      <w:bookmarkEnd w:id="251"/>
      <w:bookmarkEnd w:id="252"/>
    </w:p>
    <w:p w:rsidR="009C0FCD" w:rsidRPr="00D615CB" w:rsidRDefault="009C0FCD" w:rsidP="009C0FCD">
      <w:pPr>
        <w:pStyle w:val="1f3"/>
        <w:spacing w:line="360" w:lineRule="auto"/>
        <w:jc w:val="both"/>
        <w:rPr>
          <w:rFonts w:ascii="仿宋" w:eastAsia="仿宋" w:hAnsi="仿宋" w:cs="仿宋"/>
          <w:sz w:val="21"/>
          <w:szCs w:val="21"/>
        </w:rPr>
      </w:pPr>
      <w:bookmarkStart w:id="253" w:name="_Toc97486974"/>
      <w:bookmarkStart w:id="254" w:name="_Toc155863304"/>
      <w:bookmarkStart w:id="255" w:name="_Toc154061732"/>
      <w:bookmarkStart w:id="256" w:name="_Toc8470"/>
      <w:r w:rsidRPr="00D615CB">
        <w:rPr>
          <w:rFonts w:ascii="仿宋" w:eastAsia="仿宋" w:hAnsi="仿宋" w:cs="仿宋" w:hint="eastAsia"/>
          <w:sz w:val="21"/>
          <w:szCs w:val="21"/>
        </w:rPr>
        <w:t>6</w:t>
      </w:r>
      <w:r w:rsidRPr="00D615CB">
        <w:rPr>
          <w:rFonts w:ascii="仿宋" w:eastAsia="仿宋" w:hAnsi="仿宋" w:cs="仿宋"/>
          <w:sz w:val="21"/>
          <w:szCs w:val="21"/>
        </w:rPr>
        <w:t xml:space="preserve"> </w:t>
      </w:r>
      <w:r w:rsidRPr="00D615CB">
        <w:rPr>
          <w:rFonts w:ascii="仿宋" w:eastAsia="仿宋" w:hAnsi="仿宋" w:cs="仿宋" w:hint="eastAsia"/>
          <w:sz w:val="21"/>
          <w:szCs w:val="21"/>
        </w:rPr>
        <w:t>机房空调</w:t>
      </w:r>
      <w:bookmarkEnd w:id="253"/>
      <w:bookmarkEnd w:id="254"/>
      <w:bookmarkEnd w:id="255"/>
      <w:bookmarkEnd w:id="256"/>
    </w:p>
    <w:p w:rsidR="009C0FCD" w:rsidRPr="00D615CB" w:rsidRDefault="009C0FCD" w:rsidP="009C0FCD">
      <w:pPr>
        <w:pStyle w:val="2a"/>
        <w:spacing w:line="360" w:lineRule="auto"/>
        <w:jc w:val="both"/>
        <w:rPr>
          <w:rFonts w:ascii="仿宋" w:eastAsia="仿宋" w:hAnsi="仿宋" w:cs="仿宋"/>
          <w:sz w:val="21"/>
          <w:szCs w:val="21"/>
        </w:rPr>
      </w:pPr>
      <w:bookmarkStart w:id="257" w:name="_Toc97486975"/>
      <w:bookmarkStart w:id="258" w:name="_Toc155863305"/>
      <w:bookmarkStart w:id="259" w:name="_Toc154061733"/>
      <w:r w:rsidRPr="00D615CB">
        <w:rPr>
          <w:rFonts w:ascii="仿宋" w:eastAsia="仿宋" w:hAnsi="仿宋" w:cs="仿宋"/>
          <w:sz w:val="21"/>
          <w:szCs w:val="21"/>
        </w:rPr>
        <w:t>6.1</w:t>
      </w:r>
      <w:proofErr w:type="gramStart"/>
      <w:r w:rsidRPr="00D615CB">
        <w:rPr>
          <w:rFonts w:ascii="仿宋" w:eastAsia="仿宋" w:hAnsi="仿宋" w:cs="仿宋" w:hint="eastAsia"/>
          <w:sz w:val="21"/>
          <w:szCs w:val="21"/>
        </w:rPr>
        <w:t>机房列间精密</w:t>
      </w:r>
      <w:proofErr w:type="gramEnd"/>
      <w:r w:rsidRPr="00D615CB">
        <w:rPr>
          <w:rFonts w:ascii="仿宋" w:eastAsia="仿宋" w:hAnsi="仿宋" w:cs="仿宋" w:hint="eastAsia"/>
          <w:sz w:val="21"/>
          <w:szCs w:val="21"/>
        </w:rPr>
        <w:t>空调</w:t>
      </w:r>
      <w:bookmarkEnd w:id="257"/>
      <w:bookmarkEnd w:id="258"/>
      <w:bookmarkEnd w:id="259"/>
    </w:p>
    <w:p w:rsidR="009C0FCD" w:rsidRPr="00D615CB" w:rsidRDefault="009C0FCD" w:rsidP="009C0FCD">
      <w:pPr>
        <w:snapToGrid w:val="0"/>
        <w:spacing w:beforeLines="50" w:before="156" w:afterLines="50" w:after="156" w:line="360" w:lineRule="auto"/>
        <w:ind w:firstLine="480"/>
        <w:rPr>
          <w:rFonts w:ascii="仿宋" w:eastAsia="仿宋" w:hAnsi="仿宋" w:cs="仿宋"/>
          <w:szCs w:val="21"/>
        </w:rPr>
      </w:pPr>
      <w:r w:rsidRPr="00D615CB">
        <w:rPr>
          <w:rFonts w:ascii="仿宋" w:eastAsia="仿宋" w:hAnsi="仿宋" w:cs="仿宋" w:hint="eastAsia"/>
          <w:szCs w:val="21"/>
        </w:rPr>
        <w:t>采用：模块化数据中心；高热密度数据机房设计，采用冷通道</w:t>
      </w:r>
      <w:proofErr w:type="gramStart"/>
      <w:r w:rsidRPr="00D615CB">
        <w:rPr>
          <w:rFonts w:ascii="仿宋" w:eastAsia="仿宋" w:hAnsi="仿宋" w:cs="仿宋" w:hint="eastAsia"/>
          <w:szCs w:val="21"/>
        </w:rPr>
        <w:t>内列间</w:t>
      </w:r>
      <w:proofErr w:type="gramEnd"/>
      <w:r w:rsidRPr="00D615CB">
        <w:rPr>
          <w:rFonts w:ascii="仿宋" w:eastAsia="仿宋" w:hAnsi="仿宋" w:cs="仿宋" w:hint="eastAsia"/>
          <w:szCs w:val="21"/>
        </w:rPr>
        <w:t>空调方式制冷，冷通道外设置房间空调，在运维、检查时开启，无人时间关闭。起到高效节能作用。</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生产中心机房设置8台45-50KW</w:t>
      </w:r>
      <w:proofErr w:type="gramStart"/>
      <w:r w:rsidRPr="00D615CB">
        <w:rPr>
          <w:rFonts w:ascii="仿宋" w:eastAsia="仿宋" w:hAnsi="仿宋" w:hint="eastAsia"/>
          <w:sz w:val="21"/>
          <w:szCs w:val="21"/>
        </w:rPr>
        <w:t>列间空调为冷池机柜</w:t>
      </w:r>
      <w:proofErr w:type="gramEnd"/>
      <w:r w:rsidRPr="00D615CB">
        <w:rPr>
          <w:rFonts w:ascii="仿宋" w:eastAsia="仿宋" w:hAnsi="仿宋" w:hint="eastAsia"/>
          <w:sz w:val="21"/>
          <w:szCs w:val="21"/>
        </w:rPr>
        <w:t>制冷；1台45KW环境空调；2台20KW精密空调为UPS间制冷，值班室1台12.5KW环境空调。</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备份机房设置4台60-65KW</w:t>
      </w:r>
      <w:proofErr w:type="gramStart"/>
      <w:r w:rsidRPr="00D615CB">
        <w:rPr>
          <w:rFonts w:ascii="仿宋" w:eastAsia="仿宋" w:hAnsi="仿宋" w:hint="eastAsia"/>
          <w:sz w:val="21"/>
          <w:szCs w:val="21"/>
        </w:rPr>
        <w:t>列间空调为冷池机柜</w:t>
      </w:r>
      <w:proofErr w:type="gramEnd"/>
      <w:r w:rsidRPr="00D615CB">
        <w:rPr>
          <w:rFonts w:ascii="仿宋" w:eastAsia="仿宋" w:hAnsi="仿宋" w:hint="eastAsia"/>
          <w:sz w:val="21"/>
          <w:szCs w:val="21"/>
        </w:rPr>
        <w:t>制冷；1台20KW环境空调；2台12.5KW精密空调为UPS间制冷。</w:t>
      </w:r>
    </w:p>
    <w:p w:rsidR="009C0FCD" w:rsidRPr="00D615CB" w:rsidRDefault="009C0FCD" w:rsidP="009C0FCD">
      <w:pPr>
        <w:pStyle w:val="afffffffffd"/>
        <w:spacing w:line="360" w:lineRule="auto"/>
        <w:ind w:firstLine="420"/>
        <w:rPr>
          <w:rFonts w:ascii="仿宋" w:eastAsia="仿宋" w:hAnsi="仿宋"/>
          <w:sz w:val="21"/>
          <w:szCs w:val="21"/>
        </w:rPr>
      </w:pPr>
      <w:proofErr w:type="gramStart"/>
      <w:r w:rsidRPr="00D615CB">
        <w:rPr>
          <w:rFonts w:ascii="仿宋" w:eastAsia="仿宋" w:hAnsi="仿宋" w:hint="eastAsia"/>
          <w:sz w:val="21"/>
          <w:szCs w:val="21"/>
        </w:rPr>
        <w:t>消控机房</w:t>
      </w:r>
      <w:proofErr w:type="gramEnd"/>
      <w:r w:rsidRPr="00D615CB">
        <w:rPr>
          <w:rFonts w:ascii="仿宋" w:eastAsia="仿宋" w:hAnsi="仿宋" w:hint="eastAsia"/>
          <w:sz w:val="21"/>
          <w:szCs w:val="21"/>
        </w:rPr>
        <w:t>设置2台40KW</w:t>
      </w:r>
      <w:proofErr w:type="gramStart"/>
      <w:r w:rsidRPr="00D615CB">
        <w:rPr>
          <w:rFonts w:ascii="仿宋" w:eastAsia="仿宋" w:hAnsi="仿宋" w:hint="eastAsia"/>
          <w:sz w:val="21"/>
          <w:szCs w:val="21"/>
        </w:rPr>
        <w:t>列间空调</w:t>
      </w:r>
      <w:proofErr w:type="gramEnd"/>
      <w:r w:rsidRPr="00D615CB">
        <w:rPr>
          <w:rFonts w:ascii="仿宋" w:eastAsia="仿宋" w:hAnsi="仿宋" w:hint="eastAsia"/>
          <w:sz w:val="21"/>
          <w:szCs w:val="21"/>
        </w:rPr>
        <w:t>为机柜制冷， 1台12.5KW精密空调为UPS间制冷, 1台12.5KW空调为机房环境空调，</w:t>
      </w:r>
      <w:proofErr w:type="gramStart"/>
      <w:r w:rsidRPr="00D615CB">
        <w:rPr>
          <w:rFonts w:ascii="仿宋" w:eastAsia="仿宋" w:hAnsi="仿宋" w:hint="eastAsia"/>
          <w:sz w:val="21"/>
          <w:szCs w:val="21"/>
        </w:rPr>
        <w:t>消控中心</w:t>
      </w:r>
      <w:proofErr w:type="gramEnd"/>
      <w:r w:rsidRPr="00D615CB">
        <w:rPr>
          <w:rFonts w:ascii="仿宋" w:eastAsia="仿宋" w:hAnsi="仿宋" w:hint="eastAsia"/>
          <w:sz w:val="21"/>
          <w:szCs w:val="21"/>
        </w:rPr>
        <w:t>值班室采用大厦多联机方式制冷。</w:t>
      </w:r>
    </w:p>
    <w:p w:rsidR="009C0FCD" w:rsidRPr="00D615CB" w:rsidRDefault="009C0FCD" w:rsidP="009C0FCD">
      <w:pPr>
        <w:pStyle w:val="2a"/>
        <w:spacing w:line="360" w:lineRule="auto"/>
        <w:jc w:val="both"/>
        <w:rPr>
          <w:rFonts w:ascii="仿宋" w:eastAsia="仿宋" w:hAnsi="仿宋" w:cs="仿宋"/>
          <w:sz w:val="21"/>
          <w:szCs w:val="21"/>
        </w:rPr>
      </w:pPr>
      <w:bookmarkStart w:id="260" w:name="_Toc155863306"/>
      <w:bookmarkStart w:id="261" w:name="_Toc154061734"/>
      <w:r w:rsidRPr="00D615CB">
        <w:rPr>
          <w:rFonts w:ascii="仿宋" w:eastAsia="仿宋" w:hAnsi="仿宋" w:cs="仿宋"/>
          <w:sz w:val="21"/>
          <w:szCs w:val="21"/>
        </w:rPr>
        <w:t>6.2</w:t>
      </w:r>
      <w:r w:rsidRPr="00D615CB">
        <w:rPr>
          <w:rFonts w:ascii="仿宋" w:eastAsia="仿宋" w:hAnsi="仿宋" w:cs="仿宋" w:hint="eastAsia"/>
          <w:sz w:val="21"/>
          <w:szCs w:val="21"/>
        </w:rPr>
        <w:t>机房空调制冷计算</w:t>
      </w:r>
      <w:bookmarkEnd w:id="260"/>
      <w:bookmarkEnd w:id="261"/>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1、生产机房空调制冷量计算</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lastRenderedPageBreak/>
        <w:t>生产机房单冷通道制冷量计算：24台机柜*6000W最大发热量=144KW；</w:t>
      </w:r>
      <w:proofErr w:type="gramStart"/>
      <w:r w:rsidRPr="00D615CB">
        <w:rPr>
          <w:rFonts w:ascii="仿宋" w:eastAsia="仿宋" w:hAnsi="仿宋" w:hint="eastAsia"/>
          <w:sz w:val="21"/>
          <w:szCs w:val="21"/>
        </w:rPr>
        <w:t>单台列间空调</w:t>
      </w:r>
      <w:proofErr w:type="gramEnd"/>
      <w:r w:rsidRPr="00D615CB">
        <w:rPr>
          <w:rFonts w:ascii="仿宋" w:eastAsia="仿宋" w:hAnsi="仿宋" w:hint="eastAsia"/>
          <w:sz w:val="21"/>
          <w:szCs w:val="21"/>
        </w:rPr>
        <w:t>制冷量50KW*4台=200KW，做N+1备份设计。</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生产机房环境空调采用1台45KW制冷量（平米数*0.18系数），上送风空调设计，人员在机房内巡检、维护时自动打开，人员离开后自动关闭，做到绿色节能环保。</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生产机房UPS间空调采用2台20KW上送风精密空调。空间制冷及设备N+1设计。</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1、备份机房空调制冷量计算</w:t>
      </w:r>
    </w:p>
    <w:p w:rsidR="009C0FCD" w:rsidRPr="00D615CB" w:rsidRDefault="009C0FCD" w:rsidP="009C0FCD">
      <w:pPr>
        <w:pStyle w:val="afffffffffd"/>
        <w:spacing w:line="360" w:lineRule="auto"/>
        <w:ind w:firstLine="420"/>
        <w:rPr>
          <w:rFonts w:ascii="仿宋" w:eastAsia="仿宋" w:hAnsi="仿宋"/>
          <w:sz w:val="21"/>
          <w:szCs w:val="21"/>
        </w:rPr>
      </w:pPr>
      <w:proofErr w:type="gramStart"/>
      <w:r w:rsidRPr="00D615CB">
        <w:rPr>
          <w:rFonts w:ascii="仿宋" w:eastAsia="仿宋" w:hAnsi="仿宋" w:hint="eastAsia"/>
          <w:sz w:val="21"/>
          <w:szCs w:val="21"/>
        </w:rPr>
        <w:t>灾备机房</w:t>
      </w:r>
      <w:proofErr w:type="gramEnd"/>
      <w:r w:rsidRPr="00D615CB">
        <w:rPr>
          <w:rFonts w:ascii="仿宋" w:eastAsia="仿宋" w:hAnsi="仿宋" w:hint="eastAsia"/>
          <w:sz w:val="21"/>
          <w:szCs w:val="21"/>
        </w:rPr>
        <w:t>单冷通道制冷量计算：34台机柜*6000W最大发热量=200KW；</w:t>
      </w:r>
      <w:proofErr w:type="gramStart"/>
      <w:r w:rsidRPr="00D615CB">
        <w:rPr>
          <w:rFonts w:ascii="仿宋" w:eastAsia="仿宋" w:hAnsi="仿宋" w:hint="eastAsia"/>
          <w:sz w:val="21"/>
          <w:szCs w:val="21"/>
        </w:rPr>
        <w:t>单台列间空调</w:t>
      </w:r>
      <w:proofErr w:type="gramEnd"/>
      <w:r w:rsidRPr="00D615CB">
        <w:rPr>
          <w:rFonts w:ascii="仿宋" w:eastAsia="仿宋" w:hAnsi="仿宋" w:hint="eastAsia"/>
          <w:sz w:val="21"/>
          <w:szCs w:val="21"/>
        </w:rPr>
        <w:t>制冷量65KW*4台=260KW，做N+1备份设计。</w:t>
      </w:r>
    </w:p>
    <w:p w:rsidR="009C0FCD" w:rsidRPr="00D615CB" w:rsidRDefault="009C0FCD" w:rsidP="009C0FCD">
      <w:pPr>
        <w:pStyle w:val="afffffffffd"/>
        <w:spacing w:line="360" w:lineRule="auto"/>
        <w:ind w:firstLine="420"/>
        <w:rPr>
          <w:rFonts w:ascii="仿宋" w:eastAsia="仿宋" w:hAnsi="仿宋"/>
          <w:sz w:val="21"/>
          <w:szCs w:val="21"/>
        </w:rPr>
      </w:pPr>
      <w:proofErr w:type="gramStart"/>
      <w:r w:rsidRPr="00D615CB">
        <w:rPr>
          <w:rFonts w:ascii="仿宋" w:eastAsia="仿宋" w:hAnsi="仿宋" w:hint="eastAsia"/>
          <w:sz w:val="21"/>
          <w:szCs w:val="21"/>
        </w:rPr>
        <w:t>灾备机房</w:t>
      </w:r>
      <w:proofErr w:type="gramEnd"/>
      <w:r w:rsidRPr="00D615CB">
        <w:rPr>
          <w:rFonts w:ascii="仿宋" w:eastAsia="仿宋" w:hAnsi="仿宋" w:hint="eastAsia"/>
          <w:sz w:val="21"/>
          <w:szCs w:val="21"/>
        </w:rPr>
        <w:t>环境空调采用1台20KW制冷量（平米数*0.18系数），上送风空调设计，人员在机房内巡检、维护时自动打开，人员离开后自动关闭，做到绿色节能环保。</w:t>
      </w:r>
    </w:p>
    <w:p w:rsidR="009C0FCD" w:rsidRPr="00D615CB" w:rsidRDefault="009C0FCD" w:rsidP="009C0FCD">
      <w:pPr>
        <w:pStyle w:val="afffffffffd"/>
        <w:spacing w:line="360" w:lineRule="auto"/>
        <w:ind w:firstLine="420"/>
        <w:rPr>
          <w:rFonts w:ascii="仿宋" w:eastAsia="仿宋" w:hAnsi="仿宋"/>
          <w:sz w:val="21"/>
          <w:szCs w:val="21"/>
        </w:rPr>
      </w:pPr>
      <w:proofErr w:type="gramStart"/>
      <w:r w:rsidRPr="00D615CB">
        <w:rPr>
          <w:rFonts w:ascii="仿宋" w:eastAsia="仿宋" w:hAnsi="仿宋" w:hint="eastAsia"/>
          <w:sz w:val="21"/>
          <w:szCs w:val="21"/>
        </w:rPr>
        <w:t>灾备机房</w:t>
      </w:r>
      <w:proofErr w:type="gramEnd"/>
      <w:r w:rsidRPr="00D615CB">
        <w:rPr>
          <w:rFonts w:ascii="仿宋" w:eastAsia="仿宋" w:hAnsi="仿宋" w:hint="eastAsia"/>
          <w:sz w:val="21"/>
          <w:szCs w:val="21"/>
        </w:rPr>
        <w:t>UPS间空调采用2台12.5KW上送风精密空调。空间制冷及设备N+1设计。</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2、</w:t>
      </w:r>
      <w:proofErr w:type="gramStart"/>
      <w:r w:rsidRPr="00D615CB">
        <w:rPr>
          <w:rFonts w:ascii="仿宋" w:eastAsia="仿宋" w:hAnsi="仿宋" w:hint="eastAsia"/>
          <w:sz w:val="21"/>
          <w:szCs w:val="21"/>
        </w:rPr>
        <w:t>消控机房</w:t>
      </w:r>
      <w:proofErr w:type="gramEnd"/>
      <w:r w:rsidRPr="00D615CB">
        <w:rPr>
          <w:rFonts w:ascii="仿宋" w:eastAsia="仿宋" w:hAnsi="仿宋" w:hint="eastAsia"/>
          <w:sz w:val="21"/>
          <w:szCs w:val="21"/>
        </w:rPr>
        <w:t>空调制冷量计算</w:t>
      </w:r>
    </w:p>
    <w:p w:rsidR="009C0FCD" w:rsidRPr="00D615CB" w:rsidRDefault="009C0FCD" w:rsidP="009C0FCD">
      <w:pPr>
        <w:pStyle w:val="afffffffffd"/>
        <w:spacing w:line="360" w:lineRule="auto"/>
        <w:ind w:firstLine="420"/>
        <w:rPr>
          <w:rFonts w:ascii="仿宋" w:eastAsia="仿宋" w:hAnsi="仿宋"/>
          <w:sz w:val="21"/>
          <w:szCs w:val="21"/>
        </w:rPr>
      </w:pPr>
      <w:proofErr w:type="gramStart"/>
      <w:r w:rsidRPr="00D615CB">
        <w:rPr>
          <w:rFonts w:ascii="仿宋" w:eastAsia="仿宋" w:hAnsi="仿宋" w:hint="eastAsia"/>
          <w:sz w:val="21"/>
          <w:szCs w:val="21"/>
        </w:rPr>
        <w:t>消控机房</w:t>
      </w:r>
      <w:proofErr w:type="gramEnd"/>
      <w:r w:rsidRPr="00D615CB">
        <w:rPr>
          <w:rFonts w:ascii="仿宋" w:eastAsia="仿宋" w:hAnsi="仿宋" w:hint="eastAsia"/>
          <w:sz w:val="21"/>
          <w:szCs w:val="21"/>
        </w:rPr>
        <w:t>机柜制冷量计算：14台机柜*6000W发热量=84KW；采用2台45KW</w:t>
      </w:r>
      <w:proofErr w:type="gramStart"/>
      <w:r w:rsidRPr="00D615CB">
        <w:rPr>
          <w:rFonts w:ascii="仿宋" w:eastAsia="仿宋" w:hAnsi="仿宋" w:hint="eastAsia"/>
          <w:sz w:val="21"/>
          <w:szCs w:val="21"/>
        </w:rPr>
        <w:t>列间空调</w:t>
      </w:r>
      <w:proofErr w:type="gramEnd"/>
    </w:p>
    <w:p w:rsidR="009C0FCD" w:rsidRPr="00D615CB" w:rsidRDefault="009C0FCD" w:rsidP="009C0FCD">
      <w:pPr>
        <w:pStyle w:val="afffffffffd"/>
        <w:spacing w:line="360" w:lineRule="auto"/>
        <w:ind w:firstLine="420"/>
        <w:rPr>
          <w:rFonts w:ascii="仿宋" w:eastAsia="仿宋" w:hAnsi="仿宋"/>
          <w:sz w:val="21"/>
          <w:szCs w:val="21"/>
        </w:rPr>
      </w:pPr>
      <w:proofErr w:type="gramStart"/>
      <w:r w:rsidRPr="00D615CB">
        <w:rPr>
          <w:rFonts w:ascii="仿宋" w:eastAsia="仿宋" w:hAnsi="仿宋" w:hint="eastAsia"/>
          <w:sz w:val="21"/>
          <w:szCs w:val="21"/>
        </w:rPr>
        <w:t>消控机房</w:t>
      </w:r>
      <w:proofErr w:type="gramEnd"/>
      <w:r w:rsidRPr="00D615CB">
        <w:rPr>
          <w:rFonts w:ascii="仿宋" w:eastAsia="仿宋" w:hAnsi="仿宋" w:hint="eastAsia"/>
          <w:sz w:val="21"/>
          <w:szCs w:val="21"/>
        </w:rPr>
        <w:t>值班室，采用大系统多联机方式制冷。</w:t>
      </w:r>
    </w:p>
    <w:p w:rsidR="009C0FCD" w:rsidRPr="00D615CB" w:rsidRDefault="009C0FCD" w:rsidP="009C0FCD">
      <w:pPr>
        <w:pStyle w:val="afffffffffd"/>
        <w:spacing w:line="360" w:lineRule="auto"/>
        <w:ind w:firstLine="420"/>
        <w:rPr>
          <w:rFonts w:ascii="仿宋" w:eastAsia="仿宋" w:hAnsi="仿宋"/>
          <w:sz w:val="21"/>
          <w:szCs w:val="21"/>
        </w:rPr>
      </w:pPr>
      <w:proofErr w:type="gramStart"/>
      <w:r w:rsidRPr="00D615CB">
        <w:rPr>
          <w:rFonts w:ascii="仿宋" w:eastAsia="仿宋" w:hAnsi="仿宋" w:hint="eastAsia"/>
          <w:sz w:val="21"/>
          <w:szCs w:val="21"/>
        </w:rPr>
        <w:t>消控机房</w:t>
      </w:r>
      <w:proofErr w:type="gramEnd"/>
      <w:r w:rsidRPr="00D615CB">
        <w:rPr>
          <w:rFonts w:ascii="仿宋" w:eastAsia="仿宋" w:hAnsi="仿宋" w:hint="eastAsia"/>
          <w:sz w:val="21"/>
          <w:szCs w:val="21"/>
        </w:rPr>
        <w:t>UPS间空调根据面积采用1台12.5KW精密空调为空间及设备制冷设计。</w:t>
      </w:r>
    </w:p>
    <w:p w:rsidR="009C0FCD" w:rsidRPr="00D615CB" w:rsidRDefault="009C0FCD" w:rsidP="009C0FCD">
      <w:pPr>
        <w:pStyle w:val="2a"/>
        <w:spacing w:line="360" w:lineRule="auto"/>
        <w:jc w:val="both"/>
        <w:rPr>
          <w:rFonts w:ascii="仿宋" w:eastAsia="仿宋" w:hAnsi="仿宋" w:cs="仿宋"/>
          <w:sz w:val="21"/>
          <w:szCs w:val="21"/>
        </w:rPr>
      </w:pPr>
      <w:bookmarkStart w:id="262" w:name="_Toc155863307"/>
      <w:bookmarkStart w:id="263" w:name="_Toc154061735"/>
      <w:r w:rsidRPr="00D615CB">
        <w:rPr>
          <w:rFonts w:ascii="仿宋" w:eastAsia="仿宋" w:hAnsi="仿宋" w:cs="仿宋" w:hint="eastAsia"/>
          <w:sz w:val="21"/>
          <w:szCs w:val="21"/>
        </w:rPr>
        <w:t>6</w:t>
      </w:r>
      <w:r w:rsidRPr="00D615CB">
        <w:rPr>
          <w:rFonts w:ascii="仿宋" w:eastAsia="仿宋" w:hAnsi="仿宋" w:cs="仿宋"/>
          <w:sz w:val="21"/>
          <w:szCs w:val="21"/>
        </w:rPr>
        <w:t>.3</w:t>
      </w:r>
      <w:r w:rsidRPr="00D615CB">
        <w:rPr>
          <w:rFonts w:ascii="仿宋" w:eastAsia="仿宋" w:hAnsi="仿宋" w:cs="仿宋" w:hint="eastAsia"/>
          <w:sz w:val="21"/>
          <w:szCs w:val="21"/>
        </w:rPr>
        <w:t>列间空调技术要求：</w:t>
      </w:r>
      <w:bookmarkEnd w:id="262"/>
      <w:bookmarkEnd w:id="263"/>
    </w:p>
    <w:p w:rsidR="009C0FCD" w:rsidRPr="00D615CB" w:rsidRDefault="009C0FCD" w:rsidP="009C0FCD">
      <w:pPr>
        <w:adjustRightInd w:val="0"/>
        <w:spacing w:line="360" w:lineRule="auto"/>
        <w:ind w:right="22" w:firstLine="422"/>
        <w:textAlignment w:val="baseline"/>
        <w:rPr>
          <w:rFonts w:ascii="仿宋" w:eastAsia="仿宋" w:hAnsi="仿宋" w:cs="Arial"/>
          <w:b/>
          <w:szCs w:val="21"/>
        </w:rPr>
      </w:pPr>
      <w:r w:rsidRPr="00D615CB">
        <w:rPr>
          <w:rFonts w:ascii="仿宋" w:eastAsia="仿宋" w:hAnsi="仿宋" w:cs="Arial"/>
          <w:b/>
          <w:szCs w:val="21"/>
        </w:rPr>
        <w:t>本次空调机组选型范围如下</w:t>
      </w:r>
      <w:r w:rsidRPr="00D615CB">
        <w:rPr>
          <w:rFonts w:ascii="仿宋" w:eastAsia="仿宋" w:hAnsi="仿宋" w:cs="Arial" w:hint="eastAsia"/>
          <w:b/>
          <w:szCs w:val="21"/>
        </w:rPr>
        <w:t>表</w:t>
      </w:r>
      <w:r w:rsidRPr="00D615CB">
        <w:rPr>
          <w:rFonts w:ascii="仿宋" w:eastAsia="仿宋" w:hAnsi="仿宋" w:cs="Arial"/>
          <w:b/>
          <w:szCs w:val="21"/>
        </w:rPr>
        <w:t>：</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表</w:t>
      </w:r>
      <w:proofErr w:type="gramStart"/>
      <w:r w:rsidRPr="00D615CB">
        <w:rPr>
          <w:rFonts w:ascii="仿宋" w:eastAsia="仿宋" w:hAnsi="仿宋" w:hint="eastAsia"/>
          <w:sz w:val="21"/>
          <w:szCs w:val="21"/>
        </w:rPr>
        <w:t>一</w:t>
      </w:r>
      <w:proofErr w:type="gramEnd"/>
      <w:r w:rsidRPr="00D615CB">
        <w:rPr>
          <w:rFonts w:ascii="仿宋" w:eastAsia="仿宋" w:hAnsi="仿宋" w:hint="eastAsia"/>
          <w:sz w:val="21"/>
          <w:szCs w:val="21"/>
        </w:rPr>
        <w:t>：选型技术明细表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415"/>
        <w:gridCol w:w="1156"/>
        <w:gridCol w:w="1015"/>
        <w:gridCol w:w="1199"/>
        <w:gridCol w:w="1068"/>
        <w:gridCol w:w="1043"/>
        <w:gridCol w:w="1963"/>
      </w:tblGrid>
      <w:tr w:rsidR="009C0FCD" w:rsidRPr="00D615CB" w:rsidTr="00C6664D">
        <w:trPr>
          <w:jc w:val="center"/>
        </w:trPr>
        <w:tc>
          <w:tcPr>
            <w:tcW w:w="287" w:type="pct"/>
            <w:vAlign w:val="center"/>
          </w:tcPr>
          <w:p w:rsidR="009C0FCD" w:rsidRPr="00D615CB" w:rsidRDefault="009C0FCD" w:rsidP="00C6664D">
            <w:pPr>
              <w:pStyle w:val="afffffffffd"/>
              <w:spacing w:line="360" w:lineRule="auto"/>
              <w:ind w:firstLineChars="0" w:firstLine="0"/>
              <w:jc w:val="center"/>
              <w:rPr>
                <w:rFonts w:ascii="仿宋" w:eastAsia="仿宋" w:hAnsi="仿宋"/>
                <w:sz w:val="21"/>
                <w:szCs w:val="21"/>
              </w:rPr>
            </w:pPr>
            <w:r w:rsidRPr="00D615CB">
              <w:rPr>
                <w:rFonts w:ascii="仿宋" w:eastAsia="仿宋" w:hAnsi="仿宋" w:hint="eastAsia"/>
                <w:sz w:val="21"/>
                <w:szCs w:val="21"/>
              </w:rPr>
              <w:t>序号</w:t>
            </w:r>
          </w:p>
        </w:tc>
        <w:tc>
          <w:tcPr>
            <w:tcW w:w="753" w:type="pct"/>
            <w:vAlign w:val="center"/>
          </w:tcPr>
          <w:p w:rsidR="009C0FCD" w:rsidRPr="00D615CB" w:rsidRDefault="009C0FCD" w:rsidP="00C6664D">
            <w:pPr>
              <w:pStyle w:val="afffffffffd"/>
              <w:spacing w:line="360" w:lineRule="auto"/>
              <w:ind w:firstLineChars="0" w:firstLine="0"/>
              <w:jc w:val="both"/>
              <w:rPr>
                <w:rFonts w:ascii="仿宋" w:eastAsia="仿宋" w:hAnsi="仿宋"/>
                <w:sz w:val="21"/>
                <w:szCs w:val="21"/>
              </w:rPr>
            </w:pPr>
            <w:proofErr w:type="gramStart"/>
            <w:r w:rsidRPr="00D615CB">
              <w:rPr>
                <w:rFonts w:ascii="仿宋" w:eastAsia="仿宋" w:hAnsi="仿宋" w:hint="eastAsia"/>
                <w:sz w:val="21"/>
                <w:szCs w:val="21"/>
              </w:rPr>
              <w:t>总</w:t>
            </w:r>
            <w:r w:rsidRPr="00D615CB">
              <w:rPr>
                <w:rFonts w:ascii="仿宋" w:eastAsia="仿宋" w:hAnsi="仿宋"/>
                <w:sz w:val="21"/>
                <w:szCs w:val="21"/>
              </w:rPr>
              <w:t>冷量</w:t>
            </w:r>
            <w:proofErr w:type="gramEnd"/>
            <w:r w:rsidRPr="00D615CB">
              <w:rPr>
                <w:rFonts w:ascii="仿宋" w:eastAsia="仿宋" w:hAnsi="仿宋"/>
                <w:sz w:val="21"/>
                <w:szCs w:val="21"/>
              </w:rPr>
              <w:t>要求</w:t>
            </w:r>
          </w:p>
          <w:p w:rsidR="009C0FCD" w:rsidRPr="00D615CB" w:rsidRDefault="009C0FCD" w:rsidP="00C6664D">
            <w:pPr>
              <w:pStyle w:val="afffffffffd"/>
              <w:spacing w:line="360" w:lineRule="auto"/>
              <w:ind w:firstLineChars="0" w:firstLine="0"/>
              <w:jc w:val="both"/>
              <w:rPr>
                <w:rFonts w:ascii="仿宋" w:eastAsia="仿宋" w:hAnsi="仿宋"/>
                <w:sz w:val="21"/>
                <w:szCs w:val="21"/>
              </w:rPr>
            </w:pPr>
            <w:r w:rsidRPr="00D615CB">
              <w:rPr>
                <w:rFonts w:ascii="仿宋" w:eastAsia="仿宋" w:hAnsi="仿宋"/>
                <w:sz w:val="21"/>
                <w:szCs w:val="21"/>
              </w:rPr>
              <w:t>(</w:t>
            </w:r>
            <w:r w:rsidRPr="00D615CB">
              <w:rPr>
                <w:rFonts w:ascii="仿宋" w:eastAsia="仿宋" w:hAnsi="仿宋" w:hint="eastAsia"/>
                <w:sz w:val="21"/>
                <w:szCs w:val="21"/>
              </w:rPr>
              <w:t>kW</w:t>
            </w:r>
            <w:r w:rsidRPr="00D615CB">
              <w:rPr>
                <w:rFonts w:ascii="仿宋" w:eastAsia="仿宋" w:hAnsi="仿宋"/>
                <w:sz w:val="21"/>
                <w:szCs w:val="21"/>
              </w:rPr>
              <w:t>)</w:t>
            </w:r>
          </w:p>
        </w:tc>
        <w:tc>
          <w:tcPr>
            <w:tcW w:w="615" w:type="pct"/>
            <w:vAlign w:val="center"/>
          </w:tcPr>
          <w:p w:rsidR="009C0FCD" w:rsidRPr="00D615CB" w:rsidRDefault="009C0FCD" w:rsidP="00C6664D">
            <w:pPr>
              <w:pStyle w:val="afffffffffd"/>
              <w:spacing w:line="360" w:lineRule="auto"/>
              <w:ind w:firstLineChars="0" w:firstLine="0"/>
              <w:jc w:val="both"/>
              <w:rPr>
                <w:rFonts w:ascii="仿宋" w:eastAsia="仿宋" w:hAnsi="仿宋"/>
                <w:sz w:val="21"/>
                <w:szCs w:val="21"/>
              </w:rPr>
            </w:pPr>
            <w:r w:rsidRPr="00D615CB">
              <w:rPr>
                <w:rFonts w:ascii="仿宋" w:eastAsia="仿宋" w:hAnsi="仿宋"/>
                <w:sz w:val="21"/>
                <w:szCs w:val="21"/>
              </w:rPr>
              <w:t>送风方式</w:t>
            </w:r>
          </w:p>
        </w:tc>
        <w:tc>
          <w:tcPr>
            <w:tcW w:w="540" w:type="pct"/>
            <w:vAlign w:val="center"/>
          </w:tcPr>
          <w:p w:rsidR="009C0FCD" w:rsidRPr="00D615CB" w:rsidRDefault="009C0FCD" w:rsidP="00C6664D">
            <w:pPr>
              <w:pStyle w:val="afffffffffd"/>
              <w:spacing w:line="360" w:lineRule="auto"/>
              <w:ind w:firstLineChars="0" w:firstLine="0"/>
              <w:jc w:val="both"/>
              <w:rPr>
                <w:rFonts w:ascii="仿宋" w:eastAsia="仿宋" w:hAnsi="仿宋"/>
                <w:sz w:val="21"/>
                <w:szCs w:val="21"/>
              </w:rPr>
            </w:pPr>
            <w:r w:rsidRPr="00D615CB">
              <w:rPr>
                <w:rFonts w:ascii="仿宋" w:eastAsia="仿宋" w:hAnsi="仿宋"/>
                <w:sz w:val="21"/>
                <w:szCs w:val="21"/>
              </w:rPr>
              <w:t>室内</w:t>
            </w:r>
            <w:r w:rsidRPr="00D615CB">
              <w:rPr>
                <w:rFonts w:ascii="仿宋" w:eastAsia="仿宋" w:hAnsi="仿宋" w:hint="eastAsia"/>
                <w:sz w:val="21"/>
                <w:szCs w:val="21"/>
              </w:rPr>
              <w:t>EC</w:t>
            </w:r>
            <w:r w:rsidRPr="00D615CB">
              <w:rPr>
                <w:rFonts w:ascii="仿宋" w:eastAsia="仿宋" w:hAnsi="仿宋"/>
                <w:sz w:val="21"/>
                <w:szCs w:val="21"/>
              </w:rPr>
              <w:t>风机数量</w:t>
            </w:r>
          </w:p>
        </w:tc>
        <w:tc>
          <w:tcPr>
            <w:tcW w:w="638" w:type="pct"/>
            <w:vAlign w:val="center"/>
          </w:tcPr>
          <w:p w:rsidR="009C0FCD" w:rsidRPr="00D615CB" w:rsidRDefault="009C0FCD" w:rsidP="00C6664D">
            <w:pPr>
              <w:pStyle w:val="afffffffffd"/>
              <w:spacing w:line="360" w:lineRule="auto"/>
              <w:ind w:firstLineChars="0" w:firstLine="0"/>
              <w:jc w:val="both"/>
              <w:rPr>
                <w:rFonts w:ascii="仿宋" w:eastAsia="仿宋" w:hAnsi="仿宋"/>
                <w:sz w:val="21"/>
                <w:szCs w:val="21"/>
              </w:rPr>
            </w:pPr>
            <w:r w:rsidRPr="00D615CB">
              <w:rPr>
                <w:rFonts w:ascii="仿宋" w:eastAsia="仿宋" w:hAnsi="仿宋"/>
                <w:sz w:val="21"/>
                <w:szCs w:val="21"/>
              </w:rPr>
              <w:t>风量</w:t>
            </w:r>
          </w:p>
          <w:p w:rsidR="009C0FCD" w:rsidRPr="00D615CB" w:rsidRDefault="009C0FCD" w:rsidP="00C6664D">
            <w:pPr>
              <w:pStyle w:val="afffffffffd"/>
              <w:spacing w:line="360" w:lineRule="auto"/>
              <w:ind w:firstLineChars="0" w:firstLine="0"/>
              <w:jc w:val="both"/>
              <w:rPr>
                <w:rFonts w:ascii="仿宋" w:eastAsia="仿宋" w:hAnsi="仿宋"/>
                <w:sz w:val="21"/>
                <w:szCs w:val="21"/>
              </w:rPr>
            </w:pPr>
            <w:r w:rsidRPr="00D615CB">
              <w:rPr>
                <w:rFonts w:ascii="仿宋" w:eastAsia="仿宋" w:hAnsi="仿宋"/>
                <w:sz w:val="21"/>
                <w:szCs w:val="21"/>
              </w:rPr>
              <w:t>（m3/h）</w:t>
            </w:r>
          </w:p>
        </w:tc>
        <w:tc>
          <w:tcPr>
            <w:tcW w:w="568" w:type="pct"/>
            <w:vAlign w:val="center"/>
          </w:tcPr>
          <w:p w:rsidR="009C0FCD" w:rsidRPr="00D615CB" w:rsidRDefault="009C0FCD" w:rsidP="00C6664D">
            <w:pPr>
              <w:pStyle w:val="afffffffffd"/>
              <w:spacing w:line="360" w:lineRule="auto"/>
              <w:ind w:firstLineChars="0" w:firstLine="0"/>
              <w:jc w:val="both"/>
              <w:rPr>
                <w:rFonts w:ascii="仿宋" w:eastAsia="仿宋" w:hAnsi="仿宋"/>
                <w:sz w:val="21"/>
                <w:szCs w:val="21"/>
              </w:rPr>
            </w:pPr>
            <w:r w:rsidRPr="00D615CB">
              <w:rPr>
                <w:rFonts w:ascii="仿宋" w:eastAsia="仿宋" w:hAnsi="仿宋" w:hint="eastAsia"/>
                <w:sz w:val="21"/>
                <w:szCs w:val="21"/>
              </w:rPr>
              <w:t>加湿量</w:t>
            </w:r>
            <w:r w:rsidRPr="00D615CB">
              <w:rPr>
                <w:rFonts w:ascii="仿宋" w:eastAsia="仿宋" w:hAnsi="仿宋"/>
                <w:sz w:val="21"/>
                <w:szCs w:val="21"/>
              </w:rPr>
              <w:t>（</w:t>
            </w:r>
            <w:r w:rsidRPr="00D615CB">
              <w:rPr>
                <w:rFonts w:ascii="仿宋" w:eastAsia="仿宋" w:hAnsi="仿宋" w:hint="eastAsia"/>
                <w:sz w:val="21"/>
                <w:szCs w:val="21"/>
              </w:rPr>
              <w:t>kg</w:t>
            </w:r>
            <w:r w:rsidRPr="00D615CB">
              <w:rPr>
                <w:rFonts w:ascii="仿宋" w:eastAsia="仿宋" w:hAnsi="仿宋"/>
                <w:sz w:val="21"/>
                <w:szCs w:val="21"/>
              </w:rPr>
              <w:t>/h）</w:t>
            </w:r>
          </w:p>
        </w:tc>
        <w:tc>
          <w:tcPr>
            <w:tcW w:w="555" w:type="pct"/>
            <w:vAlign w:val="center"/>
          </w:tcPr>
          <w:p w:rsidR="009C0FCD" w:rsidRPr="00D615CB" w:rsidRDefault="009C0FCD" w:rsidP="00C6664D">
            <w:pPr>
              <w:pStyle w:val="afffffffffd"/>
              <w:spacing w:line="360" w:lineRule="auto"/>
              <w:ind w:firstLineChars="0" w:firstLine="0"/>
              <w:jc w:val="both"/>
              <w:rPr>
                <w:rFonts w:ascii="仿宋" w:eastAsia="仿宋" w:hAnsi="仿宋"/>
                <w:sz w:val="21"/>
                <w:szCs w:val="21"/>
              </w:rPr>
            </w:pPr>
            <w:r w:rsidRPr="00D615CB">
              <w:rPr>
                <w:rFonts w:ascii="仿宋" w:eastAsia="仿宋" w:hAnsi="仿宋" w:hint="eastAsia"/>
                <w:sz w:val="21"/>
                <w:szCs w:val="21"/>
              </w:rPr>
              <w:t>加热量</w:t>
            </w:r>
          </w:p>
          <w:p w:rsidR="009C0FCD" w:rsidRPr="00D615CB" w:rsidRDefault="009C0FCD" w:rsidP="00C6664D">
            <w:pPr>
              <w:pStyle w:val="afffffffffd"/>
              <w:spacing w:line="360" w:lineRule="auto"/>
              <w:ind w:firstLineChars="0" w:firstLine="0"/>
              <w:jc w:val="both"/>
              <w:rPr>
                <w:rFonts w:ascii="仿宋" w:eastAsia="仿宋" w:hAnsi="仿宋"/>
                <w:sz w:val="21"/>
                <w:szCs w:val="21"/>
              </w:rPr>
            </w:pPr>
            <w:r w:rsidRPr="00D615CB">
              <w:rPr>
                <w:rFonts w:ascii="仿宋" w:eastAsia="仿宋" w:hAnsi="仿宋"/>
                <w:sz w:val="21"/>
                <w:szCs w:val="21"/>
              </w:rPr>
              <w:t>（</w:t>
            </w:r>
            <w:r w:rsidRPr="00D615CB">
              <w:rPr>
                <w:rFonts w:ascii="仿宋" w:eastAsia="仿宋" w:hAnsi="仿宋" w:hint="eastAsia"/>
                <w:sz w:val="21"/>
                <w:szCs w:val="21"/>
              </w:rPr>
              <w:t>kW</w:t>
            </w:r>
            <w:r w:rsidRPr="00D615CB">
              <w:rPr>
                <w:rFonts w:ascii="仿宋" w:eastAsia="仿宋" w:hAnsi="仿宋"/>
                <w:sz w:val="21"/>
                <w:szCs w:val="21"/>
              </w:rPr>
              <w:t>）</w:t>
            </w:r>
          </w:p>
        </w:tc>
        <w:tc>
          <w:tcPr>
            <w:tcW w:w="1044" w:type="pct"/>
            <w:vAlign w:val="center"/>
          </w:tcPr>
          <w:p w:rsidR="009C0FCD" w:rsidRPr="00D615CB" w:rsidRDefault="009C0FCD" w:rsidP="00C6664D">
            <w:pPr>
              <w:pStyle w:val="afffffffffd"/>
              <w:spacing w:line="360" w:lineRule="auto"/>
              <w:ind w:firstLineChars="0" w:firstLine="0"/>
              <w:jc w:val="both"/>
              <w:rPr>
                <w:rFonts w:ascii="仿宋" w:eastAsia="仿宋" w:hAnsi="仿宋"/>
                <w:sz w:val="21"/>
                <w:szCs w:val="21"/>
              </w:rPr>
            </w:pPr>
            <w:r w:rsidRPr="00D615CB">
              <w:rPr>
                <w:rFonts w:ascii="仿宋" w:eastAsia="仿宋" w:hAnsi="仿宋" w:hint="eastAsia"/>
                <w:sz w:val="21"/>
                <w:szCs w:val="21"/>
              </w:rPr>
              <w:t>室内机尺寸</w:t>
            </w:r>
          </w:p>
          <w:p w:rsidR="009C0FCD" w:rsidRPr="00D615CB" w:rsidRDefault="009C0FCD" w:rsidP="00C6664D">
            <w:pPr>
              <w:pStyle w:val="afffffffffd"/>
              <w:spacing w:line="360" w:lineRule="auto"/>
              <w:ind w:firstLineChars="0" w:firstLine="0"/>
              <w:jc w:val="both"/>
              <w:rPr>
                <w:rFonts w:ascii="仿宋" w:eastAsia="仿宋" w:hAnsi="仿宋"/>
                <w:sz w:val="21"/>
                <w:szCs w:val="21"/>
              </w:rPr>
            </w:pPr>
            <w:r w:rsidRPr="00D615CB">
              <w:rPr>
                <w:rFonts w:ascii="仿宋" w:eastAsia="仿宋" w:hAnsi="仿宋" w:hint="eastAsia"/>
                <w:sz w:val="21"/>
                <w:szCs w:val="21"/>
              </w:rPr>
              <w:t>最大值（宽×深×高mm）</w:t>
            </w:r>
          </w:p>
        </w:tc>
      </w:tr>
      <w:tr w:rsidR="009C0FCD" w:rsidRPr="00D615CB" w:rsidTr="00C6664D">
        <w:trPr>
          <w:jc w:val="center"/>
        </w:trPr>
        <w:tc>
          <w:tcPr>
            <w:tcW w:w="287" w:type="pct"/>
            <w:vAlign w:val="center"/>
          </w:tcPr>
          <w:p w:rsidR="009C0FCD" w:rsidRPr="00D615CB" w:rsidRDefault="009C0FCD" w:rsidP="00C6664D">
            <w:pPr>
              <w:pStyle w:val="afffffffffd"/>
              <w:spacing w:line="360" w:lineRule="auto"/>
              <w:ind w:firstLineChars="0" w:firstLine="0"/>
              <w:jc w:val="center"/>
              <w:rPr>
                <w:rFonts w:ascii="仿宋" w:eastAsia="仿宋" w:hAnsi="仿宋"/>
                <w:sz w:val="21"/>
                <w:szCs w:val="21"/>
              </w:rPr>
            </w:pPr>
            <w:r w:rsidRPr="00D615CB">
              <w:rPr>
                <w:rFonts w:ascii="仿宋" w:eastAsia="仿宋" w:hAnsi="仿宋" w:hint="eastAsia"/>
                <w:sz w:val="21"/>
                <w:szCs w:val="21"/>
              </w:rPr>
              <w:t>1</w:t>
            </w:r>
          </w:p>
        </w:tc>
        <w:tc>
          <w:tcPr>
            <w:tcW w:w="753" w:type="pct"/>
            <w:vAlign w:val="center"/>
          </w:tcPr>
          <w:p w:rsidR="009C0FCD" w:rsidRPr="00D615CB" w:rsidRDefault="009C0FCD" w:rsidP="00C6664D">
            <w:pPr>
              <w:pStyle w:val="afffffffffd"/>
              <w:spacing w:line="360" w:lineRule="auto"/>
              <w:ind w:firstLineChars="0" w:firstLine="0"/>
              <w:jc w:val="both"/>
              <w:rPr>
                <w:rFonts w:ascii="仿宋" w:eastAsia="仿宋" w:hAnsi="仿宋"/>
                <w:sz w:val="21"/>
                <w:szCs w:val="21"/>
              </w:rPr>
            </w:pPr>
            <w:r w:rsidRPr="00D615CB">
              <w:rPr>
                <w:rFonts w:ascii="仿宋" w:eastAsia="仿宋" w:hAnsi="仿宋"/>
                <w:sz w:val="21"/>
                <w:szCs w:val="21"/>
              </w:rPr>
              <w:t>≥</w:t>
            </w:r>
            <w:r w:rsidRPr="00D615CB">
              <w:rPr>
                <w:rFonts w:ascii="仿宋" w:eastAsia="仿宋" w:hAnsi="仿宋" w:hint="eastAsia"/>
                <w:sz w:val="21"/>
                <w:szCs w:val="21"/>
              </w:rPr>
              <w:t>40.9</w:t>
            </w:r>
          </w:p>
        </w:tc>
        <w:tc>
          <w:tcPr>
            <w:tcW w:w="615" w:type="pct"/>
            <w:vAlign w:val="center"/>
          </w:tcPr>
          <w:p w:rsidR="009C0FCD" w:rsidRPr="00D615CB" w:rsidRDefault="009C0FCD" w:rsidP="00C6664D">
            <w:pPr>
              <w:pStyle w:val="afffffffffd"/>
              <w:spacing w:line="360" w:lineRule="auto"/>
              <w:ind w:firstLineChars="0" w:firstLine="0"/>
              <w:jc w:val="both"/>
              <w:rPr>
                <w:rFonts w:ascii="仿宋" w:eastAsia="仿宋" w:hAnsi="仿宋"/>
                <w:sz w:val="21"/>
                <w:szCs w:val="21"/>
              </w:rPr>
            </w:pPr>
            <w:r w:rsidRPr="00D615CB">
              <w:rPr>
                <w:rFonts w:ascii="仿宋" w:eastAsia="仿宋" w:hAnsi="仿宋" w:hint="eastAsia"/>
                <w:sz w:val="21"/>
                <w:szCs w:val="21"/>
              </w:rPr>
              <w:t>水平送风</w:t>
            </w:r>
          </w:p>
        </w:tc>
        <w:tc>
          <w:tcPr>
            <w:tcW w:w="540" w:type="pct"/>
            <w:vAlign w:val="center"/>
          </w:tcPr>
          <w:p w:rsidR="009C0FCD" w:rsidRPr="00D615CB" w:rsidRDefault="009C0FCD" w:rsidP="00C6664D">
            <w:pPr>
              <w:pStyle w:val="afffffffffd"/>
              <w:spacing w:line="360" w:lineRule="auto"/>
              <w:ind w:firstLine="420"/>
              <w:jc w:val="both"/>
              <w:rPr>
                <w:rFonts w:ascii="仿宋" w:eastAsia="仿宋" w:hAnsi="仿宋"/>
                <w:sz w:val="21"/>
                <w:szCs w:val="21"/>
              </w:rPr>
            </w:pPr>
            <w:r w:rsidRPr="00D615CB">
              <w:rPr>
                <w:rFonts w:ascii="仿宋" w:eastAsia="仿宋" w:hAnsi="仿宋"/>
                <w:sz w:val="21"/>
                <w:szCs w:val="21"/>
              </w:rPr>
              <w:t>8</w:t>
            </w:r>
          </w:p>
        </w:tc>
        <w:tc>
          <w:tcPr>
            <w:tcW w:w="638" w:type="pct"/>
            <w:vAlign w:val="center"/>
          </w:tcPr>
          <w:p w:rsidR="009C0FCD" w:rsidRPr="00D615CB" w:rsidRDefault="009C0FCD" w:rsidP="00C6664D">
            <w:pPr>
              <w:pStyle w:val="afffffffffd"/>
              <w:spacing w:line="360" w:lineRule="auto"/>
              <w:ind w:firstLineChars="0" w:firstLine="0"/>
              <w:jc w:val="both"/>
              <w:rPr>
                <w:rFonts w:ascii="仿宋" w:eastAsia="仿宋" w:hAnsi="仿宋"/>
                <w:sz w:val="21"/>
                <w:szCs w:val="21"/>
              </w:rPr>
            </w:pPr>
            <w:r w:rsidRPr="00D615CB">
              <w:rPr>
                <w:rFonts w:ascii="仿宋" w:eastAsia="仿宋" w:hAnsi="仿宋"/>
                <w:sz w:val="21"/>
                <w:szCs w:val="21"/>
              </w:rPr>
              <w:t>≥</w:t>
            </w:r>
            <w:r w:rsidRPr="00D615CB">
              <w:rPr>
                <w:rFonts w:ascii="仿宋" w:eastAsia="仿宋" w:hAnsi="仿宋" w:hint="eastAsia"/>
                <w:sz w:val="21"/>
                <w:szCs w:val="21"/>
              </w:rPr>
              <w:t>8000</w:t>
            </w:r>
          </w:p>
        </w:tc>
        <w:tc>
          <w:tcPr>
            <w:tcW w:w="568" w:type="pct"/>
            <w:vAlign w:val="center"/>
          </w:tcPr>
          <w:p w:rsidR="009C0FCD" w:rsidRPr="00D615CB" w:rsidRDefault="009C0FCD" w:rsidP="00C6664D">
            <w:pPr>
              <w:pStyle w:val="afffffffffd"/>
              <w:spacing w:line="360" w:lineRule="auto"/>
              <w:ind w:firstLine="420"/>
              <w:rPr>
                <w:rFonts w:ascii="仿宋" w:eastAsia="仿宋" w:hAnsi="仿宋"/>
                <w:sz w:val="21"/>
                <w:szCs w:val="21"/>
              </w:rPr>
            </w:pPr>
            <w:r w:rsidRPr="00D615CB">
              <w:rPr>
                <w:rFonts w:ascii="仿宋" w:eastAsia="仿宋" w:hAnsi="仿宋"/>
                <w:sz w:val="21"/>
                <w:szCs w:val="21"/>
              </w:rPr>
              <w:t>≥</w:t>
            </w:r>
            <w:r w:rsidRPr="00D615CB">
              <w:rPr>
                <w:rFonts w:ascii="仿宋" w:eastAsia="仿宋" w:hAnsi="仿宋" w:hint="eastAsia"/>
                <w:sz w:val="21"/>
                <w:szCs w:val="21"/>
              </w:rPr>
              <w:t>3</w:t>
            </w:r>
          </w:p>
        </w:tc>
        <w:tc>
          <w:tcPr>
            <w:tcW w:w="555" w:type="pct"/>
            <w:vAlign w:val="center"/>
          </w:tcPr>
          <w:p w:rsidR="009C0FCD" w:rsidRPr="00D615CB" w:rsidRDefault="009C0FCD" w:rsidP="00C6664D">
            <w:pPr>
              <w:pStyle w:val="afffffffffd"/>
              <w:spacing w:line="360" w:lineRule="auto"/>
              <w:ind w:firstLine="420"/>
              <w:jc w:val="both"/>
              <w:rPr>
                <w:rFonts w:ascii="仿宋" w:eastAsia="仿宋" w:hAnsi="仿宋"/>
                <w:sz w:val="21"/>
                <w:szCs w:val="21"/>
              </w:rPr>
            </w:pPr>
            <w:r w:rsidRPr="00D615CB">
              <w:rPr>
                <w:rFonts w:ascii="仿宋" w:eastAsia="仿宋" w:hAnsi="仿宋" w:hint="eastAsia"/>
                <w:sz w:val="21"/>
                <w:szCs w:val="21"/>
              </w:rPr>
              <w:t>6</w:t>
            </w:r>
          </w:p>
        </w:tc>
        <w:tc>
          <w:tcPr>
            <w:tcW w:w="1044" w:type="pct"/>
          </w:tcPr>
          <w:p w:rsidR="009C0FCD" w:rsidRPr="00D615CB" w:rsidRDefault="009C0FCD" w:rsidP="00C6664D">
            <w:pPr>
              <w:pStyle w:val="afffffffffd"/>
              <w:spacing w:line="360" w:lineRule="auto"/>
              <w:ind w:firstLineChars="0" w:firstLine="0"/>
              <w:jc w:val="both"/>
              <w:rPr>
                <w:rFonts w:ascii="仿宋" w:eastAsia="仿宋" w:hAnsi="仿宋"/>
                <w:sz w:val="21"/>
                <w:szCs w:val="21"/>
              </w:rPr>
            </w:pPr>
            <w:r w:rsidRPr="00D615CB">
              <w:rPr>
                <w:rFonts w:ascii="仿宋" w:eastAsia="仿宋" w:hAnsi="仿宋" w:hint="eastAsia"/>
                <w:sz w:val="21"/>
                <w:szCs w:val="21"/>
              </w:rPr>
              <w:t>600×1200×2000</w:t>
            </w:r>
          </w:p>
        </w:tc>
      </w:tr>
      <w:tr w:rsidR="009C0FCD" w:rsidRPr="00D615CB" w:rsidTr="00C6664D">
        <w:trPr>
          <w:jc w:val="center"/>
        </w:trPr>
        <w:tc>
          <w:tcPr>
            <w:tcW w:w="287" w:type="pct"/>
            <w:vAlign w:val="center"/>
          </w:tcPr>
          <w:p w:rsidR="009C0FCD" w:rsidRPr="00D615CB" w:rsidRDefault="009C0FCD" w:rsidP="00C6664D">
            <w:pPr>
              <w:pStyle w:val="afffffffffd"/>
              <w:spacing w:line="360" w:lineRule="auto"/>
              <w:ind w:firstLineChars="0" w:firstLine="0"/>
              <w:jc w:val="center"/>
              <w:rPr>
                <w:rFonts w:ascii="仿宋" w:eastAsia="仿宋" w:hAnsi="仿宋"/>
                <w:sz w:val="21"/>
                <w:szCs w:val="21"/>
              </w:rPr>
            </w:pPr>
            <w:r w:rsidRPr="00D615CB">
              <w:rPr>
                <w:rFonts w:ascii="仿宋" w:eastAsia="仿宋" w:hAnsi="仿宋" w:hint="eastAsia"/>
                <w:sz w:val="21"/>
                <w:szCs w:val="21"/>
              </w:rPr>
              <w:t>2</w:t>
            </w:r>
          </w:p>
        </w:tc>
        <w:tc>
          <w:tcPr>
            <w:tcW w:w="753" w:type="pct"/>
            <w:vAlign w:val="center"/>
          </w:tcPr>
          <w:p w:rsidR="009C0FCD" w:rsidRPr="00D615CB" w:rsidRDefault="009C0FCD" w:rsidP="00C6664D">
            <w:pPr>
              <w:pStyle w:val="afffffffffd"/>
              <w:spacing w:line="360" w:lineRule="auto"/>
              <w:ind w:firstLineChars="0" w:firstLine="0"/>
              <w:jc w:val="both"/>
              <w:rPr>
                <w:rFonts w:ascii="仿宋" w:eastAsia="仿宋" w:hAnsi="仿宋"/>
                <w:sz w:val="21"/>
                <w:szCs w:val="21"/>
              </w:rPr>
            </w:pPr>
            <w:r w:rsidRPr="00D615CB">
              <w:rPr>
                <w:rFonts w:ascii="仿宋" w:eastAsia="仿宋" w:hAnsi="仿宋"/>
                <w:sz w:val="21"/>
                <w:szCs w:val="21"/>
              </w:rPr>
              <w:t>≥</w:t>
            </w:r>
            <w:r w:rsidRPr="00D615CB">
              <w:rPr>
                <w:rFonts w:ascii="仿宋" w:eastAsia="仿宋" w:hAnsi="仿宋" w:hint="eastAsia"/>
                <w:sz w:val="21"/>
                <w:szCs w:val="21"/>
              </w:rPr>
              <w:t>50.1</w:t>
            </w:r>
          </w:p>
        </w:tc>
        <w:tc>
          <w:tcPr>
            <w:tcW w:w="615" w:type="pct"/>
            <w:vAlign w:val="center"/>
          </w:tcPr>
          <w:p w:rsidR="009C0FCD" w:rsidRPr="00D615CB" w:rsidRDefault="009C0FCD" w:rsidP="00C6664D">
            <w:pPr>
              <w:pStyle w:val="afffffffffd"/>
              <w:spacing w:line="360" w:lineRule="auto"/>
              <w:ind w:firstLineChars="0" w:firstLine="0"/>
              <w:jc w:val="both"/>
              <w:rPr>
                <w:rFonts w:ascii="仿宋" w:eastAsia="仿宋" w:hAnsi="仿宋"/>
                <w:sz w:val="21"/>
                <w:szCs w:val="21"/>
              </w:rPr>
            </w:pPr>
            <w:r w:rsidRPr="00D615CB">
              <w:rPr>
                <w:rFonts w:ascii="仿宋" w:eastAsia="仿宋" w:hAnsi="仿宋" w:hint="eastAsia"/>
                <w:sz w:val="21"/>
                <w:szCs w:val="21"/>
              </w:rPr>
              <w:t>水平送风</w:t>
            </w:r>
          </w:p>
        </w:tc>
        <w:tc>
          <w:tcPr>
            <w:tcW w:w="540" w:type="pct"/>
            <w:vAlign w:val="center"/>
          </w:tcPr>
          <w:p w:rsidR="009C0FCD" w:rsidRPr="00D615CB" w:rsidRDefault="009C0FCD" w:rsidP="00C6664D">
            <w:pPr>
              <w:pStyle w:val="afffffffffd"/>
              <w:spacing w:line="360" w:lineRule="auto"/>
              <w:ind w:firstLine="420"/>
              <w:jc w:val="both"/>
              <w:rPr>
                <w:rFonts w:ascii="仿宋" w:eastAsia="仿宋" w:hAnsi="仿宋"/>
                <w:sz w:val="21"/>
                <w:szCs w:val="21"/>
              </w:rPr>
            </w:pPr>
            <w:r w:rsidRPr="00D615CB">
              <w:rPr>
                <w:rFonts w:ascii="仿宋" w:eastAsia="仿宋" w:hAnsi="仿宋"/>
                <w:sz w:val="21"/>
                <w:szCs w:val="21"/>
              </w:rPr>
              <w:t>10</w:t>
            </w:r>
          </w:p>
        </w:tc>
        <w:tc>
          <w:tcPr>
            <w:tcW w:w="638" w:type="pct"/>
            <w:vAlign w:val="center"/>
          </w:tcPr>
          <w:p w:rsidR="009C0FCD" w:rsidRPr="00D615CB" w:rsidRDefault="009C0FCD" w:rsidP="00C6664D">
            <w:pPr>
              <w:pStyle w:val="afffffffffd"/>
              <w:spacing w:line="360" w:lineRule="auto"/>
              <w:ind w:firstLineChars="0" w:firstLine="0"/>
              <w:jc w:val="both"/>
              <w:rPr>
                <w:rFonts w:ascii="仿宋" w:eastAsia="仿宋" w:hAnsi="仿宋"/>
                <w:sz w:val="21"/>
                <w:szCs w:val="21"/>
              </w:rPr>
            </w:pPr>
            <w:r w:rsidRPr="00D615CB">
              <w:rPr>
                <w:rFonts w:ascii="仿宋" w:eastAsia="仿宋" w:hAnsi="仿宋"/>
                <w:sz w:val="21"/>
                <w:szCs w:val="21"/>
              </w:rPr>
              <w:t>≥</w:t>
            </w:r>
            <w:r w:rsidRPr="00D615CB">
              <w:rPr>
                <w:rFonts w:ascii="仿宋" w:eastAsia="仿宋" w:hAnsi="仿宋" w:hint="eastAsia"/>
                <w:sz w:val="21"/>
                <w:szCs w:val="21"/>
              </w:rPr>
              <w:t>10000</w:t>
            </w:r>
          </w:p>
        </w:tc>
        <w:tc>
          <w:tcPr>
            <w:tcW w:w="568" w:type="pct"/>
            <w:vAlign w:val="center"/>
          </w:tcPr>
          <w:p w:rsidR="009C0FCD" w:rsidRPr="00D615CB" w:rsidRDefault="009C0FCD" w:rsidP="00C6664D">
            <w:pPr>
              <w:pStyle w:val="afffffffffd"/>
              <w:spacing w:line="360" w:lineRule="auto"/>
              <w:ind w:firstLine="420"/>
              <w:rPr>
                <w:rFonts w:ascii="仿宋" w:eastAsia="仿宋" w:hAnsi="仿宋"/>
                <w:sz w:val="21"/>
                <w:szCs w:val="21"/>
              </w:rPr>
            </w:pPr>
            <w:r w:rsidRPr="00D615CB">
              <w:rPr>
                <w:rFonts w:ascii="仿宋" w:eastAsia="仿宋" w:hAnsi="仿宋"/>
                <w:sz w:val="21"/>
                <w:szCs w:val="21"/>
              </w:rPr>
              <w:t>≥</w:t>
            </w:r>
            <w:r w:rsidRPr="00D615CB">
              <w:rPr>
                <w:rFonts w:ascii="仿宋" w:eastAsia="仿宋" w:hAnsi="仿宋" w:hint="eastAsia"/>
                <w:sz w:val="21"/>
                <w:szCs w:val="21"/>
              </w:rPr>
              <w:t>3</w:t>
            </w:r>
          </w:p>
        </w:tc>
        <w:tc>
          <w:tcPr>
            <w:tcW w:w="555" w:type="pct"/>
            <w:vAlign w:val="center"/>
          </w:tcPr>
          <w:p w:rsidR="009C0FCD" w:rsidRPr="00D615CB" w:rsidRDefault="009C0FCD" w:rsidP="00C6664D">
            <w:pPr>
              <w:pStyle w:val="afffffffffd"/>
              <w:spacing w:line="360" w:lineRule="auto"/>
              <w:ind w:firstLine="420"/>
              <w:jc w:val="both"/>
              <w:rPr>
                <w:rFonts w:ascii="仿宋" w:eastAsia="仿宋" w:hAnsi="仿宋"/>
                <w:sz w:val="21"/>
                <w:szCs w:val="21"/>
              </w:rPr>
            </w:pPr>
            <w:r w:rsidRPr="00D615CB">
              <w:rPr>
                <w:rFonts w:ascii="仿宋" w:eastAsia="仿宋" w:hAnsi="仿宋" w:hint="eastAsia"/>
                <w:sz w:val="21"/>
                <w:szCs w:val="21"/>
              </w:rPr>
              <w:t>6</w:t>
            </w:r>
          </w:p>
        </w:tc>
        <w:tc>
          <w:tcPr>
            <w:tcW w:w="1044" w:type="pct"/>
          </w:tcPr>
          <w:p w:rsidR="009C0FCD" w:rsidRPr="00D615CB" w:rsidRDefault="009C0FCD" w:rsidP="00C6664D">
            <w:pPr>
              <w:pStyle w:val="afffffffffd"/>
              <w:spacing w:line="360" w:lineRule="auto"/>
              <w:ind w:firstLineChars="0" w:firstLine="0"/>
              <w:jc w:val="both"/>
              <w:rPr>
                <w:rFonts w:ascii="仿宋" w:eastAsia="仿宋" w:hAnsi="仿宋"/>
                <w:sz w:val="21"/>
                <w:szCs w:val="21"/>
              </w:rPr>
            </w:pPr>
            <w:r w:rsidRPr="00D615CB">
              <w:rPr>
                <w:rFonts w:ascii="仿宋" w:eastAsia="仿宋" w:hAnsi="仿宋" w:hint="eastAsia"/>
                <w:sz w:val="21"/>
                <w:szCs w:val="21"/>
              </w:rPr>
              <w:t>600×1200×2000</w:t>
            </w:r>
          </w:p>
        </w:tc>
      </w:tr>
      <w:tr w:rsidR="009C0FCD" w:rsidRPr="00D615CB" w:rsidTr="00C6664D">
        <w:trPr>
          <w:jc w:val="center"/>
        </w:trPr>
        <w:tc>
          <w:tcPr>
            <w:tcW w:w="287" w:type="pct"/>
            <w:vAlign w:val="center"/>
          </w:tcPr>
          <w:p w:rsidR="009C0FCD" w:rsidRPr="00D615CB" w:rsidRDefault="009C0FCD" w:rsidP="00C6664D">
            <w:pPr>
              <w:pStyle w:val="afffffffffd"/>
              <w:spacing w:line="360" w:lineRule="auto"/>
              <w:ind w:firstLineChars="0" w:firstLine="0"/>
              <w:jc w:val="center"/>
              <w:rPr>
                <w:rFonts w:ascii="仿宋" w:eastAsia="仿宋" w:hAnsi="仿宋"/>
                <w:sz w:val="21"/>
                <w:szCs w:val="21"/>
              </w:rPr>
            </w:pPr>
            <w:r w:rsidRPr="00D615CB">
              <w:rPr>
                <w:rFonts w:ascii="仿宋" w:eastAsia="仿宋" w:hAnsi="仿宋" w:hint="eastAsia"/>
                <w:sz w:val="21"/>
                <w:szCs w:val="21"/>
              </w:rPr>
              <w:t>3</w:t>
            </w:r>
          </w:p>
        </w:tc>
        <w:tc>
          <w:tcPr>
            <w:tcW w:w="753" w:type="pct"/>
            <w:vAlign w:val="center"/>
          </w:tcPr>
          <w:p w:rsidR="009C0FCD" w:rsidRPr="00D615CB" w:rsidRDefault="009C0FCD" w:rsidP="00C6664D">
            <w:pPr>
              <w:pStyle w:val="afffffffffd"/>
              <w:spacing w:line="360" w:lineRule="auto"/>
              <w:ind w:firstLineChars="0" w:firstLine="0"/>
              <w:jc w:val="both"/>
              <w:rPr>
                <w:rFonts w:ascii="仿宋" w:eastAsia="仿宋" w:hAnsi="仿宋"/>
                <w:sz w:val="21"/>
                <w:szCs w:val="21"/>
              </w:rPr>
            </w:pPr>
            <w:r w:rsidRPr="00D615CB">
              <w:rPr>
                <w:rFonts w:ascii="仿宋" w:eastAsia="仿宋" w:hAnsi="仿宋"/>
                <w:sz w:val="21"/>
                <w:szCs w:val="21"/>
              </w:rPr>
              <w:t>≥</w:t>
            </w:r>
            <w:r w:rsidRPr="00D615CB">
              <w:rPr>
                <w:rFonts w:ascii="仿宋" w:eastAsia="仿宋" w:hAnsi="仿宋" w:hint="eastAsia"/>
                <w:sz w:val="21"/>
                <w:szCs w:val="21"/>
              </w:rPr>
              <w:t>65.1</w:t>
            </w:r>
          </w:p>
        </w:tc>
        <w:tc>
          <w:tcPr>
            <w:tcW w:w="615" w:type="pct"/>
            <w:vAlign w:val="center"/>
          </w:tcPr>
          <w:p w:rsidR="009C0FCD" w:rsidRPr="00D615CB" w:rsidRDefault="009C0FCD" w:rsidP="00C6664D">
            <w:pPr>
              <w:pStyle w:val="afffffffffd"/>
              <w:spacing w:line="360" w:lineRule="auto"/>
              <w:ind w:firstLineChars="0" w:firstLine="0"/>
              <w:jc w:val="both"/>
              <w:rPr>
                <w:rFonts w:ascii="仿宋" w:eastAsia="仿宋" w:hAnsi="仿宋"/>
                <w:sz w:val="21"/>
                <w:szCs w:val="21"/>
              </w:rPr>
            </w:pPr>
            <w:r w:rsidRPr="00D615CB">
              <w:rPr>
                <w:rFonts w:ascii="仿宋" w:eastAsia="仿宋" w:hAnsi="仿宋" w:hint="eastAsia"/>
                <w:sz w:val="21"/>
                <w:szCs w:val="21"/>
              </w:rPr>
              <w:t>水平送风</w:t>
            </w:r>
          </w:p>
        </w:tc>
        <w:tc>
          <w:tcPr>
            <w:tcW w:w="540" w:type="pct"/>
            <w:vAlign w:val="center"/>
          </w:tcPr>
          <w:p w:rsidR="009C0FCD" w:rsidRPr="00D615CB" w:rsidRDefault="009C0FCD" w:rsidP="00C6664D">
            <w:pPr>
              <w:pStyle w:val="afffffffffd"/>
              <w:spacing w:line="360" w:lineRule="auto"/>
              <w:ind w:firstLine="420"/>
              <w:jc w:val="both"/>
              <w:rPr>
                <w:rFonts w:ascii="仿宋" w:eastAsia="仿宋" w:hAnsi="仿宋"/>
                <w:sz w:val="21"/>
                <w:szCs w:val="21"/>
              </w:rPr>
            </w:pPr>
            <w:r w:rsidRPr="00D615CB">
              <w:rPr>
                <w:rFonts w:ascii="仿宋" w:eastAsia="仿宋" w:hAnsi="仿宋"/>
                <w:sz w:val="21"/>
                <w:szCs w:val="21"/>
              </w:rPr>
              <w:t>12</w:t>
            </w:r>
          </w:p>
        </w:tc>
        <w:tc>
          <w:tcPr>
            <w:tcW w:w="638" w:type="pct"/>
            <w:vAlign w:val="center"/>
          </w:tcPr>
          <w:p w:rsidR="009C0FCD" w:rsidRPr="00D615CB" w:rsidRDefault="009C0FCD" w:rsidP="00C6664D">
            <w:pPr>
              <w:pStyle w:val="afffffffffd"/>
              <w:spacing w:line="360" w:lineRule="auto"/>
              <w:ind w:firstLineChars="0" w:firstLine="0"/>
              <w:jc w:val="both"/>
              <w:rPr>
                <w:rFonts w:ascii="仿宋" w:eastAsia="仿宋" w:hAnsi="仿宋"/>
                <w:sz w:val="21"/>
                <w:szCs w:val="21"/>
              </w:rPr>
            </w:pPr>
            <w:r w:rsidRPr="00D615CB">
              <w:rPr>
                <w:rFonts w:ascii="仿宋" w:eastAsia="仿宋" w:hAnsi="仿宋"/>
                <w:sz w:val="21"/>
                <w:szCs w:val="21"/>
              </w:rPr>
              <w:t>≥</w:t>
            </w:r>
            <w:r w:rsidRPr="00D615CB">
              <w:rPr>
                <w:rFonts w:ascii="仿宋" w:eastAsia="仿宋" w:hAnsi="仿宋" w:hint="eastAsia"/>
                <w:sz w:val="21"/>
                <w:szCs w:val="21"/>
              </w:rPr>
              <w:t>12000</w:t>
            </w:r>
          </w:p>
        </w:tc>
        <w:tc>
          <w:tcPr>
            <w:tcW w:w="568" w:type="pct"/>
            <w:vAlign w:val="center"/>
          </w:tcPr>
          <w:p w:rsidR="009C0FCD" w:rsidRPr="00D615CB" w:rsidRDefault="009C0FCD" w:rsidP="00C6664D">
            <w:pPr>
              <w:pStyle w:val="afffffffffd"/>
              <w:spacing w:line="360" w:lineRule="auto"/>
              <w:ind w:firstLine="420"/>
              <w:rPr>
                <w:rFonts w:ascii="仿宋" w:eastAsia="仿宋" w:hAnsi="仿宋"/>
                <w:sz w:val="21"/>
                <w:szCs w:val="21"/>
              </w:rPr>
            </w:pPr>
            <w:r w:rsidRPr="00D615CB">
              <w:rPr>
                <w:rFonts w:ascii="仿宋" w:eastAsia="仿宋" w:hAnsi="仿宋"/>
                <w:sz w:val="21"/>
                <w:szCs w:val="21"/>
              </w:rPr>
              <w:t>≥</w:t>
            </w:r>
            <w:r w:rsidRPr="00D615CB">
              <w:rPr>
                <w:rFonts w:ascii="仿宋" w:eastAsia="仿宋" w:hAnsi="仿宋" w:hint="eastAsia"/>
                <w:sz w:val="21"/>
                <w:szCs w:val="21"/>
              </w:rPr>
              <w:t>3</w:t>
            </w:r>
          </w:p>
        </w:tc>
        <w:tc>
          <w:tcPr>
            <w:tcW w:w="555" w:type="pct"/>
            <w:vAlign w:val="center"/>
          </w:tcPr>
          <w:p w:rsidR="009C0FCD" w:rsidRPr="00D615CB" w:rsidRDefault="009C0FCD" w:rsidP="00C6664D">
            <w:pPr>
              <w:pStyle w:val="afffffffffd"/>
              <w:spacing w:line="360" w:lineRule="auto"/>
              <w:ind w:firstLine="420"/>
              <w:jc w:val="both"/>
              <w:rPr>
                <w:rFonts w:ascii="仿宋" w:eastAsia="仿宋" w:hAnsi="仿宋"/>
                <w:sz w:val="21"/>
                <w:szCs w:val="21"/>
              </w:rPr>
            </w:pPr>
            <w:r w:rsidRPr="00D615CB">
              <w:rPr>
                <w:rFonts w:ascii="仿宋" w:eastAsia="仿宋" w:hAnsi="仿宋" w:hint="eastAsia"/>
                <w:sz w:val="21"/>
                <w:szCs w:val="21"/>
              </w:rPr>
              <w:t>6</w:t>
            </w:r>
          </w:p>
        </w:tc>
        <w:tc>
          <w:tcPr>
            <w:tcW w:w="1044" w:type="pct"/>
            <w:vAlign w:val="center"/>
          </w:tcPr>
          <w:p w:rsidR="009C0FCD" w:rsidRPr="00D615CB" w:rsidRDefault="009C0FCD" w:rsidP="00C6664D">
            <w:pPr>
              <w:pStyle w:val="afffffffffd"/>
              <w:spacing w:line="360" w:lineRule="auto"/>
              <w:ind w:firstLineChars="0" w:firstLine="0"/>
              <w:jc w:val="both"/>
              <w:rPr>
                <w:rFonts w:ascii="仿宋" w:eastAsia="仿宋" w:hAnsi="仿宋"/>
                <w:sz w:val="21"/>
                <w:szCs w:val="21"/>
              </w:rPr>
            </w:pPr>
            <w:r w:rsidRPr="00D615CB">
              <w:rPr>
                <w:rFonts w:ascii="仿宋" w:eastAsia="仿宋" w:hAnsi="仿宋" w:hint="eastAsia"/>
                <w:sz w:val="21"/>
                <w:szCs w:val="21"/>
              </w:rPr>
              <w:t>600×1200×2000</w:t>
            </w:r>
          </w:p>
        </w:tc>
      </w:tr>
    </w:tbl>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注.机组的制冷量是在回风干球温度37℃，湿度2</w:t>
      </w:r>
      <w:r w:rsidRPr="00D615CB">
        <w:rPr>
          <w:rFonts w:ascii="仿宋" w:eastAsia="仿宋" w:hAnsi="仿宋"/>
          <w:sz w:val="21"/>
          <w:szCs w:val="21"/>
        </w:rPr>
        <w:t>4%</w:t>
      </w:r>
      <w:r w:rsidRPr="00D615CB">
        <w:rPr>
          <w:rFonts w:ascii="仿宋" w:eastAsia="仿宋" w:hAnsi="仿宋" w:hint="eastAsia"/>
          <w:sz w:val="21"/>
          <w:szCs w:val="21"/>
        </w:rPr>
        <w:t>，出风静压0Pa，室外环境温度35℃下测定的。</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1．</w:t>
      </w:r>
      <w:proofErr w:type="gramStart"/>
      <w:r w:rsidRPr="00D615CB">
        <w:rPr>
          <w:rFonts w:ascii="仿宋" w:eastAsia="仿宋" w:hAnsi="仿宋"/>
          <w:sz w:val="21"/>
          <w:szCs w:val="21"/>
        </w:rPr>
        <w:t>列间空调</w:t>
      </w:r>
      <w:proofErr w:type="gramEnd"/>
      <w:r w:rsidRPr="00D615CB">
        <w:rPr>
          <w:rFonts w:ascii="仿宋" w:eastAsia="仿宋" w:hAnsi="仿宋"/>
          <w:sz w:val="21"/>
          <w:szCs w:val="21"/>
        </w:rPr>
        <w:t>机组的机械性能</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外观工艺、检查：机柜表面喷涂均匀、无破损；信号灯、开关、测量显示装置布局合理。</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操作及维修安全、方便。</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lastRenderedPageBreak/>
        <w:t>▲</w:t>
      </w:r>
      <w:r w:rsidRPr="00D615CB">
        <w:rPr>
          <w:rFonts w:ascii="仿宋" w:eastAsia="仿宋" w:hAnsi="仿宋"/>
          <w:sz w:val="21"/>
          <w:szCs w:val="21"/>
        </w:rPr>
        <w:t>1）结构工艺：部件排列合理、整齐；导线颜色和截面合理，布放平整；接插件牢固；进出</w:t>
      </w:r>
      <w:proofErr w:type="gramStart"/>
      <w:r w:rsidRPr="00D615CB">
        <w:rPr>
          <w:rFonts w:ascii="仿宋" w:eastAsia="仿宋" w:hAnsi="仿宋"/>
          <w:sz w:val="21"/>
          <w:szCs w:val="21"/>
        </w:rPr>
        <w:t>线符合</w:t>
      </w:r>
      <w:proofErr w:type="gramEnd"/>
      <w:r w:rsidRPr="00D615CB">
        <w:rPr>
          <w:rFonts w:ascii="仿宋" w:eastAsia="仿宋" w:hAnsi="仿宋"/>
          <w:sz w:val="21"/>
          <w:szCs w:val="21"/>
        </w:rPr>
        <w:t>工程需要；</w:t>
      </w:r>
      <w:r w:rsidRPr="00D615CB">
        <w:rPr>
          <w:rFonts w:ascii="仿宋" w:eastAsia="仿宋" w:hAnsi="仿宋" w:hint="eastAsia"/>
          <w:sz w:val="21"/>
          <w:szCs w:val="21"/>
        </w:rPr>
        <w:t>空调机械结构设计上具备上、</w:t>
      </w:r>
      <w:proofErr w:type="gramStart"/>
      <w:r w:rsidRPr="00D615CB">
        <w:rPr>
          <w:rFonts w:ascii="仿宋" w:eastAsia="仿宋" w:hAnsi="仿宋" w:hint="eastAsia"/>
          <w:sz w:val="21"/>
          <w:szCs w:val="21"/>
        </w:rPr>
        <w:t>下走管能力</w:t>
      </w:r>
      <w:proofErr w:type="gramEnd"/>
      <w:r w:rsidRPr="00D615CB">
        <w:rPr>
          <w:rFonts w:ascii="仿宋" w:eastAsia="仿宋" w:hAnsi="仿宋" w:hint="eastAsia"/>
          <w:sz w:val="21"/>
          <w:szCs w:val="21"/>
        </w:rPr>
        <w:t>；</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2） 标牌、标记：平整清晰。</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2．</w:t>
      </w:r>
      <w:proofErr w:type="gramStart"/>
      <w:r w:rsidRPr="00D615CB">
        <w:rPr>
          <w:rFonts w:ascii="仿宋" w:eastAsia="仿宋" w:hAnsi="仿宋"/>
          <w:sz w:val="21"/>
          <w:szCs w:val="21"/>
        </w:rPr>
        <w:t>列间空调</w:t>
      </w:r>
      <w:proofErr w:type="gramEnd"/>
      <w:r w:rsidRPr="00D615CB">
        <w:rPr>
          <w:rFonts w:ascii="仿宋" w:eastAsia="仿宋" w:hAnsi="仿宋"/>
          <w:sz w:val="21"/>
          <w:szCs w:val="21"/>
        </w:rPr>
        <w:t>机组的电气性能</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1)</w:t>
      </w:r>
      <w:proofErr w:type="gramStart"/>
      <w:r w:rsidRPr="00D615CB">
        <w:rPr>
          <w:rFonts w:ascii="仿宋" w:eastAsia="仿宋" w:hAnsi="仿宋"/>
          <w:sz w:val="21"/>
          <w:szCs w:val="21"/>
        </w:rPr>
        <w:t>列间空调</w:t>
      </w:r>
      <w:proofErr w:type="gramEnd"/>
      <w:r w:rsidRPr="00D615CB">
        <w:rPr>
          <w:rFonts w:ascii="仿宋" w:eastAsia="仿宋" w:hAnsi="仿宋"/>
          <w:sz w:val="21"/>
          <w:szCs w:val="21"/>
        </w:rPr>
        <w:t>机组的</w:t>
      </w:r>
      <w:proofErr w:type="gramStart"/>
      <w:r w:rsidRPr="00D615CB">
        <w:rPr>
          <w:rFonts w:ascii="仿宋" w:eastAsia="仿宋" w:hAnsi="仿宋"/>
          <w:sz w:val="21"/>
          <w:szCs w:val="21"/>
        </w:rPr>
        <w:t>的</w:t>
      </w:r>
      <w:proofErr w:type="gramEnd"/>
      <w:r w:rsidRPr="00D615CB">
        <w:rPr>
          <w:rFonts w:ascii="仿宋" w:eastAsia="仿宋" w:hAnsi="仿宋"/>
          <w:sz w:val="21"/>
          <w:szCs w:val="21"/>
        </w:rPr>
        <w:t>电气性能符合IEC标准</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2)</w:t>
      </w:r>
      <w:r w:rsidRPr="00D615CB">
        <w:rPr>
          <w:rFonts w:ascii="仿宋" w:eastAsia="仿宋" w:hAnsi="仿宋"/>
          <w:sz w:val="21"/>
          <w:szCs w:val="21"/>
        </w:rPr>
        <w:t xml:space="preserve">输入电压允许波动范围：220/380V +10% </w:t>
      </w:r>
      <w:r w:rsidRPr="00D615CB">
        <w:rPr>
          <w:rFonts w:ascii="仿宋" w:eastAsia="仿宋" w:hAnsi="仿宋"/>
          <w:sz w:val="21"/>
          <w:szCs w:val="21"/>
        </w:rPr>
        <w:sym w:font="Symbol" w:char="F07E"/>
      </w:r>
      <w:r w:rsidRPr="00D615CB">
        <w:rPr>
          <w:rFonts w:ascii="仿宋" w:eastAsia="仿宋" w:hAnsi="仿宋"/>
          <w:sz w:val="21"/>
          <w:szCs w:val="21"/>
        </w:rPr>
        <w:t xml:space="preserve"> -1</w:t>
      </w:r>
      <w:r w:rsidRPr="00D615CB">
        <w:rPr>
          <w:rFonts w:ascii="仿宋" w:eastAsia="仿宋" w:hAnsi="仿宋" w:hint="eastAsia"/>
          <w:sz w:val="21"/>
          <w:szCs w:val="21"/>
        </w:rPr>
        <w:t>0</w:t>
      </w:r>
      <w:r w:rsidRPr="00D615CB">
        <w:rPr>
          <w:rFonts w:ascii="仿宋" w:eastAsia="仿宋" w:hAnsi="仿宋"/>
          <w:sz w:val="21"/>
          <w:szCs w:val="21"/>
        </w:rPr>
        <w:t>%</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3)</w:t>
      </w:r>
      <w:r w:rsidRPr="00D615CB">
        <w:rPr>
          <w:rFonts w:ascii="仿宋" w:eastAsia="仿宋" w:hAnsi="仿宋"/>
          <w:sz w:val="21"/>
          <w:szCs w:val="21"/>
        </w:rPr>
        <w:t xml:space="preserve">频率：50HZ </w:t>
      </w:r>
      <w:r w:rsidRPr="00D615CB">
        <w:rPr>
          <w:rFonts w:ascii="仿宋" w:eastAsia="仿宋" w:hAnsi="仿宋"/>
          <w:sz w:val="21"/>
          <w:szCs w:val="21"/>
        </w:rPr>
        <w:sym w:font="Symbol" w:char="F0B1"/>
      </w:r>
      <w:r w:rsidRPr="00D615CB">
        <w:rPr>
          <w:rFonts w:ascii="仿宋" w:eastAsia="仿宋" w:hAnsi="仿宋"/>
          <w:sz w:val="21"/>
          <w:szCs w:val="21"/>
        </w:rPr>
        <w:t xml:space="preserve"> 2HZ      </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 xml:space="preserve">3  </w:t>
      </w:r>
      <w:proofErr w:type="gramStart"/>
      <w:r w:rsidRPr="00D615CB">
        <w:rPr>
          <w:rFonts w:ascii="仿宋" w:eastAsia="仿宋" w:hAnsi="仿宋"/>
          <w:sz w:val="21"/>
          <w:szCs w:val="21"/>
        </w:rPr>
        <w:t>列间空调</w:t>
      </w:r>
      <w:proofErr w:type="gramEnd"/>
      <w:r w:rsidRPr="00D615CB">
        <w:rPr>
          <w:rFonts w:ascii="仿宋" w:eastAsia="仿宋" w:hAnsi="仿宋"/>
          <w:sz w:val="21"/>
          <w:szCs w:val="21"/>
        </w:rPr>
        <w:t>机组</w:t>
      </w:r>
      <w:r w:rsidRPr="00D615CB">
        <w:rPr>
          <w:rFonts w:ascii="仿宋" w:eastAsia="仿宋" w:hAnsi="仿宋" w:hint="eastAsia"/>
          <w:sz w:val="21"/>
          <w:szCs w:val="21"/>
        </w:rPr>
        <w:t>适用的使用</w:t>
      </w:r>
      <w:r w:rsidRPr="00D615CB">
        <w:rPr>
          <w:rFonts w:ascii="仿宋" w:eastAsia="仿宋" w:hAnsi="仿宋"/>
          <w:sz w:val="21"/>
          <w:szCs w:val="21"/>
        </w:rPr>
        <w:t>环境</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1）</w:t>
      </w:r>
      <w:r w:rsidRPr="00D615CB">
        <w:rPr>
          <w:rFonts w:ascii="仿宋" w:eastAsia="仿宋" w:hAnsi="仿宋"/>
          <w:sz w:val="21"/>
          <w:szCs w:val="21"/>
        </w:rPr>
        <w:t>温度：室内</w:t>
      </w:r>
      <w:r w:rsidRPr="00D615CB">
        <w:rPr>
          <w:rFonts w:ascii="仿宋" w:eastAsia="仿宋" w:hAnsi="仿宋" w:hint="eastAsia"/>
          <w:sz w:val="21"/>
          <w:szCs w:val="21"/>
        </w:rPr>
        <w:t>0</w:t>
      </w:r>
      <w:r w:rsidRPr="00D615CB">
        <w:rPr>
          <w:rFonts w:ascii="仿宋" w:eastAsia="仿宋" w:hAnsi="仿宋"/>
          <w:sz w:val="21"/>
          <w:szCs w:val="21"/>
        </w:rPr>
        <w:t>℃</w:t>
      </w:r>
      <w:r w:rsidRPr="00D615CB">
        <w:rPr>
          <w:rFonts w:ascii="仿宋" w:eastAsia="仿宋" w:hAnsi="仿宋" w:hint="eastAsia"/>
          <w:sz w:val="21"/>
          <w:szCs w:val="21"/>
        </w:rPr>
        <w:t>-5</w:t>
      </w:r>
      <w:r w:rsidRPr="00D615CB">
        <w:rPr>
          <w:rFonts w:ascii="仿宋" w:eastAsia="仿宋" w:hAnsi="仿宋"/>
          <w:sz w:val="21"/>
          <w:szCs w:val="21"/>
        </w:rPr>
        <w:t>0℃</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2</w:t>
      </w:r>
      <w:r w:rsidRPr="00D615CB">
        <w:rPr>
          <w:rFonts w:ascii="仿宋" w:eastAsia="仿宋" w:hAnsi="仿宋" w:hint="eastAsia"/>
          <w:sz w:val="21"/>
          <w:szCs w:val="21"/>
        </w:rPr>
        <w:t>）</w:t>
      </w:r>
      <w:r w:rsidRPr="00D615CB">
        <w:rPr>
          <w:rFonts w:ascii="仿宋" w:eastAsia="仿宋" w:hAnsi="仿宋"/>
          <w:sz w:val="21"/>
          <w:szCs w:val="21"/>
        </w:rPr>
        <w:t xml:space="preserve">室外 </w:t>
      </w:r>
      <w:r w:rsidRPr="00D615CB">
        <w:rPr>
          <w:rFonts w:ascii="仿宋" w:eastAsia="仿宋" w:hAnsi="仿宋" w:hint="eastAsia"/>
          <w:sz w:val="21"/>
          <w:szCs w:val="21"/>
        </w:rPr>
        <w:t>-</w:t>
      </w:r>
      <w:r w:rsidRPr="00D615CB">
        <w:rPr>
          <w:rFonts w:ascii="仿宋" w:eastAsia="仿宋" w:hAnsi="仿宋"/>
          <w:sz w:val="21"/>
          <w:szCs w:val="21"/>
        </w:rPr>
        <w:t>15</w:t>
      </w:r>
      <w:r w:rsidRPr="00D615CB">
        <w:rPr>
          <w:rFonts w:ascii="仿宋" w:eastAsia="仿宋" w:hAnsi="仿宋" w:hint="eastAsia"/>
          <w:sz w:val="21"/>
          <w:szCs w:val="21"/>
        </w:rPr>
        <w:t>℃-45℃（低温型-34℃-45℃）</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3</w:t>
      </w:r>
      <w:r w:rsidRPr="00D615CB">
        <w:rPr>
          <w:rFonts w:ascii="仿宋" w:eastAsia="仿宋" w:hAnsi="仿宋" w:hint="eastAsia"/>
          <w:sz w:val="21"/>
          <w:szCs w:val="21"/>
        </w:rPr>
        <w:t>）</w:t>
      </w:r>
      <w:r w:rsidRPr="00D615CB">
        <w:rPr>
          <w:rFonts w:ascii="仿宋" w:eastAsia="仿宋" w:hAnsi="仿宋"/>
          <w:sz w:val="21"/>
          <w:szCs w:val="21"/>
        </w:rPr>
        <w:t>湿度：≤95%RH</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 xml:space="preserve">4  </w:t>
      </w:r>
      <w:proofErr w:type="gramStart"/>
      <w:r w:rsidRPr="00D615CB">
        <w:rPr>
          <w:rFonts w:ascii="仿宋" w:eastAsia="仿宋" w:hAnsi="仿宋"/>
          <w:sz w:val="21"/>
          <w:szCs w:val="21"/>
        </w:rPr>
        <w:t>列间空调</w:t>
      </w:r>
      <w:proofErr w:type="gramEnd"/>
      <w:r w:rsidRPr="00D615CB">
        <w:rPr>
          <w:rFonts w:ascii="仿宋" w:eastAsia="仿宋" w:hAnsi="仿宋"/>
          <w:sz w:val="21"/>
          <w:szCs w:val="21"/>
        </w:rPr>
        <w:t>机组的温度、湿度控制性能</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 xml:space="preserve">1) </w:t>
      </w:r>
      <w:proofErr w:type="gramStart"/>
      <w:r w:rsidRPr="00D615CB">
        <w:rPr>
          <w:rFonts w:ascii="仿宋" w:eastAsia="仿宋" w:hAnsi="仿宋"/>
          <w:sz w:val="21"/>
          <w:szCs w:val="21"/>
        </w:rPr>
        <w:t>列间空调</w:t>
      </w:r>
      <w:proofErr w:type="gramEnd"/>
      <w:r w:rsidRPr="00D615CB">
        <w:rPr>
          <w:rFonts w:ascii="仿宋" w:eastAsia="仿宋" w:hAnsi="仿宋"/>
          <w:sz w:val="21"/>
          <w:szCs w:val="21"/>
        </w:rPr>
        <w:t>应能按要求自动调节室内温、湿度，具有制冷、加热、湿</w:t>
      </w:r>
      <w:r w:rsidRPr="00D615CB">
        <w:rPr>
          <w:rFonts w:ascii="仿宋" w:eastAsia="仿宋" w:hAnsi="仿宋" w:hint="eastAsia"/>
          <w:sz w:val="21"/>
          <w:szCs w:val="21"/>
        </w:rPr>
        <w:t>度控制</w:t>
      </w:r>
      <w:r w:rsidRPr="00D615CB">
        <w:rPr>
          <w:rFonts w:ascii="仿宋" w:eastAsia="仿宋" w:hAnsi="仿宋"/>
          <w:sz w:val="21"/>
          <w:szCs w:val="21"/>
        </w:rPr>
        <w:t>等功能。</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2) 温度调节范围：</w:t>
      </w:r>
      <w:r w:rsidRPr="00D615CB">
        <w:rPr>
          <w:rFonts w:ascii="仿宋" w:eastAsia="仿宋" w:hAnsi="仿宋" w:hint="eastAsia"/>
          <w:sz w:val="21"/>
          <w:szCs w:val="21"/>
        </w:rPr>
        <w:t>18</w:t>
      </w:r>
      <w:r w:rsidRPr="00D615CB">
        <w:rPr>
          <w:rFonts w:ascii="仿宋" w:eastAsia="仿宋" w:hAnsi="仿宋"/>
          <w:sz w:val="21"/>
          <w:szCs w:val="21"/>
        </w:rPr>
        <w:t>℃</w:t>
      </w:r>
      <w:r w:rsidRPr="00D615CB">
        <w:rPr>
          <w:rFonts w:ascii="仿宋" w:eastAsia="仿宋" w:hAnsi="仿宋" w:hint="eastAsia"/>
          <w:sz w:val="21"/>
          <w:szCs w:val="21"/>
        </w:rPr>
        <w:t>-4</w:t>
      </w:r>
      <w:r w:rsidRPr="00D615CB">
        <w:rPr>
          <w:rFonts w:ascii="仿宋" w:eastAsia="仿宋" w:hAnsi="仿宋"/>
          <w:sz w:val="21"/>
          <w:szCs w:val="21"/>
        </w:rPr>
        <w:t>5℃</w:t>
      </w:r>
      <w:r w:rsidRPr="00D615CB">
        <w:rPr>
          <w:rFonts w:ascii="仿宋" w:eastAsia="仿宋" w:hAnsi="仿宋" w:hint="eastAsia"/>
          <w:sz w:val="21"/>
          <w:szCs w:val="21"/>
        </w:rPr>
        <w:t>。</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温度调节精度：</w:t>
      </w:r>
      <w:r w:rsidRPr="00D615CB">
        <w:rPr>
          <w:rFonts w:ascii="仿宋" w:eastAsia="仿宋" w:hAnsi="仿宋"/>
          <w:sz w:val="21"/>
          <w:szCs w:val="21"/>
        </w:rPr>
        <w:sym w:font="Symbol" w:char="F0B1"/>
      </w:r>
      <w:r w:rsidRPr="00D615CB">
        <w:rPr>
          <w:rFonts w:ascii="仿宋" w:eastAsia="仿宋" w:hAnsi="仿宋"/>
          <w:sz w:val="21"/>
          <w:szCs w:val="21"/>
        </w:rPr>
        <w:t xml:space="preserve">1℃ </w:t>
      </w:r>
      <w:r w:rsidRPr="00D615CB">
        <w:rPr>
          <w:rFonts w:ascii="仿宋" w:eastAsia="仿宋" w:hAnsi="仿宋" w:hint="eastAsia"/>
          <w:sz w:val="21"/>
          <w:szCs w:val="21"/>
        </w:rPr>
        <w:t>，</w:t>
      </w:r>
      <w:r w:rsidRPr="00D615CB">
        <w:rPr>
          <w:rFonts w:ascii="仿宋" w:eastAsia="仿宋" w:hAnsi="仿宋"/>
          <w:sz w:val="21"/>
          <w:szCs w:val="21"/>
        </w:rPr>
        <w:t>温度变化率&lt; 5℃/小时</w:t>
      </w:r>
      <w:r w:rsidRPr="00D615CB">
        <w:rPr>
          <w:rFonts w:ascii="仿宋" w:eastAsia="仿宋" w:hAnsi="仿宋" w:hint="eastAsia"/>
          <w:sz w:val="21"/>
          <w:szCs w:val="21"/>
        </w:rPr>
        <w:t>。</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湿度调节范围：</w:t>
      </w:r>
      <w:r w:rsidRPr="00D615CB">
        <w:rPr>
          <w:rFonts w:ascii="仿宋" w:eastAsia="仿宋" w:hAnsi="仿宋" w:hint="eastAsia"/>
          <w:sz w:val="21"/>
          <w:szCs w:val="21"/>
        </w:rPr>
        <w:t>2</w:t>
      </w:r>
      <w:r w:rsidRPr="00D615CB">
        <w:rPr>
          <w:rFonts w:ascii="仿宋" w:eastAsia="仿宋" w:hAnsi="仿宋"/>
          <w:sz w:val="21"/>
          <w:szCs w:val="21"/>
        </w:rPr>
        <w:t>0%</w:t>
      </w:r>
      <w:r w:rsidRPr="00D615CB">
        <w:rPr>
          <w:rFonts w:ascii="仿宋" w:eastAsia="仿宋" w:hAnsi="仿宋" w:hint="eastAsia"/>
          <w:sz w:val="21"/>
          <w:szCs w:val="21"/>
        </w:rPr>
        <w:t>-55</w:t>
      </w:r>
      <w:r w:rsidRPr="00D615CB">
        <w:rPr>
          <w:rFonts w:ascii="仿宋" w:eastAsia="仿宋" w:hAnsi="仿宋"/>
          <w:sz w:val="21"/>
          <w:szCs w:val="21"/>
        </w:rPr>
        <w:t>%RH</w:t>
      </w:r>
      <w:r w:rsidRPr="00D615CB">
        <w:rPr>
          <w:rFonts w:ascii="仿宋" w:eastAsia="仿宋" w:hAnsi="仿宋" w:hint="eastAsia"/>
          <w:sz w:val="21"/>
          <w:szCs w:val="21"/>
        </w:rPr>
        <w:t>。</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湿度调节精度：</w:t>
      </w:r>
      <w:r w:rsidRPr="00D615CB">
        <w:rPr>
          <w:rFonts w:ascii="仿宋" w:eastAsia="仿宋" w:hAnsi="仿宋"/>
          <w:sz w:val="21"/>
          <w:szCs w:val="21"/>
        </w:rPr>
        <w:sym w:font="Symbol" w:char="F0B1"/>
      </w:r>
      <w:r w:rsidRPr="00D615CB">
        <w:rPr>
          <w:rFonts w:ascii="仿宋" w:eastAsia="仿宋" w:hAnsi="仿宋" w:hint="eastAsia"/>
          <w:sz w:val="21"/>
          <w:szCs w:val="21"/>
        </w:rPr>
        <w:t>5</w:t>
      </w:r>
      <w:r w:rsidRPr="00D615CB">
        <w:rPr>
          <w:rFonts w:ascii="仿宋" w:eastAsia="仿宋" w:hAnsi="仿宋"/>
          <w:sz w:val="21"/>
          <w:szCs w:val="21"/>
        </w:rPr>
        <w:t xml:space="preserve"> %RH </w:t>
      </w:r>
      <w:r w:rsidRPr="00D615CB">
        <w:rPr>
          <w:rFonts w:ascii="仿宋" w:eastAsia="仿宋" w:hAnsi="仿宋" w:hint="eastAsia"/>
          <w:sz w:val="21"/>
          <w:szCs w:val="21"/>
        </w:rPr>
        <w:t>。</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温、湿度波动超限应能发出报警信号</w:t>
      </w:r>
      <w:r w:rsidRPr="00D615CB">
        <w:rPr>
          <w:rFonts w:ascii="仿宋" w:eastAsia="仿宋" w:hAnsi="仿宋" w:hint="eastAsia"/>
          <w:sz w:val="21"/>
          <w:szCs w:val="21"/>
        </w:rPr>
        <w:t>。</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 xml:space="preserve">5  </w:t>
      </w:r>
      <w:proofErr w:type="gramStart"/>
      <w:r w:rsidRPr="00D615CB">
        <w:rPr>
          <w:rFonts w:ascii="仿宋" w:eastAsia="仿宋" w:hAnsi="仿宋"/>
          <w:sz w:val="21"/>
          <w:szCs w:val="21"/>
        </w:rPr>
        <w:t>列间空调</w:t>
      </w:r>
      <w:proofErr w:type="gramEnd"/>
      <w:r w:rsidRPr="00D615CB">
        <w:rPr>
          <w:rFonts w:ascii="仿宋" w:eastAsia="仿宋" w:hAnsi="仿宋"/>
          <w:sz w:val="21"/>
          <w:szCs w:val="21"/>
        </w:rPr>
        <w:t>机组的机组性能</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 xml:space="preserve">1) </w:t>
      </w:r>
      <w:proofErr w:type="gramStart"/>
      <w:r w:rsidRPr="00D615CB">
        <w:rPr>
          <w:rFonts w:ascii="仿宋" w:eastAsia="仿宋" w:hAnsi="仿宋"/>
          <w:sz w:val="21"/>
          <w:szCs w:val="21"/>
        </w:rPr>
        <w:t>列间空调</w:t>
      </w:r>
      <w:proofErr w:type="gramEnd"/>
      <w:r w:rsidRPr="00D615CB">
        <w:rPr>
          <w:rFonts w:ascii="仿宋" w:eastAsia="仿宋" w:hAnsi="仿宋"/>
          <w:sz w:val="21"/>
          <w:szCs w:val="21"/>
        </w:rPr>
        <w:t>应有较大的送风量</w:t>
      </w:r>
      <w:r w:rsidRPr="00D615CB">
        <w:rPr>
          <w:rFonts w:ascii="仿宋" w:eastAsia="仿宋" w:hAnsi="仿宋" w:hint="eastAsia"/>
          <w:sz w:val="21"/>
          <w:szCs w:val="21"/>
        </w:rPr>
        <w:t>，满足“表</w:t>
      </w:r>
      <w:proofErr w:type="gramStart"/>
      <w:r w:rsidRPr="00D615CB">
        <w:rPr>
          <w:rFonts w:ascii="仿宋" w:eastAsia="仿宋" w:hAnsi="仿宋" w:hint="eastAsia"/>
          <w:sz w:val="21"/>
          <w:szCs w:val="21"/>
        </w:rPr>
        <w:t>一</w:t>
      </w:r>
      <w:proofErr w:type="gramEnd"/>
      <w:r w:rsidRPr="00D615CB">
        <w:rPr>
          <w:rFonts w:ascii="仿宋" w:eastAsia="仿宋" w:hAnsi="仿宋" w:hint="eastAsia"/>
          <w:sz w:val="21"/>
          <w:szCs w:val="21"/>
        </w:rPr>
        <w:t>：选型技术明细表”的要求。</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2）</w:t>
      </w:r>
      <w:proofErr w:type="gramStart"/>
      <w:r w:rsidRPr="00D615CB">
        <w:rPr>
          <w:rFonts w:ascii="仿宋" w:eastAsia="仿宋" w:hAnsi="仿宋"/>
          <w:sz w:val="21"/>
          <w:szCs w:val="21"/>
        </w:rPr>
        <w:t>列间空调</w:t>
      </w:r>
      <w:proofErr w:type="gramEnd"/>
      <w:r w:rsidRPr="00D615CB">
        <w:rPr>
          <w:rFonts w:ascii="仿宋" w:eastAsia="仿宋" w:hAnsi="仿宋"/>
          <w:sz w:val="21"/>
          <w:szCs w:val="21"/>
        </w:rPr>
        <w:t>能解决机房的高显热量负荷</w:t>
      </w:r>
      <w:r w:rsidRPr="00D615CB">
        <w:rPr>
          <w:rFonts w:ascii="仿宋" w:eastAsia="仿宋" w:hAnsi="仿宋" w:hint="eastAsia"/>
          <w:sz w:val="21"/>
          <w:szCs w:val="21"/>
        </w:rPr>
        <w:t>。</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 xml:space="preserve">   显热比 ≥0.</w:t>
      </w:r>
      <w:r w:rsidRPr="00D615CB">
        <w:rPr>
          <w:rFonts w:ascii="仿宋" w:eastAsia="仿宋" w:hAnsi="仿宋" w:hint="eastAsia"/>
          <w:sz w:val="21"/>
          <w:szCs w:val="21"/>
        </w:rPr>
        <w:t>9</w:t>
      </w:r>
      <w:r w:rsidRPr="00D615CB">
        <w:rPr>
          <w:rFonts w:ascii="仿宋" w:eastAsia="仿宋" w:hAnsi="仿宋"/>
          <w:sz w:val="21"/>
          <w:szCs w:val="21"/>
        </w:rPr>
        <w:t>5</w:t>
      </w:r>
      <w:r w:rsidRPr="00D615CB">
        <w:rPr>
          <w:rFonts w:ascii="仿宋" w:eastAsia="仿宋" w:hAnsi="仿宋" w:hint="eastAsia"/>
          <w:sz w:val="21"/>
          <w:szCs w:val="21"/>
        </w:rPr>
        <w:t>。机组制冷量可随室内工况变化自动调节。</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w:t>
      </w:r>
      <w:r w:rsidRPr="00D615CB">
        <w:rPr>
          <w:rFonts w:ascii="仿宋" w:eastAsia="仿宋" w:hAnsi="仿宋"/>
          <w:sz w:val="21"/>
          <w:szCs w:val="21"/>
        </w:rPr>
        <w:t>3）</w:t>
      </w:r>
      <w:proofErr w:type="gramStart"/>
      <w:r w:rsidRPr="00D615CB">
        <w:rPr>
          <w:rFonts w:ascii="仿宋" w:eastAsia="仿宋" w:hAnsi="仿宋"/>
          <w:sz w:val="21"/>
          <w:szCs w:val="21"/>
        </w:rPr>
        <w:t>列间空调</w:t>
      </w:r>
      <w:proofErr w:type="gramEnd"/>
      <w:r w:rsidRPr="00D615CB">
        <w:rPr>
          <w:rFonts w:ascii="仿宋" w:eastAsia="仿宋" w:hAnsi="仿宋"/>
          <w:sz w:val="21"/>
          <w:szCs w:val="21"/>
        </w:rPr>
        <w:t>具有高效节能性，具有较高的能效比</w:t>
      </w:r>
      <w:r w:rsidRPr="00D615CB">
        <w:rPr>
          <w:rFonts w:ascii="仿宋" w:eastAsia="仿宋" w:hAnsi="仿宋" w:hint="eastAsia"/>
          <w:sz w:val="21"/>
          <w:szCs w:val="21"/>
        </w:rPr>
        <w:t>，</w:t>
      </w:r>
      <w:proofErr w:type="gramStart"/>
      <w:r w:rsidRPr="00D615CB">
        <w:rPr>
          <w:rFonts w:ascii="仿宋" w:eastAsia="仿宋" w:hAnsi="仿宋" w:hint="eastAsia"/>
          <w:sz w:val="21"/>
          <w:szCs w:val="21"/>
        </w:rPr>
        <w:t>且冷量</w:t>
      </w:r>
      <w:proofErr w:type="gramEnd"/>
      <w:r w:rsidRPr="00D615CB">
        <w:rPr>
          <w:rFonts w:ascii="仿宋" w:eastAsia="仿宋" w:hAnsi="仿宋" w:hint="eastAsia"/>
          <w:sz w:val="21"/>
          <w:szCs w:val="21"/>
        </w:rPr>
        <w:t>输出可实现</w:t>
      </w:r>
      <w:r w:rsidRPr="00D615CB">
        <w:rPr>
          <w:rFonts w:ascii="仿宋" w:eastAsia="仿宋" w:hAnsi="仿宋"/>
          <w:sz w:val="21"/>
          <w:szCs w:val="21"/>
        </w:rPr>
        <w:t>2</w:t>
      </w:r>
      <w:r w:rsidRPr="00D615CB">
        <w:rPr>
          <w:rFonts w:ascii="仿宋" w:eastAsia="仿宋" w:hAnsi="仿宋" w:hint="eastAsia"/>
          <w:sz w:val="21"/>
          <w:szCs w:val="21"/>
        </w:rPr>
        <w:t>0%-100%连续调节。</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w:t>
      </w:r>
      <w:r w:rsidRPr="00D615CB">
        <w:rPr>
          <w:rFonts w:ascii="仿宋" w:eastAsia="仿宋" w:hAnsi="仿宋"/>
          <w:sz w:val="21"/>
          <w:szCs w:val="21"/>
        </w:rPr>
        <w:t>4）机组有节能措施的设计</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选用</w:t>
      </w:r>
      <w:r w:rsidRPr="00D615CB">
        <w:rPr>
          <w:rFonts w:ascii="仿宋" w:eastAsia="仿宋" w:hAnsi="仿宋" w:hint="eastAsia"/>
          <w:sz w:val="21"/>
          <w:szCs w:val="21"/>
        </w:rPr>
        <w:t>高效内螺纹</w:t>
      </w:r>
      <w:r w:rsidRPr="00D615CB">
        <w:rPr>
          <w:rFonts w:ascii="仿宋" w:eastAsia="仿宋" w:hAnsi="仿宋"/>
          <w:sz w:val="21"/>
          <w:szCs w:val="21"/>
        </w:rPr>
        <w:t>大面积</w:t>
      </w:r>
      <w:r w:rsidRPr="00D615CB">
        <w:rPr>
          <w:rFonts w:ascii="仿宋" w:eastAsia="仿宋" w:hAnsi="仿宋" w:hint="eastAsia"/>
          <w:sz w:val="21"/>
          <w:szCs w:val="21"/>
        </w:rPr>
        <w:t>V型</w:t>
      </w:r>
      <w:r w:rsidRPr="00D615CB">
        <w:rPr>
          <w:rFonts w:ascii="仿宋" w:eastAsia="仿宋" w:hAnsi="仿宋"/>
          <w:sz w:val="21"/>
          <w:szCs w:val="21"/>
        </w:rPr>
        <w:t>蒸发器，</w:t>
      </w:r>
      <w:r w:rsidRPr="00D615CB">
        <w:rPr>
          <w:rFonts w:ascii="仿宋" w:eastAsia="仿宋" w:hAnsi="仿宋" w:hint="eastAsia"/>
          <w:sz w:val="21"/>
          <w:szCs w:val="21"/>
        </w:rPr>
        <w:t>提高换热面积，</w:t>
      </w:r>
      <w:r w:rsidRPr="00D615CB">
        <w:rPr>
          <w:rFonts w:ascii="仿宋" w:eastAsia="仿宋" w:hAnsi="仿宋"/>
          <w:sz w:val="21"/>
          <w:szCs w:val="21"/>
        </w:rPr>
        <w:t>保障换热效率；</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具备除湿功能，减少空气过冷及热补偿需求，降低机房专用空调除湿过程耗电量。</w:t>
      </w:r>
    </w:p>
    <w:p w:rsidR="009C0FCD" w:rsidRPr="00D615CB" w:rsidRDefault="009C0FCD" w:rsidP="009C0FCD">
      <w:pPr>
        <w:pStyle w:val="afffffffffd"/>
        <w:spacing w:line="360" w:lineRule="auto"/>
        <w:ind w:firstLine="420"/>
        <w:rPr>
          <w:rFonts w:ascii="仿宋" w:eastAsia="仿宋" w:hAnsi="仿宋"/>
          <w:sz w:val="21"/>
          <w:szCs w:val="21"/>
        </w:rPr>
      </w:pPr>
      <w:proofErr w:type="gramStart"/>
      <w:r w:rsidRPr="00D615CB">
        <w:rPr>
          <w:rFonts w:ascii="仿宋" w:eastAsia="仿宋" w:hAnsi="仿宋"/>
          <w:sz w:val="21"/>
          <w:szCs w:val="21"/>
        </w:rPr>
        <w:t>列间空调</w:t>
      </w:r>
      <w:proofErr w:type="gramEnd"/>
      <w:r w:rsidRPr="00D615CB">
        <w:rPr>
          <w:rFonts w:ascii="仿宋" w:eastAsia="仿宋" w:hAnsi="仿宋"/>
          <w:sz w:val="21"/>
          <w:szCs w:val="21"/>
        </w:rPr>
        <w:t>系统具有高可靠性</w:t>
      </w:r>
      <w:r w:rsidRPr="00D615CB">
        <w:rPr>
          <w:rFonts w:ascii="仿宋" w:eastAsia="仿宋" w:hAnsi="仿宋" w:hint="eastAsia"/>
          <w:sz w:val="21"/>
          <w:szCs w:val="21"/>
        </w:rPr>
        <w:t>，要求机组</w:t>
      </w:r>
      <w:r w:rsidRPr="00D615CB">
        <w:rPr>
          <w:rFonts w:ascii="仿宋" w:eastAsia="仿宋" w:hAnsi="仿宋"/>
          <w:sz w:val="21"/>
          <w:szCs w:val="21"/>
        </w:rPr>
        <w:t>平均无故障时间MTBF≥10万小时。</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室内风机系统</w:t>
      </w:r>
      <w:r w:rsidRPr="00D615CB">
        <w:rPr>
          <w:rFonts w:ascii="仿宋" w:eastAsia="仿宋" w:hAnsi="仿宋" w:hint="eastAsia"/>
          <w:sz w:val="21"/>
          <w:szCs w:val="21"/>
        </w:rPr>
        <w:t>，为保障其可靠性采用N</w:t>
      </w:r>
      <w:r w:rsidRPr="00D615CB">
        <w:rPr>
          <w:rFonts w:ascii="仿宋" w:eastAsia="仿宋" w:hAnsi="仿宋"/>
          <w:sz w:val="21"/>
          <w:szCs w:val="21"/>
        </w:rPr>
        <w:t>+2</w:t>
      </w:r>
      <w:r w:rsidRPr="00D615CB">
        <w:rPr>
          <w:rFonts w:ascii="仿宋" w:eastAsia="仿宋" w:hAnsi="仿宋" w:hint="eastAsia"/>
          <w:sz w:val="21"/>
          <w:szCs w:val="21"/>
        </w:rPr>
        <w:t>冗余设计，室内</w:t>
      </w:r>
      <w:proofErr w:type="gramStart"/>
      <w:r w:rsidRPr="00D615CB">
        <w:rPr>
          <w:rFonts w:ascii="仿宋" w:eastAsia="仿宋" w:hAnsi="仿宋" w:hint="eastAsia"/>
          <w:sz w:val="21"/>
          <w:szCs w:val="21"/>
        </w:rPr>
        <w:t>机包括</w:t>
      </w:r>
      <w:proofErr w:type="gramEnd"/>
      <w:r w:rsidRPr="00D615CB">
        <w:rPr>
          <w:rFonts w:ascii="仿宋" w:eastAsia="仿宋" w:hAnsi="仿宋" w:hint="eastAsia"/>
          <w:sz w:val="21"/>
          <w:szCs w:val="21"/>
        </w:rPr>
        <w:t>至少6个独立的EC风机，N</w:t>
      </w:r>
      <w:r w:rsidRPr="00D615CB">
        <w:rPr>
          <w:rFonts w:ascii="仿宋" w:eastAsia="仿宋" w:hAnsi="仿宋"/>
          <w:sz w:val="21"/>
          <w:szCs w:val="21"/>
        </w:rPr>
        <w:t>+2</w:t>
      </w:r>
      <w:r w:rsidRPr="00D615CB">
        <w:rPr>
          <w:rFonts w:ascii="仿宋" w:eastAsia="仿宋" w:hAnsi="仿宋" w:hint="eastAsia"/>
          <w:sz w:val="21"/>
          <w:szCs w:val="21"/>
        </w:rPr>
        <w:t>冗余数量满足“表</w:t>
      </w:r>
      <w:proofErr w:type="gramStart"/>
      <w:r w:rsidRPr="00D615CB">
        <w:rPr>
          <w:rFonts w:ascii="仿宋" w:eastAsia="仿宋" w:hAnsi="仿宋" w:hint="eastAsia"/>
          <w:sz w:val="21"/>
          <w:szCs w:val="21"/>
        </w:rPr>
        <w:t>一</w:t>
      </w:r>
      <w:proofErr w:type="gramEnd"/>
      <w:r w:rsidRPr="00D615CB">
        <w:rPr>
          <w:rFonts w:ascii="仿宋" w:eastAsia="仿宋" w:hAnsi="仿宋" w:hint="eastAsia"/>
          <w:sz w:val="21"/>
          <w:szCs w:val="21"/>
        </w:rPr>
        <w:t>：选型技术明细表”的要求。室内EC风机系统能够方便的维护，从机组正面取出进行现场维修,提高系统的可维护性。</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lastRenderedPageBreak/>
        <w:t xml:space="preserve">EC风机控制器和风机集成为一体，提高风机的供电可靠性和可维护性。可提供EC风机的原产地证明和原厂动平衡测试报告。同时为了保证精密空调机组工作的稳定性，可提供测试报告。 </w:t>
      </w:r>
    </w:p>
    <w:p w:rsidR="009C0FCD" w:rsidRPr="00D615CB" w:rsidRDefault="009C0FCD" w:rsidP="009C0FCD">
      <w:pPr>
        <w:pStyle w:val="afffffffffd"/>
        <w:spacing w:line="360" w:lineRule="auto"/>
        <w:ind w:firstLine="420"/>
        <w:rPr>
          <w:rFonts w:ascii="仿宋" w:eastAsia="仿宋" w:hAnsi="仿宋"/>
          <w:sz w:val="21"/>
          <w:szCs w:val="21"/>
        </w:rPr>
      </w:pPr>
      <w:proofErr w:type="gramStart"/>
      <w:r w:rsidRPr="00D615CB">
        <w:rPr>
          <w:rFonts w:ascii="仿宋" w:eastAsia="仿宋" w:hAnsi="仿宋"/>
          <w:sz w:val="21"/>
          <w:szCs w:val="21"/>
        </w:rPr>
        <w:t>列间空调</w:t>
      </w:r>
      <w:proofErr w:type="gramEnd"/>
      <w:r w:rsidRPr="00D615CB">
        <w:rPr>
          <w:rFonts w:ascii="仿宋" w:eastAsia="仿宋" w:hAnsi="仿宋"/>
          <w:sz w:val="21"/>
          <w:szCs w:val="21"/>
        </w:rPr>
        <w:t>系统</w:t>
      </w:r>
      <w:r w:rsidRPr="00D615CB">
        <w:rPr>
          <w:rFonts w:ascii="仿宋" w:eastAsia="仿宋" w:hAnsi="仿宋" w:hint="eastAsia"/>
          <w:sz w:val="21"/>
          <w:szCs w:val="21"/>
        </w:rPr>
        <w:t>标准配置</w:t>
      </w:r>
      <w:r w:rsidRPr="00D615CB">
        <w:rPr>
          <w:rFonts w:ascii="仿宋" w:eastAsia="仿宋" w:hAnsi="仿宋"/>
          <w:sz w:val="21"/>
          <w:szCs w:val="21"/>
        </w:rPr>
        <w:t>采用环保</w:t>
      </w:r>
      <w:r w:rsidRPr="00D615CB">
        <w:rPr>
          <w:rFonts w:ascii="仿宋" w:eastAsia="仿宋" w:hAnsi="仿宋" w:hint="eastAsia"/>
          <w:sz w:val="21"/>
          <w:szCs w:val="21"/>
        </w:rPr>
        <w:t>制冷剂R410A。</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▲9）采用电子膨胀阀，无级调节开度10%-100%，调节范围宽、速度快，流量控制精确；</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10）整机能效比≥3.4，显热比高于0.95，可提供同系列机组第三方报告，第三方检测机构具有权威性。</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 xml:space="preserve">11) </w:t>
      </w:r>
      <w:proofErr w:type="gramStart"/>
      <w:r w:rsidRPr="00D615CB">
        <w:rPr>
          <w:rFonts w:ascii="仿宋" w:eastAsia="仿宋" w:hAnsi="仿宋"/>
          <w:sz w:val="21"/>
          <w:szCs w:val="21"/>
        </w:rPr>
        <w:t>列间空调</w:t>
      </w:r>
      <w:proofErr w:type="gramEnd"/>
      <w:r w:rsidRPr="00D615CB">
        <w:rPr>
          <w:rFonts w:ascii="仿宋" w:eastAsia="仿宋" w:hAnsi="仿宋"/>
          <w:sz w:val="21"/>
          <w:szCs w:val="21"/>
        </w:rPr>
        <w:t>的加热性能：</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具备电子再热器</w:t>
      </w:r>
      <w:r w:rsidRPr="00D615CB">
        <w:rPr>
          <w:rFonts w:ascii="仿宋" w:eastAsia="仿宋" w:hAnsi="仿宋" w:hint="eastAsia"/>
          <w:sz w:val="21"/>
          <w:szCs w:val="21"/>
        </w:rPr>
        <w:t>。</w:t>
      </w:r>
      <w:r w:rsidRPr="00D615CB">
        <w:rPr>
          <w:rFonts w:ascii="仿宋" w:eastAsia="仿宋" w:hAnsi="仿宋"/>
          <w:sz w:val="21"/>
          <w:szCs w:val="21"/>
        </w:rPr>
        <w:t xml:space="preserve"> </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1</w:t>
      </w:r>
      <w:r w:rsidRPr="00D615CB">
        <w:rPr>
          <w:rFonts w:ascii="仿宋" w:eastAsia="仿宋" w:hAnsi="仿宋" w:hint="eastAsia"/>
          <w:sz w:val="21"/>
          <w:szCs w:val="21"/>
        </w:rPr>
        <w:t>2</w:t>
      </w:r>
      <w:r w:rsidRPr="00D615CB">
        <w:rPr>
          <w:rFonts w:ascii="仿宋" w:eastAsia="仿宋" w:hAnsi="仿宋"/>
          <w:sz w:val="21"/>
          <w:szCs w:val="21"/>
        </w:rPr>
        <w:t>）</w:t>
      </w:r>
      <w:proofErr w:type="gramStart"/>
      <w:r w:rsidRPr="00D615CB">
        <w:rPr>
          <w:rFonts w:ascii="仿宋" w:eastAsia="仿宋" w:hAnsi="仿宋"/>
          <w:sz w:val="21"/>
          <w:szCs w:val="21"/>
        </w:rPr>
        <w:t>列间空调</w:t>
      </w:r>
      <w:proofErr w:type="gramEnd"/>
      <w:r w:rsidRPr="00D615CB">
        <w:rPr>
          <w:rFonts w:ascii="仿宋" w:eastAsia="仿宋" w:hAnsi="仿宋"/>
          <w:sz w:val="21"/>
          <w:szCs w:val="21"/>
        </w:rPr>
        <w:t>的除湿性能：</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机组具备</w:t>
      </w:r>
      <w:r w:rsidRPr="00D615CB">
        <w:rPr>
          <w:rFonts w:ascii="仿宋" w:eastAsia="仿宋" w:hAnsi="仿宋" w:hint="eastAsia"/>
          <w:sz w:val="21"/>
          <w:szCs w:val="21"/>
        </w:rPr>
        <w:t>精确除湿功能</w:t>
      </w:r>
      <w:r w:rsidRPr="00D615CB">
        <w:rPr>
          <w:rFonts w:ascii="仿宋" w:eastAsia="仿宋" w:hAnsi="仿宋"/>
          <w:sz w:val="21"/>
          <w:szCs w:val="21"/>
        </w:rPr>
        <w:t>，</w:t>
      </w:r>
      <w:r w:rsidRPr="00D615CB">
        <w:rPr>
          <w:rFonts w:ascii="仿宋" w:eastAsia="仿宋" w:hAnsi="仿宋" w:hint="eastAsia"/>
          <w:sz w:val="21"/>
          <w:szCs w:val="21"/>
        </w:rPr>
        <w:t>通过控制器精确调节压缩机输出和</w:t>
      </w:r>
      <w:r w:rsidRPr="00D615CB">
        <w:rPr>
          <w:rFonts w:ascii="仿宋" w:eastAsia="仿宋" w:hAnsi="仿宋"/>
          <w:sz w:val="21"/>
          <w:szCs w:val="21"/>
        </w:rPr>
        <w:t>EC</w:t>
      </w:r>
      <w:r w:rsidRPr="00D615CB">
        <w:rPr>
          <w:rFonts w:ascii="仿宋" w:eastAsia="仿宋" w:hAnsi="仿宋" w:hint="eastAsia"/>
          <w:sz w:val="21"/>
          <w:szCs w:val="21"/>
        </w:rPr>
        <w:t>风机风量来达到准确控制除湿量的效果，减少空气过冷及热补偿需求，降低机房专用空调除湿过程耗电量。</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1</w:t>
      </w:r>
      <w:r w:rsidRPr="00D615CB">
        <w:rPr>
          <w:rFonts w:ascii="仿宋" w:eastAsia="仿宋" w:hAnsi="仿宋" w:hint="eastAsia"/>
          <w:sz w:val="21"/>
          <w:szCs w:val="21"/>
        </w:rPr>
        <w:t>3</w:t>
      </w:r>
      <w:r w:rsidRPr="00D615CB">
        <w:rPr>
          <w:rFonts w:ascii="仿宋" w:eastAsia="仿宋" w:hAnsi="仿宋"/>
          <w:sz w:val="21"/>
          <w:szCs w:val="21"/>
        </w:rPr>
        <w:t>）</w:t>
      </w:r>
      <w:proofErr w:type="gramStart"/>
      <w:r w:rsidRPr="00D615CB">
        <w:rPr>
          <w:rFonts w:ascii="仿宋" w:eastAsia="仿宋" w:hAnsi="仿宋"/>
          <w:sz w:val="21"/>
          <w:szCs w:val="21"/>
        </w:rPr>
        <w:t>列间空调</w:t>
      </w:r>
      <w:proofErr w:type="gramEnd"/>
      <w:r w:rsidRPr="00D615CB">
        <w:rPr>
          <w:rFonts w:ascii="仿宋" w:eastAsia="仿宋" w:hAnsi="仿宋"/>
          <w:sz w:val="21"/>
          <w:szCs w:val="21"/>
        </w:rPr>
        <w:t>的加湿性能：</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应采用高效加湿器，</w:t>
      </w:r>
      <w:proofErr w:type="gramStart"/>
      <w:r w:rsidRPr="00D615CB">
        <w:rPr>
          <w:rFonts w:ascii="仿宋" w:eastAsia="仿宋" w:hAnsi="仿宋" w:hint="eastAsia"/>
          <w:sz w:val="21"/>
          <w:szCs w:val="21"/>
        </w:rPr>
        <w:t>加湿量不</w:t>
      </w:r>
      <w:proofErr w:type="gramEnd"/>
      <w:r w:rsidRPr="00D615CB">
        <w:rPr>
          <w:rFonts w:ascii="仿宋" w:eastAsia="仿宋" w:hAnsi="仿宋" w:hint="eastAsia"/>
          <w:sz w:val="21"/>
          <w:szCs w:val="21"/>
        </w:rPr>
        <w:t>低于表</w:t>
      </w:r>
      <w:proofErr w:type="gramStart"/>
      <w:r w:rsidRPr="00D615CB">
        <w:rPr>
          <w:rFonts w:ascii="仿宋" w:eastAsia="仿宋" w:hAnsi="仿宋" w:hint="eastAsia"/>
          <w:sz w:val="21"/>
          <w:szCs w:val="21"/>
        </w:rPr>
        <w:t>一</w:t>
      </w:r>
      <w:proofErr w:type="gramEnd"/>
      <w:r w:rsidRPr="00D615CB">
        <w:rPr>
          <w:rFonts w:ascii="仿宋" w:eastAsia="仿宋" w:hAnsi="仿宋" w:hint="eastAsia"/>
          <w:sz w:val="21"/>
          <w:szCs w:val="21"/>
        </w:rPr>
        <w:t>：选型技术明细表</w:t>
      </w:r>
      <w:proofErr w:type="gramStart"/>
      <w:r w:rsidRPr="00D615CB">
        <w:rPr>
          <w:rFonts w:ascii="仿宋" w:eastAsia="仿宋" w:hAnsi="仿宋" w:hint="eastAsia"/>
          <w:sz w:val="21"/>
          <w:szCs w:val="21"/>
        </w:rPr>
        <w:t>”</w:t>
      </w:r>
      <w:proofErr w:type="gramEnd"/>
      <w:r w:rsidRPr="00D615CB">
        <w:rPr>
          <w:rFonts w:ascii="仿宋" w:eastAsia="仿宋" w:hAnsi="仿宋" w:hint="eastAsia"/>
          <w:sz w:val="21"/>
          <w:szCs w:val="21"/>
        </w:rPr>
        <w:t>的要求。加湿速度快，确保高效性。所选用加湿器</w:t>
      </w:r>
      <w:proofErr w:type="gramStart"/>
      <w:r w:rsidRPr="00D615CB">
        <w:rPr>
          <w:rFonts w:ascii="仿宋" w:eastAsia="仿宋" w:hAnsi="仿宋" w:hint="eastAsia"/>
          <w:sz w:val="21"/>
          <w:szCs w:val="21"/>
        </w:rPr>
        <w:t>需可以</w:t>
      </w:r>
      <w:proofErr w:type="gramEnd"/>
      <w:r w:rsidRPr="00D615CB">
        <w:rPr>
          <w:rFonts w:ascii="仿宋" w:eastAsia="仿宋" w:hAnsi="仿宋" w:hint="eastAsia"/>
          <w:sz w:val="21"/>
          <w:szCs w:val="21"/>
        </w:rPr>
        <w:t>在场地进行清理，反复使用。</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1</w:t>
      </w:r>
      <w:r w:rsidRPr="00D615CB">
        <w:rPr>
          <w:rFonts w:ascii="仿宋" w:eastAsia="仿宋" w:hAnsi="仿宋" w:hint="eastAsia"/>
          <w:sz w:val="21"/>
          <w:szCs w:val="21"/>
        </w:rPr>
        <w:t>4</w:t>
      </w:r>
      <w:r w:rsidRPr="00D615CB">
        <w:rPr>
          <w:rFonts w:ascii="仿宋" w:eastAsia="仿宋" w:hAnsi="仿宋"/>
          <w:sz w:val="21"/>
          <w:szCs w:val="21"/>
        </w:rPr>
        <w:t xml:space="preserve">) </w:t>
      </w:r>
      <w:proofErr w:type="gramStart"/>
      <w:r w:rsidRPr="00D615CB">
        <w:rPr>
          <w:rFonts w:ascii="仿宋" w:eastAsia="仿宋" w:hAnsi="仿宋"/>
          <w:sz w:val="21"/>
          <w:szCs w:val="21"/>
        </w:rPr>
        <w:t>列间空调</w:t>
      </w:r>
      <w:proofErr w:type="gramEnd"/>
      <w:r w:rsidRPr="00D615CB">
        <w:rPr>
          <w:rFonts w:ascii="仿宋" w:eastAsia="仿宋" w:hAnsi="仿宋"/>
          <w:sz w:val="21"/>
          <w:szCs w:val="21"/>
        </w:rPr>
        <w:t>的空气洁净度：</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 xml:space="preserve">    </w:t>
      </w:r>
      <w:r w:rsidRPr="00D615CB">
        <w:rPr>
          <w:rFonts w:ascii="仿宋" w:eastAsia="仿宋" w:hAnsi="仿宋" w:hint="eastAsia"/>
          <w:sz w:val="21"/>
          <w:szCs w:val="21"/>
        </w:rPr>
        <w:t>空气过滤器符合G4标准或ASHRAE52-76及Eurovent4-5标准，且便于更换。</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1</w:t>
      </w:r>
      <w:r w:rsidRPr="00D615CB">
        <w:rPr>
          <w:rFonts w:ascii="仿宋" w:eastAsia="仿宋" w:hAnsi="仿宋" w:hint="eastAsia"/>
          <w:sz w:val="21"/>
          <w:szCs w:val="21"/>
        </w:rPr>
        <w:t>5</w:t>
      </w:r>
      <w:r w:rsidRPr="00D615CB">
        <w:rPr>
          <w:rFonts w:ascii="仿宋" w:eastAsia="仿宋" w:hAnsi="仿宋"/>
          <w:sz w:val="21"/>
          <w:szCs w:val="21"/>
        </w:rPr>
        <w:t xml:space="preserve">) </w:t>
      </w:r>
      <w:proofErr w:type="gramStart"/>
      <w:r w:rsidRPr="00D615CB">
        <w:rPr>
          <w:rFonts w:ascii="仿宋" w:eastAsia="仿宋" w:hAnsi="仿宋"/>
          <w:sz w:val="21"/>
          <w:szCs w:val="21"/>
        </w:rPr>
        <w:t>列间空调</w:t>
      </w:r>
      <w:proofErr w:type="gramEnd"/>
      <w:r w:rsidRPr="00D615CB">
        <w:rPr>
          <w:rFonts w:ascii="仿宋" w:eastAsia="仿宋" w:hAnsi="仿宋"/>
          <w:sz w:val="21"/>
          <w:szCs w:val="21"/>
        </w:rPr>
        <w:t>的控制系统：</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 xml:space="preserve">a.具有先进的微处理控制器并采用先进的模糊逻辑控制或PID调节技术 </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b.具有7寸触摸显示屏，</w:t>
      </w:r>
      <w:bookmarkStart w:id="264" w:name="_Hlk24462709"/>
      <w:r w:rsidRPr="00D615CB">
        <w:rPr>
          <w:rFonts w:ascii="仿宋" w:eastAsia="仿宋" w:hAnsi="仿宋" w:hint="eastAsia"/>
          <w:sz w:val="21"/>
          <w:szCs w:val="21"/>
        </w:rPr>
        <w:t>能显示温湿度曲线，具有图形显示机组内各组件的运行状态的功能。</w:t>
      </w:r>
      <w:bookmarkEnd w:id="264"/>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▲c.</w:t>
      </w:r>
      <w:bookmarkStart w:id="265" w:name="_Hlk24462725"/>
      <w:r w:rsidRPr="00D615CB">
        <w:rPr>
          <w:rFonts w:ascii="仿宋" w:eastAsia="仿宋" w:hAnsi="仿宋" w:hint="eastAsia"/>
          <w:sz w:val="21"/>
          <w:szCs w:val="21"/>
        </w:rPr>
        <w:t>具有大容量的故障报警记录储存的功能，存储历史告警信息不小于1000条</w:t>
      </w:r>
    </w:p>
    <w:bookmarkEnd w:id="265"/>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 xml:space="preserve">d.机组具有过压 、欠压等报警及故、障诊断，告警记录功能，自动保护，自动恢复，自动重启动等功能。 </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e控制系统具有多级密码保护功能。</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f控制功能包括：备份自动切换功能，当群组中机组发生故障时，备份机组自动投入运行，提高空调系统的可靠性；轮巡：定时切换备份机组 ；根据机房内热负荷的变化自动控制机组中空调机的运行数量；达到节能的目的 ；层叠：运行机组不能满足温湿度负荷需要时，启动备用的机组以增加温湿度控制能力。防止竞争： 避免同一机房内多台空调机组同时运行在相反的运行状态（制冷/加热，加湿/除湿），达到节能目的。</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 xml:space="preserve">g </w:t>
      </w:r>
      <w:bookmarkStart w:id="266" w:name="_Hlk24462755"/>
      <w:proofErr w:type="gramStart"/>
      <w:r w:rsidRPr="00D615CB">
        <w:rPr>
          <w:rFonts w:ascii="仿宋" w:eastAsia="仿宋" w:hAnsi="仿宋" w:hint="eastAsia"/>
          <w:sz w:val="21"/>
          <w:szCs w:val="21"/>
        </w:rPr>
        <w:t>通过标配的</w:t>
      </w:r>
      <w:proofErr w:type="gramEnd"/>
      <w:r w:rsidRPr="00D615CB">
        <w:rPr>
          <w:rFonts w:ascii="仿宋" w:eastAsia="仿宋" w:hAnsi="仿宋" w:hint="eastAsia"/>
          <w:sz w:val="21"/>
          <w:szCs w:val="21"/>
        </w:rPr>
        <w:t>RJ45网口可满足最多不小于</w:t>
      </w:r>
      <w:r w:rsidRPr="00D615CB">
        <w:rPr>
          <w:rFonts w:ascii="仿宋" w:eastAsia="仿宋" w:hAnsi="仿宋"/>
          <w:sz w:val="21"/>
          <w:szCs w:val="21"/>
        </w:rPr>
        <w:t>16</w:t>
      </w:r>
      <w:r w:rsidRPr="00D615CB">
        <w:rPr>
          <w:rFonts w:ascii="仿宋" w:eastAsia="仿宋" w:hAnsi="仿宋" w:hint="eastAsia"/>
          <w:sz w:val="21"/>
          <w:szCs w:val="21"/>
        </w:rPr>
        <w:t>台设备的组网群控功能</w:t>
      </w:r>
      <w:bookmarkEnd w:id="266"/>
      <w:r w:rsidRPr="00D615CB">
        <w:rPr>
          <w:rFonts w:ascii="仿宋" w:eastAsia="仿宋" w:hAnsi="仿宋" w:hint="eastAsia"/>
          <w:sz w:val="21"/>
          <w:szCs w:val="21"/>
        </w:rPr>
        <w:t>。</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lastRenderedPageBreak/>
        <w:t>1</w:t>
      </w:r>
      <w:r w:rsidRPr="00D615CB">
        <w:rPr>
          <w:rFonts w:ascii="仿宋" w:eastAsia="仿宋" w:hAnsi="仿宋" w:hint="eastAsia"/>
          <w:sz w:val="21"/>
          <w:szCs w:val="21"/>
        </w:rPr>
        <w:t>6）</w:t>
      </w:r>
      <w:r w:rsidRPr="00D615CB">
        <w:rPr>
          <w:rFonts w:ascii="仿宋" w:eastAsia="仿宋" w:hAnsi="仿宋"/>
          <w:sz w:val="21"/>
          <w:szCs w:val="21"/>
        </w:rPr>
        <w:t>每台机组都具有独立的控制系统、</w:t>
      </w:r>
      <w:r w:rsidRPr="00D615CB">
        <w:rPr>
          <w:rFonts w:ascii="仿宋" w:eastAsia="仿宋" w:hAnsi="仿宋" w:hint="eastAsia"/>
          <w:sz w:val="21"/>
          <w:szCs w:val="21"/>
        </w:rPr>
        <w:t>显示器、</w:t>
      </w:r>
      <w:r w:rsidRPr="00D615CB">
        <w:rPr>
          <w:rFonts w:ascii="仿宋" w:eastAsia="仿宋" w:hAnsi="仿宋"/>
          <w:sz w:val="21"/>
          <w:szCs w:val="21"/>
        </w:rPr>
        <w:t>加热器、加湿器、独立的温湿度传感器。以保证每台机组的正常运行及高精度运行。</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1</w:t>
      </w:r>
      <w:r w:rsidRPr="00D615CB">
        <w:rPr>
          <w:rFonts w:ascii="仿宋" w:eastAsia="仿宋" w:hAnsi="仿宋" w:hint="eastAsia"/>
          <w:sz w:val="21"/>
          <w:szCs w:val="21"/>
        </w:rPr>
        <w:t>7</w:t>
      </w:r>
      <w:r w:rsidRPr="00D615CB">
        <w:rPr>
          <w:rFonts w:ascii="仿宋" w:eastAsia="仿宋" w:hAnsi="仿宋"/>
          <w:sz w:val="21"/>
          <w:szCs w:val="21"/>
        </w:rPr>
        <w:t>）每台机组</w:t>
      </w:r>
      <w:r w:rsidRPr="00D615CB">
        <w:rPr>
          <w:rFonts w:ascii="仿宋" w:eastAsia="仿宋" w:hAnsi="仿宋" w:hint="eastAsia"/>
          <w:sz w:val="21"/>
          <w:szCs w:val="21"/>
        </w:rPr>
        <w:t>配置点式漏水探测器</w:t>
      </w:r>
      <w:r w:rsidRPr="00D615CB">
        <w:rPr>
          <w:rFonts w:ascii="仿宋" w:eastAsia="仿宋" w:hAnsi="仿宋"/>
          <w:sz w:val="21"/>
          <w:szCs w:val="21"/>
        </w:rPr>
        <w:t>，实时监测漏水情况</w:t>
      </w:r>
      <w:r w:rsidRPr="00D615CB">
        <w:rPr>
          <w:rFonts w:ascii="仿宋" w:eastAsia="仿宋" w:hAnsi="仿宋" w:hint="eastAsia"/>
          <w:sz w:val="21"/>
          <w:szCs w:val="21"/>
        </w:rPr>
        <w:t>，具有双排水口设计，探知到漏水发生时，声光告警并自动关闭加湿系统</w:t>
      </w:r>
      <w:r w:rsidRPr="00D615CB">
        <w:rPr>
          <w:rFonts w:ascii="仿宋" w:eastAsia="仿宋" w:hAnsi="仿宋"/>
          <w:sz w:val="21"/>
          <w:szCs w:val="21"/>
        </w:rPr>
        <w:t>。</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18）每台机组标准配置1个回风温湿度传感器和1个送风温度传感器，</w:t>
      </w:r>
      <w:proofErr w:type="gramStart"/>
      <w:r w:rsidRPr="00D615CB">
        <w:rPr>
          <w:rFonts w:ascii="仿宋" w:eastAsia="仿宋" w:hAnsi="仿宋" w:hint="eastAsia"/>
          <w:sz w:val="21"/>
          <w:szCs w:val="21"/>
        </w:rPr>
        <w:t>另最多</w:t>
      </w:r>
      <w:proofErr w:type="gramEnd"/>
      <w:r w:rsidRPr="00D615CB">
        <w:rPr>
          <w:rFonts w:ascii="仿宋" w:eastAsia="仿宋" w:hAnsi="仿宋" w:hint="eastAsia"/>
          <w:sz w:val="21"/>
          <w:szCs w:val="21"/>
        </w:rPr>
        <w:t>可选配</w:t>
      </w:r>
      <w:r w:rsidRPr="00D615CB">
        <w:rPr>
          <w:rFonts w:ascii="仿宋" w:eastAsia="仿宋" w:hAnsi="仿宋"/>
          <w:sz w:val="21"/>
          <w:szCs w:val="21"/>
        </w:rPr>
        <w:t>8</w:t>
      </w:r>
      <w:r w:rsidRPr="00D615CB">
        <w:rPr>
          <w:rFonts w:ascii="仿宋" w:eastAsia="仿宋" w:hAnsi="仿宋" w:hint="eastAsia"/>
          <w:sz w:val="21"/>
          <w:szCs w:val="21"/>
        </w:rPr>
        <w:t>个外置温度传感器的功能，监控不同机柜的温度。实现多种控制方式调节制冷量输出，随负荷智能运行。</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▲19）</w:t>
      </w:r>
      <w:proofErr w:type="gramStart"/>
      <w:r w:rsidRPr="00D615CB">
        <w:rPr>
          <w:rFonts w:ascii="仿宋" w:eastAsia="仿宋" w:hAnsi="仿宋" w:hint="eastAsia"/>
          <w:sz w:val="21"/>
          <w:szCs w:val="21"/>
        </w:rPr>
        <w:t>列间空调</w:t>
      </w:r>
      <w:proofErr w:type="gramEnd"/>
      <w:r w:rsidRPr="00D615CB">
        <w:rPr>
          <w:rFonts w:ascii="仿宋" w:eastAsia="仿宋" w:hAnsi="仿宋" w:hint="eastAsia"/>
          <w:sz w:val="21"/>
          <w:szCs w:val="21"/>
        </w:rPr>
        <w:t>电控设备采取可抽拉式配电盘，有效解决电控器件维护空间狭小问题。 可提供相应说明文件，</w:t>
      </w:r>
      <w:proofErr w:type="gramStart"/>
      <w:r w:rsidRPr="00D615CB">
        <w:rPr>
          <w:rFonts w:ascii="仿宋" w:eastAsia="仿宋" w:hAnsi="仿宋" w:hint="eastAsia"/>
          <w:sz w:val="21"/>
          <w:szCs w:val="21"/>
        </w:rPr>
        <w:t>验证此</w:t>
      </w:r>
      <w:proofErr w:type="gramEnd"/>
      <w:r w:rsidRPr="00D615CB">
        <w:rPr>
          <w:rFonts w:ascii="仿宋" w:eastAsia="仿宋" w:hAnsi="仿宋" w:hint="eastAsia"/>
          <w:sz w:val="21"/>
          <w:szCs w:val="21"/>
        </w:rPr>
        <w:t>设计的合理性。</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20）为了保证高效出风，降低风阻，提高气流组织效率，室内机组前门通孔率不低于72%。</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21)机房精密空调节能模式开启时不能往室内引入新风，应保持机房密封性、洁净度。</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6．</w:t>
      </w:r>
      <w:proofErr w:type="gramStart"/>
      <w:r w:rsidRPr="00D615CB">
        <w:rPr>
          <w:rFonts w:ascii="仿宋" w:eastAsia="仿宋" w:hAnsi="仿宋" w:hint="eastAsia"/>
          <w:sz w:val="21"/>
          <w:szCs w:val="21"/>
        </w:rPr>
        <w:t>列间空调</w:t>
      </w:r>
      <w:proofErr w:type="gramEnd"/>
      <w:r w:rsidRPr="00D615CB">
        <w:rPr>
          <w:rFonts w:ascii="仿宋" w:eastAsia="仿宋" w:hAnsi="仿宋" w:hint="eastAsia"/>
          <w:sz w:val="21"/>
          <w:szCs w:val="21"/>
        </w:rPr>
        <w:t>机组的监控性能</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1）</w:t>
      </w:r>
      <w:proofErr w:type="gramStart"/>
      <w:r w:rsidRPr="00D615CB">
        <w:rPr>
          <w:rFonts w:ascii="仿宋" w:eastAsia="仿宋" w:hAnsi="仿宋" w:hint="eastAsia"/>
          <w:sz w:val="21"/>
          <w:szCs w:val="21"/>
        </w:rPr>
        <w:t>列间空调</w:t>
      </w:r>
      <w:proofErr w:type="gramEnd"/>
      <w:r w:rsidRPr="00D615CB">
        <w:rPr>
          <w:rFonts w:ascii="仿宋" w:eastAsia="仿宋" w:hAnsi="仿宋" w:hint="eastAsia"/>
          <w:sz w:val="21"/>
          <w:szCs w:val="21"/>
        </w:rPr>
        <w:t>机组具有方便的现场监控及远程监控能力</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2) 系统具有三遥性能</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遥测项目：送风温度、回风温度、回风湿度、显示机组工作状态等</w:t>
      </w:r>
      <w:r w:rsidRPr="00D615CB">
        <w:rPr>
          <w:rFonts w:ascii="仿宋" w:eastAsia="仿宋" w:hAnsi="仿宋"/>
          <w:sz w:val="21"/>
          <w:szCs w:val="21"/>
        </w:rPr>
        <w:t xml:space="preserve"> </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遥信项目：开</w:t>
      </w:r>
      <w:r w:rsidRPr="00D615CB">
        <w:rPr>
          <w:rFonts w:ascii="仿宋" w:eastAsia="仿宋" w:hAnsi="仿宋"/>
          <w:sz w:val="21"/>
          <w:szCs w:val="21"/>
        </w:rPr>
        <w:t>/</w:t>
      </w:r>
      <w:r w:rsidRPr="00D615CB">
        <w:rPr>
          <w:rFonts w:ascii="仿宋" w:eastAsia="仿宋" w:hAnsi="仿宋" w:hint="eastAsia"/>
          <w:sz w:val="21"/>
          <w:szCs w:val="21"/>
        </w:rPr>
        <w:t>关机，电压、电流过高/低，回风温度过高</w:t>
      </w:r>
      <w:r w:rsidRPr="00D615CB">
        <w:rPr>
          <w:rFonts w:ascii="仿宋" w:eastAsia="仿宋" w:hAnsi="仿宋"/>
          <w:sz w:val="21"/>
          <w:szCs w:val="21"/>
        </w:rPr>
        <w:t>/</w:t>
      </w:r>
      <w:r w:rsidRPr="00D615CB">
        <w:rPr>
          <w:rFonts w:ascii="仿宋" w:eastAsia="仿宋" w:hAnsi="仿宋" w:hint="eastAsia"/>
          <w:sz w:val="21"/>
          <w:szCs w:val="21"/>
        </w:rPr>
        <w:t>低，回风湿度过高/低，过滤器正常</w:t>
      </w:r>
      <w:r w:rsidRPr="00D615CB">
        <w:rPr>
          <w:rFonts w:ascii="仿宋" w:eastAsia="仿宋" w:hAnsi="仿宋"/>
          <w:sz w:val="21"/>
          <w:szCs w:val="21"/>
        </w:rPr>
        <w:t>/</w:t>
      </w:r>
      <w:r w:rsidRPr="00D615CB">
        <w:rPr>
          <w:rFonts w:ascii="仿宋" w:eastAsia="仿宋" w:hAnsi="仿宋" w:hint="eastAsia"/>
          <w:sz w:val="21"/>
          <w:szCs w:val="21"/>
        </w:rPr>
        <w:t>堵塞，风机正常</w:t>
      </w:r>
      <w:r w:rsidRPr="00D615CB">
        <w:rPr>
          <w:rFonts w:ascii="仿宋" w:eastAsia="仿宋" w:hAnsi="仿宋"/>
          <w:sz w:val="21"/>
          <w:szCs w:val="21"/>
        </w:rPr>
        <w:t>/</w:t>
      </w:r>
      <w:r w:rsidRPr="00D615CB">
        <w:rPr>
          <w:rFonts w:ascii="仿宋" w:eastAsia="仿宋" w:hAnsi="仿宋" w:hint="eastAsia"/>
          <w:sz w:val="21"/>
          <w:szCs w:val="21"/>
        </w:rPr>
        <w:t>故障，压缩机正常</w:t>
      </w:r>
      <w:r w:rsidRPr="00D615CB">
        <w:rPr>
          <w:rFonts w:ascii="仿宋" w:eastAsia="仿宋" w:hAnsi="仿宋"/>
          <w:sz w:val="21"/>
          <w:szCs w:val="21"/>
        </w:rPr>
        <w:t>/</w:t>
      </w:r>
      <w:r w:rsidRPr="00D615CB">
        <w:rPr>
          <w:rFonts w:ascii="仿宋" w:eastAsia="仿宋" w:hAnsi="仿宋" w:hint="eastAsia"/>
          <w:sz w:val="21"/>
          <w:szCs w:val="21"/>
        </w:rPr>
        <w:t>故障等</w:t>
      </w:r>
      <w:r w:rsidRPr="00D615CB">
        <w:rPr>
          <w:rFonts w:ascii="仿宋" w:eastAsia="仿宋" w:hAnsi="仿宋"/>
          <w:sz w:val="21"/>
          <w:szCs w:val="21"/>
        </w:rPr>
        <w:t xml:space="preserve"> </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遥控项目：空调开</w:t>
      </w:r>
      <w:r w:rsidRPr="00D615CB">
        <w:rPr>
          <w:rFonts w:ascii="仿宋" w:eastAsia="仿宋" w:hAnsi="仿宋"/>
          <w:sz w:val="21"/>
          <w:szCs w:val="21"/>
        </w:rPr>
        <w:t>/</w:t>
      </w:r>
      <w:r w:rsidRPr="00D615CB">
        <w:rPr>
          <w:rFonts w:ascii="仿宋" w:eastAsia="仿宋" w:hAnsi="仿宋" w:hint="eastAsia"/>
          <w:sz w:val="21"/>
          <w:szCs w:val="21"/>
        </w:rPr>
        <w:t>关机</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3）机组可通过外置温度传感器来计算制冷输出，并且通过可调速风机和可变冷量输出压缩机来实现冷量自动调节。</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4）系统具备通信接口</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标准具备RS485接口，且具有良好的电气隔离(信号端子对地承受直流电压500V、1分钟不击穿或闪烁)；</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5）标准具备内置WEB服务，可以使用手机或PC浏览器通过空调设备的IP地址登录空调系统进行参数查看设置管理。</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6）标准具备SNMP网络监控硬件接口，可通过选配SNMP注册码功能激活SNMP通信功能。</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7）设备运行参数的设置  设备具有智能判断功能，对于超常规的参数设置（错误命令），能自动拒绝。</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8）准确度</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对三遥量：</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开关量和控制操作准确度达到  100%；</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lastRenderedPageBreak/>
        <w:t>模拟量精确度达到  交流电量误差 ≤2</w:t>
      </w:r>
      <w:r w:rsidRPr="00D615CB">
        <w:rPr>
          <w:rFonts w:ascii="仿宋" w:eastAsia="仿宋" w:hAnsi="仿宋"/>
          <w:sz w:val="21"/>
          <w:szCs w:val="21"/>
        </w:rPr>
        <w:t>%</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sz w:val="21"/>
          <w:szCs w:val="21"/>
        </w:rPr>
        <w:t xml:space="preserve">                  </w:t>
      </w:r>
      <w:r w:rsidRPr="00D615CB">
        <w:rPr>
          <w:rFonts w:ascii="仿宋" w:eastAsia="仿宋" w:hAnsi="仿宋" w:hint="eastAsia"/>
          <w:sz w:val="21"/>
          <w:szCs w:val="21"/>
        </w:rPr>
        <w:t xml:space="preserve">   非电量误差 ≤5</w:t>
      </w:r>
      <w:r w:rsidRPr="00D615CB">
        <w:rPr>
          <w:rFonts w:ascii="仿宋" w:eastAsia="仿宋" w:hAnsi="仿宋"/>
          <w:sz w:val="21"/>
          <w:szCs w:val="21"/>
        </w:rPr>
        <w:t>%</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设备显示面板或表</w:t>
      </w:r>
      <w:proofErr w:type="gramStart"/>
      <w:r w:rsidRPr="00D615CB">
        <w:rPr>
          <w:rFonts w:ascii="仿宋" w:eastAsia="仿宋" w:hAnsi="仿宋" w:hint="eastAsia"/>
          <w:sz w:val="21"/>
          <w:szCs w:val="21"/>
        </w:rPr>
        <w:t>头显示</w:t>
      </w:r>
      <w:proofErr w:type="gramEnd"/>
      <w:r w:rsidRPr="00D615CB">
        <w:rPr>
          <w:rFonts w:ascii="仿宋" w:eastAsia="仿宋" w:hAnsi="仿宋" w:hint="eastAsia"/>
          <w:sz w:val="21"/>
          <w:szCs w:val="21"/>
        </w:rPr>
        <w:t>值与从通信接口读出的三遥量值保持一致。</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▲9）控制器可显示</w:t>
      </w:r>
      <w:bookmarkStart w:id="267" w:name="_Hlk24462424"/>
      <w:r w:rsidRPr="00D615CB">
        <w:rPr>
          <w:rFonts w:ascii="仿宋" w:eastAsia="仿宋" w:hAnsi="仿宋" w:hint="eastAsia"/>
          <w:sz w:val="21"/>
          <w:szCs w:val="21"/>
        </w:rPr>
        <w:t>压缩机和室外风机的转速百分比。方便设备维护及运行监测保证设备可靠运行。</w:t>
      </w:r>
      <w:bookmarkEnd w:id="267"/>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10）标配送风温度和回风温湿度传感器，控制器显示送风温度和回风温湿度参数值，并可选回风或送风温度控制模式。</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11）机组可</w:t>
      </w:r>
      <w:proofErr w:type="gramStart"/>
      <w:r w:rsidRPr="00D615CB">
        <w:rPr>
          <w:rFonts w:ascii="仿宋" w:eastAsia="仿宋" w:hAnsi="仿宋" w:hint="eastAsia"/>
          <w:sz w:val="21"/>
          <w:szCs w:val="21"/>
        </w:rPr>
        <w:t>选配温场监控</w:t>
      </w:r>
      <w:proofErr w:type="gramEnd"/>
      <w:r w:rsidRPr="00D615CB">
        <w:rPr>
          <w:rFonts w:ascii="仿宋" w:eastAsia="仿宋" w:hAnsi="仿宋" w:hint="eastAsia"/>
          <w:sz w:val="21"/>
          <w:szCs w:val="21"/>
        </w:rPr>
        <w:t>功能，实现可视化输出机房温度场，帮助客户监控机房热点；</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12）机组可选配云端远程服务功能，要求原厂可提供远程监控服务，帮助客户实现无人值守。</w:t>
      </w:r>
    </w:p>
    <w:p w:rsidR="009C0FCD" w:rsidRPr="00D615CB" w:rsidRDefault="009C0FCD" w:rsidP="009C0FCD">
      <w:pPr>
        <w:pStyle w:val="afffffffffd"/>
        <w:spacing w:line="360" w:lineRule="auto"/>
        <w:ind w:firstLine="420"/>
        <w:rPr>
          <w:rFonts w:ascii="仿宋" w:eastAsia="仿宋" w:hAnsi="仿宋"/>
          <w:sz w:val="21"/>
          <w:szCs w:val="21"/>
        </w:rPr>
      </w:pPr>
      <w:proofErr w:type="gramStart"/>
      <w:r w:rsidRPr="00D615CB">
        <w:rPr>
          <w:rFonts w:ascii="仿宋" w:eastAsia="仿宋" w:hAnsi="仿宋" w:hint="eastAsia"/>
          <w:sz w:val="21"/>
          <w:szCs w:val="21"/>
        </w:rPr>
        <w:t>列间空调</w:t>
      </w:r>
      <w:proofErr w:type="gramEnd"/>
      <w:r w:rsidRPr="00D615CB">
        <w:rPr>
          <w:rFonts w:ascii="仿宋" w:eastAsia="仿宋" w:hAnsi="仿宋" w:hint="eastAsia"/>
          <w:sz w:val="21"/>
          <w:szCs w:val="21"/>
        </w:rPr>
        <w:t>机组的冷却设备</w:t>
      </w:r>
    </w:p>
    <w:p w:rsidR="009C0FCD" w:rsidRPr="00D615CB" w:rsidRDefault="009C0FCD" w:rsidP="009C0FCD">
      <w:pPr>
        <w:pStyle w:val="afffffffffd"/>
        <w:spacing w:line="360" w:lineRule="auto"/>
        <w:ind w:firstLine="420"/>
        <w:rPr>
          <w:rFonts w:ascii="仿宋" w:eastAsia="仿宋" w:hAnsi="仿宋"/>
          <w:sz w:val="21"/>
          <w:szCs w:val="21"/>
        </w:rPr>
      </w:pPr>
      <w:proofErr w:type="gramStart"/>
      <w:r w:rsidRPr="00D615CB">
        <w:rPr>
          <w:rFonts w:ascii="仿宋" w:eastAsia="仿宋" w:hAnsi="仿宋" w:hint="eastAsia"/>
          <w:sz w:val="21"/>
          <w:szCs w:val="21"/>
        </w:rPr>
        <w:t>列间空调</w:t>
      </w:r>
      <w:proofErr w:type="gramEnd"/>
      <w:r w:rsidRPr="00D615CB">
        <w:rPr>
          <w:rFonts w:ascii="仿宋" w:eastAsia="仿宋" w:hAnsi="仿宋" w:hint="eastAsia"/>
          <w:sz w:val="21"/>
          <w:szCs w:val="21"/>
        </w:rPr>
        <w:t>机组采用风冷的冷却方式</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机房专用室外冷凝器的选配根据当地的气象条件(选配依据为国家公布的当地月平均最高环境温度值)，并提供相关参数，保证足够的散热量需求。</w:t>
      </w:r>
    </w:p>
    <w:p w:rsidR="009C0FCD" w:rsidRPr="00D615CB" w:rsidRDefault="009C0FCD" w:rsidP="009C0FCD">
      <w:pPr>
        <w:pStyle w:val="afffffffffd"/>
        <w:spacing w:line="360" w:lineRule="auto"/>
        <w:ind w:firstLine="420"/>
        <w:rPr>
          <w:rFonts w:ascii="仿宋" w:eastAsia="仿宋" w:hAnsi="仿宋"/>
          <w:sz w:val="21"/>
          <w:szCs w:val="21"/>
        </w:rPr>
      </w:pPr>
      <w:proofErr w:type="gramStart"/>
      <w:r w:rsidRPr="00D615CB">
        <w:rPr>
          <w:rFonts w:ascii="仿宋" w:eastAsia="仿宋" w:hAnsi="仿宋" w:hint="eastAsia"/>
          <w:sz w:val="21"/>
          <w:szCs w:val="21"/>
        </w:rPr>
        <w:t>列间空调</w:t>
      </w:r>
      <w:proofErr w:type="gramEnd"/>
      <w:r w:rsidRPr="00D615CB">
        <w:rPr>
          <w:rFonts w:ascii="仿宋" w:eastAsia="仿宋" w:hAnsi="仿宋" w:hint="eastAsia"/>
          <w:sz w:val="21"/>
          <w:szCs w:val="21"/>
        </w:rPr>
        <w:t>室外机具有良好的刚性和防腐性能，适应多种环境条件。</w:t>
      </w:r>
    </w:p>
    <w:p w:rsidR="009C0FCD" w:rsidRPr="00D615CB" w:rsidRDefault="009C0FCD" w:rsidP="009C0FCD">
      <w:pPr>
        <w:pStyle w:val="afffffffffd"/>
        <w:spacing w:line="360" w:lineRule="auto"/>
        <w:ind w:firstLine="420"/>
        <w:rPr>
          <w:rFonts w:ascii="仿宋" w:eastAsia="仿宋" w:hAnsi="仿宋"/>
          <w:sz w:val="21"/>
          <w:szCs w:val="21"/>
        </w:rPr>
      </w:pPr>
      <w:proofErr w:type="gramStart"/>
      <w:r w:rsidRPr="00D615CB">
        <w:rPr>
          <w:rFonts w:ascii="仿宋" w:eastAsia="仿宋" w:hAnsi="仿宋" w:hint="eastAsia"/>
          <w:sz w:val="21"/>
          <w:szCs w:val="21"/>
        </w:rPr>
        <w:t>列间空调</w:t>
      </w:r>
      <w:proofErr w:type="gramEnd"/>
      <w:r w:rsidRPr="00D615CB">
        <w:rPr>
          <w:rFonts w:ascii="仿宋" w:eastAsia="仿宋" w:hAnsi="仿宋" w:hint="eastAsia"/>
          <w:sz w:val="21"/>
          <w:szCs w:val="21"/>
        </w:rPr>
        <w:t>机组的风冷冷凝器的风机电机、风机调速器、压力控制器等有良好的防水性能</w:t>
      </w:r>
    </w:p>
    <w:p w:rsidR="009C0FCD" w:rsidRPr="00D615CB" w:rsidRDefault="009C0FCD" w:rsidP="009C0FCD">
      <w:pPr>
        <w:pStyle w:val="afffffffffd"/>
        <w:spacing w:line="360" w:lineRule="auto"/>
        <w:ind w:firstLine="420"/>
        <w:rPr>
          <w:rFonts w:ascii="仿宋" w:eastAsia="仿宋" w:hAnsi="仿宋"/>
          <w:sz w:val="21"/>
          <w:szCs w:val="21"/>
        </w:rPr>
      </w:pPr>
      <w:proofErr w:type="gramStart"/>
      <w:r w:rsidRPr="00D615CB">
        <w:rPr>
          <w:rFonts w:ascii="仿宋" w:eastAsia="仿宋" w:hAnsi="仿宋" w:hint="eastAsia"/>
          <w:sz w:val="21"/>
          <w:szCs w:val="21"/>
        </w:rPr>
        <w:t>列间空调</w:t>
      </w:r>
      <w:proofErr w:type="gramEnd"/>
      <w:r w:rsidRPr="00D615CB">
        <w:rPr>
          <w:rFonts w:ascii="仿宋" w:eastAsia="仿宋" w:hAnsi="仿宋" w:hint="eastAsia"/>
          <w:sz w:val="21"/>
          <w:szCs w:val="21"/>
        </w:rPr>
        <w:t>机组的冷凝器出厂时已保压，管路端口有防止异物进入的措施。</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13）室外机风机： 室外机采用轴流风机。</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▲14）室外风机可根据室外环境温度无极调速，调速装置采用变频器，降低了风机能耗和噪音。</w:t>
      </w:r>
    </w:p>
    <w:p w:rsidR="009C0FCD" w:rsidRPr="00D615CB" w:rsidRDefault="009C0FCD" w:rsidP="009C0FCD">
      <w:pPr>
        <w:pStyle w:val="afffffffffd"/>
        <w:spacing w:line="360" w:lineRule="auto"/>
        <w:ind w:firstLine="420"/>
        <w:rPr>
          <w:rFonts w:ascii="仿宋" w:eastAsia="仿宋" w:hAnsi="仿宋"/>
          <w:sz w:val="21"/>
          <w:szCs w:val="21"/>
        </w:rPr>
      </w:pPr>
      <w:proofErr w:type="gramStart"/>
      <w:r w:rsidRPr="00D615CB">
        <w:rPr>
          <w:rFonts w:ascii="仿宋" w:eastAsia="仿宋" w:hAnsi="仿宋" w:hint="eastAsia"/>
          <w:sz w:val="21"/>
          <w:szCs w:val="21"/>
        </w:rPr>
        <w:t>列间空调</w:t>
      </w:r>
      <w:proofErr w:type="gramEnd"/>
      <w:r w:rsidRPr="00D615CB">
        <w:rPr>
          <w:rFonts w:ascii="仿宋" w:eastAsia="仿宋" w:hAnsi="仿宋" w:hint="eastAsia"/>
          <w:sz w:val="21"/>
          <w:szCs w:val="21"/>
        </w:rPr>
        <w:t>机组安装特性</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在设计要求的室内、外机组的安装正、负高差或水平距离条件下，</w:t>
      </w:r>
      <w:proofErr w:type="gramStart"/>
      <w:r w:rsidRPr="00D615CB">
        <w:rPr>
          <w:rFonts w:ascii="仿宋" w:eastAsia="仿宋" w:hAnsi="仿宋" w:hint="eastAsia"/>
          <w:sz w:val="21"/>
          <w:szCs w:val="21"/>
        </w:rPr>
        <w:t>列间空调</w:t>
      </w:r>
      <w:proofErr w:type="gramEnd"/>
      <w:r w:rsidRPr="00D615CB">
        <w:rPr>
          <w:rFonts w:ascii="仿宋" w:eastAsia="仿宋" w:hAnsi="仿宋" w:hint="eastAsia"/>
          <w:sz w:val="21"/>
          <w:szCs w:val="21"/>
        </w:rPr>
        <w:t>机组能在较高效率下可靠运行。</w:t>
      </w:r>
    </w:p>
    <w:p w:rsidR="009C0FCD" w:rsidRPr="00D615CB" w:rsidRDefault="009C0FCD" w:rsidP="009C0FCD">
      <w:pPr>
        <w:pStyle w:val="afffffffffd"/>
        <w:spacing w:line="360" w:lineRule="auto"/>
        <w:ind w:firstLine="420"/>
        <w:rPr>
          <w:rFonts w:ascii="仿宋" w:eastAsia="仿宋" w:hAnsi="仿宋"/>
          <w:sz w:val="21"/>
          <w:szCs w:val="21"/>
        </w:rPr>
      </w:pPr>
      <w:r w:rsidRPr="00D615CB">
        <w:rPr>
          <w:rFonts w:ascii="仿宋" w:eastAsia="仿宋" w:hAnsi="仿宋" w:hint="eastAsia"/>
          <w:sz w:val="21"/>
          <w:szCs w:val="21"/>
        </w:rPr>
        <w:t>室内空调机组前后可维护，以便放于冷热通道中灵活维护，</w:t>
      </w:r>
      <w:proofErr w:type="gramStart"/>
      <w:r w:rsidRPr="00D615CB">
        <w:rPr>
          <w:rFonts w:ascii="仿宋" w:eastAsia="仿宋" w:hAnsi="仿宋" w:hint="eastAsia"/>
          <w:sz w:val="21"/>
          <w:szCs w:val="21"/>
        </w:rPr>
        <w:t>需可以</w:t>
      </w:r>
      <w:proofErr w:type="gramEnd"/>
      <w:r w:rsidRPr="00D615CB">
        <w:rPr>
          <w:rFonts w:ascii="仿宋" w:eastAsia="仿宋" w:hAnsi="仿宋" w:hint="eastAsia"/>
          <w:sz w:val="21"/>
          <w:szCs w:val="21"/>
        </w:rPr>
        <w:t>靠装、并装。</w:t>
      </w:r>
    </w:p>
    <w:p w:rsidR="009C0FCD" w:rsidRPr="00D615CB" w:rsidRDefault="009C0FCD" w:rsidP="009C0FCD">
      <w:pPr>
        <w:pStyle w:val="afffffffffd"/>
        <w:spacing w:line="360" w:lineRule="auto"/>
        <w:ind w:firstLine="420"/>
        <w:rPr>
          <w:rFonts w:ascii="仿宋" w:eastAsia="仿宋" w:hAnsi="仿宋"/>
          <w:sz w:val="21"/>
          <w:szCs w:val="21"/>
        </w:rPr>
      </w:pPr>
      <w:proofErr w:type="gramStart"/>
      <w:r w:rsidRPr="00D615CB">
        <w:rPr>
          <w:rFonts w:ascii="仿宋" w:eastAsia="仿宋" w:hAnsi="仿宋" w:hint="eastAsia"/>
          <w:sz w:val="21"/>
          <w:szCs w:val="21"/>
        </w:rPr>
        <w:t>列间空调</w:t>
      </w:r>
      <w:proofErr w:type="gramEnd"/>
      <w:r w:rsidRPr="00D615CB">
        <w:rPr>
          <w:rFonts w:ascii="仿宋" w:eastAsia="仿宋" w:hAnsi="仿宋" w:hint="eastAsia"/>
          <w:sz w:val="21"/>
          <w:szCs w:val="21"/>
        </w:rPr>
        <w:t>机组的适用性：</w:t>
      </w:r>
    </w:p>
    <w:p w:rsidR="009C0FCD" w:rsidRPr="00D615CB" w:rsidRDefault="009C0FCD" w:rsidP="009C0FCD">
      <w:pPr>
        <w:pStyle w:val="afffffffffd"/>
        <w:spacing w:line="360" w:lineRule="auto"/>
        <w:ind w:firstLine="420"/>
        <w:rPr>
          <w:rFonts w:ascii="仿宋" w:eastAsia="仿宋" w:hAnsi="仿宋"/>
          <w:sz w:val="21"/>
          <w:szCs w:val="21"/>
        </w:rPr>
      </w:pPr>
      <w:proofErr w:type="gramStart"/>
      <w:r w:rsidRPr="00D615CB">
        <w:rPr>
          <w:rFonts w:ascii="仿宋" w:eastAsia="仿宋" w:hAnsi="仿宋" w:hint="eastAsia"/>
          <w:sz w:val="21"/>
          <w:szCs w:val="21"/>
        </w:rPr>
        <w:t>列间空调</w:t>
      </w:r>
      <w:proofErr w:type="gramEnd"/>
      <w:r w:rsidRPr="00D615CB">
        <w:rPr>
          <w:rFonts w:ascii="仿宋" w:eastAsia="仿宋" w:hAnsi="仿宋" w:hint="eastAsia"/>
          <w:sz w:val="21"/>
          <w:szCs w:val="21"/>
        </w:rPr>
        <w:t>机组送风方式为水平送风。</w:t>
      </w:r>
    </w:p>
    <w:p w:rsidR="009C0FCD" w:rsidRPr="00D615CB" w:rsidRDefault="009C0FCD" w:rsidP="009C0FCD">
      <w:pPr>
        <w:pStyle w:val="afffffffffd"/>
        <w:spacing w:line="360" w:lineRule="auto"/>
        <w:ind w:firstLine="420"/>
        <w:rPr>
          <w:rFonts w:ascii="仿宋" w:eastAsia="仿宋" w:hAnsi="仿宋"/>
          <w:sz w:val="21"/>
          <w:szCs w:val="21"/>
        </w:rPr>
      </w:pPr>
      <w:proofErr w:type="gramStart"/>
      <w:r w:rsidRPr="00D615CB">
        <w:rPr>
          <w:rFonts w:ascii="仿宋" w:eastAsia="仿宋" w:hAnsi="仿宋" w:hint="eastAsia"/>
          <w:sz w:val="21"/>
          <w:szCs w:val="21"/>
        </w:rPr>
        <w:t>列间空调</w:t>
      </w:r>
      <w:proofErr w:type="gramEnd"/>
      <w:r w:rsidRPr="00D615CB">
        <w:rPr>
          <w:rFonts w:ascii="仿宋" w:eastAsia="仿宋" w:hAnsi="仿宋" w:hint="eastAsia"/>
          <w:sz w:val="21"/>
          <w:szCs w:val="21"/>
        </w:rPr>
        <w:t>机组为系列产品，满足不同工况和负荷下的应用。</w:t>
      </w:r>
    </w:p>
    <w:p w:rsidR="009C0FCD" w:rsidRPr="00D615CB" w:rsidRDefault="009C0FCD" w:rsidP="009C0FCD">
      <w:pPr>
        <w:pStyle w:val="afffffffffd"/>
        <w:spacing w:line="360" w:lineRule="auto"/>
        <w:ind w:firstLine="420"/>
        <w:rPr>
          <w:rFonts w:ascii="仿宋" w:eastAsia="仿宋" w:hAnsi="仿宋"/>
          <w:sz w:val="21"/>
          <w:szCs w:val="21"/>
        </w:rPr>
      </w:pPr>
      <w:proofErr w:type="gramStart"/>
      <w:r w:rsidRPr="00D615CB">
        <w:rPr>
          <w:rFonts w:ascii="仿宋" w:eastAsia="仿宋" w:hAnsi="仿宋" w:hint="eastAsia"/>
          <w:sz w:val="21"/>
          <w:szCs w:val="21"/>
        </w:rPr>
        <w:t>列间空调</w:t>
      </w:r>
      <w:proofErr w:type="gramEnd"/>
      <w:r w:rsidRPr="00D615CB">
        <w:rPr>
          <w:rFonts w:ascii="仿宋" w:eastAsia="仿宋" w:hAnsi="仿宋" w:hint="eastAsia"/>
          <w:sz w:val="21"/>
          <w:szCs w:val="21"/>
        </w:rPr>
        <w:t>机组的零配件规格统一或成为系列，并易于更换。</w:t>
      </w:r>
    </w:p>
    <w:p w:rsidR="009C0FCD" w:rsidRPr="00D615CB" w:rsidRDefault="009C0FCD" w:rsidP="009C0FCD">
      <w:pPr>
        <w:pStyle w:val="afffffffffd"/>
        <w:spacing w:line="360" w:lineRule="auto"/>
        <w:ind w:firstLine="420"/>
        <w:rPr>
          <w:rFonts w:ascii="仿宋" w:eastAsia="仿宋" w:hAnsi="仿宋"/>
          <w:sz w:val="21"/>
          <w:szCs w:val="21"/>
        </w:rPr>
      </w:pPr>
      <w:proofErr w:type="gramStart"/>
      <w:r w:rsidRPr="00D615CB">
        <w:rPr>
          <w:rFonts w:ascii="仿宋" w:eastAsia="仿宋" w:hAnsi="仿宋" w:hint="eastAsia"/>
          <w:sz w:val="21"/>
          <w:szCs w:val="21"/>
        </w:rPr>
        <w:t>列间空调</w:t>
      </w:r>
      <w:proofErr w:type="gramEnd"/>
      <w:r w:rsidRPr="00D615CB">
        <w:rPr>
          <w:rFonts w:ascii="仿宋" w:eastAsia="仿宋" w:hAnsi="仿宋" w:hint="eastAsia"/>
          <w:sz w:val="21"/>
          <w:szCs w:val="21"/>
        </w:rPr>
        <w:t>机组压缩机和过滤干燥器为焊接连接，保证系统的密封性能。</w:t>
      </w:r>
      <w:r w:rsidRPr="00D615CB">
        <w:rPr>
          <w:rFonts w:ascii="仿宋" w:eastAsia="仿宋" w:hAnsi="仿宋"/>
          <w:sz w:val="21"/>
          <w:szCs w:val="21"/>
        </w:rPr>
        <w:t xml:space="preserve"> </w:t>
      </w:r>
    </w:p>
    <w:p w:rsidR="009C0FCD" w:rsidRPr="00D615CB" w:rsidRDefault="009C0FCD" w:rsidP="009C0FCD">
      <w:pPr>
        <w:pStyle w:val="2a"/>
        <w:spacing w:line="360" w:lineRule="auto"/>
        <w:jc w:val="both"/>
        <w:rPr>
          <w:rFonts w:ascii="仿宋" w:eastAsia="仿宋" w:hAnsi="仿宋" w:cs="仿宋"/>
          <w:sz w:val="21"/>
          <w:szCs w:val="21"/>
        </w:rPr>
      </w:pPr>
      <w:bookmarkStart w:id="268" w:name="_Toc154061736"/>
      <w:bookmarkStart w:id="269" w:name="_Toc155863308"/>
      <w:r w:rsidRPr="00D615CB">
        <w:rPr>
          <w:rFonts w:ascii="仿宋" w:eastAsia="仿宋" w:hAnsi="仿宋" w:cs="仿宋" w:hint="eastAsia"/>
          <w:sz w:val="21"/>
          <w:szCs w:val="21"/>
        </w:rPr>
        <w:t>6.</w:t>
      </w:r>
      <w:r w:rsidRPr="00D615CB">
        <w:rPr>
          <w:rFonts w:ascii="仿宋" w:eastAsia="仿宋" w:hAnsi="仿宋" w:cs="仿宋"/>
          <w:sz w:val="21"/>
          <w:szCs w:val="21"/>
        </w:rPr>
        <w:t>4</w:t>
      </w:r>
      <w:r w:rsidRPr="00D615CB">
        <w:rPr>
          <w:rFonts w:ascii="仿宋" w:eastAsia="仿宋" w:hAnsi="仿宋" w:cs="仿宋" w:hint="eastAsia"/>
          <w:sz w:val="21"/>
          <w:szCs w:val="21"/>
        </w:rPr>
        <w:t>机房环境空调机组的技术要求</w:t>
      </w:r>
      <w:bookmarkEnd w:id="268"/>
      <w:bookmarkEnd w:id="269"/>
    </w:p>
    <w:p w:rsidR="009C0FCD" w:rsidRPr="00D615CB" w:rsidRDefault="009C0FCD" w:rsidP="009C0FCD">
      <w:pPr>
        <w:pStyle w:val="afffffffff7"/>
        <w:spacing w:line="360" w:lineRule="auto"/>
        <w:ind w:left="357" w:right="22" w:hangingChars="170" w:hanging="357"/>
        <w:rPr>
          <w:rFonts w:ascii="仿宋" w:eastAsia="仿宋" w:hAnsi="仿宋" w:cs="Arial"/>
          <w:bCs/>
          <w:szCs w:val="21"/>
        </w:rPr>
      </w:pPr>
      <w:bookmarkStart w:id="270" w:name="_Toc97486989"/>
      <w:r w:rsidRPr="00D615CB">
        <w:rPr>
          <w:rFonts w:ascii="仿宋" w:eastAsia="仿宋" w:hAnsi="仿宋" w:cs="Arial" w:hint="eastAsia"/>
          <w:bCs/>
          <w:szCs w:val="21"/>
        </w:rPr>
        <w:t>表2：</w:t>
      </w:r>
      <w:r w:rsidRPr="00D615CB">
        <w:rPr>
          <w:rFonts w:ascii="仿宋" w:eastAsia="仿宋" w:hAnsi="仿宋" w:cs="Arial"/>
          <w:bCs/>
          <w:szCs w:val="21"/>
        </w:rPr>
        <w:t>本次空调机组选型范围如下</w:t>
      </w:r>
      <w:r w:rsidRPr="00D615CB">
        <w:rPr>
          <w:rFonts w:ascii="仿宋" w:eastAsia="仿宋" w:hAnsi="仿宋" w:cs="Arial" w:hint="eastAsia"/>
          <w:bCs/>
          <w:szCs w:val="21"/>
        </w:rPr>
        <w:t>表</w:t>
      </w:r>
      <w:r w:rsidRPr="00D615CB">
        <w:rPr>
          <w:rFonts w:ascii="仿宋" w:eastAsia="仿宋" w:hAnsi="仿宋" w:cs="Arial"/>
          <w:bCs/>
          <w:szCs w:val="21"/>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885"/>
        <w:gridCol w:w="885"/>
        <w:gridCol w:w="1312"/>
        <w:gridCol w:w="1246"/>
        <w:gridCol w:w="1019"/>
        <w:gridCol w:w="1068"/>
        <w:gridCol w:w="855"/>
        <w:gridCol w:w="1446"/>
      </w:tblGrid>
      <w:tr w:rsidR="009C0FCD" w:rsidRPr="00D615CB" w:rsidTr="00C6664D">
        <w:trPr>
          <w:trHeight w:val="1029"/>
          <w:jc w:val="center"/>
        </w:trPr>
        <w:tc>
          <w:tcPr>
            <w:tcW w:w="363" w:type="pct"/>
            <w:vAlign w:val="center"/>
          </w:tcPr>
          <w:p w:rsidR="009C0FCD" w:rsidRPr="00D615CB" w:rsidRDefault="009C0FCD" w:rsidP="00C6664D">
            <w:pPr>
              <w:spacing w:line="360" w:lineRule="auto"/>
              <w:rPr>
                <w:rFonts w:ascii="仿宋" w:eastAsia="仿宋" w:hAnsi="仿宋" w:cs="Arial"/>
                <w:szCs w:val="21"/>
              </w:rPr>
            </w:pPr>
            <w:r w:rsidRPr="00D615CB">
              <w:rPr>
                <w:rFonts w:ascii="仿宋" w:eastAsia="仿宋" w:hAnsi="仿宋" w:cs="Arial" w:hint="eastAsia"/>
                <w:szCs w:val="21"/>
              </w:rPr>
              <w:lastRenderedPageBreak/>
              <w:t>序号</w:t>
            </w:r>
          </w:p>
        </w:tc>
        <w:tc>
          <w:tcPr>
            <w:tcW w:w="470" w:type="pct"/>
            <w:vAlign w:val="center"/>
          </w:tcPr>
          <w:p w:rsidR="009C0FCD" w:rsidRPr="00D615CB" w:rsidRDefault="009C0FCD" w:rsidP="00C6664D">
            <w:pPr>
              <w:spacing w:line="360" w:lineRule="auto"/>
              <w:rPr>
                <w:rFonts w:ascii="仿宋" w:eastAsia="仿宋" w:hAnsi="仿宋" w:cs="Arial"/>
                <w:szCs w:val="21"/>
              </w:rPr>
            </w:pPr>
            <w:proofErr w:type="gramStart"/>
            <w:r w:rsidRPr="00D615CB">
              <w:rPr>
                <w:rFonts w:ascii="仿宋" w:eastAsia="仿宋" w:hAnsi="仿宋" w:cs="Arial" w:hint="eastAsia"/>
                <w:szCs w:val="21"/>
              </w:rPr>
              <w:t>总</w:t>
            </w:r>
            <w:r w:rsidRPr="00D615CB">
              <w:rPr>
                <w:rFonts w:ascii="仿宋" w:eastAsia="仿宋" w:hAnsi="仿宋" w:cs="Arial"/>
                <w:szCs w:val="21"/>
              </w:rPr>
              <w:t>冷量</w:t>
            </w:r>
            <w:proofErr w:type="gramEnd"/>
            <w:r w:rsidRPr="00D615CB">
              <w:rPr>
                <w:rFonts w:ascii="仿宋" w:eastAsia="仿宋" w:hAnsi="仿宋" w:cs="Arial"/>
                <w:szCs w:val="21"/>
              </w:rPr>
              <w:t>要求(</w:t>
            </w:r>
            <w:r w:rsidRPr="00D615CB">
              <w:rPr>
                <w:rFonts w:ascii="仿宋" w:eastAsia="仿宋" w:hAnsi="仿宋" w:cs="Arial" w:hint="eastAsia"/>
                <w:szCs w:val="21"/>
              </w:rPr>
              <w:t>kW</w:t>
            </w:r>
            <w:r w:rsidRPr="00D615CB">
              <w:rPr>
                <w:rFonts w:ascii="仿宋" w:eastAsia="仿宋" w:hAnsi="仿宋" w:cs="Arial"/>
                <w:szCs w:val="21"/>
              </w:rPr>
              <w:t>)</w:t>
            </w:r>
          </w:p>
        </w:tc>
        <w:tc>
          <w:tcPr>
            <w:tcW w:w="470" w:type="pct"/>
            <w:vAlign w:val="center"/>
          </w:tcPr>
          <w:p w:rsidR="009C0FCD" w:rsidRPr="00D615CB" w:rsidRDefault="009C0FCD" w:rsidP="00C6664D">
            <w:pPr>
              <w:spacing w:line="360" w:lineRule="auto"/>
              <w:rPr>
                <w:rFonts w:ascii="仿宋" w:eastAsia="仿宋" w:hAnsi="仿宋" w:cs="Arial"/>
                <w:szCs w:val="21"/>
              </w:rPr>
            </w:pPr>
            <w:r w:rsidRPr="00D615CB">
              <w:rPr>
                <w:rFonts w:ascii="仿宋" w:eastAsia="仿宋" w:hAnsi="仿宋" w:cs="Arial"/>
                <w:szCs w:val="21"/>
              </w:rPr>
              <w:t>送风方式</w:t>
            </w:r>
          </w:p>
        </w:tc>
        <w:tc>
          <w:tcPr>
            <w:tcW w:w="698" w:type="pct"/>
            <w:vAlign w:val="center"/>
          </w:tcPr>
          <w:p w:rsidR="009C0FCD" w:rsidRPr="00D615CB" w:rsidRDefault="009C0FCD" w:rsidP="00C6664D">
            <w:pPr>
              <w:spacing w:line="360" w:lineRule="auto"/>
              <w:rPr>
                <w:rFonts w:ascii="仿宋" w:eastAsia="仿宋" w:hAnsi="仿宋" w:cs="Arial"/>
                <w:szCs w:val="21"/>
              </w:rPr>
            </w:pPr>
            <w:r w:rsidRPr="00D615CB">
              <w:rPr>
                <w:rFonts w:ascii="仿宋" w:eastAsia="仿宋" w:hAnsi="仿宋" w:cs="Arial"/>
                <w:szCs w:val="21"/>
              </w:rPr>
              <w:t>室内A</w:t>
            </w:r>
            <w:r w:rsidRPr="00D615CB">
              <w:rPr>
                <w:rFonts w:ascii="仿宋" w:eastAsia="仿宋" w:hAnsi="仿宋" w:cs="Arial" w:hint="eastAsia"/>
                <w:szCs w:val="21"/>
              </w:rPr>
              <w:t>C</w:t>
            </w:r>
            <w:r w:rsidRPr="00D615CB">
              <w:rPr>
                <w:rFonts w:ascii="仿宋" w:eastAsia="仿宋" w:hAnsi="仿宋" w:cs="Arial"/>
                <w:szCs w:val="21"/>
              </w:rPr>
              <w:t>风机数量</w:t>
            </w:r>
          </w:p>
        </w:tc>
        <w:tc>
          <w:tcPr>
            <w:tcW w:w="663" w:type="pct"/>
            <w:vAlign w:val="center"/>
          </w:tcPr>
          <w:p w:rsidR="009C0FCD" w:rsidRPr="00D615CB" w:rsidRDefault="009C0FCD" w:rsidP="00C6664D">
            <w:pPr>
              <w:spacing w:line="360" w:lineRule="auto"/>
              <w:rPr>
                <w:rFonts w:ascii="仿宋" w:eastAsia="仿宋" w:hAnsi="仿宋" w:cs="Arial"/>
                <w:szCs w:val="21"/>
              </w:rPr>
            </w:pPr>
            <w:r w:rsidRPr="00D615CB">
              <w:rPr>
                <w:rFonts w:ascii="仿宋" w:eastAsia="仿宋" w:hAnsi="仿宋" w:cs="Arial" w:hint="eastAsia"/>
                <w:szCs w:val="21"/>
              </w:rPr>
              <w:t>压缩机</w:t>
            </w:r>
            <w:r w:rsidRPr="00D615CB">
              <w:rPr>
                <w:rFonts w:ascii="仿宋" w:eastAsia="仿宋" w:hAnsi="仿宋" w:cs="Arial"/>
                <w:szCs w:val="21"/>
              </w:rPr>
              <w:t>系统</w:t>
            </w:r>
            <w:r w:rsidRPr="00D615CB">
              <w:rPr>
                <w:rFonts w:ascii="仿宋" w:eastAsia="仿宋" w:hAnsi="仿宋" w:cs="Arial" w:hint="eastAsia"/>
                <w:szCs w:val="21"/>
              </w:rPr>
              <w:t>数量</w:t>
            </w:r>
          </w:p>
        </w:tc>
        <w:tc>
          <w:tcPr>
            <w:tcW w:w="542" w:type="pct"/>
            <w:vAlign w:val="center"/>
          </w:tcPr>
          <w:p w:rsidR="009C0FCD" w:rsidRPr="00D615CB" w:rsidRDefault="009C0FCD" w:rsidP="00C6664D">
            <w:pPr>
              <w:spacing w:line="360" w:lineRule="auto"/>
              <w:ind w:firstLineChars="100" w:firstLine="210"/>
              <w:rPr>
                <w:rFonts w:ascii="仿宋" w:eastAsia="仿宋" w:hAnsi="仿宋" w:cs="Arial"/>
                <w:szCs w:val="21"/>
              </w:rPr>
            </w:pPr>
            <w:r w:rsidRPr="00D615CB">
              <w:rPr>
                <w:rFonts w:ascii="仿宋" w:eastAsia="仿宋" w:hAnsi="仿宋" w:cs="Arial"/>
                <w:szCs w:val="21"/>
              </w:rPr>
              <w:t>风量</w:t>
            </w:r>
          </w:p>
          <w:p w:rsidR="009C0FCD" w:rsidRPr="00D615CB" w:rsidRDefault="009C0FCD" w:rsidP="00C6664D">
            <w:pPr>
              <w:spacing w:line="360" w:lineRule="auto"/>
              <w:rPr>
                <w:rFonts w:ascii="仿宋" w:eastAsia="仿宋" w:hAnsi="仿宋" w:cs="Arial"/>
                <w:szCs w:val="21"/>
              </w:rPr>
            </w:pPr>
            <w:r w:rsidRPr="00D615CB">
              <w:rPr>
                <w:rFonts w:ascii="仿宋" w:eastAsia="仿宋" w:hAnsi="仿宋" w:cs="Arial"/>
                <w:szCs w:val="21"/>
              </w:rPr>
              <w:t>（m</w:t>
            </w:r>
            <w:r w:rsidRPr="00D615CB">
              <w:rPr>
                <w:rFonts w:ascii="仿宋" w:eastAsia="仿宋" w:hAnsi="仿宋" w:cs="Arial"/>
                <w:szCs w:val="21"/>
                <w:vertAlign w:val="superscript"/>
              </w:rPr>
              <w:t>3</w:t>
            </w:r>
            <w:r w:rsidRPr="00D615CB">
              <w:rPr>
                <w:rFonts w:ascii="仿宋" w:eastAsia="仿宋" w:hAnsi="仿宋" w:cs="Arial"/>
                <w:szCs w:val="21"/>
              </w:rPr>
              <w:t>/h）</w:t>
            </w:r>
          </w:p>
        </w:tc>
        <w:tc>
          <w:tcPr>
            <w:tcW w:w="568" w:type="pct"/>
            <w:vAlign w:val="center"/>
          </w:tcPr>
          <w:p w:rsidR="009C0FCD" w:rsidRPr="00D615CB" w:rsidRDefault="009C0FCD" w:rsidP="00C6664D">
            <w:pPr>
              <w:spacing w:line="360" w:lineRule="auto"/>
              <w:rPr>
                <w:rFonts w:ascii="仿宋" w:eastAsia="仿宋" w:hAnsi="仿宋" w:cs="Arial"/>
                <w:szCs w:val="21"/>
              </w:rPr>
            </w:pPr>
            <w:r w:rsidRPr="00D615CB">
              <w:rPr>
                <w:rFonts w:ascii="仿宋" w:eastAsia="仿宋" w:hAnsi="仿宋" w:cs="Arial" w:hint="eastAsia"/>
                <w:szCs w:val="21"/>
              </w:rPr>
              <w:t>加湿量</w:t>
            </w:r>
          </w:p>
          <w:p w:rsidR="009C0FCD" w:rsidRPr="00D615CB" w:rsidRDefault="009C0FCD" w:rsidP="00C6664D">
            <w:pPr>
              <w:spacing w:line="360" w:lineRule="auto"/>
              <w:rPr>
                <w:rFonts w:ascii="仿宋" w:eastAsia="仿宋" w:hAnsi="仿宋" w:cs="Arial"/>
                <w:szCs w:val="21"/>
              </w:rPr>
            </w:pPr>
            <w:r w:rsidRPr="00D615CB">
              <w:rPr>
                <w:rFonts w:ascii="仿宋" w:eastAsia="仿宋" w:hAnsi="仿宋" w:cs="Arial"/>
                <w:szCs w:val="21"/>
              </w:rPr>
              <w:t>（</w:t>
            </w:r>
            <w:r w:rsidRPr="00D615CB">
              <w:rPr>
                <w:rFonts w:ascii="仿宋" w:eastAsia="仿宋" w:hAnsi="仿宋" w:cs="Arial" w:hint="eastAsia"/>
                <w:szCs w:val="21"/>
              </w:rPr>
              <w:t>kg</w:t>
            </w:r>
            <w:r w:rsidRPr="00D615CB">
              <w:rPr>
                <w:rFonts w:ascii="仿宋" w:eastAsia="仿宋" w:hAnsi="仿宋" w:cs="Arial"/>
                <w:szCs w:val="21"/>
              </w:rPr>
              <w:t>/h）</w:t>
            </w:r>
          </w:p>
        </w:tc>
        <w:tc>
          <w:tcPr>
            <w:tcW w:w="455" w:type="pct"/>
            <w:vAlign w:val="center"/>
          </w:tcPr>
          <w:p w:rsidR="009C0FCD" w:rsidRPr="00D615CB" w:rsidRDefault="009C0FCD" w:rsidP="00C6664D">
            <w:pPr>
              <w:spacing w:line="360" w:lineRule="auto"/>
              <w:rPr>
                <w:rFonts w:ascii="仿宋" w:eastAsia="仿宋" w:hAnsi="仿宋" w:cs="Arial"/>
                <w:szCs w:val="21"/>
              </w:rPr>
            </w:pPr>
            <w:r w:rsidRPr="00D615CB">
              <w:rPr>
                <w:rFonts w:ascii="仿宋" w:eastAsia="仿宋" w:hAnsi="仿宋" w:cs="Arial" w:hint="eastAsia"/>
                <w:szCs w:val="21"/>
              </w:rPr>
              <w:t>加热量</w:t>
            </w:r>
          </w:p>
          <w:p w:rsidR="009C0FCD" w:rsidRPr="00D615CB" w:rsidRDefault="009C0FCD" w:rsidP="00C6664D">
            <w:pPr>
              <w:spacing w:line="360" w:lineRule="auto"/>
              <w:rPr>
                <w:rFonts w:ascii="仿宋" w:eastAsia="仿宋" w:hAnsi="仿宋" w:cs="Arial"/>
                <w:szCs w:val="21"/>
              </w:rPr>
            </w:pPr>
            <w:r w:rsidRPr="00D615CB">
              <w:rPr>
                <w:rFonts w:ascii="仿宋" w:eastAsia="仿宋" w:hAnsi="仿宋" w:cs="Arial"/>
                <w:szCs w:val="21"/>
              </w:rPr>
              <w:t>（</w:t>
            </w:r>
            <w:r w:rsidRPr="00D615CB">
              <w:rPr>
                <w:rFonts w:ascii="仿宋" w:eastAsia="仿宋" w:hAnsi="仿宋" w:cs="Arial" w:hint="eastAsia"/>
                <w:szCs w:val="21"/>
              </w:rPr>
              <w:t>kW</w:t>
            </w:r>
            <w:r w:rsidRPr="00D615CB">
              <w:rPr>
                <w:rFonts w:ascii="仿宋" w:eastAsia="仿宋" w:hAnsi="仿宋" w:cs="Arial"/>
                <w:szCs w:val="21"/>
              </w:rPr>
              <w:t>）</w:t>
            </w:r>
          </w:p>
        </w:tc>
        <w:tc>
          <w:tcPr>
            <w:tcW w:w="769" w:type="pct"/>
            <w:vAlign w:val="center"/>
          </w:tcPr>
          <w:p w:rsidR="009C0FCD" w:rsidRPr="00D615CB" w:rsidRDefault="009C0FCD" w:rsidP="00C6664D">
            <w:pPr>
              <w:spacing w:line="360" w:lineRule="auto"/>
              <w:rPr>
                <w:rFonts w:ascii="仿宋" w:eastAsia="仿宋" w:hAnsi="仿宋" w:cs="Arial"/>
                <w:szCs w:val="21"/>
              </w:rPr>
            </w:pPr>
            <w:r w:rsidRPr="00D615CB">
              <w:rPr>
                <w:rFonts w:ascii="仿宋" w:eastAsia="仿宋" w:hAnsi="仿宋" w:cs="Arial" w:hint="eastAsia"/>
                <w:szCs w:val="21"/>
              </w:rPr>
              <w:t>室内机尺寸最大值（mm宽*深*高）</w:t>
            </w:r>
          </w:p>
        </w:tc>
      </w:tr>
      <w:tr w:rsidR="009C0FCD" w:rsidRPr="00D615CB" w:rsidTr="00C6664D">
        <w:trPr>
          <w:jc w:val="center"/>
        </w:trPr>
        <w:tc>
          <w:tcPr>
            <w:tcW w:w="363" w:type="pct"/>
            <w:vAlign w:val="center"/>
          </w:tcPr>
          <w:p w:rsidR="009C0FCD" w:rsidRPr="00D615CB" w:rsidRDefault="009C0FCD" w:rsidP="00C6664D">
            <w:pPr>
              <w:spacing w:line="360" w:lineRule="auto"/>
              <w:ind w:firstLineChars="111" w:firstLine="233"/>
              <w:rPr>
                <w:rFonts w:ascii="仿宋" w:eastAsia="仿宋" w:hAnsi="仿宋" w:cs="Arial"/>
                <w:szCs w:val="21"/>
              </w:rPr>
            </w:pPr>
            <w:r w:rsidRPr="00D615CB">
              <w:rPr>
                <w:rFonts w:ascii="仿宋" w:eastAsia="仿宋" w:hAnsi="仿宋" w:cs="Arial"/>
                <w:szCs w:val="21"/>
              </w:rPr>
              <w:t>1</w:t>
            </w:r>
          </w:p>
        </w:tc>
        <w:tc>
          <w:tcPr>
            <w:tcW w:w="470" w:type="pct"/>
            <w:vAlign w:val="center"/>
          </w:tcPr>
          <w:p w:rsidR="009C0FCD" w:rsidRPr="00D615CB" w:rsidRDefault="009C0FCD" w:rsidP="00C6664D">
            <w:pPr>
              <w:spacing w:line="360" w:lineRule="auto"/>
              <w:ind w:firstLine="360"/>
              <w:jc w:val="center"/>
              <w:rPr>
                <w:rFonts w:ascii="仿宋" w:eastAsia="仿宋" w:hAnsi="仿宋" w:cs="Arial"/>
                <w:szCs w:val="21"/>
              </w:rPr>
            </w:pPr>
            <w:r w:rsidRPr="00D615CB">
              <w:rPr>
                <w:rFonts w:ascii="仿宋" w:eastAsia="仿宋" w:hAnsi="仿宋" w:cs="Arial"/>
                <w:szCs w:val="21"/>
              </w:rPr>
              <w:t>≥50</w:t>
            </w:r>
          </w:p>
        </w:tc>
        <w:tc>
          <w:tcPr>
            <w:tcW w:w="470" w:type="pct"/>
            <w:vAlign w:val="center"/>
          </w:tcPr>
          <w:p w:rsidR="009C0FCD" w:rsidRPr="00D615CB" w:rsidRDefault="009C0FCD" w:rsidP="00C6664D">
            <w:pPr>
              <w:spacing w:line="360" w:lineRule="auto"/>
              <w:rPr>
                <w:rFonts w:ascii="仿宋" w:eastAsia="仿宋" w:hAnsi="仿宋" w:cs="Arial"/>
                <w:szCs w:val="21"/>
              </w:rPr>
            </w:pPr>
            <w:r w:rsidRPr="00D615CB">
              <w:rPr>
                <w:rFonts w:ascii="仿宋" w:eastAsia="仿宋" w:hAnsi="仿宋" w:cs="Arial" w:hint="eastAsia"/>
                <w:szCs w:val="21"/>
              </w:rPr>
              <w:t>上/下送风</w:t>
            </w:r>
          </w:p>
        </w:tc>
        <w:tc>
          <w:tcPr>
            <w:tcW w:w="698" w:type="pct"/>
            <w:vAlign w:val="center"/>
          </w:tcPr>
          <w:p w:rsidR="009C0FCD" w:rsidRPr="00D615CB" w:rsidRDefault="009C0FCD" w:rsidP="00C6664D">
            <w:pPr>
              <w:spacing w:line="360" w:lineRule="auto"/>
              <w:ind w:firstLine="360"/>
              <w:rPr>
                <w:rFonts w:ascii="仿宋" w:eastAsia="仿宋" w:hAnsi="仿宋" w:cs="Arial"/>
                <w:szCs w:val="21"/>
              </w:rPr>
            </w:pPr>
            <w:r w:rsidRPr="00D615CB">
              <w:rPr>
                <w:rFonts w:ascii="仿宋" w:eastAsia="仿宋" w:hAnsi="仿宋" w:cs="Arial"/>
                <w:szCs w:val="21"/>
              </w:rPr>
              <w:t>≥1</w:t>
            </w:r>
          </w:p>
        </w:tc>
        <w:tc>
          <w:tcPr>
            <w:tcW w:w="663" w:type="pct"/>
            <w:vAlign w:val="center"/>
          </w:tcPr>
          <w:p w:rsidR="009C0FCD" w:rsidRPr="00D615CB" w:rsidRDefault="009C0FCD" w:rsidP="00C6664D">
            <w:pPr>
              <w:spacing w:line="360" w:lineRule="auto"/>
              <w:ind w:firstLine="360"/>
              <w:rPr>
                <w:rFonts w:ascii="仿宋" w:eastAsia="仿宋" w:hAnsi="仿宋" w:cs="Arial"/>
                <w:szCs w:val="21"/>
              </w:rPr>
            </w:pPr>
            <w:r w:rsidRPr="00D615CB">
              <w:rPr>
                <w:rFonts w:ascii="仿宋" w:eastAsia="仿宋" w:hAnsi="仿宋" w:cs="Arial"/>
                <w:szCs w:val="21"/>
              </w:rPr>
              <w:t>≥2</w:t>
            </w:r>
          </w:p>
        </w:tc>
        <w:tc>
          <w:tcPr>
            <w:tcW w:w="542" w:type="pct"/>
            <w:vAlign w:val="center"/>
          </w:tcPr>
          <w:p w:rsidR="009C0FCD" w:rsidRPr="00D615CB" w:rsidRDefault="009C0FCD" w:rsidP="00C6664D">
            <w:pPr>
              <w:spacing w:line="360" w:lineRule="auto"/>
              <w:rPr>
                <w:rFonts w:ascii="仿宋" w:eastAsia="仿宋" w:hAnsi="仿宋" w:cs="Arial"/>
                <w:szCs w:val="21"/>
              </w:rPr>
            </w:pPr>
            <w:r w:rsidRPr="00D615CB">
              <w:rPr>
                <w:rFonts w:ascii="仿宋" w:eastAsia="仿宋" w:hAnsi="仿宋" w:cs="Arial"/>
                <w:szCs w:val="21"/>
              </w:rPr>
              <w:t>≥150</w:t>
            </w:r>
            <w:r w:rsidRPr="00D615CB">
              <w:rPr>
                <w:rFonts w:ascii="仿宋" w:eastAsia="仿宋" w:hAnsi="仿宋" w:cs="Arial" w:hint="eastAsia"/>
                <w:szCs w:val="21"/>
              </w:rPr>
              <w:t>00</w:t>
            </w:r>
          </w:p>
        </w:tc>
        <w:tc>
          <w:tcPr>
            <w:tcW w:w="568" w:type="pct"/>
            <w:vAlign w:val="center"/>
          </w:tcPr>
          <w:p w:rsidR="009C0FCD" w:rsidRPr="00D615CB" w:rsidRDefault="009C0FCD" w:rsidP="00C6664D">
            <w:pPr>
              <w:spacing w:line="360" w:lineRule="auto"/>
              <w:rPr>
                <w:rFonts w:ascii="仿宋" w:eastAsia="仿宋" w:hAnsi="仿宋" w:cs="Arial"/>
                <w:szCs w:val="21"/>
              </w:rPr>
            </w:pPr>
            <w:r w:rsidRPr="00D615CB">
              <w:rPr>
                <w:rFonts w:ascii="仿宋" w:eastAsia="仿宋" w:hAnsi="仿宋" w:cs="Arial"/>
                <w:szCs w:val="21"/>
              </w:rPr>
              <w:t>≥4.5</w:t>
            </w:r>
          </w:p>
        </w:tc>
        <w:tc>
          <w:tcPr>
            <w:tcW w:w="455" w:type="pct"/>
            <w:vAlign w:val="center"/>
          </w:tcPr>
          <w:p w:rsidR="009C0FCD" w:rsidRPr="00D615CB" w:rsidRDefault="009C0FCD" w:rsidP="00C6664D">
            <w:pPr>
              <w:spacing w:line="360" w:lineRule="auto"/>
              <w:ind w:firstLine="360"/>
              <w:rPr>
                <w:rFonts w:ascii="仿宋" w:eastAsia="仿宋" w:hAnsi="仿宋" w:cs="Arial"/>
                <w:szCs w:val="21"/>
              </w:rPr>
            </w:pPr>
            <w:r w:rsidRPr="00D615CB">
              <w:rPr>
                <w:rFonts w:ascii="仿宋" w:eastAsia="仿宋" w:hAnsi="仿宋" w:cs="Arial"/>
                <w:szCs w:val="21"/>
              </w:rPr>
              <w:t>9</w:t>
            </w:r>
          </w:p>
        </w:tc>
        <w:tc>
          <w:tcPr>
            <w:tcW w:w="769" w:type="pct"/>
            <w:vAlign w:val="center"/>
          </w:tcPr>
          <w:p w:rsidR="009C0FCD" w:rsidRPr="00D615CB" w:rsidRDefault="009C0FCD" w:rsidP="00C6664D">
            <w:pPr>
              <w:spacing w:line="360" w:lineRule="auto"/>
              <w:rPr>
                <w:rFonts w:ascii="仿宋" w:eastAsia="仿宋" w:hAnsi="仿宋" w:cs="Arial"/>
                <w:szCs w:val="21"/>
              </w:rPr>
            </w:pPr>
            <w:r w:rsidRPr="00D615CB">
              <w:rPr>
                <w:rFonts w:ascii="仿宋" w:eastAsia="仿宋" w:hAnsi="仿宋" w:cs="Arial"/>
                <w:szCs w:val="21"/>
              </w:rPr>
              <w:t>1150</w:t>
            </w:r>
            <w:r w:rsidRPr="00D615CB">
              <w:rPr>
                <w:rFonts w:ascii="仿宋" w:eastAsia="仿宋" w:hAnsi="仿宋" w:cs="Arial" w:hint="eastAsia"/>
                <w:szCs w:val="21"/>
              </w:rPr>
              <w:t>×1</w:t>
            </w:r>
            <w:r w:rsidRPr="00D615CB">
              <w:rPr>
                <w:rFonts w:ascii="仿宋" w:eastAsia="仿宋" w:hAnsi="仿宋" w:cs="Arial"/>
                <w:szCs w:val="21"/>
              </w:rPr>
              <w:t>0</w:t>
            </w:r>
            <w:r w:rsidRPr="00D615CB">
              <w:rPr>
                <w:rFonts w:ascii="仿宋" w:eastAsia="仿宋" w:hAnsi="仿宋" w:cs="Arial" w:hint="eastAsia"/>
                <w:szCs w:val="21"/>
              </w:rPr>
              <w:t>00×2000</w:t>
            </w:r>
          </w:p>
        </w:tc>
      </w:tr>
    </w:tbl>
    <w:p w:rsidR="009C0FCD" w:rsidRPr="00D615CB" w:rsidRDefault="009C0FCD" w:rsidP="009C0FCD">
      <w:pPr>
        <w:pStyle w:val="afffffffff7"/>
        <w:spacing w:line="360" w:lineRule="auto"/>
        <w:ind w:left="638" w:right="22"/>
        <w:rPr>
          <w:rFonts w:ascii="仿宋" w:eastAsia="仿宋" w:hAnsi="仿宋" w:cs="仿宋"/>
          <w:szCs w:val="21"/>
        </w:rPr>
      </w:pPr>
      <w:r w:rsidRPr="00D615CB">
        <w:rPr>
          <w:rFonts w:ascii="仿宋" w:eastAsia="仿宋" w:hAnsi="仿宋" w:cs="仿宋"/>
          <w:szCs w:val="21"/>
        </w:rPr>
        <w:t>注</w:t>
      </w:r>
      <w:r w:rsidRPr="00D615CB">
        <w:rPr>
          <w:rFonts w:ascii="仿宋" w:eastAsia="仿宋" w:hAnsi="仿宋" w:cs="仿宋" w:hint="eastAsia"/>
          <w:szCs w:val="21"/>
        </w:rPr>
        <w:t>：</w:t>
      </w:r>
      <w:r w:rsidRPr="00D615CB">
        <w:rPr>
          <w:rFonts w:ascii="仿宋" w:eastAsia="仿宋" w:hAnsi="仿宋" w:cs="仿宋"/>
          <w:szCs w:val="21"/>
        </w:rPr>
        <w:t>机组的制冷量是在</w:t>
      </w:r>
      <w:r w:rsidRPr="00D615CB">
        <w:rPr>
          <w:rFonts w:ascii="仿宋" w:eastAsia="仿宋" w:hAnsi="仿宋" w:cs="仿宋" w:hint="eastAsia"/>
          <w:szCs w:val="21"/>
        </w:rPr>
        <w:t>室内进风干/湿球温度</w:t>
      </w:r>
      <w:r w:rsidRPr="00D615CB">
        <w:rPr>
          <w:rFonts w:ascii="仿宋" w:eastAsia="仿宋" w:hAnsi="仿宋" w:cs="仿宋"/>
          <w:szCs w:val="21"/>
        </w:rPr>
        <w:t>24℃/17℃，</w:t>
      </w:r>
      <w:r w:rsidRPr="00D615CB">
        <w:rPr>
          <w:rFonts w:ascii="仿宋" w:eastAsia="仿宋" w:hAnsi="仿宋" w:cs="仿宋" w:hint="eastAsia"/>
          <w:szCs w:val="21"/>
        </w:rPr>
        <w:t>室外温度</w:t>
      </w:r>
      <w:r w:rsidRPr="00D615CB">
        <w:rPr>
          <w:rFonts w:ascii="仿宋" w:eastAsia="仿宋" w:hAnsi="仿宋" w:cs="仿宋"/>
          <w:szCs w:val="21"/>
        </w:rPr>
        <w:t>3</w:t>
      </w:r>
      <w:r w:rsidRPr="00D615CB">
        <w:rPr>
          <w:rFonts w:ascii="仿宋" w:eastAsia="仿宋" w:hAnsi="仿宋" w:cs="仿宋" w:hint="eastAsia"/>
          <w:szCs w:val="21"/>
        </w:rPr>
        <w:t>5</w:t>
      </w:r>
      <w:r w:rsidRPr="00D615CB">
        <w:rPr>
          <w:rFonts w:ascii="仿宋" w:eastAsia="仿宋" w:hAnsi="仿宋" w:cs="仿宋"/>
          <w:szCs w:val="21"/>
        </w:rPr>
        <w:t>℃</w:t>
      </w:r>
      <w:r w:rsidRPr="00D615CB">
        <w:rPr>
          <w:rFonts w:ascii="仿宋" w:eastAsia="仿宋" w:hAnsi="仿宋" w:cs="仿宋" w:hint="eastAsia"/>
          <w:szCs w:val="21"/>
        </w:rPr>
        <w:t>下测定的。</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外观工艺、检查：机柜表面喷涂均匀、无破损；信号灯、开关、测量显示装置布局合理。</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操作及维修安全、方便。</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结构工艺：部件排列合理、整齐；导线颜色和截面合理，布放平整；接插件牢固；进出</w:t>
      </w:r>
      <w:proofErr w:type="gramStart"/>
      <w:r w:rsidRPr="00D615CB">
        <w:rPr>
          <w:rFonts w:ascii="仿宋" w:eastAsia="仿宋" w:hAnsi="仿宋" w:cs="仿宋"/>
          <w:szCs w:val="21"/>
        </w:rPr>
        <w:t>线符合</w:t>
      </w:r>
      <w:proofErr w:type="gramEnd"/>
      <w:r w:rsidRPr="00D615CB">
        <w:rPr>
          <w:rFonts w:ascii="仿宋" w:eastAsia="仿宋" w:hAnsi="仿宋" w:cs="仿宋"/>
          <w:szCs w:val="21"/>
        </w:rPr>
        <w:t>工程需要；具备抗震措施。</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机房精密空调机组的性能</w:t>
      </w:r>
      <w:r w:rsidRPr="00D615CB">
        <w:rPr>
          <w:rFonts w:ascii="仿宋" w:eastAsia="仿宋" w:hAnsi="仿宋" w:cs="仿宋" w:hint="eastAsia"/>
          <w:szCs w:val="21"/>
        </w:rPr>
        <w:t>要求</w:t>
      </w:r>
    </w:p>
    <w:p w:rsidR="009C0FCD" w:rsidRPr="00D615CB" w:rsidRDefault="009C0FCD" w:rsidP="009C0FCD">
      <w:pPr>
        <w:pStyle w:val="afffffffff7"/>
        <w:spacing w:line="360" w:lineRule="auto"/>
        <w:ind w:left="880" w:right="22"/>
        <w:rPr>
          <w:rFonts w:ascii="仿宋" w:eastAsia="仿宋" w:hAnsi="仿宋" w:cs="仿宋"/>
          <w:szCs w:val="21"/>
        </w:rPr>
      </w:pPr>
      <w:r w:rsidRPr="00D615CB">
        <w:rPr>
          <w:rFonts w:ascii="仿宋" w:eastAsia="仿宋" w:hAnsi="仿宋" w:cs="仿宋"/>
          <w:szCs w:val="21"/>
        </w:rPr>
        <w:t>机房精密空调机组的电气性能</w:t>
      </w:r>
    </w:p>
    <w:p w:rsidR="009C0FCD" w:rsidRPr="00D615CB" w:rsidRDefault="009C0FCD" w:rsidP="00EB202B">
      <w:pPr>
        <w:pStyle w:val="afffffffff7"/>
        <w:widowControl/>
        <w:numPr>
          <w:ilvl w:val="1"/>
          <w:numId w:val="190"/>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机房精密空调机组的电气性能应符合IEC标准</w:t>
      </w:r>
      <w:r w:rsidRPr="00D615CB">
        <w:rPr>
          <w:rFonts w:ascii="仿宋" w:eastAsia="仿宋" w:hAnsi="仿宋" w:cs="仿宋" w:hint="eastAsia"/>
          <w:szCs w:val="21"/>
        </w:rPr>
        <w:t>。</w:t>
      </w:r>
    </w:p>
    <w:p w:rsidR="009C0FCD" w:rsidRPr="00D615CB" w:rsidRDefault="009C0FCD" w:rsidP="00EB202B">
      <w:pPr>
        <w:pStyle w:val="afffffffff7"/>
        <w:widowControl/>
        <w:numPr>
          <w:ilvl w:val="1"/>
          <w:numId w:val="190"/>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输入电压允许波动范围：</w:t>
      </w:r>
      <w:r w:rsidRPr="00D615CB">
        <w:rPr>
          <w:rFonts w:ascii="仿宋" w:eastAsia="仿宋" w:hAnsi="仿宋" w:cs="仿宋" w:hint="eastAsia"/>
          <w:szCs w:val="21"/>
        </w:rPr>
        <w:t>380VAC（－10％～＋15％）。</w:t>
      </w:r>
    </w:p>
    <w:p w:rsidR="009C0FCD" w:rsidRPr="00D615CB" w:rsidRDefault="009C0FCD" w:rsidP="00EB202B">
      <w:pPr>
        <w:pStyle w:val="afffffffff7"/>
        <w:widowControl/>
        <w:numPr>
          <w:ilvl w:val="1"/>
          <w:numId w:val="190"/>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频率：50H</w:t>
      </w:r>
      <w:r w:rsidRPr="00D615CB">
        <w:rPr>
          <w:rFonts w:ascii="仿宋" w:eastAsia="仿宋" w:hAnsi="仿宋" w:cs="仿宋" w:hint="eastAsia"/>
          <w:szCs w:val="21"/>
        </w:rPr>
        <w:t>z</w:t>
      </w:r>
      <w:r w:rsidRPr="00D615CB">
        <w:rPr>
          <w:rFonts w:ascii="仿宋" w:eastAsia="仿宋" w:hAnsi="仿宋" w:cs="仿宋"/>
          <w:szCs w:val="21"/>
        </w:rPr>
        <w:t xml:space="preserve"> </w:t>
      </w:r>
      <w:r w:rsidRPr="00D615CB">
        <w:rPr>
          <w:rFonts w:ascii="仿宋" w:eastAsia="仿宋" w:hAnsi="仿宋" w:cs="仿宋"/>
          <w:szCs w:val="21"/>
        </w:rPr>
        <w:sym w:font="Symbol" w:char="F0B1"/>
      </w:r>
      <w:r w:rsidRPr="00D615CB">
        <w:rPr>
          <w:rFonts w:ascii="仿宋" w:eastAsia="仿宋" w:hAnsi="仿宋" w:cs="仿宋"/>
          <w:szCs w:val="21"/>
        </w:rPr>
        <w:t xml:space="preserve"> 2Hz</w:t>
      </w:r>
      <w:r w:rsidRPr="00D615CB">
        <w:rPr>
          <w:rFonts w:ascii="仿宋" w:eastAsia="仿宋" w:hAnsi="仿宋" w:cs="仿宋" w:hint="eastAsia"/>
          <w:szCs w:val="21"/>
        </w:rPr>
        <w:t>。</w:t>
      </w:r>
    </w:p>
    <w:p w:rsidR="009C0FCD" w:rsidRPr="00D615CB" w:rsidRDefault="009C0FCD" w:rsidP="009C0FCD">
      <w:pPr>
        <w:pStyle w:val="afffffffff7"/>
        <w:spacing w:line="360" w:lineRule="auto"/>
        <w:ind w:left="880" w:right="22"/>
        <w:rPr>
          <w:rFonts w:ascii="仿宋" w:eastAsia="仿宋" w:hAnsi="仿宋" w:cs="仿宋"/>
          <w:szCs w:val="21"/>
        </w:rPr>
      </w:pPr>
      <w:r w:rsidRPr="00D615CB">
        <w:rPr>
          <w:rFonts w:ascii="仿宋" w:eastAsia="仿宋" w:hAnsi="仿宋" w:cs="仿宋"/>
          <w:szCs w:val="21"/>
        </w:rPr>
        <w:t>机房精密空调机组的</w:t>
      </w:r>
      <w:r w:rsidRPr="00D615CB">
        <w:rPr>
          <w:rFonts w:ascii="仿宋" w:eastAsia="仿宋" w:hAnsi="仿宋" w:cs="仿宋" w:hint="eastAsia"/>
          <w:szCs w:val="21"/>
        </w:rPr>
        <w:t>适用的使用</w:t>
      </w:r>
      <w:r w:rsidRPr="00D615CB">
        <w:rPr>
          <w:rFonts w:ascii="仿宋" w:eastAsia="仿宋" w:hAnsi="仿宋" w:cs="仿宋"/>
          <w:szCs w:val="21"/>
        </w:rPr>
        <w:t>环境</w:t>
      </w:r>
    </w:p>
    <w:p w:rsidR="009C0FCD" w:rsidRPr="00D615CB" w:rsidRDefault="009C0FCD" w:rsidP="00EB202B">
      <w:pPr>
        <w:pStyle w:val="afffffffff7"/>
        <w:widowControl/>
        <w:numPr>
          <w:ilvl w:val="1"/>
          <w:numId w:val="190"/>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 xml:space="preserve">温度：室内  </w:t>
      </w:r>
      <w:r w:rsidRPr="00D615CB">
        <w:rPr>
          <w:rFonts w:ascii="仿宋" w:eastAsia="仿宋" w:hAnsi="仿宋" w:cs="仿宋" w:hint="eastAsia"/>
          <w:szCs w:val="21"/>
        </w:rPr>
        <w:t>0</w:t>
      </w:r>
      <w:r w:rsidRPr="00D615CB">
        <w:rPr>
          <w:rFonts w:ascii="仿宋" w:eastAsia="仿宋" w:hAnsi="仿宋" w:cs="仿宋"/>
          <w:szCs w:val="21"/>
        </w:rPr>
        <w:t>℃</w:t>
      </w:r>
      <w:r w:rsidRPr="00D615CB">
        <w:rPr>
          <w:rFonts w:ascii="仿宋" w:eastAsia="仿宋" w:hAnsi="仿宋" w:cs="仿宋" w:hint="eastAsia"/>
          <w:szCs w:val="21"/>
        </w:rPr>
        <w:t>-</w:t>
      </w:r>
      <w:r w:rsidRPr="00D615CB">
        <w:rPr>
          <w:rFonts w:ascii="仿宋" w:eastAsia="仿宋" w:hAnsi="仿宋" w:cs="仿宋"/>
          <w:szCs w:val="21"/>
        </w:rPr>
        <w:t>40℃</w:t>
      </w:r>
      <w:r w:rsidRPr="00D615CB">
        <w:rPr>
          <w:rFonts w:ascii="仿宋" w:eastAsia="仿宋" w:hAnsi="仿宋" w:cs="仿宋" w:hint="eastAsia"/>
          <w:szCs w:val="21"/>
        </w:rPr>
        <w:t>，</w:t>
      </w:r>
      <w:r w:rsidRPr="00D615CB">
        <w:rPr>
          <w:rFonts w:ascii="仿宋" w:eastAsia="仿宋" w:hAnsi="仿宋" w:cs="仿宋"/>
          <w:szCs w:val="21"/>
        </w:rPr>
        <w:t xml:space="preserve">室外 </w:t>
      </w:r>
      <w:r w:rsidRPr="00D615CB">
        <w:rPr>
          <w:rFonts w:ascii="仿宋" w:eastAsia="仿宋" w:hAnsi="仿宋" w:cs="仿宋" w:hint="eastAsia"/>
          <w:szCs w:val="21"/>
        </w:rPr>
        <w:t>-</w:t>
      </w:r>
      <w:r w:rsidRPr="00D615CB">
        <w:rPr>
          <w:rFonts w:ascii="仿宋" w:eastAsia="仿宋" w:hAnsi="仿宋" w:cs="仿宋"/>
          <w:szCs w:val="21"/>
        </w:rPr>
        <w:t>15</w:t>
      </w:r>
      <w:r w:rsidRPr="00D615CB">
        <w:rPr>
          <w:rFonts w:ascii="仿宋" w:eastAsia="仿宋" w:hAnsi="仿宋" w:cs="仿宋" w:hint="eastAsia"/>
          <w:szCs w:val="21"/>
        </w:rPr>
        <w:t>℃-45℃（低温型-34℃-45℃）</w:t>
      </w:r>
    </w:p>
    <w:p w:rsidR="009C0FCD" w:rsidRPr="00D615CB" w:rsidRDefault="009C0FCD" w:rsidP="00EB202B">
      <w:pPr>
        <w:pStyle w:val="afffffffff7"/>
        <w:widowControl/>
        <w:numPr>
          <w:ilvl w:val="1"/>
          <w:numId w:val="190"/>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湿度：≤95%RH</w:t>
      </w:r>
    </w:p>
    <w:p w:rsidR="009C0FCD" w:rsidRPr="00D615CB" w:rsidRDefault="009C0FCD" w:rsidP="00EB202B">
      <w:pPr>
        <w:pStyle w:val="afffffffff7"/>
        <w:widowControl/>
        <w:numPr>
          <w:ilvl w:val="1"/>
          <w:numId w:val="190"/>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机房精密空调机组的温度、湿度控制性能</w:t>
      </w:r>
    </w:p>
    <w:p w:rsidR="009C0FCD" w:rsidRPr="00D615CB" w:rsidRDefault="009C0FCD" w:rsidP="00EB202B">
      <w:pPr>
        <w:pStyle w:val="afffffffff7"/>
        <w:widowControl/>
        <w:numPr>
          <w:ilvl w:val="1"/>
          <w:numId w:val="190"/>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机房精密空调应能按要求自动调节室内温</w:t>
      </w:r>
      <w:r w:rsidRPr="00D615CB">
        <w:rPr>
          <w:rFonts w:ascii="仿宋" w:eastAsia="仿宋" w:hAnsi="仿宋" w:cs="仿宋" w:hint="eastAsia"/>
          <w:szCs w:val="21"/>
        </w:rPr>
        <w:t>度</w:t>
      </w:r>
      <w:r w:rsidRPr="00D615CB">
        <w:rPr>
          <w:rFonts w:ascii="仿宋" w:eastAsia="仿宋" w:hAnsi="仿宋" w:cs="仿宋"/>
          <w:szCs w:val="21"/>
        </w:rPr>
        <w:t>、湿度，具有制冷、加热、加湿、除湿等功能。</w:t>
      </w:r>
    </w:p>
    <w:p w:rsidR="009C0FCD" w:rsidRPr="00D615CB" w:rsidRDefault="009C0FCD" w:rsidP="00EB202B">
      <w:pPr>
        <w:pStyle w:val="afffffffff7"/>
        <w:widowControl/>
        <w:numPr>
          <w:ilvl w:val="1"/>
          <w:numId w:val="190"/>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温度调节范围：</w:t>
      </w:r>
      <w:r w:rsidRPr="00D615CB">
        <w:rPr>
          <w:rFonts w:ascii="仿宋" w:eastAsia="仿宋" w:hAnsi="仿宋" w:cs="仿宋" w:hint="eastAsia"/>
          <w:szCs w:val="21"/>
        </w:rPr>
        <w:t>18</w:t>
      </w:r>
      <w:r w:rsidRPr="00D615CB">
        <w:rPr>
          <w:rFonts w:ascii="仿宋" w:eastAsia="仿宋" w:hAnsi="仿宋" w:cs="仿宋"/>
          <w:szCs w:val="21"/>
        </w:rPr>
        <w:t>℃</w:t>
      </w:r>
      <w:r w:rsidRPr="00D615CB">
        <w:rPr>
          <w:rFonts w:ascii="仿宋" w:eastAsia="仿宋" w:hAnsi="仿宋" w:cs="仿宋" w:hint="eastAsia"/>
          <w:szCs w:val="21"/>
        </w:rPr>
        <w:t>-</w:t>
      </w:r>
      <w:r w:rsidRPr="00D615CB">
        <w:rPr>
          <w:rFonts w:ascii="仿宋" w:eastAsia="仿宋" w:hAnsi="仿宋" w:cs="仿宋"/>
          <w:szCs w:val="21"/>
        </w:rPr>
        <w:t>35℃</w:t>
      </w:r>
      <w:r w:rsidRPr="00D615CB">
        <w:rPr>
          <w:rFonts w:ascii="仿宋" w:eastAsia="仿宋" w:hAnsi="仿宋" w:cs="仿宋" w:hint="eastAsia"/>
          <w:szCs w:val="21"/>
        </w:rPr>
        <w:t>，</w:t>
      </w:r>
      <w:r w:rsidRPr="00D615CB">
        <w:rPr>
          <w:rFonts w:ascii="仿宋" w:eastAsia="仿宋" w:hAnsi="仿宋" w:cs="仿宋"/>
          <w:szCs w:val="21"/>
        </w:rPr>
        <w:t>温度调节精度：</w:t>
      </w:r>
      <w:r w:rsidRPr="00D615CB">
        <w:rPr>
          <w:rFonts w:ascii="仿宋" w:eastAsia="仿宋" w:hAnsi="仿宋" w:cs="仿宋"/>
          <w:szCs w:val="21"/>
        </w:rPr>
        <w:sym w:font="Symbol" w:char="F0B1"/>
      </w:r>
      <w:r w:rsidRPr="00D615CB">
        <w:rPr>
          <w:rFonts w:ascii="仿宋" w:eastAsia="仿宋" w:hAnsi="仿宋" w:cs="仿宋"/>
          <w:szCs w:val="21"/>
        </w:rPr>
        <w:t>1℃</w:t>
      </w:r>
      <w:r w:rsidRPr="00D615CB">
        <w:rPr>
          <w:rFonts w:ascii="仿宋" w:eastAsia="仿宋" w:hAnsi="仿宋" w:cs="仿宋" w:hint="eastAsia"/>
          <w:szCs w:val="21"/>
        </w:rPr>
        <w:t>，</w:t>
      </w:r>
      <w:r w:rsidRPr="00D615CB">
        <w:rPr>
          <w:rFonts w:ascii="仿宋" w:eastAsia="仿宋" w:hAnsi="仿宋" w:cs="仿宋"/>
          <w:szCs w:val="21"/>
        </w:rPr>
        <w:t>温度变化率&lt; 5℃/小时</w:t>
      </w:r>
      <w:r w:rsidRPr="00D615CB">
        <w:rPr>
          <w:rFonts w:ascii="仿宋" w:eastAsia="仿宋" w:hAnsi="仿宋" w:cs="仿宋" w:hint="eastAsia"/>
          <w:szCs w:val="21"/>
        </w:rPr>
        <w:t>。</w:t>
      </w:r>
    </w:p>
    <w:p w:rsidR="009C0FCD" w:rsidRPr="00D615CB" w:rsidRDefault="009C0FCD" w:rsidP="00EB202B">
      <w:pPr>
        <w:pStyle w:val="afffffffff7"/>
        <w:widowControl/>
        <w:numPr>
          <w:ilvl w:val="1"/>
          <w:numId w:val="190"/>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湿度调节范围：</w:t>
      </w:r>
      <w:r w:rsidRPr="00D615CB">
        <w:rPr>
          <w:rFonts w:ascii="仿宋" w:eastAsia="仿宋" w:hAnsi="仿宋" w:cs="仿宋" w:hint="eastAsia"/>
          <w:szCs w:val="21"/>
        </w:rPr>
        <w:t>2</w:t>
      </w:r>
      <w:r w:rsidRPr="00D615CB">
        <w:rPr>
          <w:rFonts w:ascii="仿宋" w:eastAsia="仿宋" w:hAnsi="仿宋" w:cs="仿宋"/>
          <w:szCs w:val="21"/>
        </w:rPr>
        <w:t>0%</w:t>
      </w:r>
      <w:r w:rsidRPr="00D615CB">
        <w:rPr>
          <w:rFonts w:ascii="仿宋" w:eastAsia="仿宋" w:hAnsi="仿宋" w:cs="仿宋" w:hint="eastAsia"/>
          <w:szCs w:val="21"/>
        </w:rPr>
        <w:t>-55</w:t>
      </w:r>
      <w:r w:rsidRPr="00D615CB">
        <w:rPr>
          <w:rFonts w:ascii="仿宋" w:eastAsia="仿宋" w:hAnsi="仿宋" w:cs="仿宋"/>
          <w:szCs w:val="21"/>
        </w:rPr>
        <w:t>%RH</w:t>
      </w:r>
      <w:r w:rsidRPr="00D615CB">
        <w:rPr>
          <w:rFonts w:ascii="仿宋" w:eastAsia="仿宋" w:hAnsi="仿宋" w:cs="仿宋" w:hint="eastAsia"/>
          <w:szCs w:val="21"/>
        </w:rPr>
        <w:t>，</w:t>
      </w:r>
      <w:r w:rsidRPr="00D615CB">
        <w:rPr>
          <w:rFonts w:ascii="仿宋" w:eastAsia="仿宋" w:hAnsi="仿宋" w:cs="仿宋"/>
          <w:szCs w:val="21"/>
        </w:rPr>
        <w:t>湿度调节精度：</w:t>
      </w:r>
      <w:r w:rsidRPr="00D615CB">
        <w:rPr>
          <w:rFonts w:ascii="仿宋" w:eastAsia="仿宋" w:hAnsi="仿宋" w:cs="仿宋"/>
          <w:szCs w:val="21"/>
        </w:rPr>
        <w:sym w:font="Symbol" w:char="F0B1"/>
      </w:r>
      <w:r w:rsidRPr="00D615CB">
        <w:rPr>
          <w:rFonts w:ascii="仿宋" w:eastAsia="仿宋" w:hAnsi="仿宋" w:cs="仿宋" w:hint="eastAsia"/>
          <w:szCs w:val="21"/>
        </w:rPr>
        <w:t>5</w:t>
      </w:r>
      <w:r w:rsidRPr="00D615CB">
        <w:rPr>
          <w:rFonts w:ascii="仿宋" w:eastAsia="仿宋" w:hAnsi="仿宋" w:cs="仿宋"/>
          <w:szCs w:val="21"/>
        </w:rPr>
        <w:t xml:space="preserve"> %RH </w:t>
      </w:r>
      <w:r w:rsidRPr="00D615CB">
        <w:rPr>
          <w:rFonts w:ascii="仿宋" w:eastAsia="仿宋" w:hAnsi="仿宋" w:cs="仿宋" w:hint="eastAsia"/>
          <w:szCs w:val="21"/>
        </w:rPr>
        <w:t>。</w:t>
      </w:r>
    </w:p>
    <w:p w:rsidR="009C0FCD" w:rsidRPr="00D615CB" w:rsidRDefault="009C0FCD" w:rsidP="00EB202B">
      <w:pPr>
        <w:pStyle w:val="afffffffff7"/>
        <w:widowControl/>
        <w:numPr>
          <w:ilvl w:val="1"/>
          <w:numId w:val="190"/>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温</w:t>
      </w:r>
      <w:r w:rsidRPr="00D615CB">
        <w:rPr>
          <w:rFonts w:ascii="仿宋" w:eastAsia="仿宋" w:hAnsi="仿宋" w:cs="仿宋" w:hint="eastAsia"/>
          <w:szCs w:val="21"/>
        </w:rPr>
        <w:t>度</w:t>
      </w:r>
      <w:r w:rsidRPr="00D615CB">
        <w:rPr>
          <w:rFonts w:ascii="仿宋" w:eastAsia="仿宋" w:hAnsi="仿宋" w:cs="仿宋"/>
          <w:szCs w:val="21"/>
        </w:rPr>
        <w:t>、湿度波动超限应能发出报警信号</w:t>
      </w:r>
    </w:p>
    <w:p w:rsidR="009C0FCD" w:rsidRPr="00D615CB" w:rsidRDefault="009C0FCD" w:rsidP="009C0FCD">
      <w:pPr>
        <w:pStyle w:val="afffffffff7"/>
        <w:spacing w:line="360" w:lineRule="auto"/>
        <w:ind w:left="440" w:right="22"/>
        <w:rPr>
          <w:rFonts w:ascii="仿宋" w:eastAsia="仿宋" w:hAnsi="仿宋" w:cs="仿宋"/>
          <w:szCs w:val="21"/>
        </w:rPr>
      </w:pPr>
      <w:r w:rsidRPr="00D615CB">
        <w:rPr>
          <w:rFonts w:ascii="仿宋" w:eastAsia="仿宋" w:hAnsi="仿宋" w:cs="仿宋"/>
          <w:szCs w:val="21"/>
        </w:rPr>
        <w:t>．机房精密空调机组的机组性能</w:t>
      </w:r>
    </w:p>
    <w:p w:rsidR="009C0FCD" w:rsidRPr="00D615CB" w:rsidRDefault="009C0FCD" w:rsidP="00EB202B">
      <w:pPr>
        <w:pStyle w:val="afffffffff7"/>
        <w:widowControl/>
        <w:numPr>
          <w:ilvl w:val="1"/>
          <w:numId w:val="190"/>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机房精密空调应有较大的送风量</w:t>
      </w:r>
      <w:r w:rsidRPr="00D615CB">
        <w:rPr>
          <w:rFonts w:ascii="仿宋" w:eastAsia="仿宋" w:hAnsi="仿宋" w:cs="仿宋" w:hint="eastAsia"/>
          <w:szCs w:val="21"/>
        </w:rPr>
        <w:t>，满足“表</w:t>
      </w:r>
      <w:proofErr w:type="gramStart"/>
      <w:r w:rsidRPr="00D615CB">
        <w:rPr>
          <w:rFonts w:ascii="仿宋" w:eastAsia="仿宋" w:hAnsi="仿宋" w:cs="仿宋" w:hint="eastAsia"/>
          <w:szCs w:val="21"/>
        </w:rPr>
        <w:t>一</w:t>
      </w:r>
      <w:proofErr w:type="gramEnd"/>
      <w:r w:rsidRPr="00D615CB">
        <w:rPr>
          <w:rFonts w:ascii="仿宋" w:eastAsia="仿宋" w:hAnsi="仿宋" w:cs="仿宋" w:hint="eastAsia"/>
          <w:szCs w:val="21"/>
        </w:rPr>
        <w:t>：选型技术明细表”的要求。</w:t>
      </w:r>
    </w:p>
    <w:p w:rsidR="009C0FCD" w:rsidRPr="00D615CB" w:rsidRDefault="009C0FCD" w:rsidP="00EB202B">
      <w:pPr>
        <w:pStyle w:val="afffffffff7"/>
        <w:widowControl/>
        <w:numPr>
          <w:ilvl w:val="1"/>
          <w:numId w:val="190"/>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机房精密空调应能应解决机房的高显热量负荷</w:t>
      </w:r>
      <w:r w:rsidRPr="00D615CB">
        <w:rPr>
          <w:rFonts w:ascii="仿宋" w:eastAsia="仿宋" w:hAnsi="仿宋" w:cs="仿宋" w:hint="eastAsia"/>
          <w:szCs w:val="21"/>
        </w:rPr>
        <w:t>，</w:t>
      </w:r>
      <w:r w:rsidRPr="00D615CB">
        <w:rPr>
          <w:rFonts w:ascii="仿宋" w:eastAsia="仿宋" w:hAnsi="仿宋" w:cs="仿宋"/>
          <w:szCs w:val="21"/>
        </w:rPr>
        <w:t>显热比 ≥0.</w:t>
      </w:r>
      <w:r w:rsidRPr="00D615CB">
        <w:rPr>
          <w:rFonts w:ascii="仿宋" w:eastAsia="仿宋" w:hAnsi="仿宋" w:cs="仿宋" w:hint="eastAsia"/>
          <w:szCs w:val="21"/>
        </w:rPr>
        <w:t>9。机组制冷量可随室内工况变化自动调节。</w:t>
      </w:r>
      <w:r w:rsidRPr="00D615CB">
        <w:rPr>
          <w:rFonts w:ascii="仿宋" w:eastAsia="仿宋" w:hAnsi="仿宋" w:cs="仿宋"/>
          <w:szCs w:val="21"/>
        </w:rPr>
        <w:t>机房精密空调应具有高效节能性，压缩机</w:t>
      </w:r>
      <w:r w:rsidRPr="00D615CB">
        <w:rPr>
          <w:rFonts w:ascii="仿宋" w:eastAsia="仿宋" w:hAnsi="仿宋" w:cs="仿宋" w:hint="eastAsia"/>
          <w:szCs w:val="21"/>
        </w:rPr>
        <w:t>采用涡旋压缩技术，</w:t>
      </w:r>
      <w:r w:rsidRPr="00D615CB">
        <w:rPr>
          <w:rFonts w:ascii="仿宋" w:eastAsia="仿宋" w:hAnsi="仿宋" w:cs="仿宋"/>
          <w:szCs w:val="21"/>
        </w:rPr>
        <w:t>具有较高的能效比</w:t>
      </w:r>
      <w:r w:rsidRPr="00D615CB">
        <w:rPr>
          <w:rFonts w:ascii="仿宋" w:eastAsia="仿宋" w:hAnsi="仿宋" w:cs="仿宋" w:hint="eastAsia"/>
          <w:szCs w:val="21"/>
        </w:rPr>
        <w:t>。</w:t>
      </w:r>
    </w:p>
    <w:p w:rsidR="009C0FCD" w:rsidRPr="00D615CB" w:rsidRDefault="009C0FCD" w:rsidP="009C0FCD">
      <w:pPr>
        <w:pStyle w:val="afffffffff7"/>
        <w:spacing w:line="360" w:lineRule="auto"/>
        <w:ind w:left="440" w:right="22"/>
        <w:rPr>
          <w:rFonts w:ascii="仿宋" w:eastAsia="仿宋" w:hAnsi="仿宋" w:cs="仿宋"/>
          <w:szCs w:val="21"/>
        </w:rPr>
      </w:pPr>
      <w:r w:rsidRPr="00D615CB">
        <w:rPr>
          <w:rFonts w:ascii="仿宋" w:eastAsia="仿宋" w:hAnsi="仿宋" w:cs="仿宋" w:hint="eastAsia"/>
          <w:szCs w:val="21"/>
        </w:rPr>
        <w:lastRenderedPageBreak/>
        <w:t>1</w:t>
      </w:r>
      <w:r w:rsidRPr="00D615CB">
        <w:rPr>
          <w:rFonts w:ascii="仿宋" w:eastAsia="仿宋" w:hAnsi="仿宋" w:cs="仿宋"/>
          <w:szCs w:val="21"/>
        </w:rPr>
        <w:t>3.应选用</w:t>
      </w:r>
      <w:r w:rsidRPr="00D615CB">
        <w:rPr>
          <w:rFonts w:ascii="仿宋" w:eastAsia="仿宋" w:hAnsi="仿宋" w:cs="仿宋" w:hint="eastAsia"/>
          <w:szCs w:val="21"/>
        </w:rPr>
        <w:t>高效</w:t>
      </w:r>
      <w:r w:rsidRPr="00D615CB">
        <w:rPr>
          <w:rFonts w:ascii="仿宋" w:eastAsia="仿宋" w:hAnsi="仿宋" w:cs="仿宋"/>
          <w:szCs w:val="21"/>
        </w:rPr>
        <w:t>大面积</w:t>
      </w:r>
      <w:r w:rsidRPr="00D615CB">
        <w:rPr>
          <w:rFonts w:ascii="仿宋" w:eastAsia="仿宋" w:hAnsi="仿宋" w:cs="仿宋" w:hint="eastAsia"/>
          <w:szCs w:val="21"/>
        </w:rPr>
        <w:t>V型</w:t>
      </w:r>
      <w:r w:rsidRPr="00D615CB">
        <w:rPr>
          <w:rFonts w:ascii="仿宋" w:eastAsia="仿宋" w:hAnsi="仿宋" w:cs="仿宋"/>
          <w:szCs w:val="21"/>
        </w:rPr>
        <w:t>蒸发器，</w:t>
      </w:r>
      <w:r w:rsidRPr="00D615CB">
        <w:rPr>
          <w:rFonts w:ascii="仿宋" w:eastAsia="仿宋" w:hAnsi="仿宋" w:cs="仿宋" w:hint="eastAsia"/>
          <w:szCs w:val="21"/>
        </w:rPr>
        <w:t>提高换热面积，</w:t>
      </w:r>
      <w:r w:rsidRPr="00D615CB">
        <w:rPr>
          <w:rFonts w:ascii="仿宋" w:eastAsia="仿宋" w:hAnsi="仿宋" w:cs="仿宋"/>
          <w:szCs w:val="21"/>
        </w:rPr>
        <w:t>保障换热效率；</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具备精确除湿功能，减少空气过冷及热补偿需求，降低机房专用空调除湿过程耗电量；</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应采用工业</w:t>
      </w:r>
      <w:r w:rsidRPr="00D615CB">
        <w:rPr>
          <w:rFonts w:ascii="仿宋" w:eastAsia="仿宋" w:hAnsi="仿宋" w:cs="仿宋"/>
          <w:szCs w:val="21"/>
        </w:rPr>
        <w:t>可靠的</w:t>
      </w:r>
      <w:r w:rsidRPr="00D615CB">
        <w:rPr>
          <w:rFonts w:ascii="仿宋" w:eastAsia="仿宋" w:hAnsi="仿宋" w:cs="仿宋" w:hint="eastAsia"/>
          <w:szCs w:val="21"/>
        </w:rPr>
        <w:t>热力膨胀阀，调节范围宽、速度快；</w:t>
      </w:r>
    </w:p>
    <w:p w:rsidR="009C0FCD" w:rsidRPr="00D615CB" w:rsidRDefault="009C0FCD" w:rsidP="009C0FCD">
      <w:pPr>
        <w:pStyle w:val="afffffffff7"/>
        <w:widowControl/>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▲6.1</w:t>
      </w:r>
      <w:r w:rsidRPr="00D615CB">
        <w:rPr>
          <w:rFonts w:ascii="仿宋" w:eastAsia="仿宋" w:hAnsi="仿宋" w:cs="仿宋"/>
          <w:szCs w:val="21"/>
        </w:rPr>
        <w:t>机房精密空调系统应具有高可靠性</w:t>
      </w:r>
      <w:r w:rsidRPr="00D615CB">
        <w:rPr>
          <w:rFonts w:ascii="仿宋" w:eastAsia="仿宋" w:hAnsi="仿宋" w:cs="仿宋" w:hint="eastAsia"/>
          <w:szCs w:val="21"/>
        </w:rPr>
        <w:t>，要求机组</w:t>
      </w:r>
      <w:r w:rsidRPr="00D615CB">
        <w:rPr>
          <w:rFonts w:ascii="仿宋" w:eastAsia="仿宋" w:hAnsi="仿宋" w:cs="仿宋"/>
          <w:szCs w:val="21"/>
        </w:rPr>
        <w:t>平均无故障时间MTBF≥10万小时。</w:t>
      </w:r>
    </w:p>
    <w:p w:rsidR="009C0FCD" w:rsidRPr="00D615CB" w:rsidRDefault="009C0FCD" w:rsidP="009C0FCD">
      <w:pPr>
        <w:pStyle w:val="afffffffff7"/>
        <w:widowControl/>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6.2机房精密空调的蒸发器应具有爆破实验测试报告。</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机</w:t>
      </w:r>
      <w:r w:rsidRPr="00D615CB">
        <w:rPr>
          <w:rFonts w:ascii="仿宋" w:eastAsia="仿宋" w:hAnsi="仿宋" w:cs="仿宋" w:hint="eastAsia"/>
          <w:szCs w:val="21"/>
        </w:rPr>
        <w:t>房精密空调</w:t>
      </w:r>
      <w:r w:rsidRPr="00D615CB">
        <w:rPr>
          <w:rFonts w:ascii="仿宋" w:eastAsia="仿宋" w:hAnsi="仿宋" w:cs="仿宋"/>
          <w:szCs w:val="21"/>
        </w:rPr>
        <w:t>的室内风机系统</w:t>
      </w:r>
      <w:r w:rsidRPr="00D615CB">
        <w:rPr>
          <w:rFonts w:ascii="仿宋" w:eastAsia="仿宋" w:hAnsi="仿宋" w:cs="仿宋" w:hint="eastAsia"/>
          <w:szCs w:val="21"/>
        </w:rPr>
        <w:t>，为保障其可靠性，应采用独立的AC风机，系统数量应满足“表</w:t>
      </w:r>
      <w:proofErr w:type="gramStart"/>
      <w:r w:rsidRPr="00D615CB">
        <w:rPr>
          <w:rFonts w:ascii="仿宋" w:eastAsia="仿宋" w:hAnsi="仿宋" w:cs="仿宋" w:hint="eastAsia"/>
          <w:szCs w:val="21"/>
        </w:rPr>
        <w:t>一</w:t>
      </w:r>
      <w:proofErr w:type="gramEnd"/>
      <w:r w:rsidRPr="00D615CB">
        <w:rPr>
          <w:rFonts w:ascii="仿宋" w:eastAsia="仿宋" w:hAnsi="仿宋" w:cs="仿宋" w:hint="eastAsia"/>
          <w:szCs w:val="21"/>
        </w:rPr>
        <w:t>：选型技术明细表”的要求。</w:t>
      </w:r>
      <w:r w:rsidRPr="00D615CB">
        <w:rPr>
          <w:rFonts w:ascii="仿宋" w:eastAsia="仿宋" w:hAnsi="仿宋" w:cs="仿宋"/>
          <w:szCs w:val="21"/>
        </w:rPr>
        <w:t>室内</w:t>
      </w:r>
      <w:r w:rsidRPr="00D615CB">
        <w:rPr>
          <w:rFonts w:ascii="仿宋" w:eastAsia="仿宋" w:hAnsi="仿宋" w:cs="仿宋" w:hint="eastAsia"/>
          <w:szCs w:val="21"/>
        </w:rPr>
        <w:t>风机应可</w:t>
      </w:r>
      <w:r w:rsidRPr="00D615CB">
        <w:rPr>
          <w:rFonts w:ascii="仿宋" w:eastAsia="仿宋" w:hAnsi="仿宋" w:cs="仿宋"/>
          <w:szCs w:val="21"/>
        </w:rPr>
        <w:t>进行现场维修。</w:t>
      </w:r>
    </w:p>
    <w:p w:rsidR="009C0FCD" w:rsidRPr="00D615CB" w:rsidRDefault="009C0FCD" w:rsidP="009C0FCD">
      <w:pPr>
        <w:pStyle w:val="afffffffff7"/>
        <w:widowControl/>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▲7.1</w:t>
      </w:r>
      <w:r w:rsidRPr="00D615CB">
        <w:rPr>
          <w:rFonts w:ascii="仿宋" w:eastAsia="仿宋" w:hAnsi="仿宋" w:cs="仿宋"/>
          <w:szCs w:val="21"/>
        </w:rPr>
        <w:t>机房精密空调系统应</w:t>
      </w:r>
      <w:r w:rsidRPr="00D615CB">
        <w:rPr>
          <w:rFonts w:ascii="仿宋" w:eastAsia="仿宋" w:hAnsi="仿宋" w:cs="仿宋" w:hint="eastAsia"/>
          <w:szCs w:val="21"/>
        </w:rPr>
        <w:t>标准配置</w:t>
      </w:r>
      <w:r w:rsidRPr="00D615CB">
        <w:rPr>
          <w:rFonts w:ascii="仿宋" w:eastAsia="仿宋" w:hAnsi="仿宋" w:cs="仿宋"/>
          <w:szCs w:val="21"/>
        </w:rPr>
        <w:t>采用环保</w:t>
      </w:r>
      <w:r w:rsidRPr="00D615CB">
        <w:rPr>
          <w:rFonts w:ascii="仿宋" w:eastAsia="仿宋" w:hAnsi="仿宋" w:cs="仿宋" w:hint="eastAsia"/>
          <w:szCs w:val="21"/>
        </w:rPr>
        <w:t>制冷剂R410A，不得采用R</w:t>
      </w:r>
      <w:r w:rsidRPr="00D615CB">
        <w:rPr>
          <w:rFonts w:ascii="仿宋" w:eastAsia="仿宋" w:hAnsi="仿宋" w:cs="仿宋"/>
          <w:szCs w:val="21"/>
        </w:rPr>
        <w:t>22</w:t>
      </w:r>
      <w:r w:rsidRPr="00D615CB">
        <w:rPr>
          <w:rFonts w:ascii="仿宋" w:eastAsia="仿宋" w:hAnsi="仿宋" w:cs="仿宋" w:hint="eastAsia"/>
          <w:szCs w:val="21"/>
        </w:rPr>
        <w:t>或R</w:t>
      </w:r>
      <w:r w:rsidRPr="00D615CB">
        <w:rPr>
          <w:rFonts w:ascii="仿宋" w:eastAsia="仿宋" w:hAnsi="仿宋" w:cs="仿宋"/>
          <w:szCs w:val="21"/>
        </w:rPr>
        <w:t>667C</w:t>
      </w:r>
      <w:r w:rsidRPr="00D615CB">
        <w:rPr>
          <w:rFonts w:ascii="仿宋" w:eastAsia="仿宋" w:hAnsi="仿宋" w:cs="仿宋" w:hint="eastAsia"/>
          <w:szCs w:val="21"/>
        </w:rPr>
        <w:t>冷媒。提供</w:t>
      </w:r>
      <w:r w:rsidRPr="00D615CB">
        <w:rPr>
          <w:rFonts w:ascii="仿宋" w:eastAsia="仿宋" w:hAnsi="仿宋" w:cs="仿宋"/>
          <w:szCs w:val="21"/>
        </w:rPr>
        <w:t>环保制冷剂</w:t>
      </w:r>
      <w:r w:rsidRPr="00D615CB">
        <w:rPr>
          <w:rFonts w:ascii="仿宋" w:eastAsia="仿宋" w:hAnsi="仿宋" w:cs="仿宋" w:hint="eastAsia"/>
          <w:szCs w:val="21"/>
        </w:rPr>
        <w:t>环保</w:t>
      </w:r>
      <w:r w:rsidRPr="00D615CB">
        <w:rPr>
          <w:rFonts w:ascii="仿宋" w:eastAsia="仿宋" w:hAnsi="仿宋" w:cs="仿宋"/>
          <w:szCs w:val="21"/>
        </w:rPr>
        <w:t>合格证明。</w:t>
      </w:r>
    </w:p>
    <w:p w:rsidR="009C0FCD" w:rsidRPr="00D615CB" w:rsidRDefault="009C0FCD" w:rsidP="009C0FCD">
      <w:pPr>
        <w:pStyle w:val="afffffffff7"/>
        <w:widowControl/>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▲7.2</w:t>
      </w:r>
      <w:r w:rsidRPr="00D615CB">
        <w:rPr>
          <w:rFonts w:ascii="仿宋" w:eastAsia="仿宋" w:hAnsi="仿宋" w:cs="仿宋"/>
          <w:szCs w:val="21"/>
        </w:rPr>
        <w:t>应提供</w:t>
      </w:r>
      <w:r w:rsidRPr="00D615CB">
        <w:rPr>
          <w:rFonts w:ascii="仿宋" w:eastAsia="仿宋" w:hAnsi="仿宋" w:cs="仿宋" w:hint="eastAsia"/>
          <w:szCs w:val="21"/>
        </w:rPr>
        <w:t>权威</w:t>
      </w:r>
      <w:r w:rsidRPr="00D615CB">
        <w:rPr>
          <w:rFonts w:ascii="仿宋" w:eastAsia="仿宋" w:hAnsi="仿宋" w:cs="仿宋"/>
          <w:szCs w:val="21"/>
        </w:rPr>
        <w:t>第三方检测报告</w:t>
      </w:r>
      <w:r w:rsidRPr="00D615CB">
        <w:rPr>
          <w:rFonts w:ascii="仿宋" w:eastAsia="仿宋" w:hAnsi="仿宋" w:cs="仿宋" w:hint="eastAsia"/>
          <w:szCs w:val="21"/>
        </w:rPr>
        <w:t>，</w:t>
      </w:r>
      <w:r w:rsidRPr="00D615CB">
        <w:rPr>
          <w:rFonts w:ascii="仿宋" w:eastAsia="仿宋" w:hAnsi="仿宋" w:cs="仿宋"/>
          <w:szCs w:val="21"/>
        </w:rPr>
        <w:t>包括冷量、能效比、显</w:t>
      </w:r>
      <w:r w:rsidRPr="00D615CB">
        <w:rPr>
          <w:rFonts w:ascii="仿宋" w:eastAsia="仿宋" w:hAnsi="仿宋" w:cs="仿宋" w:hint="eastAsia"/>
          <w:szCs w:val="21"/>
        </w:rPr>
        <w:t>热</w:t>
      </w:r>
      <w:r w:rsidRPr="00D615CB">
        <w:rPr>
          <w:rFonts w:ascii="仿宋" w:eastAsia="仿宋" w:hAnsi="仿宋" w:cs="仿宋"/>
          <w:szCs w:val="21"/>
        </w:rPr>
        <w:t>比等相关数据</w:t>
      </w:r>
      <w:r w:rsidRPr="00D615CB">
        <w:rPr>
          <w:rFonts w:ascii="仿宋" w:eastAsia="仿宋" w:hAnsi="仿宋" w:cs="仿宋" w:hint="eastAsia"/>
          <w:szCs w:val="21"/>
        </w:rPr>
        <w:t>，满足本标书的技术要求。测试报告中机组能效</w:t>
      </w:r>
      <w:bookmarkStart w:id="271" w:name="_GoBack"/>
      <w:bookmarkEnd w:id="271"/>
      <w:r w:rsidRPr="00D615CB">
        <w:rPr>
          <w:rFonts w:ascii="仿宋" w:eastAsia="仿宋" w:hAnsi="仿宋" w:cs="仿宋" w:hint="eastAsia"/>
          <w:szCs w:val="21"/>
        </w:rPr>
        <w:t>比必须</w:t>
      </w:r>
      <w:r w:rsidRPr="00D615CB">
        <w:rPr>
          <w:rFonts w:ascii="仿宋" w:eastAsia="仿宋" w:hAnsi="仿宋" w:cs="仿宋"/>
          <w:szCs w:val="21"/>
        </w:rPr>
        <w:t>≥3.0</w:t>
      </w:r>
      <w:r w:rsidRPr="00D615CB">
        <w:rPr>
          <w:rFonts w:ascii="仿宋" w:eastAsia="仿宋" w:hAnsi="仿宋" w:cs="仿宋" w:hint="eastAsia"/>
          <w:szCs w:val="21"/>
        </w:rPr>
        <w:t>，显热比</w:t>
      </w:r>
      <w:r w:rsidRPr="00D615CB">
        <w:rPr>
          <w:rFonts w:ascii="仿宋" w:eastAsia="仿宋" w:hAnsi="仿宋" w:cs="仿宋"/>
          <w:szCs w:val="21"/>
        </w:rPr>
        <w:t>≥0.9</w:t>
      </w:r>
      <w:r w:rsidRPr="00D615CB">
        <w:rPr>
          <w:rFonts w:ascii="仿宋" w:eastAsia="仿宋" w:hAnsi="仿宋" w:cs="仿宋" w:hint="eastAsia"/>
          <w:szCs w:val="21"/>
        </w:rPr>
        <w:t>，AEER</w:t>
      </w:r>
      <w:r w:rsidRPr="00D615CB">
        <w:rPr>
          <w:rFonts w:ascii="仿宋" w:eastAsia="仿宋" w:hAnsi="仿宋" w:cs="仿宋"/>
          <w:szCs w:val="21"/>
        </w:rPr>
        <w:t>≥3.5</w:t>
      </w:r>
      <w:r w:rsidRPr="00D615CB">
        <w:rPr>
          <w:rFonts w:ascii="仿宋" w:eastAsia="仿宋" w:hAnsi="仿宋" w:cs="仿宋" w:hint="eastAsia"/>
          <w:szCs w:val="21"/>
        </w:rPr>
        <w:t>。</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机房精密空调的加热性能：具备电子再热器</w:t>
      </w:r>
      <w:r w:rsidRPr="00D615CB">
        <w:rPr>
          <w:rFonts w:ascii="仿宋" w:eastAsia="仿宋" w:hAnsi="仿宋" w:cs="仿宋" w:hint="eastAsia"/>
          <w:szCs w:val="21"/>
        </w:rPr>
        <w:t>。</w:t>
      </w:r>
      <w:r w:rsidRPr="00D615CB">
        <w:rPr>
          <w:rFonts w:ascii="仿宋" w:eastAsia="仿宋" w:hAnsi="仿宋" w:cs="仿宋"/>
          <w:szCs w:val="21"/>
        </w:rPr>
        <w:t xml:space="preserve"> </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机房精密空调的除湿性能：机组应具备</w:t>
      </w:r>
      <w:r w:rsidRPr="00D615CB">
        <w:rPr>
          <w:rFonts w:ascii="仿宋" w:eastAsia="仿宋" w:hAnsi="仿宋" w:cs="仿宋" w:hint="eastAsia"/>
          <w:szCs w:val="21"/>
        </w:rPr>
        <w:t>精确除湿功能，减少空气过冷及热补偿需求，降低机房专用空调除湿过程耗电量。</w:t>
      </w:r>
    </w:p>
    <w:p w:rsidR="009C0FCD" w:rsidRPr="00D615CB" w:rsidRDefault="009C0FCD" w:rsidP="009C0FCD">
      <w:pPr>
        <w:pStyle w:val="afffffffff7"/>
        <w:widowControl/>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▲10.1</w:t>
      </w:r>
      <w:r w:rsidRPr="00D615CB">
        <w:rPr>
          <w:rFonts w:ascii="仿宋" w:eastAsia="仿宋" w:hAnsi="仿宋" w:cs="仿宋"/>
          <w:szCs w:val="21"/>
        </w:rPr>
        <w:t>机房精密空调的加湿性能：</w:t>
      </w:r>
      <w:r w:rsidRPr="00D615CB">
        <w:rPr>
          <w:rFonts w:ascii="仿宋" w:eastAsia="仿宋" w:hAnsi="仿宋" w:cs="仿宋" w:hint="eastAsia"/>
          <w:szCs w:val="21"/>
        </w:rPr>
        <w:t>应采用高效加湿器，</w:t>
      </w:r>
      <w:proofErr w:type="gramStart"/>
      <w:r w:rsidRPr="00D615CB">
        <w:rPr>
          <w:rFonts w:ascii="仿宋" w:eastAsia="仿宋" w:hAnsi="仿宋" w:cs="仿宋" w:hint="eastAsia"/>
          <w:szCs w:val="21"/>
        </w:rPr>
        <w:t>加湿量不</w:t>
      </w:r>
      <w:proofErr w:type="gramEnd"/>
      <w:r w:rsidRPr="00D615CB">
        <w:rPr>
          <w:rFonts w:ascii="仿宋" w:eastAsia="仿宋" w:hAnsi="仿宋" w:cs="仿宋" w:hint="eastAsia"/>
          <w:szCs w:val="21"/>
        </w:rPr>
        <w:t>低于表</w:t>
      </w:r>
      <w:proofErr w:type="gramStart"/>
      <w:r w:rsidRPr="00D615CB">
        <w:rPr>
          <w:rFonts w:ascii="仿宋" w:eastAsia="仿宋" w:hAnsi="仿宋" w:cs="仿宋" w:hint="eastAsia"/>
          <w:szCs w:val="21"/>
        </w:rPr>
        <w:t>一</w:t>
      </w:r>
      <w:proofErr w:type="gramEnd"/>
      <w:r w:rsidRPr="00D615CB">
        <w:rPr>
          <w:rFonts w:ascii="仿宋" w:eastAsia="仿宋" w:hAnsi="仿宋" w:cs="仿宋" w:hint="eastAsia"/>
          <w:szCs w:val="21"/>
        </w:rPr>
        <w:t>：选型技术明细表</w:t>
      </w:r>
      <w:proofErr w:type="gramStart"/>
      <w:r w:rsidRPr="00D615CB">
        <w:rPr>
          <w:rFonts w:ascii="仿宋" w:eastAsia="仿宋" w:hAnsi="仿宋" w:cs="仿宋" w:hint="eastAsia"/>
          <w:szCs w:val="21"/>
        </w:rPr>
        <w:t>”</w:t>
      </w:r>
      <w:proofErr w:type="gramEnd"/>
      <w:r w:rsidRPr="00D615CB">
        <w:rPr>
          <w:rFonts w:ascii="仿宋" w:eastAsia="仿宋" w:hAnsi="仿宋" w:cs="仿宋" w:hint="eastAsia"/>
          <w:szCs w:val="21"/>
        </w:rPr>
        <w:t>的要求。要求加湿速度快，确保高效性。为</w:t>
      </w:r>
      <w:r w:rsidRPr="00D615CB">
        <w:rPr>
          <w:rFonts w:ascii="仿宋" w:eastAsia="仿宋" w:hAnsi="仿宋" w:cs="仿宋"/>
          <w:szCs w:val="21"/>
        </w:rPr>
        <w:t>节能环保，</w:t>
      </w:r>
      <w:r w:rsidRPr="00D615CB">
        <w:rPr>
          <w:rFonts w:ascii="仿宋" w:eastAsia="仿宋" w:hAnsi="仿宋" w:cs="仿宋" w:hint="eastAsia"/>
          <w:szCs w:val="21"/>
        </w:rPr>
        <w:t>采用不受任何水质影响的远红外</w:t>
      </w:r>
      <w:r w:rsidRPr="00D615CB">
        <w:rPr>
          <w:rFonts w:ascii="仿宋" w:eastAsia="仿宋" w:hAnsi="仿宋" w:cs="仿宋"/>
          <w:szCs w:val="21"/>
        </w:rPr>
        <w:t>加湿器</w:t>
      </w:r>
      <w:r w:rsidRPr="00D615CB">
        <w:rPr>
          <w:rFonts w:ascii="仿宋" w:eastAsia="仿宋" w:hAnsi="仿宋" w:cs="仿宋" w:hint="eastAsia"/>
          <w:szCs w:val="21"/>
        </w:rPr>
        <w:t>。所选用加湿器</w:t>
      </w:r>
      <w:proofErr w:type="gramStart"/>
      <w:r w:rsidRPr="00D615CB">
        <w:rPr>
          <w:rFonts w:ascii="仿宋" w:eastAsia="仿宋" w:hAnsi="仿宋" w:cs="仿宋" w:hint="eastAsia"/>
          <w:szCs w:val="21"/>
        </w:rPr>
        <w:t>需可以</w:t>
      </w:r>
      <w:proofErr w:type="gramEnd"/>
      <w:r w:rsidRPr="00D615CB">
        <w:rPr>
          <w:rFonts w:ascii="仿宋" w:eastAsia="仿宋" w:hAnsi="仿宋" w:cs="仿宋" w:hint="eastAsia"/>
          <w:szCs w:val="21"/>
        </w:rPr>
        <w:t>在应用场地现场进行清理，支持反复应用。</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机房精密空调的空气洁净度：空气过滤器应符合</w:t>
      </w:r>
      <w:r w:rsidRPr="00D615CB">
        <w:rPr>
          <w:rFonts w:ascii="仿宋" w:eastAsia="仿宋" w:hAnsi="仿宋" w:cs="仿宋" w:hint="eastAsia"/>
          <w:szCs w:val="21"/>
        </w:rPr>
        <w:t>国标</w:t>
      </w:r>
      <w:r w:rsidRPr="00D615CB">
        <w:rPr>
          <w:rFonts w:ascii="仿宋" w:eastAsia="仿宋" w:hAnsi="仿宋" w:cs="仿宋"/>
          <w:szCs w:val="21"/>
        </w:rPr>
        <w:t>标准</w:t>
      </w:r>
      <w:r w:rsidRPr="00D615CB">
        <w:rPr>
          <w:rFonts w:ascii="仿宋" w:eastAsia="仿宋" w:hAnsi="仿宋" w:cs="仿宋" w:hint="eastAsia"/>
          <w:szCs w:val="21"/>
        </w:rPr>
        <w:t>，并便于更换</w:t>
      </w:r>
      <w:r w:rsidRPr="00D615CB">
        <w:rPr>
          <w:rFonts w:ascii="仿宋" w:eastAsia="仿宋" w:hAnsi="仿宋" w:cs="仿宋"/>
          <w:szCs w:val="21"/>
        </w:rPr>
        <w:t>。</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机房精密空调的控制系统：</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应具有先进的微处理控制器。</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应采用先进的模糊逻辑控制或PID调节技术 。</w:t>
      </w:r>
    </w:p>
    <w:p w:rsidR="009C0FCD" w:rsidRPr="00D615CB" w:rsidRDefault="009C0FCD" w:rsidP="009C0FCD">
      <w:pPr>
        <w:pStyle w:val="afffffffff7"/>
        <w:widowControl/>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13.1具有LCD大屏幕多行中文显示器，能显示温湿度曲线，具有图形显示机组内各组件的运行状态的功能。</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应具有大容量的故障报警记录储存的功能，存储历史告警信息不小于200条。</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 xml:space="preserve">机组应具有过压 、欠压等报警及故障诊断，告警记录功能，自动保护，自动恢复，自动重启动等功能。 </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控制系统应具有多级密码保护功能。</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lastRenderedPageBreak/>
        <w:t>控制功能包括</w:t>
      </w:r>
      <w:r w:rsidRPr="00D615CB">
        <w:rPr>
          <w:rFonts w:ascii="仿宋" w:eastAsia="仿宋" w:hAnsi="仿宋" w:cs="仿宋" w:hint="eastAsia"/>
          <w:szCs w:val="21"/>
        </w:rPr>
        <w:t>：备份自动切换功能，当群组中机组发生故障时，备份机组自动投入运行，提高空调系统的可靠性；轮巡：定时切换备份机组</w:t>
      </w:r>
      <w:r w:rsidRPr="00D615CB">
        <w:rPr>
          <w:rFonts w:ascii="仿宋" w:eastAsia="仿宋" w:hAnsi="仿宋" w:cs="仿宋"/>
          <w:szCs w:val="21"/>
        </w:rPr>
        <w:t xml:space="preserve"> </w:t>
      </w:r>
      <w:r w:rsidRPr="00D615CB">
        <w:rPr>
          <w:rFonts w:ascii="仿宋" w:eastAsia="仿宋" w:hAnsi="仿宋" w:cs="仿宋" w:hint="eastAsia"/>
          <w:szCs w:val="21"/>
        </w:rPr>
        <w:t>；根据机房内热负荷的变化自动控制机组中空调机的运行数量；达到节能的目的</w:t>
      </w:r>
      <w:r w:rsidRPr="00D615CB">
        <w:rPr>
          <w:rFonts w:ascii="仿宋" w:eastAsia="仿宋" w:hAnsi="仿宋" w:cs="仿宋"/>
          <w:szCs w:val="21"/>
        </w:rPr>
        <w:t xml:space="preserve"> </w:t>
      </w:r>
      <w:r w:rsidRPr="00D615CB">
        <w:rPr>
          <w:rFonts w:ascii="仿宋" w:eastAsia="仿宋" w:hAnsi="仿宋" w:cs="仿宋" w:hint="eastAsia"/>
          <w:szCs w:val="21"/>
        </w:rPr>
        <w:t>。</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每台机组都应具有独立的控制系统、</w:t>
      </w:r>
      <w:r w:rsidRPr="00D615CB">
        <w:rPr>
          <w:rFonts w:ascii="仿宋" w:eastAsia="仿宋" w:hAnsi="仿宋" w:cs="仿宋" w:hint="eastAsia"/>
          <w:szCs w:val="21"/>
        </w:rPr>
        <w:t>显示器、</w:t>
      </w:r>
      <w:r w:rsidRPr="00D615CB">
        <w:rPr>
          <w:rFonts w:ascii="仿宋" w:eastAsia="仿宋" w:hAnsi="仿宋" w:cs="仿宋"/>
          <w:szCs w:val="21"/>
        </w:rPr>
        <w:t>加热器、加湿器、独立的温湿度传感器。以保证每台机组的正常运行及高精度运行。</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每台机组</w:t>
      </w:r>
      <w:r w:rsidRPr="00D615CB">
        <w:rPr>
          <w:rFonts w:ascii="仿宋" w:eastAsia="仿宋" w:hAnsi="仿宋" w:cs="仿宋" w:hint="eastAsia"/>
          <w:szCs w:val="21"/>
        </w:rPr>
        <w:t>标准配置点式漏水探测器，并可配置带式漏水探测器</w:t>
      </w:r>
      <w:r w:rsidRPr="00D615CB">
        <w:rPr>
          <w:rFonts w:ascii="仿宋" w:eastAsia="仿宋" w:hAnsi="仿宋" w:cs="仿宋"/>
          <w:szCs w:val="21"/>
        </w:rPr>
        <w:t>，实时监测漏水情况</w:t>
      </w:r>
      <w:r w:rsidRPr="00D615CB">
        <w:rPr>
          <w:rFonts w:ascii="仿宋" w:eastAsia="仿宋" w:hAnsi="仿宋" w:cs="仿宋" w:hint="eastAsia"/>
          <w:szCs w:val="21"/>
        </w:rPr>
        <w:t>，探知到漏水发生时，发出声光告警并自动关闭加湿系统</w:t>
      </w:r>
      <w:r w:rsidRPr="00D615CB">
        <w:rPr>
          <w:rFonts w:ascii="仿宋" w:eastAsia="仿宋" w:hAnsi="仿宋" w:cs="仿宋"/>
          <w:szCs w:val="21"/>
        </w:rPr>
        <w:t>。</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机房精密空调机组的监控性能</w:t>
      </w:r>
    </w:p>
    <w:p w:rsidR="009C0FCD" w:rsidRPr="00D615CB" w:rsidRDefault="009C0FCD" w:rsidP="00EB202B">
      <w:pPr>
        <w:pStyle w:val="afffffffff7"/>
        <w:widowControl/>
        <w:numPr>
          <w:ilvl w:val="3"/>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机房精密空调机组应具有方便的现场监控及远程监控能力</w:t>
      </w:r>
    </w:p>
    <w:p w:rsidR="009C0FCD" w:rsidRPr="00D615CB" w:rsidRDefault="009C0FCD" w:rsidP="00EB202B">
      <w:pPr>
        <w:pStyle w:val="afffffffff7"/>
        <w:widowControl/>
        <w:numPr>
          <w:ilvl w:val="3"/>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系统应具有三遥性能</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遥测项目：送风温度、回风温度、回风湿度、显示机组工作状态等</w:t>
      </w:r>
      <w:r w:rsidRPr="00D615CB">
        <w:rPr>
          <w:rFonts w:ascii="仿宋" w:eastAsia="仿宋" w:hAnsi="仿宋" w:cs="仿宋"/>
          <w:szCs w:val="21"/>
        </w:rPr>
        <w:t xml:space="preserve"> </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遥信项目：开</w:t>
      </w:r>
      <w:r w:rsidRPr="00D615CB">
        <w:rPr>
          <w:rFonts w:ascii="仿宋" w:eastAsia="仿宋" w:hAnsi="仿宋" w:cs="仿宋"/>
          <w:szCs w:val="21"/>
        </w:rPr>
        <w:t>/</w:t>
      </w:r>
      <w:r w:rsidRPr="00D615CB">
        <w:rPr>
          <w:rFonts w:ascii="仿宋" w:eastAsia="仿宋" w:hAnsi="仿宋" w:cs="仿宋" w:hint="eastAsia"/>
          <w:szCs w:val="21"/>
        </w:rPr>
        <w:t>关机，电压、电流过高/低，回风温度过高</w:t>
      </w:r>
      <w:r w:rsidRPr="00D615CB">
        <w:rPr>
          <w:rFonts w:ascii="仿宋" w:eastAsia="仿宋" w:hAnsi="仿宋" w:cs="仿宋"/>
          <w:szCs w:val="21"/>
        </w:rPr>
        <w:t>/</w:t>
      </w:r>
      <w:r w:rsidRPr="00D615CB">
        <w:rPr>
          <w:rFonts w:ascii="仿宋" w:eastAsia="仿宋" w:hAnsi="仿宋" w:cs="仿宋" w:hint="eastAsia"/>
          <w:szCs w:val="21"/>
        </w:rPr>
        <w:t>低，回风湿度过高/低，过滤器正常</w:t>
      </w:r>
      <w:r w:rsidRPr="00D615CB">
        <w:rPr>
          <w:rFonts w:ascii="仿宋" w:eastAsia="仿宋" w:hAnsi="仿宋" w:cs="仿宋"/>
          <w:szCs w:val="21"/>
        </w:rPr>
        <w:t>/</w:t>
      </w:r>
      <w:r w:rsidRPr="00D615CB">
        <w:rPr>
          <w:rFonts w:ascii="仿宋" w:eastAsia="仿宋" w:hAnsi="仿宋" w:cs="仿宋" w:hint="eastAsia"/>
          <w:szCs w:val="21"/>
        </w:rPr>
        <w:t>堵塞，风机正常</w:t>
      </w:r>
      <w:r w:rsidRPr="00D615CB">
        <w:rPr>
          <w:rFonts w:ascii="仿宋" w:eastAsia="仿宋" w:hAnsi="仿宋" w:cs="仿宋"/>
          <w:szCs w:val="21"/>
        </w:rPr>
        <w:t>/</w:t>
      </w:r>
      <w:r w:rsidRPr="00D615CB">
        <w:rPr>
          <w:rFonts w:ascii="仿宋" w:eastAsia="仿宋" w:hAnsi="仿宋" w:cs="仿宋" w:hint="eastAsia"/>
          <w:szCs w:val="21"/>
        </w:rPr>
        <w:t>故障，压缩机正常</w:t>
      </w:r>
      <w:r w:rsidRPr="00D615CB">
        <w:rPr>
          <w:rFonts w:ascii="仿宋" w:eastAsia="仿宋" w:hAnsi="仿宋" w:cs="仿宋"/>
          <w:szCs w:val="21"/>
        </w:rPr>
        <w:t>/</w:t>
      </w:r>
      <w:r w:rsidRPr="00D615CB">
        <w:rPr>
          <w:rFonts w:ascii="仿宋" w:eastAsia="仿宋" w:hAnsi="仿宋" w:cs="仿宋" w:hint="eastAsia"/>
          <w:szCs w:val="21"/>
        </w:rPr>
        <w:t>故障等</w:t>
      </w:r>
      <w:r w:rsidRPr="00D615CB">
        <w:rPr>
          <w:rFonts w:ascii="仿宋" w:eastAsia="仿宋" w:hAnsi="仿宋" w:cs="仿宋"/>
          <w:szCs w:val="21"/>
        </w:rPr>
        <w:t xml:space="preserve"> </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遥控项目：空调开</w:t>
      </w:r>
      <w:r w:rsidRPr="00D615CB">
        <w:rPr>
          <w:rFonts w:ascii="仿宋" w:eastAsia="仿宋" w:hAnsi="仿宋" w:cs="仿宋"/>
          <w:szCs w:val="21"/>
        </w:rPr>
        <w:t>/</w:t>
      </w:r>
      <w:r w:rsidRPr="00D615CB">
        <w:rPr>
          <w:rFonts w:ascii="仿宋" w:eastAsia="仿宋" w:hAnsi="仿宋" w:cs="仿宋" w:hint="eastAsia"/>
          <w:szCs w:val="21"/>
        </w:rPr>
        <w:t>关机</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3</w:t>
      </w:r>
      <w:r w:rsidRPr="00D615CB">
        <w:rPr>
          <w:rFonts w:ascii="仿宋" w:eastAsia="仿宋" w:hAnsi="仿宋" w:cs="仿宋" w:hint="eastAsia"/>
          <w:szCs w:val="21"/>
        </w:rPr>
        <w:t>）系统应标</w:t>
      </w:r>
      <w:proofErr w:type="gramStart"/>
      <w:r w:rsidRPr="00D615CB">
        <w:rPr>
          <w:rFonts w:ascii="仿宋" w:eastAsia="仿宋" w:hAnsi="仿宋" w:cs="仿宋" w:hint="eastAsia"/>
          <w:szCs w:val="21"/>
        </w:rPr>
        <w:t>准具备</w:t>
      </w:r>
      <w:proofErr w:type="gramEnd"/>
      <w:r w:rsidRPr="00D615CB">
        <w:rPr>
          <w:rFonts w:ascii="仿宋" w:eastAsia="仿宋" w:hAnsi="仿宋" w:cs="仿宋" w:hint="eastAsia"/>
          <w:szCs w:val="21"/>
        </w:rPr>
        <w:t>RS485通信接口，且应具有良好的电气隔离(信号端子对地承受直流电压500V、1分</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钟不击穿或闪烁)；免费提供通讯协议。</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4</w:t>
      </w:r>
      <w:r w:rsidRPr="00D615CB">
        <w:rPr>
          <w:rFonts w:ascii="仿宋" w:eastAsia="仿宋" w:hAnsi="仿宋" w:cs="仿宋" w:hint="eastAsia"/>
          <w:szCs w:val="21"/>
        </w:rPr>
        <w:t>）设备运行参数的设置应具有智能判断功能，对于超常规的参数设置（错误命令），应能自动拒绝。</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szCs w:val="21"/>
        </w:rPr>
        <w:t>5</w:t>
      </w:r>
      <w:r w:rsidRPr="00D615CB">
        <w:rPr>
          <w:rFonts w:ascii="仿宋" w:eastAsia="仿宋" w:hAnsi="仿宋" w:cs="仿宋" w:hint="eastAsia"/>
          <w:szCs w:val="21"/>
        </w:rPr>
        <w:t>）准确度</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对三遥量：</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开关量和控制操作准确度应达到  100%；模拟量精确度应达到  交流电量误差 ≤2</w:t>
      </w:r>
      <w:r w:rsidRPr="00D615CB">
        <w:rPr>
          <w:rFonts w:ascii="仿宋" w:eastAsia="仿宋" w:hAnsi="仿宋" w:cs="仿宋"/>
          <w:szCs w:val="21"/>
        </w:rPr>
        <w:t>%</w:t>
      </w:r>
      <w:r w:rsidRPr="00D615CB">
        <w:rPr>
          <w:rFonts w:ascii="仿宋" w:eastAsia="仿宋" w:hAnsi="仿宋" w:cs="仿宋" w:hint="eastAsia"/>
          <w:szCs w:val="21"/>
        </w:rPr>
        <w:t>非电量误差 ≤5</w:t>
      </w:r>
      <w:r w:rsidRPr="00D615CB">
        <w:rPr>
          <w:rFonts w:ascii="仿宋" w:eastAsia="仿宋" w:hAnsi="仿宋" w:cs="仿宋"/>
          <w:szCs w:val="21"/>
        </w:rPr>
        <w:t>%</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设备显示面板或表</w:t>
      </w:r>
      <w:proofErr w:type="gramStart"/>
      <w:r w:rsidRPr="00D615CB">
        <w:rPr>
          <w:rFonts w:ascii="仿宋" w:eastAsia="仿宋" w:hAnsi="仿宋" w:cs="仿宋" w:hint="eastAsia"/>
          <w:szCs w:val="21"/>
        </w:rPr>
        <w:t>头显示</w:t>
      </w:r>
      <w:proofErr w:type="gramEnd"/>
      <w:r w:rsidRPr="00D615CB">
        <w:rPr>
          <w:rFonts w:ascii="仿宋" w:eastAsia="仿宋" w:hAnsi="仿宋" w:cs="仿宋" w:hint="eastAsia"/>
          <w:szCs w:val="21"/>
        </w:rPr>
        <w:t>值应与从通信接口读出的三遥量值保持一致。</w:t>
      </w:r>
    </w:p>
    <w:p w:rsidR="009C0FCD" w:rsidRPr="00D615CB" w:rsidRDefault="009C0FCD" w:rsidP="009C0FCD">
      <w:pPr>
        <w:pStyle w:val="afffffffff7"/>
        <w:spacing w:line="360" w:lineRule="auto"/>
        <w:ind w:left="440" w:right="22"/>
        <w:rPr>
          <w:rFonts w:ascii="仿宋" w:eastAsia="仿宋" w:hAnsi="仿宋" w:cs="仿宋"/>
          <w:szCs w:val="21"/>
        </w:rPr>
      </w:pPr>
      <w:r w:rsidRPr="00D615CB">
        <w:rPr>
          <w:rFonts w:ascii="仿宋" w:eastAsia="仿宋" w:hAnsi="仿宋" w:cs="仿宋" w:hint="eastAsia"/>
          <w:szCs w:val="21"/>
        </w:rPr>
        <w:t>机房精密空调机组的冷却设备</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机房精密空调机组采用风冷的冷却方式。</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机房专用室外冷凝器的选配应根据当地的气象条件(选配依据为国家公布的当地月平均最高环境温度值)，并提供相关参数，保证足够的散热量需求。</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机房精密空调室外机应具有良好的刚性和防腐性能，适应多种环境条件。</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lastRenderedPageBreak/>
        <w:t>机房精密空调机组的风冷冷凝器的风机电机、压力控制器等应有良好的防水性能</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机房精密空调机组的冷凝器出厂时应保压，管路端口应有防止异物进入的措施。</w:t>
      </w:r>
    </w:p>
    <w:p w:rsidR="009C0FCD" w:rsidRPr="00D615CB" w:rsidRDefault="009C0FCD" w:rsidP="009C0FCD">
      <w:pPr>
        <w:pStyle w:val="afffffffff7"/>
        <w:spacing w:line="360" w:lineRule="auto"/>
        <w:ind w:right="22"/>
        <w:rPr>
          <w:rFonts w:ascii="仿宋" w:eastAsia="仿宋" w:hAnsi="仿宋" w:cs="仿宋"/>
          <w:szCs w:val="21"/>
        </w:rPr>
      </w:pPr>
      <w:r w:rsidRPr="00D615CB">
        <w:rPr>
          <w:rFonts w:ascii="仿宋" w:eastAsia="仿宋" w:hAnsi="仿宋" w:cs="仿宋" w:hint="eastAsia"/>
          <w:szCs w:val="21"/>
        </w:rPr>
        <w:t>机房精密空调机组安装特性</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在设计要求的室内、</w:t>
      </w:r>
      <w:proofErr w:type="gramStart"/>
      <w:r w:rsidRPr="00D615CB">
        <w:rPr>
          <w:rFonts w:ascii="仿宋" w:eastAsia="仿宋" w:hAnsi="仿宋" w:cs="仿宋" w:hint="eastAsia"/>
          <w:szCs w:val="21"/>
        </w:rPr>
        <w:t>外组的</w:t>
      </w:r>
      <w:proofErr w:type="gramEnd"/>
      <w:r w:rsidRPr="00D615CB">
        <w:rPr>
          <w:rFonts w:ascii="仿宋" w:eastAsia="仿宋" w:hAnsi="仿宋" w:cs="仿宋" w:hint="eastAsia"/>
          <w:szCs w:val="21"/>
        </w:rPr>
        <w:t>安装正、负高差或水平距离条件下，机房精密空调机组能在较高效率下可靠运行。</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室内空调机组要求前后可维护，以便放于冷热通道中灵活维护，</w:t>
      </w:r>
      <w:proofErr w:type="gramStart"/>
      <w:r w:rsidRPr="00D615CB">
        <w:rPr>
          <w:rFonts w:ascii="仿宋" w:eastAsia="仿宋" w:hAnsi="仿宋" w:cs="仿宋" w:hint="eastAsia"/>
          <w:szCs w:val="21"/>
        </w:rPr>
        <w:t>需可以</w:t>
      </w:r>
      <w:proofErr w:type="gramEnd"/>
      <w:r w:rsidRPr="00D615CB">
        <w:rPr>
          <w:rFonts w:ascii="仿宋" w:eastAsia="仿宋" w:hAnsi="仿宋" w:cs="仿宋" w:hint="eastAsia"/>
          <w:szCs w:val="21"/>
        </w:rPr>
        <w:t>靠装、并装。</w:t>
      </w:r>
    </w:p>
    <w:p w:rsidR="009C0FCD" w:rsidRPr="00D615CB" w:rsidRDefault="009C0FCD" w:rsidP="009C0FCD">
      <w:pPr>
        <w:pStyle w:val="afffffffff7"/>
        <w:spacing w:line="360" w:lineRule="auto"/>
        <w:ind w:right="22"/>
        <w:rPr>
          <w:rFonts w:ascii="仿宋" w:eastAsia="仿宋" w:hAnsi="仿宋" w:cs="仿宋"/>
          <w:szCs w:val="21"/>
        </w:rPr>
      </w:pPr>
      <w:r w:rsidRPr="00D615CB">
        <w:rPr>
          <w:rFonts w:ascii="仿宋" w:eastAsia="仿宋" w:hAnsi="仿宋" w:cs="仿宋" w:hint="eastAsia"/>
          <w:szCs w:val="21"/>
        </w:rPr>
        <w:t>机房精密空调机组的适用性：</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机房精密空调机组要求送风方式为上送风或下送风。</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机房精密空调机组的送风余压应能适应机房实际的送风距离要求。并可根据设计需要提供更高余压。提高机组送风余压应不减少机组的送风量。</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机房精密空调机组应为系列产品，满足不同工况和负荷下的应用。</w:t>
      </w:r>
    </w:p>
    <w:p w:rsidR="009C0FCD" w:rsidRPr="00D615CB" w:rsidRDefault="009C0FCD" w:rsidP="00EB202B">
      <w:pPr>
        <w:pStyle w:val="afffffffff7"/>
        <w:widowControl/>
        <w:numPr>
          <w:ilvl w:val="0"/>
          <w:numId w:val="189"/>
        </w:numPr>
        <w:tabs>
          <w:tab w:val="left" w:pos="720"/>
        </w:tabs>
        <w:adjustRightInd w:val="0"/>
        <w:snapToGrid/>
        <w:spacing w:before="0" w:after="0" w:line="360" w:lineRule="auto"/>
        <w:ind w:right="22"/>
        <w:jc w:val="left"/>
        <w:textAlignment w:val="baseline"/>
        <w:rPr>
          <w:rFonts w:ascii="仿宋" w:eastAsia="仿宋" w:hAnsi="仿宋" w:cs="仿宋"/>
          <w:szCs w:val="21"/>
        </w:rPr>
      </w:pPr>
      <w:r w:rsidRPr="00D615CB">
        <w:rPr>
          <w:rFonts w:ascii="仿宋" w:eastAsia="仿宋" w:hAnsi="仿宋" w:cs="仿宋" w:hint="eastAsia"/>
          <w:szCs w:val="21"/>
        </w:rPr>
        <w:t>机房精密空调机组的零配件规格统一或成为系列，并易于更换。</w:t>
      </w:r>
    </w:p>
    <w:p w:rsidR="009C0FCD" w:rsidRPr="00D615CB" w:rsidRDefault="009C0FCD" w:rsidP="009C0FCD">
      <w:pPr>
        <w:pStyle w:val="2a"/>
        <w:spacing w:line="360" w:lineRule="auto"/>
        <w:jc w:val="both"/>
        <w:rPr>
          <w:rFonts w:ascii="仿宋" w:eastAsia="仿宋" w:hAnsi="仿宋" w:cs="仿宋"/>
          <w:kern w:val="44"/>
          <w:sz w:val="21"/>
          <w:szCs w:val="21"/>
        </w:rPr>
      </w:pPr>
      <w:bookmarkStart w:id="272" w:name="_Toc154061737"/>
      <w:bookmarkStart w:id="273" w:name="_Toc155863309"/>
      <w:r w:rsidRPr="00D615CB">
        <w:rPr>
          <w:rFonts w:ascii="仿宋" w:eastAsia="仿宋" w:hAnsi="仿宋" w:cs="仿宋" w:hint="eastAsia"/>
          <w:sz w:val="21"/>
          <w:szCs w:val="21"/>
        </w:rPr>
        <w:t>6</w:t>
      </w:r>
      <w:r w:rsidRPr="00D615CB">
        <w:rPr>
          <w:rFonts w:ascii="仿宋" w:eastAsia="仿宋" w:hAnsi="仿宋" w:cs="仿宋"/>
          <w:sz w:val="21"/>
          <w:szCs w:val="21"/>
        </w:rPr>
        <w:t>.5</w:t>
      </w:r>
      <w:r w:rsidRPr="00D615CB">
        <w:rPr>
          <w:rFonts w:ascii="仿宋" w:eastAsia="仿宋" w:hAnsi="仿宋" w:cs="仿宋" w:hint="eastAsia"/>
          <w:kern w:val="44"/>
          <w:sz w:val="21"/>
          <w:szCs w:val="21"/>
        </w:rPr>
        <w:t>施工要求：</w:t>
      </w:r>
      <w:bookmarkEnd w:id="272"/>
      <w:bookmarkEnd w:id="273"/>
    </w:p>
    <w:p w:rsidR="009C0FCD" w:rsidRPr="00D615CB" w:rsidRDefault="009C0FCD" w:rsidP="009C0FCD">
      <w:pPr>
        <w:tabs>
          <w:tab w:val="left" w:pos="993"/>
        </w:tabs>
        <w:spacing w:line="360" w:lineRule="auto"/>
        <w:ind w:firstLine="480"/>
        <w:rPr>
          <w:rFonts w:ascii="仿宋" w:eastAsia="仿宋" w:hAnsi="仿宋" w:cs="仿宋"/>
          <w:bCs/>
          <w:szCs w:val="21"/>
        </w:rPr>
      </w:pPr>
      <w:r w:rsidRPr="00D615CB">
        <w:rPr>
          <w:rFonts w:ascii="仿宋" w:eastAsia="仿宋" w:hAnsi="仿宋" w:cs="仿宋" w:hint="eastAsia"/>
          <w:bCs/>
          <w:szCs w:val="21"/>
        </w:rPr>
        <w:t>选用铜</w:t>
      </w:r>
      <w:proofErr w:type="gramStart"/>
      <w:r w:rsidRPr="00D615CB">
        <w:rPr>
          <w:rFonts w:ascii="仿宋" w:eastAsia="仿宋" w:hAnsi="仿宋" w:cs="仿宋" w:hint="eastAsia"/>
          <w:bCs/>
          <w:szCs w:val="21"/>
        </w:rPr>
        <w:t>管壁厚不少于</w:t>
      </w:r>
      <w:proofErr w:type="gramEnd"/>
      <w:r w:rsidRPr="00D615CB">
        <w:rPr>
          <w:rFonts w:ascii="仿宋" w:eastAsia="仿宋" w:hAnsi="仿宋" w:cs="仿宋" w:hint="eastAsia"/>
          <w:bCs/>
          <w:szCs w:val="21"/>
        </w:rPr>
        <w:t>1mm，按照图纸规格要求施工。</w:t>
      </w:r>
    </w:p>
    <w:p w:rsidR="009C0FCD" w:rsidRPr="00D615CB" w:rsidRDefault="009C0FCD" w:rsidP="009C0FCD">
      <w:pPr>
        <w:tabs>
          <w:tab w:val="left" w:pos="993"/>
        </w:tabs>
        <w:spacing w:line="360" w:lineRule="auto"/>
        <w:ind w:firstLine="480"/>
        <w:rPr>
          <w:rFonts w:ascii="仿宋" w:eastAsia="仿宋" w:hAnsi="仿宋" w:cs="仿宋"/>
          <w:bCs/>
          <w:szCs w:val="21"/>
        </w:rPr>
      </w:pPr>
      <w:r w:rsidRPr="00D615CB">
        <w:rPr>
          <w:rFonts w:ascii="仿宋" w:eastAsia="仿宋" w:hAnsi="仿宋" w:cs="仿宋" w:hint="eastAsia"/>
          <w:bCs/>
          <w:szCs w:val="21"/>
        </w:rPr>
        <w:t>选用铜管保温材料</w:t>
      </w:r>
      <w:bookmarkStart w:id="274" w:name="_Toc17766"/>
      <w:r w:rsidRPr="00D615CB">
        <w:rPr>
          <w:rFonts w:ascii="仿宋" w:eastAsia="仿宋" w:hAnsi="仿宋" w:cs="仿宋" w:hint="eastAsia"/>
          <w:bCs/>
          <w:szCs w:val="21"/>
        </w:rPr>
        <w:t>。</w:t>
      </w:r>
    </w:p>
    <w:p w:rsidR="009C0FCD" w:rsidRPr="00D615CB" w:rsidRDefault="009C0FCD" w:rsidP="009C0FCD">
      <w:pPr>
        <w:tabs>
          <w:tab w:val="left" w:pos="993"/>
        </w:tabs>
        <w:spacing w:line="360" w:lineRule="auto"/>
        <w:ind w:firstLine="480"/>
        <w:rPr>
          <w:rFonts w:ascii="仿宋" w:eastAsia="仿宋" w:hAnsi="仿宋" w:cs="仿宋"/>
          <w:bCs/>
          <w:szCs w:val="21"/>
        </w:rPr>
      </w:pPr>
      <w:r w:rsidRPr="00D615CB">
        <w:rPr>
          <w:rFonts w:ascii="仿宋" w:eastAsia="仿宋" w:hAnsi="仿宋" w:cs="仿宋"/>
          <w:bCs/>
          <w:szCs w:val="21"/>
        </w:rPr>
        <w:t>加湿水管、冷凝水管及其上的阀门、零配件等需用难燃B级橡塑作为保温材料。保温材料性能参数为：平均温度35℃时，导热系数＜0.037w/m.k，吸水率≤10%，氧指数≥32%，湿阻因子＞10000。</w:t>
      </w:r>
    </w:p>
    <w:p w:rsidR="009C0FCD" w:rsidRPr="00D615CB" w:rsidRDefault="009C0FCD" w:rsidP="009C0FCD">
      <w:pPr>
        <w:tabs>
          <w:tab w:val="left" w:pos="993"/>
        </w:tabs>
        <w:spacing w:line="360" w:lineRule="auto"/>
        <w:ind w:firstLine="480"/>
        <w:rPr>
          <w:rFonts w:ascii="仿宋" w:eastAsia="仿宋" w:hAnsi="仿宋" w:cs="仿宋"/>
          <w:bCs/>
          <w:szCs w:val="21"/>
        </w:rPr>
      </w:pPr>
      <w:r w:rsidRPr="00D615CB">
        <w:rPr>
          <w:rFonts w:ascii="仿宋" w:eastAsia="仿宋" w:hAnsi="仿宋" w:cs="仿宋"/>
          <w:bCs/>
          <w:szCs w:val="21"/>
        </w:rPr>
        <w:t>冷凝水管、加湿水管均采用10mm厚橡塑海绵管保温。</w:t>
      </w:r>
    </w:p>
    <w:p w:rsidR="009C0FCD" w:rsidRPr="00D615CB" w:rsidRDefault="009C0FCD" w:rsidP="009C0FCD">
      <w:pPr>
        <w:tabs>
          <w:tab w:val="left" w:pos="993"/>
        </w:tabs>
        <w:spacing w:line="360" w:lineRule="auto"/>
        <w:ind w:firstLine="480"/>
        <w:rPr>
          <w:rFonts w:ascii="仿宋" w:eastAsia="仿宋" w:hAnsi="仿宋" w:cs="仿宋"/>
          <w:bCs/>
          <w:szCs w:val="21"/>
        </w:rPr>
      </w:pPr>
      <w:r w:rsidRPr="00D615CB">
        <w:rPr>
          <w:rFonts w:ascii="仿宋" w:eastAsia="仿宋" w:hAnsi="仿宋" w:cs="仿宋" w:hint="eastAsia"/>
          <w:bCs/>
          <w:szCs w:val="21"/>
        </w:rPr>
        <w:t>空调送回风管均需</w:t>
      </w:r>
      <w:proofErr w:type="gramStart"/>
      <w:r w:rsidRPr="00D615CB">
        <w:rPr>
          <w:rFonts w:ascii="仿宋" w:eastAsia="仿宋" w:hAnsi="仿宋" w:cs="仿宋" w:hint="eastAsia"/>
          <w:bCs/>
          <w:szCs w:val="21"/>
        </w:rPr>
        <w:t>做保</w:t>
      </w:r>
      <w:proofErr w:type="gramEnd"/>
      <w:r w:rsidRPr="00D615CB">
        <w:rPr>
          <w:rFonts w:ascii="仿宋" w:eastAsia="仿宋" w:hAnsi="仿宋" w:cs="仿宋" w:hint="eastAsia"/>
          <w:bCs/>
          <w:szCs w:val="21"/>
        </w:rPr>
        <w:t>温，采用难燃B1级橡塑作为保温材料，性能参数同水管保温，保温厚度为</w:t>
      </w:r>
      <w:r w:rsidRPr="00D615CB">
        <w:rPr>
          <w:rFonts w:ascii="仿宋" w:eastAsia="仿宋" w:hAnsi="仿宋" w:cs="仿宋"/>
          <w:bCs/>
          <w:szCs w:val="21"/>
        </w:rPr>
        <w:t>10</w:t>
      </w:r>
      <w:r w:rsidRPr="00D615CB">
        <w:rPr>
          <w:rFonts w:ascii="仿宋" w:eastAsia="仿宋" w:hAnsi="仿宋" w:cs="仿宋" w:hint="eastAsia"/>
          <w:bCs/>
          <w:szCs w:val="21"/>
        </w:rPr>
        <w:t>mm。</w:t>
      </w:r>
    </w:p>
    <w:p w:rsidR="009C0FCD" w:rsidRPr="00D615CB" w:rsidRDefault="009C0FCD" w:rsidP="009C0FCD">
      <w:pPr>
        <w:tabs>
          <w:tab w:val="left" w:pos="993"/>
        </w:tabs>
        <w:spacing w:line="360" w:lineRule="auto"/>
        <w:ind w:firstLine="480"/>
        <w:rPr>
          <w:rFonts w:ascii="仿宋" w:eastAsia="仿宋" w:hAnsi="仿宋" w:cs="仿宋"/>
          <w:bCs/>
          <w:szCs w:val="21"/>
        </w:rPr>
      </w:pPr>
      <w:r w:rsidRPr="00D615CB">
        <w:rPr>
          <w:rFonts w:ascii="仿宋" w:eastAsia="仿宋" w:hAnsi="仿宋" w:cs="仿宋"/>
          <w:bCs/>
          <w:szCs w:val="21"/>
        </w:rPr>
        <w:t>未尽事宜应遵照：《通风与空调工程施工质量验收规范》GB50243-2002等国家有关施工及验收规范执行。</w:t>
      </w:r>
    </w:p>
    <w:p w:rsidR="009C0FCD" w:rsidRPr="00D615CB" w:rsidRDefault="009C0FCD" w:rsidP="009C0FCD">
      <w:pPr>
        <w:pStyle w:val="1f3"/>
        <w:spacing w:line="360" w:lineRule="auto"/>
        <w:jc w:val="both"/>
        <w:rPr>
          <w:rFonts w:ascii="仿宋" w:eastAsia="仿宋" w:hAnsi="仿宋"/>
          <w:sz w:val="21"/>
          <w:szCs w:val="21"/>
        </w:rPr>
      </w:pPr>
      <w:bookmarkStart w:id="275" w:name="_Toc155863310"/>
      <w:bookmarkEnd w:id="270"/>
      <w:bookmarkEnd w:id="274"/>
      <w:r w:rsidRPr="00D615CB">
        <w:rPr>
          <w:rFonts w:ascii="仿宋" w:eastAsia="仿宋" w:hAnsi="仿宋"/>
          <w:sz w:val="21"/>
          <w:szCs w:val="21"/>
        </w:rPr>
        <w:t>7</w:t>
      </w:r>
      <w:r w:rsidRPr="00D615CB">
        <w:rPr>
          <w:rFonts w:ascii="仿宋" w:eastAsia="仿宋" w:hAnsi="仿宋" w:hint="eastAsia"/>
          <w:sz w:val="21"/>
          <w:szCs w:val="21"/>
        </w:rPr>
        <w:t>售后服务及培训要求</w:t>
      </w:r>
      <w:bookmarkEnd w:id="275"/>
    </w:p>
    <w:p w:rsidR="009C0FCD" w:rsidRPr="00D615CB" w:rsidRDefault="009C0FCD" w:rsidP="009C0FCD">
      <w:pPr>
        <w:pStyle w:val="2a"/>
        <w:spacing w:line="360" w:lineRule="auto"/>
        <w:jc w:val="both"/>
        <w:rPr>
          <w:rFonts w:ascii="仿宋" w:eastAsia="仿宋" w:hAnsi="仿宋"/>
          <w:sz w:val="21"/>
          <w:szCs w:val="21"/>
        </w:rPr>
      </w:pPr>
      <w:bookmarkStart w:id="276" w:name="_Toc155863311"/>
      <w:r w:rsidRPr="00D615CB">
        <w:rPr>
          <w:rFonts w:ascii="仿宋" w:eastAsia="仿宋" w:hAnsi="仿宋" w:hint="eastAsia"/>
          <w:sz w:val="21"/>
          <w:szCs w:val="21"/>
        </w:rPr>
        <w:t>7.1、售后服务要求</w:t>
      </w:r>
      <w:bookmarkEnd w:id="276"/>
    </w:p>
    <w:p w:rsidR="009C0FCD" w:rsidRPr="00D615CB" w:rsidRDefault="009C0FCD" w:rsidP="009C0FCD">
      <w:pPr>
        <w:tabs>
          <w:tab w:val="left" w:pos="993"/>
        </w:tabs>
        <w:spacing w:line="360" w:lineRule="auto"/>
        <w:ind w:firstLine="480"/>
        <w:rPr>
          <w:rFonts w:ascii="仿宋" w:eastAsia="仿宋" w:hAnsi="仿宋" w:cs="仿宋"/>
          <w:bCs/>
          <w:szCs w:val="21"/>
        </w:rPr>
      </w:pPr>
      <w:r w:rsidRPr="00D615CB">
        <w:rPr>
          <w:rFonts w:ascii="仿宋" w:eastAsia="仿宋" w:hAnsi="仿宋" w:cs="仿宋" w:hint="eastAsia"/>
          <w:bCs/>
          <w:szCs w:val="21"/>
        </w:rPr>
        <w:t>投标人承诺针对该项目提供免费的系统级技术支持服务。具体服务标准及技术服务方式、响应时间如下所述：</w:t>
      </w:r>
    </w:p>
    <w:p w:rsidR="009C0FCD" w:rsidRPr="00D615CB" w:rsidRDefault="009C0FCD" w:rsidP="00EB202B">
      <w:pPr>
        <w:widowControl/>
        <w:numPr>
          <w:ilvl w:val="0"/>
          <w:numId w:val="191"/>
        </w:numPr>
        <w:spacing w:line="360" w:lineRule="auto"/>
        <w:jc w:val="left"/>
        <w:rPr>
          <w:rFonts w:ascii="仿宋" w:eastAsia="仿宋" w:hAnsi="仿宋"/>
          <w:szCs w:val="21"/>
        </w:rPr>
      </w:pPr>
      <w:r w:rsidRPr="00D615CB">
        <w:rPr>
          <w:rFonts w:ascii="仿宋" w:eastAsia="仿宋" w:hAnsi="仿宋" w:cs="宋体" w:hint="eastAsia"/>
          <w:szCs w:val="21"/>
          <w:lang w:bidi="ar"/>
        </w:rPr>
        <w:t>技术咨询：有专业工程师和资深工程师为客户做指引和解答。</w:t>
      </w:r>
    </w:p>
    <w:p w:rsidR="009C0FCD" w:rsidRPr="00D615CB" w:rsidRDefault="009C0FCD" w:rsidP="00EB202B">
      <w:pPr>
        <w:widowControl/>
        <w:numPr>
          <w:ilvl w:val="0"/>
          <w:numId w:val="191"/>
        </w:numPr>
        <w:spacing w:line="360" w:lineRule="auto"/>
        <w:jc w:val="left"/>
        <w:rPr>
          <w:rFonts w:ascii="仿宋" w:eastAsia="仿宋" w:hAnsi="仿宋"/>
          <w:szCs w:val="21"/>
        </w:rPr>
      </w:pPr>
      <w:r w:rsidRPr="00D615CB">
        <w:rPr>
          <w:rFonts w:ascii="仿宋" w:eastAsia="仿宋" w:hAnsi="仿宋" w:cs="宋体" w:hint="eastAsia"/>
          <w:szCs w:val="21"/>
          <w:lang w:bidi="ar"/>
        </w:rPr>
        <w:t>上门服务：根据客户需求，提供免费上门服务。</w:t>
      </w:r>
    </w:p>
    <w:p w:rsidR="009C0FCD" w:rsidRPr="00D615CB" w:rsidRDefault="009C0FCD" w:rsidP="00EB202B">
      <w:pPr>
        <w:widowControl/>
        <w:numPr>
          <w:ilvl w:val="0"/>
          <w:numId w:val="191"/>
        </w:numPr>
        <w:spacing w:line="360" w:lineRule="auto"/>
        <w:jc w:val="left"/>
        <w:rPr>
          <w:rFonts w:ascii="仿宋" w:eastAsia="仿宋" w:hAnsi="仿宋"/>
          <w:szCs w:val="21"/>
        </w:rPr>
      </w:pPr>
      <w:r w:rsidRPr="00D615CB">
        <w:rPr>
          <w:rFonts w:ascii="仿宋" w:eastAsia="仿宋" w:hAnsi="仿宋" w:cs="宋体" w:hint="eastAsia"/>
          <w:szCs w:val="21"/>
          <w:lang w:bidi="ar"/>
        </w:rPr>
        <w:lastRenderedPageBreak/>
        <w:t>送修服务：客户将故障机器送至最近的服务机构并由专业的维修工程师现场检测维修。</w:t>
      </w:r>
    </w:p>
    <w:p w:rsidR="009C0FCD" w:rsidRPr="00D615CB" w:rsidRDefault="009C0FCD" w:rsidP="00EB202B">
      <w:pPr>
        <w:widowControl/>
        <w:numPr>
          <w:ilvl w:val="0"/>
          <w:numId w:val="191"/>
        </w:numPr>
        <w:spacing w:line="360" w:lineRule="auto"/>
        <w:jc w:val="left"/>
        <w:rPr>
          <w:rFonts w:ascii="仿宋" w:eastAsia="仿宋" w:hAnsi="仿宋" w:cs="宋体"/>
          <w:szCs w:val="21"/>
          <w:lang w:bidi="ar"/>
        </w:rPr>
      </w:pPr>
      <w:r w:rsidRPr="00D615CB">
        <w:rPr>
          <w:rFonts w:ascii="仿宋" w:eastAsia="仿宋" w:hAnsi="仿宋" w:cs="宋体" w:hint="eastAsia"/>
          <w:szCs w:val="21"/>
          <w:lang w:bidi="ar"/>
        </w:rPr>
        <w:t>在线远程支持：原厂在线客服，可通过即时问答解决客户的问题。</w:t>
      </w:r>
    </w:p>
    <w:p w:rsidR="009C0FCD" w:rsidRPr="00D615CB" w:rsidRDefault="009C0FCD" w:rsidP="00EB202B">
      <w:pPr>
        <w:widowControl/>
        <w:numPr>
          <w:ilvl w:val="0"/>
          <w:numId w:val="191"/>
        </w:numPr>
        <w:spacing w:line="360" w:lineRule="auto"/>
        <w:jc w:val="left"/>
        <w:rPr>
          <w:rFonts w:ascii="仿宋" w:eastAsia="仿宋" w:hAnsi="仿宋" w:cs="宋体"/>
          <w:szCs w:val="21"/>
          <w:lang w:bidi="ar"/>
        </w:rPr>
      </w:pPr>
      <w:r w:rsidRPr="00D615CB">
        <w:rPr>
          <w:rFonts w:ascii="仿宋" w:eastAsia="仿宋" w:hAnsi="仿宋" w:cs="宋体" w:hint="eastAsia"/>
          <w:szCs w:val="21"/>
          <w:lang w:bidi="ar"/>
        </w:rPr>
        <w:t>投标人需提供项目经理、技术负责人和各专业负责人名单，并承诺所有人员均为全程现场参与施工的人员，承诺工程实施队伍在工程实施期间，未经招标人认可，项目经理、各专业负责人不得更换。（提供承诺函）</w:t>
      </w:r>
    </w:p>
    <w:p w:rsidR="009C0FCD" w:rsidRPr="00D615CB" w:rsidRDefault="009C0FCD" w:rsidP="009C0FCD">
      <w:pPr>
        <w:tabs>
          <w:tab w:val="left" w:pos="993"/>
        </w:tabs>
        <w:spacing w:line="360" w:lineRule="auto"/>
        <w:ind w:firstLine="480"/>
        <w:rPr>
          <w:rFonts w:ascii="仿宋" w:eastAsia="仿宋" w:hAnsi="仿宋" w:cs="仿宋"/>
          <w:bCs/>
          <w:szCs w:val="21"/>
        </w:rPr>
      </w:pPr>
      <w:r w:rsidRPr="00D615CB">
        <w:rPr>
          <w:rFonts w:ascii="仿宋" w:eastAsia="仿宋" w:hAnsi="仿宋" w:cs="仿宋" w:hint="eastAsia"/>
          <w:bCs/>
          <w:szCs w:val="21"/>
        </w:rPr>
        <w:t>提供7*24小时技术支持服务，在3个小时内响应，在24小时内赶到事故现场，维修更换有缺陷的货物或部件，现场解决问题。</w:t>
      </w:r>
      <w:proofErr w:type="gramStart"/>
      <w:r w:rsidRPr="00D615CB">
        <w:rPr>
          <w:rFonts w:ascii="仿宋" w:eastAsia="仿宋" w:hAnsi="仿宋" w:cs="仿宋" w:hint="eastAsia"/>
          <w:bCs/>
          <w:szCs w:val="21"/>
        </w:rPr>
        <w:t>若现场</w:t>
      </w:r>
      <w:proofErr w:type="gramEnd"/>
      <w:r w:rsidRPr="00D615CB">
        <w:rPr>
          <w:rFonts w:ascii="仿宋" w:eastAsia="仿宋" w:hAnsi="仿宋" w:cs="仿宋" w:hint="eastAsia"/>
          <w:bCs/>
          <w:szCs w:val="21"/>
        </w:rPr>
        <w:t>不能解决，最多不超过7日内将货物修好。</w:t>
      </w:r>
    </w:p>
    <w:p w:rsidR="009C0FCD" w:rsidRPr="00D615CB" w:rsidRDefault="009C0FCD" w:rsidP="009C0FCD">
      <w:pPr>
        <w:tabs>
          <w:tab w:val="left" w:pos="993"/>
        </w:tabs>
        <w:spacing w:line="360" w:lineRule="auto"/>
        <w:ind w:firstLine="480"/>
        <w:rPr>
          <w:rFonts w:ascii="仿宋" w:eastAsia="仿宋" w:hAnsi="仿宋" w:cs="仿宋"/>
          <w:b/>
          <w:bCs/>
          <w:szCs w:val="21"/>
        </w:rPr>
      </w:pPr>
      <w:r w:rsidRPr="00D615CB">
        <w:rPr>
          <w:rFonts w:ascii="仿宋" w:eastAsia="仿宋" w:hAnsi="仿宋" w:cs="仿宋" w:hint="eastAsia"/>
          <w:b/>
          <w:bCs/>
          <w:szCs w:val="21"/>
        </w:rPr>
        <w:t>五年原厂硬件保修服务，软件免费升级，提供原厂售后服务承诺函原件。</w:t>
      </w:r>
    </w:p>
    <w:p w:rsidR="009C0FCD" w:rsidRPr="00D615CB" w:rsidRDefault="009C0FCD" w:rsidP="009C0FCD">
      <w:pPr>
        <w:pStyle w:val="2a"/>
        <w:spacing w:line="360" w:lineRule="auto"/>
        <w:jc w:val="both"/>
        <w:rPr>
          <w:rFonts w:ascii="仿宋" w:eastAsia="仿宋" w:hAnsi="仿宋"/>
          <w:sz w:val="21"/>
          <w:szCs w:val="21"/>
        </w:rPr>
      </w:pPr>
      <w:bookmarkStart w:id="277" w:name="_Toc155863312"/>
      <w:r w:rsidRPr="00D615CB">
        <w:rPr>
          <w:rFonts w:ascii="仿宋" w:eastAsia="仿宋" w:hAnsi="仿宋" w:hint="eastAsia"/>
          <w:sz w:val="21"/>
          <w:szCs w:val="21"/>
        </w:rPr>
        <w:t>7.2、培训要求</w:t>
      </w:r>
      <w:bookmarkEnd w:id="277"/>
    </w:p>
    <w:p w:rsidR="009C0FCD" w:rsidRPr="009C0FCD" w:rsidRDefault="009C0FCD" w:rsidP="009C0FCD">
      <w:pPr>
        <w:spacing w:line="360" w:lineRule="auto"/>
        <w:ind w:firstLine="420"/>
        <w:rPr>
          <w:rFonts w:asciiTheme="minorEastAsia" w:eastAsiaTheme="minorEastAsia" w:hAnsiTheme="minorEastAsia"/>
          <w:sz w:val="24"/>
        </w:rPr>
      </w:pPr>
      <w:r w:rsidRPr="00D615CB">
        <w:rPr>
          <w:rFonts w:ascii="仿宋" w:eastAsia="仿宋" w:hAnsi="仿宋" w:hint="eastAsia"/>
          <w:szCs w:val="21"/>
        </w:rPr>
        <w:t>为确保招标方系统管理人员对招标方所提供的系统设备的熟练使用，</w:t>
      </w:r>
      <w:r w:rsidRPr="00D615CB">
        <w:rPr>
          <w:rFonts w:ascii="仿宋" w:eastAsia="仿宋" w:hAnsi="仿宋"/>
          <w:szCs w:val="21"/>
        </w:rPr>
        <w:t>投标人负责组织招标人进行免费培训。招标人有权对投标人提出的培训方案和培训计划进行选择和调整。投标人在应答时应制定详细的培训方案，培训方案应包括培训目的、培训时间安排、培训组织方式等。 投标人必须提供高水平的培训。培训应包括各系统</w:t>
      </w:r>
      <w:r w:rsidRPr="00D615CB">
        <w:rPr>
          <w:rFonts w:ascii="仿宋" w:eastAsia="仿宋" w:hAnsi="仿宋" w:hint="eastAsia"/>
          <w:szCs w:val="21"/>
        </w:rPr>
        <w:t>设备</w:t>
      </w:r>
      <w:r w:rsidRPr="00D615CB">
        <w:rPr>
          <w:rFonts w:ascii="仿宋" w:eastAsia="仿宋" w:hAnsi="仿宋"/>
          <w:szCs w:val="21"/>
        </w:rPr>
        <w:t>的安装、操作、配置和维护等，系统常见故障现象的诊断和处理，常见的问题及解决办法等。培训工作必须在系统整体验收之前安排，具体时间由招标人指定。</w:t>
      </w:r>
    </w:p>
    <w:p w:rsidR="002C5033" w:rsidRPr="009C0FCD" w:rsidRDefault="002C5033"/>
    <w:sectPr w:rsidR="002C5033" w:rsidRPr="009C0FCD" w:rsidSect="00832A26">
      <w:pgSz w:w="11906" w:h="16838"/>
      <w:pgMar w:top="1440" w:right="926"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02B" w:rsidRDefault="00EB202B" w:rsidP="00D615CB">
      <w:r>
        <w:separator/>
      </w:r>
    </w:p>
  </w:endnote>
  <w:endnote w:type="continuationSeparator" w:id="0">
    <w:p w:rsidR="00EB202B" w:rsidRDefault="00EB202B" w:rsidP="00D61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方正小标宋_GBK">
    <w:altName w:val="微软雅黑"/>
    <w:charset w:val="86"/>
    <w:family w:val="auto"/>
    <w:pitch w:val="default"/>
    <w:sig w:usb0="00000000" w:usb1="00000000"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Vivaldi">
    <w:altName w:val="Mongolian Baiti"/>
    <w:panose1 w:val="03020602050506090804"/>
    <w:charset w:val="00"/>
    <w:family w:val="script"/>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echnic">
    <w:charset w:val="02"/>
    <w:family w:val="auto"/>
    <w:pitch w:val="default"/>
  </w:font>
  <w:font w:name="方正楷体_GB2312">
    <w:altName w:val="微软雅黑"/>
    <w:charset w:val="86"/>
    <w:family w:val="auto"/>
    <w:pitch w:val="default"/>
    <w:sig w:usb0="00000000" w:usb1="00000000" w:usb2="00000012" w:usb3="00000000" w:csb0="00040001" w:csb1="00000000"/>
  </w:font>
  <w:font w:name="Cambria">
    <w:panose1 w:val="02040503050406030204"/>
    <w:charset w:val="00"/>
    <w:family w:val="roman"/>
    <w:pitch w:val="variable"/>
    <w:sig w:usb0="E00006FF" w:usb1="420024FF" w:usb2="02000000" w:usb3="00000000" w:csb0="0000019F" w:csb1="00000000"/>
  </w:font>
  <w:font w:name="Garamond">
    <w:altName w:val="RomanS"/>
    <w:panose1 w:val="02020404030301010803"/>
    <w:charset w:val="00"/>
    <w:family w:val="roman"/>
    <w:pitch w:val="variable"/>
    <w:sig w:usb0="00000287" w:usb1="00000000" w:usb2="00000000" w:usb3="00000000" w:csb0="0000009F" w:csb1="00000000"/>
  </w:font>
  <w:font w:name="Algerian">
    <w:altName w:val="Gabriola"/>
    <w:panose1 w:val="04020705040A02060702"/>
    <w:charset w:val="00"/>
    <w:family w:val="decorativ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PMingLiU-ExtB">
    <w:panose1 w:val="02020500000000000000"/>
    <w:charset w:val="88"/>
    <w:family w:val="roman"/>
    <w:pitch w:val="variable"/>
    <w:sig w:usb0="8000002F" w:usb1="0A080008" w:usb2="00000010" w:usb3="00000000" w:csb0="00100001" w:csb1="00000000"/>
  </w:font>
  <w:font w:name="华文中宋">
    <w:altName w:val="宋体"/>
    <w:panose1 w:val="02010600040101010101"/>
    <w:charset w:val="86"/>
    <w:family w:val="auto"/>
    <w:pitch w:val="variable"/>
    <w:sig w:usb0="00000287" w:usb1="080F0000" w:usb2="00000010" w:usb3="00000000" w:csb0="0004009F" w:csb1="00000000"/>
  </w:font>
  <w:font w:name="Arial Black">
    <w:panose1 w:val="020B0A04020102020204"/>
    <w:charset w:val="00"/>
    <w:family w:val="swiss"/>
    <w:pitch w:val="variable"/>
    <w:sig w:usb0="A00002AF" w:usb1="400078FB" w:usb2="00000000" w:usb3="00000000" w:csb0="0000009F" w:csb1="00000000"/>
  </w:font>
  <w:font w:name="Book Antiqua">
    <w:altName w:val="Segoe Print"/>
    <w:panose1 w:val="02040602050305030304"/>
    <w:charset w:val="00"/>
    <w:family w:val="roman"/>
    <w:pitch w:val="variable"/>
    <w:sig w:usb0="00000287" w:usb1="00000000" w:usb2="00000000" w:usb3="00000000" w:csb0="0000009F" w:csb1="00000000"/>
  </w:font>
  <w:font w:name="Marlett">
    <w:panose1 w:val="00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ˎ̥">
    <w:altName w:val="微软雅黑"/>
    <w:charset w:val="00"/>
    <w:family w:val="roma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Century Gothic">
    <w:altName w:val="AmdtSymbols"/>
    <w:panose1 w:val="020B0502020202020204"/>
    <w:charset w:val="00"/>
    <w:family w:val="swiss"/>
    <w:pitch w:val="variable"/>
    <w:sig w:usb0="00000287" w:usb1="00000000" w:usb2="00000000" w:usb3="00000000" w:csb0="0000009F" w:csb1="00000000"/>
  </w:font>
  <w:font w:name="Helvetica Neue">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_.">
    <w:altName w:val="Segoe Print"/>
    <w:charset w:val="00"/>
    <w:family w:val="roman"/>
    <w:pitch w:val="default"/>
  </w:font>
  <w:font w:name="微软雅黑">
    <w:panose1 w:val="020B0503020204020204"/>
    <w:charset w:val="86"/>
    <w:family w:val="swiss"/>
    <w:pitch w:val="variable"/>
    <w:sig w:usb0="80000287" w:usb1="2ACF3C50" w:usb2="00000016" w:usb3="00000000" w:csb0="0004001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华文细黑">
    <w:altName w:val="微软雅黑"/>
    <w:panose1 w:val="02010600040101010101"/>
    <w:charset w:val="86"/>
    <w:family w:val="auto"/>
    <w:pitch w:val="variable"/>
    <w:sig w:usb0="00000287" w:usb1="080F0000" w:usb2="00000010" w:usb3="00000000" w:csb0="0004009F" w:csb1="00000000"/>
  </w:font>
  <w:font w:name="腾祥沁圆简-W1">
    <w:altName w:val="微软雅黑"/>
    <w:charset w:val="86"/>
    <w:family w:val="auto"/>
    <w:pitch w:val="default"/>
    <w:sig w:usb0="00000000" w:usb1="00000000" w:usb2="00000012" w:usb3="00000000" w:csb0="00040001" w:csb1="00000000"/>
  </w:font>
  <w:font w:name="Segoe UI Light">
    <w:panose1 w:val="020B0502040204020203"/>
    <w:charset w:val="00"/>
    <w:family w:val="swiss"/>
    <w:pitch w:val="variable"/>
    <w:sig w:usb0="E4002EFF" w:usb1="C000E47F" w:usb2="00000009" w:usb3="00000000" w:csb0="000001FF" w:csb1="00000000"/>
  </w:font>
  <w:font w:name="华文新魏">
    <w:altName w:val="宋体"/>
    <w:panose1 w:val="02010800040101010101"/>
    <w:charset w:val="86"/>
    <w:family w:val="auto"/>
    <w:pitch w:val="variable"/>
    <w:sig w:usb0="00000001" w:usb1="080F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 w:name="Bernard MT Condensed">
    <w:altName w:val="Segoe Print"/>
    <w:panose1 w:val="02050806060905020404"/>
    <w:charset w:val="00"/>
    <w:family w:val="roman"/>
    <w:pitch w:val="variable"/>
    <w:sig w:usb0="00000003" w:usb1="00000000" w:usb2="00000000" w:usb3="00000000" w:csb0="00000001" w:csb1="00000000"/>
  </w:font>
  <w:font w:name="幼圆">
    <w:altName w:val="宋体"/>
    <w:panose1 w:val="02010509060101010101"/>
    <w:charset w:val="86"/>
    <w:family w:val="modern"/>
    <w:pitch w:val="fixed"/>
    <w:sig w:usb0="00000001" w:usb1="080E0000" w:usb2="00000010" w:usb3="00000000" w:csb0="00040000" w:csb1="00000000"/>
  </w:font>
  <w:font w:name="Vineta BT">
    <w:charset w:val="00"/>
    <w:family w:val="decorative"/>
    <w:pitch w:val="default"/>
  </w:font>
  <w:font w:name="文鼎晶栩中粗黑">
    <w:altName w:val="微软雅黑"/>
    <w:charset w:val="86"/>
    <w:family w:val="auto"/>
    <w:pitch w:val="default"/>
    <w:sig w:usb0="00000000" w:usb1="00000000" w:usb2="00000012" w:usb3="00000000" w:csb0="00040001" w:csb1="00000000"/>
  </w:font>
  <w:font w:name="MingLiU-ExtB">
    <w:panose1 w:val="02020500000000000000"/>
    <w:charset w:val="88"/>
    <w:family w:val="roman"/>
    <w:pitch w:val="variable"/>
    <w:sig w:usb0="8000002F" w:usb1="0A080008" w:usb2="00000010" w:usb3="00000000" w:csb0="00100001" w:csb1="00000000"/>
  </w:font>
  <w:font w:name="Swis721 LtCn BT">
    <w:charset w:val="00"/>
    <w:family w:val="swiss"/>
    <w:pitch w:val="default"/>
  </w:font>
  <w:font w:name="Microsoft Sans Serif">
    <w:panose1 w:val="020B0604020202020204"/>
    <w:charset w:val="00"/>
    <w:family w:val="swiss"/>
    <w:pitch w:val="variable"/>
    <w:sig w:usb0="E5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方正志勇魏碑简体">
    <w:altName w:val="宋体"/>
    <w:charset w:val="86"/>
    <w:family w:val="auto"/>
    <w:pitch w:val="default"/>
    <w:sig w:usb0="00000000" w:usb1="0000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方正公文仿宋">
    <w:altName w:val="仿宋"/>
    <w:charset w:val="86"/>
    <w:family w:val="auto"/>
    <w:pitch w:val="default"/>
    <w:sig w:usb0="00000000" w:usb1="00000000" w:usb2="00000016" w:usb3="00000000" w:csb0="00040001" w:csb1="00000000"/>
  </w:font>
  <w:font w:name="文道楷体">
    <w:altName w:val="宋体"/>
    <w:charset w:val="86"/>
    <w:family w:val="auto"/>
    <w:pitch w:val="default"/>
    <w:sig w:usb0="00000000" w:usb1="00000000" w:usb2="00000012" w:usb3="00000000" w:csb0="00140001"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华文楷体">
    <w:altName w:val="宋体"/>
    <w:panose1 w:val="02010600040101010101"/>
    <w:charset w:val="86"/>
    <w:family w:val="auto"/>
    <w:pitch w:val="variable"/>
    <w:sig w:usb0="00000287" w:usb1="080F0000" w:usb2="00000010" w:usb3="00000000" w:csb0="0004009F" w:csb1="00000000"/>
  </w:font>
  <w:font w:name="汉仪中黑繁">
    <w:altName w:val="黑体"/>
    <w:charset w:val="86"/>
    <w:family w:val="auto"/>
    <w:pitch w:val="default"/>
    <w:sig w:usb0="00000000" w:usb1="00000000" w:usb2="00000002" w:usb3="00000000" w:csb0="00040000" w:csb1="00000000"/>
  </w:font>
  <w:font w:name="汉仪仿宋简">
    <w:altName w:val="宋体"/>
    <w:charset w:val="86"/>
    <w:family w:val="roman"/>
    <w:pitch w:val="default"/>
    <w:sig w:usb0="00000000" w:usb1="00000000" w:usb2="00000012" w:usb3="00000000" w:csb0="00020001" w:csb1="00000000"/>
  </w:font>
  <w:font w:name="义启仿宋体">
    <w:altName w:val="Yu Gothic"/>
    <w:charset w:val="80"/>
    <w:family w:val="auto"/>
    <w:pitch w:val="default"/>
    <w:sig w:usb0="00000000" w:usb1="00000000" w:usb2="00000012" w:usb3="00000000" w:csb0="00020001" w:csb1="00000000"/>
  </w:font>
  <w:font w:name="Simplex">
    <w:charset w:val="00"/>
    <w:family w:val="auto"/>
    <w:pitch w:val="default"/>
    <w:sig w:usb0="00000287" w:usb1="00000000" w:usb2="00000000" w:usb3="00000000" w:csb0="000001FF" w:csb1="00000000"/>
  </w:font>
  <w:font w:name="Aa月落诗章 超大字库">
    <w:altName w:val="宋体"/>
    <w:charset w:val="86"/>
    <w:family w:val="auto"/>
    <w:pitch w:val="default"/>
    <w:sig w:usb0="00000000" w:usb1="00000000" w:usb2="00000000" w:usb3="00000000" w:csb0="00040003" w:csb1="00000000"/>
  </w:font>
  <w:font w:name="华文行楷">
    <w:altName w:val="微软雅黑"/>
    <w:panose1 w:val="02010800040101010101"/>
    <w:charset w:val="86"/>
    <w:family w:val="auto"/>
    <w:pitch w:val="variable"/>
    <w:sig w:usb0="00000001" w:usb1="080F0000" w:usb2="00000010" w:usb3="00000000" w:csb0="00040000" w:csb1="00000000"/>
  </w:font>
  <w:font w:name="方正书宋_GBK">
    <w:altName w:val="宋体"/>
    <w:charset w:val="86"/>
    <w:family w:val="roman"/>
    <w:pitch w:val="default"/>
    <w:sig w:usb0="00000000" w:usb1="00000000" w:usb2="00082016" w:usb3="00000000" w:csb0="00040001" w:csb1="00000000"/>
  </w:font>
  <w:font w:name="Footlight MT Light">
    <w:altName w:val="Segoe Print"/>
    <w:panose1 w:val="0204060206030A020304"/>
    <w:charset w:val="00"/>
    <w:family w:val="roman"/>
    <w:pitch w:val="variable"/>
    <w:sig w:usb0="00000003" w:usb1="00000000" w:usb2="00000000" w:usb3="00000000" w:csb0="00000001" w:csb1="00000000"/>
  </w:font>
  <w:font w:name="Bahnschrift SemiLight SemiConde">
    <w:panose1 w:val="020B0502040204020203"/>
    <w:charset w:val="00"/>
    <w:family w:val="swiss"/>
    <w:pitch w:val="variable"/>
    <w:sig w:usb0="A00002C7" w:usb1="00000002" w:usb2="00000000" w:usb3="00000000" w:csb0="0000019F" w:csb1="00000000"/>
  </w:font>
  <w:font w:name="方正小标宋简体">
    <w:altName w:val="黑体"/>
    <w:panose1 w:val="03000509000000000000"/>
    <w:charset w:val="86"/>
    <w:family w:val="script"/>
    <w:pitch w:val="fixed"/>
    <w:sig w:usb0="00000001" w:usb1="080E0000" w:usb2="00000010" w:usb3="00000000" w:csb0="00040000" w:csb1="00000000"/>
  </w:font>
  <w:font w:name="Myanmar Text">
    <w:panose1 w:val="020B0502040204020203"/>
    <w:charset w:val="00"/>
    <w:family w:val="swiss"/>
    <w:pitch w:val="variable"/>
    <w:sig w:usb0="80000003" w:usb1="00000000" w:usb2="00000400" w:usb3="00000000" w:csb0="00000001" w:csb1="00000000"/>
  </w:font>
  <w:font w:name="SansSerif">
    <w:charset w:val="02"/>
    <w:family w:val="auto"/>
    <w:pitch w:val="default"/>
  </w:font>
  <w:font w:name="Yu Gothic Light">
    <w:panose1 w:val="020B0300000000000000"/>
    <w:charset w:val="80"/>
    <w:family w:val="swiss"/>
    <w:pitch w:val="variable"/>
    <w:sig w:usb0="E00002FF" w:usb1="2AC7FDFF" w:usb2="00000016" w:usb3="00000000" w:csb0="0002009F" w:csb1="00000000"/>
  </w:font>
  <w:font w:name="RomanS">
    <w:charset w:val="00"/>
    <w:family w:val="auto"/>
    <w:pitch w:val="default"/>
    <w:sig w:usb0="00000207" w:usb1="00000000" w:usb2="00000000" w:usb3="00000000" w:csb0="000001FF" w:csb1="00000000"/>
  </w:font>
  <w:font w:name="GENISO">
    <w:altName w:val="Microsoft Himalaya"/>
    <w:charset w:val="00"/>
    <w:family w:val="auto"/>
    <w:pitch w:val="default"/>
    <w:sig w:usb0="00000000" w:usb1="00000000" w:usb2="00000040" w:usb3="00000000" w:csb0="000001FF" w:csb1="00000000"/>
  </w:font>
  <w:font w:name="Yu Gothic UI Light">
    <w:panose1 w:val="020B0300000000000000"/>
    <w:charset w:val="80"/>
    <w:family w:val="swiss"/>
    <w:pitch w:val="variable"/>
    <w:sig w:usb0="E00002FF" w:usb1="2AC7FDFF" w:usb2="00000016" w:usb3="00000000" w:csb0="0002009F" w:csb1="00000000"/>
  </w:font>
  <w:font w:name="Yu Gothic Medium">
    <w:panose1 w:val="020B0500000000000000"/>
    <w:charset w:val="80"/>
    <w:family w:val="swiss"/>
    <w:pitch w:val="variable"/>
    <w:sig w:usb0="E00002FF" w:usb1="2AC7FDFF" w:usb2="00000016" w:usb3="00000000" w:csb0="0002009F" w:csb1="00000000"/>
  </w:font>
  <w:font w:name="Droid Serif">
    <w:altName w:val="Segoe Print"/>
    <w:charset w:val="00"/>
    <w:family w:val="roman"/>
    <w:pitch w:val="default"/>
    <w:sig w:usb0="00000000" w:usb1="00000000" w:usb2="00000028"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songti sc">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9C8" w:rsidRDefault="00EB202B">
    <w:pPr>
      <w:pStyle w:val="afffffd"/>
      <w:spacing w:line="14" w:lineRule="auto"/>
      <w:rPr>
        <w:sz w:val="20"/>
      </w:rPr>
    </w:pPr>
    <w:r>
      <w:rPr>
        <w:noProof/>
      </w:rPr>
      <mc:AlternateContent>
        <mc:Choice Requires="wps">
          <w:drawing>
            <wp:anchor distT="0" distB="0" distL="114300" distR="114300" simplePos="0" relativeHeight="251662336" behindDoc="1" locked="0" layoutInCell="1" allowOverlap="1" wp14:anchorId="3CC7B2D8" wp14:editId="5424ED06">
              <wp:simplePos x="0" y="0"/>
              <wp:positionH relativeFrom="page">
                <wp:posOffset>887730</wp:posOffset>
              </wp:positionH>
              <wp:positionV relativeFrom="page">
                <wp:posOffset>10193655</wp:posOffset>
              </wp:positionV>
              <wp:extent cx="484505" cy="1524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9769C8" w:rsidRDefault="00EB202B">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sz w:val="18"/>
                            </w:rPr>
                            <w:t>44</w:t>
                          </w:r>
                          <w:r>
                            <w:fldChar w:fldCharType="end"/>
                          </w:r>
                          <w:r>
                            <w:rPr>
                              <w:rFonts w:ascii="Times New Roman" w:hAnsi="Times New Roman"/>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69.9pt;margin-top:802.65pt;width:38.15pt;height:12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" filled="f" stroked="f">
              <v:textbox inset="0,0,0,0">
                <w:txbxContent>
                  <w:p w:rsidR="009769C8" w:rsidRDefault="00EB202B">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sz w:val="18"/>
                      </w:rPr>
                      <w:t>44</w:t>
                    </w:r>
                    <w:r>
                      <w:fldChar w:fldCharType="end"/>
                    </w:r>
                    <w:r>
                      <w:rPr>
                        <w:rFonts w:ascii="Times New Roman" w:hAnsi="Times New Roman"/>
                        <w:sz w:val="18"/>
                      </w:rPr>
                      <w:t xml:space="preserve"> —</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9C8" w:rsidRDefault="00EB202B">
    <w:pPr>
      <w:pStyle w:val="afffffd"/>
      <w:spacing w:line="14" w:lineRule="auto"/>
      <w:rPr>
        <w:sz w:val="20"/>
      </w:rPr>
    </w:pPr>
    <w:r>
      <w:rPr>
        <w:noProof/>
      </w:rPr>
      <mc:AlternateContent>
        <mc:Choice Requires="wps">
          <w:drawing>
            <wp:anchor distT="0" distB="0" distL="114300" distR="114300" simplePos="0" relativeHeight="251660288" behindDoc="1" locked="0" layoutInCell="1" allowOverlap="1" wp14:anchorId="27A5CFE1" wp14:editId="1F24B645">
              <wp:simplePos x="0" y="0"/>
              <wp:positionH relativeFrom="page">
                <wp:posOffset>6191250</wp:posOffset>
              </wp:positionH>
              <wp:positionV relativeFrom="page">
                <wp:posOffset>10129520</wp:posOffset>
              </wp:positionV>
              <wp:extent cx="484505" cy="1524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9769C8" w:rsidRDefault="00EB202B">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sidR="00D615CB">
                            <w:rPr>
                              <w:rFonts w:ascii="Times New Roman" w:hAnsi="Times New Roman"/>
                              <w:noProof/>
                              <w:sz w:val="18"/>
                            </w:rPr>
                            <w:t>72</w:t>
                          </w:r>
                          <w:r>
                            <w:fldChar w:fldCharType="end"/>
                          </w:r>
                          <w:r>
                            <w:rPr>
                              <w:rFonts w:ascii="Times New Roman" w:hAnsi="Times New Roman"/>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left:0;text-align:left;margin-left:487.5pt;margin-top:797.6pt;width:38.15pt;height:12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" filled="f" stroked="f">
              <v:textbox inset="0,0,0,0">
                <w:txbxContent>
                  <w:p w:rsidR="009769C8" w:rsidRDefault="00EB202B">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sidR="00D615CB">
                      <w:rPr>
                        <w:rFonts w:ascii="Times New Roman" w:hAnsi="Times New Roman"/>
                        <w:noProof/>
                        <w:sz w:val="18"/>
                      </w:rPr>
                      <w:t>72</w:t>
                    </w:r>
                    <w:r>
                      <w:fldChar w:fldCharType="end"/>
                    </w:r>
                    <w:r>
                      <w:rPr>
                        <w:rFonts w:ascii="Times New Roman" w:hAnsi="Times New Roman"/>
                        <w:sz w:val="18"/>
                      </w:rPr>
                      <w:t xml:space="preserve"> —</w:t>
                    </w:r>
                  </w:p>
                </w:txbxContent>
              </v:textbox>
              <w10:wrap anchorx="page" anchory="page"/>
            </v:shape>
          </w:pict>
        </mc:Fallback>
      </mc:AlternateContent>
    </w:r>
    <w:r>
      <w:rPr>
        <w:noProof/>
      </w:rPr>
      <mc:AlternateContent>
        <mc:Choice Requires="wps">
          <w:drawing>
            <wp:anchor distT="0" distB="0" distL="114300" distR="114300" simplePos="0" relativeHeight="251661312" behindDoc="1" locked="0" layoutInCell="1" allowOverlap="1" wp14:anchorId="5E712C23" wp14:editId="36B727F6">
              <wp:simplePos x="0" y="0"/>
              <wp:positionH relativeFrom="page">
                <wp:posOffset>887730</wp:posOffset>
              </wp:positionH>
              <wp:positionV relativeFrom="page">
                <wp:posOffset>10146030</wp:posOffset>
              </wp:positionV>
              <wp:extent cx="101600" cy="177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01600" cy="177800"/>
                      </a:xfrm>
                      <a:prstGeom prst="rect">
                        <a:avLst/>
                      </a:prstGeom>
                      <a:noFill/>
                      <a:ln>
                        <a:noFill/>
                      </a:ln>
                    </wps:spPr>
                    <wps:txbx>
                      <w:txbxContent>
                        <w:p w:rsidR="009769C8" w:rsidRDefault="00EB202B">
                          <w:pPr>
                            <w:spacing w:line="280" w:lineRule="exact"/>
                            <w:ind w:left="20"/>
                            <w:jc w:val="left"/>
                            <w:rPr>
                              <w:rFonts w:ascii="宋体"/>
                              <w:sz w:val="24"/>
                            </w:rPr>
                          </w:pPr>
                          <w:r>
                            <w:rPr>
                              <w:rFonts w:ascii="宋体"/>
                              <w:sz w:val="24"/>
                            </w:rPr>
                            <w:t xml:space="preserve"> </w:t>
                          </w:r>
                        </w:p>
                      </w:txbxContent>
                    </wps:txbx>
                    <wps:bodyPr lIns="0" tIns="0" rIns="0" bIns="0" upright="1"/>
                  </wps:wsp>
                </a:graphicData>
              </a:graphic>
            </wp:anchor>
          </w:drawing>
        </mc:Choice>
        <mc:Fallback>
          <w:pict>
            <v:shape id="文本框 5" o:spid="_x0000_s1028" type="#_x0000_t202" style="position:absolute;left:0;text-align:left;margin-left:69.9pt;margin-top:798.9pt;width:8pt;height:14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" filled="f" stroked="f">
              <v:textbox inset="0,0,0,0">
                <w:txbxContent>
                  <w:p w:rsidR="009769C8" w:rsidRDefault="00EB202B">
                    <w:pPr>
                      <w:spacing w:line="280" w:lineRule="exact"/>
                      <w:ind w:left="20"/>
                      <w:jc w:val="left"/>
                      <w:rPr>
                        <w:rFonts w:ascii="宋体"/>
                        <w:sz w:val="24"/>
                      </w:rPr>
                    </w:pPr>
                    <w:r>
                      <w:rPr>
                        <w:rFonts w:ascii="宋体"/>
                        <w:sz w:val="24"/>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02B" w:rsidRDefault="00EB202B" w:rsidP="00D615CB">
      <w:r>
        <w:separator/>
      </w:r>
    </w:p>
  </w:footnote>
  <w:footnote w:type="continuationSeparator" w:id="0">
    <w:p w:rsidR="00EB202B" w:rsidRDefault="00EB202B" w:rsidP="00D61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9C8" w:rsidRDefault="00EB202B">
    <w:pPr>
      <w:pStyle w:val="afffffd"/>
      <w:spacing w:line="14" w:lineRule="auto"/>
      <w:rPr>
        <w:sz w:val="20"/>
      </w:rPr>
    </w:pPr>
    <w:r>
      <w:rPr>
        <w:noProof/>
      </w:rPr>
      <mc:AlternateContent>
        <mc:Choice Requires="wps">
          <w:drawing>
            <wp:anchor distT="0" distB="0" distL="114300" distR="114300" simplePos="0" relativeHeight="251659264" behindDoc="1" locked="0" layoutInCell="1" allowOverlap="1" wp14:anchorId="57003DDA" wp14:editId="3F51B634">
              <wp:simplePos x="0" y="0"/>
              <wp:positionH relativeFrom="page">
                <wp:posOffset>882650</wp:posOffset>
              </wp:positionH>
              <wp:positionV relativeFrom="page">
                <wp:posOffset>604520</wp:posOffset>
              </wp:positionV>
              <wp:extent cx="5796280" cy="0"/>
              <wp:effectExtent l="0" t="0" r="0" b="0"/>
              <wp:wrapNone/>
              <wp:docPr id="1" name="直线 1"/>
              <wp:cNvGraphicFramePr/>
              <a:graphic xmlns:a="http://schemas.openxmlformats.org/drawingml/2006/main">
                <a:graphicData uri="http://schemas.microsoft.com/office/word/2010/wordprocessingShape">
                  <wps:wsp>
                    <wps:cNvCnPr/>
                    <wps:spPr>
                      <a:xfrm>
                        <a:off x="0" y="0"/>
                        <a:ext cx="5796280"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1" o:spid="_x0000_s1026" style="position:absolute;left:0;text-align:left;z-index:-251657216;visibility:visible;mso-wrap-style:square;mso-wrap-distance-left:9pt;mso-wrap-distance-top:0;mso-wrap-distance-right:9pt;mso-wrap-distance-bottom:0;mso-position-horizontal:absolute;mso-position-horizontal-relative:page;mso-position-vertical:absolute;mso-position-vertical-relative:page" from="69.5pt,47.6pt" to="525.9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" strokeweight=".72pt">
              <w10:wrap anchorx="page" anchory="page"/>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67DE50"/>
    <w:multiLevelType w:val="singleLevel"/>
    <w:tmpl w:val="8867DE50"/>
    <w:lvl w:ilvl="0">
      <w:start w:val="1"/>
      <w:numFmt w:val="bullet"/>
      <w:lvlText w:val=""/>
      <w:lvlJc w:val="left"/>
      <w:pPr>
        <w:ind w:left="420" w:hanging="420"/>
      </w:pPr>
      <w:rPr>
        <w:rFonts w:ascii="Wingdings" w:hAnsi="Wingdings" w:hint="default"/>
      </w:rPr>
    </w:lvl>
  </w:abstractNum>
  <w:abstractNum w:abstractNumId="1">
    <w:nsid w:val="8F6E9D02"/>
    <w:multiLevelType w:val="singleLevel"/>
    <w:tmpl w:val="8F6E9D02"/>
    <w:lvl w:ilvl="0">
      <w:start w:val="1"/>
      <w:numFmt w:val="decimal"/>
      <w:lvlText w:val="%1."/>
      <w:lvlJc w:val="left"/>
      <w:pPr>
        <w:ind w:left="425" w:hanging="425"/>
      </w:pPr>
      <w:rPr>
        <w:rFonts w:hint="default"/>
      </w:rPr>
    </w:lvl>
  </w:abstractNum>
  <w:abstractNum w:abstractNumId="2">
    <w:nsid w:val="980F7AAB"/>
    <w:multiLevelType w:val="multilevel"/>
    <w:tmpl w:val="980F7AAB"/>
    <w:lvl w:ilvl="0">
      <w:start w:val="1"/>
      <w:numFmt w:val="decimal"/>
      <w:lvlText w:val="%1."/>
      <w:lvlJc w:val="left"/>
      <w:pPr>
        <w:ind w:left="432" w:hanging="432"/>
      </w:pPr>
      <w:rPr>
        <w:rFonts w:ascii="仿宋" w:eastAsia="仿宋" w:hAnsi="仿宋" w:cstheme="majorEastAsia" w:hint="default"/>
        <w:sz w:val="21"/>
        <w:szCs w:val="21"/>
      </w:rPr>
    </w:lvl>
    <w:lvl w:ilvl="1">
      <w:start w:val="1"/>
      <w:numFmt w:val="decimal"/>
      <w:lvlText w:val="%1.%2."/>
      <w:lvlJc w:val="left"/>
      <w:pPr>
        <w:ind w:left="1142" w:hanging="575"/>
      </w:pPr>
      <w:rPr>
        <w:rFonts w:ascii="仿宋" w:eastAsia="仿宋" w:hAnsi="仿宋" w:cstheme="majorEastAsia" w:hint="default"/>
        <w:sz w:val="21"/>
        <w:szCs w:val="28"/>
      </w:rPr>
    </w:lvl>
    <w:lvl w:ilvl="2">
      <w:start w:val="1"/>
      <w:numFmt w:val="decimal"/>
      <w:lvlText w:val="%1.%2.%3."/>
      <w:lvlJc w:val="left"/>
      <w:pPr>
        <w:ind w:left="720" w:hanging="720"/>
      </w:pPr>
      <w:rPr>
        <w:rFonts w:asciiTheme="majorEastAsia" w:eastAsiaTheme="majorEastAsia" w:hAnsiTheme="majorEastAsia" w:cstheme="majorEastAsia" w:hint="default"/>
        <w:sz w:val="28"/>
      </w:rPr>
    </w:lvl>
    <w:lvl w:ilvl="3">
      <w:start w:val="1"/>
      <w:numFmt w:val="decimal"/>
      <w:lvlText w:val="%1.%2.%3.%4."/>
      <w:lvlJc w:val="left"/>
      <w:pPr>
        <w:ind w:left="864" w:hanging="864"/>
      </w:pPr>
      <w:rPr>
        <w:rFonts w:asciiTheme="majorEastAsia" w:eastAsiaTheme="majorEastAsia" w:hAnsiTheme="majorEastAsia" w:cstheme="majorEastAsia" w:hint="default"/>
        <w:sz w:val="24"/>
      </w:rPr>
    </w:lvl>
    <w:lvl w:ilvl="4">
      <w:start w:val="1"/>
      <w:numFmt w:val="decimal"/>
      <w:lvlText w:val="%1.%2.%3.%4.%5."/>
      <w:lvlJc w:val="left"/>
      <w:pPr>
        <w:ind w:left="1008" w:hanging="1008"/>
      </w:pPr>
      <w:rPr>
        <w:rFonts w:ascii="宋体" w:eastAsia="宋体" w:hAnsi="宋体" w:cstheme="majorEastAsia" w:hint="default"/>
        <w:sz w:val="21"/>
        <w:szCs w:val="21"/>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3">
    <w:nsid w:val="98BB0CC4"/>
    <w:multiLevelType w:val="singleLevel"/>
    <w:tmpl w:val="98BB0CC4"/>
    <w:lvl w:ilvl="0">
      <w:start w:val="1"/>
      <w:numFmt w:val="decimal"/>
      <w:lvlText w:val="%1."/>
      <w:lvlJc w:val="left"/>
      <w:pPr>
        <w:ind w:left="425" w:hanging="425"/>
      </w:pPr>
      <w:rPr>
        <w:rFonts w:hint="default"/>
      </w:rPr>
    </w:lvl>
  </w:abstractNum>
  <w:abstractNum w:abstractNumId="4">
    <w:nsid w:val="9CEE3C94"/>
    <w:multiLevelType w:val="singleLevel"/>
    <w:tmpl w:val="9CEE3C94"/>
    <w:lvl w:ilvl="0">
      <w:start w:val="1"/>
      <w:numFmt w:val="decimal"/>
      <w:lvlText w:val="%1."/>
      <w:lvlJc w:val="left"/>
      <w:pPr>
        <w:ind w:left="425" w:hanging="425"/>
      </w:pPr>
      <w:rPr>
        <w:rFonts w:hint="default"/>
      </w:rPr>
    </w:lvl>
  </w:abstractNum>
  <w:abstractNum w:abstractNumId="5">
    <w:nsid w:val="9D475F86"/>
    <w:multiLevelType w:val="singleLevel"/>
    <w:tmpl w:val="9D475F86"/>
    <w:lvl w:ilvl="0">
      <w:start w:val="1"/>
      <w:numFmt w:val="decimal"/>
      <w:lvlText w:val="%1."/>
      <w:lvlJc w:val="left"/>
      <w:pPr>
        <w:ind w:left="425" w:hanging="425"/>
      </w:pPr>
      <w:rPr>
        <w:rFonts w:hint="default"/>
      </w:rPr>
    </w:lvl>
  </w:abstractNum>
  <w:abstractNum w:abstractNumId="6">
    <w:nsid w:val="9F5806DE"/>
    <w:multiLevelType w:val="singleLevel"/>
    <w:tmpl w:val="9F5806DE"/>
    <w:lvl w:ilvl="0">
      <w:start w:val="1"/>
      <w:numFmt w:val="decimal"/>
      <w:lvlText w:val="%1."/>
      <w:lvlJc w:val="left"/>
      <w:pPr>
        <w:ind w:left="425" w:hanging="425"/>
      </w:pPr>
      <w:rPr>
        <w:rFonts w:hint="default"/>
      </w:rPr>
    </w:lvl>
  </w:abstractNum>
  <w:abstractNum w:abstractNumId="7">
    <w:nsid w:val="C997AE19"/>
    <w:multiLevelType w:val="multilevel"/>
    <w:tmpl w:val="C997AE19"/>
    <w:lvl w:ilvl="0">
      <w:start w:val="1"/>
      <w:numFmt w:val="bullet"/>
      <w:pStyle w:val="4"/>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DF35E665"/>
    <w:multiLevelType w:val="singleLevel"/>
    <w:tmpl w:val="DF35E665"/>
    <w:lvl w:ilvl="0">
      <w:start w:val="1"/>
      <w:numFmt w:val="bullet"/>
      <w:lvlText w:val=""/>
      <w:lvlJc w:val="left"/>
      <w:pPr>
        <w:ind w:left="420" w:hanging="420"/>
      </w:pPr>
      <w:rPr>
        <w:rFonts w:ascii="Wingdings" w:hAnsi="Wingdings" w:hint="default"/>
      </w:rPr>
    </w:lvl>
  </w:abstractNum>
  <w:abstractNum w:abstractNumId="9">
    <w:nsid w:val="FFFFFF7D"/>
    <w:multiLevelType w:val="singleLevel"/>
    <w:tmpl w:val="FFFFFF7D"/>
    <w:lvl w:ilvl="0">
      <w:start w:val="1"/>
      <w:numFmt w:val="decimal"/>
      <w:pStyle w:val="40"/>
      <w:lvlText w:val="%1."/>
      <w:lvlJc w:val="left"/>
      <w:pPr>
        <w:tabs>
          <w:tab w:val="left" w:pos="1620"/>
        </w:tabs>
        <w:ind w:left="1620" w:hanging="360"/>
      </w:pPr>
    </w:lvl>
  </w:abstractNum>
  <w:abstractNum w:abstractNumId="10">
    <w:nsid w:val="FFFFFF7F"/>
    <w:multiLevelType w:val="singleLevel"/>
    <w:tmpl w:val="FFFFFF7F"/>
    <w:lvl w:ilvl="0">
      <w:start w:val="1"/>
      <w:numFmt w:val="decimal"/>
      <w:pStyle w:val="U2"/>
      <w:lvlText w:val="%1."/>
      <w:lvlJc w:val="left"/>
      <w:pPr>
        <w:tabs>
          <w:tab w:val="left" w:pos="780"/>
        </w:tabs>
        <w:ind w:left="780" w:hanging="360"/>
      </w:pPr>
    </w:lvl>
  </w:abstractNum>
  <w:abstractNum w:abstractNumId="11">
    <w:nsid w:val="FFFFFF82"/>
    <w:multiLevelType w:val="singleLevel"/>
    <w:tmpl w:val="FFFFFF82"/>
    <w:lvl w:ilvl="0">
      <w:start w:val="1"/>
      <w:numFmt w:val="bullet"/>
      <w:pStyle w:val="3"/>
      <w:lvlText w:val=""/>
      <w:lvlJc w:val="left"/>
      <w:pPr>
        <w:tabs>
          <w:tab w:val="left" w:pos="1200"/>
        </w:tabs>
        <w:ind w:left="1200" w:hanging="360"/>
      </w:pPr>
      <w:rPr>
        <w:rFonts w:ascii="Wingdings" w:hAnsi="Wingdings" w:hint="default"/>
      </w:rPr>
    </w:lvl>
  </w:abstractNum>
  <w:abstractNum w:abstractNumId="12">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000000D"/>
    <w:multiLevelType w:val="multilevel"/>
    <w:tmpl w:val="0000000D"/>
    <w:lvl w:ilvl="0">
      <w:start w:val="1"/>
      <w:numFmt w:val="lowerLetter"/>
      <w:pStyle w:val="30"/>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4">
    <w:nsid w:val="0000000F"/>
    <w:multiLevelType w:val="multilevel"/>
    <w:tmpl w:val="0000000F"/>
    <w:lvl w:ilvl="0">
      <w:start w:val="1"/>
      <w:numFmt w:val="decimal"/>
      <w:pStyle w:val="205050505"/>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00000011"/>
    <w:multiLevelType w:val="multilevel"/>
    <w:tmpl w:val="00000011"/>
    <w:lvl w:ilvl="0">
      <w:start w:val="1"/>
      <w:numFmt w:val="bullet"/>
      <w:pStyle w:val="10"/>
      <w:lvlText w:val=""/>
      <w:lvlJc w:val="left"/>
      <w:pPr>
        <w:tabs>
          <w:tab w:val="left" w:pos="2172"/>
        </w:tabs>
        <w:ind w:left="2420" w:hanging="653"/>
      </w:pPr>
      <w:rPr>
        <w:rFonts w:ascii="方正小标宋_GBK" w:hAnsi="方正小标宋_GBK" w:hint="default"/>
      </w:rPr>
    </w:lvl>
    <w:lvl w:ilvl="1">
      <w:start w:val="1"/>
      <w:numFmt w:val="bullet"/>
      <w:lvlText w:val=""/>
      <w:lvlJc w:val="left"/>
      <w:pPr>
        <w:tabs>
          <w:tab w:val="left" w:pos="1141"/>
        </w:tabs>
        <w:ind w:left="1141" w:hanging="420"/>
      </w:pPr>
      <w:rPr>
        <w:rFonts w:ascii="方正小标宋_GBK" w:hAnsi="方正小标宋_GBK" w:hint="default"/>
      </w:rPr>
    </w:lvl>
    <w:lvl w:ilvl="2">
      <w:start w:val="1"/>
      <w:numFmt w:val="bullet"/>
      <w:lvlText w:val=""/>
      <w:lvlJc w:val="left"/>
      <w:pPr>
        <w:tabs>
          <w:tab w:val="left" w:pos="1561"/>
        </w:tabs>
        <w:ind w:left="1561" w:hanging="420"/>
      </w:pPr>
      <w:rPr>
        <w:rFonts w:ascii="方正小标宋_GBK" w:hAnsi="方正小标宋_GBK" w:hint="default"/>
      </w:rPr>
    </w:lvl>
    <w:lvl w:ilvl="3">
      <w:start w:val="1"/>
      <w:numFmt w:val="bullet"/>
      <w:pStyle w:val="455"/>
      <w:lvlText w:val=""/>
      <w:lvlJc w:val="left"/>
      <w:pPr>
        <w:tabs>
          <w:tab w:val="left" w:pos="1981"/>
        </w:tabs>
        <w:ind w:left="1981" w:hanging="420"/>
      </w:pPr>
      <w:rPr>
        <w:rFonts w:ascii="方正小标宋_GBK" w:hAnsi="方正小标宋_GBK" w:hint="default"/>
      </w:rPr>
    </w:lvl>
    <w:lvl w:ilvl="4">
      <w:start w:val="1"/>
      <w:numFmt w:val="bullet"/>
      <w:lvlText w:val=""/>
      <w:lvlJc w:val="left"/>
      <w:pPr>
        <w:tabs>
          <w:tab w:val="left" w:pos="2401"/>
        </w:tabs>
        <w:ind w:left="2401" w:hanging="420"/>
      </w:pPr>
      <w:rPr>
        <w:rFonts w:ascii="方正小标宋_GBK" w:hAnsi="方正小标宋_GBK" w:hint="default"/>
      </w:rPr>
    </w:lvl>
    <w:lvl w:ilvl="5">
      <w:start w:val="1"/>
      <w:numFmt w:val="bullet"/>
      <w:lvlText w:val=""/>
      <w:lvlJc w:val="left"/>
      <w:pPr>
        <w:tabs>
          <w:tab w:val="left" w:pos="2821"/>
        </w:tabs>
        <w:ind w:left="2821" w:hanging="420"/>
      </w:pPr>
      <w:rPr>
        <w:rFonts w:ascii="方正小标宋_GBK" w:hAnsi="方正小标宋_GBK" w:hint="default"/>
      </w:rPr>
    </w:lvl>
    <w:lvl w:ilvl="6">
      <w:start w:val="1"/>
      <w:numFmt w:val="bullet"/>
      <w:lvlText w:val=""/>
      <w:lvlJc w:val="left"/>
      <w:pPr>
        <w:tabs>
          <w:tab w:val="left" w:pos="3241"/>
        </w:tabs>
        <w:ind w:left="3241" w:hanging="420"/>
      </w:pPr>
      <w:rPr>
        <w:rFonts w:ascii="方正小标宋_GBK" w:hAnsi="方正小标宋_GBK" w:hint="default"/>
      </w:rPr>
    </w:lvl>
    <w:lvl w:ilvl="7">
      <w:start w:val="1"/>
      <w:numFmt w:val="bullet"/>
      <w:lvlText w:val=""/>
      <w:lvlJc w:val="left"/>
      <w:pPr>
        <w:tabs>
          <w:tab w:val="left" w:pos="3661"/>
        </w:tabs>
        <w:ind w:left="3661" w:hanging="420"/>
      </w:pPr>
      <w:rPr>
        <w:rFonts w:ascii="方正小标宋_GBK" w:hAnsi="方正小标宋_GBK" w:hint="default"/>
      </w:rPr>
    </w:lvl>
    <w:lvl w:ilvl="8">
      <w:start w:val="1"/>
      <w:numFmt w:val="bullet"/>
      <w:lvlText w:val=""/>
      <w:lvlJc w:val="left"/>
      <w:pPr>
        <w:tabs>
          <w:tab w:val="left" w:pos="4081"/>
        </w:tabs>
        <w:ind w:left="4081" w:hanging="420"/>
      </w:pPr>
      <w:rPr>
        <w:rFonts w:ascii="方正小标宋_GBK" w:hAnsi="方正小标宋_GBK" w:hint="default"/>
      </w:rPr>
    </w:lvl>
  </w:abstractNum>
  <w:abstractNum w:abstractNumId="16">
    <w:nsid w:val="00000013"/>
    <w:multiLevelType w:val="singleLevel"/>
    <w:tmpl w:val="00000013"/>
    <w:lvl w:ilvl="0">
      <w:start w:val="1"/>
      <w:numFmt w:val="decimal"/>
      <w:pStyle w:val="11"/>
      <w:lvlText w:val="%1."/>
      <w:lvlJc w:val="left"/>
      <w:pPr>
        <w:tabs>
          <w:tab w:val="left" w:pos="360"/>
        </w:tabs>
        <w:ind w:left="360" w:hanging="360"/>
      </w:pPr>
      <w:rPr>
        <w:rFonts w:hint="default"/>
      </w:rPr>
    </w:lvl>
  </w:abstractNum>
  <w:abstractNum w:abstractNumId="17">
    <w:nsid w:val="0000001A"/>
    <w:multiLevelType w:val="multilevel"/>
    <w:tmpl w:val="0000001A"/>
    <w:lvl w:ilvl="0">
      <w:start w:val="1"/>
      <w:numFmt w:val="bullet"/>
      <w:pStyle w:val="35-1"/>
      <w:lvlText w:val=""/>
      <w:lvlJc w:val="left"/>
      <w:pPr>
        <w:ind w:left="840" w:hanging="420"/>
      </w:pPr>
      <w:rPr>
        <w:rFonts w:ascii="Wingdings" w:hAnsi="Wingdings" w:hint="default"/>
        <w:b w:val="0"/>
        <w:bCs w:val="0"/>
        <w:i w:val="0"/>
        <w:iCs w:val="0"/>
        <w:caps w:val="0"/>
        <w:smallCaps w:val="0"/>
        <w:strike w:val="0"/>
        <w:dstrike w:val="0"/>
        <w:vanish w:val="0"/>
        <w:color w:val="000000"/>
        <w:spacing w:val="0"/>
        <w:position w:val="0"/>
        <w:u w:val="none"/>
        <w:vertAlign w:val="baseline"/>
      </w:rPr>
    </w:lvl>
    <w:lvl w:ilvl="1">
      <w:start w:val="1"/>
      <w:numFmt w:val="bullet"/>
      <w:lvlText w:val=""/>
      <w:lvlJc w:val="left"/>
      <w:pPr>
        <w:tabs>
          <w:tab w:val="left" w:pos="1260"/>
        </w:tabs>
        <w:ind w:left="1260" w:hanging="420"/>
      </w:pPr>
      <w:rPr>
        <w:rFonts w:ascii="Wingdings" w:hAnsi="Wingding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nsid w:val="0000001F"/>
    <w:multiLevelType w:val="multilevel"/>
    <w:tmpl w:val="0000001F"/>
    <w:lvl w:ilvl="0">
      <w:start w:val="1"/>
      <w:numFmt w:val="bullet"/>
      <w:pStyle w:val="a"/>
      <w:lvlText w:val=""/>
      <w:lvlJc w:val="left"/>
      <w:pPr>
        <w:ind w:left="507" w:hanging="420"/>
      </w:pPr>
      <w:rPr>
        <w:rFonts w:ascii="Wingdings" w:hAnsi="Wingdings" w:hint="default"/>
      </w:rPr>
    </w:lvl>
    <w:lvl w:ilvl="1">
      <w:start w:val="1"/>
      <w:numFmt w:val="bullet"/>
      <w:lvlText w:val=""/>
      <w:lvlJc w:val="left"/>
      <w:pPr>
        <w:ind w:left="360" w:hanging="420"/>
      </w:pPr>
      <w:rPr>
        <w:rFonts w:ascii="Wingdings" w:hAnsi="Wingdings" w:hint="default"/>
      </w:rPr>
    </w:lvl>
    <w:lvl w:ilvl="2">
      <w:start w:val="1"/>
      <w:numFmt w:val="bullet"/>
      <w:lvlText w:val=""/>
      <w:lvlJc w:val="left"/>
      <w:pPr>
        <w:ind w:left="780" w:hanging="420"/>
      </w:pPr>
      <w:rPr>
        <w:rFonts w:ascii="Wingdings" w:hAnsi="Wingdings" w:hint="default"/>
      </w:rPr>
    </w:lvl>
    <w:lvl w:ilvl="3">
      <w:start w:val="1"/>
      <w:numFmt w:val="bullet"/>
      <w:lvlText w:val=""/>
      <w:lvlJc w:val="left"/>
      <w:pPr>
        <w:ind w:left="1200" w:hanging="420"/>
      </w:pPr>
      <w:rPr>
        <w:rFonts w:ascii="Wingdings" w:hAnsi="Wingdings" w:hint="default"/>
      </w:rPr>
    </w:lvl>
    <w:lvl w:ilvl="4">
      <w:start w:val="1"/>
      <w:numFmt w:val="bullet"/>
      <w:lvlText w:val=""/>
      <w:lvlJc w:val="left"/>
      <w:pPr>
        <w:ind w:left="1620" w:hanging="420"/>
      </w:pPr>
      <w:rPr>
        <w:rFonts w:ascii="Wingdings" w:hAnsi="Wingdings" w:hint="default"/>
      </w:rPr>
    </w:lvl>
    <w:lvl w:ilvl="5">
      <w:start w:val="1"/>
      <w:numFmt w:val="bullet"/>
      <w:lvlText w:val=""/>
      <w:lvlJc w:val="left"/>
      <w:pPr>
        <w:ind w:left="2040" w:hanging="420"/>
      </w:pPr>
      <w:rPr>
        <w:rFonts w:ascii="Wingdings" w:hAnsi="Wingdings" w:hint="default"/>
      </w:rPr>
    </w:lvl>
    <w:lvl w:ilvl="6">
      <w:start w:val="1"/>
      <w:numFmt w:val="bullet"/>
      <w:lvlText w:val=""/>
      <w:lvlJc w:val="left"/>
      <w:pPr>
        <w:ind w:left="2460" w:hanging="420"/>
      </w:pPr>
      <w:rPr>
        <w:rFonts w:ascii="Wingdings" w:hAnsi="Wingdings" w:hint="default"/>
      </w:rPr>
    </w:lvl>
    <w:lvl w:ilvl="7">
      <w:start w:val="1"/>
      <w:numFmt w:val="bullet"/>
      <w:lvlText w:val=""/>
      <w:lvlJc w:val="left"/>
      <w:pPr>
        <w:ind w:left="2880" w:hanging="420"/>
      </w:pPr>
      <w:rPr>
        <w:rFonts w:ascii="Wingdings" w:hAnsi="Wingdings" w:hint="default"/>
      </w:rPr>
    </w:lvl>
    <w:lvl w:ilvl="8">
      <w:start w:val="1"/>
      <w:numFmt w:val="bullet"/>
      <w:lvlText w:val=""/>
      <w:lvlJc w:val="left"/>
      <w:pPr>
        <w:ind w:left="3300" w:hanging="420"/>
      </w:pPr>
      <w:rPr>
        <w:rFonts w:ascii="Wingdings" w:hAnsi="Wingdings" w:hint="default"/>
      </w:rPr>
    </w:lvl>
  </w:abstractNum>
  <w:abstractNum w:abstractNumId="19">
    <w:nsid w:val="00000023"/>
    <w:multiLevelType w:val="multilevel"/>
    <w:tmpl w:val="00000023"/>
    <w:lvl w:ilvl="0">
      <w:start w:val="1"/>
      <w:numFmt w:val="decimal"/>
      <w:pStyle w:val="12"/>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0">
    <w:nsid w:val="00000026"/>
    <w:multiLevelType w:val="multilevel"/>
    <w:tmpl w:val="00000026"/>
    <w:lvl w:ilvl="0">
      <w:start w:val="1"/>
      <w:numFmt w:val="decimal"/>
      <w:pStyle w:val="a0"/>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1"/>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2"/>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3"/>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4"/>
      <w:isLgl/>
      <w:suff w:val="nothing"/>
      <w:lvlText w:val="%1.%2.%3.%4.%5.%6　"/>
      <w:lvlJc w:val="left"/>
      <w:pPr>
        <w:ind w:left="-25" w:firstLine="0"/>
      </w:pPr>
      <w:rPr>
        <w:rFonts w:ascii="Times New Roman" w:eastAsia="宋体" w:hAnsi="Times New Roman" w:hint="default"/>
        <w:b/>
        <w:i w:val="0"/>
        <w:sz w:val="28"/>
      </w:rPr>
    </w:lvl>
    <w:lvl w:ilvl="6">
      <w:start w:val="1"/>
      <w:numFmt w:val="lowerLetter"/>
      <w:pStyle w:val="a5"/>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6"/>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21">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22">
    <w:nsid w:val="00000033"/>
    <w:multiLevelType w:val="multilevel"/>
    <w:tmpl w:val="00000033"/>
    <w:lvl w:ilvl="0">
      <w:start w:val="1"/>
      <w:numFmt w:val="decimal"/>
      <w:lvlText w:val="%1、"/>
      <w:lvlJc w:val="left"/>
      <w:pPr>
        <w:ind w:left="420" w:hanging="420"/>
      </w:pPr>
      <w:rPr>
        <w:rFonts w:hint="eastAsia"/>
        <w:sz w:val="24"/>
        <w:szCs w:val="24"/>
      </w:rPr>
    </w:lvl>
    <w:lvl w:ilvl="1">
      <w:start w:val="1"/>
      <w:numFmt w:val="lowerLetter"/>
      <w:lvlRestart w:val="0"/>
      <w:pStyle w:val="a7"/>
      <w:lvlText w:val="%2)"/>
      <w:lvlJc w:val="left"/>
      <w:pPr>
        <w:ind w:left="840" w:hanging="420"/>
      </w:pPr>
    </w:lvl>
    <w:lvl w:ilvl="2">
      <w:start w:val="1"/>
      <w:numFmt w:val="lowerRoman"/>
      <w:lvlRestart w:val="0"/>
      <w:lvlText w:val="%3."/>
      <w:lvlJc w:val="right"/>
      <w:pPr>
        <w:ind w:left="1260" w:hanging="420"/>
      </w:pPr>
    </w:lvl>
    <w:lvl w:ilvl="3">
      <w:start w:val="1"/>
      <w:numFmt w:val="decimal"/>
      <w:lvlRestart w:val="0"/>
      <w:lvlText w:val="%4."/>
      <w:lvlJc w:val="left"/>
      <w:pPr>
        <w:ind w:left="1680" w:hanging="420"/>
      </w:pPr>
    </w:lvl>
    <w:lvl w:ilvl="4">
      <w:start w:val="1"/>
      <w:numFmt w:val="lowerLetter"/>
      <w:lvlRestart w:val="0"/>
      <w:lvlText w:val="%5)"/>
      <w:lvlJc w:val="left"/>
      <w:pPr>
        <w:ind w:left="2100" w:hanging="420"/>
      </w:pPr>
    </w:lvl>
    <w:lvl w:ilvl="5">
      <w:start w:val="1"/>
      <w:numFmt w:val="lowerRoman"/>
      <w:lvlRestart w:val="0"/>
      <w:lvlText w:val="%6."/>
      <w:lvlJc w:val="right"/>
      <w:pPr>
        <w:ind w:left="2520" w:hanging="420"/>
      </w:pPr>
    </w:lvl>
    <w:lvl w:ilvl="6">
      <w:start w:val="1"/>
      <w:numFmt w:val="decimal"/>
      <w:lvlRestart w:val="0"/>
      <w:lvlText w:val="%7."/>
      <w:lvlJc w:val="left"/>
      <w:pPr>
        <w:ind w:left="2940" w:hanging="420"/>
      </w:pPr>
    </w:lvl>
    <w:lvl w:ilvl="7">
      <w:start w:val="1"/>
      <w:numFmt w:val="lowerLetter"/>
      <w:lvlRestart w:val="0"/>
      <w:lvlText w:val="%8)"/>
      <w:lvlJc w:val="left"/>
      <w:pPr>
        <w:ind w:left="3360" w:hanging="420"/>
      </w:pPr>
    </w:lvl>
    <w:lvl w:ilvl="8">
      <w:start w:val="1"/>
      <w:numFmt w:val="lowerRoman"/>
      <w:lvlRestart w:val="0"/>
      <w:lvlText w:val="%9."/>
      <w:lvlJc w:val="right"/>
      <w:pPr>
        <w:ind w:left="3780" w:hanging="420"/>
      </w:pPr>
    </w:lvl>
  </w:abstractNum>
  <w:abstractNum w:abstractNumId="23">
    <w:nsid w:val="0000003A"/>
    <w:multiLevelType w:val="multilevel"/>
    <w:tmpl w:val="0000003A"/>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pStyle w:val="31"/>
      <w:lvlText w:val="%1.%2.%3"/>
      <w:lvlJc w:val="left"/>
      <w:pPr>
        <w:tabs>
          <w:tab w:val="left" w:pos="720"/>
        </w:tabs>
        <w:ind w:left="720" w:hanging="720"/>
      </w:pPr>
      <w:rPr>
        <w:rFonts w:hint="eastAsia"/>
      </w:rPr>
    </w:lvl>
    <w:lvl w:ilvl="3">
      <w:start w:val="1"/>
      <w:numFmt w:val="decimal"/>
      <w:lvlText w:val="%1.%2.%3.%4"/>
      <w:lvlJc w:val="left"/>
      <w:pPr>
        <w:tabs>
          <w:tab w:val="left" w:pos="2376"/>
        </w:tabs>
        <w:ind w:left="2376"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4">
    <w:nsid w:val="0000004C"/>
    <w:multiLevelType w:val="singleLevel"/>
    <w:tmpl w:val="0000004C"/>
    <w:lvl w:ilvl="0">
      <w:start w:val="1"/>
      <w:numFmt w:val="decimal"/>
      <w:pStyle w:val="yj"/>
      <w:lvlText w:val="%1."/>
      <w:lvlJc w:val="left"/>
      <w:pPr>
        <w:tabs>
          <w:tab w:val="left" w:pos="360"/>
        </w:tabs>
        <w:ind w:left="360" w:hanging="360"/>
      </w:pPr>
    </w:lvl>
  </w:abstractNum>
  <w:abstractNum w:abstractNumId="25">
    <w:nsid w:val="00000094"/>
    <w:multiLevelType w:val="multilevel"/>
    <w:tmpl w:val="00000094"/>
    <w:lvl w:ilvl="0">
      <w:start w:val="1"/>
      <w:numFmt w:val="bullet"/>
      <w:pStyle w:val="yj0"/>
      <w:lvlText w:val=""/>
      <w:lvlJc w:val="left"/>
      <w:pPr>
        <w:tabs>
          <w:tab w:val="left" w:pos="680"/>
        </w:tabs>
        <w:ind w:left="680" w:hanging="396"/>
      </w:pPr>
      <w:rPr>
        <w:rFonts w:ascii="Symbol" w:hAnsi="Symbol" w:hint="default"/>
        <w:color w:val="auto"/>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nsid w:val="000000A4"/>
    <w:multiLevelType w:val="multilevel"/>
    <w:tmpl w:val="000000A4"/>
    <w:lvl w:ilvl="0">
      <w:start w:val="1"/>
      <w:numFmt w:val="decimal"/>
      <w:pStyle w:val="a8"/>
      <w:lvlText w:val="第%1章"/>
      <w:lvlJc w:val="center"/>
      <w:pPr>
        <w:tabs>
          <w:tab w:val="left" w:pos="720"/>
        </w:tabs>
      </w:pPr>
      <w:rPr>
        <w:rFonts w:hint="eastAsia"/>
      </w:rPr>
    </w:lvl>
    <w:lvl w:ilvl="1">
      <w:start w:val="1"/>
      <w:numFmt w:val="decimal"/>
      <w:lvlText w:val="%1.%2"/>
      <w:lvlJc w:val="left"/>
      <w:pPr>
        <w:tabs>
          <w:tab w:val="left" w:pos="720"/>
        </w:tabs>
        <w:ind w:left="200" w:hanging="200"/>
      </w:pPr>
      <w:rPr>
        <w:rFonts w:hint="eastAsia"/>
      </w:rPr>
    </w:lvl>
    <w:lvl w:ilvl="2">
      <w:start w:val="1"/>
      <w:numFmt w:val="decimal"/>
      <w:lvlText w:val="%1.%2.%3"/>
      <w:lvlJc w:val="left"/>
      <w:pPr>
        <w:tabs>
          <w:tab w:val="left" w:pos="1080"/>
        </w:tabs>
      </w:pPr>
      <w:rPr>
        <w:rFonts w:hint="eastAsia"/>
      </w:rPr>
    </w:lvl>
    <w:lvl w:ilvl="3">
      <w:start w:val="1"/>
      <w:numFmt w:val="decimal"/>
      <w:lvlText w:val="%1.%2.%3.%4"/>
      <w:lvlJc w:val="left"/>
      <w:pPr>
        <w:tabs>
          <w:tab w:val="left" w:pos="1440"/>
        </w:tabs>
      </w:pPr>
      <w:rPr>
        <w:rFonts w:hint="eastAsia"/>
      </w:rPr>
    </w:lvl>
    <w:lvl w:ilvl="4">
      <w:start w:val="1"/>
      <w:numFmt w:val="decimal"/>
      <w:lvlText w:val="%1.%2.%3.%4.%5"/>
      <w:lvlJc w:val="left"/>
      <w:pPr>
        <w:tabs>
          <w:tab w:val="left" w:pos="1800"/>
        </w:tabs>
      </w:pPr>
      <w:rPr>
        <w:rFonts w:hint="eastAsia"/>
      </w:rPr>
    </w:lvl>
    <w:lvl w:ilvl="5">
      <w:start w:val="1"/>
      <w:numFmt w:val="decimal"/>
      <w:lvlText w:val="%1.%2.%3.%4.%5.%6"/>
      <w:lvlJc w:val="left"/>
      <w:pPr>
        <w:tabs>
          <w:tab w:val="left" w:pos="4149"/>
        </w:tabs>
        <w:ind w:left="2709"/>
      </w:pPr>
      <w:rPr>
        <w:rFonts w:hint="eastAsia"/>
      </w:rPr>
    </w:lvl>
    <w:lvl w:ilvl="6">
      <w:start w:val="1"/>
      <w:numFmt w:val="decimal"/>
      <w:lvlText w:val="%1.%2.%3.%4.%5.%6.%7"/>
      <w:lvlJc w:val="left"/>
      <w:pPr>
        <w:tabs>
          <w:tab w:val="left" w:pos="4574"/>
        </w:tabs>
        <w:ind w:left="4410" w:hanging="1276"/>
      </w:pPr>
      <w:rPr>
        <w:rFonts w:hint="eastAsia"/>
      </w:rPr>
    </w:lvl>
    <w:lvl w:ilvl="7">
      <w:start w:val="1"/>
      <w:numFmt w:val="decimal"/>
      <w:lvlText w:val="%1.%2.%3.%4.%5.%6.%7.%8"/>
      <w:lvlJc w:val="left"/>
      <w:pPr>
        <w:tabs>
          <w:tab w:val="left" w:pos="5359"/>
        </w:tabs>
        <w:ind w:left="4977" w:hanging="1418"/>
      </w:pPr>
      <w:rPr>
        <w:rFonts w:hint="eastAsia"/>
      </w:rPr>
    </w:lvl>
    <w:lvl w:ilvl="8">
      <w:start w:val="1"/>
      <w:numFmt w:val="decimal"/>
      <w:lvlText w:val="%1.%2.%3.%4.%5.%6.%7.%8.%9"/>
      <w:lvlJc w:val="left"/>
      <w:pPr>
        <w:tabs>
          <w:tab w:val="left" w:pos="6865"/>
        </w:tabs>
        <w:ind w:left="5685" w:hanging="1700"/>
      </w:pPr>
      <w:rPr>
        <w:rFonts w:hint="eastAsia"/>
      </w:rPr>
    </w:lvl>
  </w:abstractNum>
  <w:abstractNum w:abstractNumId="27">
    <w:nsid w:val="029D6984"/>
    <w:multiLevelType w:val="multilevel"/>
    <w:tmpl w:val="029D6984"/>
    <w:lvl w:ilvl="0">
      <w:start w:val="1"/>
      <w:numFmt w:val="decimal"/>
      <w:pStyle w:val="U1"/>
      <w:lvlText w:val="%1、"/>
      <w:lvlJc w:val="left"/>
      <w:pPr>
        <w:tabs>
          <w:tab w:val="left" w:pos="688"/>
        </w:tabs>
        <w:ind w:left="688" w:hanging="360"/>
      </w:pPr>
      <w:rPr>
        <w:rFonts w:hint="default"/>
      </w:rPr>
    </w:lvl>
    <w:lvl w:ilvl="1">
      <w:start w:val="1"/>
      <w:numFmt w:val="lowerLetter"/>
      <w:lvlText w:val="%2)"/>
      <w:lvlJc w:val="left"/>
      <w:pPr>
        <w:tabs>
          <w:tab w:val="left" w:pos="808"/>
        </w:tabs>
        <w:ind w:left="808" w:hanging="420"/>
      </w:pPr>
    </w:lvl>
    <w:lvl w:ilvl="2">
      <w:start w:val="1"/>
      <w:numFmt w:val="lowerRoman"/>
      <w:lvlText w:val="%3."/>
      <w:lvlJc w:val="right"/>
      <w:pPr>
        <w:tabs>
          <w:tab w:val="left" w:pos="1228"/>
        </w:tabs>
        <w:ind w:left="1228" w:hanging="420"/>
      </w:pPr>
    </w:lvl>
    <w:lvl w:ilvl="3">
      <w:start w:val="1"/>
      <w:numFmt w:val="decimal"/>
      <w:lvlText w:val="%4."/>
      <w:lvlJc w:val="left"/>
      <w:pPr>
        <w:tabs>
          <w:tab w:val="left" w:pos="1648"/>
        </w:tabs>
        <w:ind w:left="1648" w:hanging="420"/>
      </w:pPr>
    </w:lvl>
    <w:lvl w:ilvl="4">
      <w:start w:val="1"/>
      <w:numFmt w:val="lowerLetter"/>
      <w:lvlText w:val="%5)"/>
      <w:lvlJc w:val="left"/>
      <w:pPr>
        <w:tabs>
          <w:tab w:val="left" w:pos="2068"/>
        </w:tabs>
        <w:ind w:left="2068" w:hanging="420"/>
      </w:pPr>
    </w:lvl>
    <w:lvl w:ilvl="5">
      <w:start w:val="1"/>
      <w:numFmt w:val="lowerRoman"/>
      <w:lvlText w:val="%6."/>
      <w:lvlJc w:val="right"/>
      <w:pPr>
        <w:tabs>
          <w:tab w:val="left" w:pos="2488"/>
        </w:tabs>
        <w:ind w:left="2488" w:hanging="420"/>
      </w:pPr>
    </w:lvl>
    <w:lvl w:ilvl="6">
      <w:start w:val="1"/>
      <w:numFmt w:val="decimal"/>
      <w:lvlText w:val="%7."/>
      <w:lvlJc w:val="left"/>
      <w:pPr>
        <w:tabs>
          <w:tab w:val="left" w:pos="2908"/>
        </w:tabs>
        <w:ind w:left="2908" w:hanging="420"/>
      </w:pPr>
    </w:lvl>
    <w:lvl w:ilvl="7">
      <w:start w:val="1"/>
      <w:numFmt w:val="lowerLetter"/>
      <w:lvlText w:val="%8)"/>
      <w:lvlJc w:val="left"/>
      <w:pPr>
        <w:tabs>
          <w:tab w:val="left" w:pos="3328"/>
        </w:tabs>
        <w:ind w:left="3328" w:hanging="420"/>
      </w:pPr>
    </w:lvl>
    <w:lvl w:ilvl="8">
      <w:start w:val="1"/>
      <w:numFmt w:val="lowerRoman"/>
      <w:lvlText w:val="%9."/>
      <w:lvlJc w:val="right"/>
      <w:pPr>
        <w:tabs>
          <w:tab w:val="left" w:pos="3748"/>
        </w:tabs>
        <w:ind w:left="3748" w:hanging="420"/>
      </w:pPr>
    </w:lvl>
  </w:abstractNum>
  <w:abstractNum w:abstractNumId="28">
    <w:nsid w:val="042122AA"/>
    <w:multiLevelType w:val="multilevel"/>
    <w:tmpl w:val="042122AA"/>
    <w:lvl w:ilvl="0">
      <w:start w:val="1"/>
      <w:numFmt w:val="decimal"/>
      <w:lvlText w:val="%1)"/>
      <w:lvlJc w:val="left"/>
      <w:pPr>
        <w:tabs>
          <w:tab w:val="left" w:pos="780"/>
        </w:tabs>
        <w:ind w:left="780" w:hanging="420"/>
      </w:pPr>
    </w:lvl>
    <w:lvl w:ilvl="1">
      <w:start w:val="1"/>
      <w:numFmt w:val="lowerLetter"/>
      <w:lvlText w:val="%2)"/>
      <w:lvlJc w:val="left"/>
      <w:pPr>
        <w:tabs>
          <w:tab w:val="left" w:pos="1200"/>
        </w:tabs>
        <w:ind w:left="1200" w:hanging="420"/>
      </w:p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pStyle w:val="a9"/>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29">
    <w:nsid w:val="04655956"/>
    <w:multiLevelType w:val="multilevel"/>
    <w:tmpl w:val="04655956"/>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0">
    <w:nsid w:val="05357E8B"/>
    <w:multiLevelType w:val="multilevel"/>
    <w:tmpl w:val="05357E8B"/>
    <w:lvl w:ilvl="0">
      <w:start w:val="1"/>
      <w:numFmt w:val="bullet"/>
      <w:pStyle w:val="aa"/>
      <w:lvlText w:val=""/>
      <w:lvlJc w:val="left"/>
      <w:pPr>
        <w:ind w:left="420" w:hanging="420"/>
      </w:pPr>
      <w:rPr>
        <w:rFonts w:ascii="Wingdings" w:hAnsi="Wingdings" w:hint="default"/>
      </w:rPr>
    </w:lvl>
    <w:lvl w:ilvl="1">
      <w:start w:val="1"/>
      <w:numFmt w:val="bullet"/>
      <w:pStyle w:val="ab"/>
      <w:lvlText w:val=""/>
      <w:lvlJc w:val="left"/>
      <w:pPr>
        <w:ind w:left="704"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061E50F1"/>
    <w:multiLevelType w:val="multilevel"/>
    <w:tmpl w:val="061E50F1"/>
    <w:lvl w:ilvl="0">
      <w:start w:val="1"/>
      <w:numFmt w:val="decimal"/>
      <w:lvlText w:val="%1."/>
      <w:lvlJc w:val="left"/>
      <w:pPr>
        <w:ind w:left="840" w:hanging="480"/>
      </w:pPr>
      <w:rPr>
        <w:rFonts w:hint="default"/>
      </w:rPr>
    </w:lvl>
    <w:lvl w:ilvl="1">
      <w:start w:val="6"/>
      <w:numFmt w:val="decimal"/>
      <w:isLgl/>
      <w:lvlText w:val="%1.%2."/>
      <w:lvlJc w:val="left"/>
      <w:pPr>
        <w:ind w:left="1485" w:hanging="1125"/>
      </w:pPr>
      <w:rPr>
        <w:rFonts w:ascii="仿宋_GB2312" w:eastAsia="仿宋_GB2312" w:hAnsi="Calibri" w:cs="Times New Roman" w:hint="default"/>
      </w:rPr>
    </w:lvl>
    <w:lvl w:ilvl="2">
      <w:start w:val="1"/>
      <w:numFmt w:val="decimal"/>
      <w:pStyle w:val="3rd"/>
      <w:lvlText w:val="1.1.%3"/>
      <w:lvlJc w:val="left"/>
      <w:pPr>
        <w:ind w:left="1485" w:hanging="1125"/>
      </w:pPr>
      <w:rPr>
        <w:rFonts w:hint="eastAsia"/>
        <w:b w:val="0"/>
        <w:bCs/>
        <w:sz w:val="18"/>
        <w:szCs w:val="18"/>
      </w:rPr>
    </w:lvl>
    <w:lvl w:ilvl="3">
      <w:start w:val="1"/>
      <w:numFmt w:val="decimal"/>
      <w:isLgl/>
      <w:lvlText w:val="%1.%2.%3.%4."/>
      <w:lvlJc w:val="left"/>
      <w:pPr>
        <w:ind w:left="1800" w:hanging="1440"/>
      </w:pPr>
      <w:rPr>
        <w:rFonts w:ascii="仿宋_GB2312" w:eastAsia="仿宋_GB2312" w:hAnsi="Calibri" w:cs="Times New Roman" w:hint="default"/>
      </w:rPr>
    </w:lvl>
    <w:lvl w:ilvl="4">
      <w:start w:val="1"/>
      <w:numFmt w:val="decimal"/>
      <w:isLgl/>
      <w:lvlText w:val="%1.%2.%3.%4.%5."/>
      <w:lvlJc w:val="left"/>
      <w:pPr>
        <w:ind w:left="2160" w:hanging="1800"/>
      </w:pPr>
      <w:rPr>
        <w:rFonts w:ascii="仿宋_GB2312" w:eastAsia="仿宋_GB2312" w:hAnsi="Calibri" w:cs="Times New Roman" w:hint="default"/>
      </w:rPr>
    </w:lvl>
    <w:lvl w:ilvl="5">
      <w:start w:val="1"/>
      <w:numFmt w:val="decimal"/>
      <w:isLgl/>
      <w:lvlText w:val="%1.%2.%3.%4.%5.%6."/>
      <w:lvlJc w:val="left"/>
      <w:pPr>
        <w:ind w:left="2520" w:hanging="2160"/>
      </w:pPr>
      <w:rPr>
        <w:rFonts w:ascii="仿宋_GB2312" w:eastAsia="仿宋_GB2312" w:hAnsi="Calibri" w:cs="Times New Roman" w:hint="default"/>
      </w:rPr>
    </w:lvl>
    <w:lvl w:ilvl="6">
      <w:start w:val="1"/>
      <w:numFmt w:val="decimal"/>
      <w:isLgl/>
      <w:lvlText w:val="%1.%2.%3.%4.%5.%6.%7."/>
      <w:lvlJc w:val="left"/>
      <w:pPr>
        <w:ind w:left="2880" w:hanging="2520"/>
      </w:pPr>
      <w:rPr>
        <w:rFonts w:ascii="仿宋_GB2312" w:eastAsia="仿宋_GB2312" w:hAnsi="Calibri" w:cs="Times New Roman" w:hint="default"/>
      </w:rPr>
    </w:lvl>
    <w:lvl w:ilvl="7">
      <w:start w:val="1"/>
      <w:numFmt w:val="decimal"/>
      <w:isLgl/>
      <w:lvlText w:val="%1.%2.%3.%4.%5.%6.%7.%8."/>
      <w:lvlJc w:val="left"/>
      <w:pPr>
        <w:ind w:left="3240" w:hanging="2880"/>
      </w:pPr>
      <w:rPr>
        <w:rFonts w:ascii="仿宋_GB2312" w:eastAsia="仿宋_GB2312" w:hAnsi="Calibri" w:cs="Times New Roman" w:hint="default"/>
      </w:rPr>
    </w:lvl>
    <w:lvl w:ilvl="8">
      <w:start w:val="1"/>
      <w:numFmt w:val="decimal"/>
      <w:isLgl/>
      <w:lvlText w:val="%1.%2.%3.%4.%5.%6.%7.%8.%9."/>
      <w:lvlJc w:val="left"/>
      <w:pPr>
        <w:ind w:left="3600" w:hanging="3240"/>
      </w:pPr>
      <w:rPr>
        <w:rFonts w:ascii="仿宋_GB2312" w:eastAsia="仿宋_GB2312" w:hAnsi="Calibri" w:cs="Times New Roman" w:hint="default"/>
      </w:rPr>
    </w:lvl>
  </w:abstractNum>
  <w:abstractNum w:abstractNumId="32">
    <w:nsid w:val="076964F2"/>
    <w:multiLevelType w:val="multilevel"/>
    <w:tmpl w:val="076964F2"/>
    <w:lvl w:ilvl="0">
      <w:start w:val="1"/>
      <w:numFmt w:val="decimal"/>
      <w:pStyle w:val="ac"/>
      <w:lvlText w:val="%1."/>
      <w:lvlJc w:val="left"/>
      <w:pPr>
        <w:ind w:left="840" w:hanging="420"/>
      </w:pPr>
      <w:rPr>
        <w:rFonts w:ascii="Tahoma" w:hAnsi="Tahoma" w:hint="eastAsia"/>
        <w:sz w:val="20"/>
      </w:rPr>
    </w:lvl>
    <w:lvl w:ilvl="1">
      <w:start w:val="1"/>
      <w:numFmt w:val="decimal"/>
      <w:lvlText w:val="%2)"/>
      <w:lvlJc w:val="left"/>
      <w:pPr>
        <w:ind w:left="1260" w:hanging="420"/>
      </w:pPr>
    </w:lvl>
    <w:lvl w:ilvl="2">
      <w:start w:val="1"/>
      <w:numFmt w:val="bullet"/>
      <w:lvlText w:val=""/>
      <w:lvlJc w:val="left"/>
      <w:pPr>
        <w:ind w:left="1680" w:hanging="420"/>
      </w:pPr>
      <w:rPr>
        <w:rFonts w:ascii="Wingdings" w:hAnsi="Wingdings" w:hint="default"/>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3">
    <w:nsid w:val="076A2F27"/>
    <w:multiLevelType w:val="singleLevel"/>
    <w:tmpl w:val="076A2F27"/>
    <w:lvl w:ilvl="0">
      <w:start w:val="1"/>
      <w:numFmt w:val="decimal"/>
      <w:pStyle w:val="ad"/>
      <w:suff w:val="nothing"/>
      <w:lvlText w:val="（%1）"/>
      <w:lvlJc w:val="left"/>
      <w:pPr>
        <w:ind w:left="0" w:firstLine="0"/>
      </w:pPr>
      <w:rPr>
        <w:rFonts w:hint="eastAsia"/>
      </w:rPr>
    </w:lvl>
  </w:abstractNum>
  <w:abstractNum w:abstractNumId="34">
    <w:nsid w:val="07B31812"/>
    <w:multiLevelType w:val="multilevel"/>
    <w:tmpl w:val="07B31812"/>
    <w:lvl w:ilvl="0">
      <w:start w:val="1"/>
      <w:numFmt w:val="ideographDigital"/>
      <w:pStyle w:val="ae"/>
      <w:lvlText w:val="第%1部分."/>
      <w:lvlJc w:val="center"/>
      <w:pPr>
        <w:tabs>
          <w:tab w:val="left" w:pos="420"/>
        </w:tabs>
        <w:ind w:left="420" w:hanging="132"/>
      </w:pPr>
    </w:lvl>
    <w:lvl w:ilvl="1">
      <w:start w:val="1"/>
      <w:numFmt w:val="bullet"/>
      <w:lvlText w:val=""/>
      <w:lvlJc w:val="left"/>
      <w:pPr>
        <w:tabs>
          <w:tab w:val="left" w:pos="840"/>
        </w:tabs>
        <w:ind w:left="840" w:hanging="420"/>
      </w:pPr>
      <w:rPr>
        <w:rFonts w:ascii="Wingdings" w:hAnsi="Wingdings" w:hint="default"/>
      </w:rPr>
    </w:lvl>
    <w:lvl w:ilvl="2">
      <w:start w:val="1"/>
      <w:numFmt w:val="decimal"/>
      <w:lvlText w:val="%3．"/>
      <w:lvlJc w:val="left"/>
      <w:pPr>
        <w:tabs>
          <w:tab w:val="left" w:pos="1200"/>
        </w:tabs>
        <w:ind w:left="1200" w:hanging="36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nsid w:val="085426E3"/>
    <w:multiLevelType w:val="singleLevel"/>
    <w:tmpl w:val="085426E3"/>
    <w:lvl w:ilvl="0">
      <w:start w:val="1"/>
      <w:numFmt w:val="decimal"/>
      <w:lvlText w:val="%1."/>
      <w:lvlJc w:val="left"/>
      <w:pPr>
        <w:ind w:left="425" w:hanging="425"/>
      </w:pPr>
      <w:rPr>
        <w:rFonts w:hint="default"/>
      </w:rPr>
    </w:lvl>
  </w:abstractNum>
  <w:abstractNum w:abstractNumId="36">
    <w:nsid w:val="092B5F56"/>
    <w:multiLevelType w:val="singleLevel"/>
    <w:tmpl w:val="092B5F56"/>
    <w:lvl w:ilvl="0">
      <w:start w:val="1"/>
      <w:numFmt w:val="bullet"/>
      <w:pStyle w:val="HighlightedText"/>
      <w:lvlText w:val=""/>
      <w:lvlJc w:val="left"/>
      <w:pPr>
        <w:tabs>
          <w:tab w:val="left" w:pos="360"/>
        </w:tabs>
        <w:ind w:left="360" w:hanging="360"/>
      </w:pPr>
      <w:rPr>
        <w:rFonts w:ascii="Wingdings" w:hAnsi="Wingdings" w:hint="default"/>
        <w:sz w:val="16"/>
      </w:rPr>
    </w:lvl>
  </w:abstractNum>
  <w:abstractNum w:abstractNumId="37">
    <w:nsid w:val="094D73B7"/>
    <w:multiLevelType w:val="singleLevel"/>
    <w:tmpl w:val="094D73B7"/>
    <w:lvl w:ilvl="0">
      <w:start w:val="1"/>
      <w:numFmt w:val="bullet"/>
      <w:pStyle w:val="20"/>
      <w:lvlText w:val=""/>
      <w:lvlJc w:val="left"/>
      <w:pPr>
        <w:tabs>
          <w:tab w:val="left" w:pos="425"/>
        </w:tabs>
        <w:ind w:left="425" w:hanging="425"/>
      </w:pPr>
      <w:rPr>
        <w:rFonts w:ascii="Wingdings" w:hAnsi="Wingdings" w:hint="default"/>
      </w:rPr>
    </w:lvl>
  </w:abstractNum>
  <w:abstractNum w:abstractNumId="38">
    <w:nsid w:val="09C33108"/>
    <w:multiLevelType w:val="multilevel"/>
    <w:tmpl w:val="09C33108"/>
    <w:lvl w:ilvl="0">
      <w:start w:val="1"/>
      <w:numFmt w:val="bullet"/>
      <w:pStyle w:val="21"/>
      <w:lvlText w:val=""/>
      <w:lvlJc w:val="left"/>
      <w:pPr>
        <w:tabs>
          <w:tab w:val="left" w:pos="1860"/>
        </w:tabs>
        <w:ind w:left="1860" w:hanging="420"/>
      </w:pPr>
      <w:rPr>
        <w:rFonts w:ascii="Wingdings" w:hAnsi="Wingdings" w:hint="default"/>
      </w:rPr>
    </w:lvl>
    <w:lvl w:ilvl="1">
      <w:start w:val="1"/>
      <w:numFmt w:val="bullet"/>
      <w:lvlText w:val=""/>
      <w:lvlJc w:val="left"/>
      <w:pPr>
        <w:tabs>
          <w:tab w:val="left" w:pos="2280"/>
        </w:tabs>
        <w:ind w:left="2280" w:hanging="420"/>
      </w:pPr>
      <w:rPr>
        <w:rFonts w:ascii="Wingdings" w:hAnsi="Wingdings" w:hint="default"/>
      </w:rPr>
    </w:lvl>
    <w:lvl w:ilvl="2">
      <w:start w:val="1"/>
      <w:numFmt w:val="bullet"/>
      <w:lvlText w:val=""/>
      <w:lvlJc w:val="left"/>
      <w:pPr>
        <w:tabs>
          <w:tab w:val="left" w:pos="2700"/>
        </w:tabs>
        <w:ind w:left="2700" w:hanging="420"/>
      </w:pPr>
      <w:rPr>
        <w:rFonts w:ascii="Wingdings" w:hAnsi="Wingdings" w:hint="default"/>
      </w:rPr>
    </w:lvl>
    <w:lvl w:ilvl="3">
      <w:start w:val="1"/>
      <w:numFmt w:val="bullet"/>
      <w:lvlText w:val=""/>
      <w:lvlJc w:val="left"/>
      <w:pPr>
        <w:tabs>
          <w:tab w:val="left" w:pos="3120"/>
        </w:tabs>
        <w:ind w:left="3120" w:hanging="420"/>
      </w:pPr>
      <w:rPr>
        <w:rFonts w:ascii="Wingdings" w:hAnsi="Wingdings" w:hint="default"/>
      </w:rPr>
    </w:lvl>
    <w:lvl w:ilvl="4">
      <w:start w:val="1"/>
      <w:numFmt w:val="bullet"/>
      <w:lvlText w:val=""/>
      <w:lvlJc w:val="left"/>
      <w:pPr>
        <w:tabs>
          <w:tab w:val="left" w:pos="3540"/>
        </w:tabs>
        <w:ind w:left="3540" w:hanging="420"/>
      </w:pPr>
      <w:rPr>
        <w:rFonts w:ascii="Wingdings" w:hAnsi="Wingdings" w:hint="default"/>
      </w:rPr>
    </w:lvl>
    <w:lvl w:ilvl="5">
      <w:start w:val="1"/>
      <w:numFmt w:val="bullet"/>
      <w:lvlText w:val=""/>
      <w:lvlJc w:val="left"/>
      <w:pPr>
        <w:tabs>
          <w:tab w:val="left" w:pos="3960"/>
        </w:tabs>
        <w:ind w:left="3960" w:hanging="420"/>
      </w:pPr>
      <w:rPr>
        <w:rFonts w:ascii="Wingdings" w:hAnsi="Wingdings" w:hint="default"/>
      </w:rPr>
    </w:lvl>
    <w:lvl w:ilvl="6">
      <w:start w:val="1"/>
      <w:numFmt w:val="bullet"/>
      <w:lvlText w:val=""/>
      <w:lvlJc w:val="left"/>
      <w:pPr>
        <w:tabs>
          <w:tab w:val="left" w:pos="4380"/>
        </w:tabs>
        <w:ind w:left="4380" w:hanging="420"/>
      </w:pPr>
      <w:rPr>
        <w:rFonts w:ascii="Wingdings" w:hAnsi="Wingdings" w:hint="default"/>
      </w:rPr>
    </w:lvl>
    <w:lvl w:ilvl="7">
      <w:start w:val="1"/>
      <w:numFmt w:val="bullet"/>
      <w:lvlText w:val=""/>
      <w:lvlJc w:val="left"/>
      <w:pPr>
        <w:tabs>
          <w:tab w:val="left" w:pos="4800"/>
        </w:tabs>
        <w:ind w:left="4800" w:hanging="420"/>
      </w:pPr>
      <w:rPr>
        <w:rFonts w:ascii="Wingdings" w:hAnsi="Wingdings" w:hint="default"/>
      </w:rPr>
    </w:lvl>
    <w:lvl w:ilvl="8">
      <w:start w:val="1"/>
      <w:numFmt w:val="bullet"/>
      <w:lvlText w:val=""/>
      <w:lvlJc w:val="left"/>
      <w:pPr>
        <w:tabs>
          <w:tab w:val="left" w:pos="5220"/>
        </w:tabs>
        <w:ind w:left="5220" w:hanging="420"/>
      </w:pPr>
      <w:rPr>
        <w:rFonts w:ascii="Wingdings" w:hAnsi="Wingdings" w:hint="default"/>
      </w:rPr>
    </w:lvl>
  </w:abstractNum>
  <w:abstractNum w:abstractNumId="39">
    <w:nsid w:val="0AC42944"/>
    <w:multiLevelType w:val="multilevel"/>
    <w:tmpl w:val="0AC42944"/>
    <w:lvl w:ilvl="0">
      <w:start w:val="1"/>
      <w:numFmt w:val="bullet"/>
      <w:pStyle w:val="with"/>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upperRoman"/>
      <w:lvlText w:val="（%3）"/>
      <w:lvlJc w:val="left"/>
      <w:pPr>
        <w:tabs>
          <w:tab w:val="left" w:pos="1920"/>
        </w:tabs>
        <w:ind w:left="1920" w:hanging="1080"/>
      </w:p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0">
    <w:nsid w:val="0AFE9284"/>
    <w:multiLevelType w:val="singleLevel"/>
    <w:tmpl w:val="0AFE9284"/>
    <w:lvl w:ilvl="0">
      <w:start w:val="1"/>
      <w:numFmt w:val="decimal"/>
      <w:lvlText w:val="%1."/>
      <w:lvlJc w:val="left"/>
      <w:pPr>
        <w:ind w:left="425" w:hanging="425"/>
      </w:pPr>
      <w:rPr>
        <w:rFonts w:hint="default"/>
      </w:rPr>
    </w:lvl>
  </w:abstractNum>
  <w:abstractNum w:abstractNumId="41">
    <w:nsid w:val="0B7E7F9C"/>
    <w:multiLevelType w:val="multilevel"/>
    <w:tmpl w:val="0B7E7F9C"/>
    <w:lvl w:ilvl="0">
      <w:start w:val="1"/>
      <w:numFmt w:val="bullet"/>
      <w:pStyle w:val="41"/>
      <w:lvlText w:val=""/>
      <w:lvlJc w:val="left"/>
      <w:pPr>
        <w:tabs>
          <w:tab w:val="left" w:pos="420"/>
        </w:tabs>
        <w:ind w:left="420" w:hanging="420"/>
      </w:pPr>
      <w:rPr>
        <w:rFonts w:ascii="Wingdings" w:hAnsi="Wingdings" w:hint="default"/>
      </w:rPr>
    </w:lvl>
    <w:lvl w:ilvl="1">
      <w:start w:val="1"/>
      <w:numFmt w:val="bullet"/>
      <w:pStyle w:val="2H2H21H22H23H211H221H24H212H222H231H2111H22111"/>
      <w:lvlText w:val=""/>
      <w:lvlJc w:val="left"/>
      <w:pPr>
        <w:tabs>
          <w:tab w:val="left" w:pos="840"/>
        </w:tabs>
        <w:ind w:left="840" w:hanging="420"/>
      </w:pPr>
      <w:rPr>
        <w:rFonts w:ascii="Wingdings" w:hAnsi="Wingdings" w:hint="default"/>
      </w:rPr>
    </w:lvl>
    <w:lvl w:ilvl="2">
      <w:start w:val="1"/>
      <w:numFmt w:val="bullet"/>
      <w:pStyle w:val="305"/>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pStyle w:val="5"/>
      <w:lvlText w:val=""/>
      <w:lvlJc w:val="left"/>
      <w:pPr>
        <w:tabs>
          <w:tab w:val="left" w:pos="2100"/>
        </w:tabs>
        <w:ind w:left="2100" w:hanging="420"/>
      </w:pPr>
      <w:rPr>
        <w:rFonts w:ascii="Wingdings" w:hAnsi="Wingdings" w:hint="default"/>
      </w:rPr>
    </w:lvl>
    <w:lvl w:ilvl="5">
      <w:start w:val="1"/>
      <w:numFmt w:val="bullet"/>
      <w:pStyle w:val="6H6"/>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2">
    <w:nsid w:val="0C2215EF"/>
    <w:multiLevelType w:val="multilevel"/>
    <w:tmpl w:val="0C2215EF"/>
    <w:lvl w:ilvl="0">
      <w:start w:val="1"/>
      <w:numFmt w:val="bullet"/>
      <w:pStyle w:val="af"/>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3">
    <w:nsid w:val="0D70406F"/>
    <w:multiLevelType w:val="multilevel"/>
    <w:tmpl w:val="0D70406F"/>
    <w:lvl w:ilvl="0">
      <w:start w:val="1"/>
      <w:numFmt w:val="bullet"/>
      <w:pStyle w:val="15"/>
      <w:lvlText w:val=""/>
      <w:lvlJc w:val="left"/>
      <w:pPr>
        <w:tabs>
          <w:tab w:val="left" w:pos="1260"/>
        </w:tabs>
        <w:ind w:left="1260" w:hanging="420"/>
      </w:pPr>
      <w:rPr>
        <w:rFonts w:ascii="Wingdings" w:hAnsi="Wingdings" w:cs="Times New Roman" w:hint="default"/>
      </w:rPr>
    </w:lvl>
    <w:lvl w:ilvl="1">
      <w:start w:val="1"/>
      <w:numFmt w:val="bullet"/>
      <w:lvlText w:val=""/>
      <w:lvlJc w:val="left"/>
      <w:pPr>
        <w:tabs>
          <w:tab w:val="left" w:pos="1680"/>
        </w:tabs>
        <w:ind w:left="1680" w:hanging="420"/>
      </w:pPr>
      <w:rPr>
        <w:rFonts w:ascii="Wingdings" w:hAnsi="Wingdings" w:cs="Times New Roman" w:hint="default"/>
      </w:rPr>
    </w:lvl>
    <w:lvl w:ilvl="2">
      <w:start w:val="1"/>
      <w:numFmt w:val="bullet"/>
      <w:lvlText w:val=""/>
      <w:lvlJc w:val="left"/>
      <w:pPr>
        <w:tabs>
          <w:tab w:val="left" w:pos="2100"/>
        </w:tabs>
        <w:ind w:left="2100" w:hanging="420"/>
      </w:pPr>
      <w:rPr>
        <w:rFonts w:ascii="Wingdings" w:hAnsi="Wingdings" w:cs="Times New Roman" w:hint="default"/>
      </w:rPr>
    </w:lvl>
    <w:lvl w:ilvl="3">
      <w:start w:val="1"/>
      <w:numFmt w:val="bullet"/>
      <w:lvlText w:val=""/>
      <w:lvlJc w:val="left"/>
      <w:pPr>
        <w:tabs>
          <w:tab w:val="left" w:pos="2520"/>
        </w:tabs>
        <w:ind w:left="2520" w:hanging="420"/>
      </w:pPr>
      <w:rPr>
        <w:rFonts w:ascii="Wingdings" w:hAnsi="Wingdings" w:cs="Times New Roman" w:hint="default"/>
      </w:rPr>
    </w:lvl>
    <w:lvl w:ilvl="4">
      <w:start w:val="1"/>
      <w:numFmt w:val="bullet"/>
      <w:lvlText w:val=""/>
      <w:lvlJc w:val="left"/>
      <w:pPr>
        <w:tabs>
          <w:tab w:val="left" w:pos="2940"/>
        </w:tabs>
        <w:ind w:left="2940" w:hanging="420"/>
      </w:pPr>
      <w:rPr>
        <w:rFonts w:ascii="Wingdings" w:hAnsi="Wingdings" w:cs="Times New Roman" w:hint="default"/>
      </w:rPr>
    </w:lvl>
    <w:lvl w:ilvl="5">
      <w:start w:val="1"/>
      <w:numFmt w:val="bullet"/>
      <w:lvlText w:val=""/>
      <w:lvlJc w:val="left"/>
      <w:pPr>
        <w:tabs>
          <w:tab w:val="left" w:pos="3360"/>
        </w:tabs>
        <w:ind w:left="3360" w:hanging="420"/>
      </w:pPr>
      <w:rPr>
        <w:rFonts w:ascii="Wingdings" w:hAnsi="Wingdings" w:cs="Times New Roman" w:hint="default"/>
      </w:rPr>
    </w:lvl>
    <w:lvl w:ilvl="6">
      <w:start w:val="1"/>
      <w:numFmt w:val="bullet"/>
      <w:lvlText w:val=""/>
      <w:lvlJc w:val="left"/>
      <w:pPr>
        <w:tabs>
          <w:tab w:val="left" w:pos="3780"/>
        </w:tabs>
        <w:ind w:left="3780" w:hanging="420"/>
      </w:pPr>
      <w:rPr>
        <w:rFonts w:ascii="Wingdings" w:hAnsi="Wingdings" w:cs="Times New Roman" w:hint="default"/>
      </w:rPr>
    </w:lvl>
    <w:lvl w:ilvl="7">
      <w:start w:val="1"/>
      <w:numFmt w:val="bullet"/>
      <w:lvlText w:val=""/>
      <w:lvlJc w:val="left"/>
      <w:pPr>
        <w:tabs>
          <w:tab w:val="left" w:pos="4200"/>
        </w:tabs>
        <w:ind w:left="4200" w:hanging="420"/>
      </w:pPr>
      <w:rPr>
        <w:rFonts w:ascii="Wingdings" w:hAnsi="Wingdings" w:cs="Times New Roman" w:hint="default"/>
      </w:rPr>
    </w:lvl>
    <w:lvl w:ilvl="8">
      <w:start w:val="1"/>
      <w:numFmt w:val="bullet"/>
      <w:lvlText w:val=""/>
      <w:lvlJc w:val="left"/>
      <w:pPr>
        <w:tabs>
          <w:tab w:val="left" w:pos="4620"/>
        </w:tabs>
        <w:ind w:left="4620" w:hanging="420"/>
      </w:pPr>
      <w:rPr>
        <w:rFonts w:ascii="Wingdings" w:hAnsi="Wingdings" w:cs="Times New Roman" w:hint="default"/>
      </w:rPr>
    </w:lvl>
  </w:abstractNum>
  <w:abstractNum w:abstractNumId="44">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45">
    <w:nsid w:val="0E8C45D2"/>
    <w:multiLevelType w:val="multilevel"/>
    <w:tmpl w:val="0E8C45D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pStyle w:val="7"/>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nsid w:val="0E9517C2"/>
    <w:multiLevelType w:val="multilevel"/>
    <w:tmpl w:val="0E9517C2"/>
    <w:lvl w:ilvl="0">
      <w:start w:val="1"/>
      <w:numFmt w:val="bullet"/>
      <w:pStyle w:val="-"/>
      <w:lvlText w:val=""/>
      <w:lvlJc w:val="left"/>
      <w:pPr>
        <w:tabs>
          <w:tab w:val="left" w:pos="902"/>
        </w:tabs>
        <w:ind w:left="902"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7">
    <w:nsid w:val="0F735BBE"/>
    <w:multiLevelType w:val="multilevel"/>
    <w:tmpl w:val="0F735BBE"/>
    <w:lvl w:ilvl="0">
      <w:start w:val="1"/>
      <w:numFmt w:val="decimal"/>
      <w:lvlText w:val="%1"/>
      <w:lvlJc w:val="left"/>
      <w:pPr>
        <w:ind w:left="2552" w:hanging="426"/>
      </w:pPr>
      <w:rPr>
        <w:rFonts w:hint="eastAsia"/>
        <w:b/>
        <w:i w:val="0"/>
        <w:sz w:val="44"/>
        <w:szCs w:val="44"/>
      </w:rPr>
    </w:lvl>
    <w:lvl w:ilvl="1">
      <w:start w:val="1"/>
      <w:numFmt w:val="decimal"/>
      <w:lvlText w:val="%1.%2"/>
      <w:lvlJc w:val="left"/>
      <w:pPr>
        <w:ind w:left="2977" w:hanging="426"/>
      </w:pPr>
      <w:rPr>
        <w:rFonts w:hint="eastAsia"/>
        <w:b/>
        <w:i w:val="0"/>
        <w:sz w:val="32"/>
        <w:szCs w:val="32"/>
      </w:rPr>
    </w:lvl>
    <w:lvl w:ilvl="2">
      <w:start w:val="1"/>
      <w:numFmt w:val="decimal"/>
      <w:lvlText w:val="%1.%2.%3"/>
      <w:lvlJc w:val="left"/>
      <w:pPr>
        <w:ind w:left="3402" w:hanging="426"/>
      </w:pPr>
      <w:rPr>
        <w:rFonts w:hint="eastAsia"/>
        <w:b w:val="0"/>
        <w:bCs w:val="0"/>
        <w:i w:val="0"/>
        <w:iCs w:val="0"/>
        <w:caps w:val="0"/>
        <w:smallCaps w:val="0"/>
        <w:strike w:val="0"/>
        <w:dstrike w:val="0"/>
        <w:vanish w:val="0"/>
        <w:color w:val="000000"/>
        <w:spacing w:val="0"/>
        <w:position w:val="0"/>
        <w:u w:val="none"/>
        <w:vertAlign w:val="baseline"/>
      </w:rPr>
    </w:lvl>
    <w:lvl w:ilvl="3">
      <w:start w:val="1"/>
      <w:numFmt w:val="decimal"/>
      <w:lvlText w:val="%1.%2.%3.%4"/>
      <w:lvlJc w:val="left"/>
      <w:pPr>
        <w:ind w:left="3827" w:hanging="426"/>
      </w:pPr>
      <w:rPr>
        <w:rFonts w:hint="eastAsia"/>
        <w:b/>
        <w:i w:val="0"/>
      </w:rPr>
    </w:lvl>
    <w:lvl w:ilvl="4">
      <w:start w:val="1"/>
      <w:numFmt w:val="decimal"/>
      <w:pStyle w:val="New"/>
      <w:lvlText w:val="%1.%2.%3.%4.%5"/>
      <w:lvlJc w:val="left"/>
      <w:pPr>
        <w:ind w:left="4252" w:hanging="426"/>
      </w:pPr>
      <w:rPr>
        <w:rFonts w:hint="eastAsia"/>
        <w:b/>
        <w:i w:val="0"/>
        <w:sz w:val="28"/>
        <w:szCs w:val="28"/>
      </w:rPr>
    </w:lvl>
    <w:lvl w:ilvl="5">
      <w:start w:val="1"/>
      <w:numFmt w:val="decimal"/>
      <w:lvlText w:val="%1.%2.%3.%4.%5.%6"/>
      <w:lvlJc w:val="left"/>
      <w:pPr>
        <w:ind w:left="4677" w:hanging="426"/>
      </w:pPr>
      <w:rPr>
        <w:rFonts w:hint="eastAsia"/>
        <w:b w:val="0"/>
        <w:i w:val="0"/>
        <w:sz w:val="21"/>
        <w:szCs w:val="21"/>
      </w:rPr>
    </w:lvl>
    <w:lvl w:ilvl="6">
      <w:start w:val="1"/>
      <w:numFmt w:val="decimal"/>
      <w:lvlText w:val="%1.%2.%3.%4.%5.%6.%7.1"/>
      <w:lvlJc w:val="left"/>
      <w:pPr>
        <w:ind w:left="5102" w:hanging="426"/>
      </w:pPr>
      <w:rPr>
        <w:rFonts w:hint="eastAsia"/>
      </w:rPr>
    </w:lvl>
    <w:lvl w:ilvl="7">
      <w:start w:val="1"/>
      <w:numFmt w:val="decimal"/>
      <w:lvlText w:val="%1.%2.%3.%4.%5.%6.%7.%8.1"/>
      <w:lvlJc w:val="left"/>
      <w:pPr>
        <w:ind w:left="5527" w:hanging="426"/>
      </w:pPr>
      <w:rPr>
        <w:rFonts w:hint="eastAsia"/>
      </w:rPr>
    </w:lvl>
    <w:lvl w:ilvl="8">
      <w:start w:val="1"/>
      <w:numFmt w:val="decimal"/>
      <w:lvlText w:val="%1.%2.%3.%4.%5.%6.%7.%8.%9.1"/>
      <w:lvlJc w:val="left"/>
      <w:pPr>
        <w:ind w:left="5952" w:hanging="426"/>
      </w:pPr>
      <w:rPr>
        <w:rFonts w:hint="eastAsia"/>
      </w:rPr>
    </w:lvl>
  </w:abstractNum>
  <w:abstractNum w:abstractNumId="48">
    <w:nsid w:val="10960139"/>
    <w:multiLevelType w:val="multilevel"/>
    <w:tmpl w:val="10960139"/>
    <w:lvl w:ilvl="0">
      <w:start w:val="1"/>
      <w:numFmt w:val="bullet"/>
      <w:pStyle w:val="13"/>
      <w:lvlText w:val=""/>
      <w:lvlJc w:val="left"/>
      <w:pPr>
        <w:tabs>
          <w:tab w:val="left" w:pos="420"/>
        </w:tabs>
        <w:ind w:left="420" w:hanging="420"/>
      </w:pPr>
      <w:rPr>
        <w:rFonts w:ascii="方正小标宋_GBK" w:hAnsi="方正小标宋_GBK" w:hint="default"/>
      </w:rPr>
    </w:lvl>
    <w:lvl w:ilvl="1">
      <w:start w:val="1"/>
      <w:numFmt w:val="bullet"/>
      <w:lvlText w:val=""/>
      <w:lvlJc w:val="left"/>
      <w:pPr>
        <w:tabs>
          <w:tab w:val="left" w:pos="840"/>
        </w:tabs>
        <w:ind w:left="840" w:hanging="420"/>
      </w:pPr>
      <w:rPr>
        <w:rFonts w:ascii="方正小标宋_GBK" w:hAnsi="方正小标宋_GBK" w:hint="default"/>
      </w:rPr>
    </w:lvl>
    <w:lvl w:ilvl="2">
      <w:start w:val="1"/>
      <w:numFmt w:val="bullet"/>
      <w:lvlText w:val=""/>
      <w:lvlJc w:val="left"/>
      <w:pPr>
        <w:tabs>
          <w:tab w:val="left" w:pos="1260"/>
        </w:tabs>
        <w:ind w:left="1260" w:hanging="420"/>
      </w:pPr>
      <w:rPr>
        <w:rFonts w:ascii="方正小标宋_GBK" w:hAnsi="方正小标宋_GBK" w:hint="default"/>
      </w:rPr>
    </w:lvl>
    <w:lvl w:ilvl="3">
      <w:start w:val="1"/>
      <w:numFmt w:val="bullet"/>
      <w:lvlText w:val=""/>
      <w:lvlJc w:val="left"/>
      <w:pPr>
        <w:tabs>
          <w:tab w:val="left" w:pos="1680"/>
        </w:tabs>
        <w:ind w:left="1680" w:hanging="420"/>
      </w:pPr>
      <w:rPr>
        <w:rFonts w:ascii="方正小标宋_GBK" w:hAnsi="方正小标宋_GBK" w:hint="default"/>
      </w:rPr>
    </w:lvl>
    <w:lvl w:ilvl="4">
      <w:start w:val="1"/>
      <w:numFmt w:val="bullet"/>
      <w:lvlText w:val=""/>
      <w:lvlJc w:val="left"/>
      <w:pPr>
        <w:tabs>
          <w:tab w:val="left" w:pos="2100"/>
        </w:tabs>
        <w:ind w:left="2100" w:hanging="420"/>
      </w:pPr>
      <w:rPr>
        <w:rFonts w:ascii="方正小标宋_GBK" w:hAnsi="方正小标宋_GBK" w:hint="default"/>
      </w:rPr>
    </w:lvl>
    <w:lvl w:ilvl="5">
      <w:start w:val="1"/>
      <w:numFmt w:val="bullet"/>
      <w:lvlText w:val=""/>
      <w:lvlJc w:val="left"/>
      <w:pPr>
        <w:tabs>
          <w:tab w:val="left" w:pos="2520"/>
        </w:tabs>
        <w:ind w:left="2520" w:hanging="420"/>
      </w:pPr>
      <w:rPr>
        <w:rFonts w:ascii="方正小标宋_GBK" w:hAnsi="方正小标宋_GBK" w:hint="default"/>
      </w:rPr>
    </w:lvl>
    <w:lvl w:ilvl="6">
      <w:start w:val="1"/>
      <w:numFmt w:val="bullet"/>
      <w:lvlText w:val=""/>
      <w:lvlJc w:val="left"/>
      <w:pPr>
        <w:tabs>
          <w:tab w:val="left" w:pos="2940"/>
        </w:tabs>
        <w:ind w:left="2940" w:hanging="420"/>
      </w:pPr>
      <w:rPr>
        <w:rFonts w:ascii="方正小标宋_GBK" w:hAnsi="方正小标宋_GBK" w:hint="default"/>
      </w:rPr>
    </w:lvl>
    <w:lvl w:ilvl="7">
      <w:start w:val="1"/>
      <w:numFmt w:val="bullet"/>
      <w:lvlText w:val=""/>
      <w:lvlJc w:val="left"/>
      <w:pPr>
        <w:tabs>
          <w:tab w:val="left" w:pos="3360"/>
        </w:tabs>
        <w:ind w:left="3360" w:hanging="420"/>
      </w:pPr>
      <w:rPr>
        <w:rFonts w:ascii="方正小标宋_GBK" w:hAnsi="方正小标宋_GBK" w:hint="default"/>
      </w:rPr>
    </w:lvl>
    <w:lvl w:ilvl="8">
      <w:start w:val="1"/>
      <w:numFmt w:val="bullet"/>
      <w:lvlText w:val=""/>
      <w:lvlJc w:val="left"/>
      <w:pPr>
        <w:tabs>
          <w:tab w:val="left" w:pos="3780"/>
        </w:tabs>
        <w:ind w:left="3780" w:hanging="420"/>
      </w:pPr>
      <w:rPr>
        <w:rFonts w:ascii="方正小标宋_GBK" w:hAnsi="方正小标宋_GBK" w:hint="default"/>
      </w:rPr>
    </w:lvl>
  </w:abstractNum>
  <w:abstractNum w:abstractNumId="49">
    <w:nsid w:val="1096051F"/>
    <w:multiLevelType w:val="multilevel"/>
    <w:tmpl w:val="1096051F"/>
    <w:lvl w:ilvl="0">
      <w:start w:val="1"/>
      <w:numFmt w:val="bullet"/>
      <w:pStyle w:val="14"/>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10CF07C9"/>
    <w:multiLevelType w:val="multilevel"/>
    <w:tmpl w:val="10CF07C9"/>
    <w:lvl w:ilvl="0">
      <w:start w:val="1"/>
      <w:numFmt w:val="bullet"/>
      <w:pStyle w:val="af0"/>
      <w:lvlText w:val=""/>
      <w:lvlJc w:val="left"/>
      <w:pPr>
        <w:tabs>
          <w:tab w:val="left" w:pos="624"/>
        </w:tabs>
        <w:ind w:left="624" w:hanging="424"/>
      </w:pPr>
      <w:rPr>
        <w:rFonts w:ascii="Wingdings" w:hAnsi="Wingdings" w:hint="default"/>
      </w:rPr>
    </w:lvl>
    <w:lvl w:ilvl="1">
      <w:start w:val="1"/>
      <w:numFmt w:val="bullet"/>
      <w:lvlText w:val=""/>
      <w:lvlJc w:val="left"/>
      <w:pPr>
        <w:tabs>
          <w:tab w:val="left" w:pos="1040"/>
        </w:tabs>
        <w:ind w:left="1040" w:hanging="420"/>
      </w:pPr>
      <w:rPr>
        <w:rFonts w:ascii="Wingdings" w:hAnsi="Wingdings" w:hint="default"/>
      </w:rPr>
    </w:lvl>
    <w:lvl w:ilvl="2">
      <w:start w:val="1"/>
      <w:numFmt w:val="bullet"/>
      <w:lvlText w:val=""/>
      <w:lvlJc w:val="left"/>
      <w:pPr>
        <w:tabs>
          <w:tab w:val="left" w:pos="1460"/>
        </w:tabs>
        <w:ind w:left="1460" w:hanging="420"/>
      </w:pPr>
      <w:rPr>
        <w:rFonts w:ascii="Wingdings" w:hAnsi="Wingdings" w:hint="default"/>
      </w:rPr>
    </w:lvl>
    <w:lvl w:ilvl="3">
      <w:start w:val="1"/>
      <w:numFmt w:val="bullet"/>
      <w:lvlText w:val=""/>
      <w:lvlJc w:val="left"/>
      <w:pPr>
        <w:tabs>
          <w:tab w:val="left" w:pos="1880"/>
        </w:tabs>
        <w:ind w:left="1880" w:hanging="420"/>
      </w:pPr>
      <w:rPr>
        <w:rFonts w:ascii="Wingdings" w:hAnsi="Wingdings" w:hint="default"/>
      </w:rPr>
    </w:lvl>
    <w:lvl w:ilvl="4">
      <w:start w:val="1"/>
      <w:numFmt w:val="bullet"/>
      <w:lvlText w:val=""/>
      <w:lvlJc w:val="left"/>
      <w:pPr>
        <w:tabs>
          <w:tab w:val="left" w:pos="2300"/>
        </w:tabs>
        <w:ind w:left="2300" w:hanging="420"/>
      </w:pPr>
      <w:rPr>
        <w:rFonts w:ascii="Wingdings" w:hAnsi="Wingdings" w:hint="default"/>
      </w:rPr>
    </w:lvl>
    <w:lvl w:ilvl="5">
      <w:start w:val="1"/>
      <w:numFmt w:val="bullet"/>
      <w:lvlText w:val=""/>
      <w:lvlJc w:val="left"/>
      <w:pPr>
        <w:tabs>
          <w:tab w:val="left" w:pos="2720"/>
        </w:tabs>
        <w:ind w:left="2720" w:hanging="420"/>
      </w:pPr>
      <w:rPr>
        <w:rFonts w:ascii="Wingdings" w:hAnsi="Wingdings" w:hint="default"/>
      </w:rPr>
    </w:lvl>
    <w:lvl w:ilvl="6">
      <w:start w:val="1"/>
      <w:numFmt w:val="bullet"/>
      <w:lvlText w:val=""/>
      <w:lvlJc w:val="left"/>
      <w:pPr>
        <w:tabs>
          <w:tab w:val="left" w:pos="3140"/>
        </w:tabs>
        <w:ind w:left="3140" w:hanging="420"/>
      </w:pPr>
      <w:rPr>
        <w:rFonts w:ascii="Wingdings" w:hAnsi="Wingdings" w:hint="default"/>
      </w:rPr>
    </w:lvl>
    <w:lvl w:ilvl="7">
      <w:start w:val="1"/>
      <w:numFmt w:val="bullet"/>
      <w:lvlText w:val=""/>
      <w:lvlJc w:val="left"/>
      <w:pPr>
        <w:tabs>
          <w:tab w:val="left" w:pos="3560"/>
        </w:tabs>
        <w:ind w:left="3560" w:hanging="420"/>
      </w:pPr>
      <w:rPr>
        <w:rFonts w:ascii="Wingdings" w:hAnsi="Wingdings" w:hint="default"/>
      </w:rPr>
    </w:lvl>
    <w:lvl w:ilvl="8">
      <w:start w:val="1"/>
      <w:numFmt w:val="bullet"/>
      <w:lvlText w:val=""/>
      <w:lvlJc w:val="left"/>
      <w:pPr>
        <w:tabs>
          <w:tab w:val="left" w:pos="3980"/>
        </w:tabs>
        <w:ind w:left="3980" w:hanging="420"/>
      </w:pPr>
      <w:rPr>
        <w:rFonts w:ascii="Wingdings" w:hAnsi="Wingdings" w:hint="default"/>
      </w:rPr>
    </w:lvl>
  </w:abstractNum>
  <w:abstractNum w:abstractNumId="51">
    <w:nsid w:val="11133C04"/>
    <w:multiLevelType w:val="multilevel"/>
    <w:tmpl w:val="11133C04"/>
    <w:lvl w:ilvl="0">
      <w:start w:val="1"/>
      <w:numFmt w:val="bullet"/>
      <w:pStyle w:val="1-1"/>
      <w:lvlText w:val=""/>
      <w:lvlJc w:val="left"/>
      <w:pPr>
        <w:tabs>
          <w:tab w:val="left" w:pos="2430"/>
        </w:tabs>
        <w:ind w:left="2430" w:hanging="48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2">
    <w:nsid w:val="12353B45"/>
    <w:multiLevelType w:val="multilevel"/>
    <w:tmpl w:val="12353B45"/>
    <w:lvl w:ilvl="0">
      <w:start w:val="1"/>
      <w:numFmt w:val="decimal"/>
      <w:pStyle w:val="af1"/>
      <w:lvlText w:val="第%1章"/>
      <w:lvlJc w:val="left"/>
      <w:pPr>
        <w:ind w:left="420" w:hanging="420"/>
      </w:pPr>
      <w:rPr>
        <w:rFonts w:hint="eastAsia"/>
      </w:rPr>
    </w:lvl>
    <w:lvl w:ilvl="1">
      <w:start w:val="1"/>
      <w:numFmt w:val="decimal"/>
      <w:pStyle w:val="af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3">
    <w:nsid w:val="123E1900"/>
    <w:multiLevelType w:val="multilevel"/>
    <w:tmpl w:val="123E1900"/>
    <w:lvl w:ilvl="0">
      <w:start w:val="1"/>
      <w:numFmt w:val="chineseCountingThousand"/>
      <w:pStyle w:val="-0"/>
      <w:lvlText w:val="%1、"/>
      <w:lvlJc w:val="left"/>
      <w:pPr>
        <w:ind w:left="840" w:hanging="420"/>
      </w:pPr>
      <w:rPr>
        <w: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4">
    <w:nsid w:val="13862AE8"/>
    <w:multiLevelType w:val="multilevel"/>
    <w:tmpl w:val="13862AE8"/>
    <w:lvl w:ilvl="0">
      <w:start w:val="1"/>
      <w:numFmt w:val="bullet"/>
      <w:pStyle w:val="22"/>
      <w:lvlText w:val=""/>
      <w:lvlJc w:val="left"/>
      <w:pPr>
        <w:tabs>
          <w:tab w:val="left" w:pos="720"/>
        </w:tabs>
        <w:ind w:left="720" w:hanging="504"/>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nsid w:val="13DE61B8"/>
    <w:multiLevelType w:val="multilevel"/>
    <w:tmpl w:val="13DE61B8"/>
    <w:lvl w:ilvl="0">
      <w:start w:val="1"/>
      <w:numFmt w:val="bullet"/>
      <w:pStyle w:val="23"/>
      <w:lvlText w:val=""/>
      <w:lvlJc w:val="left"/>
      <w:pPr>
        <w:tabs>
          <w:tab w:val="left" w:pos="830"/>
        </w:tabs>
        <w:ind w:left="830" w:hanging="420"/>
      </w:pPr>
      <w:rPr>
        <w:rFonts w:ascii="Wingdings" w:hAnsi="Wingdings" w:hint="default"/>
      </w:rPr>
    </w:lvl>
    <w:lvl w:ilvl="1">
      <w:start w:val="1"/>
      <w:numFmt w:val="bullet"/>
      <w:lvlText w:val=""/>
      <w:lvlJc w:val="left"/>
      <w:pPr>
        <w:tabs>
          <w:tab w:val="left" w:pos="1250"/>
        </w:tabs>
        <w:ind w:left="1250" w:hanging="420"/>
      </w:pPr>
      <w:rPr>
        <w:rFonts w:ascii="Wingdings" w:hAnsi="Wingdings" w:hint="default"/>
      </w:rPr>
    </w:lvl>
    <w:lvl w:ilvl="2">
      <w:start w:val="1"/>
      <w:numFmt w:val="bullet"/>
      <w:lvlText w:val=""/>
      <w:lvlJc w:val="left"/>
      <w:pPr>
        <w:tabs>
          <w:tab w:val="left" w:pos="1670"/>
        </w:tabs>
        <w:ind w:left="1670" w:hanging="420"/>
      </w:pPr>
      <w:rPr>
        <w:rFonts w:ascii="Wingdings" w:hAnsi="Wingdings" w:hint="default"/>
      </w:rPr>
    </w:lvl>
    <w:lvl w:ilvl="3">
      <w:start w:val="1"/>
      <w:numFmt w:val="bullet"/>
      <w:lvlText w:val=""/>
      <w:lvlJc w:val="left"/>
      <w:pPr>
        <w:tabs>
          <w:tab w:val="left" w:pos="2090"/>
        </w:tabs>
        <w:ind w:left="2090" w:hanging="420"/>
      </w:pPr>
      <w:rPr>
        <w:rFonts w:ascii="Wingdings" w:hAnsi="Wingdings" w:hint="default"/>
      </w:rPr>
    </w:lvl>
    <w:lvl w:ilvl="4">
      <w:start w:val="1"/>
      <w:numFmt w:val="bullet"/>
      <w:lvlText w:val=""/>
      <w:lvlJc w:val="left"/>
      <w:pPr>
        <w:tabs>
          <w:tab w:val="left" w:pos="2510"/>
        </w:tabs>
        <w:ind w:left="2510" w:hanging="420"/>
      </w:pPr>
      <w:rPr>
        <w:rFonts w:ascii="Wingdings" w:hAnsi="Wingdings" w:hint="default"/>
      </w:rPr>
    </w:lvl>
    <w:lvl w:ilvl="5">
      <w:start w:val="1"/>
      <w:numFmt w:val="bullet"/>
      <w:lvlText w:val=""/>
      <w:lvlJc w:val="left"/>
      <w:pPr>
        <w:tabs>
          <w:tab w:val="left" w:pos="2930"/>
        </w:tabs>
        <w:ind w:left="2930" w:hanging="420"/>
      </w:pPr>
      <w:rPr>
        <w:rFonts w:ascii="Wingdings" w:hAnsi="Wingdings" w:hint="default"/>
      </w:rPr>
    </w:lvl>
    <w:lvl w:ilvl="6">
      <w:start w:val="1"/>
      <w:numFmt w:val="bullet"/>
      <w:lvlText w:val=""/>
      <w:lvlJc w:val="left"/>
      <w:pPr>
        <w:tabs>
          <w:tab w:val="left" w:pos="3350"/>
        </w:tabs>
        <w:ind w:left="3350" w:hanging="420"/>
      </w:pPr>
      <w:rPr>
        <w:rFonts w:ascii="Wingdings" w:hAnsi="Wingdings" w:hint="default"/>
      </w:rPr>
    </w:lvl>
    <w:lvl w:ilvl="7">
      <w:start w:val="1"/>
      <w:numFmt w:val="bullet"/>
      <w:lvlText w:val=""/>
      <w:lvlJc w:val="left"/>
      <w:pPr>
        <w:tabs>
          <w:tab w:val="left" w:pos="3770"/>
        </w:tabs>
        <w:ind w:left="3770" w:hanging="420"/>
      </w:pPr>
      <w:rPr>
        <w:rFonts w:ascii="Wingdings" w:hAnsi="Wingdings" w:hint="default"/>
      </w:rPr>
    </w:lvl>
    <w:lvl w:ilvl="8">
      <w:start w:val="1"/>
      <w:numFmt w:val="bullet"/>
      <w:lvlText w:val=""/>
      <w:lvlJc w:val="left"/>
      <w:pPr>
        <w:tabs>
          <w:tab w:val="left" w:pos="4190"/>
        </w:tabs>
        <w:ind w:left="4190" w:hanging="420"/>
      </w:pPr>
      <w:rPr>
        <w:rFonts w:ascii="Wingdings" w:hAnsi="Wingdings" w:hint="default"/>
      </w:rPr>
    </w:lvl>
  </w:abstractNum>
  <w:abstractNum w:abstractNumId="56">
    <w:nsid w:val="160D20D0"/>
    <w:multiLevelType w:val="multilevel"/>
    <w:tmpl w:val="160D20D0"/>
    <w:lvl w:ilvl="0">
      <w:start w:val="1"/>
      <w:numFmt w:val="bullet"/>
      <w:lvlText w:val=""/>
      <w:lvlJc w:val="left"/>
      <w:pPr>
        <w:tabs>
          <w:tab w:val="left" w:pos="840"/>
        </w:tabs>
        <w:ind w:left="840" w:hanging="420"/>
      </w:pPr>
      <w:rPr>
        <w:rFonts w:ascii="Wingdings" w:hAnsi="Wingdings" w:hint="default"/>
      </w:rPr>
    </w:lvl>
    <w:lvl w:ilvl="1">
      <w:start w:val="1"/>
      <w:numFmt w:val="bullet"/>
      <w:pStyle w:val="3-5-40505"/>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7">
    <w:nsid w:val="187029F3"/>
    <w:multiLevelType w:val="multilevel"/>
    <w:tmpl w:val="187029F3"/>
    <w:lvl w:ilvl="0">
      <w:start w:val="1"/>
      <w:numFmt w:val="bullet"/>
      <w:pStyle w:val="4-4"/>
      <w:lvlText w:val=""/>
      <w:lvlJc w:val="left"/>
      <w:pPr>
        <w:tabs>
          <w:tab w:val="left" w:pos="3150"/>
        </w:tabs>
        <w:ind w:left="3150" w:hanging="480"/>
      </w:pPr>
      <w:rPr>
        <w:rFonts w:ascii="Wingdings" w:hAnsi="Wingdings" w:hint="default"/>
        <w:sz w:val="10"/>
        <w:szCs w:val="10"/>
      </w:rPr>
    </w:lvl>
    <w:lvl w:ilvl="1">
      <w:start w:val="1"/>
      <w:numFmt w:val="bullet"/>
      <w:lvlText w:val=""/>
      <w:lvlJc w:val="left"/>
      <w:pPr>
        <w:tabs>
          <w:tab w:val="left" w:pos="840"/>
        </w:tabs>
        <w:ind w:left="840" w:hanging="420"/>
      </w:pPr>
      <w:rPr>
        <w:rFonts w:ascii="Wingdings" w:hAnsi="Wingdings" w:hint="default"/>
        <w:sz w:val="10"/>
        <w:szCs w:val="10"/>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sz w:val="15"/>
      </w:rPr>
    </w:lvl>
    <w:lvl w:ilvl="8">
      <w:start w:val="1"/>
      <w:numFmt w:val="bullet"/>
      <w:lvlText w:val=""/>
      <w:lvlJc w:val="left"/>
      <w:pPr>
        <w:tabs>
          <w:tab w:val="left" w:pos="3780"/>
        </w:tabs>
        <w:ind w:left="3780" w:hanging="420"/>
      </w:pPr>
      <w:rPr>
        <w:rFonts w:ascii="Wingdings" w:hAnsi="Wingdings" w:hint="default"/>
        <w:sz w:val="15"/>
      </w:rPr>
    </w:lvl>
  </w:abstractNum>
  <w:abstractNum w:abstractNumId="58">
    <w:nsid w:val="18716C7C"/>
    <w:multiLevelType w:val="multilevel"/>
    <w:tmpl w:val="18716C7C"/>
    <w:lvl w:ilvl="0">
      <w:start w:val="1"/>
      <w:numFmt w:val="bullet"/>
      <w:pStyle w:val="af3"/>
      <w:lvlText w:val=""/>
      <w:lvlJc w:val="left"/>
      <w:pPr>
        <w:tabs>
          <w:tab w:val="left" w:pos="830"/>
        </w:tabs>
        <w:ind w:left="830" w:hanging="420"/>
      </w:pPr>
      <w:rPr>
        <w:rFonts w:ascii="Wingdings" w:hAnsi="Wingdings" w:hint="default"/>
      </w:rPr>
    </w:lvl>
    <w:lvl w:ilvl="1">
      <w:start w:val="1"/>
      <w:numFmt w:val="bullet"/>
      <w:lvlText w:val=""/>
      <w:lvlJc w:val="left"/>
      <w:pPr>
        <w:tabs>
          <w:tab w:val="left" w:pos="1250"/>
        </w:tabs>
        <w:ind w:left="1250" w:hanging="420"/>
      </w:pPr>
      <w:rPr>
        <w:rFonts w:ascii="Wingdings" w:hAnsi="Wingdings" w:hint="default"/>
      </w:rPr>
    </w:lvl>
    <w:lvl w:ilvl="2">
      <w:start w:val="1"/>
      <w:numFmt w:val="bullet"/>
      <w:lvlText w:val=""/>
      <w:lvlJc w:val="left"/>
      <w:pPr>
        <w:tabs>
          <w:tab w:val="left" w:pos="1670"/>
        </w:tabs>
        <w:ind w:left="1670" w:hanging="420"/>
      </w:pPr>
      <w:rPr>
        <w:rFonts w:ascii="Wingdings" w:hAnsi="Wingdings" w:hint="default"/>
      </w:rPr>
    </w:lvl>
    <w:lvl w:ilvl="3">
      <w:start w:val="1"/>
      <w:numFmt w:val="bullet"/>
      <w:lvlText w:val=""/>
      <w:lvlJc w:val="left"/>
      <w:pPr>
        <w:tabs>
          <w:tab w:val="left" w:pos="2090"/>
        </w:tabs>
        <w:ind w:left="2090" w:hanging="420"/>
      </w:pPr>
      <w:rPr>
        <w:rFonts w:ascii="Wingdings" w:hAnsi="Wingdings" w:hint="default"/>
      </w:rPr>
    </w:lvl>
    <w:lvl w:ilvl="4">
      <w:start w:val="1"/>
      <w:numFmt w:val="bullet"/>
      <w:lvlText w:val=""/>
      <w:lvlJc w:val="left"/>
      <w:pPr>
        <w:tabs>
          <w:tab w:val="left" w:pos="2510"/>
        </w:tabs>
        <w:ind w:left="2510" w:hanging="420"/>
      </w:pPr>
      <w:rPr>
        <w:rFonts w:ascii="Wingdings" w:hAnsi="Wingdings" w:hint="default"/>
      </w:rPr>
    </w:lvl>
    <w:lvl w:ilvl="5">
      <w:start w:val="1"/>
      <w:numFmt w:val="bullet"/>
      <w:lvlText w:val=""/>
      <w:lvlJc w:val="left"/>
      <w:pPr>
        <w:tabs>
          <w:tab w:val="left" w:pos="2930"/>
        </w:tabs>
        <w:ind w:left="2930" w:hanging="420"/>
      </w:pPr>
      <w:rPr>
        <w:rFonts w:ascii="Wingdings" w:hAnsi="Wingdings" w:hint="default"/>
      </w:rPr>
    </w:lvl>
    <w:lvl w:ilvl="6">
      <w:start w:val="1"/>
      <w:numFmt w:val="bullet"/>
      <w:lvlText w:val=""/>
      <w:lvlJc w:val="left"/>
      <w:pPr>
        <w:tabs>
          <w:tab w:val="left" w:pos="3350"/>
        </w:tabs>
        <w:ind w:left="3350" w:hanging="420"/>
      </w:pPr>
      <w:rPr>
        <w:rFonts w:ascii="Wingdings" w:hAnsi="Wingdings" w:hint="default"/>
      </w:rPr>
    </w:lvl>
    <w:lvl w:ilvl="7">
      <w:start w:val="1"/>
      <w:numFmt w:val="bullet"/>
      <w:lvlText w:val=""/>
      <w:lvlJc w:val="left"/>
      <w:pPr>
        <w:tabs>
          <w:tab w:val="left" w:pos="3770"/>
        </w:tabs>
        <w:ind w:left="3770" w:hanging="420"/>
      </w:pPr>
      <w:rPr>
        <w:rFonts w:ascii="Wingdings" w:hAnsi="Wingdings" w:hint="default"/>
      </w:rPr>
    </w:lvl>
    <w:lvl w:ilvl="8">
      <w:start w:val="1"/>
      <w:numFmt w:val="bullet"/>
      <w:lvlText w:val=""/>
      <w:lvlJc w:val="left"/>
      <w:pPr>
        <w:tabs>
          <w:tab w:val="left" w:pos="4190"/>
        </w:tabs>
        <w:ind w:left="4190" w:hanging="420"/>
      </w:pPr>
      <w:rPr>
        <w:rFonts w:ascii="Wingdings" w:hAnsi="Wingdings" w:hint="default"/>
      </w:rPr>
    </w:lvl>
  </w:abstractNum>
  <w:abstractNum w:abstractNumId="59">
    <w:nsid w:val="189242E5"/>
    <w:multiLevelType w:val="multilevel"/>
    <w:tmpl w:val="189242E5"/>
    <w:lvl w:ilvl="0">
      <w:start w:val="1"/>
      <w:numFmt w:val="bullet"/>
      <w:pStyle w:val="af4"/>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60">
    <w:nsid w:val="18BF0820"/>
    <w:multiLevelType w:val="multilevel"/>
    <w:tmpl w:val="18BF0820"/>
    <w:lvl w:ilvl="0">
      <w:start w:val="1"/>
      <w:numFmt w:val="decimal"/>
      <w:pStyle w:val="6"/>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19ADB092"/>
    <w:multiLevelType w:val="singleLevel"/>
    <w:tmpl w:val="19ADB092"/>
    <w:lvl w:ilvl="0">
      <w:start w:val="1"/>
      <w:numFmt w:val="bullet"/>
      <w:lvlText w:val=""/>
      <w:lvlJc w:val="left"/>
      <w:pPr>
        <w:tabs>
          <w:tab w:val="left" w:pos="420"/>
        </w:tabs>
        <w:ind w:left="1050" w:hanging="420"/>
      </w:pPr>
      <w:rPr>
        <w:rFonts w:ascii="Wingdings" w:hAnsi="Wingdings" w:hint="default"/>
      </w:rPr>
    </w:lvl>
  </w:abstractNum>
  <w:abstractNum w:abstractNumId="62">
    <w:nsid w:val="19F760F9"/>
    <w:multiLevelType w:val="multilevel"/>
    <w:tmpl w:val="19F760F9"/>
    <w:lvl w:ilvl="0">
      <w:start w:val="1"/>
      <w:numFmt w:val="bullet"/>
      <w:pStyle w:val="130"/>
      <w:lvlText w:val=""/>
      <w:lvlJc w:val="left"/>
      <w:pPr>
        <w:ind w:left="900" w:hanging="420"/>
      </w:pPr>
      <w:rPr>
        <w:rFonts w:ascii="Wingdings" w:hAnsi="Wingdings" w:hint="default"/>
      </w:rPr>
    </w:lvl>
    <w:lvl w:ilvl="1">
      <w:start w:val="7"/>
      <w:numFmt w:val="decimal"/>
      <w:lvlText w:val="%2．"/>
      <w:lvlJc w:val="left"/>
      <w:pPr>
        <w:ind w:left="1260" w:hanging="36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3">
    <w:nsid w:val="1A0145B8"/>
    <w:multiLevelType w:val="multilevel"/>
    <w:tmpl w:val="1A0145B8"/>
    <w:lvl w:ilvl="0">
      <w:start w:val="1"/>
      <w:numFmt w:val="bullet"/>
      <w:pStyle w:val="ItemListinTable"/>
      <w:lvlText w:val=""/>
      <w:lvlJc w:val="left"/>
      <w:pPr>
        <w:tabs>
          <w:tab w:val="left" w:pos="840"/>
        </w:tabs>
        <w:ind w:left="840" w:hanging="420"/>
      </w:pPr>
      <w:rPr>
        <w:rFonts w:ascii="Wingdings" w:hAnsi="Wingdings" w:hint="default"/>
        <w:color w:val="000080"/>
        <w:sz w:val="15"/>
        <w:szCs w:val="15"/>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4">
    <w:nsid w:val="1A1E20E7"/>
    <w:multiLevelType w:val="multilevel"/>
    <w:tmpl w:val="1A1E20E7"/>
    <w:lvl w:ilvl="0">
      <w:start w:val="1"/>
      <w:numFmt w:val="bullet"/>
      <w:pStyle w:val="af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5">
    <w:nsid w:val="1B460943"/>
    <w:multiLevelType w:val="multilevel"/>
    <w:tmpl w:val="1B460943"/>
    <w:lvl w:ilvl="0">
      <w:start w:val="1"/>
      <w:numFmt w:val="decimal"/>
      <w:lvlText w:val="%1."/>
      <w:lvlJc w:val="left"/>
      <w:pPr>
        <w:ind w:left="440" w:hanging="440"/>
      </w:pPr>
    </w:lvl>
    <w:lvl w:ilvl="1">
      <w:start w:val="1"/>
      <w:numFmt w:val="decimal"/>
      <w:lvlText w:val="%2."/>
      <w:lvlJc w:val="left"/>
      <w:pPr>
        <w:ind w:left="880" w:hanging="440"/>
      </w:pPr>
    </w:lvl>
    <w:lvl w:ilvl="2">
      <w:start w:val="5"/>
      <w:numFmt w:val="bullet"/>
      <w:lvlText w:val="★"/>
      <w:lvlJc w:val="left"/>
      <w:pPr>
        <w:ind w:left="1240" w:hanging="360"/>
      </w:pPr>
      <w:rPr>
        <w:rFonts w:ascii="仿宋" w:eastAsia="仿宋" w:hAnsi="仿宋" w:cs="仿宋" w:hint="eastAsia"/>
      </w:rPr>
    </w:lvl>
    <w:lvl w:ilvl="3">
      <w:start w:val="1"/>
      <w:numFmt w:val="decimal"/>
      <w:lvlText w:val="%4）"/>
      <w:lvlJc w:val="left"/>
      <w:pPr>
        <w:ind w:left="1680" w:hanging="360"/>
      </w:pPr>
      <w:rPr>
        <w:rFonts w:hint="eastAsia"/>
      </w:rPr>
    </w:lvl>
    <w:lvl w:ilvl="4">
      <w:start w:val="3"/>
      <w:numFmt w:val="decimal"/>
      <w:lvlText w:val="%5、"/>
      <w:lvlJc w:val="left"/>
      <w:pPr>
        <w:ind w:left="2480" w:hanging="720"/>
      </w:pPr>
      <w:rPr>
        <w:rFonts w:hint="default"/>
      </w:r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6">
    <w:nsid w:val="1BFC38A0"/>
    <w:multiLevelType w:val="multilevel"/>
    <w:tmpl w:val="1BFC38A0"/>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7">
    <w:nsid w:val="1C50F501"/>
    <w:multiLevelType w:val="singleLevel"/>
    <w:tmpl w:val="1C50F501"/>
    <w:lvl w:ilvl="0">
      <w:start w:val="1"/>
      <w:numFmt w:val="bullet"/>
      <w:lvlText w:val=""/>
      <w:lvlJc w:val="left"/>
      <w:pPr>
        <w:ind w:left="420" w:hanging="420"/>
      </w:pPr>
      <w:rPr>
        <w:rFonts w:ascii="Wingdings" w:hAnsi="Wingdings" w:hint="default"/>
      </w:rPr>
    </w:lvl>
  </w:abstractNum>
  <w:abstractNum w:abstractNumId="68">
    <w:nsid w:val="1CAB0A41"/>
    <w:multiLevelType w:val="multilevel"/>
    <w:tmpl w:val="1CAB0A41"/>
    <w:lvl w:ilvl="0">
      <w:start w:val="1"/>
      <w:numFmt w:val="lowerLetter"/>
      <w:pStyle w:val="RFIabc1stLeve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nsid w:val="1CB74910"/>
    <w:multiLevelType w:val="singleLevel"/>
    <w:tmpl w:val="1CB74910"/>
    <w:lvl w:ilvl="0">
      <w:start w:val="1"/>
      <w:numFmt w:val="upperRoman"/>
      <w:pStyle w:val="af6"/>
      <w:lvlText w:val="%1、"/>
      <w:lvlJc w:val="left"/>
      <w:pPr>
        <w:tabs>
          <w:tab w:val="left" w:pos="851"/>
        </w:tabs>
        <w:ind w:left="851" w:hanging="851"/>
      </w:pPr>
      <w:rPr>
        <w:rFonts w:hint="eastAsia"/>
      </w:rPr>
    </w:lvl>
  </w:abstractNum>
  <w:abstractNum w:abstractNumId="70">
    <w:nsid w:val="1CC55F4B"/>
    <w:multiLevelType w:val="multilevel"/>
    <w:tmpl w:val="1CC55F4B"/>
    <w:lvl w:ilvl="0">
      <w:start w:val="1"/>
      <w:numFmt w:val="decimal"/>
      <w:lvlText w:val="6.%1"/>
      <w:lvlJc w:val="left"/>
      <w:pPr>
        <w:ind w:left="860" w:hanging="420"/>
      </w:pPr>
    </w:lvl>
    <w:lvl w:ilvl="1">
      <w:start w:val="1"/>
      <w:numFmt w:val="lowerLetter"/>
      <w:lvlText w:val="%2)"/>
      <w:lvlJc w:val="left"/>
      <w:pPr>
        <w:ind w:left="1280" w:hanging="420"/>
      </w:pPr>
    </w:lvl>
    <w:lvl w:ilvl="2">
      <w:start w:val="1"/>
      <w:numFmt w:val="lowerRoman"/>
      <w:pStyle w:val="42"/>
      <w:lvlText w:val="%3."/>
      <w:lvlJc w:val="right"/>
      <w:pPr>
        <w:ind w:left="1700" w:hanging="420"/>
      </w:pPr>
    </w:lvl>
    <w:lvl w:ilvl="3">
      <w:start w:val="1"/>
      <w:numFmt w:val="chineseCountingThousand"/>
      <w:lvlText w:val="(%4)"/>
      <w:lvlJc w:val="left"/>
      <w:pPr>
        <w:ind w:left="846"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71">
    <w:nsid w:val="1D8112DD"/>
    <w:multiLevelType w:val="multilevel"/>
    <w:tmpl w:val="1D8112DD"/>
    <w:lvl w:ilvl="0">
      <w:start w:val="1"/>
      <w:numFmt w:val="bullet"/>
      <w:pStyle w:val="TextBodyBulletin"/>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2">
    <w:nsid w:val="1EC35E97"/>
    <w:multiLevelType w:val="multilevel"/>
    <w:tmpl w:val="1EC35E97"/>
    <w:lvl w:ilvl="0">
      <w:start w:val="1"/>
      <w:numFmt w:val="bullet"/>
      <w:pStyle w:val="af7"/>
      <w:lvlText w:val=""/>
      <w:lvlJc w:val="left"/>
      <w:pPr>
        <w:tabs>
          <w:tab w:val="left" w:pos="1500"/>
        </w:tabs>
        <w:ind w:left="1500" w:hanging="420"/>
      </w:pPr>
      <w:rPr>
        <w:rFonts w:ascii="方正小标宋_GBK" w:hAnsi="方正小标宋_GBK" w:hint="default"/>
      </w:rPr>
    </w:lvl>
    <w:lvl w:ilvl="1">
      <w:start w:val="1"/>
      <w:numFmt w:val="bullet"/>
      <w:lvlText w:val=""/>
      <w:lvlJc w:val="left"/>
      <w:pPr>
        <w:tabs>
          <w:tab w:val="left" w:pos="1920"/>
        </w:tabs>
        <w:ind w:left="1920" w:hanging="420"/>
      </w:pPr>
      <w:rPr>
        <w:rFonts w:ascii="方正小标宋_GBK" w:hAnsi="方正小标宋_GBK" w:hint="default"/>
      </w:rPr>
    </w:lvl>
    <w:lvl w:ilvl="2">
      <w:start w:val="1"/>
      <w:numFmt w:val="bullet"/>
      <w:lvlText w:val=""/>
      <w:lvlJc w:val="left"/>
      <w:pPr>
        <w:tabs>
          <w:tab w:val="left" w:pos="2340"/>
        </w:tabs>
        <w:ind w:left="2340" w:hanging="420"/>
      </w:pPr>
      <w:rPr>
        <w:rFonts w:ascii="方正小标宋_GBK" w:hAnsi="方正小标宋_GBK" w:hint="default"/>
      </w:rPr>
    </w:lvl>
    <w:lvl w:ilvl="3">
      <w:start w:val="1"/>
      <w:numFmt w:val="bullet"/>
      <w:lvlText w:val=""/>
      <w:lvlJc w:val="left"/>
      <w:pPr>
        <w:tabs>
          <w:tab w:val="left" w:pos="2760"/>
        </w:tabs>
        <w:ind w:left="2760" w:hanging="420"/>
      </w:pPr>
      <w:rPr>
        <w:rFonts w:ascii="方正小标宋_GBK" w:hAnsi="方正小标宋_GBK" w:hint="default"/>
      </w:rPr>
    </w:lvl>
    <w:lvl w:ilvl="4">
      <w:start w:val="1"/>
      <w:numFmt w:val="bullet"/>
      <w:lvlText w:val=""/>
      <w:lvlJc w:val="left"/>
      <w:pPr>
        <w:tabs>
          <w:tab w:val="left" w:pos="3180"/>
        </w:tabs>
        <w:ind w:left="3180" w:hanging="420"/>
      </w:pPr>
      <w:rPr>
        <w:rFonts w:ascii="方正小标宋_GBK" w:hAnsi="方正小标宋_GBK" w:hint="default"/>
      </w:rPr>
    </w:lvl>
    <w:lvl w:ilvl="5">
      <w:start w:val="1"/>
      <w:numFmt w:val="bullet"/>
      <w:lvlText w:val=""/>
      <w:lvlJc w:val="left"/>
      <w:pPr>
        <w:tabs>
          <w:tab w:val="left" w:pos="3600"/>
        </w:tabs>
        <w:ind w:left="3600" w:hanging="420"/>
      </w:pPr>
      <w:rPr>
        <w:rFonts w:ascii="方正小标宋_GBK" w:hAnsi="方正小标宋_GBK" w:hint="default"/>
      </w:rPr>
    </w:lvl>
    <w:lvl w:ilvl="6">
      <w:start w:val="1"/>
      <w:numFmt w:val="bullet"/>
      <w:lvlText w:val=""/>
      <w:lvlJc w:val="left"/>
      <w:pPr>
        <w:tabs>
          <w:tab w:val="left" w:pos="4020"/>
        </w:tabs>
        <w:ind w:left="4020" w:hanging="420"/>
      </w:pPr>
      <w:rPr>
        <w:rFonts w:ascii="方正小标宋_GBK" w:hAnsi="方正小标宋_GBK" w:hint="default"/>
      </w:rPr>
    </w:lvl>
    <w:lvl w:ilvl="7">
      <w:start w:val="1"/>
      <w:numFmt w:val="bullet"/>
      <w:lvlText w:val=""/>
      <w:lvlJc w:val="left"/>
      <w:pPr>
        <w:tabs>
          <w:tab w:val="left" w:pos="4440"/>
        </w:tabs>
        <w:ind w:left="4440" w:hanging="420"/>
      </w:pPr>
      <w:rPr>
        <w:rFonts w:ascii="方正小标宋_GBK" w:hAnsi="方正小标宋_GBK" w:hint="default"/>
      </w:rPr>
    </w:lvl>
    <w:lvl w:ilvl="8">
      <w:start w:val="1"/>
      <w:numFmt w:val="bullet"/>
      <w:lvlText w:val=""/>
      <w:lvlJc w:val="left"/>
      <w:pPr>
        <w:tabs>
          <w:tab w:val="left" w:pos="4860"/>
        </w:tabs>
        <w:ind w:left="4860" w:hanging="420"/>
      </w:pPr>
      <w:rPr>
        <w:rFonts w:ascii="方正小标宋_GBK" w:hAnsi="方正小标宋_GBK" w:hint="default"/>
      </w:rPr>
    </w:lvl>
  </w:abstractNum>
  <w:abstractNum w:abstractNumId="73">
    <w:nsid w:val="201573AD"/>
    <w:multiLevelType w:val="multilevel"/>
    <w:tmpl w:val="201573AD"/>
    <w:lvl w:ilvl="0">
      <w:start w:val="1"/>
      <w:numFmt w:val="bullet"/>
      <w:lvlText w:val=""/>
      <w:lvlJc w:val="left"/>
      <w:pPr>
        <w:tabs>
          <w:tab w:val="left" w:pos="420"/>
        </w:tabs>
        <w:ind w:left="420" w:hanging="420"/>
      </w:pPr>
      <w:rPr>
        <w:rFonts w:ascii="Wingdings" w:hAnsi="Wingdings" w:hint="default"/>
        <w:b/>
      </w:rPr>
    </w:lvl>
    <w:lvl w:ilvl="1">
      <w:start w:val="5"/>
      <w:numFmt w:val="decimal"/>
      <w:lvlText w:val="%2、"/>
      <w:lvlJc w:val="left"/>
      <w:pPr>
        <w:tabs>
          <w:tab w:val="left" w:pos="780"/>
        </w:tabs>
        <w:ind w:left="780" w:hanging="360"/>
      </w:pPr>
    </w:lvl>
    <w:lvl w:ilvl="2">
      <w:start w:val="1"/>
      <w:numFmt w:val="decimal"/>
      <w:pStyle w:val="af8"/>
      <w:lvlText w:val="%3、"/>
      <w:lvlJc w:val="left"/>
      <w:pPr>
        <w:tabs>
          <w:tab w:val="left" w:pos="1200"/>
        </w:tabs>
        <w:ind w:left="1200" w:hanging="36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4">
    <w:nsid w:val="205B0A59"/>
    <w:multiLevelType w:val="multilevel"/>
    <w:tmpl w:val="205B0A59"/>
    <w:lvl w:ilvl="0">
      <w:start w:val="1"/>
      <w:numFmt w:val="chineseCountingThousand"/>
      <w:lvlText w:val="(%1)"/>
      <w:lvlJc w:val="left"/>
      <w:pPr>
        <w:ind w:left="900" w:hanging="420"/>
      </w:pPr>
    </w:lvl>
    <w:lvl w:ilvl="1">
      <w:start w:val="1"/>
      <w:numFmt w:val="chineseCountingThousand"/>
      <w:pStyle w:val="af9"/>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5">
    <w:nsid w:val="20AC0CBA"/>
    <w:multiLevelType w:val="multilevel"/>
    <w:tmpl w:val="20AC0CBA"/>
    <w:lvl w:ilvl="0">
      <w:start w:val="1"/>
      <w:numFmt w:val="bullet"/>
      <w:pStyle w:val="afa"/>
      <w:lvlText w:val=""/>
      <w:lvlJc w:val="left"/>
      <w:pPr>
        <w:ind w:left="1280" w:hanging="360"/>
      </w:pPr>
      <w:rPr>
        <w:rFonts w:ascii="Symbol" w:hAnsi="Symbol" w:hint="default"/>
      </w:rPr>
    </w:lvl>
    <w:lvl w:ilvl="1">
      <w:start w:val="1"/>
      <w:numFmt w:val="bullet"/>
      <w:lvlText w:val="o"/>
      <w:lvlJc w:val="left"/>
      <w:pPr>
        <w:ind w:left="2000" w:hanging="360"/>
      </w:pPr>
      <w:rPr>
        <w:rFonts w:ascii="Courier New" w:hAnsi="Courier New" w:cs="Courier New" w:hint="default"/>
      </w:rPr>
    </w:lvl>
    <w:lvl w:ilvl="2">
      <w:start w:val="1"/>
      <w:numFmt w:val="bullet"/>
      <w:lvlText w:val=""/>
      <w:lvlJc w:val="left"/>
      <w:pPr>
        <w:ind w:left="2720" w:hanging="360"/>
      </w:pPr>
      <w:rPr>
        <w:rFonts w:ascii="Wingdings" w:hAnsi="Wingdings" w:hint="default"/>
      </w:rPr>
    </w:lvl>
    <w:lvl w:ilvl="3">
      <w:start w:val="1"/>
      <w:numFmt w:val="bullet"/>
      <w:lvlText w:val=""/>
      <w:lvlJc w:val="left"/>
      <w:pPr>
        <w:ind w:left="3440" w:hanging="360"/>
      </w:pPr>
      <w:rPr>
        <w:rFonts w:ascii="Symbol" w:hAnsi="Symbol" w:hint="default"/>
      </w:rPr>
    </w:lvl>
    <w:lvl w:ilvl="4">
      <w:start w:val="1"/>
      <w:numFmt w:val="bullet"/>
      <w:lvlText w:val="o"/>
      <w:lvlJc w:val="left"/>
      <w:pPr>
        <w:ind w:left="4160" w:hanging="360"/>
      </w:pPr>
      <w:rPr>
        <w:rFonts w:ascii="Courier New" w:hAnsi="Courier New" w:cs="Courier New" w:hint="default"/>
      </w:rPr>
    </w:lvl>
    <w:lvl w:ilvl="5">
      <w:start w:val="1"/>
      <w:numFmt w:val="bullet"/>
      <w:lvlText w:val=""/>
      <w:lvlJc w:val="left"/>
      <w:pPr>
        <w:ind w:left="4880" w:hanging="360"/>
      </w:pPr>
      <w:rPr>
        <w:rFonts w:ascii="Wingdings" w:hAnsi="Wingdings" w:hint="default"/>
      </w:rPr>
    </w:lvl>
    <w:lvl w:ilvl="6">
      <w:start w:val="1"/>
      <w:numFmt w:val="bullet"/>
      <w:lvlText w:val=""/>
      <w:lvlJc w:val="left"/>
      <w:pPr>
        <w:ind w:left="5600" w:hanging="360"/>
      </w:pPr>
      <w:rPr>
        <w:rFonts w:ascii="Symbol" w:hAnsi="Symbol" w:hint="default"/>
      </w:rPr>
    </w:lvl>
    <w:lvl w:ilvl="7">
      <w:start w:val="1"/>
      <w:numFmt w:val="bullet"/>
      <w:lvlText w:val="o"/>
      <w:lvlJc w:val="left"/>
      <w:pPr>
        <w:ind w:left="6320" w:hanging="360"/>
      </w:pPr>
      <w:rPr>
        <w:rFonts w:ascii="Courier New" w:hAnsi="Courier New" w:cs="Courier New" w:hint="default"/>
      </w:rPr>
    </w:lvl>
    <w:lvl w:ilvl="8">
      <w:start w:val="1"/>
      <w:numFmt w:val="bullet"/>
      <w:lvlText w:val=""/>
      <w:lvlJc w:val="left"/>
      <w:pPr>
        <w:ind w:left="7040" w:hanging="360"/>
      </w:pPr>
      <w:rPr>
        <w:rFonts w:ascii="Wingdings" w:hAnsi="Wingdings" w:hint="default"/>
      </w:rPr>
    </w:lvl>
  </w:abstractNum>
  <w:abstractNum w:abstractNumId="76">
    <w:nsid w:val="20DD6A3A"/>
    <w:multiLevelType w:val="multilevel"/>
    <w:tmpl w:val="20DD6A3A"/>
    <w:lvl w:ilvl="0">
      <w:start w:val="1"/>
      <w:numFmt w:val="decimal"/>
      <w:pStyle w:val="43"/>
      <w:lvlText w:val="图%1."/>
      <w:lvlJc w:val="center"/>
      <w:pPr>
        <w:ind w:left="420" w:hanging="420"/>
      </w:pPr>
      <w:rPr>
        <w:rFonts w:hint="eastAsia"/>
        <w:b/>
        <w:i w:val="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nsid w:val="22543933"/>
    <w:multiLevelType w:val="multilevel"/>
    <w:tmpl w:val="22543933"/>
    <w:lvl w:ilvl="0">
      <w:start w:val="1"/>
      <w:numFmt w:val="bullet"/>
      <w:pStyle w:val="44"/>
      <w:lvlText w:val=""/>
      <w:lvlJc w:val="left"/>
      <w:pPr>
        <w:tabs>
          <w:tab w:val="left" w:pos="1040"/>
        </w:tabs>
        <w:ind w:left="1077" w:hanging="477"/>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nsid w:val="2255480E"/>
    <w:multiLevelType w:val="multilevel"/>
    <w:tmpl w:val="2255480E"/>
    <w:lvl w:ilvl="0">
      <w:start w:val="1"/>
      <w:numFmt w:val="bullet"/>
      <w:pStyle w:val="4-1"/>
      <w:lvlText w:val=""/>
      <w:lvlJc w:val="left"/>
      <w:pPr>
        <w:tabs>
          <w:tab w:val="left" w:pos="2986"/>
        </w:tabs>
        <w:ind w:left="2986" w:hanging="480"/>
      </w:pPr>
      <w:rPr>
        <w:rFonts w:ascii="Wingdings" w:hAnsi="Wingdings" w:hint="default"/>
        <w:sz w:val="10"/>
        <w:szCs w:val="1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9">
    <w:nsid w:val="226C4207"/>
    <w:multiLevelType w:val="multilevel"/>
    <w:tmpl w:val="226C4207"/>
    <w:lvl w:ilvl="0">
      <w:start w:val="1"/>
      <w:numFmt w:val="decimal"/>
      <w:lvlText w:val="%1）"/>
      <w:lvlJc w:val="left"/>
      <w:pPr>
        <w:tabs>
          <w:tab w:val="left" w:pos="937"/>
        </w:tabs>
        <w:ind w:left="0" w:firstLine="510"/>
      </w:pPr>
    </w:lvl>
    <w:lvl w:ilvl="1">
      <w:start w:val="1"/>
      <w:numFmt w:val="lowerLetter"/>
      <w:lvlText w:val="%2."/>
      <w:lvlJc w:val="left"/>
      <w:pPr>
        <w:tabs>
          <w:tab w:val="left" w:pos="1440"/>
        </w:tabs>
        <w:ind w:left="1440" w:hanging="360"/>
      </w:pPr>
    </w:lvl>
    <w:lvl w:ilvl="2">
      <w:start w:val="1"/>
      <w:numFmt w:val="lowerRoman"/>
      <w:pStyle w:val="3TimesNewRoman5173"/>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0">
    <w:nsid w:val="22CF0F0C"/>
    <w:multiLevelType w:val="multilevel"/>
    <w:tmpl w:val="22CF0F0C"/>
    <w:lvl w:ilvl="0">
      <w:start w:val="1"/>
      <w:numFmt w:val="bullet"/>
      <w:pStyle w:val="33level3PIM3H3Level3Headh3sect123"/>
      <w:lvlText w:val=""/>
      <w:lvlJc w:val="left"/>
      <w:pPr>
        <w:tabs>
          <w:tab w:val="left" w:pos="420"/>
        </w:tabs>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1">
    <w:nsid w:val="22D2792E"/>
    <w:multiLevelType w:val="multilevel"/>
    <w:tmpl w:val="22D2792E"/>
    <w:lvl w:ilvl="0">
      <w:start w:val="1"/>
      <w:numFmt w:val="bullet"/>
      <w:pStyle w:val="afb"/>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2">
    <w:nsid w:val="24686DF0"/>
    <w:multiLevelType w:val="multilevel"/>
    <w:tmpl w:val="24686DF0"/>
    <w:lvl w:ilvl="0">
      <w:start w:val="1"/>
      <w:numFmt w:val="decimal"/>
      <w:pStyle w:val="afc"/>
      <w:lvlText w:val="（%1）"/>
      <w:lvlJc w:val="left"/>
      <w:pPr>
        <w:ind w:left="1130" w:hanging="420"/>
      </w:pPr>
      <w:rPr>
        <w:rFonts w:cs="Times New Roman" w:hint="eastAsia"/>
        <w:b w:val="0"/>
        <w:bCs w:val="0"/>
        <w:i w:val="0"/>
        <w:iCs w:val="0"/>
        <w:caps w:val="0"/>
        <w:smallCaps w:val="0"/>
        <w:strike w:val="0"/>
        <w:dstrike w:val="0"/>
        <w:vanish w:val="0"/>
        <w:spacing w:val="0"/>
        <w:position w:val="0"/>
        <w:u w:val="none"/>
        <w:vertAlign w:val="baseline"/>
      </w:rPr>
    </w:lvl>
    <w:lvl w:ilvl="1">
      <w:start w:val="1"/>
      <w:numFmt w:val="decimal"/>
      <w:lvlText w:val="%2."/>
      <w:lvlJc w:val="left"/>
      <w:pPr>
        <w:ind w:left="1205" w:hanging="360"/>
      </w:pPr>
      <w:rPr>
        <w:rFonts w:cs="Times New Roman" w:hint="default"/>
      </w:rPr>
    </w:lvl>
    <w:lvl w:ilvl="2">
      <w:start w:val="1"/>
      <w:numFmt w:val="lowerRoman"/>
      <w:lvlText w:val="%3."/>
      <w:lvlJc w:val="right"/>
      <w:pPr>
        <w:ind w:left="1685" w:hanging="420"/>
      </w:pPr>
      <w:rPr>
        <w:rFonts w:cs="Times New Roman"/>
      </w:rPr>
    </w:lvl>
    <w:lvl w:ilvl="3">
      <w:start w:val="1"/>
      <w:numFmt w:val="decimal"/>
      <w:lvlText w:val="%4."/>
      <w:lvlJc w:val="left"/>
      <w:pPr>
        <w:ind w:left="2105" w:hanging="420"/>
      </w:pPr>
      <w:rPr>
        <w:rFonts w:cs="Times New Roman"/>
      </w:rPr>
    </w:lvl>
    <w:lvl w:ilvl="4">
      <w:start w:val="1"/>
      <w:numFmt w:val="lowerLetter"/>
      <w:lvlText w:val="%5)"/>
      <w:lvlJc w:val="left"/>
      <w:pPr>
        <w:ind w:left="2525" w:hanging="420"/>
      </w:pPr>
      <w:rPr>
        <w:rFonts w:cs="Times New Roman"/>
      </w:rPr>
    </w:lvl>
    <w:lvl w:ilvl="5">
      <w:start w:val="1"/>
      <w:numFmt w:val="lowerRoman"/>
      <w:lvlText w:val="%6."/>
      <w:lvlJc w:val="right"/>
      <w:pPr>
        <w:ind w:left="2945" w:hanging="420"/>
      </w:pPr>
      <w:rPr>
        <w:rFonts w:cs="Times New Roman"/>
      </w:rPr>
    </w:lvl>
    <w:lvl w:ilvl="6">
      <w:start w:val="1"/>
      <w:numFmt w:val="decimal"/>
      <w:lvlText w:val="%7."/>
      <w:lvlJc w:val="left"/>
      <w:pPr>
        <w:ind w:left="3365" w:hanging="420"/>
      </w:pPr>
      <w:rPr>
        <w:rFonts w:cs="Times New Roman"/>
      </w:rPr>
    </w:lvl>
    <w:lvl w:ilvl="7">
      <w:start w:val="1"/>
      <w:numFmt w:val="lowerLetter"/>
      <w:lvlText w:val="%8)"/>
      <w:lvlJc w:val="left"/>
      <w:pPr>
        <w:ind w:left="3785" w:hanging="420"/>
      </w:pPr>
      <w:rPr>
        <w:rFonts w:cs="Times New Roman"/>
      </w:rPr>
    </w:lvl>
    <w:lvl w:ilvl="8">
      <w:start w:val="1"/>
      <w:numFmt w:val="lowerRoman"/>
      <w:lvlText w:val="%9."/>
      <w:lvlJc w:val="right"/>
      <w:pPr>
        <w:ind w:left="4205" w:hanging="420"/>
      </w:pPr>
      <w:rPr>
        <w:rFonts w:cs="Times New Roman"/>
      </w:rPr>
    </w:lvl>
  </w:abstractNum>
  <w:abstractNum w:abstractNumId="83">
    <w:nsid w:val="24BD0EB6"/>
    <w:multiLevelType w:val="multilevel"/>
    <w:tmpl w:val="24BD0EB6"/>
    <w:lvl w:ilvl="0">
      <w:start w:val="1"/>
      <w:numFmt w:val="chineseCountingThousand"/>
      <w:pStyle w:val="afd"/>
      <w:lvlText w:val="(%1)"/>
      <w:lvlJc w:val="left"/>
      <w:pPr>
        <w:tabs>
          <w:tab w:val="left" w:pos="1247"/>
        </w:tabs>
        <w:ind w:left="1247" w:hanging="567"/>
      </w:pPr>
      <w:rPr>
        <w:rFonts w:ascii="Times New Roman" w:eastAsia="宋体" w:hAnsi="Times New Roman" w:cs="Times New Roman"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4">
    <w:nsid w:val="286C78D4"/>
    <w:multiLevelType w:val="multilevel"/>
    <w:tmpl w:val="286C78D4"/>
    <w:lvl w:ilvl="0">
      <w:start w:val="1"/>
      <w:numFmt w:val="decimal"/>
      <w:pStyle w:val="-4"/>
      <w:lvlText w:val="%1."/>
      <w:lvlJc w:val="left"/>
      <w:pPr>
        <w:ind w:left="1100" w:hanging="420"/>
      </w:pPr>
    </w:lvl>
    <w:lvl w:ilvl="1">
      <w:start w:val="1"/>
      <w:numFmt w:val="lowerLetter"/>
      <w:lvlText w:val="%2)"/>
      <w:lvlJc w:val="left"/>
      <w:pPr>
        <w:ind w:left="1520" w:hanging="420"/>
      </w:pPr>
    </w:lvl>
    <w:lvl w:ilvl="2">
      <w:start w:val="1"/>
      <w:numFmt w:val="lowerRoman"/>
      <w:lvlText w:val="%3."/>
      <w:lvlJc w:val="right"/>
      <w:pPr>
        <w:ind w:left="1940" w:hanging="420"/>
      </w:pPr>
    </w:lvl>
    <w:lvl w:ilvl="3">
      <w:start w:val="1"/>
      <w:numFmt w:val="decimal"/>
      <w:lvlText w:val="%4."/>
      <w:lvlJc w:val="left"/>
      <w:pPr>
        <w:ind w:left="2360" w:hanging="420"/>
      </w:pPr>
    </w:lvl>
    <w:lvl w:ilvl="4">
      <w:start w:val="1"/>
      <w:numFmt w:val="lowerLetter"/>
      <w:lvlText w:val="%5)"/>
      <w:lvlJc w:val="left"/>
      <w:pPr>
        <w:ind w:left="2780" w:hanging="420"/>
      </w:pPr>
    </w:lvl>
    <w:lvl w:ilvl="5">
      <w:start w:val="1"/>
      <w:numFmt w:val="lowerRoman"/>
      <w:lvlText w:val="%6."/>
      <w:lvlJc w:val="right"/>
      <w:pPr>
        <w:ind w:left="3200" w:hanging="420"/>
      </w:pPr>
    </w:lvl>
    <w:lvl w:ilvl="6">
      <w:start w:val="1"/>
      <w:numFmt w:val="decimal"/>
      <w:lvlText w:val="%7."/>
      <w:lvlJc w:val="left"/>
      <w:pPr>
        <w:ind w:left="3620" w:hanging="420"/>
      </w:pPr>
    </w:lvl>
    <w:lvl w:ilvl="7">
      <w:start w:val="1"/>
      <w:numFmt w:val="lowerLetter"/>
      <w:lvlText w:val="%8)"/>
      <w:lvlJc w:val="left"/>
      <w:pPr>
        <w:ind w:left="4040" w:hanging="420"/>
      </w:pPr>
    </w:lvl>
    <w:lvl w:ilvl="8">
      <w:start w:val="1"/>
      <w:numFmt w:val="lowerRoman"/>
      <w:lvlText w:val="%9."/>
      <w:lvlJc w:val="right"/>
      <w:pPr>
        <w:ind w:left="4460" w:hanging="420"/>
      </w:pPr>
    </w:lvl>
  </w:abstractNum>
  <w:abstractNum w:abstractNumId="85">
    <w:nsid w:val="297B7B83"/>
    <w:multiLevelType w:val="multilevel"/>
    <w:tmpl w:val="297B7B83"/>
    <w:lvl w:ilvl="0">
      <w:start w:val="1"/>
      <w:numFmt w:val="decimal"/>
      <w:pStyle w:val="afe"/>
      <w:lvlText w:val="[%1]"/>
      <w:lvlJc w:val="left"/>
      <w:pPr>
        <w:tabs>
          <w:tab w:val="left" w:pos="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6">
    <w:nsid w:val="2C033318"/>
    <w:multiLevelType w:val="multilevel"/>
    <w:tmpl w:val="2C033318"/>
    <w:lvl w:ilvl="0">
      <w:start w:val="1"/>
      <w:numFmt w:val="decimal"/>
      <w:pStyle w:val="45"/>
      <w:lvlText w:val="%1)"/>
      <w:lvlJc w:val="left"/>
      <w:pPr>
        <w:ind w:left="480" w:hanging="480"/>
      </w:pPr>
      <w:rPr>
        <w:rFonts w:ascii="Arial" w:eastAsia="宋体" w:hAnsi="Arial" w:hint="default"/>
      </w:rPr>
    </w:lvl>
    <w:lvl w:ilvl="1">
      <w:start w:val="1"/>
      <w:numFmt w:val="lowerLetter"/>
      <w:lvlText w:val="%2)"/>
      <w:lvlJc w:val="left"/>
      <w:pPr>
        <w:ind w:left="1440" w:hanging="480"/>
      </w:pPr>
      <w:rPr>
        <w:rFonts w:hint="eastAsia"/>
      </w:rPr>
    </w:lvl>
    <w:lvl w:ilvl="2">
      <w:start w:val="1"/>
      <w:numFmt w:val="lowerRoman"/>
      <w:lvlText w:val="%3."/>
      <w:lvlJc w:val="right"/>
      <w:pPr>
        <w:ind w:left="1920" w:hanging="480"/>
      </w:pPr>
      <w:rPr>
        <w:rFonts w:hint="eastAsia"/>
      </w:rPr>
    </w:lvl>
    <w:lvl w:ilvl="3">
      <w:start w:val="1"/>
      <w:numFmt w:val="decimal"/>
      <w:lvlText w:val="%4."/>
      <w:lvlJc w:val="left"/>
      <w:pPr>
        <w:ind w:left="2400" w:hanging="480"/>
      </w:pPr>
      <w:rPr>
        <w:rFonts w:hint="eastAsia"/>
      </w:rPr>
    </w:lvl>
    <w:lvl w:ilvl="4">
      <w:start w:val="1"/>
      <w:numFmt w:val="lowerLetter"/>
      <w:lvlText w:val="%5)"/>
      <w:lvlJc w:val="left"/>
      <w:pPr>
        <w:ind w:left="2880" w:hanging="480"/>
      </w:pPr>
      <w:rPr>
        <w:rFonts w:hint="eastAsia"/>
      </w:rPr>
    </w:lvl>
    <w:lvl w:ilvl="5">
      <w:start w:val="1"/>
      <w:numFmt w:val="lowerRoman"/>
      <w:lvlText w:val="%6."/>
      <w:lvlJc w:val="right"/>
      <w:pPr>
        <w:ind w:left="3360" w:hanging="480"/>
      </w:pPr>
      <w:rPr>
        <w:rFonts w:hint="eastAsia"/>
      </w:rPr>
    </w:lvl>
    <w:lvl w:ilvl="6">
      <w:start w:val="1"/>
      <w:numFmt w:val="decimal"/>
      <w:lvlText w:val="%7."/>
      <w:lvlJc w:val="left"/>
      <w:pPr>
        <w:ind w:left="3840" w:hanging="480"/>
      </w:pPr>
      <w:rPr>
        <w:rFonts w:hint="eastAsia"/>
      </w:rPr>
    </w:lvl>
    <w:lvl w:ilvl="7">
      <w:start w:val="1"/>
      <w:numFmt w:val="lowerLetter"/>
      <w:lvlText w:val="%8)"/>
      <w:lvlJc w:val="left"/>
      <w:pPr>
        <w:ind w:left="4320" w:hanging="480"/>
      </w:pPr>
      <w:rPr>
        <w:rFonts w:hint="eastAsia"/>
      </w:rPr>
    </w:lvl>
    <w:lvl w:ilvl="8">
      <w:start w:val="1"/>
      <w:numFmt w:val="lowerRoman"/>
      <w:lvlText w:val="%9."/>
      <w:lvlJc w:val="right"/>
      <w:pPr>
        <w:ind w:left="4800" w:hanging="480"/>
      </w:pPr>
      <w:rPr>
        <w:rFonts w:hint="eastAsia"/>
      </w:rPr>
    </w:lvl>
  </w:abstractNum>
  <w:abstractNum w:abstractNumId="87">
    <w:nsid w:val="2C5917C3"/>
    <w:multiLevelType w:val="multilevel"/>
    <w:tmpl w:val="2C5917C3"/>
    <w:lvl w:ilvl="0">
      <w:start w:val="1"/>
      <w:numFmt w:val="none"/>
      <w:suff w:val="nothing"/>
      <w:lvlText w:val="%1——"/>
      <w:lvlJc w:val="left"/>
      <w:pPr>
        <w:ind w:left="2393" w:hanging="408"/>
      </w:pPr>
      <w:rPr>
        <w:lang w:val="en-US"/>
      </w:rPr>
    </w:lvl>
    <w:lvl w:ilvl="1">
      <w:start w:val="1"/>
      <w:numFmt w:val="bullet"/>
      <w:pStyle w:val="aff"/>
      <w:lvlText w:val=""/>
      <w:lvlJc w:val="left"/>
      <w:pPr>
        <w:tabs>
          <w:tab w:val="left" w:pos="760"/>
        </w:tabs>
        <w:ind w:left="1264" w:hanging="413"/>
      </w:pPr>
      <w:rPr>
        <w:rFonts w:ascii="Symbol" w:hAnsi="Symbol" w:hint="default"/>
        <w:color w:val="auto"/>
      </w:rPr>
    </w:lvl>
    <w:lvl w:ilvl="2">
      <w:start w:val="1"/>
      <w:numFmt w:val="bullet"/>
      <w:pStyle w:val="aff0"/>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88">
    <w:nsid w:val="2C975F4C"/>
    <w:multiLevelType w:val="multilevel"/>
    <w:tmpl w:val="2C975F4C"/>
    <w:lvl w:ilvl="0">
      <w:start w:val="1"/>
      <w:numFmt w:val="decimal"/>
      <w:pStyle w:val="aff1"/>
      <w:lvlText w:val="%1."/>
      <w:lvlJc w:val="left"/>
      <w:pPr>
        <w:ind w:left="1271" w:hanging="420"/>
      </w:p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89">
    <w:nsid w:val="2D1650E9"/>
    <w:multiLevelType w:val="multilevel"/>
    <w:tmpl w:val="2D1650E9"/>
    <w:lvl w:ilvl="0">
      <w:start w:val="1"/>
      <w:numFmt w:val="bullet"/>
      <w:pStyle w:val="aff2"/>
      <w:lvlText w:val=""/>
      <w:lvlJc w:val="left"/>
      <w:pPr>
        <w:tabs>
          <w:tab w:val="left" w:pos="454"/>
        </w:tabs>
        <w:ind w:left="454" w:hanging="454"/>
      </w:pPr>
      <w:rPr>
        <w:rFonts w:ascii="Wingdings" w:hAnsi="Wingdings" w:hint="default"/>
      </w:rPr>
    </w:lvl>
    <w:lvl w:ilvl="1">
      <w:start w:val="1"/>
      <w:numFmt w:val="bullet"/>
      <w:lvlText w:val=""/>
      <w:lvlJc w:val="left"/>
      <w:pPr>
        <w:tabs>
          <w:tab w:val="left" w:pos="1040"/>
        </w:tabs>
        <w:ind w:left="1040" w:hanging="420"/>
      </w:pPr>
      <w:rPr>
        <w:rFonts w:ascii="Wingdings" w:hAnsi="Wingdings" w:hint="default"/>
      </w:rPr>
    </w:lvl>
    <w:lvl w:ilvl="2">
      <w:start w:val="1"/>
      <w:numFmt w:val="bullet"/>
      <w:lvlText w:val=""/>
      <w:lvlJc w:val="left"/>
      <w:pPr>
        <w:tabs>
          <w:tab w:val="left" w:pos="1460"/>
        </w:tabs>
        <w:ind w:left="1460" w:hanging="420"/>
      </w:pPr>
      <w:rPr>
        <w:rFonts w:ascii="Wingdings" w:hAnsi="Wingdings" w:hint="default"/>
      </w:rPr>
    </w:lvl>
    <w:lvl w:ilvl="3">
      <w:start w:val="1"/>
      <w:numFmt w:val="bullet"/>
      <w:lvlText w:val=""/>
      <w:lvlJc w:val="left"/>
      <w:pPr>
        <w:tabs>
          <w:tab w:val="left" w:pos="1880"/>
        </w:tabs>
        <w:ind w:left="1880" w:hanging="420"/>
      </w:pPr>
      <w:rPr>
        <w:rFonts w:ascii="Wingdings" w:hAnsi="Wingdings" w:hint="default"/>
      </w:rPr>
    </w:lvl>
    <w:lvl w:ilvl="4">
      <w:start w:val="1"/>
      <w:numFmt w:val="bullet"/>
      <w:lvlText w:val=""/>
      <w:lvlJc w:val="left"/>
      <w:pPr>
        <w:tabs>
          <w:tab w:val="left" w:pos="2300"/>
        </w:tabs>
        <w:ind w:left="2300" w:hanging="420"/>
      </w:pPr>
      <w:rPr>
        <w:rFonts w:ascii="Wingdings" w:hAnsi="Wingdings" w:hint="default"/>
      </w:rPr>
    </w:lvl>
    <w:lvl w:ilvl="5">
      <w:start w:val="1"/>
      <w:numFmt w:val="bullet"/>
      <w:lvlText w:val=""/>
      <w:lvlJc w:val="left"/>
      <w:pPr>
        <w:tabs>
          <w:tab w:val="left" w:pos="2720"/>
        </w:tabs>
        <w:ind w:left="2720" w:hanging="420"/>
      </w:pPr>
      <w:rPr>
        <w:rFonts w:ascii="Wingdings" w:hAnsi="Wingdings" w:hint="default"/>
      </w:rPr>
    </w:lvl>
    <w:lvl w:ilvl="6">
      <w:start w:val="1"/>
      <w:numFmt w:val="bullet"/>
      <w:lvlText w:val=""/>
      <w:lvlJc w:val="left"/>
      <w:pPr>
        <w:tabs>
          <w:tab w:val="left" w:pos="3140"/>
        </w:tabs>
        <w:ind w:left="3140" w:hanging="420"/>
      </w:pPr>
      <w:rPr>
        <w:rFonts w:ascii="Wingdings" w:hAnsi="Wingdings" w:hint="default"/>
      </w:rPr>
    </w:lvl>
    <w:lvl w:ilvl="7">
      <w:start w:val="1"/>
      <w:numFmt w:val="bullet"/>
      <w:lvlText w:val=""/>
      <w:lvlJc w:val="left"/>
      <w:pPr>
        <w:tabs>
          <w:tab w:val="left" w:pos="3560"/>
        </w:tabs>
        <w:ind w:left="3560" w:hanging="420"/>
      </w:pPr>
      <w:rPr>
        <w:rFonts w:ascii="Wingdings" w:hAnsi="Wingdings" w:hint="default"/>
      </w:rPr>
    </w:lvl>
    <w:lvl w:ilvl="8">
      <w:start w:val="1"/>
      <w:numFmt w:val="bullet"/>
      <w:lvlText w:val=""/>
      <w:lvlJc w:val="left"/>
      <w:pPr>
        <w:tabs>
          <w:tab w:val="left" w:pos="3980"/>
        </w:tabs>
        <w:ind w:left="3980" w:hanging="420"/>
      </w:pPr>
      <w:rPr>
        <w:rFonts w:ascii="Wingdings" w:hAnsi="Wingdings" w:hint="default"/>
      </w:rPr>
    </w:lvl>
  </w:abstractNum>
  <w:abstractNum w:abstractNumId="90">
    <w:nsid w:val="2EF63F09"/>
    <w:multiLevelType w:val="multilevel"/>
    <w:tmpl w:val="2EF63F09"/>
    <w:lvl w:ilvl="0">
      <w:start w:val="1"/>
      <w:numFmt w:val="chineseCountingThousand"/>
      <w:pStyle w:val="aff3"/>
      <w:lvlText w:val="第%1篇"/>
      <w:lvlJc w:val="center"/>
      <w:pPr>
        <w:tabs>
          <w:tab w:val="left" w:pos="840"/>
        </w:tabs>
        <w:ind w:left="840" w:hanging="420"/>
      </w:pPr>
      <w:rPr>
        <w:rFonts w:eastAsia="黑体" w:hint="eastAsia"/>
        <w:b/>
        <w:i w:val="0"/>
        <w:sz w:val="52"/>
        <w:szCs w:val="5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1">
    <w:nsid w:val="2F494588"/>
    <w:multiLevelType w:val="multilevel"/>
    <w:tmpl w:val="2F494588"/>
    <w:lvl w:ilvl="0">
      <w:start w:val="1"/>
      <w:numFmt w:val="decimal"/>
      <w:pStyle w:val="aff4"/>
      <w:lvlText w:val="表%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nsid w:val="304C0305"/>
    <w:multiLevelType w:val="multilevel"/>
    <w:tmpl w:val="304C0305"/>
    <w:lvl w:ilvl="0">
      <w:start w:val="1"/>
      <w:numFmt w:val="bullet"/>
      <w:pStyle w:val="32"/>
      <w:lvlText w:val=""/>
      <w:lvlJc w:val="left"/>
      <w:pPr>
        <w:tabs>
          <w:tab w:val="left" w:pos="765"/>
        </w:tabs>
        <w:ind w:left="765" w:hanging="34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3">
    <w:nsid w:val="314A2A27"/>
    <w:multiLevelType w:val="multilevel"/>
    <w:tmpl w:val="314A2A27"/>
    <w:lvl w:ilvl="0">
      <w:start w:val="1"/>
      <w:numFmt w:val="decimal"/>
      <w:pStyle w:val="aff5"/>
      <w:lvlText w:val="图%1 "/>
      <w:lvlJc w:val="center"/>
      <w:pPr>
        <w:ind w:left="420" w:hanging="420"/>
      </w:pPr>
      <w:rPr>
        <w:rFonts w:cs="Times New Roman"/>
        <w:b w:val="0"/>
        <w:bCs w:val="0"/>
        <w:i w:val="0"/>
        <w:iCs w:val="0"/>
        <w:caps w:val="0"/>
        <w:smallCaps w:val="0"/>
        <w:strike w:val="0"/>
        <w:dstrike w:val="0"/>
        <w:vanish w:val="0"/>
        <w:color w:val="000000"/>
        <w:spacing w:val="0"/>
        <w:position w:val="0"/>
        <w:u w:val="none"/>
        <w:vertAlign w:val="baseline"/>
      </w:rPr>
    </w:lvl>
    <w:lvl w:ilvl="1">
      <w:start w:val="1"/>
      <w:numFmt w:val="decimal"/>
      <w:lvlText w:val="（%2）"/>
      <w:lvlJc w:val="left"/>
      <w:pPr>
        <w:ind w:left="1140" w:hanging="720"/>
      </w:pPr>
      <w:rPr>
        <w:rFonts w:hint="default"/>
      </w:rPr>
    </w:lvl>
    <w:lvl w:ilvl="2">
      <w:start w:val="1"/>
      <w:numFmt w:val="decimal"/>
      <w:lvlText w:val="%3）"/>
      <w:lvlJc w:val="left"/>
      <w:pPr>
        <w:ind w:left="1680" w:hanging="840"/>
      </w:pPr>
      <w:rPr>
        <w:rFonts w:hint="default"/>
      </w:rPr>
    </w:lvl>
    <w:lvl w:ilvl="3">
      <w:start w:val="1"/>
      <w:numFmt w:val="decimal"/>
      <w:lvlText w:val="%4)"/>
      <w:lvlJc w:val="left"/>
      <w:pPr>
        <w:ind w:left="1935" w:hanging="675"/>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nsid w:val="32C32239"/>
    <w:multiLevelType w:val="multilevel"/>
    <w:tmpl w:val="32C32239"/>
    <w:lvl w:ilvl="0">
      <w:start w:val="1"/>
      <w:numFmt w:val="decimal"/>
      <w:lvlText w:val="%1、"/>
      <w:lvlJc w:val="left"/>
      <w:pPr>
        <w:ind w:left="1287" w:hanging="720"/>
      </w:pPr>
      <w:rPr>
        <w:rFonts w:hint="default"/>
      </w:rPr>
    </w:lvl>
    <w:lvl w:ilvl="1">
      <w:start w:val="1"/>
      <w:numFmt w:val="lowerLetter"/>
      <w:lvlText w:val="%2)"/>
      <w:lvlJc w:val="left"/>
      <w:pPr>
        <w:ind w:left="1447" w:hanging="440"/>
      </w:pPr>
    </w:lvl>
    <w:lvl w:ilvl="2">
      <w:start w:val="1"/>
      <w:numFmt w:val="lowerRoman"/>
      <w:lvlText w:val="%3."/>
      <w:lvlJc w:val="right"/>
      <w:pPr>
        <w:ind w:left="1887" w:hanging="440"/>
      </w:pPr>
    </w:lvl>
    <w:lvl w:ilvl="3">
      <w:start w:val="1"/>
      <w:numFmt w:val="decimal"/>
      <w:lvlText w:val="%4."/>
      <w:lvlJc w:val="left"/>
      <w:pPr>
        <w:ind w:left="2327" w:hanging="440"/>
      </w:pPr>
    </w:lvl>
    <w:lvl w:ilvl="4">
      <w:start w:val="1"/>
      <w:numFmt w:val="lowerLetter"/>
      <w:lvlText w:val="%5)"/>
      <w:lvlJc w:val="left"/>
      <w:pPr>
        <w:ind w:left="2767" w:hanging="440"/>
      </w:pPr>
    </w:lvl>
    <w:lvl w:ilvl="5">
      <w:start w:val="1"/>
      <w:numFmt w:val="lowerRoman"/>
      <w:lvlText w:val="%6."/>
      <w:lvlJc w:val="right"/>
      <w:pPr>
        <w:ind w:left="3207" w:hanging="440"/>
      </w:pPr>
    </w:lvl>
    <w:lvl w:ilvl="6">
      <w:start w:val="1"/>
      <w:numFmt w:val="decimal"/>
      <w:lvlText w:val="%7."/>
      <w:lvlJc w:val="left"/>
      <w:pPr>
        <w:ind w:left="3647" w:hanging="440"/>
      </w:pPr>
    </w:lvl>
    <w:lvl w:ilvl="7">
      <w:start w:val="1"/>
      <w:numFmt w:val="lowerLetter"/>
      <w:lvlText w:val="%8)"/>
      <w:lvlJc w:val="left"/>
      <w:pPr>
        <w:ind w:left="4087" w:hanging="440"/>
      </w:pPr>
    </w:lvl>
    <w:lvl w:ilvl="8">
      <w:start w:val="1"/>
      <w:numFmt w:val="lowerRoman"/>
      <w:lvlText w:val="%9."/>
      <w:lvlJc w:val="right"/>
      <w:pPr>
        <w:ind w:left="4527" w:hanging="440"/>
      </w:pPr>
    </w:lvl>
  </w:abstractNum>
  <w:abstractNum w:abstractNumId="95">
    <w:nsid w:val="332425DF"/>
    <w:multiLevelType w:val="multilevel"/>
    <w:tmpl w:val="332425DF"/>
    <w:lvl w:ilvl="0">
      <w:start w:val="1"/>
      <w:numFmt w:val="decimal"/>
      <w:pStyle w:val="aff6"/>
      <w:lvlText w:val="表格%1."/>
      <w:lvlJc w:val="left"/>
      <w:pPr>
        <w:tabs>
          <w:tab w:val="left" w:pos="1140"/>
        </w:tabs>
        <w:ind w:left="84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6">
    <w:nsid w:val="3422475A"/>
    <w:multiLevelType w:val="multilevel"/>
    <w:tmpl w:val="3422475A"/>
    <w:lvl w:ilvl="0">
      <w:start w:val="1"/>
      <w:numFmt w:val="chineseCountingThousand"/>
      <w:pStyle w:val="33"/>
      <w:lvlText w:val="第 %1 条"/>
      <w:lvlJc w:val="left"/>
      <w:pPr>
        <w:tabs>
          <w:tab w:val="left" w:pos="839"/>
        </w:tabs>
        <w:ind w:left="0" w:firstLine="420"/>
      </w:pPr>
      <w:rPr>
        <w:rFonts w:hint="eastAsia"/>
        <w:b/>
        <w:i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7">
    <w:nsid w:val="346C5CA9"/>
    <w:multiLevelType w:val="multilevel"/>
    <w:tmpl w:val="346C5CA9"/>
    <w:lvl w:ilvl="0">
      <w:start w:val="1"/>
      <w:numFmt w:val="bullet"/>
      <w:pStyle w:val="U"/>
      <w:lvlText w:val="-"/>
      <w:lvlJc w:val="left"/>
      <w:pPr>
        <w:tabs>
          <w:tab w:val="left" w:pos="840"/>
        </w:tabs>
        <w:ind w:left="840" w:hanging="420"/>
      </w:pPr>
      <w:rPr>
        <w:rFonts w:ascii="宋体" w:eastAsia="宋体" w:hAnsi="宋体" w:hint="eastAsia"/>
      </w:rPr>
    </w:lvl>
    <w:lvl w:ilvl="1">
      <w:start w:val="1"/>
      <w:numFmt w:val="decimal"/>
      <w:lvlText w:val="%2."/>
      <w:lvlJc w:val="left"/>
      <w:pPr>
        <w:tabs>
          <w:tab w:val="left" w:pos="840"/>
        </w:tabs>
        <w:ind w:left="840" w:hanging="420"/>
      </w:pPr>
      <w:rPr>
        <w:rFonts w:hint="eastAsia"/>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8">
    <w:nsid w:val="34AA0C12"/>
    <w:multiLevelType w:val="multilevel"/>
    <w:tmpl w:val="34AA0C12"/>
    <w:lvl w:ilvl="0">
      <w:start w:val="1"/>
      <w:numFmt w:val="decimal"/>
      <w:pStyle w:val="16"/>
      <w:lvlText w:val="%1"/>
      <w:lvlJc w:val="left"/>
      <w:pPr>
        <w:ind w:left="425" w:hanging="425"/>
      </w:pPr>
    </w:lvl>
    <w:lvl w:ilvl="1">
      <w:start w:val="1"/>
      <w:numFmt w:val="decimal"/>
      <w:pStyle w:val="24"/>
      <w:lvlText w:val="%1.%2"/>
      <w:lvlJc w:val="left"/>
      <w:pPr>
        <w:ind w:left="992" w:hanging="567"/>
      </w:pPr>
    </w:lvl>
    <w:lvl w:ilvl="2">
      <w:start w:val="1"/>
      <w:numFmt w:val="decimal"/>
      <w:pStyle w:val="34"/>
      <w:lvlText w:val="%1.%2.%3"/>
      <w:lvlJc w:val="left"/>
      <w:pPr>
        <w:ind w:left="1418" w:hanging="567"/>
      </w:pPr>
    </w:lvl>
    <w:lvl w:ilvl="3">
      <w:start w:val="1"/>
      <w:numFmt w:val="decimal"/>
      <w:pStyle w:val="46"/>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9">
    <w:nsid w:val="361577C8"/>
    <w:multiLevelType w:val="multilevel"/>
    <w:tmpl w:val="361577C8"/>
    <w:lvl w:ilvl="0">
      <w:start w:val="1"/>
      <w:numFmt w:val="bullet"/>
      <w:pStyle w:val="17"/>
      <w:lvlText w:val=""/>
      <w:lvlJc w:val="left"/>
      <w:pPr>
        <w:tabs>
          <w:tab w:val="left" w:pos="360"/>
        </w:tabs>
        <w:ind w:left="360" w:hanging="360"/>
      </w:pPr>
      <w:rPr>
        <w:rFonts w:ascii="Wingdings" w:hAnsi="Wingdings" w:hint="default"/>
      </w:rPr>
    </w:lvl>
    <w:lvl w:ilvl="1">
      <w:start w:val="1"/>
      <w:numFmt w:val="bullet"/>
      <w:lvlText w:val=""/>
      <w:lvlJc w:val="left"/>
      <w:pPr>
        <w:tabs>
          <w:tab w:val="left" w:pos="720"/>
        </w:tabs>
        <w:ind w:left="720" w:hanging="360"/>
      </w:pPr>
      <w:rPr>
        <w:rFonts w:ascii="Wingdings" w:hAnsi="Wingdings" w:hint="default"/>
      </w:rPr>
    </w:lvl>
    <w:lvl w:ilvl="2">
      <w:start w:val="1"/>
      <w:numFmt w:val="bullet"/>
      <w:lvlText w:val=""/>
      <w:lvlJc w:val="left"/>
      <w:pPr>
        <w:tabs>
          <w:tab w:val="left" w:pos="1080"/>
        </w:tabs>
        <w:ind w:left="1080" w:hanging="360"/>
      </w:pPr>
      <w:rPr>
        <w:rFonts w:ascii="Wingdings" w:hAnsi="Wingdings" w:hint="default"/>
      </w:rPr>
    </w:lvl>
    <w:lvl w:ilvl="3">
      <w:start w:val="1"/>
      <w:numFmt w:val="bullet"/>
      <w:lvlText w:val=""/>
      <w:lvlJc w:val="left"/>
      <w:pPr>
        <w:tabs>
          <w:tab w:val="left" w:pos="1440"/>
        </w:tabs>
        <w:ind w:left="1440" w:hanging="360"/>
      </w:pPr>
      <w:rPr>
        <w:rFonts w:ascii="Wingdings" w:hAnsi="Wingdings" w:hint="default"/>
      </w:rPr>
    </w:lvl>
    <w:lvl w:ilvl="4">
      <w:start w:val="1"/>
      <w:numFmt w:val="bullet"/>
      <w:lvlText w:val=""/>
      <w:lvlJc w:val="left"/>
      <w:pPr>
        <w:tabs>
          <w:tab w:val="left" w:pos="1800"/>
        </w:tabs>
        <w:ind w:left="1800" w:hanging="360"/>
      </w:pPr>
      <w:rPr>
        <w:rFonts w:ascii="Wingdings" w:hAnsi="Wingdings" w:hint="default"/>
      </w:rPr>
    </w:lvl>
    <w:lvl w:ilvl="5">
      <w:start w:val="1"/>
      <w:numFmt w:val="bullet"/>
      <w:lvlText w:val=""/>
      <w:lvlJc w:val="left"/>
      <w:pPr>
        <w:tabs>
          <w:tab w:val="left" w:pos="2160"/>
        </w:tabs>
        <w:ind w:left="2160" w:hanging="360"/>
      </w:pPr>
      <w:rPr>
        <w:rFonts w:ascii="Wingdings" w:hAnsi="Wingdings" w:hint="default"/>
      </w:rPr>
    </w:lvl>
    <w:lvl w:ilvl="6">
      <w:start w:val="1"/>
      <w:numFmt w:val="bullet"/>
      <w:lvlText w:val=""/>
      <w:lvlJc w:val="left"/>
      <w:pPr>
        <w:tabs>
          <w:tab w:val="left" w:pos="2520"/>
        </w:tabs>
        <w:ind w:left="2520" w:hanging="360"/>
      </w:pPr>
      <w:rPr>
        <w:rFonts w:ascii="Wingdings" w:hAnsi="Wingdings" w:hint="default"/>
      </w:rPr>
    </w:lvl>
    <w:lvl w:ilvl="7">
      <w:start w:val="1"/>
      <w:numFmt w:val="bullet"/>
      <w:lvlText w:val=""/>
      <w:lvlJc w:val="left"/>
      <w:pPr>
        <w:tabs>
          <w:tab w:val="left" w:pos="2880"/>
        </w:tabs>
        <w:ind w:left="2880" w:hanging="360"/>
      </w:pPr>
      <w:rPr>
        <w:rFonts w:ascii="Symbol" w:hAnsi="Symbol" w:hint="default"/>
      </w:rPr>
    </w:lvl>
    <w:lvl w:ilvl="8">
      <w:start w:val="1"/>
      <w:numFmt w:val="bullet"/>
      <w:lvlText w:val=""/>
      <w:lvlJc w:val="left"/>
      <w:pPr>
        <w:tabs>
          <w:tab w:val="left" w:pos="3240"/>
        </w:tabs>
        <w:ind w:left="3240" w:hanging="360"/>
      </w:pPr>
      <w:rPr>
        <w:rFonts w:ascii="Symbol" w:hAnsi="Symbol" w:hint="default"/>
      </w:rPr>
    </w:lvl>
  </w:abstractNum>
  <w:abstractNum w:abstractNumId="100">
    <w:nsid w:val="365C1A32"/>
    <w:multiLevelType w:val="multilevel"/>
    <w:tmpl w:val="365C1A32"/>
    <w:lvl w:ilvl="0">
      <w:start w:val="1"/>
      <w:numFmt w:val="lowerLetter"/>
      <w:pStyle w:val="25"/>
      <w:lvlText w:val="%1)"/>
      <w:lvlJc w:val="left"/>
      <w:pPr>
        <w:tabs>
          <w:tab w:val="left" w:pos="900"/>
        </w:tabs>
        <w:ind w:left="900" w:hanging="420"/>
      </w:pPr>
    </w:lvl>
    <w:lvl w:ilvl="1">
      <w:start w:val="5"/>
      <w:numFmt w:val="decimal"/>
      <w:lvlText w:val="%2."/>
      <w:lvlJc w:val="left"/>
      <w:pPr>
        <w:tabs>
          <w:tab w:val="left" w:pos="1320"/>
        </w:tabs>
        <w:ind w:left="1320" w:hanging="420"/>
      </w:pPr>
      <w:rPr>
        <w:rFonts w:hint="eastAsia"/>
      </w:r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01">
    <w:nsid w:val="366D25BF"/>
    <w:multiLevelType w:val="multilevel"/>
    <w:tmpl w:val="366D25BF"/>
    <w:lvl w:ilvl="0">
      <w:start w:val="1"/>
      <w:numFmt w:val="bullet"/>
      <w:pStyle w:val="Aff7"/>
      <w:lvlText w:val=""/>
      <w:lvlJc w:val="left"/>
      <w:pPr>
        <w:tabs>
          <w:tab w:val="left" w:pos="1021"/>
        </w:tabs>
        <w:ind w:left="1021" w:hanging="454"/>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2">
    <w:nsid w:val="366D2CD7"/>
    <w:multiLevelType w:val="multilevel"/>
    <w:tmpl w:val="366D2CD7"/>
    <w:lvl w:ilvl="0">
      <w:start w:val="1"/>
      <w:numFmt w:val="bullet"/>
      <w:pStyle w:val="aff8"/>
      <w:lvlText w:val=""/>
      <w:lvlJc w:val="left"/>
      <w:pPr>
        <w:ind w:left="846" w:hanging="420"/>
      </w:pPr>
      <w:rPr>
        <w:rFonts w:ascii="Wingdings" w:hAnsi="Wingdings" w:hint="default"/>
        <w:sz w:val="24"/>
        <w:szCs w:val="24"/>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03">
    <w:nsid w:val="374F227B"/>
    <w:multiLevelType w:val="multilevel"/>
    <w:tmpl w:val="374F227B"/>
    <w:lvl w:ilvl="0">
      <w:start w:val="1"/>
      <w:numFmt w:val="decimal"/>
      <w:lvlText w:val="%1."/>
      <w:lvlJc w:val="left"/>
      <w:pPr>
        <w:tabs>
          <w:tab w:val="left" w:pos="3970"/>
        </w:tabs>
        <w:ind w:left="3970" w:hanging="425"/>
      </w:pPr>
      <w:rPr>
        <w:rFonts w:hint="eastAsia"/>
      </w:rPr>
    </w:lvl>
    <w:lvl w:ilvl="1">
      <w:start w:val="1"/>
      <w:numFmt w:val="decimal"/>
      <w:pStyle w:val="NN"/>
      <w:lvlText w:val="%1.%2 "/>
      <w:lvlJc w:val="left"/>
      <w:pPr>
        <w:tabs>
          <w:tab w:val="left" w:pos="1418"/>
        </w:tabs>
        <w:ind w:left="1418"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04">
    <w:nsid w:val="37E7781F"/>
    <w:multiLevelType w:val="singleLevel"/>
    <w:tmpl w:val="37E7781F"/>
    <w:lvl w:ilvl="0">
      <w:start w:val="1"/>
      <w:numFmt w:val="bullet"/>
      <w:lvlText w:val=""/>
      <w:lvlJc w:val="left"/>
      <w:pPr>
        <w:ind w:left="420" w:hanging="420"/>
      </w:pPr>
      <w:rPr>
        <w:rFonts w:ascii="Wingdings" w:hAnsi="Wingdings" w:hint="default"/>
      </w:rPr>
    </w:lvl>
  </w:abstractNum>
  <w:abstractNum w:abstractNumId="105">
    <w:nsid w:val="38875C82"/>
    <w:multiLevelType w:val="multilevel"/>
    <w:tmpl w:val="38875C82"/>
    <w:lvl w:ilvl="0">
      <w:start w:val="1"/>
      <w:numFmt w:val="decimal"/>
      <w:pStyle w:val="aff9"/>
      <w:lvlText w:val="附图%1. "/>
      <w:lvlJc w:val="left"/>
      <w:pPr>
        <w:tabs>
          <w:tab w:val="left" w:pos="7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6">
    <w:nsid w:val="3A324D0F"/>
    <w:multiLevelType w:val="multilevel"/>
    <w:tmpl w:val="3A324D0F"/>
    <w:lvl w:ilvl="0">
      <w:start w:val="1"/>
      <w:numFmt w:val="bullet"/>
      <w:pStyle w:val="18"/>
      <w:lvlText w:val=""/>
      <w:lvlJc w:val="left"/>
      <w:pPr>
        <w:tabs>
          <w:tab w:val="left" w:pos="958"/>
        </w:tabs>
        <w:ind w:left="958" w:hanging="448"/>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07">
    <w:nsid w:val="3A395B34"/>
    <w:multiLevelType w:val="multilevel"/>
    <w:tmpl w:val="3A395B34"/>
    <w:lvl w:ilvl="0">
      <w:start w:val="1"/>
      <w:numFmt w:val="decimal"/>
      <w:pStyle w:val="affa"/>
      <w:lvlText w:val="%1、"/>
      <w:lvlJc w:val="left"/>
      <w:pPr>
        <w:tabs>
          <w:tab w:val="left" w:pos="720"/>
        </w:tabs>
        <w:ind w:left="425" w:hanging="425"/>
      </w:pPr>
    </w:lvl>
    <w:lvl w:ilvl="1">
      <w:start w:val="1"/>
      <w:numFmt w:val="decimal"/>
      <w:lvlText w:val="5.%2"/>
      <w:lvlJc w:val="left"/>
      <w:pPr>
        <w:tabs>
          <w:tab w:val="left" w:pos="992"/>
        </w:tabs>
        <w:ind w:left="992" w:hanging="567"/>
      </w:pPr>
      <w:rPr>
        <w:b/>
        <w:i w:val="0"/>
      </w:rPr>
    </w:lvl>
    <w:lvl w:ilvl="2">
      <w:start w:val="1"/>
      <w:numFmt w:val="decimal"/>
      <w:lvlText w:val="%1.%2.%3、"/>
      <w:lvlJc w:val="left"/>
      <w:pPr>
        <w:tabs>
          <w:tab w:val="left" w:pos="2291"/>
        </w:tabs>
        <w:ind w:left="1418" w:hanging="567"/>
      </w:pPr>
    </w:lvl>
    <w:lvl w:ilvl="3">
      <w:start w:val="1"/>
      <w:numFmt w:val="decimal"/>
      <w:lvlText w:val="%1.%2.%3.%4"/>
      <w:lvlJc w:val="left"/>
      <w:pPr>
        <w:tabs>
          <w:tab w:val="left" w:pos="3436"/>
        </w:tabs>
        <w:ind w:left="1984" w:hanging="708"/>
      </w:pPr>
    </w:lvl>
    <w:lvl w:ilvl="4">
      <w:start w:val="1"/>
      <w:numFmt w:val="decimal"/>
      <w:lvlText w:val="%1.%2.%3.%4.%5"/>
      <w:lvlJc w:val="left"/>
      <w:pPr>
        <w:tabs>
          <w:tab w:val="left" w:pos="4221"/>
        </w:tabs>
        <w:ind w:left="2551" w:hanging="850"/>
      </w:pPr>
    </w:lvl>
    <w:lvl w:ilvl="5">
      <w:start w:val="1"/>
      <w:numFmt w:val="decimal"/>
      <w:lvlText w:val="%1.%2.%3.%4.%5.%6"/>
      <w:lvlJc w:val="left"/>
      <w:pPr>
        <w:tabs>
          <w:tab w:val="left" w:pos="5006"/>
        </w:tabs>
        <w:ind w:left="3260" w:hanging="1134"/>
      </w:pPr>
    </w:lvl>
    <w:lvl w:ilvl="6">
      <w:start w:val="1"/>
      <w:numFmt w:val="decimal"/>
      <w:lvlText w:val="%1.%2.%3.%4.%5.%6.%7"/>
      <w:lvlJc w:val="left"/>
      <w:pPr>
        <w:tabs>
          <w:tab w:val="left" w:pos="6151"/>
        </w:tabs>
        <w:ind w:left="3827" w:hanging="1276"/>
      </w:pPr>
    </w:lvl>
    <w:lvl w:ilvl="7">
      <w:start w:val="1"/>
      <w:numFmt w:val="decimal"/>
      <w:lvlText w:val="%1.%2.%3.%4.%5.%6.%7.%8"/>
      <w:lvlJc w:val="left"/>
      <w:pPr>
        <w:tabs>
          <w:tab w:val="left" w:pos="6936"/>
        </w:tabs>
        <w:ind w:left="4394" w:hanging="1418"/>
      </w:pPr>
    </w:lvl>
    <w:lvl w:ilvl="8">
      <w:start w:val="1"/>
      <w:numFmt w:val="decimal"/>
      <w:lvlText w:val="%1.%2.%3.%4.%5.%6.%7.%8.%9"/>
      <w:lvlJc w:val="left"/>
      <w:pPr>
        <w:tabs>
          <w:tab w:val="left" w:pos="8082"/>
        </w:tabs>
        <w:ind w:left="5102" w:hanging="1700"/>
      </w:pPr>
    </w:lvl>
  </w:abstractNum>
  <w:abstractNum w:abstractNumId="108">
    <w:nsid w:val="3C64098E"/>
    <w:multiLevelType w:val="multilevel"/>
    <w:tmpl w:val="3C64098E"/>
    <w:lvl w:ilvl="0">
      <w:start w:val="1"/>
      <w:numFmt w:val="bullet"/>
      <w:pStyle w:val="affb"/>
      <w:lvlText w:val=""/>
      <w:lvlJc w:val="left"/>
      <w:pPr>
        <w:tabs>
          <w:tab w:val="left" w:pos="851"/>
        </w:tabs>
        <w:ind w:left="851" w:hanging="284"/>
      </w:pPr>
      <w:rPr>
        <w:rFonts w:ascii="Wingdings" w:hAnsi="Wingdings" w:hint="default"/>
        <w:b w:val="0"/>
        <w:i w:val="0"/>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b w:val="0"/>
        <w:i w:val="0"/>
        <w:sz w:val="13"/>
        <w:szCs w:val="13"/>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9">
    <w:nsid w:val="3FB13ABA"/>
    <w:multiLevelType w:val="multilevel"/>
    <w:tmpl w:val="3FB13ABA"/>
    <w:lvl w:ilvl="0">
      <w:start w:val="1"/>
      <w:numFmt w:val="decimal"/>
      <w:lvlText w:val="%1."/>
      <w:lvlJc w:val="left"/>
      <w:pPr>
        <w:tabs>
          <w:tab w:val="left" w:pos="425"/>
        </w:tabs>
        <w:ind w:left="425" w:hanging="425"/>
      </w:pPr>
    </w:lvl>
    <w:lvl w:ilvl="1">
      <w:start w:val="1"/>
      <w:numFmt w:val="decimal"/>
      <w:pStyle w:val="2105"/>
      <w:lvlText w:val="%1.%2."/>
      <w:lvlJc w:val="left"/>
      <w:pPr>
        <w:tabs>
          <w:tab w:val="left" w:pos="567"/>
        </w:tabs>
        <w:ind w:left="567" w:hanging="567"/>
      </w:pPr>
    </w:lvl>
    <w:lvl w:ilvl="2">
      <w:start w:val="1"/>
      <w:numFmt w:val="decimal"/>
      <w:pStyle w:val="3105"/>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0">
    <w:nsid w:val="40566AA5"/>
    <w:multiLevelType w:val="multilevel"/>
    <w:tmpl w:val="40566AA5"/>
    <w:lvl w:ilvl="0">
      <w:start w:val="1"/>
      <w:numFmt w:val="chineseCountingThousand"/>
      <w:pStyle w:val="yh1"/>
      <w:lvlText w:val="第%1章."/>
      <w:lvlJc w:val="left"/>
      <w:pPr>
        <w:ind w:left="5098" w:hanging="420"/>
      </w:pPr>
      <w:rPr>
        <w:rFonts w:hint="eastAsia"/>
      </w:rPr>
    </w:lvl>
    <w:lvl w:ilvl="1">
      <w:start w:val="1"/>
      <w:numFmt w:val="decimal"/>
      <w:pStyle w:val="yh2"/>
      <w:lvlText w:val="%2、"/>
      <w:lvlJc w:val="left"/>
      <w:pPr>
        <w:tabs>
          <w:tab w:val="left" w:pos="0"/>
        </w:tabs>
        <w:ind w:left="992" w:hanging="567"/>
      </w:pPr>
      <w:rPr>
        <w:rFonts w:hint="eastAsia"/>
      </w:rPr>
    </w:lvl>
    <w:lvl w:ilvl="2">
      <w:start w:val="1"/>
      <w:numFmt w:val="decimal"/>
      <w:pStyle w:val="yh3"/>
      <w:lvlText w:val="%2.%3、"/>
      <w:lvlJc w:val="left"/>
      <w:pPr>
        <w:tabs>
          <w:tab w:val="left" w:pos="0"/>
        </w:tabs>
        <w:ind w:left="1418" w:hanging="567"/>
      </w:pPr>
      <w:rPr>
        <w:b w:val="0"/>
        <w:bCs w:val="0"/>
        <w:i w:val="0"/>
        <w:iCs w:val="0"/>
        <w:caps w:val="0"/>
        <w:smallCaps w:val="0"/>
        <w:strike w:val="0"/>
        <w:dstrike w:val="0"/>
        <w:vanish w:val="0"/>
        <w:color w:val="000000"/>
        <w:spacing w:val="0"/>
        <w:position w:val="0"/>
        <w:u w:val="none"/>
        <w:vertAlign w:val="baseline"/>
      </w:rPr>
    </w:lvl>
    <w:lvl w:ilvl="3">
      <w:start w:val="1"/>
      <w:numFmt w:val="decimal"/>
      <w:pStyle w:val="yh4"/>
      <w:lvlText w:val="%2.%3.%4"/>
      <w:lvlJc w:val="left"/>
      <w:pPr>
        <w:tabs>
          <w:tab w:val="left" w:pos="0"/>
        </w:tabs>
        <w:ind w:left="1984" w:hanging="708"/>
      </w:pPr>
      <w:rPr>
        <w:b w:val="0"/>
        <w:bCs w:val="0"/>
        <w:i w:val="0"/>
        <w:iCs w:val="0"/>
        <w:caps w:val="0"/>
        <w:smallCaps w:val="0"/>
        <w:strike w:val="0"/>
        <w:dstrike w:val="0"/>
        <w:vanish w:val="0"/>
        <w:color w:val="000000"/>
        <w:spacing w:val="0"/>
        <w:position w:val="0"/>
        <w:u w:val="none"/>
        <w:vertAlign w:val="baseline"/>
      </w:rPr>
    </w:lvl>
    <w:lvl w:ilvl="4">
      <w:start w:val="1"/>
      <w:numFmt w:val="decimal"/>
      <w:pStyle w:val="yh5"/>
      <w:lvlText w:val="%2.%3.%4.%5"/>
      <w:lvlJc w:val="left"/>
      <w:pPr>
        <w:tabs>
          <w:tab w:val="left" w:pos="0"/>
        </w:tabs>
        <w:ind w:left="2551" w:hanging="850"/>
      </w:pPr>
      <w:rPr>
        <w:rFonts w:hint="eastAsia"/>
      </w:rPr>
    </w:lvl>
    <w:lvl w:ilvl="5">
      <w:start w:val="1"/>
      <w:numFmt w:val="decimal"/>
      <w:pStyle w:val="yh6"/>
      <w:lvlText w:val="%2.%3.%4.%5.%6"/>
      <w:lvlJc w:val="left"/>
      <w:pPr>
        <w:tabs>
          <w:tab w:val="left" w:pos="0"/>
        </w:tabs>
        <w:ind w:left="3260" w:hanging="1134"/>
      </w:pPr>
      <w:rPr>
        <w:rFonts w:hint="eastAsia"/>
      </w:rPr>
    </w:lvl>
    <w:lvl w:ilvl="6">
      <w:start w:val="1"/>
      <w:numFmt w:val="decimal"/>
      <w:lvlText w:val="%1.%2.%3.%4.%5.%6.%7"/>
      <w:lvlJc w:val="left"/>
      <w:pPr>
        <w:tabs>
          <w:tab w:val="left" w:pos="0"/>
        </w:tabs>
        <w:ind w:left="3827" w:hanging="1276"/>
      </w:pPr>
      <w:rPr>
        <w:rFonts w:hint="eastAsia"/>
      </w:rPr>
    </w:lvl>
    <w:lvl w:ilvl="7">
      <w:start w:val="1"/>
      <w:numFmt w:val="decimal"/>
      <w:lvlText w:val="%1.%2.%3.%4.%5.%6.%7.%8"/>
      <w:lvlJc w:val="left"/>
      <w:pPr>
        <w:tabs>
          <w:tab w:val="left" w:pos="0"/>
        </w:tabs>
        <w:ind w:left="4394" w:hanging="1418"/>
      </w:pPr>
      <w:rPr>
        <w:rFonts w:hint="eastAsia"/>
      </w:rPr>
    </w:lvl>
    <w:lvl w:ilvl="8">
      <w:start w:val="1"/>
      <w:numFmt w:val="decimal"/>
      <w:lvlText w:val="%1.%2.%3.%4.%5.%6.%7.%8.%9"/>
      <w:lvlJc w:val="left"/>
      <w:pPr>
        <w:tabs>
          <w:tab w:val="left" w:pos="0"/>
        </w:tabs>
        <w:ind w:left="5102" w:hanging="1700"/>
      </w:pPr>
      <w:rPr>
        <w:rFonts w:hint="eastAsia"/>
      </w:rPr>
    </w:lvl>
  </w:abstractNum>
  <w:abstractNum w:abstractNumId="111">
    <w:nsid w:val="41A34B97"/>
    <w:multiLevelType w:val="multilevel"/>
    <w:tmpl w:val="41A34B97"/>
    <w:lvl w:ilvl="0">
      <w:start w:val="1"/>
      <w:numFmt w:val="decimal"/>
      <w:lvlText w:val="%1."/>
      <w:lvlJc w:val="left"/>
      <w:pPr>
        <w:ind w:left="440" w:hanging="440"/>
      </w:pPr>
    </w:lvl>
    <w:lvl w:ilvl="1">
      <w:start w:val="1"/>
      <w:numFmt w:val="lowerLetter"/>
      <w:lvlText w:val="%2)"/>
      <w:lvlJc w:val="left"/>
      <w:pPr>
        <w:ind w:left="880" w:hanging="440"/>
      </w:pPr>
    </w:lvl>
    <w:lvl w:ilvl="2">
      <w:start w:val="5"/>
      <w:numFmt w:val="bullet"/>
      <w:lvlText w:val="★"/>
      <w:lvlJc w:val="left"/>
      <w:pPr>
        <w:ind w:left="1240" w:hanging="360"/>
      </w:pPr>
      <w:rPr>
        <w:rFonts w:ascii="仿宋" w:eastAsia="仿宋" w:hAnsi="仿宋" w:cs="仿宋" w:hint="eastAsia"/>
      </w:rPr>
    </w:lvl>
    <w:lvl w:ilvl="3">
      <w:start w:val="1"/>
      <w:numFmt w:val="decimal"/>
      <w:lvlText w:val="%4）"/>
      <w:lvlJc w:val="left"/>
      <w:pPr>
        <w:ind w:left="1680" w:hanging="360"/>
      </w:pPr>
      <w:rPr>
        <w:rFonts w:hint="eastAsia"/>
      </w:r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2">
    <w:nsid w:val="420C153B"/>
    <w:multiLevelType w:val="multilevel"/>
    <w:tmpl w:val="420C153B"/>
    <w:lvl w:ilvl="0">
      <w:start w:val="1"/>
      <w:numFmt w:val="decimal"/>
      <w:pStyle w:val="260"/>
      <w:lvlText w:val="%1."/>
      <w:lvlJc w:val="left"/>
      <w:pPr>
        <w:tabs>
          <w:tab w:val="left" w:pos="709"/>
        </w:tabs>
        <w:ind w:left="709" w:hanging="709"/>
      </w:pPr>
      <w:rPr>
        <w:rFonts w:hint="eastAsia"/>
      </w:rPr>
    </w:lvl>
    <w:lvl w:ilvl="1">
      <w:start w:val="1"/>
      <w:numFmt w:val="decimal"/>
      <w:lvlText w:val="%1.%2"/>
      <w:lvlJc w:val="left"/>
      <w:pPr>
        <w:tabs>
          <w:tab w:val="left" w:pos="709"/>
        </w:tabs>
        <w:ind w:left="709" w:hanging="709"/>
      </w:pPr>
      <w:rPr>
        <w:rFonts w:hint="eastAsia"/>
      </w:rPr>
    </w:lvl>
    <w:lvl w:ilvl="2">
      <w:start w:val="1"/>
      <w:numFmt w:val="decimal"/>
      <w:lvlText w:val="%1.%2.%3."/>
      <w:lvlJc w:val="left"/>
      <w:pPr>
        <w:tabs>
          <w:tab w:val="left" w:pos="425"/>
        </w:tabs>
        <w:ind w:left="425" w:hanging="425"/>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13">
    <w:nsid w:val="42130F7E"/>
    <w:multiLevelType w:val="multilevel"/>
    <w:tmpl w:val="42130F7E"/>
    <w:lvl w:ilvl="0">
      <w:start w:val="1"/>
      <w:numFmt w:val="decimal"/>
      <w:isLgl/>
      <w:lvlText w:val="第%1章"/>
      <w:lvlJc w:val="center"/>
      <w:pPr>
        <w:tabs>
          <w:tab w:val="left" w:pos="907"/>
        </w:tabs>
        <w:ind w:left="907" w:hanging="619"/>
      </w:pPr>
      <w:rPr>
        <w:rFonts w:ascii="Times New Roman" w:hAnsi="Times New Roman" w:cs="Times New Roman" w:hint="eastAsia"/>
        <w:b w:val="0"/>
        <w:bCs w:val="0"/>
        <w:i w:val="0"/>
        <w:iCs w:val="0"/>
        <w:caps w:val="0"/>
        <w:smallCaps w:val="0"/>
        <w:strike w:val="0"/>
        <w:dstrike w:val="0"/>
        <w:vanish w:val="0"/>
        <w:color w:val="000000"/>
        <w:spacing w:val="0"/>
        <w:position w:val="0"/>
        <w:u w:val="none"/>
        <w:vertAlign w:val="baseline"/>
      </w:rPr>
    </w:lvl>
    <w:lvl w:ilvl="1">
      <w:start w:val="1"/>
      <w:numFmt w:val="decimal"/>
      <w:lvlText w:val="%1.%2"/>
      <w:lvlJc w:val="left"/>
      <w:pPr>
        <w:tabs>
          <w:tab w:val="left" w:pos="756"/>
        </w:tabs>
        <w:ind w:left="756" w:hanging="576"/>
      </w:pPr>
      <w:rPr>
        <w:rFonts w:ascii="Arial Unicode MS" w:hAnsi="Arial Unicode MS" w:hint="eastAsia"/>
      </w:rPr>
    </w:lvl>
    <w:lvl w:ilvl="2">
      <w:start w:val="1"/>
      <w:numFmt w:val="decimal"/>
      <w:lvlText w:val="%1.%2.%3"/>
      <w:lvlJc w:val="left"/>
      <w:pPr>
        <w:tabs>
          <w:tab w:val="left" w:pos="720"/>
        </w:tabs>
        <w:ind w:left="720" w:hanging="720"/>
      </w:pPr>
      <w:rPr>
        <w:rFonts w:ascii="Arial Unicode MS" w:hAnsi="Arial Unicode MS" w:hint="eastAsia"/>
      </w:rPr>
    </w:lvl>
    <w:lvl w:ilvl="3">
      <w:start w:val="1"/>
      <w:numFmt w:val="decimal"/>
      <w:pStyle w:val="h10"/>
      <w:lvlText w:val="%1.%2.%3.%4"/>
      <w:lvlJc w:val="left"/>
      <w:pPr>
        <w:tabs>
          <w:tab w:val="left" w:pos="1704"/>
        </w:tabs>
        <w:ind w:left="0" w:firstLine="0"/>
      </w:pPr>
      <w:rPr>
        <w:rFonts w:hint="eastAsia"/>
      </w:rPr>
    </w:lvl>
    <w:lvl w:ilvl="4">
      <w:start w:val="1"/>
      <w:numFmt w:val="decimal"/>
      <w:lvlText w:val="%1.%2.%3.%4.%5"/>
      <w:lvlJc w:val="left"/>
      <w:pPr>
        <w:tabs>
          <w:tab w:val="left" w:pos="2628"/>
        </w:tabs>
        <w:ind w:left="262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14">
    <w:nsid w:val="42807922"/>
    <w:multiLevelType w:val="multilevel"/>
    <w:tmpl w:val="42807922"/>
    <w:lvl w:ilvl="0">
      <w:start w:val="1"/>
      <w:numFmt w:val="bullet"/>
      <w:pStyle w:val="26"/>
      <w:lvlText w:val=""/>
      <w:lvlJc w:val="left"/>
      <w:pPr>
        <w:tabs>
          <w:tab w:val="left" w:pos="680"/>
        </w:tabs>
        <w:ind w:left="680" w:hanging="396"/>
      </w:pPr>
      <w:rPr>
        <w:rFonts w:ascii="Wingdings" w:hAnsi="Wingdings" w:hint="default"/>
        <w:sz w:val="15"/>
      </w:rPr>
    </w:lvl>
    <w:lvl w:ilvl="1">
      <w:start w:val="1"/>
      <w:numFmt w:val="decimal"/>
      <w:lvlText w:val="%2)"/>
      <w:lvlJc w:val="left"/>
      <w:pPr>
        <w:tabs>
          <w:tab w:val="left" w:pos="840"/>
        </w:tabs>
        <w:ind w:left="840" w:hanging="420"/>
      </w:pPr>
      <w:rPr>
        <w:sz w:val="15"/>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5">
    <w:nsid w:val="42B277FB"/>
    <w:multiLevelType w:val="multilevel"/>
    <w:tmpl w:val="42B277FB"/>
    <w:lvl w:ilvl="0">
      <w:start w:val="1"/>
      <w:numFmt w:val="upperLetter"/>
      <w:lvlText w:val="%1."/>
      <w:lvlJc w:val="left"/>
      <w:pPr>
        <w:tabs>
          <w:tab w:val="left" w:pos="2836"/>
        </w:tabs>
        <w:ind w:left="2836" w:hanging="420"/>
      </w:pPr>
      <w:rPr>
        <w:rFonts w:ascii="Times New Roman" w:eastAsia="宋体" w:hAnsi="Times New Roman" w:cs="Times New Roman" w:hint="default"/>
        <w:b w:val="0"/>
        <w:i w:val="0"/>
        <w:sz w:val="21"/>
        <w:szCs w:val="21"/>
      </w:rPr>
    </w:lvl>
    <w:lvl w:ilvl="1">
      <w:start w:val="1"/>
      <w:numFmt w:val="bullet"/>
      <w:pStyle w:val="19"/>
      <w:lvlText w:val=""/>
      <w:lvlJc w:val="left"/>
      <w:pPr>
        <w:tabs>
          <w:tab w:val="left" w:pos="3900"/>
        </w:tabs>
        <w:ind w:left="3900" w:hanging="420"/>
      </w:pPr>
      <w:rPr>
        <w:rFonts w:ascii="Wingdings" w:hAnsi="Wingdings" w:hint="default"/>
        <w:b w:val="0"/>
        <w:i w:val="0"/>
        <w:sz w:val="10"/>
        <w:szCs w:val="10"/>
      </w:rPr>
    </w:lvl>
    <w:lvl w:ilvl="2">
      <w:start w:val="1"/>
      <w:numFmt w:val="bullet"/>
      <w:lvlText w:val=""/>
      <w:lvlJc w:val="left"/>
      <w:pPr>
        <w:tabs>
          <w:tab w:val="left" w:pos="4320"/>
        </w:tabs>
        <w:ind w:left="4320" w:hanging="420"/>
      </w:pPr>
      <w:rPr>
        <w:rFonts w:ascii="Wingdings" w:hAnsi="Wingdings" w:hint="default"/>
      </w:rPr>
    </w:lvl>
    <w:lvl w:ilvl="3">
      <w:start w:val="1"/>
      <w:numFmt w:val="bullet"/>
      <w:lvlText w:val=""/>
      <w:lvlJc w:val="left"/>
      <w:pPr>
        <w:tabs>
          <w:tab w:val="left" w:pos="4740"/>
        </w:tabs>
        <w:ind w:left="4740" w:hanging="420"/>
      </w:pPr>
      <w:rPr>
        <w:rFonts w:ascii="Wingdings" w:hAnsi="Wingdings" w:hint="default"/>
      </w:rPr>
    </w:lvl>
    <w:lvl w:ilvl="4">
      <w:start w:val="1"/>
      <w:numFmt w:val="bullet"/>
      <w:lvlText w:val=""/>
      <w:lvlJc w:val="left"/>
      <w:pPr>
        <w:tabs>
          <w:tab w:val="left" w:pos="5160"/>
        </w:tabs>
        <w:ind w:left="5160" w:hanging="420"/>
      </w:pPr>
      <w:rPr>
        <w:rFonts w:ascii="Wingdings" w:hAnsi="Wingdings" w:hint="default"/>
      </w:rPr>
    </w:lvl>
    <w:lvl w:ilvl="5">
      <w:start w:val="1"/>
      <w:numFmt w:val="bullet"/>
      <w:lvlText w:val=""/>
      <w:lvlJc w:val="left"/>
      <w:pPr>
        <w:tabs>
          <w:tab w:val="left" w:pos="5580"/>
        </w:tabs>
        <w:ind w:left="5580" w:hanging="420"/>
      </w:pPr>
      <w:rPr>
        <w:rFonts w:ascii="Wingdings" w:hAnsi="Wingdings" w:hint="default"/>
      </w:rPr>
    </w:lvl>
    <w:lvl w:ilvl="6">
      <w:start w:val="1"/>
      <w:numFmt w:val="bullet"/>
      <w:lvlText w:val=""/>
      <w:lvlJc w:val="left"/>
      <w:pPr>
        <w:tabs>
          <w:tab w:val="left" w:pos="6000"/>
        </w:tabs>
        <w:ind w:left="6000" w:hanging="420"/>
      </w:pPr>
      <w:rPr>
        <w:rFonts w:ascii="Wingdings" w:hAnsi="Wingdings" w:hint="default"/>
      </w:rPr>
    </w:lvl>
    <w:lvl w:ilvl="7">
      <w:start w:val="1"/>
      <w:numFmt w:val="bullet"/>
      <w:lvlText w:val=""/>
      <w:lvlJc w:val="left"/>
      <w:pPr>
        <w:tabs>
          <w:tab w:val="left" w:pos="6420"/>
        </w:tabs>
        <w:ind w:left="6420" w:hanging="420"/>
      </w:pPr>
      <w:rPr>
        <w:rFonts w:ascii="Wingdings" w:hAnsi="Wingdings" w:hint="default"/>
      </w:rPr>
    </w:lvl>
    <w:lvl w:ilvl="8">
      <w:start w:val="1"/>
      <w:numFmt w:val="bullet"/>
      <w:lvlText w:val=""/>
      <w:lvlJc w:val="left"/>
      <w:pPr>
        <w:tabs>
          <w:tab w:val="left" w:pos="6840"/>
        </w:tabs>
        <w:ind w:left="6840" w:hanging="420"/>
      </w:pPr>
      <w:rPr>
        <w:rFonts w:ascii="Wingdings" w:hAnsi="Wingdings" w:hint="default"/>
      </w:rPr>
    </w:lvl>
  </w:abstractNum>
  <w:abstractNum w:abstractNumId="116">
    <w:nsid w:val="42FE570A"/>
    <w:multiLevelType w:val="multilevel"/>
    <w:tmpl w:val="42FE570A"/>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ffc"/>
      <w:suff w:val="space"/>
      <w:lvlText w:val="图%8"/>
      <w:lvlJc w:val="center"/>
      <w:pPr>
        <w:ind w:left="3960" w:firstLine="0"/>
      </w:pPr>
      <w:rPr>
        <w:rFonts w:ascii="Arial" w:eastAsia="黑体" w:hAnsi="Arial" w:cs="Times New Roman" w:hint="default"/>
        <w:b w:val="0"/>
        <w:i w:val="0"/>
        <w:sz w:val="18"/>
        <w:szCs w:val="18"/>
      </w:rPr>
    </w:lvl>
    <w:lvl w:ilvl="8">
      <w:start w:val="1"/>
      <w:numFmt w:val="decimal"/>
      <w:lvlRestart w:val="0"/>
      <w:pStyle w:val="affd"/>
      <w:suff w:val="space"/>
      <w:lvlText w:val="表%9"/>
      <w:lvlJc w:val="center"/>
      <w:pPr>
        <w:ind w:left="0" w:firstLine="0"/>
      </w:pPr>
      <w:rPr>
        <w:rFonts w:ascii="Arial" w:eastAsia="黑体" w:hAnsi="Arial" w:cs="Times New Roman" w:hint="default"/>
        <w:b w:val="0"/>
        <w:i w:val="0"/>
        <w:sz w:val="18"/>
        <w:szCs w:val="18"/>
      </w:rPr>
    </w:lvl>
  </w:abstractNum>
  <w:abstractNum w:abstractNumId="117">
    <w:nsid w:val="442F77BD"/>
    <w:multiLevelType w:val="multilevel"/>
    <w:tmpl w:val="442F77BD"/>
    <w:lvl w:ilvl="0">
      <w:start w:val="1"/>
      <w:numFmt w:val="decimal"/>
      <w:lvlText w:val="1.%1"/>
      <w:lvlJc w:val="left"/>
      <w:pPr>
        <w:tabs>
          <w:tab w:val="left" w:pos="644"/>
        </w:tabs>
        <w:ind w:left="644" w:hanging="420"/>
      </w:pPr>
    </w:lvl>
    <w:lvl w:ilvl="1">
      <w:start w:val="1"/>
      <w:numFmt w:val="bullet"/>
      <w:pStyle w:val="affe"/>
      <w:lvlText w:val=""/>
      <w:lvlJc w:val="left"/>
      <w:pPr>
        <w:tabs>
          <w:tab w:val="left" w:pos="840"/>
        </w:tabs>
        <w:ind w:left="840" w:hanging="420"/>
      </w:pPr>
      <w:rPr>
        <w:rFonts w:ascii="Wingdings" w:hAnsi="Wingding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8">
    <w:nsid w:val="45121664"/>
    <w:multiLevelType w:val="multilevel"/>
    <w:tmpl w:val="45121664"/>
    <w:lvl w:ilvl="0">
      <w:start w:val="1"/>
      <w:numFmt w:val="bullet"/>
      <w:pStyle w:val="-5"/>
      <w:lvlText w:val="•"/>
      <w:lvlJc w:val="left"/>
      <w:pPr>
        <w:ind w:left="980" w:hanging="420"/>
      </w:pPr>
      <w:rPr>
        <w:rFonts w:ascii="Vivaldi" w:hAnsi="Vivaldi"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19">
    <w:nsid w:val="454A6A28"/>
    <w:multiLevelType w:val="multilevel"/>
    <w:tmpl w:val="454A6A28"/>
    <w:lvl w:ilvl="0">
      <w:start w:val="1"/>
      <w:numFmt w:val="bullet"/>
      <w:lvlText w:val="•"/>
      <w:lvlJc w:val="left"/>
      <w:pPr>
        <w:tabs>
          <w:tab w:val="left" w:pos="720"/>
        </w:tabs>
        <w:ind w:left="720" w:hanging="360"/>
      </w:pPr>
      <w:rPr>
        <w:rFonts w:ascii="宋体" w:eastAsia="Times New Roman" w:hAnsi="宋体" w:hint="eastAsia"/>
      </w:rPr>
    </w:lvl>
    <w:lvl w:ilvl="1">
      <w:start w:val="1"/>
      <w:numFmt w:val="bullet"/>
      <w:pStyle w:val="HD1PI"/>
      <w:lvlText w:val="•"/>
      <w:lvlJc w:val="left"/>
      <w:pPr>
        <w:tabs>
          <w:tab w:val="left" w:pos="1440"/>
        </w:tabs>
        <w:ind w:left="1440" w:hanging="360"/>
      </w:pPr>
      <w:rPr>
        <w:rFonts w:ascii="宋体" w:eastAsia="Times New Roman" w:hAnsi="宋体" w:hint="eastAsia"/>
      </w:rPr>
    </w:lvl>
    <w:lvl w:ilvl="2">
      <w:start w:val="1"/>
      <w:numFmt w:val="bullet"/>
      <w:lvlText w:val="•"/>
      <w:lvlJc w:val="left"/>
      <w:pPr>
        <w:tabs>
          <w:tab w:val="left" w:pos="2160"/>
        </w:tabs>
        <w:ind w:left="2160" w:hanging="360"/>
      </w:pPr>
      <w:rPr>
        <w:rFonts w:ascii="宋体" w:eastAsia="Times New Roman" w:hAnsi="宋体" w:hint="eastAsia"/>
      </w:rPr>
    </w:lvl>
    <w:lvl w:ilvl="3">
      <w:start w:val="1"/>
      <w:numFmt w:val="bullet"/>
      <w:lvlText w:val="•"/>
      <w:lvlJc w:val="left"/>
      <w:pPr>
        <w:tabs>
          <w:tab w:val="left" w:pos="2880"/>
        </w:tabs>
        <w:ind w:left="2880" w:hanging="360"/>
      </w:pPr>
      <w:rPr>
        <w:rFonts w:ascii="宋体" w:eastAsia="Times New Roman" w:hAnsi="宋体" w:hint="eastAsia"/>
      </w:rPr>
    </w:lvl>
    <w:lvl w:ilvl="4">
      <w:start w:val="1"/>
      <w:numFmt w:val="bullet"/>
      <w:lvlText w:val="•"/>
      <w:lvlJc w:val="left"/>
      <w:pPr>
        <w:tabs>
          <w:tab w:val="left" w:pos="3600"/>
        </w:tabs>
        <w:ind w:left="3600" w:hanging="360"/>
      </w:pPr>
      <w:rPr>
        <w:rFonts w:ascii="宋体" w:eastAsia="Times New Roman" w:hAnsi="宋体" w:hint="eastAsia"/>
      </w:rPr>
    </w:lvl>
    <w:lvl w:ilvl="5">
      <w:start w:val="1"/>
      <w:numFmt w:val="bullet"/>
      <w:lvlText w:val="•"/>
      <w:lvlJc w:val="left"/>
      <w:pPr>
        <w:tabs>
          <w:tab w:val="left" w:pos="4320"/>
        </w:tabs>
        <w:ind w:left="4320" w:hanging="360"/>
      </w:pPr>
      <w:rPr>
        <w:rFonts w:ascii="宋体" w:eastAsia="Times New Roman" w:hAnsi="宋体" w:hint="eastAsia"/>
      </w:rPr>
    </w:lvl>
    <w:lvl w:ilvl="6">
      <w:start w:val="1"/>
      <w:numFmt w:val="bullet"/>
      <w:lvlText w:val="•"/>
      <w:lvlJc w:val="left"/>
      <w:pPr>
        <w:tabs>
          <w:tab w:val="left" w:pos="5040"/>
        </w:tabs>
        <w:ind w:left="5040" w:hanging="360"/>
      </w:pPr>
      <w:rPr>
        <w:rFonts w:ascii="宋体" w:eastAsia="Times New Roman" w:hAnsi="宋体" w:hint="eastAsia"/>
      </w:rPr>
    </w:lvl>
    <w:lvl w:ilvl="7">
      <w:start w:val="1"/>
      <w:numFmt w:val="bullet"/>
      <w:lvlText w:val="•"/>
      <w:lvlJc w:val="left"/>
      <w:pPr>
        <w:tabs>
          <w:tab w:val="left" w:pos="5760"/>
        </w:tabs>
        <w:ind w:left="5760" w:hanging="360"/>
      </w:pPr>
      <w:rPr>
        <w:rFonts w:ascii="宋体" w:eastAsia="Times New Roman" w:hAnsi="宋体" w:hint="eastAsia"/>
      </w:rPr>
    </w:lvl>
    <w:lvl w:ilvl="8">
      <w:start w:val="1"/>
      <w:numFmt w:val="bullet"/>
      <w:lvlText w:val="•"/>
      <w:lvlJc w:val="left"/>
      <w:pPr>
        <w:tabs>
          <w:tab w:val="left" w:pos="6480"/>
        </w:tabs>
        <w:ind w:left="6480" w:hanging="360"/>
      </w:pPr>
      <w:rPr>
        <w:rFonts w:ascii="宋体" w:eastAsia="Times New Roman" w:hAnsi="宋体" w:hint="eastAsia"/>
      </w:rPr>
    </w:lvl>
  </w:abstractNum>
  <w:abstractNum w:abstractNumId="120">
    <w:nsid w:val="45F64039"/>
    <w:multiLevelType w:val="multilevel"/>
    <w:tmpl w:val="45F64039"/>
    <w:lvl w:ilvl="0">
      <w:start w:val="1"/>
      <w:numFmt w:val="bullet"/>
      <w:pStyle w:val="afff"/>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1">
    <w:nsid w:val="47AE262D"/>
    <w:multiLevelType w:val="multilevel"/>
    <w:tmpl w:val="47AE262D"/>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22">
    <w:nsid w:val="48B8004A"/>
    <w:multiLevelType w:val="multilevel"/>
    <w:tmpl w:val="48B8004A"/>
    <w:lvl w:ilvl="0">
      <w:start w:val="1"/>
      <w:numFmt w:val="bullet"/>
      <w:pStyle w:val="35"/>
      <w:lvlText w:val=""/>
      <w:lvlJc w:val="left"/>
      <w:pPr>
        <w:tabs>
          <w:tab w:val="left" w:pos="794"/>
        </w:tabs>
        <w:ind w:left="794" w:hanging="434"/>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3">
    <w:nsid w:val="4AA56C18"/>
    <w:multiLevelType w:val="multilevel"/>
    <w:tmpl w:val="4AA56C18"/>
    <w:lvl w:ilvl="0">
      <w:start w:val="1"/>
      <w:numFmt w:val="upperLetter"/>
      <w:pStyle w:val="2-3"/>
      <w:lvlText w:val="%1."/>
      <w:lvlJc w:val="left"/>
      <w:pPr>
        <w:tabs>
          <w:tab w:val="left" w:pos="1876"/>
        </w:tabs>
        <w:ind w:left="1876" w:hanging="420"/>
      </w:pPr>
      <w:rPr>
        <w:rFonts w:ascii="Times New Roman" w:eastAsia="宋体" w:hAnsi="Times New Roman" w:cs="Times New Roman" w:hint="default"/>
        <w:sz w:val="21"/>
        <w:szCs w:val="21"/>
      </w:rPr>
    </w:lvl>
    <w:lvl w:ilvl="1">
      <w:start w:val="1"/>
      <w:numFmt w:val="bullet"/>
      <w:lvlText w:val=""/>
      <w:lvlJc w:val="left"/>
      <w:pPr>
        <w:tabs>
          <w:tab w:val="left" w:pos="2730"/>
        </w:tabs>
        <w:ind w:left="2730" w:hanging="420"/>
      </w:pPr>
      <w:rPr>
        <w:rFonts w:ascii="Wingdings" w:hAnsi="Wingdings" w:hint="default"/>
        <w:sz w:val="15"/>
      </w:rPr>
    </w:lvl>
    <w:lvl w:ilvl="2">
      <w:start w:val="1"/>
      <w:numFmt w:val="lowerRoman"/>
      <w:lvlText w:val="%3."/>
      <w:lvlJc w:val="right"/>
      <w:pPr>
        <w:tabs>
          <w:tab w:val="left" w:pos="3150"/>
        </w:tabs>
        <w:ind w:left="3150" w:hanging="420"/>
      </w:pPr>
    </w:lvl>
    <w:lvl w:ilvl="3">
      <w:start w:val="1"/>
      <w:numFmt w:val="decimal"/>
      <w:lvlText w:val="%4."/>
      <w:lvlJc w:val="left"/>
      <w:pPr>
        <w:tabs>
          <w:tab w:val="left" w:pos="3570"/>
        </w:tabs>
        <w:ind w:left="3570" w:hanging="420"/>
      </w:pPr>
    </w:lvl>
    <w:lvl w:ilvl="4">
      <w:start w:val="1"/>
      <w:numFmt w:val="lowerLetter"/>
      <w:lvlText w:val="%5)"/>
      <w:lvlJc w:val="left"/>
      <w:pPr>
        <w:tabs>
          <w:tab w:val="left" w:pos="3990"/>
        </w:tabs>
        <w:ind w:left="3990" w:hanging="420"/>
      </w:pPr>
    </w:lvl>
    <w:lvl w:ilvl="5">
      <w:start w:val="1"/>
      <w:numFmt w:val="lowerRoman"/>
      <w:lvlText w:val="%6."/>
      <w:lvlJc w:val="right"/>
      <w:pPr>
        <w:tabs>
          <w:tab w:val="left" w:pos="4410"/>
        </w:tabs>
        <w:ind w:left="4410" w:hanging="420"/>
      </w:pPr>
    </w:lvl>
    <w:lvl w:ilvl="6">
      <w:start w:val="1"/>
      <w:numFmt w:val="decimal"/>
      <w:lvlText w:val="%7."/>
      <w:lvlJc w:val="left"/>
      <w:pPr>
        <w:tabs>
          <w:tab w:val="left" w:pos="4830"/>
        </w:tabs>
        <w:ind w:left="4830" w:hanging="420"/>
      </w:pPr>
    </w:lvl>
    <w:lvl w:ilvl="7">
      <w:start w:val="1"/>
      <w:numFmt w:val="lowerLetter"/>
      <w:lvlText w:val="%8)"/>
      <w:lvlJc w:val="left"/>
      <w:pPr>
        <w:tabs>
          <w:tab w:val="left" w:pos="5250"/>
        </w:tabs>
        <w:ind w:left="5250" w:hanging="420"/>
      </w:pPr>
    </w:lvl>
    <w:lvl w:ilvl="8">
      <w:start w:val="1"/>
      <w:numFmt w:val="lowerRoman"/>
      <w:lvlText w:val="%9."/>
      <w:lvlJc w:val="right"/>
      <w:pPr>
        <w:tabs>
          <w:tab w:val="left" w:pos="5670"/>
        </w:tabs>
        <w:ind w:left="5670" w:hanging="420"/>
      </w:pPr>
    </w:lvl>
  </w:abstractNum>
  <w:abstractNum w:abstractNumId="124">
    <w:nsid w:val="4AD92AF5"/>
    <w:multiLevelType w:val="multilevel"/>
    <w:tmpl w:val="4AD92AF5"/>
    <w:lvl w:ilvl="0">
      <w:start w:val="1"/>
      <w:numFmt w:val="chineseCountingThousand"/>
      <w:pStyle w:val="GD1"/>
      <w:lvlText w:val="%1"/>
      <w:lvlJc w:val="left"/>
      <w:pPr>
        <w:ind w:left="425" w:hanging="425"/>
      </w:pPr>
      <w:rPr>
        <w:rFonts w:hint="eastAsia"/>
      </w:rPr>
    </w:lvl>
    <w:lvl w:ilvl="1">
      <w:start w:val="1"/>
      <w:numFmt w:val="decimal"/>
      <w:pStyle w:val="GD2"/>
      <w:lvlText w:val="%2"/>
      <w:lvlJc w:val="left"/>
      <w:pPr>
        <w:ind w:left="992" w:hanging="567"/>
      </w:pPr>
      <w:rPr>
        <w:rFonts w:ascii="等线" w:eastAsia="等线" w:hAnsi="等线" w:hint="eastAsia"/>
        <w:sz w:val="32"/>
        <w:szCs w:val="32"/>
      </w:rPr>
    </w:lvl>
    <w:lvl w:ilvl="2">
      <w:start w:val="1"/>
      <w:numFmt w:val="decimal"/>
      <w:pStyle w:val="GD3"/>
      <w:lvlText w:val="%2.%3"/>
      <w:lvlJc w:val="left"/>
      <w:pPr>
        <w:ind w:left="255" w:hanging="113"/>
      </w:pPr>
      <w:rPr>
        <w:rFonts w:ascii="等线" w:eastAsia="等线" w:hAnsi="等线" w:hint="eastAsia"/>
        <w:sz w:val="28"/>
      </w:rPr>
    </w:lvl>
    <w:lvl w:ilvl="3">
      <w:start w:val="1"/>
      <w:numFmt w:val="decimal"/>
      <w:pStyle w:val="GD4"/>
      <w:lvlText w:val="%2.%3.%4"/>
      <w:lvlJc w:val="left"/>
      <w:pPr>
        <w:ind w:left="964" w:firstLine="312"/>
      </w:pPr>
      <w:rPr>
        <w:rFonts w:ascii="等线" w:eastAsia="等线" w:hAnsi="等线" w:hint="eastAsia"/>
        <w:i w:val="0"/>
        <w:sz w:val="28"/>
        <w:szCs w:val="28"/>
      </w:rPr>
    </w:lvl>
    <w:lvl w:ilvl="4">
      <w:start w:val="1"/>
      <w:numFmt w:val="decimal"/>
      <w:pStyle w:val="GD5"/>
      <w:lvlText w:val="%2.%3.%4.%5"/>
      <w:lvlJc w:val="left"/>
      <w:pPr>
        <w:ind w:left="964" w:firstLine="737"/>
      </w:pPr>
      <w:rPr>
        <w:rFonts w:ascii="等线" w:eastAsia="等线" w:hAnsi="等线" w:hint="eastAsia"/>
        <w:i w:val="0"/>
      </w:rPr>
    </w:lvl>
    <w:lvl w:ilvl="5">
      <w:start w:val="1"/>
      <w:numFmt w:val="decimal"/>
      <w:pStyle w:val="GD6"/>
      <w:lvlText w:val="%2.%3.%4.%5.%6"/>
      <w:lvlJc w:val="left"/>
      <w:pPr>
        <w:ind w:left="964" w:firstLine="1162"/>
      </w:pPr>
      <w:rPr>
        <w:rFonts w:hint="eastAsia"/>
        <w:i w:val="0"/>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5">
    <w:nsid w:val="4AE16A2F"/>
    <w:multiLevelType w:val="multilevel"/>
    <w:tmpl w:val="4AE16A2F"/>
    <w:lvl w:ilvl="0">
      <w:start w:val="1"/>
      <w:numFmt w:val="decimal"/>
      <w:pStyle w:val="1a"/>
      <w:lvlText w:val="%1)"/>
      <w:lvlJc w:val="left"/>
      <w:pPr>
        <w:tabs>
          <w:tab w:val="left" w:pos="360"/>
        </w:tabs>
        <w:ind w:left="360" w:hanging="360"/>
      </w:pPr>
    </w:lvl>
    <w:lvl w:ilvl="1">
      <w:start w:val="1"/>
      <w:numFmt w:val="lowerLetter"/>
      <w:lvlText w:val="%2)"/>
      <w:lvlJc w:val="left"/>
      <w:pPr>
        <w:tabs>
          <w:tab w:val="left" w:pos="720"/>
        </w:tabs>
        <w:ind w:left="720" w:hanging="360"/>
      </w:pPr>
    </w:lvl>
    <w:lvl w:ilvl="2">
      <w:start w:val="1"/>
      <w:numFmt w:val="lowerRoman"/>
      <w:lvlText w:val="%3)"/>
      <w:lvlJc w:val="left"/>
      <w:pPr>
        <w:tabs>
          <w:tab w:val="left" w:pos="1080"/>
        </w:tabs>
        <w:ind w:left="1080" w:hanging="360"/>
      </w:pPr>
    </w:lvl>
    <w:lvl w:ilvl="3">
      <w:start w:val="1"/>
      <w:numFmt w:val="decimal"/>
      <w:lvlText w:val="(%4)"/>
      <w:lvlJc w:val="left"/>
      <w:pPr>
        <w:tabs>
          <w:tab w:val="left" w:pos="144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126">
    <w:nsid w:val="4B9D13A2"/>
    <w:multiLevelType w:val="multilevel"/>
    <w:tmpl w:val="4B9D13A2"/>
    <w:lvl w:ilvl="0">
      <w:start w:val="1"/>
      <w:numFmt w:val="bullet"/>
      <w:pStyle w:val="afff0"/>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7">
    <w:nsid w:val="4C2D1040"/>
    <w:multiLevelType w:val="multilevel"/>
    <w:tmpl w:val="4C2D1040"/>
    <w:lvl w:ilvl="0">
      <w:start w:val="1"/>
      <w:numFmt w:val="decimal"/>
      <w:pStyle w:val="afff1"/>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8">
    <w:nsid w:val="4C411271"/>
    <w:multiLevelType w:val="multilevel"/>
    <w:tmpl w:val="4C411271"/>
    <w:lvl w:ilvl="0">
      <w:start w:val="1"/>
      <w:numFmt w:val="bullet"/>
      <w:pStyle w:val="36"/>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nsid w:val="4C714729"/>
    <w:multiLevelType w:val="multilevel"/>
    <w:tmpl w:val="4C714729"/>
    <w:lvl w:ilvl="0">
      <w:start w:val="1"/>
      <w:numFmt w:val="upperLetter"/>
      <w:pStyle w:val="4-3"/>
      <w:lvlText w:val="%1."/>
      <w:lvlJc w:val="left"/>
      <w:pPr>
        <w:tabs>
          <w:tab w:val="left" w:pos="2566"/>
        </w:tabs>
        <w:ind w:left="2566" w:hanging="420"/>
      </w:pPr>
      <w:rPr>
        <w:rFonts w:ascii="Times New Roman" w:eastAsia="宋体" w:hAnsi="Times New Roman" w:cs="Times New Roman" w:hint="default"/>
        <w:sz w:val="21"/>
        <w:szCs w:val="21"/>
      </w:rPr>
    </w:lvl>
    <w:lvl w:ilvl="1">
      <w:start w:val="10"/>
      <w:numFmt w:val="bullet"/>
      <w:lvlText w:val=""/>
      <w:lvlJc w:val="left"/>
      <w:pPr>
        <w:tabs>
          <w:tab w:val="left" w:pos="795"/>
        </w:tabs>
        <w:ind w:left="795" w:hanging="420"/>
      </w:pPr>
      <w:rPr>
        <w:rFonts w:ascii="Wingdings" w:hAnsi="Wingdings" w:hint="default"/>
        <w:sz w:val="15"/>
        <w:szCs w:val="15"/>
      </w:rPr>
    </w:lvl>
    <w:lvl w:ilvl="2">
      <w:start w:val="1"/>
      <w:numFmt w:val="lowerRoman"/>
      <w:lvlText w:val="%3."/>
      <w:lvlJc w:val="right"/>
      <w:pPr>
        <w:tabs>
          <w:tab w:val="left" w:pos="1215"/>
        </w:tabs>
        <w:ind w:left="1215" w:hanging="420"/>
      </w:pPr>
    </w:lvl>
    <w:lvl w:ilvl="3">
      <w:start w:val="1"/>
      <w:numFmt w:val="decimal"/>
      <w:lvlText w:val="%4."/>
      <w:lvlJc w:val="left"/>
      <w:pPr>
        <w:tabs>
          <w:tab w:val="left" w:pos="1635"/>
        </w:tabs>
        <w:ind w:left="1635" w:hanging="420"/>
      </w:pPr>
    </w:lvl>
    <w:lvl w:ilvl="4">
      <w:start w:val="1"/>
      <w:numFmt w:val="lowerLetter"/>
      <w:lvlText w:val="%5)"/>
      <w:lvlJc w:val="left"/>
      <w:pPr>
        <w:tabs>
          <w:tab w:val="left" w:pos="2055"/>
        </w:tabs>
        <w:ind w:left="2055" w:hanging="420"/>
      </w:pPr>
    </w:lvl>
    <w:lvl w:ilvl="5">
      <w:start w:val="1"/>
      <w:numFmt w:val="lowerRoman"/>
      <w:lvlText w:val="%6."/>
      <w:lvlJc w:val="right"/>
      <w:pPr>
        <w:tabs>
          <w:tab w:val="left" w:pos="2475"/>
        </w:tabs>
        <w:ind w:left="2475" w:hanging="420"/>
      </w:pPr>
    </w:lvl>
    <w:lvl w:ilvl="6">
      <w:start w:val="1"/>
      <w:numFmt w:val="decimal"/>
      <w:lvlText w:val="%7."/>
      <w:lvlJc w:val="left"/>
      <w:pPr>
        <w:tabs>
          <w:tab w:val="left" w:pos="2895"/>
        </w:tabs>
        <w:ind w:left="2895" w:hanging="420"/>
      </w:pPr>
    </w:lvl>
    <w:lvl w:ilvl="7">
      <w:start w:val="1"/>
      <w:numFmt w:val="lowerLetter"/>
      <w:lvlText w:val="%8)"/>
      <w:lvlJc w:val="left"/>
      <w:pPr>
        <w:tabs>
          <w:tab w:val="left" w:pos="3315"/>
        </w:tabs>
        <w:ind w:left="3315" w:hanging="420"/>
      </w:pPr>
    </w:lvl>
    <w:lvl w:ilvl="8">
      <w:start w:val="1"/>
      <w:numFmt w:val="lowerRoman"/>
      <w:lvlText w:val="%9."/>
      <w:lvlJc w:val="right"/>
      <w:pPr>
        <w:tabs>
          <w:tab w:val="left" w:pos="3735"/>
        </w:tabs>
        <w:ind w:left="3735" w:hanging="420"/>
      </w:pPr>
    </w:lvl>
  </w:abstractNum>
  <w:abstractNum w:abstractNumId="130">
    <w:nsid w:val="4CB0311B"/>
    <w:multiLevelType w:val="multilevel"/>
    <w:tmpl w:val="4CB0311B"/>
    <w:lvl w:ilvl="0">
      <w:start w:val="1"/>
      <w:numFmt w:val="bullet"/>
      <w:pStyle w:val="Z-"/>
      <w:lvlText w:val=""/>
      <w:lvlJc w:val="left"/>
      <w:pPr>
        <w:tabs>
          <w:tab w:val="left" w:pos="880"/>
        </w:tabs>
        <w:ind w:left="880" w:hanging="400"/>
      </w:pPr>
      <w:rPr>
        <w:rFonts w:ascii="Wingdings" w:hAnsi="Wingdings" w:hint="default"/>
      </w:rPr>
    </w:lvl>
    <w:lvl w:ilvl="1">
      <w:start w:val="1"/>
      <w:numFmt w:val="bullet"/>
      <w:lvlText w:val="-"/>
      <w:lvlJc w:val="left"/>
      <w:pPr>
        <w:tabs>
          <w:tab w:val="left" w:pos="1280"/>
        </w:tabs>
        <w:ind w:left="1280" w:hanging="400"/>
      </w:pPr>
      <w:rPr>
        <w:rFonts w:ascii="Technic" w:hAnsi="Technic" w:hint="default"/>
      </w:rPr>
    </w:lvl>
    <w:lvl w:ilvl="2">
      <w:start w:val="1"/>
      <w:numFmt w:val="bullet"/>
      <w:lvlText w:val=""/>
      <w:lvlJc w:val="left"/>
      <w:pPr>
        <w:tabs>
          <w:tab w:val="left" w:pos="1680"/>
        </w:tabs>
        <w:ind w:left="1680" w:hanging="400"/>
      </w:pPr>
      <w:rPr>
        <w:rFonts w:ascii="Wingdings" w:hAnsi="Wingdings" w:hint="default"/>
      </w:rPr>
    </w:lvl>
    <w:lvl w:ilvl="3">
      <w:start w:val="1"/>
      <w:numFmt w:val="lowerLetter"/>
      <w:lvlText w:val="%4."/>
      <w:lvlJc w:val="left"/>
      <w:pPr>
        <w:tabs>
          <w:tab w:val="left" w:pos="2080"/>
        </w:tabs>
        <w:ind w:left="2080" w:hanging="400"/>
      </w:pPr>
      <w:rPr>
        <w:rFonts w:hint="eastAsia"/>
      </w:rPr>
    </w:lvl>
    <w:lvl w:ilvl="4">
      <w:start w:val="1"/>
      <w:numFmt w:val="decimal"/>
      <w:lvlText w:val="%5."/>
      <w:lvlJc w:val="left"/>
      <w:pPr>
        <w:tabs>
          <w:tab w:val="left" w:pos="2384"/>
        </w:tabs>
        <w:ind w:left="2384" w:hanging="425"/>
      </w:pPr>
      <w:rPr>
        <w:rFonts w:hint="eastAsia"/>
      </w:rPr>
    </w:lvl>
    <w:lvl w:ilvl="5">
      <w:start w:val="1"/>
      <w:numFmt w:val="lowerLetter"/>
      <w:lvlText w:val="%6."/>
      <w:lvlJc w:val="left"/>
      <w:pPr>
        <w:tabs>
          <w:tab w:val="left" w:pos="2809"/>
        </w:tabs>
        <w:ind w:left="2809" w:hanging="425"/>
      </w:pPr>
      <w:rPr>
        <w:rFonts w:hint="eastAsia"/>
      </w:rPr>
    </w:lvl>
    <w:lvl w:ilvl="6">
      <w:start w:val="1"/>
      <w:numFmt w:val="lowerRoman"/>
      <w:lvlText w:val="%7."/>
      <w:lvlJc w:val="left"/>
      <w:pPr>
        <w:tabs>
          <w:tab w:val="left" w:pos="3235"/>
        </w:tabs>
        <w:ind w:left="3235" w:hanging="426"/>
      </w:pPr>
      <w:rPr>
        <w:rFonts w:hint="eastAsia"/>
      </w:rPr>
    </w:lvl>
    <w:lvl w:ilvl="7">
      <w:start w:val="1"/>
      <w:numFmt w:val="lowerLetter"/>
      <w:lvlText w:val="%8."/>
      <w:lvlJc w:val="left"/>
      <w:pPr>
        <w:tabs>
          <w:tab w:val="left" w:pos="3660"/>
        </w:tabs>
        <w:ind w:left="3660" w:hanging="425"/>
      </w:pPr>
      <w:rPr>
        <w:rFonts w:hint="eastAsia"/>
      </w:rPr>
    </w:lvl>
    <w:lvl w:ilvl="8">
      <w:start w:val="1"/>
      <w:numFmt w:val="lowerRoman"/>
      <w:lvlText w:val="%9."/>
      <w:lvlJc w:val="left"/>
      <w:pPr>
        <w:tabs>
          <w:tab w:val="left" w:pos="4085"/>
        </w:tabs>
        <w:ind w:left="4085" w:hanging="425"/>
      </w:pPr>
      <w:rPr>
        <w:rFonts w:hint="eastAsia"/>
      </w:rPr>
    </w:lvl>
  </w:abstractNum>
  <w:abstractNum w:abstractNumId="131">
    <w:nsid w:val="4CFC2F07"/>
    <w:multiLevelType w:val="multilevel"/>
    <w:tmpl w:val="4CFC2F07"/>
    <w:lvl w:ilvl="0">
      <w:start w:val="1"/>
      <w:numFmt w:val="chineseCountingThousand"/>
      <w:pStyle w:val="afff2"/>
      <w:suff w:val="space"/>
      <w:lvlText w:val="第%1章"/>
      <w:lvlJc w:val="center"/>
      <w:pPr>
        <w:ind w:left="-32767" w:firstLine="32767"/>
      </w:pPr>
      <w:rPr>
        <w:rFonts w:ascii="宋体" w:eastAsia="宋体" w:hAnsi="宋体" w:hint="default"/>
        <w:b w:val="0"/>
        <w:i w:val="0"/>
        <w:sz w:val="32"/>
      </w:rPr>
    </w:lvl>
    <w:lvl w:ilvl="1">
      <w:start w:val="1"/>
      <w:numFmt w:val="decimal"/>
      <w:isLgl/>
      <w:suff w:val="space"/>
      <w:lvlText w:val="%1.%2"/>
      <w:lvlJc w:val="left"/>
      <w:pPr>
        <w:ind w:left="987" w:hanging="987"/>
      </w:pPr>
      <w:rPr>
        <w:rFonts w:ascii="宋体" w:eastAsia="宋体" w:hint="eastAsia"/>
      </w:rPr>
    </w:lvl>
    <w:lvl w:ilvl="2">
      <w:start w:val="1"/>
      <w:numFmt w:val="decimal"/>
      <w:pStyle w:val="k"/>
      <w:isLgl/>
      <w:suff w:val="space"/>
      <w:lvlText w:val="%1.%2.%3"/>
      <w:lvlJc w:val="left"/>
      <w:pPr>
        <w:ind w:left="1129" w:hanging="1129"/>
      </w:pPr>
      <w:rPr>
        <w:rFonts w:ascii="宋体" w:eastAsia="宋体" w:hint="eastAsia"/>
        <w:sz w:val="24"/>
        <w:szCs w:val="24"/>
      </w:rPr>
    </w:lvl>
    <w:lvl w:ilvl="3">
      <w:start w:val="1"/>
      <w:numFmt w:val="decimal"/>
      <w:isLgl/>
      <w:suff w:val="space"/>
      <w:lvlText w:val="%1.%2.%3.%4."/>
      <w:lvlJc w:val="left"/>
      <w:pPr>
        <w:ind w:left="1271" w:hanging="1271"/>
      </w:pPr>
      <w:rPr>
        <w:rFonts w:hint="eastAsia"/>
        <w:b w:val="0"/>
      </w:rPr>
    </w:lvl>
    <w:lvl w:ilvl="4">
      <w:start w:val="1"/>
      <w:numFmt w:val="decimal"/>
      <w:lvlText w:val="%1.%2.%3.%4.%5."/>
      <w:lvlJc w:val="left"/>
      <w:pPr>
        <w:tabs>
          <w:tab w:val="left" w:pos="1412"/>
        </w:tabs>
        <w:ind w:left="1412" w:hanging="992"/>
      </w:pPr>
      <w:rPr>
        <w:rFonts w:hint="eastAsia"/>
      </w:rPr>
    </w:lvl>
    <w:lvl w:ilvl="5">
      <w:start w:val="1"/>
      <w:numFmt w:val="decimal"/>
      <w:lvlText w:val="%1.%2.%3.%4.%5.%6."/>
      <w:lvlJc w:val="left"/>
      <w:pPr>
        <w:tabs>
          <w:tab w:val="left" w:pos="1554"/>
        </w:tabs>
        <w:ind w:left="1554" w:hanging="1134"/>
      </w:pPr>
      <w:rPr>
        <w:rFonts w:hint="eastAsia"/>
      </w:rPr>
    </w:lvl>
    <w:lvl w:ilvl="6">
      <w:start w:val="1"/>
      <w:numFmt w:val="decimal"/>
      <w:lvlText w:val="%1.%2.%3.%4.%5.%6.%7."/>
      <w:lvlJc w:val="left"/>
      <w:pPr>
        <w:tabs>
          <w:tab w:val="left" w:pos="1696"/>
        </w:tabs>
        <w:ind w:left="1696" w:hanging="1276"/>
      </w:pPr>
      <w:rPr>
        <w:rFonts w:hint="eastAsia"/>
      </w:rPr>
    </w:lvl>
    <w:lvl w:ilvl="7">
      <w:start w:val="1"/>
      <w:numFmt w:val="decimal"/>
      <w:lvlText w:val="%1.%2.%3.%4.%5.%6.%7.%8."/>
      <w:lvlJc w:val="left"/>
      <w:pPr>
        <w:tabs>
          <w:tab w:val="left" w:pos="1838"/>
        </w:tabs>
        <w:ind w:left="1838" w:hanging="1418"/>
      </w:pPr>
      <w:rPr>
        <w:rFonts w:hint="eastAsia"/>
      </w:rPr>
    </w:lvl>
    <w:lvl w:ilvl="8">
      <w:start w:val="1"/>
      <w:numFmt w:val="decimal"/>
      <w:lvlRestart w:val="0"/>
      <w:isLgl/>
      <w:suff w:val="space"/>
      <w:lvlText w:val="图%9"/>
      <w:lvlJc w:val="center"/>
      <w:pPr>
        <w:ind w:left="0" w:firstLine="0"/>
      </w:pPr>
      <w:rPr>
        <w:rFonts w:hint="eastAsia"/>
      </w:rPr>
    </w:lvl>
  </w:abstractNum>
  <w:abstractNum w:abstractNumId="132">
    <w:nsid w:val="4E2F263A"/>
    <w:multiLevelType w:val="multilevel"/>
    <w:tmpl w:val="4E2F263A"/>
    <w:lvl w:ilvl="0">
      <w:start w:val="1"/>
      <w:numFmt w:val="bullet"/>
      <w:pStyle w:val="79797979"/>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3">
    <w:nsid w:val="4ED62862"/>
    <w:multiLevelType w:val="multilevel"/>
    <w:tmpl w:val="4ED62862"/>
    <w:lvl w:ilvl="0">
      <w:start w:val="1"/>
      <w:numFmt w:val="ideographDigital"/>
      <w:pStyle w:val="1b"/>
      <w:lvlText w:val="%1、"/>
      <w:lvlJc w:val="left"/>
      <w:pPr>
        <w:tabs>
          <w:tab w:val="left" w:pos="0"/>
        </w:tabs>
        <w:ind w:left="360" w:hanging="360"/>
      </w:pPr>
      <w:rPr>
        <w:rFonts w:hint="default"/>
      </w:rPr>
    </w:lvl>
    <w:lvl w:ilvl="1">
      <w:start w:val="1"/>
      <w:numFmt w:val="decimal"/>
      <w:pStyle w:val="200125"/>
      <w:lvlText w:val="%2、"/>
      <w:lvlJc w:val="left"/>
      <w:pPr>
        <w:tabs>
          <w:tab w:val="left" w:pos="780"/>
        </w:tabs>
        <w:ind w:left="780" w:hanging="360"/>
      </w:pPr>
      <w:rPr>
        <w:rFonts w:hint="default"/>
      </w:rPr>
    </w:lvl>
    <w:lvl w:ilvl="2">
      <w:start w:val="1"/>
      <w:numFmt w:val="decimal"/>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4">
    <w:nsid w:val="50132B2A"/>
    <w:multiLevelType w:val="multilevel"/>
    <w:tmpl w:val="50132B2A"/>
    <w:lvl w:ilvl="0">
      <w:start w:val="1"/>
      <w:numFmt w:val="decimal"/>
      <w:lvlText w:val="%1."/>
      <w:lvlJc w:val="left"/>
      <w:pPr>
        <w:tabs>
          <w:tab w:val="left" w:pos="425"/>
        </w:tabs>
        <w:ind w:left="425" w:hanging="425"/>
      </w:pPr>
    </w:lvl>
    <w:lvl w:ilvl="1">
      <w:start w:val="1"/>
      <w:numFmt w:val="decimal"/>
      <w:pStyle w:val="2h22Header2l2Level2Headheading2sect12DONOT"/>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5">
    <w:nsid w:val="502B3728"/>
    <w:multiLevelType w:val="multilevel"/>
    <w:tmpl w:val="502B3728"/>
    <w:lvl w:ilvl="0">
      <w:start w:val="1"/>
      <w:numFmt w:val="chineseCountingThousand"/>
      <w:pStyle w:val="1c"/>
      <w:suff w:val="space"/>
      <w:lvlText w:val="附录%1  "/>
      <w:lvlJc w:val="left"/>
      <w:pPr>
        <w:ind w:left="0" w:firstLine="0"/>
      </w:pPr>
    </w:lvl>
    <w:lvl w:ilvl="1">
      <w:start w:val="1"/>
      <w:numFmt w:val="decimal"/>
      <w:pStyle w:val="27"/>
      <w:isLgl/>
      <w:suff w:val="space"/>
      <w:lvlText w:val="%2.    "/>
      <w:lvlJc w:val="left"/>
      <w:pPr>
        <w:ind w:left="0" w:firstLine="113"/>
      </w:pPr>
    </w:lvl>
    <w:lvl w:ilvl="2">
      <w:start w:val="1"/>
      <w:numFmt w:val="decimal"/>
      <w:pStyle w:val="37"/>
      <w:isLgl/>
      <w:suff w:val="space"/>
      <w:lvlText w:val="%2.%3  "/>
      <w:lvlJc w:val="left"/>
      <w:pPr>
        <w:ind w:left="0" w:firstLine="113"/>
      </w:pPr>
    </w:lvl>
    <w:lvl w:ilvl="3">
      <w:start w:val="1"/>
      <w:numFmt w:val="none"/>
      <w:lvlText w:val=""/>
      <w:lvlJc w:val="left"/>
      <w:pPr>
        <w:tabs>
          <w:tab w:val="left" w:pos="870"/>
        </w:tabs>
        <w:ind w:left="567" w:hanging="57"/>
      </w:pPr>
    </w:lvl>
    <w:lvl w:ilvl="4">
      <w:start w:val="1"/>
      <w:numFmt w:val="decimal"/>
      <w:suff w:val="space"/>
      <w:lvlText w:val="%5.  "/>
      <w:lvlJc w:val="left"/>
      <w:pPr>
        <w:ind w:left="794" w:hanging="227"/>
      </w:pPr>
    </w:lvl>
    <w:lvl w:ilvl="5">
      <w:start w:val="1"/>
      <w:numFmt w:val="decimal"/>
      <w:lvlRestart w:val="0"/>
      <w:pStyle w:val="afff3"/>
      <w:suff w:val="space"/>
      <w:lvlText w:val="表%6"/>
      <w:lvlJc w:val="left"/>
      <w:pPr>
        <w:ind w:left="567" w:firstLine="0"/>
      </w:pPr>
    </w:lvl>
    <w:lvl w:ilvl="6">
      <w:start w:val="1"/>
      <w:numFmt w:val="decimal"/>
      <w:lvlRestart w:val="0"/>
      <w:pStyle w:val="afff4"/>
      <w:suff w:val="space"/>
      <w:lvlText w:val="图%7"/>
      <w:lvlJc w:val="left"/>
      <w:pPr>
        <w:ind w:left="567" w:firstLine="0"/>
      </w:pPr>
    </w:lvl>
    <w:lvl w:ilvl="7">
      <w:start w:val="1"/>
      <w:numFmt w:val="decimal"/>
      <w:lvlRestart w:val="5"/>
      <w:suff w:val="space"/>
      <w:lvlText w:val="(%8)"/>
      <w:lvlJc w:val="left"/>
      <w:pPr>
        <w:ind w:left="1021" w:hanging="227"/>
      </w:pPr>
    </w:lvl>
    <w:lvl w:ilvl="8">
      <w:start w:val="1"/>
      <w:numFmt w:val="bullet"/>
      <w:lvlRestart w:val="5"/>
      <w:suff w:val="space"/>
      <w:lvlText w:val=""/>
      <w:lvlJc w:val="left"/>
      <w:pPr>
        <w:ind w:left="1021" w:hanging="227"/>
      </w:pPr>
      <w:rPr>
        <w:rFonts w:ascii="Wingdings" w:hAnsi="Wingdings" w:hint="default"/>
      </w:rPr>
    </w:lvl>
  </w:abstractNum>
  <w:abstractNum w:abstractNumId="136">
    <w:nsid w:val="505506CB"/>
    <w:multiLevelType w:val="multilevel"/>
    <w:tmpl w:val="505506CB"/>
    <w:lvl w:ilvl="0">
      <w:start w:val="1"/>
      <w:numFmt w:val="bullet"/>
      <w:pStyle w:val="ArialChar"/>
      <w:lvlText w:val=""/>
      <w:lvlJc w:val="left"/>
      <w:pPr>
        <w:tabs>
          <w:tab w:val="left" w:pos="420"/>
        </w:tabs>
        <w:ind w:left="420" w:hanging="420"/>
      </w:pPr>
      <w:rPr>
        <w:rFonts w:ascii="Symbol" w:hAnsi="Symbol" w:hint="default"/>
        <w:color w:val="auto"/>
      </w:rPr>
    </w:lvl>
    <w:lvl w:ilvl="1">
      <w:start w:val="1"/>
      <w:numFmt w:val="bullet"/>
      <w:lvlText w:val=""/>
      <w:lvlJc w:val="left"/>
      <w:pPr>
        <w:tabs>
          <w:tab w:val="left" w:pos="840"/>
        </w:tabs>
        <w:ind w:left="840" w:hanging="420"/>
      </w:pPr>
      <w:rPr>
        <w:rFonts w:ascii="Symbol" w:hAnsi="Symbol" w:hint="default"/>
        <w:color w:val="auto"/>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7">
    <w:nsid w:val="50B14FC4"/>
    <w:multiLevelType w:val="multilevel"/>
    <w:tmpl w:val="50B14FC4"/>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38">
    <w:nsid w:val="50B90FC3"/>
    <w:multiLevelType w:val="multilevel"/>
    <w:tmpl w:val="50B90FC3"/>
    <w:lvl w:ilvl="0">
      <w:start w:val="1"/>
      <w:numFmt w:val="bullet"/>
      <w:pStyle w:val="afff5"/>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39">
    <w:nsid w:val="51CF323F"/>
    <w:multiLevelType w:val="multilevel"/>
    <w:tmpl w:val="51CF323F"/>
    <w:lvl w:ilvl="0">
      <w:start w:val="1"/>
      <w:numFmt w:val="bullet"/>
      <w:pStyle w:val="2-2"/>
      <w:lvlText w:val=""/>
      <w:lvlJc w:val="left"/>
      <w:pPr>
        <w:tabs>
          <w:tab w:val="left" w:pos="420"/>
        </w:tabs>
        <w:ind w:left="420" w:hanging="420"/>
      </w:pPr>
      <w:rPr>
        <w:rFonts w:ascii="Wingdings" w:hAnsi="Wingdings" w:hint="default"/>
        <w:sz w:val="10"/>
        <w:szCs w:val="1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0">
    <w:nsid w:val="52A1415B"/>
    <w:multiLevelType w:val="multilevel"/>
    <w:tmpl w:val="52A1415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1">
    <w:nsid w:val="5308631E"/>
    <w:multiLevelType w:val="singleLevel"/>
    <w:tmpl w:val="5308631E"/>
    <w:lvl w:ilvl="0">
      <w:start w:val="1"/>
      <w:numFmt w:val="decimal"/>
      <w:lvlText w:val="%1."/>
      <w:lvlJc w:val="left"/>
      <w:pPr>
        <w:ind w:left="425" w:hanging="425"/>
      </w:pPr>
      <w:rPr>
        <w:rFonts w:hint="default"/>
      </w:rPr>
    </w:lvl>
  </w:abstractNum>
  <w:abstractNum w:abstractNumId="142">
    <w:nsid w:val="532F74B9"/>
    <w:multiLevelType w:val="multilevel"/>
    <w:tmpl w:val="532F74B9"/>
    <w:lvl w:ilvl="0">
      <w:start w:val="1"/>
      <w:numFmt w:val="bullet"/>
      <w:pStyle w:val="28"/>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3">
    <w:nsid w:val="53DF51BA"/>
    <w:multiLevelType w:val="multilevel"/>
    <w:tmpl w:val="53DF51BA"/>
    <w:lvl w:ilvl="0">
      <w:numFmt w:val="decimal"/>
      <w:lvlText w:val="%1"/>
      <w:lvlJc w:val="left"/>
      <w:pPr>
        <w:tabs>
          <w:tab w:val="left" w:pos="420"/>
        </w:tabs>
        <w:ind w:left="420" w:hanging="420"/>
      </w:pPr>
      <w:rPr>
        <w:rFonts w:hint="eastAsia"/>
      </w:rPr>
    </w:lvl>
    <w:lvl w:ilvl="1">
      <w:start w:val="1"/>
      <w:numFmt w:val="lowerLetter"/>
      <w:pStyle w:val="2l2037"/>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4">
    <w:nsid w:val="5495164A"/>
    <w:multiLevelType w:val="multilevel"/>
    <w:tmpl w:val="5495164A"/>
    <w:lvl w:ilvl="0">
      <w:start w:val="1"/>
      <w:numFmt w:val="bullet"/>
      <w:pStyle w:val="70"/>
      <w:lvlText w:val=""/>
      <w:lvlJc w:val="left"/>
      <w:pPr>
        <w:tabs>
          <w:tab w:val="left" w:pos="820"/>
        </w:tabs>
        <w:ind w:left="820" w:hanging="420"/>
      </w:pPr>
      <w:rPr>
        <w:rFonts w:ascii="Wingdings" w:hAnsi="Wingding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5">
    <w:nsid w:val="552C4D4C"/>
    <w:multiLevelType w:val="multilevel"/>
    <w:tmpl w:val="552C4D4C"/>
    <w:lvl w:ilvl="0">
      <w:start w:val="1"/>
      <w:numFmt w:val="decimal"/>
      <w:pStyle w:val="afff6"/>
      <w:lvlText w:val="%1)"/>
      <w:lvlJc w:val="left"/>
      <w:pPr>
        <w:ind w:left="720" w:hanging="720"/>
      </w:pPr>
      <w:rPr>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6">
    <w:nsid w:val="5560184C"/>
    <w:multiLevelType w:val="multilevel"/>
    <w:tmpl w:val="5560184C"/>
    <w:lvl w:ilvl="0">
      <w:start w:val="1"/>
      <w:numFmt w:val="decimal"/>
      <w:pStyle w:val="afff7"/>
      <w:lvlText w:val="%1、"/>
      <w:lvlJc w:val="left"/>
      <w:pPr>
        <w:tabs>
          <w:tab w:val="left" w:pos="720"/>
        </w:tabs>
        <w:ind w:left="720" w:hanging="36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7">
    <w:nsid w:val="57D53C28"/>
    <w:multiLevelType w:val="multilevel"/>
    <w:tmpl w:val="57D53C28"/>
    <w:lvl w:ilvl="0">
      <w:start w:val="1"/>
      <w:numFmt w:val="chineseCountingThousand"/>
      <w:lvlText w:val="第%1章 "/>
      <w:lvlJc w:val="left"/>
      <w:pPr>
        <w:tabs>
          <w:tab w:val="left" w:pos="3420"/>
        </w:tabs>
        <w:ind w:left="2405" w:hanging="704"/>
      </w:pPr>
      <w:rPr>
        <w:rFonts w:ascii="Arial" w:eastAsia="方正楷体_GB2312" w:hAnsi="Arial" w:hint="default"/>
        <w:b/>
        <w:i w:val="0"/>
        <w:sz w:val="44"/>
        <w:szCs w:val="44"/>
      </w:rPr>
    </w:lvl>
    <w:lvl w:ilvl="1">
      <w:start w:val="1"/>
      <w:numFmt w:val="decimal"/>
      <w:isLgl/>
      <w:lvlText w:val="%1.%2 "/>
      <w:lvlJc w:val="left"/>
      <w:pPr>
        <w:tabs>
          <w:tab w:val="left" w:pos="720"/>
        </w:tabs>
        <w:ind w:left="425" w:hanging="425"/>
      </w:pPr>
      <w:rPr>
        <w:rFonts w:ascii="Arial" w:eastAsia="宋体" w:hAnsi="Arial" w:hint="default"/>
        <w:sz w:val="36"/>
        <w:szCs w:val="36"/>
      </w:rPr>
    </w:lvl>
    <w:lvl w:ilvl="2">
      <w:start w:val="1"/>
      <w:numFmt w:val="decimal"/>
      <w:isLgl/>
      <w:lvlText w:val="%1.%2.%3 "/>
      <w:lvlJc w:val="left"/>
      <w:pPr>
        <w:tabs>
          <w:tab w:val="left" w:pos="1080"/>
        </w:tabs>
        <w:ind w:left="425" w:hanging="425"/>
      </w:pPr>
      <w:rPr>
        <w:rFonts w:ascii="Arial" w:eastAsia="黑体" w:hAnsi="Arial" w:hint="default"/>
        <w:b w:val="0"/>
        <w:i w:val="0"/>
        <w:sz w:val="30"/>
      </w:rPr>
    </w:lvl>
    <w:lvl w:ilvl="3">
      <w:start w:val="1"/>
      <w:numFmt w:val="decimal"/>
      <w:pStyle w:val="4H4sect1234RefHeading1rh1Headingsql4thlevel"/>
      <w:isLgl/>
      <w:lvlText w:val="%1.%2.%3.%4 "/>
      <w:lvlJc w:val="left"/>
      <w:pPr>
        <w:tabs>
          <w:tab w:val="left" w:pos="1080"/>
        </w:tabs>
        <w:ind w:left="425" w:hanging="425"/>
      </w:pPr>
      <w:rPr>
        <w:rFonts w:hint="eastAsia"/>
        <w:b/>
        <w:i w:val="0"/>
        <w:sz w:val="24"/>
        <w:szCs w:val="24"/>
      </w:rPr>
    </w:lvl>
    <w:lvl w:ilvl="4">
      <w:start w:val="1"/>
      <w:numFmt w:val="decimal"/>
      <w:isLgl/>
      <w:lvlText w:val="%1.%2.%3.%4.%5 "/>
      <w:lvlJc w:val="left"/>
      <w:pPr>
        <w:tabs>
          <w:tab w:val="left" w:pos="1080"/>
        </w:tabs>
        <w:ind w:left="425" w:hanging="425"/>
      </w:pPr>
      <w:rPr>
        <w:rFonts w:ascii="Arial" w:eastAsia="黑体" w:hAnsi="Arial" w:hint="default"/>
        <w:sz w:val="24"/>
      </w:rPr>
    </w:lvl>
    <w:lvl w:ilvl="5">
      <w:start w:val="1"/>
      <w:numFmt w:val="decimal"/>
      <w:isLgl/>
      <w:lvlText w:val="%1.%2.%3.%4.%5.%6 "/>
      <w:lvlJc w:val="left"/>
      <w:pPr>
        <w:tabs>
          <w:tab w:val="left" w:pos="1440"/>
        </w:tabs>
        <w:ind w:left="425" w:hanging="425"/>
      </w:pPr>
      <w:rPr>
        <w:rFonts w:ascii="Arial" w:eastAsia="黑体" w:hAnsi="Arial" w:hint="default"/>
        <w:sz w:val="24"/>
      </w:rPr>
    </w:lvl>
    <w:lvl w:ilvl="6">
      <w:start w:val="1"/>
      <w:numFmt w:val="decimal"/>
      <w:isLgl/>
      <w:lvlText w:val="%1.%2.%3.%4.%5.%6.%7"/>
      <w:lvlJc w:val="left"/>
      <w:pPr>
        <w:tabs>
          <w:tab w:val="left" w:pos="5071"/>
        </w:tabs>
        <w:ind w:left="3827" w:hanging="1276"/>
      </w:pPr>
      <w:rPr>
        <w:rFonts w:hint="eastAsia"/>
      </w:rPr>
    </w:lvl>
    <w:lvl w:ilvl="7">
      <w:start w:val="1"/>
      <w:numFmt w:val="decimal"/>
      <w:lvlText w:val="%1.%2.%3.%4.%5.%6.%7.%8"/>
      <w:lvlJc w:val="left"/>
      <w:pPr>
        <w:tabs>
          <w:tab w:val="left" w:pos="5496"/>
        </w:tabs>
        <w:ind w:left="4394" w:hanging="1418"/>
      </w:pPr>
      <w:rPr>
        <w:rFonts w:hint="eastAsia"/>
      </w:rPr>
    </w:lvl>
    <w:lvl w:ilvl="8">
      <w:start w:val="1"/>
      <w:numFmt w:val="decimal"/>
      <w:lvlText w:val="%1.%2.%3.%4.%5.%6.%7.%8.%9"/>
      <w:lvlJc w:val="left"/>
      <w:pPr>
        <w:tabs>
          <w:tab w:val="left" w:pos="6282"/>
        </w:tabs>
        <w:ind w:left="5102" w:hanging="1700"/>
      </w:pPr>
      <w:rPr>
        <w:rFonts w:hint="eastAsia"/>
      </w:rPr>
    </w:lvl>
  </w:abstractNum>
  <w:abstractNum w:abstractNumId="148">
    <w:nsid w:val="58207F88"/>
    <w:multiLevelType w:val="multilevel"/>
    <w:tmpl w:val="58207F88"/>
    <w:lvl w:ilvl="0">
      <w:start w:val="1"/>
      <w:numFmt w:val="bullet"/>
      <w:pStyle w:val="afff8"/>
      <w:lvlText w:val=""/>
      <w:lvlJc w:val="left"/>
      <w:pPr>
        <w:tabs>
          <w:tab w:val="left" w:pos="0"/>
        </w:tabs>
        <w:ind w:left="862" w:hanging="352"/>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9">
    <w:nsid w:val="5971048B"/>
    <w:multiLevelType w:val="multilevel"/>
    <w:tmpl w:val="5971048B"/>
    <w:lvl w:ilvl="0">
      <w:start w:val="1"/>
      <w:numFmt w:val="upperLetter"/>
      <w:pStyle w:val="4-2"/>
      <w:lvlText w:val="%1."/>
      <w:lvlJc w:val="left"/>
      <w:pPr>
        <w:tabs>
          <w:tab w:val="left" w:pos="510"/>
        </w:tabs>
        <w:ind w:left="510" w:hanging="420"/>
      </w:pPr>
      <w:rPr>
        <w:rFonts w:ascii="Times New Roman" w:hAnsi="Times New Roman" w:cs="Times New Roman" w:hint="default"/>
        <w:b w:val="0"/>
        <w:i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0">
    <w:nsid w:val="5AD26751"/>
    <w:multiLevelType w:val="multilevel"/>
    <w:tmpl w:val="5AD26751"/>
    <w:lvl w:ilvl="0">
      <w:start w:val="1"/>
      <w:numFmt w:val="bullet"/>
      <w:pStyle w:val="1111"/>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51">
    <w:nsid w:val="5AF4064A"/>
    <w:multiLevelType w:val="singleLevel"/>
    <w:tmpl w:val="5AF4064A"/>
    <w:lvl w:ilvl="0">
      <w:start w:val="1"/>
      <w:numFmt w:val="bullet"/>
      <w:pStyle w:val="ItemList"/>
      <w:lvlText w:val=""/>
      <w:lvlJc w:val="left"/>
      <w:pPr>
        <w:tabs>
          <w:tab w:val="left" w:pos="936"/>
        </w:tabs>
        <w:ind w:left="936" w:hanging="511"/>
      </w:pPr>
      <w:rPr>
        <w:rFonts w:ascii="Wingdings" w:hAnsi="Wingdings" w:hint="default"/>
        <w:sz w:val="13"/>
        <w:u w:val="none"/>
      </w:rPr>
    </w:lvl>
  </w:abstractNum>
  <w:abstractNum w:abstractNumId="152">
    <w:nsid w:val="5C0B65F8"/>
    <w:multiLevelType w:val="multilevel"/>
    <w:tmpl w:val="5C0B65F8"/>
    <w:lvl w:ilvl="0">
      <w:start w:val="1"/>
      <w:numFmt w:val="bullet"/>
      <w:lvlText w:val=""/>
      <w:lvlJc w:val="left"/>
      <w:pPr>
        <w:tabs>
          <w:tab w:val="left" w:pos="420"/>
        </w:tabs>
        <w:ind w:left="420" w:hanging="420"/>
      </w:pPr>
      <w:rPr>
        <w:rFonts w:ascii="Wingdings" w:hAnsi="Wingdings" w:hint="default"/>
      </w:rPr>
    </w:lvl>
    <w:lvl w:ilvl="1">
      <w:start w:val="1"/>
      <w:numFmt w:val="bullet"/>
      <w:pStyle w:val="2UNDERRUBRIK1-2Underrubrik1prop2h2Level2TopicHead"/>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3">
    <w:nsid w:val="5E5B1DE6"/>
    <w:multiLevelType w:val="multilevel"/>
    <w:tmpl w:val="5E5B1DE6"/>
    <w:lvl w:ilvl="0">
      <w:start w:val="1"/>
      <w:numFmt w:val="bullet"/>
      <w:pStyle w:val="29"/>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54">
    <w:nsid w:val="5ED3145C"/>
    <w:multiLevelType w:val="multilevel"/>
    <w:tmpl w:val="5ED3145C"/>
    <w:lvl w:ilvl="0">
      <w:start w:val="1"/>
      <w:numFmt w:val="bullet"/>
      <w:pStyle w:val="afff9"/>
      <w:lvlText w:val=""/>
      <w:lvlJc w:val="left"/>
      <w:pPr>
        <w:ind w:left="900" w:hanging="420"/>
      </w:pPr>
      <w:rPr>
        <w:rFonts w:ascii="Wingdings" w:hAnsi="Wingdings" w:hint="default"/>
      </w:rPr>
    </w:lvl>
    <w:lvl w:ilvl="1">
      <w:start w:val="1"/>
      <w:numFmt w:val="bullet"/>
      <w:pStyle w:val="afffa"/>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55">
    <w:nsid w:val="5F004E6E"/>
    <w:multiLevelType w:val="multilevel"/>
    <w:tmpl w:val="5F004E6E"/>
    <w:lvl w:ilvl="0">
      <w:start w:val="1"/>
      <w:numFmt w:val="decimal"/>
      <w:pStyle w:val="1d"/>
      <w:lvlText w:val="%1)."/>
      <w:lvlJc w:val="left"/>
      <w:pPr>
        <w:tabs>
          <w:tab w:val="left" w:pos="900"/>
        </w:tabs>
        <w:ind w:left="900" w:hanging="420"/>
      </w:pPr>
      <w:rPr>
        <w:rFonts w:hint="eastAsia"/>
      </w:rPr>
    </w:lvl>
    <w:lvl w:ilvl="1">
      <w:start w:val="4"/>
      <w:numFmt w:val="decimal"/>
      <w:lvlText w:val="（%2）"/>
      <w:lvlJc w:val="left"/>
      <w:pPr>
        <w:tabs>
          <w:tab w:val="left" w:pos="1680"/>
        </w:tabs>
        <w:ind w:left="1680" w:hanging="780"/>
      </w:pPr>
      <w:rPr>
        <w:rFonts w:hint="eastAsia"/>
      </w:r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56">
    <w:nsid w:val="5F062842"/>
    <w:multiLevelType w:val="multilevel"/>
    <w:tmpl w:val="5F062842"/>
    <w:lvl w:ilvl="0">
      <w:start w:val="1"/>
      <w:numFmt w:val="bullet"/>
      <w:pStyle w:val="afffb"/>
      <w:lvlText w:val=""/>
      <w:lvlJc w:val="left"/>
      <w:pPr>
        <w:tabs>
          <w:tab w:val="left" w:pos="1200"/>
        </w:tabs>
        <w:ind w:left="1200" w:hanging="420"/>
      </w:pPr>
      <w:rPr>
        <w:rFonts w:ascii="Wingdings" w:hAnsi="Wingdings" w:hint="default"/>
      </w:rPr>
    </w:lvl>
    <w:lvl w:ilvl="1">
      <w:start w:val="1"/>
      <w:numFmt w:val="bullet"/>
      <w:lvlText w:val=""/>
      <w:lvlJc w:val="left"/>
      <w:pPr>
        <w:tabs>
          <w:tab w:val="left" w:pos="1620"/>
        </w:tabs>
        <w:ind w:left="1620" w:hanging="420"/>
      </w:pPr>
      <w:rPr>
        <w:rFonts w:ascii="Wingdings" w:hAnsi="Wingdings" w:hint="default"/>
      </w:rPr>
    </w:lvl>
    <w:lvl w:ilvl="2">
      <w:start w:val="1"/>
      <w:numFmt w:val="bullet"/>
      <w:lvlText w:val=""/>
      <w:lvlJc w:val="left"/>
      <w:pPr>
        <w:tabs>
          <w:tab w:val="left" w:pos="2040"/>
        </w:tabs>
        <w:ind w:left="2040" w:hanging="420"/>
      </w:pPr>
      <w:rPr>
        <w:rFonts w:ascii="Wingdings" w:hAnsi="Wingdings" w:hint="default"/>
      </w:rPr>
    </w:lvl>
    <w:lvl w:ilvl="3">
      <w:start w:val="1"/>
      <w:numFmt w:val="bullet"/>
      <w:lvlText w:val=""/>
      <w:lvlJc w:val="left"/>
      <w:pPr>
        <w:tabs>
          <w:tab w:val="left" w:pos="2460"/>
        </w:tabs>
        <w:ind w:left="2460" w:hanging="420"/>
      </w:pPr>
      <w:rPr>
        <w:rFonts w:ascii="Wingdings" w:hAnsi="Wingdings" w:hint="default"/>
      </w:rPr>
    </w:lvl>
    <w:lvl w:ilvl="4">
      <w:start w:val="1"/>
      <w:numFmt w:val="bullet"/>
      <w:lvlText w:val=""/>
      <w:lvlJc w:val="left"/>
      <w:pPr>
        <w:tabs>
          <w:tab w:val="left" w:pos="2880"/>
        </w:tabs>
        <w:ind w:left="2880" w:hanging="420"/>
      </w:pPr>
      <w:rPr>
        <w:rFonts w:ascii="Wingdings" w:hAnsi="Wingdings" w:hint="default"/>
      </w:rPr>
    </w:lvl>
    <w:lvl w:ilvl="5">
      <w:start w:val="1"/>
      <w:numFmt w:val="bullet"/>
      <w:lvlText w:val=""/>
      <w:lvlJc w:val="left"/>
      <w:pPr>
        <w:tabs>
          <w:tab w:val="left" w:pos="3300"/>
        </w:tabs>
        <w:ind w:left="3300" w:hanging="420"/>
      </w:pPr>
      <w:rPr>
        <w:rFonts w:ascii="Wingdings" w:hAnsi="Wingdings" w:hint="default"/>
      </w:rPr>
    </w:lvl>
    <w:lvl w:ilvl="6">
      <w:start w:val="1"/>
      <w:numFmt w:val="bullet"/>
      <w:lvlText w:val=""/>
      <w:lvlJc w:val="left"/>
      <w:pPr>
        <w:tabs>
          <w:tab w:val="left" w:pos="3720"/>
        </w:tabs>
        <w:ind w:left="3720" w:hanging="420"/>
      </w:pPr>
      <w:rPr>
        <w:rFonts w:ascii="Wingdings" w:hAnsi="Wingdings" w:hint="default"/>
      </w:rPr>
    </w:lvl>
    <w:lvl w:ilvl="7">
      <w:start w:val="1"/>
      <w:numFmt w:val="bullet"/>
      <w:lvlText w:val=""/>
      <w:lvlJc w:val="left"/>
      <w:pPr>
        <w:tabs>
          <w:tab w:val="left" w:pos="4140"/>
        </w:tabs>
        <w:ind w:left="4140" w:hanging="420"/>
      </w:pPr>
      <w:rPr>
        <w:rFonts w:ascii="Wingdings" w:hAnsi="Wingdings" w:hint="default"/>
      </w:rPr>
    </w:lvl>
    <w:lvl w:ilvl="8">
      <w:start w:val="1"/>
      <w:numFmt w:val="bullet"/>
      <w:lvlText w:val=""/>
      <w:lvlJc w:val="left"/>
      <w:pPr>
        <w:tabs>
          <w:tab w:val="left" w:pos="4560"/>
        </w:tabs>
        <w:ind w:left="4560" w:hanging="420"/>
      </w:pPr>
      <w:rPr>
        <w:rFonts w:ascii="Wingdings" w:hAnsi="Wingdings" w:hint="default"/>
      </w:rPr>
    </w:lvl>
  </w:abstractNum>
  <w:abstractNum w:abstractNumId="157">
    <w:nsid w:val="60BB2CC5"/>
    <w:multiLevelType w:val="multilevel"/>
    <w:tmpl w:val="60BB2CC5"/>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pStyle w:val="afffc"/>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58">
    <w:nsid w:val="619908E9"/>
    <w:multiLevelType w:val="multilevel"/>
    <w:tmpl w:val="619908E9"/>
    <w:lvl w:ilvl="0">
      <w:start w:val="1"/>
      <w:numFmt w:val="decimal"/>
      <w:pStyle w:val="1yy"/>
      <w:lvlText w:val="%1."/>
      <w:lvlJc w:val="left"/>
      <w:pPr>
        <w:tabs>
          <w:tab w:val="left" w:pos="900"/>
        </w:tabs>
        <w:ind w:left="900" w:hanging="420"/>
      </w:pPr>
    </w:lvl>
    <w:lvl w:ilvl="1">
      <w:start w:val="1"/>
      <w:numFmt w:val="decimal"/>
      <w:lvlText w:val="%2."/>
      <w:lvlJc w:val="left"/>
      <w:pPr>
        <w:tabs>
          <w:tab w:val="left" w:pos="1320"/>
        </w:tabs>
        <w:ind w:left="1320" w:hanging="420"/>
      </w:pPr>
    </w:lvl>
    <w:lvl w:ilvl="2">
      <w:start w:val="1"/>
      <w:numFmt w:val="bullet"/>
      <w:lvlText w:val=""/>
      <w:lvlJc w:val="left"/>
      <w:pPr>
        <w:tabs>
          <w:tab w:val="left" w:pos="1740"/>
        </w:tabs>
        <w:ind w:left="1740" w:hanging="420"/>
      </w:pPr>
      <w:rPr>
        <w:rFonts w:ascii="Wingdings" w:hAnsi="Wingdings" w:hint="default"/>
      </w:r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59">
    <w:nsid w:val="61A00E50"/>
    <w:multiLevelType w:val="multilevel"/>
    <w:tmpl w:val="61A00E50"/>
    <w:lvl w:ilvl="0">
      <w:start w:val="1"/>
      <w:numFmt w:val="bullet"/>
      <w:pStyle w:val="Char"/>
      <w:lvlText w:val=""/>
      <w:lvlJc w:val="left"/>
      <w:pPr>
        <w:tabs>
          <w:tab w:val="left" w:pos="960"/>
        </w:tabs>
        <w:ind w:left="960" w:firstLine="0"/>
      </w:pPr>
      <w:rPr>
        <w:rFonts w:ascii="Symbol" w:hAnsi="Symbol" w:hint="default"/>
        <w:color w:val="auto"/>
      </w:rPr>
    </w:lvl>
    <w:lvl w:ilvl="1">
      <w:start w:val="1"/>
      <w:numFmt w:val="bullet"/>
      <w:lvlText w:val=""/>
      <w:lvlJc w:val="left"/>
      <w:pPr>
        <w:tabs>
          <w:tab w:val="left" w:pos="1380"/>
        </w:tabs>
        <w:ind w:left="1380" w:hanging="420"/>
      </w:pPr>
      <w:rPr>
        <w:rFonts w:ascii="Wingdings" w:hAnsi="Wingdings" w:hint="default"/>
      </w:rPr>
    </w:lvl>
    <w:lvl w:ilvl="2">
      <w:start w:val="1"/>
      <w:numFmt w:val="bullet"/>
      <w:lvlText w:val=""/>
      <w:lvlJc w:val="left"/>
      <w:pPr>
        <w:tabs>
          <w:tab w:val="left" w:pos="1800"/>
        </w:tabs>
        <w:ind w:left="1800" w:hanging="420"/>
      </w:pPr>
      <w:rPr>
        <w:rFonts w:ascii="Wingdings" w:hAnsi="Wingdings" w:hint="default"/>
      </w:rPr>
    </w:lvl>
    <w:lvl w:ilvl="3">
      <w:start w:val="1"/>
      <w:numFmt w:val="bullet"/>
      <w:lvlText w:val=""/>
      <w:lvlJc w:val="left"/>
      <w:pPr>
        <w:tabs>
          <w:tab w:val="left" w:pos="2220"/>
        </w:tabs>
        <w:ind w:left="2220" w:hanging="420"/>
      </w:pPr>
      <w:rPr>
        <w:rFonts w:ascii="Wingdings" w:hAnsi="Wingdings" w:hint="default"/>
      </w:rPr>
    </w:lvl>
    <w:lvl w:ilvl="4">
      <w:start w:val="1"/>
      <w:numFmt w:val="bullet"/>
      <w:lvlText w:val=""/>
      <w:lvlJc w:val="left"/>
      <w:pPr>
        <w:tabs>
          <w:tab w:val="left" w:pos="2640"/>
        </w:tabs>
        <w:ind w:left="2640" w:hanging="420"/>
      </w:pPr>
      <w:rPr>
        <w:rFonts w:ascii="Wingdings" w:hAnsi="Wingdings" w:hint="default"/>
      </w:rPr>
    </w:lvl>
    <w:lvl w:ilvl="5">
      <w:start w:val="1"/>
      <w:numFmt w:val="bullet"/>
      <w:lvlText w:val=""/>
      <w:lvlJc w:val="left"/>
      <w:pPr>
        <w:tabs>
          <w:tab w:val="left" w:pos="3060"/>
        </w:tabs>
        <w:ind w:left="3060" w:hanging="420"/>
      </w:pPr>
      <w:rPr>
        <w:rFonts w:ascii="Wingdings" w:hAnsi="Wingdings" w:hint="default"/>
      </w:rPr>
    </w:lvl>
    <w:lvl w:ilvl="6">
      <w:start w:val="1"/>
      <w:numFmt w:val="bullet"/>
      <w:lvlText w:val=""/>
      <w:lvlJc w:val="left"/>
      <w:pPr>
        <w:tabs>
          <w:tab w:val="left" w:pos="3480"/>
        </w:tabs>
        <w:ind w:left="3480" w:hanging="420"/>
      </w:pPr>
      <w:rPr>
        <w:rFonts w:ascii="Wingdings" w:hAnsi="Wingdings" w:hint="default"/>
      </w:rPr>
    </w:lvl>
    <w:lvl w:ilvl="7">
      <w:start w:val="1"/>
      <w:numFmt w:val="bullet"/>
      <w:lvlText w:val=""/>
      <w:lvlJc w:val="left"/>
      <w:pPr>
        <w:tabs>
          <w:tab w:val="left" w:pos="3900"/>
        </w:tabs>
        <w:ind w:left="3900" w:hanging="420"/>
      </w:pPr>
      <w:rPr>
        <w:rFonts w:ascii="Wingdings" w:hAnsi="Wingdings" w:hint="default"/>
      </w:rPr>
    </w:lvl>
    <w:lvl w:ilvl="8">
      <w:start w:val="1"/>
      <w:numFmt w:val="bullet"/>
      <w:lvlText w:val=""/>
      <w:lvlJc w:val="left"/>
      <w:pPr>
        <w:tabs>
          <w:tab w:val="left" w:pos="4320"/>
        </w:tabs>
        <w:ind w:left="4320" w:hanging="420"/>
      </w:pPr>
      <w:rPr>
        <w:rFonts w:ascii="Wingdings" w:hAnsi="Wingdings" w:hint="default"/>
      </w:rPr>
    </w:lvl>
  </w:abstractNum>
  <w:abstractNum w:abstractNumId="160">
    <w:nsid w:val="636567A2"/>
    <w:multiLevelType w:val="multilevel"/>
    <w:tmpl w:val="636567A2"/>
    <w:lvl w:ilvl="0">
      <w:start w:val="1"/>
      <w:numFmt w:val="chineseCountingThousand"/>
      <w:pStyle w:val="a10"/>
      <w:lvlText w:val="第%1章"/>
      <w:lvlJc w:val="left"/>
      <w:pPr>
        <w:ind w:left="425" w:hanging="425"/>
      </w:pPr>
      <w:rPr>
        <w:rFonts w:hint="eastAsia"/>
        <w:sz w:val="44"/>
        <w:szCs w:val="44"/>
      </w:rPr>
    </w:lvl>
    <w:lvl w:ilvl="1">
      <w:start w:val="1"/>
      <w:numFmt w:val="decimal"/>
      <w:pStyle w:val="a20"/>
      <w:isLgl/>
      <w:lvlText w:val="%1.%2"/>
      <w:lvlJc w:val="left"/>
      <w:pPr>
        <w:ind w:left="0" w:firstLine="0"/>
      </w:pPr>
      <w:rPr>
        <w:rFonts w:ascii="Arial" w:hAnsi="Arial" w:cs="Arial" w:hint="default"/>
      </w:rPr>
    </w:lvl>
    <w:lvl w:ilvl="2">
      <w:start w:val="1"/>
      <w:numFmt w:val="decimal"/>
      <w:pStyle w:val="a30"/>
      <w:isLgl/>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1">
    <w:nsid w:val="64000F70"/>
    <w:multiLevelType w:val="multilevel"/>
    <w:tmpl w:val="64000F70"/>
    <w:lvl w:ilvl="0">
      <w:start w:val="1"/>
      <w:numFmt w:val="bullet"/>
      <w:pStyle w:val="afffd"/>
      <w:lvlText w:val=""/>
      <w:lvlJc w:val="left"/>
      <w:pPr>
        <w:tabs>
          <w:tab w:val="left" w:pos="420"/>
        </w:tabs>
        <w:ind w:left="42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62">
    <w:nsid w:val="67F32147"/>
    <w:multiLevelType w:val="multilevel"/>
    <w:tmpl w:val="67F32147"/>
    <w:lvl w:ilvl="0">
      <w:start w:val="1"/>
      <w:numFmt w:val="bullet"/>
      <w:pStyle w:val="afffe"/>
      <w:lvlText w:val=""/>
      <w:lvlJc w:val="left"/>
      <w:pPr>
        <w:tabs>
          <w:tab w:val="left" w:pos="360"/>
        </w:tabs>
        <w:ind w:left="252" w:hanging="252"/>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3">
    <w:nsid w:val="682E01F0"/>
    <w:multiLevelType w:val="multilevel"/>
    <w:tmpl w:val="682E01F0"/>
    <w:lvl w:ilvl="0">
      <w:start w:val="1"/>
      <w:numFmt w:val="bullet"/>
      <w:pStyle w:val="affff"/>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64">
    <w:nsid w:val="69203964"/>
    <w:multiLevelType w:val="multilevel"/>
    <w:tmpl w:val="69203964"/>
    <w:lvl w:ilvl="0">
      <w:start w:val="1"/>
      <w:numFmt w:val="bullet"/>
      <w:pStyle w:val="affff0"/>
      <w:lvlText w:val=""/>
      <w:lvlJc w:val="left"/>
      <w:pPr>
        <w:ind w:left="90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5">
    <w:nsid w:val="6BAC6407"/>
    <w:multiLevelType w:val="multilevel"/>
    <w:tmpl w:val="6BAC6407"/>
    <w:lvl w:ilvl="0">
      <w:start w:val="1"/>
      <w:numFmt w:val="bullet"/>
      <w:pStyle w:val="affff1"/>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66">
    <w:nsid w:val="6D9F3CD4"/>
    <w:multiLevelType w:val="multilevel"/>
    <w:tmpl w:val="6D9F3CD4"/>
    <w:lvl w:ilvl="0">
      <w:start w:val="1"/>
      <w:numFmt w:val="bullet"/>
      <w:pStyle w:val="affff2"/>
      <w:lvlText w:val=""/>
      <w:lvlJc w:val="left"/>
      <w:pPr>
        <w:tabs>
          <w:tab w:val="left" w:pos="420"/>
        </w:tabs>
        <w:ind w:left="420" w:hanging="420"/>
      </w:pPr>
      <w:rPr>
        <w:rFonts w:ascii="Wingdings" w:hAnsi="Wingdings" w:hint="default"/>
      </w:rPr>
    </w:lvl>
    <w:lvl w:ilvl="1">
      <w:start w:val="1"/>
      <w:numFmt w:val="upperLetter"/>
      <w:lvlText w:val="%2"/>
      <w:lvlJc w:val="left"/>
      <w:pPr>
        <w:tabs>
          <w:tab w:val="left" w:pos="780"/>
        </w:tabs>
        <w:ind w:left="780" w:hanging="360"/>
      </w:p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7">
    <w:nsid w:val="6DAE6DBF"/>
    <w:multiLevelType w:val="multilevel"/>
    <w:tmpl w:val="6DAE6DBF"/>
    <w:lvl w:ilvl="0">
      <w:start w:val="1"/>
      <w:numFmt w:val="decimalEnclosedCircle"/>
      <w:pStyle w:val="affff3"/>
      <w:lvlText w:val="%1"/>
      <w:lvlJc w:val="left"/>
      <w:pPr>
        <w:tabs>
          <w:tab w:val="left" w:pos="899"/>
        </w:tabs>
        <w:ind w:left="899" w:hanging="360"/>
      </w:pPr>
    </w:lvl>
    <w:lvl w:ilvl="1">
      <w:start w:val="1"/>
      <w:numFmt w:val="bullet"/>
      <w:lvlText w:val=""/>
      <w:lvlJc w:val="left"/>
      <w:pPr>
        <w:tabs>
          <w:tab w:val="left" w:pos="1379"/>
        </w:tabs>
        <w:ind w:left="1379" w:hanging="420"/>
      </w:pPr>
      <w:rPr>
        <w:rFonts w:ascii="Wingdings" w:hAnsi="Wingdings" w:hint="default"/>
      </w:rPr>
    </w:lvl>
    <w:lvl w:ilvl="2">
      <w:start w:val="1"/>
      <w:numFmt w:val="lowerRoman"/>
      <w:lvlText w:val="%3."/>
      <w:lvlJc w:val="right"/>
      <w:pPr>
        <w:tabs>
          <w:tab w:val="left" w:pos="1799"/>
        </w:tabs>
        <w:ind w:left="1799" w:hanging="420"/>
      </w:pPr>
    </w:lvl>
    <w:lvl w:ilvl="3">
      <w:start w:val="1"/>
      <w:numFmt w:val="decimal"/>
      <w:lvlText w:val="%4."/>
      <w:lvlJc w:val="left"/>
      <w:pPr>
        <w:tabs>
          <w:tab w:val="left" w:pos="2219"/>
        </w:tabs>
        <w:ind w:left="2219" w:hanging="420"/>
      </w:pPr>
    </w:lvl>
    <w:lvl w:ilvl="4">
      <w:start w:val="1"/>
      <w:numFmt w:val="lowerLetter"/>
      <w:lvlText w:val="%5)"/>
      <w:lvlJc w:val="left"/>
      <w:pPr>
        <w:tabs>
          <w:tab w:val="left" w:pos="2639"/>
        </w:tabs>
        <w:ind w:left="2639" w:hanging="420"/>
      </w:pPr>
    </w:lvl>
    <w:lvl w:ilvl="5">
      <w:start w:val="1"/>
      <w:numFmt w:val="lowerRoman"/>
      <w:lvlText w:val="%6."/>
      <w:lvlJc w:val="right"/>
      <w:pPr>
        <w:tabs>
          <w:tab w:val="left" w:pos="3059"/>
        </w:tabs>
        <w:ind w:left="3059" w:hanging="420"/>
      </w:pPr>
    </w:lvl>
    <w:lvl w:ilvl="6">
      <w:start w:val="1"/>
      <w:numFmt w:val="decimal"/>
      <w:lvlText w:val="%7."/>
      <w:lvlJc w:val="left"/>
      <w:pPr>
        <w:tabs>
          <w:tab w:val="left" w:pos="3479"/>
        </w:tabs>
        <w:ind w:left="3479" w:hanging="420"/>
      </w:pPr>
    </w:lvl>
    <w:lvl w:ilvl="7">
      <w:start w:val="1"/>
      <w:numFmt w:val="lowerLetter"/>
      <w:lvlText w:val="%8)"/>
      <w:lvlJc w:val="left"/>
      <w:pPr>
        <w:tabs>
          <w:tab w:val="left" w:pos="3899"/>
        </w:tabs>
        <w:ind w:left="3899" w:hanging="420"/>
      </w:pPr>
    </w:lvl>
    <w:lvl w:ilvl="8">
      <w:start w:val="1"/>
      <w:numFmt w:val="lowerRoman"/>
      <w:lvlText w:val="%9."/>
      <w:lvlJc w:val="right"/>
      <w:pPr>
        <w:tabs>
          <w:tab w:val="left" w:pos="4319"/>
        </w:tabs>
        <w:ind w:left="4319" w:hanging="420"/>
      </w:pPr>
    </w:lvl>
  </w:abstractNum>
  <w:abstractNum w:abstractNumId="168">
    <w:nsid w:val="6EED514E"/>
    <w:multiLevelType w:val="multilevel"/>
    <w:tmpl w:val="6EED514E"/>
    <w:lvl w:ilvl="0">
      <w:start w:val="1"/>
      <w:numFmt w:val="decimal"/>
      <w:lvlText w:val="%1）"/>
      <w:lvlJc w:val="left"/>
      <w:pPr>
        <w:tabs>
          <w:tab w:val="left" w:pos="1140"/>
        </w:tabs>
        <w:ind w:left="114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9">
    <w:nsid w:val="6F51572B"/>
    <w:multiLevelType w:val="multilevel"/>
    <w:tmpl w:val="6F51572B"/>
    <w:lvl w:ilvl="0">
      <w:start w:val="1"/>
      <w:numFmt w:val="bullet"/>
      <w:pStyle w:val="50"/>
      <w:lvlText w:val=""/>
      <w:lvlJc w:val="left"/>
      <w:pPr>
        <w:tabs>
          <w:tab w:val="left" w:pos="1260"/>
        </w:tabs>
        <w:ind w:left="1260" w:hanging="424"/>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0">
    <w:nsid w:val="705F492F"/>
    <w:multiLevelType w:val="multilevel"/>
    <w:tmpl w:val="705F492F"/>
    <w:lvl w:ilvl="0">
      <w:start w:val="1"/>
      <w:numFmt w:val="decimal"/>
      <w:pStyle w:val="1e"/>
      <w:lvlText w:val="%1)"/>
      <w:lvlJc w:val="left"/>
      <w:pPr>
        <w:ind w:left="620" w:hanging="420"/>
      </w:pPr>
      <w:rPr>
        <w:rFonts w:hint="eastAsia"/>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71">
    <w:nsid w:val="70FB303D"/>
    <w:multiLevelType w:val="multilevel"/>
    <w:tmpl w:val="70FB303D"/>
    <w:lvl w:ilvl="0">
      <w:start w:val="1"/>
      <w:numFmt w:val="chineseCountingThousand"/>
      <w:pStyle w:val="affff4"/>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2">
    <w:nsid w:val="721F7164"/>
    <w:multiLevelType w:val="multilevel"/>
    <w:tmpl w:val="721F7164"/>
    <w:lvl w:ilvl="0">
      <w:start w:val="1"/>
      <w:numFmt w:val="decimal"/>
      <w:pStyle w:val="51"/>
      <w:lvlText w:val="(%1)"/>
      <w:lvlJc w:val="left"/>
      <w:pPr>
        <w:ind w:left="1134" w:hanging="567"/>
      </w:pPr>
      <w:rPr>
        <w:rFonts w:ascii="Cambria" w:eastAsia="Garamond" w:hAnsi="Cambria" w:cs="Algerian" w:hint="default"/>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1260" w:hanging="420"/>
      </w:pPr>
      <w:rPr>
        <w:rFonts w:ascii="方正小标宋_GBK" w:hAnsi="方正小标宋_GBK" w:hint="default"/>
      </w:rPr>
    </w:lvl>
    <w:lvl w:ilvl="2">
      <w:start w:val="1"/>
      <w:numFmt w:val="bullet"/>
      <w:lvlText w:val=""/>
      <w:lvlJc w:val="left"/>
      <w:pPr>
        <w:ind w:left="1680" w:hanging="420"/>
      </w:pPr>
      <w:rPr>
        <w:rFonts w:ascii="方正小标宋_GBK" w:hAnsi="方正小标宋_GBK" w:hint="default"/>
      </w:rPr>
    </w:lvl>
    <w:lvl w:ilvl="3">
      <w:start w:val="1"/>
      <w:numFmt w:val="bullet"/>
      <w:lvlText w:val=""/>
      <w:lvlJc w:val="left"/>
      <w:pPr>
        <w:ind w:left="2100" w:hanging="420"/>
      </w:pPr>
      <w:rPr>
        <w:rFonts w:ascii="方正小标宋_GBK" w:hAnsi="方正小标宋_GBK" w:hint="default"/>
      </w:rPr>
    </w:lvl>
    <w:lvl w:ilvl="4">
      <w:start w:val="1"/>
      <w:numFmt w:val="bullet"/>
      <w:lvlText w:val=""/>
      <w:lvlJc w:val="left"/>
      <w:pPr>
        <w:ind w:left="2520" w:hanging="420"/>
      </w:pPr>
      <w:rPr>
        <w:rFonts w:ascii="方正小标宋_GBK" w:hAnsi="方正小标宋_GBK" w:hint="default"/>
      </w:rPr>
    </w:lvl>
    <w:lvl w:ilvl="5">
      <w:start w:val="1"/>
      <w:numFmt w:val="bullet"/>
      <w:lvlText w:val=""/>
      <w:lvlJc w:val="left"/>
      <w:pPr>
        <w:ind w:left="2940" w:hanging="420"/>
      </w:pPr>
      <w:rPr>
        <w:rFonts w:ascii="方正小标宋_GBK" w:hAnsi="方正小标宋_GBK" w:hint="default"/>
      </w:rPr>
    </w:lvl>
    <w:lvl w:ilvl="6">
      <w:start w:val="1"/>
      <w:numFmt w:val="bullet"/>
      <w:lvlText w:val=""/>
      <w:lvlJc w:val="left"/>
      <w:pPr>
        <w:ind w:left="3360" w:hanging="420"/>
      </w:pPr>
      <w:rPr>
        <w:rFonts w:ascii="方正小标宋_GBK" w:hAnsi="方正小标宋_GBK" w:hint="default"/>
      </w:rPr>
    </w:lvl>
    <w:lvl w:ilvl="7">
      <w:start w:val="1"/>
      <w:numFmt w:val="bullet"/>
      <w:lvlText w:val=""/>
      <w:lvlJc w:val="left"/>
      <w:pPr>
        <w:ind w:left="3780" w:hanging="420"/>
      </w:pPr>
      <w:rPr>
        <w:rFonts w:ascii="方正小标宋_GBK" w:hAnsi="方正小标宋_GBK" w:hint="default"/>
      </w:rPr>
    </w:lvl>
    <w:lvl w:ilvl="8">
      <w:start w:val="1"/>
      <w:numFmt w:val="bullet"/>
      <w:lvlText w:val=""/>
      <w:lvlJc w:val="left"/>
      <w:pPr>
        <w:ind w:left="4200" w:hanging="420"/>
      </w:pPr>
      <w:rPr>
        <w:rFonts w:ascii="方正小标宋_GBK" w:hAnsi="方正小标宋_GBK" w:hint="default"/>
      </w:rPr>
    </w:lvl>
  </w:abstractNum>
  <w:abstractNum w:abstractNumId="173">
    <w:nsid w:val="72B5541E"/>
    <w:multiLevelType w:val="multilevel"/>
    <w:tmpl w:val="72B5541E"/>
    <w:lvl w:ilvl="0">
      <w:start w:val="1"/>
      <w:numFmt w:val="chineseCountingThousand"/>
      <w:pStyle w:val="affff5"/>
      <w:lvlText w:val="(%1)"/>
      <w:lvlJc w:val="left"/>
      <w:pPr>
        <w:ind w:left="900" w:hanging="420"/>
      </w:pPr>
      <w:rPr>
        <w:rFonts w:hint="eastAsia"/>
        <w:sz w:val="24"/>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74">
    <w:nsid w:val="732C31CC"/>
    <w:multiLevelType w:val="multilevel"/>
    <w:tmpl w:val="732C31CC"/>
    <w:lvl w:ilvl="0">
      <w:start w:val="1"/>
      <w:numFmt w:val="decimal"/>
      <w:pStyle w:val="affff6"/>
      <w:suff w:val="nothing"/>
      <w:lvlText w:val="（%1）"/>
      <w:lvlJc w:val="left"/>
      <w:pPr>
        <w:ind w:left="0" w:firstLine="48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75">
    <w:nsid w:val="74CA3DF8"/>
    <w:multiLevelType w:val="multilevel"/>
    <w:tmpl w:val="74CA3DF8"/>
    <w:lvl w:ilvl="0">
      <w:start w:val="1"/>
      <w:numFmt w:val="decimal"/>
      <w:suff w:val="space"/>
      <w:lvlText w:val="第%1章"/>
      <w:lvlJc w:val="left"/>
      <w:pPr>
        <w:ind w:left="0" w:firstLine="0"/>
      </w:pPr>
      <w:rPr>
        <w:rFonts w:ascii="Times New Roman" w:eastAsia="黑体" w:hAnsi="Times New Roman" w:hint="default"/>
        <w:b/>
        <w:i w:val="0"/>
        <w:color w:val="auto"/>
        <w:spacing w:val="0"/>
        <w:sz w:val="44"/>
        <w:lang w:val="en-US"/>
      </w:rPr>
    </w:lvl>
    <w:lvl w:ilvl="1">
      <w:start w:val="1"/>
      <w:numFmt w:val="decimal"/>
      <w:pStyle w:val="12-2"/>
      <w:suff w:val="space"/>
      <w:lvlText w:val="%1.%2"/>
      <w:lvlJc w:val="left"/>
      <w:pPr>
        <w:ind w:left="0" w:firstLine="0"/>
      </w:pPr>
      <w:rPr>
        <w:rFonts w:ascii="Times New Roman" w:eastAsia="黑体" w:hAnsi="Times New Roman" w:hint="default"/>
        <w:b/>
        <w:i w:val="0"/>
        <w:color w:val="auto"/>
        <w:sz w:val="32"/>
      </w:rPr>
    </w:lvl>
    <w:lvl w:ilvl="2">
      <w:start w:val="1"/>
      <w:numFmt w:val="decimal"/>
      <w:pStyle w:val="21-3"/>
      <w:suff w:val="space"/>
      <w:lvlText w:val="%1.%2.%3"/>
      <w:lvlJc w:val="left"/>
      <w:pPr>
        <w:ind w:left="0" w:firstLine="0"/>
      </w:pPr>
      <w:rPr>
        <w:rFonts w:ascii="Times New Roman" w:eastAsia="黑体" w:hAnsi="Times New Roman" w:cs="Times New Roman" w:hint="default"/>
        <w:b/>
        <w:bCs w:val="0"/>
        <w:i w:val="0"/>
        <w:iCs w:val="0"/>
        <w:caps w:val="0"/>
        <w:smallCaps w:val="0"/>
        <w:strike w:val="0"/>
        <w:dstrike w:val="0"/>
        <w:vanish w:val="0"/>
        <w:color w:val="auto"/>
        <w:spacing w:val="0"/>
        <w:position w:val="0"/>
        <w:sz w:val="28"/>
        <w:u w:val="none"/>
        <w:vertAlign w:val="baseline"/>
      </w:rPr>
    </w:lvl>
    <w:lvl w:ilvl="3">
      <w:start w:val="1"/>
      <w:numFmt w:val="decimal"/>
      <w:suff w:val="space"/>
      <w:lvlText w:val="%1.%2.%3.%4"/>
      <w:lvlJc w:val="left"/>
      <w:pPr>
        <w:ind w:left="0" w:firstLine="0"/>
      </w:pPr>
      <w:rPr>
        <w:rFonts w:ascii="Times New Roman" w:eastAsia="黑体" w:hAnsi="Times New Roman" w:hint="default"/>
        <w:b/>
        <w:bCs w:val="0"/>
        <w:i w:val="0"/>
        <w:iCs w:val="0"/>
        <w:caps w:val="0"/>
        <w:smallCaps w:val="0"/>
        <w:strike w:val="0"/>
        <w:dstrike w:val="0"/>
        <w:vanish w:val="0"/>
        <w:color w:val="000000"/>
        <w:spacing w:val="0"/>
        <w:position w:val="0"/>
        <w:sz w:val="24"/>
        <w:u w:val="none"/>
        <w:vertAlign w:val="baseline"/>
      </w:rPr>
    </w:lvl>
    <w:lvl w:ilvl="4">
      <w:start w:val="1"/>
      <w:numFmt w:val="decimal"/>
      <w:suff w:val="space"/>
      <w:lvlText w:val="%1.%2.%3.%4.%5"/>
      <w:lvlJc w:val="left"/>
      <w:pPr>
        <w:ind w:left="0" w:firstLine="0"/>
      </w:pPr>
      <w:rPr>
        <w:rFonts w:ascii="Times New Roman" w:eastAsia="黑体" w:hAnsi="Times New Roman" w:hint="default"/>
        <w:b/>
        <w:i w:val="0"/>
        <w:color w:val="auto"/>
        <w:sz w:val="28"/>
      </w:rPr>
    </w:lvl>
    <w:lvl w:ilvl="5">
      <w:start w:val="1"/>
      <w:numFmt w:val="chineseCountingThousand"/>
      <w:suff w:val="space"/>
      <w:lvlText w:val="（%6）"/>
      <w:lvlJc w:val="left"/>
      <w:pPr>
        <w:ind w:left="425" w:firstLine="0"/>
      </w:pPr>
      <w:rPr>
        <w:rFonts w:hint="eastAsia"/>
        <w:b w:val="0"/>
        <w:bCs w:val="0"/>
        <w:i w:val="0"/>
        <w:iCs w:val="0"/>
        <w:caps w:val="0"/>
        <w:smallCaps w:val="0"/>
        <w:strike w:val="0"/>
        <w:dstrike w:val="0"/>
        <w:vanish w:val="0"/>
        <w:color w:val="000000"/>
        <w:spacing w:val="0"/>
        <w:position w:val="0"/>
        <w:u w:val="none"/>
        <w:vertAlign w:val="baseline"/>
      </w:rPr>
    </w:lvl>
    <w:lvl w:ilvl="6">
      <w:start w:val="1"/>
      <w:numFmt w:val="decimal"/>
      <w:lvlRestart w:val="1"/>
      <w:pStyle w:val="25-2"/>
      <w:suff w:val="space"/>
      <w:lvlText w:val="%7、"/>
      <w:lvlJc w:val="left"/>
      <w:pPr>
        <w:ind w:left="1843" w:firstLine="0"/>
      </w:pPr>
      <w:rPr>
        <w:rFonts w:cs="Times New Roman"/>
        <w:b w:val="0"/>
        <w:bCs w:val="0"/>
        <w:i w:val="0"/>
        <w:iCs w:val="0"/>
        <w:caps w:val="0"/>
        <w:smallCaps w:val="0"/>
        <w:strike w:val="0"/>
        <w:dstrike w:val="0"/>
        <w:vanish w:val="0"/>
        <w:spacing w:val="0"/>
        <w:kern w:val="0"/>
        <w:position w:val="0"/>
        <w:u w:val="none"/>
        <w:vertAlign w:val="baseline"/>
      </w:rPr>
    </w:lvl>
    <w:lvl w:ilvl="7">
      <w:start w:val="1"/>
      <w:numFmt w:val="decimal"/>
      <w:lvlRestart w:val="1"/>
      <w:suff w:val="space"/>
      <w:lvlText w:val="表%1-%8"/>
      <w:lvlJc w:val="left"/>
      <w:pPr>
        <w:ind w:left="0" w:firstLine="0"/>
      </w:pPr>
      <w:rPr>
        <w:rFonts w:ascii="Times New Roman" w:eastAsia="黑体" w:hAnsi="Times New Roman" w:hint="default"/>
        <w:b w:val="0"/>
        <w:i w:val="0"/>
        <w:color w:val="auto"/>
        <w:sz w:val="21"/>
      </w:rPr>
    </w:lvl>
    <w:lvl w:ilvl="8">
      <w:start w:val="1"/>
      <w:numFmt w:val="decimal"/>
      <w:lvlRestart w:val="1"/>
      <w:suff w:val="space"/>
      <w:lvlText w:val="图%1-%9"/>
      <w:lvlJc w:val="left"/>
      <w:pPr>
        <w:ind w:left="0" w:firstLine="0"/>
      </w:pPr>
      <w:rPr>
        <w:b w:val="0"/>
        <w:bCs w:val="0"/>
        <w:i w:val="0"/>
        <w:iCs w:val="0"/>
        <w:caps w:val="0"/>
        <w:smallCaps w:val="0"/>
        <w:strike w:val="0"/>
        <w:dstrike w:val="0"/>
        <w:vanish w:val="0"/>
        <w:spacing w:val="0"/>
        <w:position w:val="0"/>
        <w:u w:val="none"/>
        <w:vertAlign w:val="baseline"/>
      </w:rPr>
    </w:lvl>
  </w:abstractNum>
  <w:abstractNum w:abstractNumId="176">
    <w:nsid w:val="76002451"/>
    <w:multiLevelType w:val="multilevel"/>
    <w:tmpl w:val="76002451"/>
    <w:lvl w:ilvl="0">
      <w:start w:val="1"/>
      <w:numFmt w:val="bullet"/>
      <w:pStyle w:val="1H1PIM1Huvudrubrikh1AppendixChapterNbrH11H12H"/>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77">
    <w:nsid w:val="775C5807"/>
    <w:multiLevelType w:val="multilevel"/>
    <w:tmpl w:val="775C5807"/>
    <w:lvl w:ilvl="0">
      <w:start w:val="1"/>
      <w:numFmt w:val="upperLetter"/>
      <w:lvlText w:val="%1."/>
      <w:lvlJc w:val="left"/>
      <w:pPr>
        <w:tabs>
          <w:tab w:val="left" w:pos="2086"/>
        </w:tabs>
        <w:ind w:left="2086" w:hanging="420"/>
      </w:pPr>
      <w:rPr>
        <w:rFonts w:ascii="Times New Roman" w:hAnsi="Times New Roman" w:cs="Times New Roman" w:hint="default"/>
        <w:sz w:val="21"/>
        <w:szCs w:val="21"/>
      </w:rPr>
    </w:lvl>
    <w:lvl w:ilvl="1">
      <w:start w:val="1"/>
      <w:numFmt w:val="upperLetter"/>
      <w:pStyle w:val="2-1"/>
      <w:lvlText w:val="%2."/>
      <w:lvlJc w:val="left"/>
      <w:pPr>
        <w:tabs>
          <w:tab w:val="left" w:pos="5460"/>
        </w:tabs>
        <w:ind w:left="5460" w:hanging="420"/>
      </w:pPr>
    </w:lvl>
    <w:lvl w:ilvl="2">
      <w:start w:val="1"/>
      <w:numFmt w:val="bullet"/>
      <w:lvlText w:val=""/>
      <w:lvlJc w:val="left"/>
      <w:pPr>
        <w:tabs>
          <w:tab w:val="left" w:pos="5880"/>
        </w:tabs>
        <w:ind w:left="5880" w:hanging="420"/>
      </w:pPr>
      <w:rPr>
        <w:rFonts w:ascii="Wingdings" w:hAnsi="Wingdings" w:hint="default"/>
      </w:rPr>
    </w:lvl>
    <w:lvl w:ilvl="3">
      <w:start w:val="1"/>
      <w:numFmt w:val="bullet"/>
      <w:lvlText w:val=""/>
      <w:lvlJc w:val="left"/>
      <w:pPr>
        <w:tabs>
          <w:tab w:val="left" w:pos="6300"/>
        </w:tabs>
        <w:ind w:left="6300" w:hanging="420"/>
      </w:pPr>
      <w:rPr>
        <w:rFonts w:ascii="Wingdings" w:hAnsi="Wingdings" w:hint="default"/>
      </w:rPr>
    </w:lvl>
    <w:lvl w:ilvl="4">
      <w:start w:val="1"/>
      <w:numFmt w:val="bullet"/>
      <w:lvlText w:val=""/>
      <w:lvlJc w:val="left"/>
      <w:pPr>
        <w:tabs>
          <w:tab w:val="left" w:pos="6720"/>
        </w:tabs>
        <w:ind w:left="6720" w:hanging="420"/>
      </w:pPr>
      <w:rPr>
        <w:rFonts w:ascii="Wingdings" w:hAnsi="Wingdings" w:hint="default"/>
      </w:rPr>
    </w:lvl>
    <w:lvl w:ilvl="5">
      <w:start w:val="1"/>
      <w:numFmt w:val="bullet"/>
      <w:lvlText w:val=""/>
      <w:lvlJc w:val="left"/>
      <w:pPr>
        <w:tabs>
          <w:tab w:val="left" w:pos="7140"/>
        </w:tabs>
        <w:ind w:left="7140" w:hanging="420"/>
      </w:pPr>
      <w:rPr>
        <w:rFonts w:ascii="Wingdings" w:hAnsi="Wingdings" w:hint="default"/>
      </w:rPr>
    </w:lvl>
    <w:lvl w:ilvl="6">
      <w:start w:val="1"/>
      <w:numFmt w:val="bullet"/>
      <w:lvlText w:val=""/>
      <w:lvlJc w:val="left"/>
      <w:pPr>
        <w:tabs>
          <w:tab w:val="left" w:pos="7560"/>
        </w:tabs>
        <w:ind w:left="7560" w:hanging="420"/>
      </w:pPr>
      <w:rPr>
        <w:rFonts w:ascii="Wingdings" w:hAnsi="Wingdings" w:hint="default"/>
      </w:rPr>
    </w:lvl>
    <w:lvl w:ilvl="7">
      <w:start w:val="1"/>
      <w:numFmt w:val="bullet"/>
      <w:lvlText w:val=""/>
      <w:lvlJc w:val="left"/>
      <w:pPr>
        <w:tabs>
          <w:tab w:val="left" w:pos="7980"/>
        </w:tabs>
        <w:ind w:left="7980" w:hanging="420"/>
      </w:pPr>
      <w:rPr>
        <w:rFonts w:ascii="Wingdings" w:hAnsi="Wingdings" w:hint="default"/>
      </w:rPr>
    </w:lvl>
    <w:lvl w:ilvl="8">
      <w:start w:val="1"/>
      <w:numFmt w:val="bullet"/>
      <w:lvlText w:val=""/>
      <w:lvlJc w:val="left"/>
      <w:pPr>
        <w:tabs>
          <w:tab w:val="left" w:pos="8400"/>
        </w:tabs>
        <w:ind w:left="8400" w:hanging="420"/>
      </w:pPr>
      <w:rPr>
        <w:rFonts w:ascii="Wingdings" w:hAnsi="Wingdings" w:hint="default"/>
      </w:rPr>
    </w:lvl>
  </w:abstractNum>
  <w:abstractNum w:abstractNumId="178">
    <w:nsid w:val="77734908"/>
    <w:multiLevelType w:val="multilevel"/>
    <w:tmpl w:val="77734908"/>
    <w:lvl w:ilvl="0">
      <w:start w:val="1"/>
      <w:numFmt w:val="decimal"/>
      <w:pStyle w:val="my1"/>
      <w:lvlText w:val="（%1）"/>
      <w:lvlJc w:val="left"/>
      <w:pPr>
        <w:tabs>
          <w:tab w:val="left" w:pos="1335"/>
        </w:tabs>
        <w:ind w:left="1335" w:hanging="855"/>
      </w:pPr>
      <w:rPr>
        <w:rFonts w:ascii="宋体" w:eastAsia="宋体" w:hAnsi="宋体" w:hint="default"/>
        <w:lang w:val="en-US"/>
      </w:rPr>
    </w:lvl>
    <w:lvl w:ilvl="1">
      <w:start w:val="1"/>
      <w:numFmt w:val="decimal"/>
      <w:lvlText w:val="（%2）"/>
      <w:lvlJc w:val="left"/>
      <w:pPr>
        <w:tabs>
          <w:tab w:val="left" w:pos="1620"/>
        </w:tabs>
        <w:ind w:left="1620" w:hanging="720"/>
      </w:pPr>
      <w:rPr>
        <w:rFonts w:ascii="宋体" w:eastAsia="宋体" w:hAnsi="宋体" w:cs="Times New Roman"/>
      </w:r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79">
    <w:nsid w:val="77D32406"/>
    <w:multiLevelType w:val="multilevel"/>
    <w:tmpl w:val="77D32406"/>
    <w:lvl w:ilvl="0">
      <w:start w:val="1"/>
      <w:numFmt w:val="bullet"/>
      <w:lvlText w:val=""/>
      <w:lvlJc w:val="left"/>
      <w:pPr>
        <w:tabs>
          <w:tab w:val="left" w:pos="840"/>
        </w:tabs>
        <w:ind w:left="840" w:hanging="420"/>
      </w:pPr>
      <w:rPr>
        <w:rFonts w:ascii="Wingdings" w:hAnsi="Wingdings" w:hint="default"/>
      </w:rPr>
    </w:lvl>
    <w:lvl w:ilvl="1">
      <w:start w:val="1"/>
      <w:numFmt w:val="bullet"/>
      <w:pStyle w:val="Q"/>
      <w:lvlText w:val=""/>
      <w:lvlJc w:val="left"/>
      <w:pPr>
        <w:tabs>
          <w:tab w:val="left" w:pos="420"/>
        </w:tabs>
        <w:ind w:left="420" w:hanging="420"/>
      </w:pPr>
      <w:rPr>
        <w:rFonts w:ascii="宋体" w:eastAsia="宋体" w:hAnsi="宋体"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180">
    <w:nsid w:val="78436C4B"/>
    <w:multiLevelType w:val="multilevel"/>
    <w:tmpl w:val="78436C4B"/>
    <w:lvl w:ilvl="0">
      <w:start w:val="1"/>
      <w:numFmt w:val="decimal"/>
      <w:pStyle w:val="1f"/>
      <w:suff w:val="nothing"/>
      <w:lvlText w:val="%1."/>
      <w:lvlJc w:val="left"/>
      <w:pPr>
        <w:ind w:left="88" w:firstLine="480"/>
      </w:pPr>
      <w:rPr>
        <w:rFonts w:ascii="Algerian" w:hAnsi="Algerian" w:cs="Algerian" w:hint="default"/>
        <w:b w:val="0"/>
        <w:bCs w:val="0"/>
        <w:i w:val="0"/>
        <w:iCs w:val="0"/>
        <w:caps w:val="0"/>
        <w:smallCaps w:val="0"/>
        <w:strike w:val="0"/>
        <w:dstrike w:val="0"/>
        <w:vanish w:val="0"/>
        <w:color w:val="000000"/>
        <w:spacing w:val="0"/>
        <w:position w:val="0"/>
        <w:u w:val="none"/>
        <w:vertAlign w:val="baseline"/>
      </w:rPr>
    </w:lvl>
    <w:lvl w:ilvl="1">
      <w:start w:val="1"/>
      <w:numFmt w:val="decimal"/>
      <w:pStyle w:val="1f0"/>
      <w:suff w:val="nothing"/>
      <w:lvlText w:val="（%2）"/>
      <w:lvlJc w:val="left"/>
      <w:pPr>
        <w:ind w:left="-616" w:firstLine="900"/>
      </w:pPr>
      <w:rPr>
        <w:rFonts w:ascii="Algerian" w:hAnsi="Algerian" w:cs="Algerian" w:hint="default"/>
        <w:b w:val="0"/>
        <w:bCs w:val="0"/>
        <w:i w:val="0"/>
        <w:iCs w:val="0"/>
        <w:caps w:val="0"/>
        <w:smallCaps w:val="0"/>
        <w:strike w:val="0"/>
        <w:dstrike w:val="0"/>
        <w:vanish w:val="0"/>
        <w:color w:val="000000"/>
        <w:spacing w:val="0"/>
        <w:position w:val="0"/>
        <w:u w:val="none"/>
        <w:vertAlign w:val="baseline"/>
        <w:lang w:val="en-US"/>
      </w:rPr>
    </w:lvl>
    <w:lvl w:ilvl="2">
      <w:start w:val="1"/>
      <w:numFmt w:val="lowerRoman"/>
      <w:lvlText w:val="%3."/>
      <w:lvlJc w:val="right"/>
      <w:pPr>
        <w:ind w:left="1882" w:hanging="420"/>
      </w:pPr>
      <w:rPr>
        <w:rFonts w:hint="eastAsia"/>
      </w:rPr>
    </w:lvl>
    <w:lvl w:ilvl="3">
      <w:start w:val="1"/>
      <w:numFmt w:val="decimal"/>
      <w:suff w:val="nothing"/>
      <w:lvlText w:val="%4."/>
      <w:lvlJc w:val="left"/>
      <w:pPr>
        <w:ind w:left="2302" w:hanging="420"/>
      </w:pPr>
      <w:rPr>
        <w:rFonts w:hint="eastAsia"/>
      </w:rPr>
    </w:lvl>
    <w:lvl w:ilvl="4">
      <w:start w:val="1"/>
      <w:numFmt w:val="lowerLetter"/>
      <w:lvlText w:val="%5)"/>
      <w:lvlJc w:val="left"/>
      <w:pPr>
        <w:ind w:left="2722" w:hanging="420"/>
      </w:pPr>
      <w:rPr>
        <w:rFonts w:hint="eastAsia"/>
      </w:rPr>
    </w:lvl>
    <w:lvl w:ilvl="5">
      <w:start w:val="1"/>
      <w:numFmt w:val="lowerRoman"/>
      <w:lvlText w:val="%6."/>
      <w:lvlJc w:val="right"/>
      <w:pPr>
        <w:ind w:left="3142" w:hanging="420"/>
      </w:pPr>
      <w:rPr>
        <w:rFonts w:hint="eastAsia"/>
      </w:rPr>
    </w:lvl>
    <w:lvl w:ilvl="6">
      <w:start w:val="1"/>
      <w:numFmt w:val="decimal"/>
      <w:suff w:val="nothing"/>
      <w:lvlText w:val="%7."/>
      <w:lvlJc w:val="left"/>
      <w:pPr>
        <w:ind w:left="3562" w:hanging="420"/>
      </w:pPr>
      <w:rPr>
        <w:rFonts w:hint="eastAsia"/>
      </w:rPr>
    </w:lvl>
    <w:lvl w:ilvl="7">
      <w:start w:val="1"/>
      <w:numFmt w:val="lowerLetter"/>
      <w:lvlText w:val="%8)"/>
      <w:lvlJc w:val="left"/>
      <w:pPr>
        <w:ind w:left="3982" w:hanging="420"/>
      </w:pPr>
      <w:rPr>
        <w:rFonts w:hint="eastAsia"/>
      </w:rPr>
    </w:lvl>
    <w:lvl w:ilvl="8">
      <w:start w:val="1"/>
      <w:numFmt w:val="lowerRoman"/>
      <w:lvlText w:val="%9."/>
      <w:lvlJc w:val="right"/>
      <w:pPr>
        <w:ind w:left="4402" w:hanging="420"/>
      </w:pPr>
      <w:rPr>
        <w:rFonts w:hint="eastAsia"/>
      </w:rPr>
    </w:lvl>
  </w:abstractNum>
  <w:abstractNum w:abstractNumId="181">
    <w:nsid w:val="7862144D"/>
    <w:multiLevelType w:val="multilevel"/>
    <w:tmpl w:val="7862144D"/>
    <w:lvl w:ilvl="0">
      <w:start w:val="1"/>
      <w:numFmt w:val="decimal"/>
      <w:lvlText w:val="%1."/>
      <w:lvlJc w:val="left"/>
      <w:pPr>
        <w:tabs>
          <w:tab w:val="left" w:pos="420"/>
        </w:tabs>
        <w:ind w:left="420" w:hanging="420"/>
      </w:pPr>
    </w:lvl>
    <w:lvl w:ilvl="1">
      <w:start w:val="1"/>
      <w:numFmt w:val="bullet"/>
      <w:pStyle w:val="2ChapterHeading2ndlevelh22Titre2l2H2"/>
      <w:lvlText w:val=""/>
      <w:lvlJc w:val="left"/>
      <w:pPr>
        <w:tabs>
          <w:tab w:val="left" w:pos="840"/>
        </w:tabs>
        <w:ind w:left="840" w:hanging="420"/>
      </w:pPr>
      <w:rPr>
        <w:rFonts w:ascii="Wingdings" w:hAnsi="Wingding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2">
    <w:nsid w:val="78651FAF"/>
    <w:multiLevelType w:val="singleLevel"/>
    <w:tmpl w:val="78651FAF"/>
    <w:lvl w:ilvl="0">
      <w:start w:val="1"/>
      <w:numFmt w:val="decimal"/>
      <w:pStyle w:val="1f1"/>
      <w:lvlText w:val="5.%1"/>
      <w:legacy w:legacy="1" w:legacySpace="0" w:legacyIndent="425"/>
      <w:lvlJc w:val="left"/>
    </w:lvl>
  </w:abstractNum>
  <w:abstractNum w:abstractNumId="183">
    <w:nsid w:val="78BF18FE"/>
    <w:multiLevelType w:val="multilevel"/>
    <w:tmpl w:val="78BF18FE"/>
    <w:lvl w:ilvl="0">
      <w:start w:val="1"/>
      <w:numFmt w:val="bullet"/>
      <w:pStyle w:val="-6"/>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84">
    <w:nsid w:val="7B843E43"/>
    <w:multiLevelType w:val="singleLevel"/>
    <w:tmpl w:val="7B843E43"/>
    <w:lvl w:ilvl="0">
      <w:start w:val="1"/>
      <w:numFmt w:val="decimal"/>
      <w:pStyle w:val="affff7"/>
      <w:lvlText w:val="%1."/>
      <w:lvlJc w:val="left"/>
      <w:pPr>
        <w:tabs>
          <w:tab w:val="left" w:pos="482"/>
        </w:tabs>
        <w:ind w:left="510" w:hanging="510"/>
      </w:pPr>
      <w:rPr>
        <w:rFonts w:ascii="Cambria" w:hAnsi="Cambria" w:hint="default"/>
        <w:b w:val="0"/>
        <w:i w:val="0"/>
        <w:sz w:val="24"/>
        <w:szCs w:val="24"/>
      </w:rPr>
    </w:lvl>
  </w:abstractNum>
  <w:abstractNum w:abstractNumId="185">
    <w:nsid w:val="7BA65C26"/>
    <w:multiLevelType w:val="multilevel"/>
    <w:tmpl w:val="7BA65C26"/>
    <w:lvl w:ilvl="0">
      <w:start w:val="1"/>
      <w:numFmt w:val="decimal"/>
      <w:pStyle w:val="StyleHeading1Asian"/>
      <w:suff w:val="space"/>
      <w:lvlText w:val="%1."/>
      <w:lvlJc w:val="left"/>
      <w:pPr>
        <w:ind w:left="360" w:hanging="360"/>
      </w:pPr>
    </w:lvl>
    <w:lvl w:ilvl="1">
      <w:start w:val="1"/>
      <w:numFmt w:val="decimal"/>
      <w:suff w:val="space"/>
      <w:lvlText w:val="%1.%2"/>
      <w:lvlJc w:val="left"/>
      <w:pPr>
        <w:ind w:left="432" w:hanging="432"/>
      </w:pPr>
      <w:rPr>
        <w:b/>
      </w:rPr>
    </w:lvl>
    <w:lvl w:ilvl="2">
      <w:start w:val="1"/>
      <w:numFmt w:val="decimal"/>
      <w:suff w:val="space"/>
      <w:lvlText w:val="%1.%2.%3."/>
      <w:lvlJc w:val="left"/>
      <w:pPr>
        <w:ind w:left="864" w:hanging="504"/>
      </w:pPr>
    </w:lvl>
    <w:lvl w:ilvl="3">
      <w:start w:val="1"/>
      <w:numFmt w:val="decimal"/>
      <w:lvlText w:val="%1.%2.%3.%4."/>
      <w:lvlJc w:val="left"/>
      <w:pPr>
        <w:tabs>
          <w:tab w:val="left" w:pos="1440"/>
        </w:tabs>
        <w:ind w:left="1368" w:hanging="648"/>
      </w:pPr>
    </w:lvl>
    <w:lvl w:ilvl="4">
      <w:start w:val="1"/>
      <w:numFmt w:val="decimal"/>
      <w:lvlText w:val="%1.%2.%3.%4.%5."/>
      <w:lvlJc w:val="left"/>
      <w:pPr>
        <w:tabs>
          <w:tab w:val="left" w:pos="2160"/>
        </w:tabs>
        <w:ind w:left="1872" w:hanging="792"/>
      </w:pPr>
    </w:lvl>
    <w:lvl w:ilvl="5">
      <w:start w:val="1"/>
      <w:numFmt w:val="decimal"/>
      <w:lvlText w:val="%1.%2.%3.%4.%5.%6."/>
      <w:lvlJc w:val="left"/>
      <w:pPr>
        <w:tabs>
          <w:tab w:val="left" w:pos="2520"/>
        </w:tabs>
        <w:ind w:left="2376" w:hanging="936"/>
      </w:pPr>
    </w:lvl>
    <w:lvl w:ilvl="6">
      <w:start w:val="1"/>
      <w:numFmt w:val="decimal"/>
      <w:lvlText w:val="%1.%2.%3.%4.%5.%6.%7."/>
      <w:lvlJc w:val="left"/>
      <w:pPr>
        <w:tabs>
          <w:tab w:val="left" w:pos="3240"/>
        </w:tabs>
        <w:ind w:left="2880" w:hanging="1080"/>
      </w:pPr>
    </w:lvl>
    <w:lvl w:ilvl="7">
      <w:start w:val="1"/>
      <w:numFmt w:val="decimal"/>
      <w:lvlText w:val="%1.%2.%3.%4.%5.%6.%7.%8."/>
      <w:lvlJc w:val="left"/>
      <w:pPr>
        <w:tabs>
          <w:tab w:val="left" w:pos="3600"/>
        </w:tabs>
        <w:ind w:left="3384" w:hanging="1224"/>
      </w:pPr>
    </w:lvl>
    <w:lvl w:ilvl="8">
      <w:start w:val="1"/>
      <w:numFmt w:val="decimal"/>
      <w:lvlText w:val="%1.%2.%3.%4.%5.%6.%7.%8.%9."/>
      <w:lvlJc w:val="left"/>
      <w:pPr>
        <w:tabs>
          <w:tab w:val="left" w:pos="4320"/>
        </w:tabs>
        <w:ind w:left="3960" w:hanging="1440"/>
      </w:pPr>
    </w:lvl>
  </w:abstractNum>
  <w:abstractNum w:abstractNumId="186">
    <w:nsid w:val="7C3E34CE"/>
    <w:multiLevelType w:val="multilevel"/>
    <w:tmpl w:val="7C3E34CE"/>
    <w:lvl w:ilvl="0">
      <w:start w:val="1"/>
      <w:numFmt w:val="chineseCountingThousand"/>
      <w:pStyle w:val="07415"/>
      <w:lvlText w:val="%1，"/>
      <w:lvlJc w:val="left"/>
      <w:pPr>
        <w:tabs>
          <w:tab w:val="left" w:pos="1080"/>
        </w:tabs>
        <w:ind w:left="432" w:hanging="432"/>
      </w:pPr>
      <w:rPr>
        <w:rFonts w:eastAsia="宋体" w:hint="eastAsia"/>
        <w:b/>
        <w:i w:val="0"/>
        <w:sz w:val="30"/>
      </w:rPr>
    </w:lvl>
    <w:lvl w:ilvl="1">
      <w:start w:val="1"/>
      <w:numFmt w:val="decimal"/>
      <w:lvlRestart w:val="0"/>
      <w:isLgl/>
      <w:lvlText w:val="%1.%2"/>
      <w:lvlJc w:val="left"/>
      <w:pPr>
        <w:tabs>
          <w:tab w:val="left" w:pos="576"/>
        </w:tabs>
        <w:ind w:left="576" w:hanging="576"/>
      </w:pPr>
      <w:rPr>
        <w:rFonts w:ascii="Times New Roman" w:hAnsi="Times New Roman" w:hint="default"/>
        <w:b/>
        <w:i w:val="0"/>
        <w:sz w:val="28"/>
      </w:rPr>
    </w:lvl>
    <w:lvl w:ilvl="2">
      <w:start w:val="1"/>
      <w:numFmt w:val="decimal"/>
      <w:isLgl/>
      <w:lvlText w:val="%1.%2.%3"/>
      <w:lvlJc w:val="left"/>
      <w:pPr>
        <w:tabs>
          <w:tab w:val="left" w:pos="720"/>
        </w:tabs>
        <w:ind w:left="720" w:hanging="720"/>
      </w:pPr>
      <w:rPr>
        <w:rFonts w:hint="eastAsia"/>
        <w:b/>
        <w:i w:val="0"/>
        <w:sz w:val="24"/>
      </w:rPr>
    </w:lvl>
    <w:lvl w:ilvl="3">
      <w:start w:val="1"/>
      <w:numFmt w:val="decimal"/>
      <w:lvlText w:val="%1.%2.%3.%4"/>
      <w:lvlJc w:val="left"/>
      <w:pPr>
        <w:tabs>
          <w:tab w:val="left" w:pos="864"/>
        </w:tabs>
        <w:ind w:left="864" w:hanging="864"/>
      </w:pPr>
      <w:rPr>
        <w:rFonts w:eastAsia="黑体" w:hint="eastAsia"/>
        <w:b/>
        <w:i w:val="0"/>
        <w:sz w:val="24"/>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87">
    <w:nsid w:val="7CEA5DC8"/>
    <w:multiLevelType w:val="multilevel"/>
    <w:tmpl w:val="7CEA5DC8"/>
    <w:lvl w:ilvl="0">
      <w:start w:val="1"/>
      <w:numFmt w:val="bullet"/>
      <w:pStyle w:val="47"/>
      <w:lvlText w:val=""/>
      <w:lvlJc w:val="left"/>
      <w:pPr>
        <w:tabs>
          <w:tab w:val="left" w:pos="817"/>
        </w:tabs>
        <w:ind w:left="817"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8">
    <w:nsid w:val="7D77242F"/>
    <w:multiLevelType w:val="multilevel"/>
    <w:tmpl w:val="7D77242F"/>
    <w:lvl w:ilvl="0">
      <w:start w:val="1"/>
      <w:numFmt w:val="chineseCountingThousand"/>
      <w:suff w:val="space"/>
      <w:lvlText w:val="第%1章"/>
      <w:lvlJc w:val="left"/>
      <w:pPr>
        <w:ind w:left="0" w:firstLine="0"/>
      </w:pPr>
      <w:rPr>
        <w:rFonts w:eastAsia="Garamond" w:hint="eastAsia"/>
        <w:b/>
        <w:i w:val="0"/>
        <w:sz w:val="21"/>
        <w:szCs w:val="21"/>
      </w:rPr>
    </w:lvl>
    <w:lvl w:ilvl="1">
      <w:start w:val="1"/>
      <w:numFmt w:val="chineseCountingThousand"/>
      <w:suff w:val="space"/>
      <w:lvlText w:val="第%2节"/>
      <w:lvlJc w:val="left"/>
      <w:pPr>
        <w:ind w:left="0" w:firstLine="0"/>
      </w:pPr>
      <w:rPr>
        <w:rFonts w:eastAsia="Garamond" w:hint="eastAsia"/>
        <w:b/>
        <w:i w:val="0"/>
        <w:sz w:val="21"/>
        <w:szCs w:val="21"/>
      </w:rPr>
    </w:lvl>
    <w:lvl w:ilvl="2">
      <w:start w:val="1"/>
      <w:numFmt w:val="chineseCountingThousand"/>
      <w:lvlRestart w:val="0"/>
      <w:suff w:val="space"/>
      <w:lvlText w:val="第%3条"/>
      <w:lvlJc w:val="left"/>
      <w:pPr>
        <w:ind w:left="2640" w:firstLine="420"/>
      </w:pPr>
      <w:rPr>
        <w:rFonts w:eastAsia="Garamond" w:hint="eastAsia"/>
        <w:b/>
        <w:i w:val="0"/>
        <w:sz w:val="21"/>
        <w:szCs w:val="21"/>
      </w:rPr>
    </w:lvl>
    <w:lvl w:ilvl="3">
      <w:start w:val="1"/>
      <w:numFmt w:val="none"/>
      <w:lvlRestart w:val="0"/>
      <w:suff w:val="nothing"/>
      <w:lvlText w:val=""/>
      <w:lvlJc w:val="right"/>
      <w:pPr>
        <w:ind w:left="0" w:firstLine="420"/>
      </w:pPr>
      <w:rPr>
        <w:rFonts w:hint="eastAsia"/>
      </w:rPr>
    </w:lvl>
    <w:lvl w:ilvl="4">
      <w:start w:val="1"/>
      <w:numFmt w:val="chineseCountingThousand"/>
      <w:pStyle w:val="affff8"/>
      <w:suff w:val="space"/>
      <w:lvlText w:val="（%5）"/>
      <w:lvlJc w:val="left"/>
      <w:pPr>
        <w:ind w:left="0" w:firstLine="420"/>
      </w:pPr>
      <w:rPr>
        <w:rFonts w:hint="eastAsia"/>
        <w:color w:val="auto"/>
      </w:rPr>
    </w:lvl>
    <w:lvl w:ilvl="5">
      <w:start w:val="1"/>
      <w:numFmt w:val="decimal"/>
      <w:pStyle w:val="affff9"/>
      <w:suff w:val="space"/>
      <w:lvlText w:val="%6."/>
      <w:lvlJc w:val="left"/>
      <w:pPr>
        <w:ind w:left="0" w:firstLine="420"/>
      </w:pPr>
      <w:rPr>
        <w:rFonts w:hint="eastAsia"/>
      </w:rPr>
    </w:lvl>
    <w:lvl w:ilvl="6">
      <w:start w:val="1"/>
      <w:numFmt w:val="none"/>
      <w:lvlText w:val=""/>
      <w:lvlJc w:val="right"/>
      <w:pPr>
        <w:tabs>
          <w:tab w:val="left" w:pos="2136"/>
        </w:tabs>
        <w:ind w:left="2136" w:hanging="288"/>
      </w:pPr>
      <w:rPr>
        <w:rFonts w:hint="eastAsia"/>
      </w:rPr>
    </w:lvl>
    <w:lvl w:ilvl="7">
      <w:start w:val="1"/>
      <w:numFmt w:val="none"/>
      <w:lvlText w:val=""/>
      <w:lvlJc w:val="left"/>
      <w:pPr>
        <w:tabs>
          <w:tab w:val="left" w:pos="2280"/>
        </w:tabs>
        <w:ind w:left="2280" w:hanging="432"/>
      </w:pPr>
      <w:rPr>
        <w:rFonts w:hint="eastAsia"/>
      </w:rPr>
    </w:lvl>
    <w:lvl w:ilvl="8">
      <w:numFmt w:val="none"/>
      <w:lvlText w:val=""/>
      <w:lvlJc w:val="right"/>
      <w:pPr>
        <w:tabs>
          <w:tab w:val="left" w:pos="2424"/>
        </w:tabs>
        <w:ind w:left="2424" w:hanging="144"/>
      </w:pPr>
      <w:rPr>
        <w:rFonts w:hint="eastAsia"/>
      </w:rPr>
    </w:lvl>
  </w:abstractNum>
  <w:abstractNum w:abstractNumId="189">
    <w:nsid w:val="7D7967C2"/>
    <w:multiLevelType w:val="multilevel"/>
    <w:tmpl w:val="7D7967C2"/>
    <w:lvl w:ilvl="0">
      <w:start w:val="1"/>
      <w:numFmt w:val="decimal"/>
      <w:pStyle w:val="affffa"/>
      <w:lvlText w:val="%1."/>
      <w:lvlJc w:val="left"/>
      <w:pPr>
        <w:ind w:left="420"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0">
    <w:nsid w:val="7E7B1194"/>
    <w:multiLevelType w:val="multilevel"/>
    <w:tmpl w:val="7E7B1194"/>
    <w:lvl w:ilvl="0">
      <w:start w:val="1"/>
      <w:numFmt w:val="bullet"/>
      <w:pStyle w:val="1f2"/>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num w:numId="1">
    <w:abstractNumId w:val="174"/>
  </w:num>
  <w:num w:numId="2">
    <w:abstractNumId w:val="11"/>
  </w:num>
  <w:num w:numId="3">
    <w:abstractNumId w:val="9"/>
  </w:num>
  <w:num w:numId="4">
    <w:abstractNumId w:val="20"/>
  </w:num>
  <w:num w:numId="5">
    <w:abstractNumId w:val="16"/>
  </w:num>
  <w:num w:numId="6">
    <w:abstractNumId w:val="44"/>
  </w:num>
  <w:num w:numId="7">
    <w:abstractNumId w:val="12"/>
  </w:num>
  <w:num w:numId="8">
    <w:abstractNumId w:val="21"/>
  </w:num>
  <w:num w:numId="9">
    <w:abstractNumId w:val="13"/>
  </w:num>
  <w:num w:numId="10">
    <w:abstractNumId w:val="49"/>
  </w:num>
  <w:num w:numId="11">
    <w:abstractNumId w:val="14"/>
  </w:num>
  <w:num w:numId="12">
    <w:abstractNumId w:val="154"/>
  </w:num>
  <w:num w:numId="13">
    <w:abstractNumId w:val="68"/>
  </w:num>
  <w:num w:numId="14">
    <w:abstractNumId w:val="131"/>
  </w:num>
  <w:num w:numId="15">
    <w:abstractNumId w:val="178"/>
  </w:num>
  <w:num w:numId="16">
    <w:abstractNumId w:val="93"/>
  </w:num>
  <w:num w:numId="17">
    <w:abstractNumId w:val="91"/>
  </w:num>
  <w:num w:numId="18">
    <w:abstractNumId w:val="170"/>
  </w:num>
  <w:num w:numId="19">
    <w:abstractNumId w:val="113"/>
  </w:num>
  <w:num w:numId="20">
    <w:abstractNumId w:val="76"/>
  </w:num>
  <w:num w:numId="21">
    <w:abstractNumId w:val="160"/>
  </w:num>
  <w:num w:numId="22">
    <w:abstractNumId w:val="165"/>
  </w:num>
  <w:num w:numId="23">
    <w:abstractNumId w:val="31"/>
  </w:num>
  <w:num w:numId="24">
    <w:abstractNumId w:val="30"/>
  </w:num>
  <w:num w:numId="25">
    <w:abstractNumId w:val="175"/>
  </w:num>
  <w:num w:numId="26">
    <w:abstractNumId w:val="17"/>
  </w:num>
  <w:num w:numId="27">
    <w:abstractNumId w:val="142"/>
  </w:num>
  <w:num w:numId="28">
    <w:abstractNumId w:val="92"/>
  </w:num>
  <w:num w:numId="29">
    <w:abstractNumId w:val="187"/>
  </w:num>
  <w:num w:numId="30">
    <w:abstractNumId w:val="128"/>
  </w:num>
  <w:num w:numId="31">
    <w:abstractNumId w:val="138"/>
  </w:num>
  <w:num w:numId="32">
    <w:abstractNumId w:val="14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0"/>
  </w:num>
  <w:num w:numId="3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6"/>
  </w:num>
  <w:num w:numId="37">
    <w:abstractNumId w:val="3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2"/>
  </w:num>
  <w:num w:numId="39">
    <w:abstractNumId w:val="36"/>
  </w:num>
  <w:num w:numId="40">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9"/>
  </w:num>
  <w:num w:numId="45">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6"/>
    <w:lvlOverride w:ilvl="1">
      <w:startOverride w:val="1"/>
    </w:lvlOverride>
  </w:num>
  <w:num w:numId="47">
    <w:abstractNumId w:val="39"/>
    <w:lvlOverride w:ilvl="1">
      <w:startOverride w:val="1"/>
    </w:lvlOverride>
    <w:lvlOverride w:ilvl="2">
      <w:startOverride w:val="1"/>
    </w:lvlOverride>
  </w:num>
  <w:num w:numId="48">
    <w:abstractNumId w:val="118"/>
  </w:num>
  <w:num w:numId="49">
    <w:abstractNumId w:val="41"/>
  </w:num>
  <w:num w:numId="50">
    <w:abstractNumId w:val="54"/>
  </w:num>
  <w:num w:numId="51">
    <w:abstractNumId w:val="122"/>
  </w:num>
  <w:num w:numId="52">
    <w:abstractNumId w:val="77"/>
  </w:num>
  <w:num w:numId="53">
    <w:abstractNumId w:val="169"/>
  </w:num>
  <w:num w:numId="54">
    <w:abstractNumId w:val="190"/>
  </w:num>
  <w:num w:numId="55">
    <w:abstractNumId w:val="114"/>
    <w:lvlOverride w:ilvl="1">
      <w:startOverride w:val="1"/>
    </w:lvlOverride>
  </w:num>
  <w:num w:numId="5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52"/>
  </w:num>
  <w:num w:numId="58">
    <w:abstractNumId w:val="136"/>
  </w:num>
  <w:num w:numId="59">
    <w:abstractNumId w:val="156"/>
  </w:num>
  <w:num w:numId="60">
    <w:abstractNumId w:val="126"/>
  </w:num>
  <w:num w:numId="61">
    <w:abstractNumId w:val="45"/>
  </w:num>
  <w:num w:numId="62">
    <w:abstractNumId w:val="56"/>
  </w:num>
  <w:num w:numId="63">
    <w:abstractNumId w:val="38"/>
  </w:num>
  <w:num w:numId="64">
    <w:abstractNumId w:val="115"/>
    <w:lvlOverride w:ilvl="0">
      <w:startOverride w:val="1"/>
    </w:lvlOverride>
  </w:num>
  <w:num w:numId="65">
    <w:abstractNumId w:val="51"/>
  </w:num>
  <w:num w:numId="66">
    <w:abstractNumId w:val="177"/>
    <w:lvlOverride w:ilvl="0">
      <w:startOverride w:val="1"/>
    </w:lvlOverride>
    <w:lvlOverride w:ilvl="1">
      <w:startOverride w:val="1"/>
    </w:lvlOverride>
  </w:num>
  <w:num w:numId="67">
    <w:abstractNumId w:val="139"/>
  </w:num>
  <w:num w:numId="68">
    <w:abstractNumId w:val="12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8"/>
  </w:num>
  <w:num w:numId="7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2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7"/>
  </w:num>
  <w:num w:numId="73">
    <w:abstractNumId w:val="81"/>
  </w:num>
  <w:num w:numId="74">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3"/>
  </w:num>
  <w:num w:numId="76">
    <w:abstractNumId w:val="16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7"/>
  </w:num>
  <w:num w:numId="78">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45"/>
  </w:num>
  <w:num w:numId="81">
    <w:abstractNumId w:val="101"/>
  </w:num>
  <w:num w:numId="82">
    <w:abstractNumId w:val="161"/>
  </w:num>
  <w:num w:numId="83">
    <w:abstractNumId w:val="108"/>
  </w:num>
  <w:num w:numId="84">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5">
    <w:abstractNumId w:val="73"/>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57"/>
  </w:num>
  <w:num w:numId="8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59"/>
  </w:num>
  <w:num w:numId="8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1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85"/>
  </w:num>
  <w:num w:numId="92">
    <w:abstractNumId w:val="102"/>
  </w:num>
  <w:num w:numId="93">
    <w:abstractNumId w:val="53"/>
  </w:num>
  <w:num w:numId="94">
    <w:abstractNumId w:val="183"/>
  </w:num>
  <w:num w:numId="95">
    <w:abstractNumId w:val="84"/>
  </w:num>
  <w:num w:numId="96">
    <w:abstractNumId w:val="87"/>
  </w:num>
  <w:num w:numId="97">
    <w:abstractNumId w:val="189"/>
  </w:num>
  <w:num w:numId="98">
    <w:abstractNumId w:val="181"/>
  </w:num>
  <w:num w:numId="99">
    <w:abstractNumId w:val="96"/>
  </w:num>
  <w:num w:numId="100">
    <w:abstractNumId w:val="82"/>
  </w:num>
  <w:num w:numId="101">
    <w:abstractNumId w:val="186"/>
  </w:num>
  <w:num w:numId="102">
    <w:abstractNumId w:val="60"/>
  </w:num>
  <w:num w:numId="103">
    <w:abstractNumId w:val="100"/>
  </w:num>
  <w:num w:numId="104">
    <w:abstractNumId w:val="158"/>
  </w:num>
  <w:num w:numId="105">
    <w:abstractNumId w:val="32"/>
  </w:num>
  <w:num w:numId="106">
    <w:abstractNumId w:val="173"/>
  </w:num>
  <w:num w:numId="107">
    <w:abstractNumId w:val="16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33"/>
  </w:num>
  <w:num w:numId="109">
    <w:abstractNumId w:val="162"/>
  </w:num>
  <w:num w:numId="110">
    <w:abstractNumId w:val="120"/>
  </w:num>
  <w:num w:numId="111">
    <w:abstractNumId w:val="105"/>
  </w:num>
  <w:num w:numId="112">
    <w:abstractNumId w:val="64"/>
  </w:num>
  <w:num w:numId="113">
    <w:abstractNumId w:val="130"/>
  </w:num>
  <w:num w:numId="114">
    <w:abstractNumId w:val="176"/>
  </w:num>
  <w:num w:numId="115">
    <w:abstractNumId w:val="83"/>
  </w:num>
  <w:num w:numId="116">
    <w:abstractNumId w:val="144"/>
  </w:num>
  <w:num w:numId="117">
    <w:abstractNumId w:val="182"/>
  </w:num>
  <w:num w:numId="118">
    <w:abstractNumId w:val="155"/>
  </w:num>
  <w:num w:numId="119">
    <w:abstractNumId w:val="55"/>
  </w:num>
  <w:num w:numId="120">
    <w:abstractNumId w:val="99"/>
  </w:num>
  <w:num w:numId="121">
    <w:abstractNumId w:val="125"/>
  </w:num>
  <w:num w:numId="122">
    <w:abstractNumId w:val="58"/>
  </w:num>
  <w:num w:numId="123">
    <w:abstractNumId w:val="89"/>
  </w:num>
  <w:num w:numId="124">
    <w:abstractNumId w:val="90"/>
  </w:num>
  <w:num w:numId="125">
    <w:abstractNumId w:val="46"/>
  </w:num>
  <w:num w:numId="126">
    <w:abstractNumId w:val="150"/>
  </w:num>
  <w:num w:numId="127">
    <w:abstractNumId w:val="112"/>
  </w:num>
  <w:num w:numId="128">
    <w:abstractNumId w:val="8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62"/>
  </w:num>
  <w:num w:numId="130">
    <w:abstractNumId w:val="147"/>
  </w:num>
  <w:num w:numId="131">
    <w:abstractNumId w:val="143"/>
  </w:num>
  <w:num w:numId="132">
    <w:abstractNumId w:val="52"/>
  </w:num>
  <w:num w:numId="133">
    <w:abstractNumId w:val="18"/>
  </w:num>
  <w:num w:numId="134">
    <w:abstractNumId w:val="75"/>
  </w:num>
  <w:num w:numId="135">
    <w:abstractNumId w:val="119"/>
  </w:num>
  <w:num w:numId="136">
    <w:abstractNumId w:val="42"/>
  </w:num>
  <w:num w:numId="137">
    <w:abstractNumId w:val="19"/>
  </w:num>
  <w:num w:numId="138">
    <w:abstractNumId w:val="133"/>
  </w:num>
  <w:num w:numId="139">
    <w:abstractNumId w:val="88"/>
  </w:num>
  <w:num w:numId="140">
    <w:abstractNumId w:val="153"/>
  </w:num>
  <w:num w:numId="141">
    <w:abstractNumId w:val="43"/>
  </w:num>
  <w:num w:numId="142">
    <w:abstractNumId w:val="23"/>
  </w:num>
  <w:num w:numId="143">
    <w:abstractNumId w:val="151"/>
  </w:num>
  <w:num w:numId="144">
    <w:abstractNumId w:val="63"/>
  </w:num>
  <w:num w:numId="145">
    <w:abstractNumId w:val="26"/>
  </w:num>
  <w:num w:numId="146">
    <w:abstractNumId w:val="25"/>
  </w:num>
  <w:num w:numId="147">
    <w:abstractNumId w:val="24"/>
  </w:num>
  <w:num w:numId="148">
    <w:abstractNumId w:val="71"/>
  </w:num>
  <w:num w:numId="149">
    <w:abstractNumId w:val="110"/>
  </w:num>
  <w:num w:numId="150">
    <w:abstractNumId w:val="124"/>
  </w:num>
  <w:num w:numId="151">
    <w:abstractNumId w:val="97"/>
  </w:num>
  <w:num w:numId="152">
    <w:abstractNumId w:val="27"/>
  </w:num>
  <w:num w:numId="153">
    <w:abstractNumId w:val="10"/>
  </w:num>
  <w:num w:numId="154">
    <w:abstractNumId w:val="103"/>
  </w:num>
  <w:num w:numId="155">
    <w:abstractNumId w:val="185"/>
  </w:num>
  <w:num w:numId="156">
    <w:abstractNumId w:val="180"/>
  </w:num>
  <w:num w:numId="157">
    <w:abstractNumId w:val="48"/>
  </w:num>
  <w:num w:numId="158">
    <w:abstractNumId w:val="172"/>
  </w:num>
  <w:num w:numId="159">
    <w:abstractNumId w:val="15"/>
  </w:num>
  <w:num w:numId="160">
    <w:abstractNumId w:val="188"/>
  </w:num>
  <w:num w:numId="161">
    <w:abstractNumId w:val="72"/>
  </w:num>
  <w:num w:numId="162">
    <w:abstractNumId w:val="184"/>
  </w:num>
  <w:num w:numId="163">
    <w:abstractNumId w:val="69"/>
  </w:num>
  <w:num w:numId="164">
    <w:abstractNumId w:val="22"/>
  </w:num>
  <w:num w:numId="165">
    <w:abstractNumId w:val="47"/>
    <w:lvlOverride w:ilvl="0">
      <w:lvl w:ilvl="0" w:tentative="1">
        <w:numFmt w:val="decimal"/>
        <w:lvlText w:val=""/>
        <w:lvlJc w:val="left"/>
      </w:lvl>
    </w:lvlOverride>
    <w:lvlOverride w:ilvl="1">
      <w:lvl w:ilvl="1" w:tentative="1">
        <w:start w:val="1"/>
        <w:numFmt w:val="decimal"/>
        <w:suff w:val="space"/>
        <w:lvlText w:val="%1.%2"/>
        <w:lvlJc w:val="left"/>
        <w:pPr>
          <w:ind w:left="420" w:hanging="420"/>
        </w:pPr>
        <w:rPr>
          <w:rFonts w:ascii="Times" w:hAnsi="Times" w:hint="default"/>
          <w:b/>
          <w:i w:val="0"/>
          <w:sz w:val="32"/>
          <w:szCs w:val="32"/>
        </w:rPr>
      </w:lvl>
    </w:lvlOverride>
    <w:lvlOverride w:ilvl="2">
      <w:lvl w:ilvl="2" w:tentative="1">
        <w:start w:val="1"/>
        <w:numFmt w:val="decimal"/>
        <w:suff w:val="space"/>
        <w:lvlText w:val="%1.%2.%3"/>
        <w:lvlJc w:val="left"/>
        <w:pPr>
          <w:ind w:left="840" w:hanging="840"/>
        </w:pPr>
        <w:rPr>
          <w:rFonts w:ascii="Times New Roman" w:hAnsi="Times New Roman" w:cs="Times New Roman" w:hint="eastAsia"/>
          <w:b/>
          <w:bCs w:val="0"/>
          <w:i w:val="0"/>
          <w:iCs w:val="0"/>
          <w:caps w:val="0"/>
          <w:smallCaps w:val="0"/>
          <w:strike w:val="0"/>
          <w:dstrike w:val="0"/>
          <w:outline w:val="0"/>
          <w:shadow w:val="0"/>
          <w:emboss w:val="0"/>
          <w:imprint w:val="0"/>
          <w:vanish w:val="0"/>
          <w:spacing w:val="0"/>
          <w:position w:val="0"/>
          <w:u w:val="none"/>
          <w:vertAlign w:val="baseline"/>
        </w:rPr>
      </w:lvl>
    </w:lvlOverride>
  </w:num>
  <w:num w:numId="166">
    <w:abstractNumId w:val="179"/>
  </w:num>
  <w:num w:numId="167">
    <w:abstractNumId w:val="86"/>
  </w:num>
  <w:num w:numId="168">
    <w:abstractNumId w:val="7"/>
  </w:num>
  <w:num w:numId="169">
    <w:abstractNumId w:val="66"/>
  </w:num>
  <w:num w:numId="170">
    <w:abstractNumId w:val="140"/>
  </w:num>
  <w:num w:numId="171">
    <w:abstractNumId w:val="168"/>
  </w:num>
  <w:num w:numId="172">
    <w:abstractNumId w:val="2"/>
  </w:num>
  <w:num w:numId="173">
    <w:abstractNumId w:val="5"/>
  </w:num>
  <w:num w:numId="174">
    <w:abstractNumId w:val="104"/>
  </w:num>
  <w:num w:numId="175">
    <w:abstractNumId w:val="67"/>
  </w:num>
  <w:num w:numId="176">
    <w:abstractNumId w:val="94"/>
  </w:num>
  <w:num w:numId="177">
    <w:abstractNumId w:val="3"/>
  </w:num>
  <w:num w:numId="178">
    <w:abstractNumId w:val="1"/>
  </w:num>
  <w:num w:numId="179">
    <w:abstractNumId w:val="141"/>
  </w:num>
  <w:num w:numId="180">
    <w:abstractNumId w:val="137"/>
  </w:num>
  <w:num w:numId="181">
    <w:abstractNumId w:val="29"/>
  </w:num>
  <w:num w:numId="182">
    <w:abstractNumId w:val="8"/>
  </w:num>
  <w:num w:numId="183">
    <w:abstractNumId w:val="40"/>
  </w:num>
  <w:num w:numId="184">
    <w:abstractNumId w:val="4"/>
  </w:num>
  <w:num w:numId="185">
    <w:abstractNumId w:val="121"/>
  </w:num>
  <w:num w:numId="186">
    <w:abstractNumId w:val="35"/>
  </w:num>
  <w:num w:numId="187">
    <w:abstractNumId w:val="6"/>
  </w:num>
  <w:num w:numId="188">
    <w:abstractNumId w:val="0"/>
  </w:num>
  <w:num w:numId="189">
    <w:abstractNumId w:val="111"/>
  </w:num>
  <w:num w:numId="190">
    <w:abstractNumId w:val="65"/>
  </w:num>
  <w:num w:numId="191">
    <w:abstractNumId w:val="61"/>
  </w:num>
  <w:numIdMacAtCleanup w:val="1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proofState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098"/>
    <w:rsid w:val="002C5033"/>
    <w:rsid w:val="00832A26"/>
    <w:rsid w:val="009C0FCD"/>
    <w:rsid w:val="00D615CB"/>
    <w:rsid w:val="00EB202B"/>
    <w:rsid w:val="00F55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1" w:count="267">
    <w:lsdException w:name="Normal" w:semiHidden="0" w:unhideWhenUsed="0"/>
    <w:lsdException w:name="heading 1" w:semiHidden="0" w:unhideWhenUsed="0"/>
    <w:lsdException w:name="heading 4" w:uiPriority="9"/>
    <w:lsdException w:name="heading 5" w:uiPriority="9"/>
    <w:lsdException w:name="heading 6" w:uiPriority="9"/>
    <w:lsdException w:name="heading 7"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2"/>
    <w:lsdException w:name="annotation text" w:uiPriority="99"/>
    <w:lsdException w:name="caption" w:uiPriority="35"/>
    <w:lsdException w:name="table of figures" w:uiPriority="99"/>
    <w:lsdException w:name="annotation reference" w:uiPriority="99"/>
    <w:lsdException w:name="endnote reference" w:uiPriority="99"/>
    <w:lsdException w:name="Title" w:semiHidden="0" w:uiPriority="10" w:unhideWhenUsed="0"/>
    <w:lsdException w:name="Default Paragraph Font" w:uiPriority="1" w:qFormat="0"/>
    <w:lsdException w:name="Body Text" w:uiPriority="99"/>
    <w:lsdException w:name="Subtitle" w:semiHidden="0" w:uiPriority="11" w:unhideWhenUsed="0"/>
    <w:lsdException w:name="Body Text First Indent 2" w:uiPriority="99"/>
    <w:lsdException w:name="Hyperlink" w:uiPriority="99"/>
    <w:lsdException w:name="FollowedHyperlink" w:uiPriority="99"/>
    <w:lsdException w:name="Strong" w:semiHidden="0" w:uiPriority="22" w:unhideWhenUsed="0"/>
    <w:lsdException w:name="Emphasis" w:semiHidden="0" w:uiPriority="20" w:unhideWhenUsed="0"/>
    <w:lsdException w:name="Document Map" w:uiPriority="99"/>
    <w:lsdException w:name="HTML Top of Form" w:uiPriority="99" w:qFormat="0"/>
    <w:lsdException w:name="HTML Bottom of Form" w:uiPriority="99" w:qFormat="0"/>
    <w:lsdException w:name="Normal (Web)" w:uiPriority="99"/>
    <w:lsdException w:name="HTML Preformatted" w:uiPriority="99"/>
    <w:lsdException w:name="Normal Table" w:uiPriority="99" w:qFormat="0"/>
    <w:lsdException w:name="annotation subject" w:uiPriority="99"/>
    <w:lsdException w:name="No List" w:uiPriority="99" w:qFormat="0"/>
    <w:lsdException w:name="Outline List 1" w:uiPriority="99" w:qFormat="0"/>
    <w:lsdException w:name="Outline List 2" w:uiPriority="99" w:qFormat="0"/>
    <w:lsdException w:name="Outline List 3" w:uiPriority="99" w:qFormat="0"/>
    <w:lsdException w:name="Table 3D effects 1" w:uiPriority="99"/>
    <w:lsdException w:name="Table 3D effects 2" w:uiPriority="99"/>
    <w:lsdException w:name="Table 3D effects 3" w:uiPriority="99"/>
    <w:lsdException w:name="Table Grid" w:semiHidden="0" w:uiPriority="3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qFormat="0"/>
    <w:lsdException w:name="Light Grid" w:semiHidden="0" w:uiPriority="62" w:unhideWhenUsed="0" w:qFormat="0"/>
    <w:lsdException w:name="Medium Shading 1" w:semiHidden="0" w:uiPriority="63" w:unhideWhenUsed="0" w:qFormat="0"/>
    <w:lsdException w:name="Medium Shading 2" w:semiHidden="0" w:uiPriority="64" w:unhideWhenUsed="0" w:qFormat="0"/>
    <w:lsdException w:name="Medium List 1" w:semiHidden="0" w:uiPriority="65" w:unhideWhenUsed="0" w:qFormat="0"/>
    <w:lsdException w:name="Medium List 2" w:semiHidden="0" w:uiPriority="66" w:unhideWhenUsed="0" w:qFormat="0"/>
    <w:lsdException w:name="Medium Grid 1" w:semiHidden="0" w:uiPriority="67" w:unhideWhenUsed="0" w:qFormat="0"/>
    <w:lsdException w:name="Medium Grid 2" w:semiHidden="0" w:uiPriority="68" w:unhideWhenUsed="0" w:qFormat="0"/>
    <w:lsdException w:name="Medium Grid 3" w:semiHidden="0" w:uiPriority="69" w:unhideWhenUsed="0" w:qFormat="0"/>
    <w:lsdException w:name="Dark List" w:semiHidden="0" w:uiPriority="70" w:unhideWhenUsed="0" w:qFormat="0"/>
    <w:lsdException w:name="Colorful Shading" w:semiHidden="0" w:uiPriority="71" w:unhideWhenUsed="0" w:qFormat="0"/>
    <w:lsdException w:name="Colorful List" w:semiHidden="0" w:uiPriority="72" w:unhideWhenUsed="0" w:qFormat="0"/>
    <w:lsdException w:name="Colorful Grid" w:semiHidden="0" w:uiPriority="73" w:unhideWhenUsed="0" w:qFormat="0"/>
    <w:lsdException w:name="Light Shading Accent 1" w:semiHidden="0" w:uiPriority="60" w:unhideWhenUsed="0" w:qFormat="0"/>
    <w:lsdException w:name="Light List Accent 1" w:semiHidden="0" w:uiPriority="61" w:unhideWhenUsed="0" w:qFormat="0"/>
    <w:lsdException w:name="Light Grid Accent 1" w:semiHidden="0" w:uiPriority="62" w:unhideWhenUsed="0" w:qFormat="0"/>
    <w:lsdException w:name="Medium Shading 1 Accent 1" w:semiHidden="0" w:uiPriority="63" w:unhideWhenUsed="0" w:qFormat="0"/>
    <w:lsdException w:name="Medium Shading 2 Accent 1" w:semiHidden="0" w:uiPriority="64" w:unhideWhenUsed="0" w:qFormat="0"/>
    <w:lsdException w:name="Medium List 1 Accent 1" w:semiHidden="0" w:uiPriority="65" w:unhideWhenUsed="0" w:qFormat="0"/>
    <w:lsdException w:name="Revision" w:uiPriority="99" w:unhideWhenUsed="0" w:qFormat="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qFormat="0"/>
    <w:lsdException w:name="Medium Grid 1 Accent 1" w:semiHidden="0" w:uiPriority="67" w:unhideWhenUsed="0" w:qFormat="0"/>
    <w:lsdException w:name="Medium Grid 2 Accent 1" w:semiHidden="0" w:uiPriority="68" w:unhideWhenUsed="0" w:qFormat="0"/>
    <w:lsdException w:name="Medium Grid 3 Accent 1" w:semiHidden="0" w:uiPriority="69" w:unhideWhenUsed="0" w:qFormat="0"/>
    <w:lsdException w:name="Dark List Accent 1" w:semiHidden="0" w:uiPriority="70" w:unhideWhenUsed="0" w:qFormat="0"/>
    <w:lsdException w:name="Colorful Shading Accent 1" w:semiHidden="0" w:uiPriority="71" w:unhideWhenUsed="0" w:qFormat="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qFormat="0"/>
    <w:lsdException w:name="Light Grid Accent 2" w:semiHidden="0" w:uiPriority="62" w:unhideWhenUsed="0" w:qFormat="0"/>
    <w:lsdException w:name="Medium Shading 1 Accent 2" w:semiHidden="0" w:uiPriority="63" w:unhideWhenUsed="0" w:qFormat="0"/>
    <w:lsdException w:name="Medium Shading 2 Accent 2" w:semiHidden="0" w:uiPriority="64" w:unhideWhenUsed="0" w:qFormat="0"/>
    <w:lsdException w:name="Medium List 1 Accent 2" w:semiHidden="0" w:uiPriority="65" w:unhideWhenUsed="0" w:qFormat="0"/>
    <w:lsdException w:name="Medium List 2 Accent 2" w:semiHidden="0" w:uiPriority="66" w:unhideWhenUsed="0" w:qFormat="0"/>
    <w:lsdException w:name="Medium Grid 1 Accent 2" w:semiHidden="0" w:unhideWhenUsed="0"/>
    <w:lsdException w:name="Medium Grid 2 Accent 2" w:semiHidden="0" w:uiPriority="68" w:unhideWhenUsed="0" w:qFormat="0"/>
    <w:lsdException w:name="Medium Grid 3 Accent 2" w:semiHidden="0" w:uiPriority="69" w:unhideWhenUsed="0" w:qFormat="0"/>
    <w:lsdException w:name="Dark List Accent 2" w:semiHidden="0" w:uiPriority="70" w:unhideWhenUsed="0" w:qFormat="0"/>
    <w:lsdException w:name="Colorful Shading Accent 2" w:semiHidden="0" w:uiPriority="71" w:unhideWhenUsed="0" w:qFormat="0"/>
    <w:lsdException w:name="Colorful List Accent 2" w:semiHidden="0" w:uiPriority="72" w:unhideWhenUsed="0" w:qFormat="0"/>
    <w:lsdException w:name="Colorful Grid Accent 2" w:semiHidden="0" w:uiPriority="73" w:unhideWhenUsed="0" w:qFormat="0"/>
    <w:lsdException w:name="Light Shading Accent 3" w:semiHidden="0" w:uiPriority="60" w:unhideWhenUsed="0"/>
    <w:lsdException w:name="Light List Accent 3" w:semiHidden="0" w:uiPriority="61" w:unhideWhenUsed="0"/>
    <w:lsdException w:name="Light Grid Accent 3" w:semiHidden="0" w:uiPriority="62" w:unhideWhenUsed="0" w:qFormat="0"/>
    <w:lsdException w:name="Medium Shading 1 Accent 3" w:semiHidden="0" w:uiPriority="63" w:unhideWhenUsed="0" w:qFormat="0"/>
    <w:lsdException w:name="Medium Shading 2 Accent 3" w:semiHidden="0" w:uiPriority="64" w:unhideWhenUsed="0" w:qFormat="0"/>
    <w:lsdException w:name="Medium List 1 Accent 3" w:semiHidden="0" w:uiPriority="65" w:unhideWhenUsed="0" w:qFormat="0"/>
    <w:lsdException w:name="Medium List 2 Accent 3" w:semiHidden="0" w:uiPriority="66" w:unhideWhenUsed="0" w:qFormat="0"/>
    <w:lsdException w:name="Medium Grid 1 Accent 3" w:semiHidden="0" w:uiPriority="67" w:unhideWhenUsed="0" w:qFormat="0"/>
    <w:lsdException w:name="Medium Grid 2 Accent 3" w:semiHidden="0" w:uiPriority="68" w:unhideWhenUsed="0" w:qFormat="0"/>
    <w:lsdException w:name="Medium Grid 3 Accent 3" w:semiHidden="0" w:uiPriority="69" w:unhideWhenUsed="0" w:qFormat="0"/>
    <w:lsdException w:name="Dark List Accent 3" w:semiHidden="0" w:uiPriority="61" w:unhideWhenUsed="0"/>
    <w:lsdException w:name="Colorful Shading Accent 3" w:semiHidden="0" w:uiPriority="71" w:unhideWhenUsed="0" w:qFormat="0"/>
    <w:lsdException w:name="Colorful List Accent 3" w:semiHidden="0" w:uiPriority="72" w:unhideWhenUsed="0" w:qFormat="0"/>
    <w:lsdException w:name="Colorful Grid Accent 3" w:semiHidden="0" w:uiPriority="73" w:unhideWhenUsed="0" w:qFormat="0"/>
    <w:lsdException w:name="Light Shading Accent 4" w:semiHidden="0" w:uiPriority="60" w:unhideWhenUsed="0" w:qFormat="0"/>
    <w:lsdException w:name="Light List Accent 4" w:semiHidden="0" w:uiPriority="61" w:unhideWhenUsed="0" w:qFormat="0"/>
    <w:lsdException w:name="Light Grid Accent 4" w:semiHidden="0" w:uiPriority="62" w:unhideWhenUsed="0" w:qFormat="0"/>
    <w:lsdException w:name="Medium Shading 1 Accent 4" w:semiHidden="0" w:uiPriority="63" w:unhideWhenUsed="0" w:qFormat="0"/>
    <w:lsdException w:name="Medium Shading 2 Accent 4" w:semiHidden="0" w:uiPriority="64" w:unhideWhenUsed="0" w:qFormat="0"/>
    <w:lsdException w:name="Medium List 1 Accent 4" w:semiHidden="0" w:uiPriority="65" w:unhideWhenUsed="0" w:qFormat="0"/>
    <w:lsdException w:name="Medium List 2 Accent 4" w:semiHidden="0" w:uiPriority="66" w:unhideWhenUsed="0" w:qFormat="0"/>
    <w:lsdException w:name="Medium Grid 1 Accent 4" w:semiHidden="0" w:uiPriority="67" w:unhideWhenUsed="0" w:qFormat="0"/>
    <w:lsdException w:name="Medium Grid 2 Accent 4" w:semiHidden="0" w:uiPriority="68" w:unhideWhenUsed="0" w:qFormat="0"/>
    <w:lsdException w:name="Medium Grid 3 Accent 4" w:semiHidden="0" w:uiPriority="69" w:unhideWhenUsed="0" w:qFormat="0"/>
    <w:lsdException w:name="Dark List Accent 4" w:semiHidden="0" w:uiPriority="70" w:unhideWhenUsed="0" w:qFormat="0"/>
    <w:lsdException w:name="Colorful Shading Accent 4" w:semiHidden="0" w:uiPriority="71" w:unhideWhenUsed="0" w:qFormat="0"/>
    <w:lsdException w:name="Colorful List Accent 4" w:semiHidden="0" w:uiPriority="72" w:unhideWhenUsed="0" w:qFormat="0"/>
    <w:lsdException w:name="Colorful Grid Accent 4" w:semiHidden="0" w:uiPriority="73" w:unhideWhenUsed="0" w:qFormat="0"/>
    <w:lsdException w:name="Light Shading Accent 5" w:semiHidden="0" w:uiPriority="60" w:unhideWhenUsed="0" w:qFormat="0"/>
    <w:lsdException w:name="Light List Accent 5" w:semiHidden="0" w:uiPriority="61" w:unhideWhenUsed="0" w:qFormat="0"/>
    <w:lsdException w:name="Light Grid Accent 5" w:semiHidden="0" w:uiPriority="62" w:unhideWhenUsed="0"/>
    <w:lsdException w:name="Medium Shading 1 Accent 5" w:semiHidden="0" w:uiPriority="63" w:unhideWhenUsed="0" w:qFormat="0"/>
    <w:lsdException w:name="Medium Shading 2 Accent 5" w:semiHidden="0" w:uiPriority="64" w:unhideWhenUsed="0" w:qFormat="0"/>
    <w:lsdException w:name="Medium List 1 Accent 5" w:semiHidden="0" w:uiPriority="65" w:unhideWhenUsed="0" w:qFormat="0"/>
    <w:lsdException w:name="Medium List 2 Accent 5" w:semiHidden="0" w:uiPriority="66" w:unhideWhenUsed="0" w:qFormat="0"/>
    <w:lsdException w:name="Medium Grid 1 Accent 5" w:semiHidden="0" w:uiPriority="67" w:unhideWhenUsed="0" w:qFormat="0"/>
    <w:lsdException w:name="Medium Grid 2 Accent 5" w:semiHidden="0" w:uiPriority="68" w:unhideWhenUsed="0" w:qFormat="0"/>
    <w:lsdException w:name="Medium Grid 3 Accent 5" w:semiHidden="0" w:uiPriority="69" w:unhideWhenUsed="0" w:qFormat="0"/>
    <w:lsdException w:name="Dark List Accent 5" w:semiHidden="0" w:uiPriority="70" w:unhideWhenUsed="0" w:qFormat="0"/>
    <w:lsdException w:name="Colorful Shading Accent 5" w:semiHidden="0" w:uiPriority="71" w:unhideWhenUsed="0" w:qFormat="0"/>
    <w:lsdException w:name="Colorful List Accent 5" w:semiHidden="0" w:uiPriority="72" w:unhideWhenUsed="0" w:qFormat="0"/>
    <w:lsdException w:name="Colorful Grid Accent 5" w:semiHidden="0" w:uiPriority="73" w:unhideWhenUsed="0" w:qFormat="0"/>
    <w:lsdException w:name="Light Shading Accent 6" w:semiHidden="0" w:uiPriority="60" w:unhideWhenUsed="0" w:qFormat="0"/>
    <w:lsdException w:name="Light List Accent 6" w:semiHidden="0" w:uiPriority="61" w:unhideWhenUsed="0" w:qFormat="0"/>
    <w:lsdException w:name="Light Grid Accent 6" w:semiHidden="0" w:uiPriority="62" w:unhideWhenUsed="0" w:qFormat="0"/>
    <w:lsdException w:name="Medium Shading 1 Accent 6" w:semiHidden="0" w:uiPriority="63" w:unhideWhenUsed="0" w:qFormat="0"/>
    <w:lsdException w:name="Medium Shading 2 Accent 6" w:semiHidden="0" w:uiPriority="64" w:unhideWhenUsed="0" w:qFormat="0"/>
    <w:lsdException w:name="Medium List 1 Accent 6" w:semiHidden="0" w:uiPriority="65" w:unhideWhenUsed="0" w:qFormat="0"/>
    <w:lsdException w:name="Medium List 2 Accent 6" w:semiHidden="0" w:uiPriority="66" w:unhideWhenUsed="0" w:qFormat="0"/>
    <w:lsdException w:name="Medium Grid 1 Accent 6" w:semiHidden="0" w:uiPriority="67" w:unhideWhenUsed="0"/>
    <w:lsdException w:name="Medium Grid 2 Accent 6" w:semiHidden="0" w:uiPriority="68" w:unhideWhenUsed="0" w:qFormat="0"/>
    <w:lsdException w:name="Medium Grid 3 Accent 6" w:semiHidden="0" w:uiPriority="69" w:unhideWhenUsed="0"/>
    <w:lsdException w:name="Dark List Accent 6" w:semiHidden="0" w:uiPriority="70" w:unhideWhenUsed="0" w:qFormat="0"/>
    <w:lsdException w:name="Colorful Shading Accent 6" w:semiHidden="0" w:uiPriority="71" w:unhideWhenUsed="0" w:qFormat="0"/>
    <w:lsdException w:name="Colorful List Accent 6" w:semiHidden="0" w:uiPriority="72" w:unhideWhenUsed="0" w:qFormat="0"/>
    <w:lsdException w:name="Colorful Grid Accent 6" w:semiHidden="0" w:uiPriority="73" w:unhideWhenUsed="0" w:qFormat="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affffb">
    <w:name w:val="Normal"/>
    <w:next w:val="48"/>
    <w:qFormat/>
    <w:rsid w:val="009C0FCD"/>
    <w:pPr>
      <w:widowControl w:val="0"/>
      <w:jc w:val="both"/>
    </w:pPr>
    <w:rPr>
      <w:rFonts w:ascii="Calibri" w:eastAsia="宋体" w:hAnsi="Calibri" w:cs="Times New Roman"/>
      <w:szCs w:val="24"/>
    </w:rPr>
  </w:style>
  <w:style w:type="paragraph" w:styleId="1f3">
    <w:name w:val="heading 1"/>
    <w:basedOn w:val="affffb"/>
    <w:next w:val="affffb"/>
    <w:link w:val="1Char"/>
    <w:qFormat/>
    <w:rsid w:val="009C0FCD"/>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a">
    <w:name w:val="heading 2"/>
    <w:basedOn w:val="affffb"/>
    <w:next w:val="affffc"/>
    <w:link w:val="2Char1"/>
    <w:qFormat/>
    <w:rsid w:val="009C0FCD"/>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8">
    <w:name w:val="heading 3"/>
    <w:basedOn w:val="affffb"/>
    <w:next w:val="affffc"/>
    <w:link w:val="3Char1"/>
    <w:autoRedefine/>
    <w:qFormat/>
    <w:rsid w:val="009C0FCD"/>
    <w:pPr>
      <w:keepNext/>
      <w:keepLines/>
      <w:autoSpaceDE w:val="0"/>
      <w:autoSpaceDN w:val="0"/>
      <w:adjustRightInd w:val="0"/>
      <w:spacing w:before="360" w:after="120"/>
      <w:jc w:val="left"/>
      <w:outlineLvl w:val="2"/>
    </w:pPr>
    <w:rPr>
      <w:rFonts w:ascii="宋体"/>
      <w:b/>
      <w:kern w:val="0"/>
      <w:sz w:val="24"/>
      <w:szCs w:val="20"/>
      <w:u w:val="single"/>
    </w:rPr>
  </w:style>
  <w:style w:type="paragraph" w:styleId="48">
    <w:name w:val="heading 4"/>
    <w:basedOn w:val="affffb"/>
    <w:next w:val="affffb"/>
    <w:link w:val="4Char"/>
    <w:autoRedefine/>
    <w:uiPriority w:val="9"/>
    <w:qFormat/>
    <w:rsid w:val="009C0FCD"/>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2">
    <w:name w:val="heading 5"/>
    <w:basedOn w:val="affffb"/>
    <w:next w:val="affffb"/>
    <w:link w:val="5Char"/>
    <w:autoRedefine/>
    <w:uiPriority w:val="9"/>
    <w:qFormat/>
    <w:rsid w:val="009C0FCD"/>
    <w:pPr>
      <w:keepNext/>
      <w:keepLines/>
      <w:adjustRightInd w:val="0"/>
      <w:spacing w:before="280" w:after="290" w:line="376" w:lineRule="atLeast"/>
      <w:textAlignment w:val="baseline"/>
      <w:outlineLvl w:val="4"/>
    </w:pPr>
    <w:rPr>
      <w:b/>
      <w:kern w:val="0"/>
      <w:sz w:val="28"/>
      <w:szCs w:val="20"/>
    </w:rPr>
  </w:style>
  <w:style w:type="paragraph" w:styleId="60">
    <w:name w:val="heading 6"/>
    <w:basedOn w:val="affffb"/>
    <w:next w:val="affffb"/>
    <w:link w:val="6Char"/>
    <w:autoRedefine/>
    <w:uiPriority w:val="9"/>
    <w:qFormat/>
    <w:rsid w:val="009C0FCD"/>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1">
    <w:name w:val="heading 7"/>
    <w:basedOn w:val="affffb"/>
    <w:next w:val="affffb"/>
    <w:link w:val="7Char"/>
    <w:autoRedefine/>
    <w:uiPriority w:val="9"/>
    <w:qFormat/>
    <w:rsid w:val="009C0FCD"/>
    <w:pPr>
      <w:keepNext/>
      <w:keepLines/>
      <w:adjustRightInd w:val="0"/>
      <w:spacing w:before="240" w:after="64" w:line="320" w:lineRule="atLeast"/>
      <w:textAlignment w:val="baseline"/>
      <w:outlineLvl w:val="6"/>
    </w:pPr>
    <w:rPr>
      <w:b/>
      <w:kern w:val="0"/>
      <w:sz w:val="24"/>
      <w:szCs w:val="20"/>
    </w:rPr>
  </w:style>
  <w:style w:type="paragraph" w:styleId="8">
    <w:name w:val="heading 8"/>
    <w:basedOn w:val="affffb"/>
    <w:next w:val="affffb"/>
    <w:link w:val="8Char"/>
    <w:autoRedefine/>
    <w:qFormat/>
    <w:rsid w:val="009C0FCD"/>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fffb"/>
    <w:next w:val="affffb"/>
    <w:link w:val="9Char"/>
    <w:autoRedefine/>
    <w:qFormat/>
    <w:rsid w:val="009C0FCD"/>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fffd">
    <w:name w:val="Default Paragraph Font"/>
    <w:uiPriority w:val="1"/>
    <w:semiHidden/>
    <w:unhideWhenUsed/>
  </w:style>
  <w:style w:type="table" w:default="1" w:styleId="affffe">
    <w:name w:val="Normal Table"/>
    <w:uiPriority w:val="99"/>
    <w:semiHidden/>
    <w:unhideWhenUsed/>
    <w:tblPr>
      <w:tblInd w:w="0" w:type="dxa"/>
      <w:tblCellMar>
        <w:top w:w="0" w:type="dxa"/>
        <w:left w:w="108" w:type="dxa"/>
        <w:bottom w:w="0" w:type="dxa"/>
        <w:right w:w="108" w:type="dxa"/>
      </w:tblCellMar>
    </w:tblPr>
  </w:style>
  <w:style w:type="numbering" w:default="1" w:styleId="afffff">
    <w:name w:val="No List"/>
    <w:uiPriority w:val="99"/>
    <w:semiHidden/>
    <w:unhideWhenUsed/>
  </w:style>
  <w:style w:type="character" w:customStyle="1" w:styleId="1Char">
    <w:name w:val="标题 1 Char"/>
    <w:basedOn w:val="affffd"/>
    <w:link w:val="1f3"/>
    <w:qFormat/>
    <w:rsid w:val="009C0FCD"/>
    <w:rPr>
      <w:rFonts w:ascii="宋体" w:eastAsia="宋体" w:hAnsi="Calibri" w:cs="Times New Roman"/>
      <w:b/>
      <w:kern w:val="44"/>
      <w:sz w:val="32"/>
      <w:szCs w:val="20"/>
    </w:rPr>
  </w:style>
  <w:style w:type="character" w:customStyle="1" w:styleId="2Char">
    <w:name w:val="标题 2 Char"/>
    <w:basedOn w:val="affffd"/>
    <w:qFormat/>
    <w:rsid w:val="009C0FCD"/>
    <w:rPr>
      <w:rFonts w:asciiTheme="majorHAnsi" w:eastAsiaTheme="majorEastAsia" w:hAnsiTheme="majorHAnsi" w:cstheme="majorBidi"/>
      <w:b/>
      <w:bCs/>
      <w:sz w:val="32"/>
      <w:szCs w:val="32"/>
    </w:rPr>
  </w:style>
  <w:style w:type="character" w:customStyle="1" w:styleId="3Char">
    <w:name w:val="标题 3 Char"/>
    <w:basedOn w:val="affffd"/>
    <w:uiPriority w:val="9"/>
    <w:qFormat/>
    <w:rsid w:val="009C0FCD"/>
    <w:rPr>
      <w:rFonts w:ascii="Calibri" w:eastAsia="宋体" w:hAnsi="Calibri" w:cs="Times New Roman"/>
      <w:b/>
      <w:bCs/>
      <w:sz w:val="32"/>
      <w:szCs w:val="32"/>
    </w:rPr>
  </w:style>
  <w:style w:type="character" w:customStyle="1" w:styleId="4Char">
    <w:name w:val="标题 4 Char"/>
    <w:basedOn w:val="affffd"/>
    <w:link w:val="48"/>
    <w:uiPriority w:val="9"/>
    <w:qFormat/>
    <w:rsid w:val="009C0FCD"/>
    <w:rPr>
      <w:rFonts w:ascii="Arial" w:eastAsia="黑体" w:hAnsi="Arial" w:cs="Times New Roman"/>
      <w:b/>
      <w:kern w:val="0"/>
      <w:sz w:val="28"/>
      <w:szCs w:val="20"/>
    </w:rPr>
  </w:style>
  <w:style w:type="character" w:customStyle="1" w:styleId="5Char">
    <w:name w:val="标题 5 Char"/>
    <w:basedOn w:val="affffd"/>
    <w:link w:val="52"/>
    <w:uiPriority w:val="9"/>
    <w:qFormat/>
    <w:rsid w:val="009C0FCD"/>
    <w:rPr>
      <w:rFonts w:ascii="Calibri" w:eastAsia="宋体" w:hAnsi="Calibri" w:cs="Times New Roman"/>
      <w:b/>
      <w:kern w:val="0"/>
      <w:sz w:val="28"/>
      <w:szCs w:val="20"/>
    </w:rPr>
  </w:style>
  <w:style w:type="character" w:customStyle="1" w:styleId="6Char">
    <w:name w:val="标题 6 Char"/>
    <w:basedOn w:val="affffd"/>
    <w:link w:val="60"/>
    <w:uiPriority w:val="9"/>
    <w:qFormat/>
    <w:rsid w:val="009C0FCD"/>
    <w:rPr>
      <w:rFonts w:ascii="Arial" w:eastAsia="黑体" w:hAnsi="Arial" w:cs="Times New Roman"/>
      <w:b/>
      <w:kern w:val="0"/>
      <w:sz w:val="24"/>
      <w:szCs w:val="20"/>
    </w:rPr>
  </w:style>
  <w:style w:type="character" w:customStyle="1" w:styleId="7Char">
    <w:name w:val="标题 7 Char"/>
    <w:basedOn w:val="affffd"/>
    <w:link w:val="71"/>
    <w:uiPriority w:val="9"/>
    <w:qFormat/>
    <w:rsid w:val="009C0FCD"/>
    <w:rPr>
      <w:rFonts w:ascii="Calibri" w:eastAsia="宋体" w:hAnsi="Calibri" w:cs="Times New Roman"/>
      <w:b/>
      <w:kern w:val="0"/>
      <w:sz w:val="24"/>
      <w:szCs w:val="20"/>
    </w:rPr>
  </w:style>
  <w:style w:type="character" w:customStyle="1" w:styleId="8Char">
    <w:name w:val="标题 8 Char"/>
    <w:basedOn w:val="affffd"/>
    <w:link w:val="8"/>
    <w:qFormat/>
    <w:rsid w:val="009C0FCD"/>
    <w:rPr>
      <w:rFonts w:ascii="Arial" w:eastAsia="黑体" w:hAnsi="Arial" w:cs="Times New Roman"/>
      <w:kern w:val="0"/>
      <w:sz w:val="24"/>
      <w:szCs w:val="20"/>
    </w:rPr>
  </w:style>
  <w:style w:type="character" w:customStyle="1" w:styleId="9Char">
    <w:name w:val="标题 9 Char"/>
    <w:basedOn w:val="affffd"/>
    <w:link w:val="9"/>
    <w:qFormat/>
    <w:rsid w:val="009C0FCD"/>
    <w:rPr>
      <w:rFonts w:ascii="Arial" w:eastAsia="黑体" w:hAnsi="Arial" w:cs="Times New Roman"/>
      <w:kern w:val="0"/>
      <w:szCs w:val="20"/>
    </w:rPr>
  </w:style>
  <w:style w:type="paragraph" w:styleId="afffff0">
    <w:name w:val="macro"/>
    <w:link w:val="Char2"/>
    <w:autoRedefine/>
    <w:qFormat/>
    <w:rsid w:val="009C0FCD"/>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200" w:line="276" w:lineRule="auto"/>
      <w:ind w:firstLineChars="200" w:firstLine="200"/>
      <w:textAlignment w:val="baseline"/>
    </w:pPr>
    <w:rPr>
      <w:rFonts w:ascii="宋体" w:eastAsia="宋体" w:hAnsi="Calibri" w:cs="Times New Roman"/>
      <w:kern w:val="0"/>
      <w:sz w:val="20"/>
      <w:szCs w:val="20"/>
    </w:rPr>
  </w:style>
  <w:style w:type="character" w:customStyle="1" w:styleId="Char0">
    <w:name w:val="宏文本 Char"/>
    <w:basedOn w:val="affffd"/>
    <w:uiPriority w:val="99"/>
    <w:semiHidden/>
    <w:qFormat/>
    <w:rsid w:val="009C0FCD"/>
    <w:rPr>
      <w:rFonts w:ascii="Courier New" w:eastAsia="宋体" w:hAnsi="Courier New" w:cs="Courier New"/>
      <w:sz w:val="24"/>
      <w:szCs w:val="24"/>
    </w:rPr>
  </w:style>
  <w:style w:type="paragraph" w:styleId="affffc">
    <w:name w:val="Normal Indent"/>
    <w:basedOn w:val="affffb"/>
    <w:link w:val="Char1"/>
    <w:autoRedefine/>
    <w:uiPriority w:val="92"/>
    <w:qFormat/>
    <w:rsid w:val="009C0FCD"/>
    <w:pPr>
      <w:autoSpaceDE w:val="0"/>
      <w:autoSpaceDN w:val="0"/>
      <w:adjustRightInd w:val="0"/>
      <w:ind w:firstLine="420"/>
      <w:jc w:val="left"/>
    </w:pPr>
    <w:rPr>
      <w:rFonts w:ascii="宋体"/>
      <w:sz w:val="24"/>
    </w:rPr>
  </w:style>
  <w:style w:type="paragraph" w:styleId="39">
    <w:name w:val="List 3"/>
    <w:basedOn w:val="affffb"/>
    <w:autoRedefine/>
    <w:unhideWhenUsed/>
    <w:qFormat/>
    <w:rsid w:val="009C0FCD"/>
    <w:pPr>
      <w:widowControl/>
      <w:spacing w:line="360" w:lineRule="auto"/>
      <w:ind w:leftChars="400" w:left="100" w:hangingChars="200" w:hanging="200"/>
      <w:contextualSpacing/>
      <w:jc w:val="left"/>
    </w:pPr>
    <w:rPr>
      <w:rFonts w:ascii="Times New Roman" w:hAnsi="Times New Roman"/>
    </w:rPr>
  </w:style>
  <w:style w:type="paragraph" w:styleId="72">
    <w:name w:val="toc 7"/>
    <w:basedOn w:val="affffb"/>
    <w:next w:val="affffb"/>
    <w:autoRedefine/>
    <w:uiPriority w:val="39"/>
    <w:qFormat/>
    <w:rsid w:val="009C0FCD"/>
    <w:pPr>
      <w:ind w:leftChars="1200" w:left="2520"/>
    </w:pPr>
  </w:style>
  <w:style w:type="paragraph" w:styleId="2b">
    <w:name w:val="List Number 2"/>
    <w:basedOn w:val="affffb"/>
    <w:autoRedefine/>
    <w:qFormat/>
    <w:rsid w:val="009C0FCD"/>
    <w:pPr>
      <w:widowControl/>
      <w:tabs>
        <w:tab w:val="left" w:pos="1320"/>
      </w:tabs>
      <w:spacing w:line="360" w:lineRule="auto"/>
      <w:ind w:left="1320" w:firstLineChars="200" w:hanging="420"/>
      <w:jc w:val="left"/>
    </w:pPr>
    <w:rPr>
      <w:rFonts w:ascii="Arial" w:hAnsi="Arial"/>
    </w:rPr>
  </w:style>
  <w:style w:type="paragraph" w:styleId="afffff1">
    <w:name w:val="table of authorities"/>
    <w:basedOn w:val="affffb"/>
    <w:next w:val="affffb"/>
    <w:autoRedefine/>
    <w:qFormat/>
    <w:rsid w:val="009C0FCD"/>
    <w:pPr>
      <w:widowControl/>
      <w:tabs>
        <w:tab w:val="right" w:leader="dot" w:pos="8640"/>
      </w:tabs>
      <w:autoSpaceDE w:val="0"/>
      <w:adjustRightInd w:val="0"/>
      <w:snapToGrid w:val="0"/>
      <w:spacing w:after="240" w:line="360" w:lineRule="auto"/>
      <w:ind w:firstLineChars="200" w:firstLine="482"/>
      <w:jc w:val="left"/>
    </w:pPr>
    <w:rPr>
      <w:rFonts w:ascii="Garamond" w:eastAsia="PMingLiU-ExtB" w:hAnsi="Garamond" w:cs="宋体"/>
      <w:snapToGrid w:val="0"/>
      <w:kern w:val="0"/>
      <w:sz w:val="20"/>
      <w:szCs w:val="20"/>
      <w:lang w:eastAsia="zh-TW"/>
    </w:rPr>
  </w:style>
  <w:style w:type="paragraph" w:styleId="afffff2">
    <w:name w:val="Note Heading"/>
    <w:basedOn w:val="affffb"/>
    <w:next w:val="affffb"/>
    <w:link w:val="Char3"/>
    <w:autoRedefine/>
    <w:qFormat/>
    <w:rsid w:val="009C0FCD"/>
    <w:pPr>
      <w:widowControl/>
      <w:spacing w:line="360" w:lineRule="auto"/>
      <w:ind w:firstLineChars="200" w:firstLine="200"/>
      <w:jc w:val="center"/>
    </w:pPr>
    <w:rPr>
      <w:rFonts w:ascii="Times New Roman" w:hAnsi="Times New Roman"/>
      <w:lang w:val="zh-CN"/>
    </w:rPr>
  </w:style>
  <w:style w:type="character" w:customStyle="1" w:styleId="Char3">
    <w:name w:val="注释标题 Char"/>
    <w:basedOn w:val="affffd"/>
    <w:link w:val="afffff2"/>
    <w:qFormat/>
    <w:rsid w:val="009C0FCD"/>
    <w:rPr>
      <w:rFonts w:ascii="Times New Roman" w:eastAsia="宋体" w:hAnsi="Times New Roman" w:cs="Times New Roman"/>
      <w:szCs w:val="24"/>
      <w:lang w:val="zh-CN"/>
    </w:rPr>
  </w:style>
  <w:style w:type="paragraph" w:styleId="49">
    <w:name w:val="List Bullet 4"/>
    <w:basedOn w:val="affffb"/>
    <w:autoRedefine/>
    <w:qFormat/>
    <w:rsid w:val="009C0FCD"/>
    <w:pPr>
      <w:widowControl/>
      <w:tabs>
        <w:tab w:val="left" w:pos="360"/>
      </w:tabs>
      <w:spacing w:line="360" w:lineRule="auto"/>
      <w:ind w:left="360" w:hangingChars="200" w:hanging="360"/>
      <w:jc w:val="left"/>
    </w:pPr>
    <w:rPr>
      <w:rFonts w:ascii="Times New Roman" w:hAnsi="Times New Roman"/>
      <w:kern w:val="0"/>
      <w:sz w:val="20"/>
      <w:szCs w:val="20"/>
    </w:rPr>
  </w:style>
  <w:style w:type="paragraph" w:styleId="80">
    <w:name w:val="index 8"/>
    <w:basedOn w:val="affffb"/>
    <w:next w:val="affffb"/>
    <w:autoRedefine/>
    <w:qFormat/>
    <w:rsid w:val="009C0FCD"/>
    <w:pPr>
      <w:widowControl/>
      <w:autoSpaceDE w:val="0"/>
      <w:adjustRightInd w:val="0"/>
      <w:snapToGrid w:val="0"/>
      <w:spacing w:line="400" w:lineRule="exact"/>
      <w:ind w:leftChars="1400" w:left="1400" w:firstLineChars="200" w:firstLine="482"/>
      <w:jc w:val="left"/>
    </w:pPr>
    <w:rPr>
      <w:rFonts w:ascii="宋体" w:hAnsi="宋体" w:cs="宋体"/>
      <w:snapToGrid w:val="0"/>
      <w:kern w:val="0"/>
      <w:sz w:val="24"/>
    </w:rPr>
  </w:style>
  <w:style w:type="paragraph" w:styleId="afffff3">
    <w:name w:val="E-mail Signature"/>
    <w:basedOn w:val="affffb"/>
    <w:link w:val="Char10"/>
    <w:autoRedefine/>
    <w:semiHidden/>
    <w:qFormat/>
    <w:rsid w:val="009C0FCD"/>
    <w:pPr>
      <w:widowControl/>
      <w:topLinePunct/>
      <w:adjustRightInd w:val="0"/>
      <w:snapToGrid w:val="0"/>
      <w:spacing w:before="160" w:after="160" w:line="240" w:lineRule="atLeast"/>
      <w:ind w:left="1701" w:firstLineChars="200" w:firstLine="200"/>
      <w:jc w:val="left"/>
    </w:pPr>
    <w:rPr>
      <w:rFonts w:ascii="Times New Roman" w:hAnsi="Times New Roman" w:cs="Arial"/>
      <w:sz w:val="24"/>
      <w:szCs w:val="21"/>
    </w:rPr>
  </w:style>
  <w:style w:type="character" w:customStyle="1" w:styleId="Char4">
    <w:name w:val="电子邮件签名 Char"/>
    <w:basedOn w:val="affffd"/>
    <w:uiPriority w:val="99"/>
    <w:semiHidden/>
    <w:qFormat/>
    <w:rsid w:val="009C0FCD"/>
    <w:rPr>
      <w:rFonts w:ascii="Calibri" w:eastAsia="宋体" w:hAnsi="Calibri" w:cs="Times New Roman"/>
      <w:szCs w:val="24"/>
    </w:rPr>
  </w:style>
  <w:style w:type="paragraph" w:styleId="affff6">
    <w:name w:val="List Number"/>
    <w:basedOn w:val="afffff4"/>
    <w:link w:val="Char5"/>
    <w:autoRedefine/>
    <w:unhideWhenUsed/>
    <w:qFormat/>
    <w:rsid w:val="009C0FCD"/>
    <w:pPr>
      <w:widowControl/>
      <w:numPr>
        <w:numId w:val="1"/>
      </w:numPr>
      <w:adjustRightInd w:val="0"/>
      <w:snapToGrid w:val="0"/>
      <w:spacing w:before="160" w:after="160" w:line="360" w:lineRule="auto"/>
      <w:ind w:left="432" w:firstLine="0"/>
      <w:jc w:val="left"/>
    </w:pPr>
    <w:rPr>
      <w:sz w:val="30"/>
      <w:szCs w:val="21"/>
    </w:rPr>
  </w:style>
  <w:style w:type="paragraph" w:styleId="afffff4">
    <w:name w:val="List Paragraph"/>
    <w:basedOn w:val="affffb"/>
    <w:link w:val="Char11"/>
    <w:autoRedefine/>
    <w:uiPriority w:val="34"/>
    <w:qFormat/>
    <w:rsid w:val="009C0FCD"/>
    <w:pPr>
      <w:ind w:firstLineChars="200" w:firstLine="420"/>
    </w:pPr>
    <w:rPr>
      <w:szCs w:val="22"/>
    </w:rPr>
  </w:style>
  <w:style w:type="paragraph" w:styleId="afffff5">
    <w:name w:val="caption"/>
    <w:basedOn w:val="affffb"/>
    <w:next w:val="affffb"/>
    <w:link w:val="Char6"/>
    <w:autoRedefine/>
    <w:uiPriority w:val="35"/>
    <w:qFormat/>
    <w:rsid w:val="009C0FCD"/>
    <w:pPr>
      <w:spacing w:line="480" w:lineRule="auto"/>
    </w:pPr>
    <w:rPr>
      <w:rFonts w:ascii="华文中宋" w:eastAsia="华文中宋" w:hAnsi="华文中宋"/>
      <w:sz w:val="36"/>
      <w:szCs w:val="20"/>
    </w:rPr>
  </w:style>
  <w:style w:type="paragraph" w:styleId="53">
    <w:name w:val="index 5"/>
    <w:basedOn w:val="affffb"/>
    <w:next w:val="affffb"/>
    <w:autoRedefine/>
    <w:qFormat/>
    <w:rsid w:val="009C0FCD"/>
    <w:pPr>
      <w:widowControl/>
      <w:tabs>
        <w:tab w:val="left" w:pos="4500"/>
      </w:tabs>
      <w:spacing w:line="312" w:lineRule="atLeast"/>
      <w:ind w:left="120" w:firstLineChars="200" w:firstLine="200"/>
      <w:jc w:val="left"/>
    </w:pPr>
    <w:rPr>
      <w:rFonts w:ascii="Times New Roman" w:hAnsi="Times New Roman"/>
    </w:rPr>
  </w:style>
  <w:style w:type="paragraph" w:styleId="afffff6">
    <w:name w:val="List Bullet"/>
    <w:basedOn w:val="affffb"/>
    <w:link w:val="Char7"/>
    <w:autoRedefine/>
    <w:unhideWhenUsed/>
    <w:qFormat/>
    <w:rsid w:val="009C0FCD"/>
    <w:pPr>
      <w:widowControl/>
      <w:tabs>
        <w:tab w:val="left" w:pos="360"/>
      </w:tabs>
      <w:spacing w:line="360" w:lineRule="auto"/>
      <w:ind w:left="360" w:hangingChars="200" w:hanging="360"/>
      <w:jc w:val="left"/>
    </w:pPr>
    <w:rPr>
      <w:rFonts w:ascii="Times New Roman" w:hAnsi="Times New Roman"/>
      <w:kern w:val="0"/>
      <w:sz w:val="24"/>
      <w:szCs w:val="20"/>
    </w:rPr>
  </w:style>
  <w:style w:type="paragraph" w:styleId="afffff7">
    <w:name w:val="envelope address"/>
    <w:basedOn w:val="affffb"/>
    <w:autoRedefine/>
    <w:semiHidden/>
    <w:qFormat/>
    <w:rsid w:val="009C0FCD"/>
    <w:pPr>
      <w:framePr w:w="7920" w:h="1980" w:hRule="exact" w:hSpace="180" w:wrap="around" w:hAnchor="page" w:xAlign="center" w:yAlign="bottom"/>
      <w:widowControl/>
      <w:topLinePunct/>
      <w:adjustRightInd w:val="0"/>
      <w:snapToGrid w:val="0"/>
      <w:spacing w:before="160" w:after="160" w:line="240" w:lineRule="atLeast"/>
      <w:ind w:leftChars="1400" w:left="100" w:firstLineChars="200" w:firstLine="200"/>
      <w:jc w:val="left"/>
    </w:pPr>
    <w:rPr>
      <w:rFonts w:ascii="Arial" w:hAnsi="Arial" w:cs="Arial"/>
      <w:sz w:val="24"/>
      <w:szCs w:val="21"/>
    </w:rPr>
  </w:style>
  <w:style w:type="paragraph" w:styleId="afffff8">
    <w:name w:val="Document Map"/>
    <w:basedOn w:val="affffb"/>
    <w:link w:val="Char8"/>
    <w:autoRedefine/>
    <w:uiPriority w:val="99"/>
    <w:qFormat/>
    <w:rsid w:val="009C0FCD"/>
    <w:pPr>
      <w:shd w:val="clear" w:color="auto" w:fill="000080"/>
    </w:pPr>
  </w:style>
  <w:style w:type="character" w:customStyle="1" w:styleId="Char8">
    <w:name w:val="文档结构图 Char"/>
    <w:basedOn w:val="affffd"/>
    <w:link w:val="afffff8"/>
    <w:uiPriority w:val="99"/>
    <w:qFormat/>
    <w:rsid w:val="009C0FCD"/>
    <w:rPr>
      <w:rFonts w:ascii="Calibri" w:eastAsia="宋体" w:hAnsi="Calibri" w:cs="Times New Roman"/>
      <w:szCs w:val="24"/>
      <w:shd w:val="clear" w:color="auto" w:fill="000080"/>
    </w:rPr>
  </w:style>
  <w:style w:type="paragraph" w:styleId="afffff9">
    <w:name w:val="toa heading"/>
    <w:basedOn w:val="affffb"/>
    <w:next w:val="affffb"/>
    <w:autoRedefine/>
    <w:qFormat/>
    <w:rsid w:val="009C0FCD"/>
    <w:pPr>
      <w:widowControl/>
      <w:pBdr>
        <w:top w:val="single" w:sz="24" w:space="1" w:color="auto"/>
        <w:between w:val="single" w:sz="24" w:space="1" w:color="auto"/>
      </w:pBdr>
      <w:tabs>
        <w:tab w:val="right" w:pos="4740"/>
      </w:tabs>
      <w:autoSpaceDE w:val="0"/>
      <w:adjustRightInd w:val="0"/>
      <w:snapToGrid w:val="0"/>
      <w:spacing w:before="60" w:after="60" w:line="360" w:lineRule="exact"/>
      <w:ind w:firstLineChars="200" w:firstLine="482"/>
      <w:jc w:val="center"/>
    </w:pPr>
    <w:rPr>
      <w:rFonts w:ascii="Arial Black" w:eastAsia="PMingLiU-ExtB" w:hAnsi="Arial Black" w:cs="宋体"/>
      <w:b/>
      <w:bCs/>
      <w:snapToGrid w:val="0"/>
      <w:spacing w:val="-10"/>
      <w:kern w:val="0"/>
      <w:sz w:val="22"/>
      <w:szCs w:val="22"/>
      <w:lang w:eastAsia="zh-TW"/>
    </w:rPr>
  </w:style>
  <w:style w:type="paragraph" w:styleId="afffffa">
    <w:name w:val="annotation text"/>
    <w:basedOn w:val="affffb"/>
    <w:link w:val="Char12"/>
    <w:autoRedefine/>
    <w:uiPriority w:val="99"/>
    <w:qFormat/>
    <w:rsid w:val="009C0FCD"/>
    <w:pPr>
      <w:jc w:val="left"/>
    </w:pPr>
  </w:style>
  <w:style w:type="character" w:customStyle="1" w:styleId="Char9">
    <w:name w:val="批注文字 Char"/>
    <w:basedOn w:val="affffd"/>
    <w:uiPriority w:val="99"/>
    <w:qFormat/>
    <w:rsid w:val="009C0FCD"/>
    <w:rPr>
      <w:rFonts w:ascii="Calibri" w:eastAsia="宋体" w:hAnsi="Calibri" w:cs="Times New Roman"/>
      <w:szCs w:val="24"/>
    </w:rPr>
  </w:style>
  <w:style w:type="paragraph" w:styleId="61">
    <w:name w:val="index 6"/>
    <w:basedOn w:val="affffb"/>
    <w:next w:val="affffb"/>
    <w:autoRedefine/>
    <w:qFormat/>
    <w:rsid w:val="009C0FCD"/>
    <w:pPr>
      <w:widowControl/>
      <w:autoSpaceDE w:val="0"/>
      <w:adjustRightInd w:val="0"/>
      <w:snapToGrid w:val="0"/>
      <w:spacing w:line="400" w:lineRule="exact"/>
      <w:ind w:leftChars="1000" w:left="1000" w:firstLineChars="200" w:firstLine="482"/>
      <w:jc w:val="left"/>
    </w:pPr>
    <w:rPr>
      <w:rFonts w:ascii="宋体" w:hAnsi="宋体" w:cs="宋体"/>
      <w:snapToGrid w:val="0"/>
      <w:kern w:val="0"/>
      <w:sz w:val="24"/>
    </w:rPr>
  </w:style>
  <w:style w:type="paragraph" w:styleId="afffffb">
    <w:name w:val="Salutation"/>
    <w:basedOn w:val="affffb"/>
    <w:next w:val="affffb"/>
    <w:link w:val="Chara"/>
    <w:autoRedefine/>
    <w:qFormat/>
    <w:rsid w:val="009C0FCD"/>
    <w:pPr>
      <w:widowControl/>
      <w:tabs>
        <w:tab w:val="left" w:pos="2730"/>
      </w:tabs>
      <w:spacing w:line="360" w:lineRule="auto"/>
      <w:ind w:firstLineChars="200" w:firstLine="200"/>
      <w:jc w:val="left"/>
    </w:pPr>
    <w:rPr>
      <w:rFonts w:ascii="Times New Roman" w:hAnsi="Times New Roman"/>
      <w:bCs/>
      <w:sz w:val="24"/>
      <w:lang w:val="zh-CN"/>
    </w:rPr>
  </w:style>
  <w:style w:type="character" w:customStyle="1" w:styleId="Chara">
    <w:name w:val="称呼 Char"/>
    <w:basedOn w:val="affffd"/>
    <w:link w:val="afffffb"/>
    <w:qFormat/>
    <w:rsid w:val="009C0FCD"/>
    <w:rPr>
      <w:rFonts w:ascii="Times New Roman" w:eastAsia="宋体" w:hAnsi="Times New Roman" w:cs="Times New Roman"/>
      <w:bCs/>
      <w:sz w:val="24"/>
      <w:szCs w:val="24"/>
      <w:lang w:val="zh-CN"/>
    </w:rPr>
  </w:style>
  <w:style w:type="paragraph" w:styleId="3a">
    <w:name w:val="Body Text 3"/>
    <w:basedOn w:val="affffb"/>
    <w:link w:val="3Char0"/>
    <w:autoRedefine/>
    <w:qFormat/>
    <w:rsid w:val="009C0FCD"/>
    <w:pPr>
      <w:spacing w:after="120"/>
    </w:pPr>
    <w:rPr>
      <w:sz w:val="16"/>
      <w:szCs w:val="16"/>
    </w:rPr>
  </w:style>
  <w:style w:type="character" w:customStyle="1" w:styleId="3Char0">
    <w:name w:val="正文文本 3 Char"/>
    <w:basedOn w:val="affffd"/>
    <w:link w:val="3a"/>
    <w:qFormat/>
    <w:rsid w:val="009C0FCD"/>
    <w:rPr>
      <w:rFonts w:ascii="Calibri" w:eastAsia="宋体" w:hAnsi="Calibri" w:cs="Times New Roman"/>
      <w:sz w:val="16"/>
      <w:szCs w:val="16"/>
    </w:rPr>
  </w:style>
  <w:style w:type="paragraph" w:styleId="afffffc">
    <w:name w:val="Closing"/>
    <w:basedOn w:val="affffb"/>
    <w:link w:val="Char13"/>
    <w:autoRedefine/>
    <w:qFormat/>
    <w:rsid w:val="009C0FCD"/>
    <w:pPr>
      <w:widowControl/>
      <w:topLinePunct/>
      <w:adjustRightInd w:val="0"/>
      <w:snapToGrid w:val="0"/>
      <w:spacing w:before="160" w:after="160" w:line="240" w:lineRule="atLeast"/>
      <w:ind w:leftChars="2100" w:left="100" w:firstLineChars="200" w:firstLine="200"/>
      <w:jc w:val="left"/>
    </w:pPr>
    <w:rPr>
      <w:rFonts w:ascii="Times New Roman" w:hAnsi="Times New Roman" w:cs="Arial"/>
      <w:sz w:val="24"/>
      <w:szCs w:val="21"/>
    </w:rPr>
  </w:style>
  <w:style w:type="character" w:customStyle="1" w:styleId="Charb">
    <w:name w:val="结束语 Char"/>
    <w:basedOn w:val="affffd"/>
    <w:link w:val="1f4"/>
    <w:qFormat/>
    <w:rsid w:val="009C0FCD"/>
    <w:rPr>
      <w:rFonts w:ascii="Calibri" w:eastAsia="宋体" w:hAnsi="Calibri" w:cs="Times New Roman"/>
      <w:szCs w:val="24"/>
    </w:rPr>
  </w:style>
  <w:style w:type="paragraph" w:styleId="3">
    <w:name w:val="List Bullet 3"/>
    <w:basedOn w:val="affffb"/>
    <w:autoRedefine/>
    <w:qFormat/>
    <w:rsid w:val="009C0FCD"/>
    <w:pPr>
      <w:widowControl/>
      <w:numPr>
        <w:numId w:val="2"/>
      </w:numPr>
      <w:spacing w:line="300" w:lineRule="auto"/>
      <w:ind w:firstLineChars="200" w:firstLine="200"/>
      <w:jc w:val="left"/>
    </w:pPr>
    <w:rPr>
      <w:rFonts w:ascii="Book Antiqua" w:hAnsi="Book Antiqua"/>
      <w:kern w:val="0"/>
      <w:sz w:val="22"/>
      <w:szCs w:val="20"/>
    </w:rPr>
  </w:style>
  <w:style w:type="paragraph" w:styleId="afffffd">
    <w:name w:val="Body Text"/>
    <w:basedOn w:val="affffb"/>
    <w:link w:val="Charc"/>
    <w:autoRedefine/>
    <w:uiPriority w:val="99"/>
    <w:qFormat/>
    <w:rsid w:val="009C0FCD"/>
    <w:pPr>
      <w:tabs>
        <w:tab w:val="left" w:pos="567"/>
      </w:tabs>
      <w:spacing w:before="120" w:line="22" w:lineRule="atLeast"/>
    </w:pPr>
    <w:rPr>
      <w:rFonts w:ascii="宋体" w:hAnsi="宋体"/>
      <w:sz w:val="24"/>
    </w:rPr>
  </w:style>
  <w:style w:type="character" w:customStyle="1" w:styleId="Charc">
    <w:name w:val="正文文本 Char"/>
    <w:basedOn w:val="affffd"/>
    <w:link w:val="afffffd"/>
    <w:uiPriority w:val="99"/>
    <w:qFormat/>
    <w:rsid w:val="009C0FCD"/>
    <w:rPr>
      <w:rFonts w:ascii="宋体" w:eastAsia="宋体" w:hAnsi="宋体" w:cs="Times New Roman"/>
      <w:sz w:val="24"/>
      <w:szCs w:val="24"/>
    </w:rPr>
  </w:style>
  <w:style w:type="paragraph" w:styleId="afffffe">
    <w:name w:val="Body Text Indent"/>
    <w:basedOn w:val="affffb"/>
    <w:link w:val="Char20"/>
    <w:autoRedefine/>
    <w:qFormat/>
    <w:rsid w:val="009C0FCD"/>
    <w:pPr>
      <w:spacing w:line="360" w:lineRule="auto"/>
      <w:ind w:firstLine="570"/>
    </w:pPr>
    <w:rPr>
      <w:sz w:val="24"/>
    </w:rPr>
  </w:style>
  <w:style w:type="character" w:customStyle="1" w:styleId="Chard">
    <w:name w:val="正文文本缩进 Char"/>
    <w:basedOn w:val="affffd"/>
    <w:qFormat/>
    <w:rsid w:val="009C0FCD"/>
    <w:rPr>
      <w:rFonts w:ascii="Calibri" w:eastAsia="宋体" w:hAnsi="Calibri" w:cs="Times New Roman"/>
      <w:szCs w:val="24"/>
    </w:rPr>
  </w:style>
  <w:style w:type="paragraph" w:styleId="3b">
    <w:name w:val="List Number 3"/>
    <w:basedOn w:val="affffb"/>
    <w:autoRedefine/>
    <w:qFormat/>
    <w:rsid w:val="009C0FCD"/>
    <w:pPr>
      <w:widowControl/>
      <w:tabs>
        <w:tab w:val="left" w:pos="1226"/>
        <w:tab w:val="left" w:pos="1260"/>
      </w:tabs>
      <w:spacing w:line="360" w:lineRule="auto"/>
      <w:ind w:left="1260" w:firstLineChars="200" w:hanging="840"/>
      <w:jc w:val="left"/>
    </w:pPr>
    <w:rPr>
      <w:rFonts w:ascii="Arial" w:hAnsi="Arial"/>
    </w:rPr>
  </w:style>
  <w:style w:type="paragraph" w:styleId="2c">
    <w:name w:val="List 2"/>
    <w:basedOn w:val="affffb"/>
    <w:autoRedefine/>
    <w:qFormat/>
    <w:rsid w:val="009C0FCD"/>
    <w:pPr>
      <w:ind w:leftChars="200" w:left="100" w:hangingChars="200" w:hanging="200"/>
    </w:pPr>
  </w:style>
  <w:style w:type="paragraph" w:styleId="affffff">
    <w:name w:val="List Continue"/>
    <w:basedOn w:val="affffb"/>
    <w:autoRedefine/>
    <w:qFormat/>
    <w:rsid w:val="009C0FCD"/>
    <w:pPr>
      <w:widowControl/>
      <w:spacing w:after="120" w:line="360" w:lineRule="auto"/>
      <w:ind w:leftChars="200" w:left="420" w:firstLineChars="200" w:firstLine="200"/>
      <w:jc w:val="left"/>
    </w:pPr>
    <w:rPr>
      <w:rFonts w:ascii="Times New Roman" w:hAnsi="Times New Roman"/>
    </w:rPr>
  </w:style>
  <w:style w:type="paragraph" w:styleId="affffff0">
    <w:name w:val="Block Text"/>
    <w:basedOn w:val="affffb"/>
    <w:autoRedefine/>
    <w:qFormat/>
    <w:rsid w:val="009C0FCD"/>
    <w:pPr>
      <w:widowControl/>
      <w:ind w:left="480" w:right="-341" w:firstLine="513"/>
    </w:pPr>
    <w:rPr>
      <w:kern w:val="0"/>
      <w:sz w:val="24"/>
      <w:szCs w:val="20"/>
    </w:rPr>
  </w:style>
  <w:style w:type="paragraph" w:styleId="2d">
    <w:name w:val="List Bullet 2"/>
    <w:basedOn w:val="affffb"/>
    <w:link w:val="2Char0"/>
    <w:autoRedefine/>
    <w:qFormat/>
    <w:rsid w:val="009C0FCD"/>
    <w:pPr>
      <w:widowControl/>
      <w:tabs>
        <w:tab w:val="left" w:pos="780"/>
      </w:tabs>
      <w:spacing w:line="360" w:lineRule="auto"/>
      <w:ind w:leftChars="200" w:left="780" w:hangingChars="200" w:hanging="360"/>
      <w:jc w:val="left"/>
    </w:pPr>
    <w:rPr>
      <w:rFonts w:ascii="Times New Roman" w:hAnsi="Times New Roman"/>
    </w:rPr>
  </w:style>
  <w:style w:type="paragraph" w:styleId="HTML">
    <w:name w:val="HTML Address"/>
    <w:basedOn w:val="affffb"/>
    <w:link w:val="HTMLChar2"/>
    <w:autoRedefine/>
    <w:qFormat/>
    <w:rsid w:val="009C0FCD"/>
    <w:pPr>
      <w:widowControl/>
      <w:spacing w:line="360" w:lineRule="auto"/>
      <w:ind w:firstLineChars="200" w:firstLine="200"/>
      <w:jc w:val="left"/>
    </w:pPr>
    <w:rPr>
      <w:i/>
      <w:iCs/>
      <w:kern w:val="0"/>
    </w:rPr>
  </w:style>
  <w:style w:type="character" w:customStyle="1" w:styleId="HTMLChar">
    <w:name w:val="HTML 地址 Char"/>
    <w:basedOn w:val="affffd"/>
    <w:link w:val="HTML1"/>
    <w:qFormat/>
    <w:rsid w:val="009C0FCD"/>
    <w:rPr>
      <w:rFonts w:ascii="Calibri" w:eastAsia="宋体" w:hAnsi="Calibri" w:cs="Times New Roman"/>
      <w:i/>
      <w:iCs/>
      <w:szCs w:val="24"/>
    </w:rPr>
  </w:style>
  <w:style w:type="paragraph" w:styleId="4a">
    <w:name w:val="index 4"/>
    <w:basedOn w:val="affffb"/>
    <w:next w:val="affffb"/>
    <w:autoRedefine/>
    <w:qFormat/>
    <w:rsid w:val="009C0FCD"/>
    <w:pPr>
      <w:widowControl/>
      <w:autoSpaceDE w:val="0"/>
      <w:adjustRightInd w:val="0"/>
      <w:snapToGrid w:val="0"/>
      <w:spacing w:line="400" w:lineRule="exact"/>
      <w:ind w:leftChars="600" w:left="600" w:firstLineChars="200" w:firstLine="482"/>
      <w:jc w:val="left"/>
    </w:pPr>
    <w:rPr>
      <w:rFonts w:ascii="宋体" w:hAnsi="宋体" w:cs="宋体"/>
      <w:snapToGrid w:val="0"/>
      <w:kern w:val="0"/>
      <w:sz w:val="24"/>
    </w:rPr>
  </w:style>
  <w:style w:type="paragraph" w:styleId="54">
    <w:name w:val="toc 5"/>
    <w:basedOn w:val="affffb"/>
    <w:next w:val="affffb"/>
    <w:autoRedefine/>
    <w:uiPriority w:val="39"/>
    <w:qFormat/>
    <w:rsid w:val="009C0FCD"/>
    <w:pPr>
      <w:ind w:leftChars="800" w:left="1680"/>
    </w:pPr>
  </w:style>
  <w:style w:type="paragraph" w:styleId="3c">
    <w:name w:val="toc 3"/>
    <w:basedOn w:val="affffb"/>
    <w:next w:val="affffb"/>
    <w:autoRedefine/>
    <w:uiPriority w:val="39"/>
    <w:qFormat/>
    <w:rsid w:val="009C0FCD"/>
    <w:pPr>
      <w:ind w:leftChars="400" w:left="840"/>
    </w:pPr>
  </w:style>
  <w:style w:type="paragraph" w:styleId="affffff1">
    <w:name w:val="Plain Text"/>
    <w:basedOn w:val="affffb"/>
    <w:link w:val="Chare"/>
    <w:autoRedefine/>
    <w:qFormat/>
    <w:rsid w:val="009C0FCD"/>
    <w:rPr>
      <w:rFonts w:ascii="宋体" w:hAnsi="Courier New" w:hint="eastAsia"/>
      <w:szCs w:val="20"/>
    </w:rPr>
  </w:style>
  <w:style w:type="character" w:customStyle="1" w:styleId="Chare">
    <w:name w:val="纯文本 Char"/>
    <w:basedOn w:val="affffd"/>
    <w:link w:val="affffff1"/>
    <w:qFormat/>
    <w:rsid w:val="009C0FCD"/>
    <w:rPr>
      <w:rFonts w:ascii="宋体" w:eastAsia="宋体" w:hAnsi="Courier New" w:cs="Times New Roman"/>
      <w:szCs w:val="20"/>
    </w:rPr>
  </w:style>
  <w:style w:type="paragraph" w:styleId="55">
    <w:name w:val="List Bullet 5"/>
    <w:basedOn w:val="affffb"/>
    <w:autoRedefine/>
    <w:qFormat/>
    <w:rsid w:val="009C0FCD"/>
    <w:pPr>
      <w:widowControl/>
      <w:tabs>
        <w:tab w:val="left" w:pos="780"/>
      </w:tabs>
      <w:spacing w:line="360" w:lineRule="auto"/>
      <w:ind w:leftChars="200" w:left="780" w:hangingChars="200" w:hanging="360"/>
      <w:jc w:val="left"/>
    </w:pPr>
    <w:rPr>
      <w:rFonts w:ascii="Times New Roman" w:hAnsi="Times New Roman"/>
      <w:kern w:val="0"/>
      <w:sz w:val="20"/>
      <w:szCs w:val="20"/>
    </w:rPr>
  </w:style>
  <w:style w:type="paragraph" w:styleId="40">
    <w:name w:val="List Number 4"/>
    <w:basedOn w:val="affffb"/>
    <w:autoRedefine/>
    <w:unhideWhenUsed/>
    <w:qFormat/>
    <w:rsid w:val="009C0FCD"/>
    <w:pPr>
      <w:widowControl/>
      <w:numPr>
        <w:numId w:val="3"/>
      </w:numPr>
      <w:spacing w:line="360" w:lineRule="auto"/>
      <w:ind w:firstLineChars="200" w:firstLine="200"/>
      <w:contextualSpacing/>
      <w:jc w:val="left"/>
    </w:pPr>
    <w:rPr>
      <w:rFonts w:ascii="Times New Roman" w:hAnsi="Times New Roman"/>
    </w:rPr>
  </w:style>
  <w:style w:type="paragraph" w:styleId="81">
    <w:name w:val="toc 8"/>
    <w:basedOn w:val="affffb"/>
    <w:next w:val="affffb"/>
    <w:autoRedefine/>
    <w:uiPriority w:val="39"/>
    <w:qFormat/>
    <w:rsid w:val="009C0FCD"/>
    <w:pPr>
      <w:ind w:leftChars="1400" w:left="2940"/>
    </w:pPr>
  </w:style>
  <w:style w:type="paragraph" w:styleId="3d">
    <w:name w:val="index 3"/>
    <w:basedOn w:val="affffb"/>
    <w:next w:val="affffb"/>
    <w:autoRedefine/>
    <w:qFormat/>
    <w:rsid w:val="009C0FCD"/>
    <w:pPr>
      <w:widowControl/>
      <w:autoSpaceDE w:val="0"/>
      <w:adjustRightInd w:val="0"/>
      <w:snapToGrid w:val="0"/>
      <w:spacing w:line="400" w:lineRule="exact"/>
      <w:ind w:leftChars="400" w:left="400" w:firstLineChars="200" w:firstLine="482"/>
      <w:jc w:val="left"/>
    </w:pPr>
    <w:rPr>
      <w:rFonts w:ascii="宋体" w:hAnsi="宋体" w:cs="宋体"/>
      <w:snapToGrid w:val="0"/>
      <w:kern w:val="0"/>
      <w:sz w:val="24"/>
    </w:rPr>
  </w:style>
  <w:style w:type="paragraph" w:styleId="affffff2">
    <w:name w:val="Date"/>
    <w:basedOn w:val="affffb"/>
    <w:next w:val="affffb"/>
    <w:link w:val="Charf"/>
    <w:qFormat/>
    <w:rsid w:val="009C0FCD"/>
    <w:pPr>
      <w:ind w:leftChars="2500" w:left="100"/>
    </w:pPr>
    <w:rPr>
      <w:rFonts w:ascii="仿宋_GB2312" w:eastAsia="仿宋_GB2312" w:hAnsi="宋体"/>
      <w:color w:val="000000"/>
      <w:sz w:val="24"/>
    </w:rPr>
  </w:style>
  <w:style w:type="character" w:customStyle="1" w:styleId="Charf">
    <w:name w:val="日期 Char"/>
    <w:basedOn w:val="affffd"/>
    <w:link w:val="affffff2"/>
    <w:qFormat/>
    <w:rsid w:val="009C0FCD"/>
    <w:rPr>
      <w:rFonts w:ascii="仿宋_GB2312" w:eastAsia="仿宋_GB2312" w:hAnsi="宋体" w:cs="Times New Roman"/>
      <w:color w:val="000000"/>
      <w:sz w:val="24"/>
      <w:szCs w:val="24"/>
    </w:rPr>
  </w:style>
  <w:style w:type="paragraph" w:styleId="2e">
    <w:name w:val="Body Text Indent 2"/>
    <w:basedOn w:val="affffb"/>
    <w:link w:val="2Char2"/>
    <w:autoRedefine/>
    <w:qFormat/>
    <w:rsid w:val="009C0FCD"/>
    <w:pPr>
      <w:ind w:firstLineChars="200" w:firstLine="480"/>
    </w:pPr>
    <w:rPr>
      <w:rFonts w:ascii="仿宋_GB2312" w:eastAsia="仿宋_GB2312"/>
      <w:sz w:val="24"/>
    </w:rPr>
  </w:style>
  <w:style w:type="character" w:customStyle="1" w:styleId="2Char2">
    <w:name w:val="正文文本缩进 2 Char"/>
    <w:basedOn w:val="affffd"/>
    <w:link w:val="2e"/>
    <w:qFormat/>
    <w:rsid w:val="009C0FCD"/>
    <w:rPr>
      <w:rFonts w:ascii="仿宋_GB2312" w:eastAsia="仿宋_GB2312" w:hAnsi="Calibri" w:cs="Times New Roman"/>
      <w:sz w:val="24"/>
      <w:szCs w:val="24"/>
    </w:rPr>
  </w:style>
  <w:style w:type="paragraph" w:styleId="affffff3">
    <w:name w:val="endnote text"/>
    <w:basedOn w:val="affffb"/>
    <w:link w:val="Charf0"/>
    <w:autoRedefine/>
    <w:qFormat/>
    <w:rsid w:val="009C0FCD"/>
    <w:pPr>
      <w:widowControl/>
      <w:adjustRightInd w:val="0"/>
      <w:snapToGrid w:val="0"/>
      <w:spacing w:line="360" w:lineRule="auto"/>
      <w:ind w:firstLineChars="200" w:firstLine="200"/>
      <w:jc w:val="left"/>
    </w:pPr>
    <w:rPr>
      <w:sz w:val="24"/>
    </w:rPr>
  </w:style>
  <w:style w:type="character" w:customStyle="1" w:styleId="Charf0">
    <w:name w:val="尾注文本 Char"/>
    <w:basedOn w:val="affffd"/>
    <w:link w:val="affffff3"/>
    <w:qFormat/>
    <w:rsid w:val="009C0FCD"/>
    <w:rPr>
      <w:rFonts w:ascii="Calibri" w:eastAsia="宋体" w:hAnsi="Calibri" w:cs="Times New Roman"/>
      <w:sz w:val="24"/>
      <w:szCs w:val="24"/>
    </w:rPr>
  </w:style>
  <w:style w:type="paragraph" w:styleId="56">
    <w:name w:val="List Continue 5"/>
    <w:basedOn w:val="affffb"/>
    <w:autoRedefine/>
    <w:qFormat/>
    <w:rsid w:val="009C0FCD"/>
    <w:pPr>
      <w:widowControl/>
      <w:spacing w:line="360" w:lineRule="auto"/>
      <w:ind w:leftChars="1000" w:left="2100" w:firstLineChars="200" w:firstLine="200"/>
      <w:jc w:val="left"/>
    </w:pPr>
    <w:rPr>
      <w:rFonts w:ascii="Times New Roman" w:hAnsi="Times New Roman"/>
      <w:sz w:val="24"/>
    </w:rPr>
  </w:style>
  <w:style w:type="paragraph" w:styleId="affffff4">
    <w:name w:val="Balloon Text"/>
    <w:basedOn w:val="affffb"/>
    <w:link w:val="Charf1"/>
    <w:autoRedefine/>
    <w:qFormat/>
    <w:rsid w:val="009C0FCD"/>
    <w:rPr>
      <w:sz w:val="18"/>
      <w:szCs w:val="18"/>
    </w:rPr>
  </w:style>
  <w:style w:type="character" w:customStyle="1" w:styleId="Charf1">
    <w:name w:val="批注框文本 Char"/>
    <w:basedOn w:val="affffd"/>
    <w:link w:val="affffff4"/>
    <w:qFormat/>
    <w:rsid w:val="009C0FCD"/>
    <w:rPr>
      <w:rFonts w:ascii="Calibri" w:eastAsia="宋体" w:hAnsi="Calibri" w:cs="Times New Roman"/>
      <w:sz w:val="18"/>
      <w:szCs w:val="18"/>
    </w:rPr>
  </w:style>
  <w:style w:type="paragraph" w:styleId="affffff5">
    <w:name w:val="footer"/>
    <w:basedOn w:val="affffb"/>
    <w:link w:val="Char14"/>
    <w:autoRedefine/>
    <w:qFormat/>
    <w:rsid w:val="009C0FCD"/>
    <w:pPr>
      <w:tabs>
        <w:tab w:val="center" w:pos="4153"/>
        <w:tab w:val="right" w:pos="8306"/>
      </w:tabs>
      <w:autoSpaceDE w:val="0"/>
      <w:autoSpaceDN w:val="0"/>
      <w:adjustRightInd w:val="0"/>
      <w:snapToGrid w:val="0"/>
      <w:jc w:val="left"/>
    </w:pPr>
    <w:rPr>
      <w:rFonts w:ascii="宋体"/>
      <w:kern w:val="0"/>
      <w:sz w:val="18"/>
      <w:szCs w:val="20"/>
    </w:rPr>
  </w:style>
  <w:style w:type="character" w:customStyle="1" w:styleId="Charf2">
    <w:name w:val="页脚 Char"/>
    <w:basedOn w:val="affffd"/>
    <w:uiPriority w:val="99"/>
    <w:qFormat/>
    <w:rsid w:val="009C0FCD"/>
    <w:rPr>
      <w:rFonts w:ascii="Calibri" w:eastAsia="宋体" w:hAnsi="Calibri" w:cs="Times New Roman"/>
      <w:sz w:val="18"/>
      <w:szCs w:val="18"/>
    </w:rPr>
  </w:style>
  <w:style w:type="paragraph" w:styleId="affffff6">
    <w:name w:val="envelope return"/>
    <w:basedOn w:val="affffb"/>
    <w:autoRedefine/>
    <w:qFormat/>
    <w:rsid w:val="009C0FCD"/>
    <w:pPr>
      <w:snapToGrid w:val="0"/>
    </w:pPr>
    <w:rPr>
      <w:rFonts w:ascii="Arial" w:hAnsi="Arial" w:cs="Arial"/>
    </w:rPr>
  </w:style>
  <w:style w:type="paragraph" w:styleId="affffff7">
    <w:name w:val="header"/>
    <w:basedOn w:val="affffb"/>
    <w:link w:val="Char15"/>
    <w:autoRedefine/>
    <w:qFormat/>
    <w:rsid w:val="009C0FCD"/>
    <w:pPr>
      <w:pBdr>
        <w:bottom w:val="single" w:sz="6" w:space="1" w:color="auto"/>
      </w:pBdr>
      <w:tabs>
        <w:tab w:val="center" w:pos="4153"/>
        <w:tab w:val="right" w:pos="8306"/>
      </w:tabs>
      <w:snapToGrid w:val="0"/>
      <w:jc w:val="center"/>
    </w:pPr>
    <w:rPr>
      <w:sz w:val="18"/>
      <w:szCs w:val="18"/>
    </w:rPr>
  </w:style>
  <w:style w:type="character" w:customStyle="1" w:styleId="Charf3">
    <w:name w:val="页眉 Char"/>
    <w:basedOn w:val="affffd"/>
    <w:uiPriority w:val="99"/>
    <w:qFormat/>
    <w:rsid w:val="009C0FCD"/>
    <w:rPr>
      <w:rFonts w:ascii="Calibri" w:eastAsia="宋体" w:hAnsi="Calibri" w:cs="Times New Roman"/>
      <w:sz w:val="18"/>
      <w:szCs w:val="18"/>
    </w:rPr>
  </w:style>
  <w:style w:type="paragraph" w:styleId="affffff8">
    <w:name w:val="Signature"/>
    <w:basedOn w:val="affffb"/>
    <w:link w:val="Char21"/>
    <w:autoRedefine/>
    <w:unhideWhenUsed/>
    <w:qFormat/>
    <w:rsid w:val="009C0FCD"/>
    <w:pPr>
      <w:widowControl/>
      <w:spacing w:line="360" w:lineRule="auto"/>
      <w:ind w:leftChars="2100" w:left="100" w:firstLineChars="200" w:firstLine="200"/>
      <w:jc w:val="left"/>
    </w:pPr>
    <w:rPr>
      <w:rFonts w:ascii="仿宋_GB2312" w:eastAsia="仿宋_GB2312"/>
      <w:kern w:val="0"/>
      <w:sz w:val="24"/>
      <w:szCs w:val="20"/>
    </w:rPr>
  </w:style>
  <w:style w:type="character" w:customStyle="1" w:styleId="Charf4">
    <w:name w:val="签名 Char"/>
    <w:basedOn w:val="affffd"/>
    <w:link w:val="1f5"/>
    <w:qFormat/>
    <w:rsid w:val="009C0FCD"/>
    <w:rPr>
      <w:rFonts w:ascii="Calibri" w:eastAsia="宋体" w:hAnsi="Calibri" w:cs="Times New Roman"/>
      <w:szCs w:val="24"/>
    </w:rPr>
  </w:style>
  <w:style w:type="paragraph" w:styleId="1f6">
    <w:name w:val="toc 1"/>
    <w:basedOn w:val="affffb"/>
    <w:next w:val="affffb"/>
    <w:link w:val="1Char0"/>
    <w:autoRedefine/>
    <w:uiPriority w:val="39"/>
    <w:qFormat/>
    <w:rsid w:val="009C0FCD"/>
    <w:pPr>
      <w:tabs>
        <w:tab w:val="left" w:pos="1050"/>
        <w:tab w:val="right" w:leader="dot" w:pos="8937"/>
      </w:tabs>
      <w:spacing w:line="300" w:lineRule="auto"/>
    </w:pPr>
    <w:rPr>
      <w:rFonts w:ascii="宋体" w:hAnsi="宋体"/>
      <w:b/>
      <w:sz w:val="24"/>
    </w:rPr>
  </w:style>
  <w:style w:type="paragraph" w:styleId="4b">
    <w:name w:val="List Continue 4"/>
    <w:basedOn w:val="affffb"/>
    <w:autoRedefine/>
    <w:semiHidden/>
    <w:qFormat/>
    <w:rsid w:val="009C0FCD"/>
    <w:pPr>
      <w:widowControl/>
      <w:topLinePunct/>
      <w:adjustRightInd w:val="0"/>
      <w:snapToGrid w:val="0"/>
      <w:spacing w:before="160" w:after="120" w:line="240" w:lineRule="atLeast"/>
      <w:ind w:leftChars="800" w:left="1680" w:firstLineChars="200" w:firstLine="200"/>
      <w:jc w:val="left"/>
    </w:pPr>
    <w:rPr>
      <w:rFonts w:ascii="Times New Roman" w:hAnsi="Times New Roman" w:cs="Arial"/>
      <w:sz w:val="24"/>
      <w:szCs w:val="21"/>
    </w:rPr>
  </w:style>
  <w:style w:type="paragraph" w:styleId="4c">
    <w:name w:val="toc 4"/>
    <w:basedOn w:val="affffb"/>
    <w:next w:val="affffb"/>
    <w:autoRedefine/>
    <w:uiPriority w:val="39"/>
    <w:qFormat/>
    <w:rsid w:val="009C0FCD"/>
    <w:pPr>
      <w:ind w:leftChars="600" w:left="1260"/>
    </w:pPr>
  </w:style>
  <w:style w:type="paragraph" w:styleId="1f7">
    <w:name w:val="index 1"/>
    <w:basedOn w:val="affffb"/>
    <w:next w:val="affffb"/>
    <w:autoRedefine/>
    <w:unhideWhenUsed/>
    <w:qFormat/>
    <w:rsid w:val="009C0FCD"/>
  </w:style>
  <w:style w:type="paragraph" w:styleId="affffff9">
    <w:name w:val="index heading"/>
    <w:basedOn w:val="affffb"/>
    <w:next w:val="1f7"/>
    <w:autoRedefine/>
    <w:qFormat/>
    <w:rsid w:val="009C0FCD"/>
    <w:pPr>
      <w:widowControl/>
      <w:spacing w:line="360" w:lineRule="auto"/>
      <w:ind w:firstLineChars="200" w:firstLine="200"/>
      <w:jc w:val="left"/>
    </w:pPr>
    <w:rPr>
      <w:rFonts w:ascii="Cambria" w:hAnsi="Cambria"/>
      <w:b/>
      <w:bCs/>
      <w:sz w:val="24"/>
    </w:rPr>
  </w:style>
  <w:style w:type="paragraph" w:styleId="affffffa">
    <w:name w:val="Subtitle"/>
    <w:basedOn w:val="affffb"/>
    <w:next w:val="affffb"/>
    <w:link w:val="Charf5"/>
    <w:autoRedefine/>
    <w:uiPriority w:val="11"/>
    <w:qFormat/>
    <w:rsid w:val="009C0FCD"/>
    <w:pPr>
      <w:widowControl/>
      <w:spacing w:line="560" w:lineRule="exact"/>
      <w:ind w:firstLineChars="200" w:firstLine="200"/>
      <w:jc w:val="left"/>
    </w:pPr>
    <w:rPr>
      <w:rFonts w:ascii="黑体" w:eastAsia="黑体" w:hAnsi="黑体"/>
      <w:sz w:val="28"/>
      <w:szCs w:val="28"/>
    </w:rPr>
  </w:style>
  <w:style w:type="character" w:customStyle="1" w:styleId="Charf5">
    <w:name w:val="副标题 Char"/>
    <w:basedOn w:val="affffd"/>
    <w:link w:val="affffffa"/>
    <w:uiPriority w:val="11"/>
    <w:qFormat/>
    <w:rsid w:val="009C0FCD"/>
    <w:rPr>
      <w:rFonts w:ascii="黑体" w:eastAsia="黑体" w:hAnsi="黑体" w:cs="Times New Roman"/>
      <w:sz w:val="28"/>
      <w:szCs w:val="28"/>
    </w:rPr>
  </w:style>
  <w:style w:type="paragraph" w:styleId="57">
    <w:name w:val="List Number 5"/>
    <w:basedOn w:val="affffb"/>
    <w:autoRedefine/>
    <w:qFormat/>
    <w:rsid w:val="009C0FCD"/>
    <w:pPr>
      <w:widowControl/>
      <w:tabs>
        <w:tab w:val="left" w:pos="1115"/>
      </w:tabs>
      <w:spacing w:line="360" w:lineRule="auto"/>
      <w:ind w:left="1115" w:firstLineChars="200" w:hanging="420"/>
      <w:jc w:val="left"/>
    </w:pPr>
    <w:rPr>
      <w:rFonts w:ascii="Times New Roman" w:hAnsi="Times New Roman"/>
      <w:kern w:val="0"/>
      <w:sz w:val="20"/>
      <w:szCs w:val="20"/>
    </w:rPr>
  </w:style>
  <w:style w:type="paragraph" w:styleId="affffffb">
    <w:name w:val="List"/>
    <w:basedOn w:val="affffb"/>
    <w:autoRedefine/>
    <w:qFormat/>
    <w:rsid w:val="009C0FCD"/>
    <w:pPr>
      <w:widowControl/>
      <w:spacing w:line="300" w:lineRule="auto"/>
      <w:ind w:left="420" w:firstLineChars="200" w:hanging="420"/>
      <w:jc w:val="left"/>
    </w:pPr>
    <w:rPr>
      <w:rFonts w:ascii="Book Antiqua" w:hAnsi="Book Antiqua"/>
      <w:kern w:val="0"/>
      <w:sz w:val="22"/>
      <w:szCs w:val="20"/>
    </w:rPr>
  </w:style>
  <w:style w:type="paragraph" w:styleId="affffffc">
    <w:name w:val="footnote text"/>
    <w:basedOn w:val="affffb"/>
    <w:link w:val="Charf6"/>
    <w:autoRedefine/>
    <w:unhideWhenUsed/>
    <w:qFormat/>
    <w:rsid w:val="009C0FCD"/>
    <w:pPr>
      <w:widowControl/>
      <w:snapToGrid w:val="0"/>
      <w:spacing w:line="360" w:lineRule="auto"/>
      <w:ind w:firstLineChars="200" w:firstLine="200"/>
      <w:jc w:val="left"/>
    </w:pPr>
    <w:rPr>
      <w:sz w:val="18"/>
      <w:szCs w:val="18"/>
      <w:lang w:val="zh-CN"/>
    </w:rPr>
  </w:style>
  <w:style w:type="character" w:customStyle="1" w:styleId="Charf6">
    <w:name w:val="脚注文本 Char"/>
    <w:basedOn w:val="affffd"/>
    <w:link w:val="affffffc"/>
    <w:qFormat/>
    <w:rsid w:val="009C0FCD"/>
    <w:rPr>
      <w:rFonts w:ascii="Calibri" w:eastAsia="宋体" w:hAnsi="Calibri" w:cs="Times New Roman"/>
      <w:sz w:val="18"/>
      <w:szCs w:val="18"/>
      <w:lang w:val="zh-CN"/>
    </w:rPr>
  </w:style>
  <w:style w:type="paragraph" w:styleId="62">
    <w:name w:val="toc 6"/>
    <w:basedOn w:val="affffb"/>
    <w:next w:val="affffb"/>
    <w:autoRedefine/>
    <w:uiPriority w:val="39"/>
    <w:qFormat/>
    <w:rsid w:val="009C0FCD"/>
    <w:pPr>
      <w:ind w:leftChars="1000" w:left="2100"/>
    </w:pPr>
  </w:style>
  <w:style w:type="paragraph" w:styleId="58">
    <w:name w:val="List 5"/>
    <w:basedOn w:val="affffb"/>
    <w:autoRedefine/>
    <w:qFormat/>
    <w:rsid w:val="009C0FCD"/>
    <w:pPr>
      <w:widowControl/>
      <w:spacing w:line="360" w:lineRule="auto"/>
      <w:ind w:leftChars="800" w:left="100" w:hangingChars="200" w:hanging="200"/>
      <w:contextualSpacing/>
      <w:jc w:val="left"/>
    </w:pPr>
    <w:rPr>
      <w:rFonts w:ascii="Times New Roman" w:hAnsi="Times New Roman"/>
    </w:rPr>
  </w:style>
  <w:style w:type="paragraph" w:styleId="3e">
    <w:name w:val="Body Text Indent 3"/>
    <w:basedOn w:val="affffb"/>
    <w:link w:val="3Char2"/>
    <w:autoRedefine/>
    <w:qFormat/>
    <w:rsid w:val="009C0FCD"/>
    <w:pPr>
      <w:autoSpaceDE w:val="0"/>
      <w:autoSpaceDN w:val="0"/>
      <w:adjustRightInd w:val="0"/>
      <w:spacing w:before="120" w:line="22" w:lineRule="atLeast"/>
      <w:ind w:left="720" w:firstLine="480"/>
      <w:jc w:val="left"/>
    </w:pPr>
    <w:rPr>
      <w:rFonts w:ascii="宋体"/>
      <w:kern w:val="0"/>
      <w:sz w:val="24"/>
      <w:szCs w:val="20"/>
    </w:rPr>
  </w:style>
  <w:style w:type="character" w:customStyle="1" w:styleId="3Char2">
    <w:name w:val="正文文本缩进 3 Char"/>
    <w:basedOn w:val="affffd"/>
    <w:link w:val="3e"/>
    <w:qFormat/>
    <w:rsid w:val="009C0FCD"/>
    <w:rPr>
      <w:rFonts w:ascii="宋体" w:eastAsia="宋体" w:hAnsi="Calibri" w:cs="Times New Roman"/>
      <w:kern w:val="0"/>
      <w:sz w:val="24"/>
      <w:szCs w:val="20"/>
    </w:rPr>
  </w:style>
  <w:style w:type="paragraph" w:styleId="73">
    <w:name w:val="index 7"/>
    <w:basedOn w:val="affffb"/>
    <w:next w:val="affffb"/>
    <w:autoRedefine/>
    <w:unhideWhenUsed/>
    <w:qFormat/>
    <w:rsid w:val="009C0FCD"/>
    <w:pPr>
      <w:widowControl/>
      <w:spacing w:line="360" w:lineRule="auto"/>
      <w:ind w:leftChars="1200" w:left="1200" w:firstLineChars="200" w:firstLine="200"/>
      <w:jc w:val="left"/>
    </w:pPr>
    <w:rPr>
      <w:szCs w:val="22"/>
    </w:rPr>
  </w:style>
  <w:style w:type="paragraph" w:styleId="90">
    <w:name w:val="index 9"/>
    <w:basedOn w:val="affffb"/>
    <w:next w:val="affffb"/>
    <w:autoRedefine/>
    <w:qFormat/>
    <w:rsid w:val="009C0FCD"/>
    <w:pPr>
      <w:widowControl/>
      <w:autoSpaceDE w:val="0"/>
      <w:adjustRightInd w:val="0"/>
      <w:snapToGrid w:val="0"/>
      <w:spacing w:line="400" w:lineRule="exact"/>
      <w:ind w:leftChars="1600" w:left="1600" w:firstLineChars="200" w:firstLine="482"/>
      <w:jc w:val="left"/>
    </w:pPr>
    <w:rPr>
      <w:rFonts w:ascii="宋体" w:hAnsi="宋体" w:cs="宋体"/>
      <w:snapToGrid w:val="0"/>
      <w:kern w:val="0"/>
      <w:sz w:val="24"/>
    </w:rPr>
  </w:style>
  <w:style w:type="paragraph" w:styleId="affffffd">
    <w:name w:val="table of figures"/>
    <w:basedOn w:val="affffb"/>
    <w:next w:val="affffb"/>
    <w:autoRedefine/>
    <w:uiPriority w:val="99"/>
    <w:qFormat/>
    <w:rsid w:val="009C0FCD"/>
    <w:pPr>
      <w:widowControl/>
      <w:spacing w:line="360" w:lineRule="auto"/>
      <w:ind w:leftChars="200" w:left="200" w:hangingChars="200" w:hanging="200"/>
      <w:jc w:val="left"/>
    </w:pPr>
    <w:rPr>
      <w:rFonts w:ascii="宋体" w:hAnsi="Arial"/>
      <w:sz w:val="30"/>
      <w:szCs w:val="28"/>
    </w:rPr>
  </w:style>
  <w:style w:type="paragraph" w:styleId="2f">
    <w:name w:val="toc 2"/>
    <w:basedOn w:val="affffb"/>
    <w:next w:val="affffb"/>
    <w:autoRedefine/>
    <w:uiPriority w:val="39"/>
    <w:qFormat/>
    <w:rsid w:val="009C0FCD"/>
    <w:pPr>
      <w:tabs>
        <w:tab w:val="right" w:leader="dot" w:pos="8937"/>
      </w:tabs>
      <w:spacing w:line="312" w:lineRule="auto"/>
      <w:ind w:leftChars="200" w:left="420"/>
    </w:pPr>
  </w:style>
  <w:style w:type="paragraph" w:styleId="91">
    <w:name w:val="toc 9"/>
    <w:basedOn w:val="affffb"/>
    <w:next w:val="affffb"/>
    <w:autoRedefine/>
    <w:uiPriority w:val="39"/>
    <w:qFormat/>
    <w:rsid w:val="009C0FCD"/>
    <w:pPr>
      <w:ind w:leftChars="1600" w:left="3360"/>
    </w:pPr>
  </w:style>
  <w:style w:type="paragraph" w:styleId="2f0">
    <w:name w:val="Body Text 2"/>
    <w:basedOn w:val="affffb"/>
    <w:link w:val="2Char3"/>
    <w:autoRedefine/>
    <w:unhideWhenUsed/>
    <w:qFormat/>
    <w:rsid w:val="009C0FCD"/>
    <w:pPr>
      <w:spacing w:after="120" w:line="480" w:lineRule="auto"/>
    </w:pPr>
    <w:rPr>
      <w:rFonts w:ascii="Times New Roman" w:hAnsi="Times New Roman"/>
    </w:rPr>
  </w:style>
  <w:style w:type="character" w:customStyle="1" w:styleId="2Char3">
    <w:name w:val="正文文本 2 Char"/>
    <w:basedOn w:val="affffd"/>
    <w:link w:val="2f0"/>
    <w:qFormat/>
    <w:rsid w:val="009C0FCD"/>
    <w:rPr>
      <w:rFonts w:ascii="Times New Roman" w:eastAsia="宋体" w:hAnsi="Times New Roman" w:cs="Times New Roman"/>
      <w:szCs w:val="24"/>
    </w:rPr>
  </w:style>
  <w:style w:type="paragraph" w:styleId="4d">
    <w:name w:val="List 4"/>
    <w:basedOn w:val="affffb"/>
    <w:autoRedefine/>
    <w:unhideWhenUsed/>
    <w:qFormat/>
    <w:rsid w:val="009C0FCD"/>
    <w:pPr>
      <w:widowControl/>
      <w:spacing w:line="360" w:lineRule="auto"/>
      <w:ind w:left="100" w:firstLineChars="200" w:hanging="200"/>
      <w:jc w:val="left"/>
    </w:pPr>
    <w:rPr>
      <w:rFonts w:ascii="Times New Roman" w:hAnsi="Times New Roman"/>
      <w:szCs w:val="20"/>
    </w:rPr>
  </w:style>
  <w:style w:type="paragraph" w:styleId="2f1">
    <w:name w:val="List Continue 2"/>
    <w:basedOn w:val="affffb"/>
    <w:autoRedefine/>
    <w:qFormat/>
    <w:rsid w:val="009C0FCD"/>
    <w:pPr>
      <w:widowControl/>
      <w:topLinePunct/>
      <w:adjustRightInd w:val="0"/>
      <w:snapToGrid w:val="0"/>
      <w:spacing w:before="160" w:after="120" w:line="240" w:lineRule="atLeast"/>
      <w:ind w:leftChars="400" w:left="840" w:firstLineChars="200" w:firstLine="200"/>
      <w:jc w:val="left"/>
    </w:pPr>
    <w:rPr>
      <w:rFonts w:ascii="Times New Roman" w:hAnsi="Times New Roman" w:cs="Arial"/>
      <w:sz w:val="24"/>
      <w:szCs w:val="21"/>
    </w:rPr>
  </w:style>
  <w:style w:type="paragraph" w:styleId="affffffe">
    <w:name w:val="Message Header"/>
    <w:basedOn w:val="affffb"/>
    <w:link w:val="Char16"/>
    <w:autoRedefine/>
    <w:semiHidden/>
    <w:qFormat/>
    <w:rsid w:val="009C0FCD"/>
    <w:pPr>
      <w:widowControl/>
      <w:pBdr>
        <w:top w:val="single" w:sz="6" w:space="1" w:color="auto"/>
        <w:left w:val="single" w:sz="6" w:space="1" w:color="auto"/>
        <w:bottom w:val="single" w:sz="6" w:space="1" w:color="auto"/>
        <w:right w:val="single" w:sz="6" w:space="1" w:color="auto"/>
      </w:pBdr>
      <w:shd w:val="pct20" w:color="auto" w:fill="auto"/>
      <w:topLinePunct/>
      <w:adjustRightInd w:val="0"/>
      <w:snapToGrid w:val="0"/>
      <w:spacing w:before="160" w:after="160" w:line="240" w:lineRule="atLeast"/>
      <w:ind w:leftChars="500" w:left="1080" w:hangingChars="500" w:hanging="1080"/>
      <w:jc w:val="left"/>
    </w:pPr>
    <w:rPr>
      <w:rFonts w:ascii="Arial" w:hAnsi="Arial" w:cs="Arial"/>
      <w:sz w:val="24"/>
      <w:szCs w:val="21"/>
    </w:rPr>
  </w:style>
  <w:style w:type="character" w:customStyle="1" w:styleId="Charf7">
    <w:name w:val="信息标题 Char"/>
    <w:basedOn w:val="affffd"/>
    <w:uiPriority w:val="99"/>
    <w:semiHidden/>
    <w:qFormat/>
    <w:rsid w:val="009C0FCD"/>
    <w:rPr>
      <w:rFonts w:asciiTheme="majorHAnsi" w:eastAsiaTheme="majorEastAsia" w:hAnsiTheme="majorHAnsi" w:cstheme="majorBidi"/>
      <w:sz w:val="24"/>
      <w:szCs w:val="24"/>
      <w:shd w:val="pct20" w:color="auto" w:fill="auto"/>
    </w:rPr>
  </w:style>
  <w:style w:type="paragraph" w:styleId="HTML0">
    <w:name w:val="HTML Preformatted"/>
    <w:basedOn w:val="affffb"/>
    <w:link w:val="HTMLChar0"/>
    <w:autoRedefine/>
    <w:uiPriority w:val="99"/>
    <w:qFormat/>
    <w:rsid w:val="009C0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0">
    <w:name w:val="HTML 预设格式 Char"/>
    <w:basedOn w:val="affffd"/>
    <w:link w:val="HTML0"/>
    <w:uiPriority w:val="99"/>
    <w:qFormat/>
    <w:rsid w:val="009C0FCD"/>
    <w:rPr>
      <w:rFonts w:ascii="宋体" w:eastAsia="宋体" w:hAnsi="宋体" w:cs="宋体"/>
      <w:kern w:val="0"/>
      <w:sz w:val="24"/>
      <w:szCs w:val="24"/>
    </w:rPr>
  </w:style>
  <w:style w:type="paragraph" w:styleId="afffffff">
    <w:name w:val="Normal (Web)"/>
    <w:basedOn w:val="affffb"/>
    <w:link w:val="Char17"/>
    <w:autoRedefine/>
    <w:uiPriority w:val="99"/>
    <w:unhideWhenUsed/>
    <w:qFormat/>
    <w:rsid w:val="009C0FCD"/>
    <w:pPr>
      <w:widowControl/>
      <w:spacing w:before="100" w:beforeAutospacing="1" w:after="100" w:afterAutospacing="1"/>
      <w:jc w:val="left"/>
    </w:pPr>
    <w:rPr>
      <w:rFonts w:ascii="宋体" w:hAnsi="宋体" w:cs="宋体"/>
      <w:kern w:val="0"/>
      <w:sz w:val="24"/>
    </w:rPr>
  </w:style>
  <w:style w:type="paragraph" w:styleId="3f">
    <w:name w:val="List Continue 3"/>
    <w:basedOn w:val="affffb"/>
    <w:autoRedefine/>
    <w:qFormat/>
    <w:rsid w:val="009C0FCD"/>
    <w:pPr>
      <w:widowControl/>
      <w:topLinePunct/>
      <w:adjustRightInd w:val="0"/>
      <w:snapToGrid w:val="0"/>
      <w:spacing w:before="160" w:after="120" w:line="240" w:lineRule="atLeast"/>
      <w:ind w:leftChars="600" w:left="1260" w:firstLineChars="200" w:firstLine="200"/>
      <w:jc w:val="left"/>
    </w:pPr>
    <w:rPr>
      <w:rFonts w:ascii="Times New Roman" w:hAnsi="Times New Roman" w:cs="Arial"/>
      <w:sz w:val="24"/>
      <w:szCs w:val="21"/>
    </w:rPr>
  </w:style>
  <w:style w:type="paragraph" w:styleId="2f2">
    <w:name w:val="index 2"/>
    <w:basedOn w:val="affffb"/>
    <w:next w:val="affffb"/>
    <w:autoRedefine/>
    <w:qFormat/>
    <w:rsid w:val="009C0FCD"/>
    <w:pPr>
      <w:widowControl/>
      <w:autoSpaceDE w:val="0"/>
      <w:adjustRightInd w:val="0"/>
      <w:snapToGrid w:val="0"/>
      <w:spacing w:line="400" w:lineRule="exact"/>
      <w:ind w:leftChars="200" w:left="200" w:firstLineChars="200" w:firstLine="482"/>
      <w:jc w:val="left"/>
    </w:pPr>
    <w:rPr>
      <w:rFonts w:ascii="宋体" w:hAnsi="宋体" w:cs="宋体"/>
      <w:snapToGrid w:val="0"/>
      <w:kern w:val="0"/>
      <w:sz w:val="24"/>
    </w:rPr>
  </w:style>
  <w:style w:type="paragraph" w:styleId="afffffff0">
    <w:name w:val="Title"/>
    <w:basedOn w:val="affffb"/>
    <w:link w:val="Char18"/>
    <w:autoRedefine/>
    <w:uiPriority w:val="10"/>
    <w:qFormat/>
    <w:rsid w:val="009C0FCD"/>
    <w:pPr>
      <w:jc w:val="center"/>
      <w:outlineLvl w:val="0"/>
    </w:pPr>
    <w:rPr>
      <w:b/>
      <w:sz w:val="32"/>
      <w:szCs w:val="20"/>
    </w:rPr>
  </w:style>
  <w:style w:type="character" w:customStyle="1" w:styleId="Charf8">
    <w:name w:val="标题 Char"/>
    <w:basedOn w:val="affffd"/>
    <w:uiPriority w:val="10"/>
    <w:qFormat/>
    <w:rsid w:val="009C0FCD"/>
    <w:rPr>
      <w:rFonts w:asciiTheme="majorHAnsi" w:eastAsia="宋体" w:hAnsiTheme="majorHAnsi" w:cstheme="majorBidi"/>
      <w:b/>
      <w:bCs/>
      <w:sz w:val="32"/>
      <w:szCs w:val="32"/>
    </w:rPr>
  </w:style>
  <w:style w:type="paragraph" w:styleId="afffffff1">
    <w:name w:val="annotation subject"/>
    <w:basedOn w:val="afffffa"/>
    <w:next w:val="afffffa"/>
    <w:link w:val="Charf9"/>
    <w:autoRedefine/>
    <w:uiPriority w:val="99"/>
    <w:qFormat/>
    <w:rsid w:val="009C0FCD"/>
    <w:rPr>
      <w:b/>
      <w:bCs/>
    </w:rPr>
  </w:style>
  <w:style w:type="character" w:customStyle="1" w:styleId="Charf9">
    <w:name w:val="批注主题 Char"/>
    <w:basedOn w:val="Char9"/>
    <w:link w:val="afffffff1"/>
    <w:uiPriority w:val="99"/>
    <w:qFormat/>
    <w:rsid w:val="009C0FCD"/>
    <w:rPr>
      <w:rFonts w:ascii="Calibri" w:eastAsia="宋体" w:hAnsi="Calibri" w:cs="Times New Roman"/>
      <w:b/>
      <w:bCs/>
      <w:szCs w:val="24"/>
    </w:rPr>
  </w:style>
  <w:style w:type="paragraph" w:styleId="afffffff2">
    <w:name w:val="Body Text First Indent"/>
    <w:basedOn w:val="afffffd"/>
    <w:link w:val="Charfa"/>
    <w:autoRedefine/>
    <w:unhideWhenUsed/>
    <w:qFormat/>
    <w:rsid w:val="009C0FCD"/>
    <w:pPr>
      <w:widowControl/>
      <w:tabs>
        <w:tab w:val="clear" w:pos="567"/>
      </w:tabs>
      <w:spacing w:before="0" w:after="120" w:line="360" w:lineRule="auto"/>
      <w:ind w:firstLineChars="100" w:firstLine="420"/>
      <w:jc w:val="left"/>
    </w:pPr>
    <w:rPr>
      <w:rFonts w:ascii="Calibri" w:hAnsi="Calibri"/>
      <w:sz w:val="21"/>
      <w:szCs w:val="22"/>
    </w:rPr>
  </w:style>
  <w:style w:type="character" w:customStyle="1" w:styleId="Charfa">
    <w:name w:val="正文首行缩进 Char"/>
    <w:basedOn w:val="Charc"/>
    <w:link w:val="afffffff2"/>
    <w:qFormat/>
    <w:rsid w:val="009C0FCD"/>
    <w:rPr>
      <w:rFonts w:ascii="Calibri" w:eastAsia="宋体" w:hAnsi="Calibri" w:cs="Times New Roman"/>
      <w:sz w:val="24"/>
      <w:szCs w:val="24"/>
    </w:rPr>
  </w:style>
  <w:style w:type="paragraph" w:styleId="2f3">
    <w:name w:val="Body Text First Indent 2"/>
    <w:basedOn w:val="afffffe"/>
    <w:link w:val="2Char4"/>
    <w:autoRedefine/>
    <w:uiPriority w:val="99"/>
    <w:qFormat/>
    <w:rsid w:val="009C0FCD"/>
    <w:pPr>
      <w:spacing w:after="120" w:line="480" w:lineRule="exact"/>
      <w:ind w:leftChars="200" w:left="420" w:firstLineChars="200" w:firstLine="420"/>
    </w:pPr>
    <w:rPr>
      <w:szCs w:val="20"/>
    </w:rPr>
  </w:style>
  <w:style w:type="character" w:customStyle="1" w:styleId="2Char4">
    <w:name w:val="正文首行缩进 2 Char"/>
    <w:basedOn w:val="Chard"/>
    <w:link w:val="2f3"/>
    <w:uiPriority w:val="99"/>
    <w:qFormat/>
    <w:rsid w:val="009C0FCD"/>
    <w:rPr>
      <w:rFonts w:ascii="Calibri" w:eastAsia="宋体" w:hAnsi="Calibri" w:cs="Times New Roman"/>
      <w:sz w:val="24"/>
      <w:szCs w:val="20"/>
    </w:rPr>
  </w:style>
  <w:style w:type="table" w:styleId="afffffff3">
    <w:name w:val="Table Grid"/>
    <w:basedOn w:val="affffe"/>
    <w:autoRedefine/>
    <w:uiPriority w:val="39"/>
    <w:qFormat/>
    <w:rsid w:val="009C0FC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4">
    <w:name w:val="Table Theme"/>
    <w:basedOn w:val="affffe"/>
    <w:autoRedefine/>
    <w:qFormat/>
    <w:rsid w:val="009C0FC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f4">
    <w:name w:val="Table Colorful 2"/>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f0">
    <w:name w:val="Table Colorful 3"/>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ffff5">
    <w:name w:val="Table Elegant"/>
    <w:basedOn w:val="affffe"/>
    <w:autoRedefine/>
    <w:unhideWhenUsed/>
    <w:qFormat/>
    <w:rsid w:val="009C0FCD"/>
    <w:pPr>
      <w:widowControl w:val="0"/>
      <w:jc w:val="both"/>
    </w:pPr>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1f9">
    <w:name w:val="Table Classic 1"/>
    <w:basedOn w:val="affffe"/>
    <w:autoRedefine/>
    <w:unhideWhenUsed/>
    <w:qFormat/>
    <w:rsid w:val="009C0FCD"/>
    <w:pPr>
      <w:widowControl w:val="0"/>
      <w:jc w:val="both"/>
    </w:pPr>
    <w:rPr>
      <w:rFonts w:ascii="Times New Roman" w:eastAsia="宋体" w:hAnsi="Times New Roman" w:cs="Times New Roman"/>
      <w:kern w:val="0"/>
      <w:sz w:val="20"/>
      <w:szCs w:val="20"/>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5">
    <w:name w:val="Table Classic 2"/>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f1">
    <w:name w:val="Table Classic 3"/>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e">
    <w:name w:val="Table Classic 4"/>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fa">
    <w:name w:val="Table Simple 1"/>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6">
    <w:name w:val="Table Simple 2"/>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2">
    <w:name w:val="Table Simple 3"/>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fb">
    <w:name w:val="Table Subtle 1"/>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7">
    <w:name w:val="Table Subtle 2"/>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c">
    <w:name w:val="Table 3D effects 1"/>
    <w:basedOn w:val="affffe"/>
    <w:autoRedefine/>
    <w:uiPriority w:val="99"/>
    <w:unhideWhenUsed/>
    <w:qFormat/>
    <w:rsid w:val="009C0FCD"/>
    <w:pPr>
      <w:widowControl w:val="0"/>
      <w:jc w:val="both"/>
    </w:pPr>
    <w:rPr>
      <w:rFonts w:ascii="Times New Roman" w:eastAsia="宋体" w:hAnsi="Times New Roman" w:cs="Times New Roman"/>
      <w:kern w:val="0"/>
      <w:sz w:val="20"/>
      <w:szCs w:val="20"/>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8">
    <w:name w:val="Table 3D effects 2"/>
    <w:basedOn w:val="affffe"/>
    <w:autoRedefine/>
    <w:uiPriority w:val="99"/>
    <w:unhideWhenUsed/>
    <w:qFormat/>
    <w:rsid w:val="009C0FCD"/>
    <w:pPr>
      <w:widowControl w:val="0"/>
      <w:jc w:val="both"/>
    </w:pPr>
    <w:rPr>
      <w:rFonts w:ascii="Times New Roman" w:eastAsia="宋体" w:hAnsi="Times New Roman" w:cs="Times New Roman"/>
      <w:kern w:val="0"/>
      <w:sz w:val="20"/>
      <w:szCs w:val="20"/>
    </w:r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3">
    <w:name w:val="Table 3D effects 3"/>
    <w:basedOn w:val="affffe"/>
    <w:autoRedefine/>
    <w:uiPriority w:val="99"/>
    <w:unhideWhenUsed/>
    <w:qFormat/>
    <w:rsid w:val="009C0FCD"/>
    <w:pPr>
      <w:widowControl w:val="0"/>
      <w:jc w:val="both"/>
    </w:pPr>
    <w:rPr>
      <w:rFonts w:ascii="Times New Roman" w:eastAsia="宋体" w:hAnsi="Times New Roman" w:cs="Times New Roman"/>
      <w:kern w:val="0"/>
      <w:sz w:val="20"/>
      <w:szCs w:val="20"/>
    </w:r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d">
    <w:name w:val="Table List 1"/>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9">
    <w:name w:val="Table List 2"/>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4">
    <w:name w:val="Table List 3"/>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f">
    <w:name w:val="Table List 4"/>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9">
    <w:name w:val="Table List 5"/>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3">
    <w:name w:val="Table List 6"/>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4">
    <w:name w:val="Table List 7"/>
    <w:basedOn w:val="affffe"/>
    <w:autoRedefine/>
    <w:unhideWhenUsed/>
    <w:qFormat/>
    <w:rsid w:val="009C0FCD"/>
    <w:pPr>
      <w:spacing w:line="280" w:lineRule="atLeast"/>
    </w:pPr>
    <w:rPr>
      <w:rFonts w:ascii="Times New Roman" w:eastAsia="宋体" w:hAnsi="Times New Roman" w:cs="Times New Roman"/>
      <w:kern w:val="0"/>
      <w:sz w:val="20"/>
      <w:szCs w:val="20"/>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ffff6">
    <w:name w:val="Table Contemporary"/>
    <w:basedOn w:val="affffe"/>
    <w:autoRedefine/>
    <w:unhideWhenUsed/>
    <w:qFormat/>
    <w:rsid w:val="009C0FCD"/>
    <w:pPr>
      <w:widowControl w:val="0"/>
      <w:jc w:val="both"/>
    </w:pPr>
    <w:rPr>
      <w:rFonts w:ascii="Times New Roman" w:eastAsia="宋体" w:hAnsi="Times New Roman" w:cs="Times New Roman"/>
      <w:kern w:val="0"/>
      <w:sz w:val="20"/>
      <w:szCs w:val="20"/>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fe">
    <w:name w:val="Table Columns 1"/>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b/>
      <w:bCs/>
      <w:kern w:val="0"/>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a">
    <w:name w:val="Table Columns 2"/>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b/>
      <w:bCs/>
      <w:kern w:val="0"/>
      <w:sz w:val="20"/>
      <w:szCs w:val="20"/>
    </w:rP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5">
    <w:name w:val="Table Columns 3"/>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b/>
      <w:bCs/>
      <w:kern w:val="0"/>
      <w:sz w:val="20"/>
      <w:szCs w:val="20"/>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f0">
    <w:name w:val="Table Columns 4"/>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ff">
    <w:name w:val="Table Grid 1"/>
    <w:basedOn w:val="affffe"/>
    <w:autoRedefine/>
    <w:unhideWhenUsed/>
    <w:qFormat/>
    <w:rsid w:val="009C0FCD"/>
    <w:pPr>
      <w:widowControl w:val="0"/>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b">
    <w:name w:val="Table Grid 2"/>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6">
    <w:name w:val="Table Grid 3"/>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f1">
    <w:name w:val="Table Grid 4"/>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b">
    <w:name w:val="Table Grid 5"/>
    <w:basedOn w:val="affffe"/>
    <w:autoRedefine/>
    <w:unhideWhenUsed/>
    <w:qFormat/>
    <w:rsid w:val="009C0FCD"/>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4">
    <w:name w:val="Table Grid 6"/>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5">
    <w:name w:val="Table Grid 7"/>
    <w:basedOn w:val="affffe"/>
    <w:autoRedefine/>
    <w:qFormat/>
    <w:rsid w:val="009C0FCD"/>
    <w:pPr>
      <w:widowControl w:val="0"/>
      <w:autoSpaceDE w:val="0"/>
      <w:autoSpaceDN w:val="0"/>
      <w:adjustRightInd w:val="0"/>
      <w:jc w:val="both"/>
    </w:pPr>
    <w:rPr>
      <w:rFonts w:ascii="Times New Roman" w:eastAsia="宋体" w:hAnsi="Times New Roman" w:cs="Times New Roman"/>
      <w:b/>
      <w:bCs/>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ff0">
    <w:name w:val="Table Web 1"/>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c">
    <w:name w:val="Table Web 2"/>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f7">
    <w:name w:val="Table Web 3"/>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ffff7">
    <w:name w:val="Table Professional"/>
    <w:basedOn w:val="affffe"/>
    <w:autoRedefine/>
    <w:unhideWhenUsed/>
    <w:qFormat/>
    <w:rsid w:val="009C0FCD"/>
    <w:pPr>
      <w:adjustRightInd w:val="0"/>
      <w:ind w:firstLine="567"/>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afffffff8">
    <w:name w:val="Light Shading"/>
    <w:basedOn w:val="affffe"/>
    <w:autoRedefine/>
    <w:uiPriority w:val="60"/>
    <w:qFormat/>
    <w:rsid w:val="009C0FCD"/>
    <w:rPr>
      <w:rFonts w:ascii="Times New Roman" w:eastAsia="宋体" w:hAnsi="Times New Roman" w:cs="Times New Roman"/>
      <w:color w:val="000000"/>
      <w:kern w:val="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20">
    <w:name w:val="Light Shading Accent 2"/>
    <w:basedOn w:val="affffe"/>
    <w:autoRedefine/>
    <w:uiPriority w:val="30"/>
    <w:qFormat/>
    <w:rsid w:val="009C0FCD"/>
    <w:rPr>
      <w:rFonts w:ascii="Times New Roman" w:eastAsia="宋体" w:hAnsi="Times New Roman" w:cs="Times New Roman"/>
      <w:color w:val="943634"/>
      <w:kern w:val="0"/>
      <w:sz w:val="20"/>
      <w:szCs w:val="20"/>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styleId="-30">
    <w:name w:val="Light Shading Accent 3"/>
    <w:basedOn w:val="affffe"/>
    <w:autoRedefine/>
    <w:uiPriority w:val="60"/>
    <w:qFormat/>
    <w:rsid w:val="009C0FCD"/>
    <w:rPr>
      <w:rFonts w:ascii="Times New Roman" w:eastAsia="宋体" w:hAnsi="Times New Roman" w:cs="Times New Roman"/>
      <w:color w:val="76923C"/>
      <w:kern w:val="0"/>
      <w:sz w:val="20"/>
      <w:szCs w:val="20"/>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styleId="-31">
    <w:name w:val="Light List Accent 3"/>
    <w:basedOn w:val="affffe"/>
    <w:autoRedefine/>
    <w:uiPriority w:val="61"/>
    <w:qFormat/>
    <w:rsid w:val="009C0FCD"/>
    <w:rPr>
      <w:rFonts w:ascii="Calibri" w:eastAsia="宋体" w:hAnsi="Calibri" w:cs="Times New Roman"/>
      <w:kern w:val="0"/>
      <w:sz w:val="20"/>
      <w:szCs w:val="20"/>
    </w:rPr>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50">
    <w:name w:val="Light Grid Accent 5"/>
    <w:basedOn w:val="affffe"/>
    <w:autoRedefine/>
    <w:uiPriority w:val="62"/>
    <w:qFormat/>
    <w:rsid w:val="009C0FCD"/>
    <w:rPr>
      <w:rFonts w:ascii="Times New Roman" w:eastAsia="宋体" w:hAnsi="Times New Roman" w:cs="Times New Roman"/>
      <w:kern w:val="0"/>
      <w:sz w:val="20"/>
      <w:szCs w:val="20"/>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Marlett" w:eastAsia="Marlett" w:hAnsi="Marlet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ascii="Marlett" w:eastAsia="Marlett" w:hAnsi="Marlet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ascii="Marlett" w:eastAsia="Marlett" w:hAnsi="Marlett" w:cs="Times New Roman"/>
        <w:b/>
        <w:bCs/>
      </w:rPr>
    </w:tblStylePr>
    <w:tblStylePr w:type="lastCol">
      <w:rPr>
        <w:rFonts w:ascii="Marlett" w:eastAsia="Marlett" w:hAnsi="Marlett" w:cs="Times New Roman"/>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styleId="1-2">
    <w:name w:val="Medium Grid 1 Accent 2"/>
    <w:basedOn w:val="affffe"/>
    <w:autoRedefine/>
    <w:qFormat/>
    <w:rsid w:val="009C0FCD"/>
    <w:rPr>
      <w:rFonts w:ascii="Calibri" w:eastAsia="宋体" w:hAnsi="Calibri" w:cs="Times New Roman"/>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1-6">
    <w:name w:val="Medium Grid 1 Accent 6"/>
    <w:basedOn w:val="affffe"/>
    <w:autoRedefine/>
    <w:uiPriority w:val="67"/>
    <w:unhideWhenUsed/>
    <w:qFormat/>
    <w:rsid w:val="009C0FCD"/>
    <w:rPr>
      <w:rFonts w:ascii="等线" w:eastAsia="等线" w:hAnsi="等线" w:cs="Times New Roman"/>
      <w:kern w:val="0"/>
      <w:sz w:val="20"/>
      <w:szCs w:val="20"/>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3-6">
    <w:name w:val="Medium Grid 3 Accent 6"/>
    <w:basedOn w:val="affffe"/>
    <w:autoRedefine/>
    <w:uiPriority w:val="69"/>
    <w:unhideWhenUsed/>
    <w:qFormat/>
    <w:rsid w:val="009C0FCD"/>
    <w:rPr>
      <w:rFonts w:ascii="等线" w:eastAsia="等线" w:hAnsi="等线" w:cs="Times New Roman"/>
      <w:kern w:val="0"/>
      <w:sz w:val="20"/>
      <w:szCs w:val="20"/>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table" w:styleId="-32">
    <w:name w:val="Dark List Accent 3"/>
    <w:basedOn w:val="affffe"/>
    <w:autoRedefine/>
    <w:uiPriority w:val="61"/>
    <w:qFormat/>
    <w:rsid w:val="009C0FCD"/>
    <w:rPr>
      <w:rFonts w:ascii="Calibri" w:eastAsia="宋体" w:hAnsi="Calibri" w:cs="Times New Roman"/>
      <w:color w:val="FFFFFF"/>
      <w:kern w:val="0"/>
      <w:sz w:val="20"/>
      <w:szCs w:val="20"/>
    </w:rPr>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Pr/>
      <w:tcPr>
        <w:tcBorders>
          <w:top w:val="nil"/>
          <w:left w:val="nil"/>
          <w:bottom w:val="nil"/>
          <w:right w:val="single" w:sz="18" w:space="0" w:color="FFFFFF"/>
          <w:insideH w:val="nil"/>
          <w:insideV w:val="nil"/>
          <w:tl2br w:val="nil"/>
          <w:tr2bl w:val="nil"/>
        </w:tcBorders>
        <w:shd w:val="clear" w:color="auto" w:fill="76923C"/>
      </w:tcPr>
    </w:tblStylePr>
    <w:tblStylePr w:type="lastCol">
      <w:rPr>
        <w:b/>
        <w:bCs/>
      </w:rPr>
      <w:tblPr/>
      <w:tcPr>
        <w:tcBorders>
          <w:top w:val="nil"/>
          <w:left w:val="single" w:sz="18" w:space="0" w:color="FFFFFF"/>
          <w:bottom w:val="nil"/>
          <w:right w:val="nil"/>
          <w:insideH w:val="nil"/>
          <w:insideV w:val="nil"/>
          <w:tl2br w:val="nil"/>
          <w:tr2bl w:val="nil"/>
        </w:tcBorders>
        <w:shd w:val="clear" w:color="auto" w:fill="76923C"/>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10">
    <w:name w:val="Colorful List Accent 1"/>
    <w:basedOn w:val="affffe"/>
    <w:autoRedefine/>
    <w:uiPriority w:val="34"/>
    <w:unhideWhenUsed/>
    <w:qFormat/>
    <w:rsid w:val="009C0FCD"/>
    <w:rPr>
      <w:rFonts w:ascii="Times New Roman" w:eastAsia="宋体" w:hAnsi="Times New Roman" w:cs="Times New Roman"/>
      <w:kern w:val="0"/>
      <w:sz w:val="20"/>
      <w:szCs w:val="24"/>
    </w:rPr>
    <w:tblPr/>
    <w:tcPr>
      <w:shd w:val="clear" w:color="auto" w:fill="ECF1F9"/>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styleId="-11">
    <w:name w:val="Colorful Grid Accent 1"/>
    <w:basedOn w:val="affffe"/>
    <w:autoRedefine/>
    <w:uiPriority w:val="29"/>
    <w:qFormat/>
    <w:rsid w:val="009C0FCD"/>
    <w:rPr>
      <w:rFonts w:ascii="Calibri" w:eastAsia="宋体" w:hAnsi="Calibri" w:cs="Times New Roman"/>
      <w:i/>
      <w:kern w:val="0"/>
      <w:sz w:val="24"/>
      <w:szCs w:val="24"/>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ffff9">
    <w:name w:val="Strong"/>
    <w:autoRedefine/>
    <w:uiPriority w:val="22"/>
    <w:qFormat/>
    <w:rsid w:val="009C0FCD"/>
    <w:rPr>
      <w:b/>
      <w:bCs/>
    </w:rPr>
  </w:style>
  <w:style w:type="character" w:styleId="afffffffa">
    <w:name w:val="endnote reference"/>
    <w:autoRedefine/>
    <w:uiPriority w:val="99"/>
    <w:qFormat/>
    <w:rsid w:val="009C0FCD"/>
    <w:rPr>
      <w:vertAlign w:val="superscript"/>
    </w:rPr>
  </w:style>
  <w:style w:type="character" w:styleId="afffffffb">
    <w:name w:val="page number"/>
    <w:autoRedefine/>
    <w:qFormat/>
    <w:rsid w:val="009C0FCD"/>
  </w:style>
  <w:style w:type="character" w:styleId="afffffffc">
    <w:name w:val="FollowedHyperlink"/>
    <w:autoRedefine/>
    <w:uiPriority w:val="99"/>
    <w:qFormat/>
    <w:rsid w:val="009C0FCD"/>
    <w:rPr>
      <w:color w:val="800080"/>
      <w:u w:val="single"/>
    </w:rPr>
  </w:style>
  <w:style w:type="character" w:styleId="afffffffd">
    <w:name w:val="Emphasis"/>
    <w:autoRedefine/>
    <w:uiPriority w:val="20"/>
    <w:qFormat/>
    <w:rsid w:val="009C0FCD"/>
    <w:rPr>
      <w:color w:val="CC0033"/>
    </w:rPr>
  </w:style>
  <w:style w:type="character" w:styleId="afffffffe">
    <w:name w:val="line number"/>
    <w:autoRedefine/>
    <w:unhideWhenUsed/>
    <w:qFormat/>
    <w:rsid w:val="009C0FCD"/>
    <w:rPr>
      <w:rFonts w:ascii="Tahoma" w:eastAsia="宋体" w:hAnsi="Tahoma" w:cs="Tahoma" w:hint="default"/>
      <w:color w:val="000000"/>
      <w:kern w:val="2"/>
      <w:sz w:val="24"/>
      <w:szCs w:val="24"/>
      <w:lang w:val="en-US" w:eastAsia="zh-CN" w:bidi="ar-SA"/>
    </w:rPr>
  </w:style>
  <w:style w:type="character" w:styleId="HTML2">
    <w:name w:val="HTML Definition"/>
    <w:autoRedefine/>
    <w:qFormat/>
    <w:rsid w:val="009C0FCD"/>
    <w:rPr>
      <w:i/>
      <w:iCs/>
    </w:rPr>
  </w:style>
  <w:style w:type="character" w:styleId="HTML3">
    <w:name w:val="HTML Typewriter"/>
    <w:autoRedefine/>
    <w:unhideWhenUsed/>
    <w:qFormat/>
    <w:rsid w:val="009C0FCD"/>
    <w:rPr>
      <w:rFonts w:ascii="宋体" w:eastAsia="宋体" w:hAnsi="宋体" w:cs="宋体" w:hint="eastAsia"/>
      <w:color w:val="000000"/>
      <w:kern w:val="2"/>
      <w:sz w:val="18"/>
      <w:szCs w:val="18"/>
      <w:lang w:val="en-US" w:eastAsia="zh-CN" w:bidi="ar-SA"/>
    </w:rPr>
  </w:style>
  <w:style w:type="character" w:styleId="HTML4">
    <w:name w:val="HTML Acronym"/>
    <w:basedOn w:val="affffd"/>
    <w:autoRedefine/>
    <w:qFormat/>
    <w:rsid w:val="009C0FCD"/>
  </w:style>
  <w:style w:type="character" w:styleId="HTML5">
    <w:name w:val="HTML Variable"/>
    <w:autoRedefine/>
    <w:qFormat/>
    <w:rsid w:val="009C0FCD"/>
    <w:rPr>
      <w:i/>
      <w:iCs/>
    </w:rPr>
  </w:style>
  <w:style w:type="character" w:styleId="affffffff">
    <w:name w:val="Hyperlink"/>
    <w:autoRedefine/>
    <w:uiPriority w:val="99"/>
    <w:qFormat/>
    <w:rsid w:val="009C0FCD"/>
    <w:rPr>
      <w:color w:val="0000FF"/>
      <w:u w:val="single"/>
    </w:rPr>
  </w:style>
  <w:style w:type="character" w:styleId="HTML6">
    <w:name w:val="HTML Code"/>
    <w:autoRedefine/>
    <w:unhideWhenUsed/>
    <w:qFormat/>
    <w:rsid w:val="009C0FCD"/>
    <w:rPr>
      <w:rFonts w:ascii="宋体" w:eastAsia="宋体" w:hAnsi="宋体" w:cs="宋体" w:hint="eastAsia"/>
      <w:sz w:val="24"/>
      <w:szCs w:val="24"/>
    </w:rPr>
  </w:style>
  <w:style w:type="character" w:styleId="affffffff0">
    <w:name w:val="annotation reference"/>
    <w:autoRedefine/>
    <w:uiPriority w:val="99"/>
    <w:qFormat/>
    <w:rsid w:val="009C0FCD"/>
    <w:rPr>
      <w:sz w:val="21"/>
      <w:szCs w:val="21"/>
    </w:rPr>
  </w:style>
  <w:style w:type="character" w:styleId="HTML7">
    <w:name w:val="HTML Cite"/>
    <w:autoRedefine/>
    <w:qFormat/>
    <w:rsid w:val="009C0FCD"/>
    <w:rPr>
      <w:i/>
      <w:iCs/>
    </w:rPr>
  </w:style>
  <w:style w:type="character" w:styleId="affffffff1">
    <w:name w:val="footnote reference"/>
    <w:autoRedefine/>
    <w:unhideWhenUsed/>
    <w:qFormat/>
    <w:rsid w:val="009C0FCD"/>
    <w:rPr>
      <w:vertAlign w:val="superscript"/>
    </w:rPr>
  </w:style>
  <w:style w:type="character" w:styleId="HTML8">
    <w:name w:val="HTML Keyboard"/>
    <w:autoRedefine/>
    <w:qFormat/>
    <w:rsid w:val="009C0FCD"/>
    <w:rPr>
      <w:rFonts w:ascii="Courier New" w:hAnsi="Courier New"/>
      <w:sz w:val="20"/>
      <w:szCs w:val="20"/>
    </w:rPr>
  </w:style>
  <w:style w:type="character" w:styleId="HTML9">
    <w:name w:val="HTML Sample"/>
    <w:autoRedefine/>
    <w:qFormat/>
    <w:rsid w:val="009C0FCD"/>
    <w:rPr>
      <w:rFonts w:ascii="Courier New" w:hAnsi="Courier New"/>
    </w:rPr>
  </w:style>
  <w:style w:type="character" w:customStyle="1" w:styleId="1ff1">
    <w:name w:val="标题 1 字符"/>
    <w:autoRedefine/>
    <w:uiPriority w:val="9"/>
    <w:qFormat/>
    <w:rsid w:val="009C0FCD"/>
    <w:rPr>
      <w:b/>
      <w:bCs/>
      <w:kern w:val="44"/>
      <w:sz w:val="44"/>
      <w:szCs w:val="44"/>
    </w:rPr>
  </w:style>
  <w:style w:type="character" w:customStyle="1" w:styleId="2fd">
    <w:name w:val="标题 2 字符"/>
    <w:autoRedefine/>
    <w:uiPriority w:val="9"/>
    <w:qFormat/>
    <w:rsid w:val="009C0FCD"/>
    <w:rPr>
      <w:rFonts w:ascii="Arial" w:eastAsia="黑体" w:hAnsi="Arial"/>
      <w:b/>
      <w:bCs/>
      <w:kern w:val="2"/>
      <w:sz w:val="32"/>
      <w:szCs w:val="32"/>
    </w:rPr>
  </w:style>
  <w:style w:type="character" w:customStyle="1" w:styleId="5c">
    <w:name w:val="标题 5 字符"/>
    <w:autoRedefine/>
    <w:uiPriority w:val="9"/>
    <w:qFormat/>
    <w:rsid w:val="009C0FCD"/>
    <w:rPr>
      <w:b/>
      <w:bCs/>
      <w:kern w:val="2"/>
      <w:sz w:val="28"/>
      <w:szCs w:val="28"/>
    </w:rPr>
  </w:style>
  <w:style w:type="character" w:customStyle="1" w:styleId="65">
    <w:name w:val="标题 6 字符"/>
    <w:autoRedefine/>
    <w:uiPriority w:val="9"/>
    <w:qFormat/>
    <w:rsid w:val="009C0FCD"/>
    <w:rPr>
      <w:rFonts w:ascii="Times New Roman" w:hAnsi="Times New Roman"/>
      <w:bCs/>
      <w:kern w:val="2"/>
      <w:sz w:val="28"/>
      <w:szCs w:val="24"/>
    </w:rPr>
  </w:style>
  <w:style w:type="character" w:customStyle="1" w:styleId="76">
    <w:name w:val="标题 7 字符"/>
    <w:autoRedefine/>
    <w:uiPriority w:val="9"/>
    <w:qFormat/>
    <w:rsid w:val="009C0FCD"/>
    <w:rPr>
      <w:b/>
      <w:bCs/>
      <w:kern w:val="2"/>
      <w:sz w:val="24"/>
      <w:szCs w:val="24"/>
    </w:rPr>
  </w:style>
  <w:style w:type="paragraph" w:customStyle="1" w:styleId="Text">
    <w:name w:val="Text"/>
    <w:autoRedefine/>
    <w:qFormat/>
    <w:rsid w:val="009C0FCD"/>
    <w:pPr>
      <w:tabs>
        <w:tab w:val="left" w:pos="420"/>
        <w:tab w:val="left" w:pos="840"/>
        <w:tab w:val="left" w:pos="1260"/>
      </w:tabs>
      <w:adjustRightInd w:val="0"/>
      <w:snapToGrid w:val="0"/>
      <w:spacing w:beforeLines="108" w:line="300" w:lineRule="auto"/>
      <w:ind w:firstLineChars="225" w:firstLine="540"/>
      <w:jc w:val="both"/>
    </w:pPr>
    <w:rPr>
      <w:rFonts w:ascii="仿宋_GB2312" w:eastAsia="仿宋_GB2312" w:hAnsi="Palatino Linotype" w:cs="Times New Roman"/>
      <w:kern w:val="0"/>
      <w:sz w:val="24"/>
    </w:rPr>
  </w:style>
  <w:style w:type="character" w:customStyle="1" w:styleId="affffffff2">
    <w:name w:val="标题 字符"/>
    <w:autoRedefine/>
    <w:uiPriority w:val="10"/>
    <w:qFormat/>
    <w:rsid w:val="009C0FCD"/>
    <w:rPr>
      <w:rFonts w:ascii="等线 Light" w:eastAsia="等线 Light" w:hAnsi="等线 Light" w:cs="Times New Roman" w:hint="eastAsia"/>
      <w:b/>
      <w:bCs/>
      <w:sz w:val="32"/>
      <w:szCs w:val="32"/>
    </w:rPr>
  </w:style>
  <w:style w:type="character" w:customStyle="1" w:styleId="3f8">
    <w:name w:val="标题 3 字符"/>
    <w:autoRedefine/>
    <w:uiPriority w:val="9"/>
    <w:qFormat/>
    <w:rsid w:val="009C0FCD"/>
    <w:rPr>
      <w:b/>
      <w:bCs/>
      <w:kern w:val="2"/>
      <w:sz w:val="32"/>
      <w:szCs w:val="32"/>
    </w:rPr>
  </w:style>
  <w:style w:type="character" w:customStyle="1" w:styleId="4f2">
    <w:name w:val="标题 4 字符"/>
    <w:autoRedefine/>
    <w:qFormat/>
    <w:rsid w:val="009C0FCD"/>
    <w:rPr>
      <w:rFonts w:ascii="Arial" w:eastAsia="黑体" w:hAnsi="Arial"/>
      <w:b/>
      <w:bCs/>
      <w:kern w:val="2"/>
      <w:sz w:val="28"/>
      <w:szCs w:val="28"/>
    </w:rPr>
  </w:style>
  <w:style w:type="character" w:customStyle="1" w:styleId="Char1">
    <w:name w:val="正文缩进 Char1"/>
    <w:link w:val="affffc"/>
    <w:autoRedefine/>
    <w:uiPriority w:val="92"/>
    <w:qFormat/>
    <w:rsid w:val="009C0FCD"/>
    <w:rPr>
      <w:rFonts w:ascii="宋体" w:eastAsia="宋体" w:hAnsi="Calibri" w:cs="Times New Roman"/>
      <w:sz w:val="24"/>
      <w:szCs w:val="24"/>
    </w:rPr>
  </w:style>
  <w:style w:type="character" w:customStyle="1" w:styleId="2Char1">
    <w:name w:val="标题 2 Char1"/>
    <w:link w:val="2a"/>
    <w:autoRedefine/>
    <w:qFormat/>
    <w:rsid w:val="009C0FCD"/>
    <w:rPr>
      <w:rFonts w:ascii="Arial" w:eastAsia="黑体" w:hAnsi="Arial" w:cs="Times New Roman"/>
      <w:b/>
      <w:kern w:val="0"/>
      <w:sz w:val="30"/>
      <w:szCs w:val="20"/>
    </w:rPr>
  </w:style>
  <w:style w:type="character" w:customStyle="1" w:styleId="3Char1">
    <w:name w:val="标题 3 Char1"/>
    <w:link w:val="38"/>
    <w:autoRedefine/>
    <w:qFormat/>
    <w:rsid w:val="009C0FCD"/>
    <w:rPr>
      <w:rFonts w:ascii="宋体" w:eastAsia="宋体" w:hAnsi="Calibri" w:cs="Times New Roman"/>
      <w:b/>
      <w:kern w:val="0"/>
      <w:sz w:val="24"/>
      <w:szCs w:val="20"/>
      <w:u w:val="single"/>
    </w:rPr>
  </w:style>
  <w:style w:type="character" w:customStyle="1" w:styleId="Char12">
    <w:name w:val="批注文字 Char1"/>
    <w:link w:val="afffffa"/>
    <w:autoRedefine/>
    <w:uiPriority w:val="99"/>
    <w:qFormat/>
    <w:rsid w:val="009C0FCD"/>
    <w:rPr>
      <w:rFonts w:ascii="Calibri" w:eastAsia="宋体" w:hAnsi="Calibri" w:cs="Times New Roman"/>
      <w:szCs w:val="24"/>
    </w:rPr>
  </w:style>
  <w:style w:type="character" w:customStyle="1" w:styleId="Charfb">
    <w:name w:val="正文小标题 Char"/>
    <w:link w:val="affffffff3"/>
    <w:autoRedefine/>
    <w:qFormat/>
    <w:rsid w:val="009C0FCD"/>
    <w:rPr>
      <w:rFonts w:ascii="宋体" w:hAnsi="宋体"/>
      <w:b/>
      <w:i/>
      <w:color w:val="FF0000"/>
      <w:sz w:val="24"/>
    </w:rPr>
  </w:style>
  <w:style w:type="paragraph" w:customStyle="1" w:styleId="affffffff3">
    <w:name w:val="正文小标题"/>
    <w:basedOn w:val="affffb"/>
    <w:next w:val="affffc"/>
    <w:link w:val="Charfb"/>
    <w:autoRedefine/>
    <w:qFormat/>
    <w:rsid w:val="009C0FCD"/>
    <w:pPr>
      <w:adjustRightInd w:val="0"/>
      <w:snapToGrid w:val="0"/>
      <w:spacing w:beforeLines="100" w:afterLines="100"/>
      <w:ind w:firstLine="482"/>
      <w:jc w:val="left"/>
    </w:pPr>
    <w:rPr>
      <w:rFonts w:ascii="宋体" w:eastAsiaTheme="minorEastAsia" w:hAnsi="宋体" w:cstheme="minorBidi"/>
      <w:b/>
      <w:i/>
      <w:color w:val="FF0000"/>
      <w:sz w:val="24"/>
      <w:szCs w:val="22"/>
    </w:rPr>
  </w:style>
  <w:style w:type="character" w:customStyle="1" w:styleId="Char22">
    <w:name w:val="标题 Char2"/>
    <w:autoRedefine/>
    <w:qFormat/>
    <w:locked/>
    <w:rsid w:val="009C0FCD"/>
    <w:rPr>
      <w:rFonts w:ascii="Arial" w:eastAsia="宋体" w:hAnsi="Arial" w:cs="Arial"/>
      <w:b/>
      <w:bCs/>
      <w:sz w:val="32"/>
      <w:szCs w:val="32"/>
    </w:rPr>
  </w:style>
  <w:style w:type="character" w:customStyle="1" w:styleId="title4">
    <w:name w:val="title4"/>
    <w:autoRedefine/>
    <w:qFormat/>
    <w:rsid w:val="009C0FCD"/>
    <w:rPr>
      <w:b/>
      <w:bCs/>
      <w:color w:val="1D87B3"/>
      <w:sz w:val="15"/>
      <w:szCs w:val="15"/>
    </w:rPr>
  </w:style>
  <w:style w:type="character" w:customStyle="1" w:styleId="Char11">
    <w:name w:val="列出段落 Char1"/>
    <w:link w:val="afffff4"/>
    <w:autoRedefine/>
    <w:uiPriority w:val="34"/>
    <w:qFormat/>
    <w:rsid w:val="009C0FCD"/>
    <w:rPr>
      <w:rFonts w:ascii="Calibri" w:eastAsia="宋体" w:hAnsi="Calibri" w:cs="Times New Roman"/>
    </w:rPr>
  </w:style>
  <w:style w:type="character" w:customStyle="1" w:styleId="chanpin">
    <w:name w:val="chanpin拷贝"/>
    <w:autoRedefine/>
    <w:qFormat/>
    <w:rsid w:val="009C0FCD"/>
  </w:style>
  <w:style w:type="character" w:customStyle="1" w:styleId="c21">
    <w:name w:val="c21"/>
    <w:autoRedefine/>
    <w:qFormat/>
    <w:rsid w:val="009C0FCD"/>
    <w:rPr>
      <w:rFonts w:ascii="ˎ̥" w:hAnsi="ˎ̥" w:hint="default"/>
      <w:color w:val="000000"/>
      <w:sz w:val="20"/>
      <w:szCs w:val="20"/>
      <w:u w:val="none"/>
    </w:rPr>
  </w:style>
  <w:style w:type="character" w:customStyle="1" w:styleId="txt">
    <w:name w:val="txt"/>
    <w:autoRedefine/>
    <w:qFormat/>
    <w:rsid w:val="009C0FCD"/>
  </w:style>
  <w:style w:type="character" w:customStyle="1" w:styleId="CharChar">
    <w:name w:val="正文缩进 Char Char"/>
    <w:link w:val="1ff2"/>
    <w:autoRedefine/>
    <w:qFormat/>
    <w:rsid w:val="009C0FCD"/>
    <w:rPr>
      <w:rFonts w:ascii="宋体" w:eastAsia="宋体"/>
      <w:snapToGrid w:val="0"/>
      <w:color w:val="000000"/>
      <w:kern w:val="28"/>
      <w:sz w:val="28"/>
    </w:rPr>
  </w:style>
  <w:style w:type="paragraph" w:customStyle="1" w:styleId="1ff2">
    <w:name w:val="正文缩进1"/>
    <w:basedOn w:val="affffb"/>
    <w:link w:val="CharChar"/>
    <w:autoRedefine/>
    <w:qFormat/>
    <w:rsid w:val="009C0FCD"/>
    <w:pPr>
      <w:widowControl/>
      <w:adjustRightInd w:val="0"/>
      <w:snapToGrid w:val="0"/>
      <w:spacing w:line="480" w:lineRule="exact"/>
      <w:ind w:firstLine="567"/>
    </w:pPr>
    <w:rPr>
      <w:rFonts w:ascii="宋体" w:hAnsiTheme="minorHAnsi" w:cstheme="minorBidi"/>
      <w:snapToGrid w:val="0"/>
      <w:color w:val="000000"/>
      <w:kern w:val="28"/>
      <w:sz w:val="28"/>
      <w:szCs w:val="22"/>
    </w:rPr>
  </w:style>
  <w:style w:type="character" w:customStyle="1" w:styleId="Charfc">
    <w:name w:val="正文缩进 Char"/>
    <w:autoRedefine/>
    <w:uiPriority w:val="99"/>
    <w:qFormat/>
    <w:rsid w:val="009C0FCD"/>
    <w:rPr>
      <w:rFonts w:ascii="宋体" w:eastAsia="宋体"/>
      <w:kern w:val="2"/>
      <w:sz w:val="24"/>
      <w:szCs w:val="24"/>
      <w:lang w:val="en-US" w:eastAsia="zh-CN" w:bidi="ar-SA"/>
    </w:rPr>
  </w:style>
  <w:style w:type="character" w:customStyle="1" w:styleId="affffffff4">
    <w:name w:val="批注文字 字符"/>
    <w:autoRedefine/>
    <w:uiPriority w:val="99"/>
    <w:qFormat/>
    <w:rsid w:val="009C0FCD"/>
    <w:rPr>
      <w:rFonts w:ascii="Times New Roman" w:eastAsia="宋体" w:hAnsi="Times New Roman" w:cs="Times New Roman"/>
      <w:sz w:val="24"/>
      <w:lang w:val="en-US" w:eastAsia="zh-CN" w:bidi="ar-SA"/>
    </w:rPr>
  </w:style>
  <w:style w:type="character" w:customStyle="1" w:styleId="Char14">
    <w:name w:val="页脚 Char1"/>
    <w:link w:val="affffff5"/>
    <w:autoRedefine/>
    <w:qFormat/>
    <w:rsid w:val="009C0FCD"/>
    <w:rPr>
      <w:rFonts w:ascii="宋体" w:eastAsia="宋体" w:hAnsi="Calibri" w:cs="Times New Roman"/>
      <w:kern w:val="0"/>
      <w:sz w:val="18"/>
      <w:szCs w:val="20"/>
    </w:rPr>
  </w:style>
  <w:style w:type="character" w:customStyle="1" w:styleId="street-address">
    <w:name w:val="street-address"/>
    <w:autoRedefine/>
    <w:qFormat/>
    <w:rsid w:val="009C0FCD"/>
  </w:style>
  <w:style w:type="character" w:customStyle="1" w:styleId="bjh-p">
    <w:name w:val="bjh-p"/>
    <w:autoRedefine/>
    <w:qFormat/>
    <w:rsid w:val="009C0FCD"/>
  </w:style>
  <w:style w:type="character" w:customStyle="1" w:styleId="Char19">
    <w:name w:val="正文文本缩进 Char1"/>
    <w:link w:val="1ff3"/>
    <w:autoRedefine/>
    <w:uiPriority w:val="99"/>
    <w:qFormat/>
    <w:rsid w:val="009C0FCD"/>
    <w:rPr>
      <w:rFonts w:ascii="宋体" w:eastAsia="宋体" w:hAnsi="宋体"/>
      <w:sz w:val="24"/>
      <w:szCs w:val="24"/>
    </w:rPr>
  </w:style>
  <w:style w:type="paragraph" w:customStyle="1" w:styleId="1ff3">
    <w:name w:val="正文文本缩进1"/>
    <w:basedOn w:val="affffb"/>
    <w:link w:val="Char19"/>
    <w:autoRedefine/>
    <w:uiPriority w:val="99"/>
    <w:qFormat/>
    <w:rsid w:val="009C0FCD"/>
    <w:pPr>
      <w:spacing w:line="480" w:lineRule="exact"/>
      <w:ind w:firstLineChars="200" w:firstLine="480"/>
    </w:pPr>
    <w:rPr>
      <w:rFonts w:ascii="宋体" w:hAnsi="宋体" w:cstheme="minorBidi"/>
      <w:sz w:val="24"/>
    </w:rPr>
  </w:style>
  <w:style w:type="character" w:customStyle="1" w:styleId="Char20">
    <w:name w:val="正文文本缩进 Char2"/>
    <w:link w:val="afffffe"/>
    <w:autoRedefine/>
    <w:qFormat/>
    <w:rsid w:val="009C0FCD"/>
    <w:rPr>
      <w:rFonts w:ascii="Calibri" w:eastAsia="宋体" w:hAnsi="Calibri" w:cs="Times New Roman"/>
      <w:sz w:val="24"/>
      <w:szCs w:val="24"/>
    </w:rPr>
  </w:style>
  <w:style w:type="character" w:customStyle="1" w:styleId="black1">
    <w:name w:val="black1"/>
    <w:autoRedefine/>
    <w:qFormat/>
    <w:rsid w:val="009C0FCD"/>
    <w:rPr>
      <w:color w:val="000000"/>
    </w:rPr>
  </w:style>
  <w:style w:type="character" w:customStyle="1" w:styleId="Char15">
    <w:name w:val="页眉 Char1"/>
    <w:link w:val="affffff7"/>
    <w:autoRedefine/>
    <w:qFormat/>
    <w:rsid w:val="009C0FCD"/>
    <w:rPr>
      <w:rFonts w:ascii="Calibri" w:eastAsia="宋体" w:hAnsi="Calibri" w:cs="Times New Roman"/>
      <w:sz w:val="18"/>
      <w:szCs w:val="18"/>
    </w:rPr>
  </w:style>
  <w:style w:type="character" w:customStyle="1" w:styleId="Charfd">
    <w:name w:val="注释 Char"/>
    <w:link w:val="affffffff5"/>
    <w:autoRedefine/>
    <w:qFormat/>
    <w:rsid w:val="009C0FCD"/>
    <w:rPr>
      <w:rFonts w:ascii="宋体" w:hAnsi="宋体"/>
      <w:szCs w:val="21"/>
    </w:rPr>
  </w:style>
  <w:style w:type="paragraph" w:customStyle="1" w:styleId="affffffff5">
    <w:name w:val="注释"/>
    <w:basedOn w:val="affffb"/>
    <w:link w:val="Charfd"/>
    <w:autoRedefine/>
    <w:qFormat/>
    <w:rsid w:val="009C0FCD"/>
    <w:pPr>
      <w:adjustRightInd w:val="0"/>
      <w:snapToGrid w:val="0"/>
      <w:ind w:left="420" w:hangingChars="200" w:hanging="420"/>
      <w:jc w:val="left"/>
    </w:pPr>
    <w:rPr>
      <w:rFonts w:ascii="宋体" w:eastAsiaTheme="minorEastAsia" w:hAnsi="宋体" w:cstheme="minorBidi"/>
      <w:szCs w:val="21"/>
    </w:rPr>
  </w:style>
  <w:style w:type="character" w:customStyle="1" w:styleId="CharChar11">
    <w:name w:val="Char Char11"/>
    <w:autoRedefine/>
    <w:qFormat/>
    <w:rsid w:val="009C0FCD"/>
    <w:rPr>
      <w:rFonts w:ascii="宋体" w:eastAsia="宋体"/>
      <w:b/>
      <w:sz w:val="24"/>
      <w:u w:val="single"/>
      <w:lang w:val="en-US" w:eastAsia="zh-CN" w:bidi="ar-SA"/>
    </w:rPr>
  </w:style>
  <w:style w:type="character" w:customStyle="1" w:styleId="affffffff6">
    <w:name w:val="纯文本 字符"/>
    <w:autoRedefine/>
    <w:qFormat/>
    <w:rsid w:val="009C0FCD"/>
    <w:rPr>
      <w:rFonts w:ascii="宋体" w:eastAsia="宋体" w:hAnsi="Courier New" w:cs="Times New Roman"/>
      <w:kern w:val="2"/>
      <w:sz w:val="21"/>
      <w:szCs w:val="21"/>
      <w:lang w:val="en-US" w:eastAsia="zh-CN" w:bidi="ar-SA"/>
    </w:rPr>
  </w:style>
  <w:style w:type="character" w:customStyle="1" w:styleId="Char1a">
    <w:name w:val="纯文本 Char1"/>
    <w:autoRedefine/>
    <w:qFormat/>
    <w:rsid w:val="009C0FCD"/>
    <w:rPr>
      <w:rFonts w:ascii="宋体" w:eastAsia="宋体" w:hAnsi="Courier New"/>
      <w:kern w:val="2"/>
      <w:sz w:val="21"/>
      <w:lang w:val="en-US" w:eastAsia="zh-CN" w:bidi="ar-SA"/>
    </w:rPr>
  </w:style>
  <w:style w:type="character" w:customStyle="1" w:styleId="3CharChar">
    <w:name w:val="标题 3 Char Char"/>
    <w:autoRedefine/>
    <w:qFormat/>
    <w:rsid w:val="009C0FCD"/>
    <w:rPr>
      <w:rFonts w:eastAsia="宋体"/>
      <w:b/>
      <w:bCs/>
      <w:kern w:val="2"/>
      <w:sz w:val="32"/>
      <w:szCs w:val="32"/>
      <w:lang w:val="en-US" w:eastAsia="zh-CN" w:bidi="ar-SA"/>
    </w:rPr>
  </w:style>
  <w:style w:type="character" w:customStyle="1" w:styleId="Charfe">
    <w:name w:val="正文大标题 Char"/>
    <w:link w:val="affffffff7"/>
    <w:autoRedefine/>
    <w:qFormat/>
    <w:rsid w:val="009C0FCD"/>
    <w:rPr>
      <w:rFonts w:ascii="宋体" w:hAnsi="宋体"/>
      <w:b/>
      <w:color w:val="000000"/>
      <w:sz w:val="28"/>
      <w:szCs w:val="21"/>
    </w:rPr>
  </w:style>
  <w:style w:type="paragraph" w:customStyle="1" w:styleId="affffffff7">
    <w:name w:val="正文大标题"/>
    <w:basedOn w:val="affffffff3"/>
    <w:next w:val="affffc"/>
    <w:link w:val="Charfe"/>
    <w:autoRedefine/>
    <w:qFormat/>
    <w:rsid w:val="009C0FCD"/>
    <w:pPr>
      <w:jc w:val="center"/>
    </w:pPr>
    <w:rPr>
      <w:i w:val="0"/>
      <w:color w:val="000000"/>
      <w:sz w:val="28"/>
      <w:szCs w:val="21"/>
    </w:rPr>
  </w:style>
  <w:style w:type="character" w:customStyle="1" w:styleId="apple-style-span">
    <w:name w:val="apple-style-span"/>
    <w:autoRedefine/>
    <w:qFormat/>
    <w:rsid w:val="009C0FCD"/>
    <w:rPr>
      <w:rFonts w:cs="Times New Roman"/>
    </w:rPr>
  </w:style>
  <w:style w:type="character" w:customStyle="1" w:styleId="Charff">
    <w:name w:val="正文格式 Char"/>
    <w:link w:val="affffffff8"/>
    <w:autoRedefine/>
    <w:qFormat/>
    <w:locked/>
    <w:rsid w:val="009C0FCD"/>
    <w:rPr>
      <w:rFonts w:ascii="宋体" w:hAnsi="宋体"/>
      <w:sz w:val="24"/>
      <w:szCs w:val="24"/>
      <w:lang w:val="en-GB"/>
    </w:rPr>
  </w:style>
  <w:style w:type="paragraph" w:customStyle="1" w:styleId="affffffff8">
    <w:name w:val="正文格式"/>
    <w:basedOn w:val="affffb"/>
    <w:link w:val="Charff"/>
    <w:autoRedefine/>
    <w:qFormat/>
    <w:rsid w:val="009C0FCD"/>
    <w:pPr>
      <w:spacing w:beforeLines="50" w:line="360" w:lineRule="auto"/>
      <w:ind w:firstLineChars="200" w:firstLine="480"/>
    </w:pPr>
    <w:rPr>
      <w:rFonts w:ascii="宋体" w:eastAsiaTheme="minorEastAsia" w:hAnsi="宋体" w:cstheme="minorBidi"/>
      <w:sz w:val="24"/>
      <w:lang w:val="en-GB"/>
    </w:rPr>
  </w:style>
  <w:style w:type="character" w:customStyle="1" w:styleId="Charff0">
    <w:name w:val="正文表格 Char"/>
    <w:link w:val="affffffff9"/>
    <w:autoRedefine/>
    <w:qFormat/>
    <w:rsid w:val="009C0FCD"/>
    <w:rPr>
      <w:rFonts w:ascii="宋体" w:hAnsi="宋体"/>
      <w:color w:val="000000"/>
      <w:szCs w:val="21"/>
    </w:rPr>
  </w:style>
  <w:style w:type="paragraph" w:customStyle="1" w:styleId="affffffff9">
    <w:name w:val="正文表格"/>
    <w:basedOn w:val="affffb"/>
    <w:link w:val="Charff0"/>
    <w:autoRedefine/>
    <w:qFormat/>
    <w:rsid w:val="009C0FCD"/>
    <w:pPr>
      <w:adjustRightInd w:val="0"/>
      <w:snapToGrid w:val="0"/>
      <w:jc w:val="left"/>
    </w:pPr>
    <w:rPr>
      <w:rFonts w:ascii="宋体" w:eastAsiaTheme="minorEastAsia" w:hAnsi="宋体" w:cstheme="minorBidi"/>
      <w:color w:val="000000"/>
      <w:szCs w:val="21"/>
    </w:rPr>
  </w:style>
  <w:style w:type="character" w:customStyle="1" w:styleId="1Char1">
    <w:name w:val="普通文字1 Char1"/>
    <w:autoRedefine/>
    <w:qFormat/>
    <w:rsid w:val="009C0FCD"/>
    <w:rPr>
      <w:rFonts w:ascii="宋体" w:eastAsia="宋体" w:hAnsi="Courier New"/>
      <w:kern w:val="2"/>
      <w:sz w:val="21"/>
      <w:lang w:val="en-US" w:eastAsia="zh-CN" w:bidi="ar-SA"/>
    </w:rPr>
  </w:style>
  <w:style w:type="character" w:customStyle="1" w:styleId="chanpin1">
    <w:name w:val="chanpin1"/>
    <w:autoRedefine/>
    <w:qFormat/>
    <w:rsid w:val="009C0FCD"/>
    <w:rPr>
      <w:rFonts w:ascii="ˎ̥" w:hAnsi="ˎ̥" w:hint="default"/>
      <w:color w:val="000000"/>
      <w:sz w:val="20"/>
      <w:szCs w:val="20"/>
      <w:u w:val="none"/>
    </w:rPr>
  </w:style>
  <w:style w:type="character" w:customStyle="1" w:styleId="locality">
    <w:name w:val="locality"/>
    <w:autoRedefine/>
    <w:qFormat/>
    <w:rsid w:val="009C0FCD"/>
  </w:style>
  <w:style w:type="character" w:customStyle="1" w:styleId="1-2Char">
    <w:name w:val="中等深浅网格 1 - 强调文字颜色 2 Char"/>
    <w:link w:val="1ff4"/>
    <w:autoRedefine/>
    <w:qFormat/>
    <w:rsid w:val="009C0FCD"/>
    <w:rPr>
      <w:szCs w:val="24"/>
      <w:lang w:val="zh-CN"/>
    </w:rPr>
  </w:style>
  <w:style w:type="paragraph" w:customStyle="1" w:styleId="1ff4">
    <w:name w:val="1"/>
    <w:link w:val="1-2Char"/>
    <w:autoRedefine/>
    <w:qFormat/>
    <w:rsid w:val="009C0FCD"/>
    <w:rPr>
      <w:szCs w:val="24"/>
      <w:lang w:val="zh-CN"/>
    </w:rPr>
  </w:style>
  <w:style w:type="character" w:customStyle="1" w:styleId="1Char2">
    <w:name w:val="段1 Char"/>
    <w:autoRedefine/>
    <w:qFormat/>
    <w:rsid w:val="009C0FCD"/>
    <w:rPr>
      <w:rFonts w:ascii="宋体" w:eastAsia="宋体"/>
      <w:sz w:val="24"/>
      <w:lang w:val="en-US" w:eastAsia="zh-CN" w:bidi="ar-SA"/>
    </w:rPr>
  </w:style>
  <w:style w:type="character" w:customStyle="1" w:styleId="Charff1">
    <w:name w:val="列出段落 Char"/>
    <w:autoRedefine/>
    <w:uiPriority w:val="34"/>
    <w:qFormat/>
    <w:rsid w:val="009C0FCD"/>
    <w:rPr>
      <w:rFonts w:ascii="Calibri" w:eastAsia="宋体" w:hAnsi="Calibri"/>
      <w:kern w:val="2"/>
      <w:sz w:val="21"/>
      <w:szCs w:val="22"/>
      <w:lang w:val="en-US" w:eastAsia="zh-CN" w:bidi="ar-SA"/>
    </w:rPr>
  </w:style>
  <w:style w:type="character" w:customStyle="1" w:styleId="Charff2">
    <w:name w:val="正文重点 Char"/>
    <w:link w:val="affffffffa"/>
    <w:autoRedefine/>
    <w:qFormat/>
    <w:rsid w:val="009C0FCD"/>
    <w:rPr>
      <w:b/>
      <w:sz w:val="24"/>
    </w:rPr>
  </w:style>
  <w:style w:type="paragraph" w:customStyle="1" w:styleId="affffffffa">
    <w:name w:val="正文重点"/>
    <w:basedOn w:val="affffb"/>
    <w:link w:val="Charff2"/>
    <w:autoRedefine/>
    <w:qFormat/>
    <w:rsid w:val="009C0FCD"/>
    <w:pPr>
      <w:adjustRightInd w:val="0"/>
      <w:spacing w:line="360" w:lineRule="auto"/>
      <w:ind w:firstLineChars="200" w:firstLine="482"/>
      <w:jc w:val="left"/>
      <w:textAlignment w:val="baseline"/>
    </w:pPr>
    <w:rPr>
      <w:rFonts w:asciiTheme="minorHAnsi" w:eastAsiaTheme="minorEastAsia" w:hAnsiTheme="minorHAnsi" w:cstheme="minorBidi"/>
      <w:b/>
      <w:sz w:val="24"/>
      <w:szCs w:val="22"/>
    </w:rPr>
  </w:style>
  <w:style w:type="character" w:customStyle="1" w:styleId="Char18">
    <w:name w:val="标题 Char1"/>
    <w:link w:val="afffffff0"/>
    <w:autoRedefine/>
    <w:uiPriority w:val="10"/>
    <w:qFormat/>
    <w:rsid w:val="009C0FCD"/>
    <w:rPr>
      <w:rFonts w:ascii="Calibri" w:eastAsia="宋体" w:hAnsi="Calibri" w:cs="Times New Roman"/>
      <w:b/>
      <w:sz w:val="32"/>
      <w:szCs w:val="20"/>
    </w:rPr>
  </w:style>
  <w:style w:type="character" w:customStyle="1" w:styleId="1ff5">
    <w:name w:val="纯文本 字符1"/>
    <w:autoRedefine/>
    <w:qFormat/>
    <w:rsid w:val="009C0FCD"/>
    <w:rPr>
      <w:rFonts w:ascii="宋体" w:hAnsi="Courier New"/>
    </w:rPr>
  </w:style>
  <w:style w:type="character" w:customStyle="1" w:styleId="CharChar111">
    <w:name w:val="Char Char111"/>
    <w:autoRedefine/>
    <w:qFormat/>
    <w:rsid w:val="009C0FCD"/>
    <w:rPr>
      <w:rFonts w:ascii="宋体" w:eastAsia="宋体"/>
      <w:b/>
      <w:sz w:val="24"/>
      <w:u w:val="single"/>
      <w:lang w:val="en-US" w:eastAsia="zh-CN" w:bidi="ar-SA"/>
    </w:rPr>
  </w:style>
  <w:style w:type="character" w:customStyle="1" w:styleId="NormalCharacter">
    <w:name w:val="NormalCharacter"/>
    <w:autoRedefine/>
    <w:qFormat/>
    <w:rsid w:val="009C0FCD"/>
  </w:style>
  <w:style w:type="character" w:customStyle="1" w:styleId="2CharChar">
    <w:name w:val="标题 2 Char Char"/>
    <w:autoRedefine/>
    <w:qFormat/>
    <w:rsid w:val="009C0FCD"/>
    <w:rPr>
      <w:rFonts w:ascii="Arial" w:eastAsia="黑体" w:hAnsi="Arial"/>
      <w:b/>
      <w:bCs/>
      <w:kern w:val="2"/>
      <w:sz w:val="32"/>
      <w:szCs w:val="32"/>
      <w:lang w:val="en-US" w:eastAsia="zh-CN" w:bidi="ar-SA"/>
    </w:rPr>
  </w:style>
  <w:style w:type="paragraph" w:customStyle="1" w:styleId="1ff6">
    <w:name w:val="项目符号1"/>
    <w:basedOn w:val="affffffffb"/>
    <w:autoRedefine/>
    <w:qFormat/>
    <w:rsid w:val="009C0FCD"/>
    <w:pPr>
      <w:ind w:left="-25" w:firstLine="0"/>
    </w:pPr>
  </w:style>
  <w:style w:type="paragraph" w:customStyle="1" w:styleId="affffffffb">
    <w:name w:val="正文文本样式"/>
    <w:basedOn w:val="affffb"/>
    <w:link w:val="Charff3"/>
    <w:autoRedefine/>
    <w:qFormat/>
    <w:rsid w:val="009C0FCD"/>
    <w:pPr>
      <w:spacing w:line="360" w:lineRule="auto"/>
      <w:ind w:firstLine="482"/>
    </w:pPr>
    <w:rPr>
      <w:rFonts w:cs="宋体"/>
      <w:sz w:val="24"/>
      <w:szCs w:val="20"/>
    </w:rPr>
  </w:style>
  <w:style w:type="paragraph" w:customStyle="1" w:styleId="Char1b">
    <w:name w:val="Char1"/>
    <w:basedOn w:val="affffb"/>
    <w:autoRedefine/>
    <w:qFormat/>
    <w:rsid w:val="009C0FCD"/>
    <w:pPr>
      <w:tabs>
        <w:tab w:val="left" w:pos="360"/>
      </w:tabs>
    </w:pPr>
    <w:rPr>
      <w:sz w:val="24"/>
    </w:rPr>
  </w:style>
  <w:style w:type="paragraph" w:customStyle="1" w:styleId="CharCharCharCharCharCharChar2">
    <w:name w:val="Char Char Char Char Char Char Char2"/>
    <w:basedOn w:val="affffb"/>
    <w:autoRedefine/>
    <w:qFormat/>
    <w:rsid w:val="009C0FCD"/>
    <w:pPr>
      <w:snapToGrid w:val="0"/>
      <w:spacing w:line="360" w:lineRule="auto"/>
      <w:ind w:firstLineChars="200" w:firstLine="200"/>
    </w:pPr>
    <w:rPr>
      <w:rFonts w:eastAsia="仿宋_GB2312"/>
      <w:sz w:val="24"/>
    </w:rPr>
  </w:style>
  <w:style w:type="paragraph" w:customStyle="1" w:styleId="xl41">
    <w:name w:val="xl41"/>
    <w:basedOn w:val="affffb"/>
    <w:autoRedefine/>
    <w:qFormat/>
    <w:rsid w:val="009C0FCD"/>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fffb"/>
    <w:autoRedefine/>
    <w:qFormat/>
    <w:rsid w:val="009C0FCD"/>
    <w:rPr>
      <w:rFonts w:ascii="Tahoma" w:hAnsi="Tahoma"/>
      <w:sz w:val="24"/>
      <w:szCs w:val="20"/>
    </w:rPr>
  </w:style>
  <w:style w:type="paragraph" w:customStyle="1" w:styleId="xl36">
    <w:name w:val="xl36"/>
    <w:basedOn w:val="affffb"/>
    <w:autoRedefine/>
    <w:qFormat/>
    <w:rsid w:val="009C0FCD"/>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fffb"/>
    <w:autoRedefine/>
    <w:qFormat/>
    <w:rsid w:val="009C0FCD"/>
    <w:rPr>
      <w:rFonts w:ascii="Tahoma" w:hAnsi="Tahoma"/>
      <w:sz w:val="24"/>
      <w:szCs w:val="20"/>
    </w:rPr>
  </w:style>
  <w:style w:type="paragraph" w:customStyle="1" w:styleId="1-">
    <w:name w:val="标题1-附件"/>
    <w:basedOn w:val="1f3"/>
    <w:autoRedefine/>
    <w:qFormat/>
    <w:rsid w:val="009C0FCD"/>
    <w:pPr>
      <w:jc w:val="left"/>
    </w:pPr>
    <w:rPr>
      <w:sz w:val="24"/>
      <w:szCs w:val="24"/>
    </w:rPr>
  </w:style>
  <w:style w:type="paragraph" w:customStyle="1" w:styleId="a3">
    <w:name w:val="四级条标题"/>
    <w:basedOn w:val="a2"/>
    <w:next w:val="affffb"/>
    <w:autoRedefine/>
    <w:qFormat/>
    <w:rsid w:val="009C0FCD"/>
    <w:pPr>
      <w:numPr>
        <w:ilvl w:val="4"/>
      </w:numPr>
      <w:ind w:left="0" w:hanging="840"/>
      <w:outlineLvl w:val="4"/>
    </w:pPr>
  </w:style>
  <w:style w:type="paragraph" w:customStyle="1" w:styleId="a2">
    <w:name w:val="三级条标题"/>
    <w:basedOn w:val="affffffffc"/>
    <w:next w:val="affffb"/>
    <w:autoRedefine/>
    <w:qFormat/>
    <w:rsid w:val="009C0FCD"/>
    <w:pPr>
      <w:numPr>
        <w:ilvl w:val="3"/>
        <w:numId w:val="4"/>
      </w:numPr>
      <w:ind w:left="0" w:hanging="840"/>
      <w:outlineLvl w:val="3"/>
    </w:pPr>
  </w:style>
  <w:style w:type="paragraph" w:customStyle="1" w:styleId="affffffffc">
    <w:name w:val="二级条标题"/>
    <w:basedOn w:val="a1"/>
    <w:next w:val="affffb"/>
    <w:autoRedefine/>
    <w:qFormat/>
    <w:rsid w:val="009C0FCD"/>
    <w:pPr>
      <w:numPr>
        <w:ilvl w:val="0"/>
        <w:numId w:val="0"/>
      </w:numPr>
      <w:ind w:hanging="840"/>
      <w:outlineLvl w:val="2"/>
    </w:pPr>
    <w:rPr>
      <w:rFonts w:ascii="宋体" w:eastAsia="宋体"/>
      <w:b w:val="0"/>
    </w:rPr>
  </w:style>
  <w:style w:type="paragraph" w:customStyle="1" w:styleId="a1">
    <w:name w:val="一级条标题"/>
    <w:basedOn w:val="a0"/>
    <w:next w:val="affffb"/>
    <w:autoRedefine/>
    <w:qFormat/>
    <w:rsid w:val="009C0FCD"/>
    <w:pPr>
      <w:numPr>
        <w:ilvl w:val="1"/>
      </w:numPr>
      <w:tabs>
        <w:tab w:val="left" w:pos="360"/>
        <w:tab w:val="left" w:pos="840"/>
      </w:tabs>
      <w:ind w:left="0" w:hanging="840"/>
      <w:outlineLvl w:val="1"/>
    </w:pPr>
  </w:style>
  <w:style w:type="paragraph" w:customStyle="1" w:styleId="a0">
    <w:name w:val="章标题"/>
    <w:next w:val="affffb"/>
    <w:link w:val="Charff4"/>
    <w:autoRedefine/>
    <w:qFormat/>
    <w:rsid w:val="009C0FCD"/>
    <w:pPr>
      <w:numPr>
        <w:numId w:val="4"/>
      </w:numPr>
      <w:spacing w:beforeLines="50" w:afterLines="50" w:line="460" w:lineRule="exact"/>
      <w:ind w:left="0"/>
      <w:jc w:val="both"/>
      <w:outlineLvl w:val="0"/>
    </w:pPr>
    <w:rPr>
      <w:rFonts w:ascii="黑体" w:eastAsia="黑体" w:hAnsi="Calibri" w:cs="Times New Roman"/>
      <w:b/>
      <w:kern w:val="0"/>
      <w:sz w:val="28"/>
      <w:szCs w:val="20"/>
    </w:rPr>
  </w:style>
  <w:style w:type="paragraph" w:customStyle="1" w:styleId="affffffffd">
    <w:name w:val="无标题条"/>
    <w:next w:val="affffb"/>
    <w:autoRedefine/>
    <w:qFormat/>
    <w:rsid w:val="009C0FCD"/>
    <w:pPr>
      <w:jc w:val="both"/>
    </w:pPr>
    <w:rPr>
      <w:rFonts w:ascii="Calibri" w:eastAsia="宋体" w:hAnsi="Calibri" w:cs="Times New Roman"/>
      <w:kern w:val="0"/>
      <w:szCs w:val="20"/>
    </w:rPr>
  </w:style>
  <w:style w:type="paragraph" w:customStyle="1" w:styleId="Char3CharCharChar1">
    <w:name w:val="Char3 Char Char Char1"/>
    <w:basedOn w:val="affffb"/>
    <w:autoRedefine/>
    <w:qFormat/>
    <w:rsid w:val="009C0FCD"/>
    <w:rPr>
      <w:rFonts w:ascii="Tahoma" w:hAnsi="Tahoma"/>
      <w:sz w:val="24"/>
      <w:szCs w:val="20"/>
    </w:rPr>
  </w:style>
  <w:style w:type="paragraph" w:customStyle="1" w:styleId="font7">
    <w:name w:val="font7"/>
    <w:basedOn w:val="affffb"/>
    <w:autoRedefine/>
    <w:qFormat/>
    <w:rsid w:val="009C0FCD"/>
    <w:pPr>
      <w:widowControl/>
      <w:spacing w:before="100" w:beforeAutospacing="1" w:after="100" w:afterAutospacing="1"/>
      <w:jc w:val="left"/>
    </w:pPr>
    <w:rPr>
      <w:rFonts w:eastAsia="Arial Unicode MS"/>
      <w:b/>
      <w:bCs/>
      <w:color w:val="000000"/>
      <w:kern w:val="0"/>
      <w:sz w:val="20"/>
      <w:szCs w:val="20"/>
    </w:rPr>
  </w:style>
  <w:style w:type="paragraph" w:customStyle="1" w:styleId="a5">
    <w:name w:val="正文列项_字母"/>
    <w:basedOn w:val="affffb"/>
    <w:autoRedefine/>
    <w:qFormat/>
    <w:rsid w:val="009C0FCD"/>
    <w:pPr>
      <w:numPr>
        <w:ilvl w:val="6"/>
        <w:numId w:val="4"/>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1">
    <w:name w:val="1名"/>
    <w:basedOn w:val="affffb"/>
    <w:autoRedefine/>
    <w:qFormat/>
    <w:rsid w:val="009C0FCD"/>
    <w:pPr>
      <w:numPr>
        <w:numId w:val="5"/>
      </w:numPr>
      <w:spacing w:before="120"/>
    </w:pPr>
    <w:rPr>
      <w:rFonts w:ascii="宋体"/>
      <w:sz w:val="28"/>
      <w:szCs w:val="20"/>
    </w:rPr>
  </w:style>
  <w:style w:type="paragraph" w:customStyle="1" w:styleId="CharCharChar1Char1">
    <w:name w:val="Char Char Char1 Char1"/>
    <w:basedOn w:val="affffb"/>
    <w:autoRedefine/>
    <w:qFormat/>
    <w:rsid w:val="009C0FCD"/>
    <w:rPr>
      <w:rFonts w:ascii="Tahoma" w:hAnsi="Tahoma"/>
      <w:sz w:val="24"/>
      <w:szCs w:val="20"/>
    </w:rPr>
  </w:style>
  <w:style w:type="paragraph" w:customStyle="1" w:styleId="-3">
    <w:name w:val="正文须知-3级"/>
    <w:basedOn w:val="affffb"/>
    <w:autoRedefine/>
    <w:qFormat/>
    <w:rsid w:val="009C0FCD"/>
    <w:pPr>
      <w:numPr>
        <w:ilvl w:val="2"/>
        <w:numId w:val="6"/>
      </w:numPr>
      <w:adjustRightInd w:val="0"/>
      <w:snapToGrid w:val="0"/>
      <w:spacing w:line="300" w:lineRule="auto"/>
      <w:ind w:hangingChars="355" w:hanging="355"/>
    </w:pPr>
    <w:rPr>
      <w:rFonts w:ascii="宋体"/>
      <w:sz w:val="24"/>
      <w:szCs w:val="21"/>
    </w:rPr>
  </w:style>
  <w:style w:type="paragraph" w:customStyle="1" w:styleId="xl47">
    <w:name w:val="xl47"/>
    <w:basedOn w:val="affffb"/>
    <w:autoRedefine/>
    <w:qFormat/>
    <w:rsid w:val="009C0FCD"/>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fffb"/>
    <w:autoRedefine/>
    <w:qFormat/>
    <w:rsid w:val="009C0FCD"/>
    <w:rPr>
      <w:rFonts w:ascii="Tahoma" w:hAnsi="Tahoma"/>
      <w:sz w:val="24"/>
      <w:szCs w:val="20"/>
    </w:rPr>
  </w:style>
  <w:style w:type="paragraph" w:customStyle="1" w:styleId="xl33">
    <w:name w:val="xl33"/>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fffb"/>
    <w:autoRedefine/>
    <w:qFormat/>
    <w:rsid w:val="009C0FCD"/>
    <w:pPr>
      <w:numPr>
        <w:numId w:val="7"/>
      </w:numPr>
      <w:spacing w:before="100" w:beforeAutospacing="1" w:after="100" w:afterAutospacing="1" w:line="360" w:lineRule="auto"/>
    </w:pPr>
    <w:rPr>
      <w:sz w:val="24"/>
    </w:rPr>
  </w:style>
  <w:style w:type="paragraph" w:customStyle="1" w:styleId="font6">
    <w:name w:val="font6"/>
    <w:basedOn w:val="affffb"/>
    <w:autoRedefine/>
    <w:qFormat/>
    <w:rsid w:val="009C0FCD"/>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fffb"/>
    <w:autoRedefine/>
    <w:qFormat/>
    <w:rsid w:val="009C0FCD"/>
    <w:rPr>
      <w:rFonts w:ascii="Tahoma" w:hAnsi="Tahoma"/>
      <w:sz w:val="24"/>
      <w:szCs w:val="20"/>
    </w:rPr>
  </w:style>
  <w:style w:type="paragraph" w:customStyle="1" w:styleId="2fe">
    <w:name w:val="项目编号2"/>
    <w:basedOn w:val="1"/>
    <w:autoRedefine/>
    <w:qFormat/>
    <w:rsid w:val="009C0FCD"/>
    <w:pPr>
      <w:numPr>
        <w:numId w:val="0"/>
      </w:numPr>
    </w:pPr>
  </w:style>
  <w:style w:type="paragraph" w:customStyle="1" w:styleId="Char220">
    <w:name w:val="Char22"/>
    <w:basedOn w:val="affffb"/>
    <w:autoRedefine/>
    <w:qFormat/>
    <w:rsid w:val="009C0FCD"/>
    <w:rPr>
      <w:rFonts w:ascii="Tahoma" w:hAnsi="Tahoma"/>
      <w:sz w:val="24"/>
      <w:szCs w:val="20"/>
    </w:rPr>
  </w:style>
  <w:style w:type="paragraph" w:customStyle="1" w:styleId="xl28">
    <w:name w:val="xl28"/>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fffb"/>
    <w:autoRedefine/>
    <w:qFormat/>
    <w:rsid w:val="009C0FCD"/>
    <w:pPr>
      <w:ind w:firstLineChars="200" w:firstLine="420"/>
    </w:pPr>
    <w:rPr>
      <w:szCs w:val="22"/>
    </w:rPr>
  </w:style>
  <w:style w:type="paragraph" w:customStyle="1" w:styleId="xl42">
    <w:name w:val="xl42"/>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fffb"/>
    <w:autoRedefine/>
    <w:qFormat/>
    <w:rsid w:val="009C0FCD"/>
    <w:rPr>
      <w:rFonts w:ascii="宋体" w:hAnsi="宋体" w:cs="Courier New"/>
      <w:sz w:val="32"/>
      <w:szCs w:val="32"/>
    </w:rPr>
  </w:style>
  <w:style w:type="paragraph" w:customStyle="1" w:styleId="CharChar1CharCharCharCharCharChar">
    <w:name w:val="Char Char1 Char Char Char Char Char Char"/>
    <w:basedOn w:val="affffb"/>
    <w:autoRedefine/>
    <w:qFormat/>
    <w:rsid w:val="009C0FCD"/>
    <w:pPr>
      <w:widowControl/>
      <w:spacing w:after="160" w:line="240" w:lineRule="exact"/>
      <w:jc w:val="left"/>
    </w:pPr>
    <w:rPr>
      <w:rFonts w:ascii="Verdana" w:eastAsia="仿宋_GB2312" w:hAnsi="Verdana"/>
      <w:kern w:val="0"/>
      <w:sz w:val="24"/>
      <w:szCs w:val="20"/>
      <w:lang w:eastAsia="en-US"/>
    </w:rPr>
  </w:style>
  <w:style w:type="paragraph" w:customStyle="1" w:styleId="1ff7">
    <w:name w:val="表格1"/>
    <w:basedOn w:val="affffb"/>
    <w:autoRedefine/>
    <w:uiPriority w:val="99"/>
    <w:qFormat/>
    <w:rsid w:val="009C0FCD"/>
    <w:pPr>
      <w:ind w:firstLineChars="200" w:firstLine="480"/>
      <w:jc w:val="center"/>
    </w:pPr>
    <w:rPr>
      <w:sz w:val="24"/>
      <w:szCs w:val="20"/>
    </w:rPr>
  </w:style>
  <w:style w:type="paragraph" w:customStyle="1" w:styleId="CharCharCharCharCharCharChar">
    <w:name w:val="Char Char Char Char Char Char Char"/>
    <w:basedOn w:val="affffb"/>
    <w:autoRedefine/>
    <w:qFormat/>
    <w:rsid w:val="009C0FCD"/>
    <w:pPr>
      <w:snapToGrid w:val="0"/>
      <w:spacing w:line="360" w:lineRule="auto"/>
      <w:ind w:firstLineChars="200" w:firstLine="200"/>
    </w:pPr>
    <w:rPr>
      <w:rFonts w:eastAsia="仿宋_GB2312"/>
      <w:sz w:val="24"/>
    </w:rPr>
  </w:style>
  <w:style w:type="paragraph" w:customStyle="1" w:styleId="-1">
    <w:name w:val="正文须知-1级"/>
    <w:basedOn w:val="affffb"/>
    <w:next w:val="affffb"/>
    <w:autoRedefine/>
    <w:qFormat/>
    <w:rsid w:val="009C0FCD"/>
    <w:pPr>
      <w:numPr>
        <w:numId w:val="6"/>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fffb"/>
    <w:autoRedefine/>
    <w:qFormat/>
    <w:rsid w:val="009C0FCD"/>
    <w:pPr>
      <w:widowControl/>
      <w:spacing w:after="160" w:line="240" w:lineRule="exact"/>
      <w:jc w:val="center"/>
    </w:pPr>
    <w:rPr>
      <w:rFonts w:ascii="宋体" w:hAnsi="宋体"/>
      <w:b/>
      <w:kern w:val="0"/>
      <w:sz w:val="30"/>
      <w:szCs w:val="30"/>
      <w:lang w:eastAsia="en-US"/>
    </w:rPr>
  </w:style>
  <w:style w:type="paragraph" w:customStyle="1" w:styleId="affffffffe">
    <w:name w:val="正文文本样式 加粗"/>
    <w:basedOn w:val="affffffffb"/>
    <w:autoRedefine/>
    <w:qFormat/>
    <w:rsid w:val="009C0FCD"/>
    <w:rPr>
      <w:b/>
    </w:rPr>
  </w:style>
  <w:style w:type="paragraph" w:customStyle="1" w:styleId="CharCharChar2">
    <w:name w:val="Char Char Char2"/>
    <w:basedOn w:val="affffb"/>
    <w:autoRedefine/>
    <w:qFormat/>
    <w:rsid w:val="009C0FCD"/>
    <w:rPr>
      <w:rFonts w:ascii="Tahoma" w:hAnsi="Tahoma"/>
      <w:sz w:val="24"/>
      <w:szCs w:val="20"/>
    </w:rPr>
  </w:style>
  <w:style w:type="paragraph" w:customStyle="1" w:styleId="xl31">
    <w:name w:val="xl31"/>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ff">
    <w:name w:val="样式2"/>
    <w:basedOn w:val="1f7"/>
    <w:autoRedefine/>
    <w:qFormat/>
    <w:rsid w:val="009C0FCD"/>
    <w:pPr>
      <w:spacing w:line="360" w:lineRule="auto"/>
      <w:jc w:val="center"/>
    </w:pPr>
    <w:rPr>
      <w:sz w:val="24"/>
      <w:szCs w:val="20"/>
    </w:rPr>
  </w:style>
  <w:style w:type="paragraph" w:customStyle="1" w:styleId="afffffffff">
    <w:name w:val="样式 宋体 五号 行距: 单倍行距"/>
    <w:basedOn w:val="affffb"/>
    <w:autoRedefine/>
    <w:uiPriority w:val="99"/>
    <w:qFormat/>
    <w:rsid w:val="009C0FCD"/>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fffb"/>
    <w:autoRedefine/>
    <w:qFormat/>
    <w:rsid w:val="009C0FCD"/>
  </w:style>
  <w:style w:type="paragraph" w:customStyle="1" w:styleId="xl43">
    <w:name w:val="xl43"/>
    <w:basedOn w:val="affffb"/>
    <w:autoRedefine/>
    <w:qFormat/>
    <w:rsid w:val="009C0FCD"/>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6">
    <w:name w:val="正文列项_数字"/>
    <w:basedOn w:val="affffb"/>
    <w:autoRedefine/>
    <w:qFormat/>
    <w:rsid w:val="009C0FCD"/>
    <w:pPr>
      <w:numPr>
        <w:ilvl w:val="7"/>
        <w:numId w:val="4"/>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fffb"/>
    <w:autoRedefine/>
    <w:qFormat/>
    <w:rsid w:val="009C0FCD"/>
    <w:rPr>
      <w:rFonts w:ascii="Tahoma" w:hAnsi="Tahoma"/>
      <w:sz w:val="24"/>
      <w:szCs w:val="20"/>
    </w:rPr>
  </w:style>
  <w:style w:type="paragraph" w:customStyle="1" w:styleId="xl39">
    <w:name w:val="xl39"/>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fffb"/>
    <w:autoRedefine/>
    <w:qFormat/>
    <w:rsid w:val="009C0FCD"/>
    <w:pPr>
      <w:widowControl/>
      <w:spacing w:line="400" w:lineRule="exact"/>
      <w:jc w:val="center"/>
    </w:pPr>
  </w:style>
  <w:style w:type="paragraph" w:customStyle="1" w:styleId="xl50">
    <w:name w:val="xl50"/>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fffff0">
    <w:name w:val="No Spacing"/>
    <w:link w:val="Charff5"/>
    <w:autoRedefine/>
    <w:uiPriority w:val="1"/>
    <w:qFormat/>
    <w:rsid w:val="009C0FCD"/>
    <w:pPr>
      <w:widowControl w:val="0"/>
      <w:jc w:val="both"/>
    </w:pPr>
    <w:rPr>
      <w:rFonts w:ascii="Calibri" w:eastAsia="宋体" w:hAnsi="Calibri" w:cs="Times New Roman"/>
      <w:szCs w:val="24"/>
    </w:rPr>
  </w:style>
  <w:style w:type="paragraph" w:customStyle="1" w:styleId="afffffffff1">
    <w:name w:val="正文 + 宋体"/>
    <w:basedOn w:val="affffb"/>
    <w:autoRedefine/>
    <w:qFormat/>
    <w:rsid w:val="009C0FCD"/>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autoRedefine/>
    <w:qFormat/>
    <w:rsid w:val="009C0FCD"/>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ffffb"/>
    <w:autoRedefine/>
    <w:qFormat/>
    <w:rsid w:val="009C0FCD"/>
    <w:pPr>
      <w:widowControl/>
      <w:spacing w:after="160" w:line="240" w:lineRule="exact"/>
      <w:jc w:val="center"/>
    </w:pPr>
    <w:rPr>
      <w:rFonts w:ascii="宋体" w:hAnsi="宋体"/>
      <w:b/>
      <w:kern w:val="0"/>
      <w:sz w:val="30"/>
      <w:szCs w:val="30"/>
      <w:lang w:eastAsia="en-US"/>
    </w:rPr>
  </w:style>
  <w:style w:type="paragraph" w:customStyle="1" w:styleId="afffffffff2">
    <w:name w:val="图中文字"/>
    <w:basedOn w:val="affffb"/>
    <w:autoRedefine/>
    <w:qFormat/>
    <w:rsid w:val="009C0FCD"/>
    <w:pPr>
      <w:adjustRightInd w:val="0"/>
      <w:snapToGrid w:val="0"/>
      <w:spacing w:line="0" w:lineRule="atLeast"/>
      <w:jc w:val="center"/>
    </w:pPr>
    <w:rPr>
      <w:sz w:val="24"/>
      <w:szCs w:val="20"/>
    </w:rPr>
  </w:style>
  <w:style w:type="paragraph" w:customStyle="1" w:styleId="2">
    <w:name w:val="样式 标题 2 + 宋体 五号 行距: 单倍行距"/>
    <w:basedOn w:val="2a"/>
    <w:autoRedefine/>
    <w:qFormat/>
    <w:rsid w:val="009C0FCD"/>
    <w:pPr>
      <w:numPr>
        <w:ilvl w:val="1"/>
        <w:numId w:val="8"/>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fffb"/>
    <w:autoRedefine/>
    <w:qFormat/>
    <w:rsid w:val="009C0FCD"/>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3">
    <w:name w:val="字元 字元"/>
    <w:basedOn w:val="affffb"/>
    <w:autoRedefine/>
    <w:qFormat/>
    <w:rsid w:val="009C0FCD"/>
    <w:rPr>
      <w:rFonts w:ascii="Tahoma" w:hAnsi="Tahoma"/>
      <w:sz w:val="24"/>
      <w:szCs w:val="20"/>
    </w:rPr>
  </w:style>
  <w:style w:type="paragraph" w:customStyle="1" w:styleId="CharCharCharCharCharCharCharCharCharChar2">
    <w:name w:val="Char Char Char Char Char Char Char Char Char Char2"/>
    <w:basedOn w:val="affffb"/>
    <w:autoRedefine/>
    <w:qFormat/>
    <w:rsid w:val="009C0FCD"/>
    <w:rPr>
      <w:rFonts w:ascii="宋体" w:hAnsi="宋体" w:cs="Courier New"/>
      <w:sz w:val="32"/>
      <w:szCs w:val="32"/>
    </w:rPr>
  </w:style>
  <w:style w:type="paragraph" w:customStyle="1" w:styleId="Char2CharCharCharCharCharChar">
    <w:name w:val="Char2 Char Char Char Char Char Char"/>
    <w:basedOn w:val="affffb"/>
    <w:autoRedefine/>
    <w:qFormat/>
    <w:rsid w:val="009C0FCD"/>
    <w:pPr>
      <w:widowControl/>
      <w:spacing w:line="400" w:lineRule="exact"/>
      <w:jc w:val="center"/>
    </w:pPr>
  </w:style>
  <w:style w:type="paragraph" w:customStyle="1" w:styleId="afffffffff4">
    <w:name w:val="??"/>
    <w:autoRedefine/>
    <w:qFormat/>
    <w:rsid w:val="009C0FCD"/>
    <w:pPr>
      <w:widowControl w:val="0"/>
      <w:overflowPunct w:val="0"/>
      <w:autoSpaceDE w:val="0"/>
      <w:autoSpaceDN w:val="0"/>
      <w:adjustRightInd w:val="0"/>
      <w:jc w:val="both"/>
    </w:pPr>
    <w:rPr>
      <w:rFonts w:ascii="Calibri" w:eastAsia="宋体" w:hAnsi="Calibri" w:cs="Times New Roman"/>
      <w:szCs w:val="20"/>
      <w:lang w:eastAsia="en-US"/>
    </w:rPr>
  </w:style>
  <w:style w:type="paragraph" w:customStyle="1" w:styleId="xl46">
    <w:name w:val="xl46"/>
    <w:basedOn w:val="affffb"/>
    <w:autoRedefine/>
    <w:qFormat/>
    <w:rsid w:val="009C0FCD"/>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ffff5">
    <w:name w:val="图例"/>
    <w:basedOn w:val="affffb"/>
    <w:autoRedefine/>
    <w:uiPriority w:val="99"/>
    <w:qFormat/>
    <w:rsid w:val="009C0FCD"/>
    <w:pPr>
      <w:spacing w:before="120" w:after="120" w:line="360" w:lineRule="auto"/>
      <w:jc w:val="center"/>
    </w:pPr>
    <w:rPr>
      <w:rFonts w:eastAsia="仿宋_GB2312"/>
      <w:b/>
      <w:sz w:val="24"/>
      <w:szCs w:val="20"/>
    </w:rPr>
  </w:style>
  <w:style w:type="paragraph" w:customStyle="1" w:styleId="afffffffff6">
    <w:name w:val="图文"/>
    <w:basedOn w:val="affffb"/>
    <w:autoRedefine/>
    <w:qFormat/>
    <w:rsid w:val="009C0FCD"/>
    <w:pPr>
      <w:adjustRightInd w:val="0"/>
      <w:snapToGrid w:val="0"/>
      <w:spacing w:after="50" w:line="360" w:lineRule="auto"/>
    </w:pPr>
    <w:rPr>
      <w:sz w:val="24"/>
    </w:rPr>
  </w:style>
  <w:style w:type="paragraph" w:customStyle="1" w:styleId="CharChar1CharCharCharCharCharChar1">
    <w:name w:val="Char Char1 Char Char Char Char Char Char1"/>
    <w:basedOn w:val="affffb"/>
    <w:autoRedefine/>
    <w:qFormat/>
    <w:rsid w:val="009C0FCD"/>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fffb"/>
    <w:autoRedefine/>
    <w:qFormat/>
    <w:rsid w:val="009C0FCD"/>
    <w:pPr>
      <w:widowControl/>
      <w:adjustRightInd w:val="0"/>
      <w:spacing w:line="360" w:lineRule="auto"/>
      <w:ind w:firstLineChars="200" w:firstLine="480"/>
      <w:jc w:val="left"/>
    </w:pPr>
    <w:rPr>
      <w:color w:val="FF0000"/>
      <w:kern w:val="0"/>
      <w:sz w:val="24"/>
      <w:szCs w:val="20"/>
    </w:rPr>
  </w:style>
  <w:style w:type="paragraph" w:customStyle="1" w:styleId="-2">
    <w:name w:val="正文须知-2级"/>
    <w:basedOn w:val="affffb"/>
    <w:autoRedefine/>
    <w:qFormat/>
    <w:rsid w:val="009C0FCD"/>
    <w:pPr>
      <w:numPr>
        <w:ilvl w:val="1"/>
        <w:numId w:val="6"/>
      </w:numPr>
      <w:adjustRightInd w:val="0"/>
      <w:snapToGrid w:val="0"/>
      <w:spacing w:line="300" w:lineRule="auto"/>
    </w:pPr>
    <w:rPr>
      <w:rFonts w:ascii="宋体"/>
      <w:sz w:val="24"/>
      <w:szCs w:val="21"/>
    </w:rPr>
  </w:style>
  <w:style w:type="paragraph" w:customStyle="1" w:styleId="xl27">
    <w:name w:val="xl27"/>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fffb"/>
    <w:autoRedefine/>
    <w:qFormat/>
    <w:rsid w:val="009C0FCD"/>
    <w:pPr>
      <w:widowControl/>
      <w:spacing w:line="400" w:lineRule="exact"/>
      <w:jc w:val="center"/>
    </w:pPr>
  </w:style>
  <w:style w:type="paragraph" w:customStyle="1" w:styleId="xl23">
    <w:name w:val="xl23"/>
    <w:basedOn w:val="affffb"/>
    <w:autoRedefine/>
    <w:qFormat/>
    <w:rsid w:val="009C0FCD"/>
    <w:pPr>
      <w:widowControl/>
      <w:spacing w:before="100" w:beforeAutospacing="1" w:after="100" w:afterAutospacing="1" w:line="360" w:lineRule="auto"/>
      <w:textAlignment w:val="top"/>
    </w:pPr>
    <w:rPr>
      <w:kern w:val="0"/>
      <w:sz w:val="24"/>
      <w:szCs w:val="20"/>
    </w:rPr>
  </w:style>
  <w:style w:type="paragraph" w:customStyle="1" w:styleId="Style160">
    <w:name w:val="_Style 160"/>
    <w:autoRedefine/>
    <w:qFormat/>
    <w:rsid w:val="009C0FCD"/>
    <w:rPr>
      <w:rFonts w:ascii="Calibri" w:eastAsia="宋体" w:hAnsi="Calibri" w:cs="Times New Roman"/>
      <w:szCs w:val="24"/>
    </w:rPr>
  </w:style>
  <w:style w:type="paragraph" w:customStyle="1" w:styleId="30">
    <w:name w:val="项目编号3"/>
    <w:basedOn w:val="affffffffb"/>
    <w:autoRedefine/>
    <w:qFormat/>
    <w:rsid w:val="009C0FCD"/>
    <w:pPr>
      <w:numPr>
        <w:numId w:val="9"/>
      </w:numPr>
    </w:pPr>
  </w:style>
  <w:style w:type="paragraph" w:customStyle="1" w:styleId="1ff8">
    <w:name w:val="修订1"/>
    <w:autoRedefine/>
    <w:uiPriority w:val="99"/>
    <w:qFormat/>
    <w:rsid w:val="009C0FCD"/>
    <w:rPr>
      <w:rFonts w:ascii="Calibri" w:eastAsia="宋体" w:hAnsi="Calibri" w:cs="Times New Roman"/>
      <w:szCs w:val="24"/>
    </w:rPr>
  </w:style>
  <w:style w:type="paragraph" w:customStyle="1" w:styleId="2ff0">
    <w:name w:val="字元 字元2"/>
    <w:basedOn w:val="affffb"/>
    <w:autoRedefine/>
    <w:qFormat/>
    <w:rsid w:val="009C0FCD"/>
    <w:rPr>
      <w:rFonts w:ascii="Tahoma" w:hAnsi="Tahoma"/>
      <w:sz w:val="24"/>
      <w:szCs w:val="20"/>
    </w:rPr>
  </w:style>
  <w:style w:type="paragraph" w:customStyle="1" w:styleId="xl25">
    <w:name w:val="xl25"/>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fffb"/>
    <w:autoRedefine/>
    <w:qFormat/>
    <w:rsid w:val="009C0FCD"/>
    <w:pPr>
      <w:widowControl/>
      <w:spacing w:line="400" w:lineRule="exact"/>
      <w:jc w:val="center"/>
    </w:pPr>
  </w:style>
  <w:style w:type="paragraph" w:customStyle="1" w:styleId="CharCharChar">
    <w:name w:val="Char Char Char"/>
    <w:basedOn w:val="affffb"/>
    <w:autoRedefine/>
    <w:qFormat/>
    <w:rsid w:val="009C0FCD"/>
    <w:rPr>
      <w:rFonts w:ascii="Tahoma" w:hAnsi="Tahoma"/>
      <w:sz w:val="24"/>
      <w:szCs w:val="20"/>
    </w:rPr>
  </w:style>
  <w:style w:type="paragraph" w:customStyle="1" w:styleId="1CharCharCharChar">
    <w:name w:val="1 Char Char Char Char"/>
    <w:basedOn w:val="affffb"/>
    <w:autoRedefine/>
    <w:qFormat/>
    <w:rsid w:val="009C0FCD"/>
    <w:rPr>
      <w:rFonts w:ascii="Tahoma" w:hAnsi="Tahoma"/>
      <w:sz w:val="24"/>
      <w:szCs w:val="20"/>
    </w:rPr>
  </w:style>
  <w:style w:type="paragraph" w:customStyle="1" w:styleId="xl34">
    <w:name w:val="xl34"/>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f6">
    <w:name w:val="Char"/>
    <w:basedOn w:val="affffb"/>
    <w:autoRedefine/>
    <w:qFormat/>
    <w:rsid w:val="009C0FCD"/>
    <w:pPr>
      <w:tabs>
        <w:tab w:val="left" w:pos="360"/>
      </w:tabs>
    </w:pPr>
    <w:rPr>
      <w:sz w:val="24"/>
    </w:rPr>
  </w:style>
  <w:style w:type="paragraph" w:customStyle="1" w:styleId="default0">
    <w:name w:val="default"/>
    <w:basedOn w:val="affffb"/>
    <w:autoRedefine/>
    <w:qFormat/>
    <w:rsid w:val="009C0FCD"/>
    <w:pPr>
      <w:widowControl/>
      <w:spacing w:before="100" w:beforeAutospacing="1" w:after="100" w:afterAutospacing="1"/>
      <w:jc w:val="left"/>
    </w:pPr>
    <w:rPr>
      <w:rFonts w:ascii="宋体" w:hAnsi="宋体" w:cs="宋体"/>
      <w:kern w:val="0"/>
      <w:sz w:val="24"/>
    </w:rPr>
  </w:style>
  <w:style w:type="paragraph" w:customStyle="1" w:styleId="xl52">
    <w:name w:val="xl52"/>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fffb"/>
    <w:autoRedefine/>
    <w:qFormat/>
    <w:rsid w:val="009C0FCD"/>
    <w:rPr>
      <w:rFonts w:ascii="Tahoma" w:hAnsi="Tahoma"/>
      <w:sz w:val="24"/>
      <w:szCs w:val="20"/>
    </w:rPr>
  </w:style>
  <w:style w:type="paragraph" w:customStyle="1" w:styleId="font8">
    <w:name w:val="font8"/>
    <w:basedOn w:val="affffb"/>
    <w:autoRedefine/>
    <w:qFormat/>
    <w:rsid w:val="009C0FCD"/>
    <w:pPr>
      <w:widowControl/>
      <w:spacing w:before="100" w:beforeAutospacing="1" w:after="100" w:afterAutospacing="1"/>
      <w:jc w:val="left"/>
    </w:pPr>
    <w:rPr>
      <w:kern w:val="0"/>
      <w:sz w:val="36"/>
      <w:szCs w:val="36"/>
    </w:rPr>
  </w:style>
  <w:style w:type="paragraph" w:customStyle="1" w:styleId="GB2312">
    <w:name w:val="正文 + 楷体_GB2312"/>
    <w:basedOn w:val="affffb"/>
    <w:autoRedefine/>
    <w:qFormat/>
    <w:rsid w:val="009C0FCD"/>
    <w:pPr>
      <w:widowControl/>
      <w:jc w:val="left"/>
    </w:pPr>
    <w:rPr>
      <w:rFonts w:ascii="楷体_GB2312" w:eastAsia="楷体_GB2312" w:cs="Arial"/>
      <w:kern w:val="0"/>
      <w:sz w:val="24"/>
    </w:rPr>
  </w:style>
  <w:style w:type="paragraph" w:customStyle="1" w:styleId="font9">
    <w:name w:val="font9"/>
    <w:basedOn w:val="affffb"/>
    <w:autoRedefine/>
    <w:qFormat/>
    <w:rsid w:val="009C0FCD"/>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fffb"/>
    <w:autoRedefine/>
    <w:qFormat/>
    <w:rsid w:val="009C0FCD"/>
    <w:rPr>
      <w:rFonts w:ascii="Arial" w:hAnsi="Arial" w:cs="Arial"/>
      <w:szCs w:val="21"/>
    </w:rPr>
  </w:style>
  <w:style w:type="paragraph" w:customStyle="1" w:styleId="2ff1">
    <w:name w:val="正文缩进2"/>
    <w:basedOn w:val="affffb"/>
    <w:autoRedefine/>
    <w:qFormat/>
    <w:rsid w:val="009C0FCD"/>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4">
    <w:name w:val="五级条标题"/>
    <w:basedOn w:val="a3"/>
    <w:next w:val="affffb"/>
    <w:autoRedefine/>
    <w:qFormat/>
    <w:rsid w:val="009C0FCD"/>
    <w:pPr>
      <w:numPr>
        <w:ilvl w:val="5"/>
      </w:numPr>
      <w:ind w:left="0" w:hanging="840"/>
      <w:outlineLvl w:val="5"/>
    </w:pPr>
  </w:style>
  <w:style w:type="paragraph" w:customStyle="1" w:styleId="Char30">
    <w:name w:val="Char3"/>
    <w:basedOn w:val="affffb"/>
    <w:autoRedefine/>
    <w:qFormat/>
    <w:rsid w:val="009C0FCD"/>
    <w:pPr>
      <w:tabs>
        <w:tab w:val="left" w:pos="360"/>
      </w:tabs>
    </w:pPr>
    <w:rPr>
      <w:sz w:val="24"/>
    </w:rPr>
  </w:style>
  <w:style w:type="paragraph" w:customStyle="1" w:styleId="afffffffff7">
    <w:name w:val="文档正文"/>
    <w:basedOn w:val="affffb"/>
    <w:link w:val="CharChar0"/>
    <w:autoRedefine/>
    <w:qFormat/>
    <w:rsid w:val="009C0FCD"/>
    <w:pPr>
      <w:snapToGrid w:val="0"/>
      <w:spacing w:before="120" w:after="120" w:line="180" w:lineRule="auto"/>
    </w:pPr>
    <w:rPr>
      <w:rFonts w:ascii="Arial" w:hAnsi="Arial"/>
      <w:szCs w:val="20"/>
    </w:rPr>
  </w:style>
  <w:style w:type="paragraph" w:customStyle="1" w:styleId="background1">
    <w:name w:val="background1"/>
    <w:basedOn w:val="affffb"/>
    <w:autoRedefine/>
    <w:qFormat/>
    <w:rsid w:val="009C0FCD"/>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fffb"/>
    <w:autoRedefine/>
    <w:qFormat/>
    <w:rsid w:val="009C0FCD"/>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fffb"/>
    <w:autoRedefine/>
    <w:qFormat/>
    <w:rsid w:val="009C0FCD"/>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fffb"/>
    <w:autoRedefine/>
    <w:uiPriority w:val="1"/>
    <w:qFormat/>
    <w:rsid w:val="009C0FCD"/>
    <w:pPr>
      <w:autoSpaceDE w:val="0"/>
      <w:autoSpaceDN w:val="0"/>
      <w:jc w:val="left"/>
    </w:pPr>
    <w:rPr>
      <w:rFonts w:ascii="宋体" w:hAnsi="宋体" w:cs="宋体"/>
      <w:kern w:val="0"/>
      <w:sz w:val="22"/>
      <w:szCs w:val="22"/>
      <w:lang w:eastAsia="en-US"/>
    </w:rPr>
  </w:style>
  <w:style w:type="paragraph" w:customStyle="1" w:styleId="2ff2">
    <w:name w:val="正文文本缩进2"/>
    <w:basedOn w:val="affffb"/>
    <w:autoRedefine/>
    <w:qFormat/>
    <w:rsid w:val="009C0FCD"/>
    <w:pPr>
      <w:spacing w:line="480" w:lineRule="exact"/>
      <w:ind w:firstLineChars="200" w:firstLine="480"/>
    </w:pPr>
    <w:rPr>
      <w:rFonts w:ascii="宋体" w:hAnsi="宋体"/>
      <w:kern w:val="0"/>
      <w:sz w:val="24"/>
      <w:lang w:val="zh-CN"/>
    </w:rPr>
  </w:style>
  <w:style w:type="paragraph" w:customStyle="1" w:styleId="xl38">
    <w:name w:val="xl38"/>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ffff8">
    <w:name w:val="表格文字"/>
    <w:basedOn w:val="afffffe"/>
    <w:autoRedefine/>
    <w:qFormat/>
    <w:rsid w:val="009C0FCD"/>
    <w:pPr>
      <w:spacing w:before="20" w:after="20" w:line="240" w:lineRule="auto"/>
      <w:ind w:firstLine="0"/>
    </w:pPr>
    <w:rPr>
      <w:rFonts w:ascii="Century Gothic" w:hAnsi="Century Gothic"/>
      <w:sz w:val="20"/>
      <w:szCs w:val="20"/>
    </w:rPr>
  </w:style>
  <w:style w:type="paragraph" w:customStyle="1" w:styleId="CharChar1">
    <w:name w:val="Char Char1"/>
    <w:basedOn w:val="afffff8"/>
    <w:autoRedefine/>
    <w:qFormat/>
    <w:rsid w:val="009C0FCD"/>
    <w:rPr>
      <w:rFonts w:ascii="Tahoma" w:hAnsi="Tahoma"/>
      <w:sz w:val="24"/>
    </w:rPr>
  </w:style>
  <w:style w:type="paragraph" w:customStyle="1" w:styleId="Char1CharCharChar1">
    <w:name w:val="Char1 Char Char Char1"/>
    <w:basedOn w:val="affffb"/>
    <w:autoRedefine/>
    <w:qFormat/>
    <w:rsid w:val="009C0FCD"/>
    <w:rPr>
      <w:rFonts w:ascii="Tahoma" w:hAnsi="Tahoma" w:cs="仿宋_GB2312"/>
      <w:sz w:val="24"/>
      <w:szCs w:val="28"/>
    </w:rPr>
  </w:style>
  <w:style w:type="paragraph" w:customStyle="1" w:styleId="afffffffff9">
    <w:name w:val="缺省文本"/>
    <w:basedOn w:val="affffb"/>
    <w:autoRedefine/>
    <w:qFormat/>
    <w:rsid w:val="009C0FCD"/>
    <w:pPr>
      <w:autoSpaceDE w:val="0"/>
      <w:autoSpaceDN w:val="0"/>
      <w:adjustRightInd w:val="0"/>
      <w:jc w:val="left"/>
    </w:pPr>
    <w:rPr>
      <w:kern w:val="0"/>
      <w:sz w:val="24"/>
    </w:rPr>
  </w:style>
  <w:style w:type="paragraph" w:customStyle="1" w:styleId="xl48">
    <w:name w:val="xl48"/>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f3">
    <w:name w:val="列出段落2"/>
    <w:basedOn w:val="affffb"/>
    <w:autoRedefine/>
    <w:qFormat/>
    <w:rsid w:val="009C0FCD"/>
    <w:pPr>
      <w:ind w:firstLineChars="200" w:firstLine="420"/>
    </w:pPr>
    <w:rPr>
      <w:szCs w:val="22"/>
    </w:rPr>
  </w:style>
  <w:style w:type="paragraph" w:customStyle="1" w:styleId="xl45">
    <w:name w:val="xl45"/>
    <w:basedOn w:val="affffb"/>
    <w:autoRedefine/>
    <w:qFormat/>
    <w:rsid w:val="009C0FCD"/>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fffb"/>
    <w:autoRedefine/>
    <w:qFormat/>
    <w:rsid w:val="009C0FCD"/>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f9">
    <w:name w:val="列出段落1"/>
    <w:basedOn w:val="affffb"/>
    <w:autoRedefine/>
    <w:qFormat/>
    <w:rsid w:val="009C0FCD"/>
    <w:pPr>
      <w:ind w:firstLineChars="200" w:firstLine="420"/>
    </w:pPr>
    <w:rPr>
      <w:szCs w:val="22"/>
    </w:rPr>
  </w:style>
  <w:style w:type="paragraph" w:customStyle="1" w:styleId="xl35">
    <w:name w:val="xl35"/>
    <w:basedOn w:val="affffb"/>
    <w:autoRedefine/>
    <w:qFormat/>
    <w:rsid w:val="009C0FCD"/>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fa">
    <w:name w:val="字元 字元1"/>
    <w:basedOn w:val="affffb"/>
    <w:autoRedefine/>
    <w:qFormat/>
    <w:rsid w:val="009C0FCD"/>
    <w:rPr>
      <w:rFonts w:ascii="Tahoma" w:hAnsi="Tahoma"/>
      <w:sz w:val="24"/>
      <w:szCs w:val="20"/>
    </w:rPr>
  </w:style>
  <w:style w:type="paragraph" w:customStyle="1" w:styleId="font5">
    <w:name w:val="font5"/>
    <w:basedOn w:val="affffb"/>
    <w:autoRedefine/>
    <w:qFormat/>
    <w:rsid w:val="009C0FCD"/>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fffb"/>
    <w:autoRedefine/>
    <w:qFormat/>
    <w:rsid w:val="009C0FCD"/>
    <w:rPr>
      <w:rFonts w:ascii="Tahoma" w:hAnsi="Tahoma"/>
      <w:sz w:val="24"/>
      <w:szCs w:val="20"/>
    </w:rPr>
  </w:style>
  <w:style w:type="table" w:customStyle="1" w:styleId="TableNormal">
    <w:name w:val="Table Normal"/>
    <w:autoRedefine/>
    <w:uiPriority w:val="2"/>
    <w:unhideWhenUsed/>
    <w:qFormat/>
    <w:rsid w:val="009C0FCD"/>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autoRedefine/>
    <w:qFormat/>
    <w:rsid w:val="009C0FCD"/>
    <w:rPr>
      <w:rFonts w:ascii="Calibri" w:eastAsia="等线" w:hAnsi="Calibri" w:cs="Times New Roman"/>
      <w:kern w:val="0"/>
      <w:sz w:val="22"/>
      <w:lang w:eastAsia="en-US"/>
    </w:rPr>
    <w:tblPr>
      <w:tblCellMar>
        <w:top w:w="0" w:type="dxa"/>
        <w:left w:w="0" w:type="dxa"/>
        <w:bottom w:w="0" w:type="dxa"/>
        <w:right w:w="0" w:type="dxa"/>
      </w:tblCellMar>
    </w:tblPr>
  </w:style>
  <w:style w:type="character" w:customStyle="1" w:styleId="Char31">
    <w:name w:val="纯文本 Char3"/>
    <w:autoRedefine/>
    <w:qFormat/>
    <w:rsid w:val="009C0FCD"/>
    <w:rPr>
      <w:rFonts w:ascii="宋体" w:eastAsia="宋体" w:hAnsi="Courier New"/>
      <w:kern w:val="2"/>
      <w:sz w:val="21"/>
      <w:lang w:val="en-US" w:eastAsia="zh-CN" w:bidi="ar-SA"/>
    </w:rPr>
  </w:style>
  <w:style w:type="paragraph" w:customStyle="1" w:styleId="SOW">
    <w:name w:val="SOW正文"/>
    <w:basedOn w:val="affffb"/>
    <w:autoRedefine/>
    <w:qFormat/>
    <w:rsid w:val="009C0FCD"/>
    <w:pPr>
      <w:snapToGrid w:val="0"/>
      <w:spacing w:before="120" w:line="400" w:lineRule="exact"/>
      <w:ind w:firstLine="425"/>
    </w:pPr>
    <w:rPr>
      <w:rFonts w:ascii="Times New Roman" w:hAnsi="Times New Roman"/>
      <w:sz w:val="24"/>
      <w:szCs w:val="20"/>
    </w:rPr>
  </w:style>
  <w:style w:type="character" w:customStyle="1" w:styleId="Char40">
    <w:name w:val="纯文本 Char4"/>
    <w:autoRedefine/>
    <w:qFormat/>
    <w:rsid w:val="009C0FCD"/>
    <w:rPr>
      <w:rFonts w:ascii="宋体" w:eastAsia="宋体" w:hAnsi="Courier New"/>
      <w:kern w:val="2"/>
      <w:sz w:val="21"/>
      <w:lang w:val="en-US" w:eastAsia="zh-CN" w:bidi="ar-SA"/>
    </w:rPr>
  </w:style>
  <w:style w:type="paragraph" w:customStyle="1" w:styleId="Bodytext2">
    <w:name w:val="Body text|2"/>
    <w:basedOn w:val="affffb"/>
    <w:autoRedefine/>
    <w:qFormat/>
    <w:rsid w:val="009C0FCD"/>
    <w:pPr>
      <w:spacing w:line="360" w:lineRule="auto"/>
    </w:pPr>
    <w:rPr>
      <w:rFonts w:ascii="宋体" w:hAnsi="宋体" w:cs="宋体"/>
      <w:sz w:val="22"/>
      <w:szCs w:val="22"/>
      <w:lang w:val="zh-TW" w:eastAsia="zh-TW" w:bidi="zh-TW"/>
    </w:rPr>
  </w:style>
  <w:style w:type="paragraph" w:customStyle="1" w:styleId="afffffffffa">
    <w:name w:val="默认"/>
    <w:autoRedefine/>
    <w:qFormat/>
    <w:rsid w:val="009C0FCD"/>
    <w:rPr>
      <w:rFonts w:ascii="Helvetica Neue" w:eastAsia="Arial Unicode MS" w:hAnsi="Helvetica Neue" w:cs="Arial Unicode MS"/>
      <w:color w:val="000000"/>
      <w:kern w:val="0"/>
      <w:sz w:val="22"/>
    </w:rPr>
  </w:style>
  <w:style w:type="paragraph" w:customStyle="1" w:styleId="2ff4">
    <w:name w:val="样式 首行缩进:  2 字符"/>
    <w:basedOn w:val="affffb"/>
    <w:link w:val="2Char5"/>
    <w:autoRedefine/>
    <w:qFormat/>
    <w:rsid w:val="009C0FCD"/>
    <w:pPr>
      <w:ind w:firstLine="560"/>
    </w:pPr>
    <w:rPr>
      <w:rFonts w:ascii="Times New Roman" w:eastAsia="仿宋_GB2312" w:hAnsi="Times New Roman" w:cs="宋体"/>
      <w:sz w:val="24"/>
      <w:szCs w:val="20"/>
    </w:rPr>
  </w:style>
  <w:style w:type="paragraph" w:customStyle="1" w:styleId="1ffb">
    <w:name w:val="列表段落1"/>
    <w:basedOn w:val="affffb"/>
    <w:autoRedefine/>
    <w:uiPriority w:val="34"/>
    <w:qFormat/>
    <w:rsid w:val="009C0FCD"/>
    <w:pPr>
      <w:ind w:firstLineChars="200" w:firstLine="420"/>
    </w:pPr>
    <w:rPr>
      <w:rFonts w:ascii="Times New Roman" w:hAnsi="Times New Roman"/>
      <w:szCs w:val="20"/>
    </w:rPr>
  </w:style>
  <w:style w:type="paragraph" w:customStyle="1" w:styleId="Afffffffffb">
    <w:name w:val="正文 A"/>
    <w:autoRedefine/>
    <w:qFormat/>
    <w:rsid w:val="009C0FCD"/>
    <w:pPr>
      <w:widowControl w:val="0"/>
      <w:jc w:val="both"/>
    </w:pPr>
    <w:rPr>
      <w:rFonts w:ascii="Arial Unicode MS" w:eastAsia="Times New Roman" w:hAnsi="Arial Unicode MS" w:cs="Arial Unicode MS" w:hint="eastAsia"/>
      <w:color w:val="000000"/>
      <w:szCs w:val="21"/>
      <w:u w:color="000000"/>
    </w:rPr>
  </w:style>
  <w:style w:type="paragraph" w:customStyle="1" w:styleId="2ff5">
    <w:name w:val="表格样式 2"/>
    <w:autoRedefine/>
    <w:qFormat/>
    <w:rsid w:val="009C0FCD"/>
    <w:rPr>
      <w:rFonts w:ascii="Helvetica" w:eastAsia="Helvetica" w:hAnsi="Helvetica" w:cs="Helvetica"/>
      <w:color w:val="000000"/>
      <w:kern w:val="0"/>
      <w:sz w:val="20"/>
      <w:szCs w:val="20"/>
    </w:rPr>
  </w:style>
  <w:style w:type="paragraph" w:customStyle="1" w:styleId="p15">
    <w:name w:val="p15"/>
    <w:basedOn w:val="affffb"/>
    <w:autoRedefine/>
    <w:qFormat/>
    <w:rsid w:val="009C0FCD"/>
    <w:pPr>
      <w:widowControl/>
      <w:ind w:firstLine="420"/>
    </w:pPr>
    <w:rPr>
      <w:rFonts w:cs="宋体"/>
      <w:kern w:val="0"/>
      <w:szCs w:val="21"/>
    </w:rPr>
  </w:style>
  <w:style w:type="paragraph" w:customStyle="1" w:styleId="Body1">
    <w:name w:val="Body 1"/>
    <w:autoRedefine/>
    <w:qFormat/>
    <w:rsid w:val="009C0FCD"/>
    <w:pPr>
      <w:outlineLvl w:val="0"/>
    </w:pPr>
    <w:rPr>
      <w:rFonts w:ascii="Helvetica" w:eastAsia="宋体" w:hAnsi="Helvetica" w:cs="Helvetica"/>
      <w:b/>
      <w:bCs/>
      <w:color w:val="000000"/>
      <w:kern w:val="0"/>
      <w:sz w:val="20"/>
      <w:szCs w:val="20"/>
      <w:u w:color="000000"/>
    </w:rPr>
  </w:style>
  <w:style w:type="paragraph" w:customStyle="1" w:styleId="Pa0">
    <w:name w:val="Pa0"/>
    <w:basedOn w:val="affffb"/>
    <w:next w:val="affffb"/>
    <w:autoRedefine/>
    <w:uiPriority w:val="99"/>
    <w:qFormat/>
    <w:rsid w:val="009C0FCD"/>
    <w:pPr>
      <w:autoSpaceDE w:val="0"/>
      <w:autoSpaceDN w:val="0"/>
      <w:adjustRightInd w:val="0"/>
      <w:spacing w:line="241" w:lineRule="atLeast"/>
      <w:jc w:val="left"/>
    </w:pPr>
    <w:rPr>
      <w:rFonts w:ascii="......_." w:eastAsia="......_."/>
      <w:kern w:val="0"/>
      <w:sz w:val="24"/>
    </w:rPr>
  </w:style>
  <w:style w:type="character" w:customStyle="1" w:styleId="A80">
    <w:name w:val="A8"/>
    <w:autoRedefine/>
    <w:uiPriority w:val="99"/>
    <w:qFormat/>
    <w:rsid w:val="009C0FCD"/>
    <w:rPr>
      <w:rFonts w:cs="......_."/>
      <w:color w:val="000000"/>
      <w:sz w:val="18"/>
      <w:szCs w:val="18"/>
    </w:rPr>
  </w:style>
  <w:style w:type="character" w:customStyle="1" w:styleId="A90">
    <w:name w:val="A9"/>
    <w:autoRedefine/>
    <w:uiPriority w:val="99"/>
    <w:qFormat/>
    <w:rsid w:val="009C0FCD"/>
    <w:rPr>
      <w:rFonts w:cs="......_."/>
      <w:color w:val="000000"/>
      <w:sz w:val="10"/>
      <w:szCs w:val="10"/>
    </w:rPr>
  </w:style>
  <w:style w:type="paragraph" w:customStyle="1" w:styleId="2ff6">
    <w:name w:val="修订2"/>
    <w:autoRedefine/>
    <w:hidden/>
    <w:qFormat/>
    <w:rsid w:val="009C0FCD"/>
    <w:rPr>
      <w:rFonts w:ascii="Calibri" w:eastAsia="宋体" w:hAnsi="Calibri" w:cs="Times New Roman"/>
      <w:szCs w:val="24"/>
    </w:rPr>
  </w:style>
  <w:style w:type="paragraph" w:customStyle="1" w:styleId="afffffffffc">
    <w:name w:val="样式"/>
    <w:basedOn w:val="affffb"/>
    <w:next w:val="affffff1"/>
    <w:autoRedefine/>
    <w:qFormat/>
    <w:rsid w:val="009C0FCD"/>
    <w:rPr>
      <w:rFonts w:ascii="宋体" w:hAnsi="Courier New" w:cs="宋体"/>
      <w:szCs w:val="21"/>
    </w:rPr>
  </w:style>
  <w:style w:type="paragraph" w:customStyle="1" w:styleId="Web">
    <w:name w:val="普通(Web)"/>
    <w:autoRedefine/>
    <w:qFormat/>
    <w:rsid w:val="009C0FCD"/>
    <w:pPr>
      <w:spacing w:before="100" w:after="100"/>
    </w:pPr>
    <w:rPr>
      <w:rFonts w:ascii="宋体" w:eastAsia="宋体" w:hAnsi="宋体" w:cs="宋体"/>
      <w:color w:val="000000"/>
      <w:kern w:val="0"/>
      <w:sz w:val="24"/>
      <w:szCs w:val="24"/>
      <w:u w:color="000000"/>
    </w:rPr>
  </w:style>
  <w:style w:type="paragraph" w:customStyle="1" w:styleId="3f9">
    <w:name w:val="修订3"/>
    <w:autoRedefine/>
    <w:hidden/>
    <w:uiPriority w:val="99"/>
    <w:unhideWhenUsed/>
    <w:qFormat/>
    <w:rsid w:val="009C0FCD"/>
    <w:rPr>
      <w:rFonts w:ascii="Calibri" w:eastAsia="宋体" w:hAnsi="Calibri" w:cs="Times New Roman"/>
      <w:szCs w:val="24"/>
    </w:rPr>
  </w:style>
  <w:style w:type="paragraph" w:customStyle="1" w:styleId="my">
    <w:name w:val="my正文"/>
    <w:basedOn w:val="affffb"/>
    <w:link w:val="myChar"/>
    <w:autoRedefine/>
    <w:qFormat/>
    <w:rsid w:val="009C0FCD"/>
    <w:pPr>
      <w:spacing w:line="360" w:lineRule="auto"/>
      <w:ind w:firstLineChars="200" w:firstLine="480"/>
    </w:pPr>
    <w:rPr>
      <w:rFonts w:ascii="Times New Roman" w:hAnsi="Times New Roman"/>
      <w:sz w:val="24"/>
      <w:szCs w:val="20"/>
    </w:rPr>
  </w:style>
  <w:style w:type="paragraph" w:customStyle="1" w:styleId="311">
    <w:name w:val="修订311"/>
    <w:autoRedefine/>
    <w:hidden/>
    <w:unhideWhenUsed/>
    <w:qFormat/>
    <w:rsid w:val="009C0FCD"/>
    <w:rPr>
      <w:rFonts w:ascii="Calibri" w:eastAsia="宋体" w:hAnsi="Calibri" w:cs="Times New Roman"/>
      <w:szCs w:val="24"/>
    </w:rPr>
  </w:style>
  <w:style w:type="paragraph" w:customStyle="1" w:styleId="1f4">
    <w:name w:val="结束语1"/>
    <w:basedOn w:val="affffb"/>
    <w:link w:val="Charb"/>
    <w:autoRedefine/>
    <w:qFormat/>
    <w:rsid w:val="009C0FCD"/>
    <w:pPr>
      <w:widowControl/>
      <w:spacing w:line="360" w:lineRule="auto"/>
      <w:ind w:leftChars="2100" w:left="100" w:firstLineChars="200" w:firstLine="200"/>
      <w:jc w:val="left"/>
    </w:pPr>
  </w:style>
  <w:style w:type="paragraph" w:customStyle="1" w:styleId="HTML1">
    <w:name w:val="HTML 地址1"/>
    <w:basedOn w:val="affffb"/>
    <w:link w:val="HTMLChar"/>
    <w:autoRedefine/>
    <w:qFormat/>
    <w:rsid w:val="009C0FCD"/>
    <w:pPr>
      <w:widowControl/>
      <w:spacing w:line="360" w:lineRule="auto"/>
      <w:ind w:firstLineChars="200" w:firstLine="200"/>
      <w:jc w:val="left"/>
    </w:pPr>
    <w:rPr>
      <w:i/>
      <w:iCs/>
    </w:rPr>
  </w:style>
  <w:style w:type="paragraph" w:customStyle="1" w:styleId="1f5">
    <w:name w:val="签名1"/>
    <w:basedOn w:val="affffb"/>
    <w:link w:val="Charf4"/>
    <w:autoRedefine/>
    <w:qFormat/>
    <w:rsid w:val="009C0FCD"/>
    <w:pPr>
      <w:widowControl/>
      <w:spacing w:line="360" w:lineRule="auto"/>
      <w:ind w:left="4320" w:firstLineChars="200" w:firstLine="200"/>
      <w:jc w:val="left"/>
    </w:pPr>
  </w:style>
  <w:style w:type="character" w:customStyle="1" w:styleId="1Char10">
    <w:name w:val="标题 1 Char1"/>
    <w:basedOn w:val="affffd"/>
    <w:autoRedefine/>
    <w:qFormat/>
    <w:rsid w:val="009C0FCD"/>
    <w:rPr>
      <w:rFonts w:ascii="Calibri" w:hAnsi="Calibri"/>
      <w:b/>
      <w:bCs/>
      <w:kern w:val="44"/>
      <w:sz w:val="44"/>
      <w:szCs w:val="44"/>
    </w:rPr>
  </w:style>
  <w:style w:type="character" w:customStyle="1" w:styleId="Char2">
    <w:name w:val="宏文本 Char2"/>
    <w:link w:val="afffff0"/>
    <w:autoRedefine/>
    <w:qFormat/>
    <w:rsid w:val="009C0FCD"/>
    <w:rPr>
      <w:rFonts w:ascii="宋体" w:eastAsia="宋体" w:hAnsi="Calibri" w:cs="Times New Roman"/>
      <w:kern w:val="0"/>
      <w:sz w:val="20"/>
      <w:szCs w:val="20"/>
    </w:rPr>
  </w:style>
  <w:style w:type="character" w:customStyle="1" w:styleId="Char10">
    <w:name w:val="电子邮件签名 Char1"/>
    <w:link w:val="afffff3"/>
    <w:autoRedefine/>
    <w:semiHidden/>
    <w:qFormat/>
    <w:rsid w:val="009C0FCD"/>
    <w:rPr>
      <w:rFonts w:ascii="Times New Roman" w:eastAsia="宋体" w:hAnsi="Times New Roman" w:cs="Arial"/>
      <w:sz w:val="24"/>
      <w:szCs w:val="21"/>
    </w:rPr>
  </w:style>
  <w:style w:type="character" w:customStyle="1" w:styleId="Char24">
    <w:name w:val="列出段落 Char2"/>
    <w:autoRedefine/>
    <w:uiPriority w:val="34"/>
    <w:qFormat/>
    <w:rsid w:val="009C0FCD"/>
    <w:rPr>
      <w:rFonts w:ascii="Calibri" w:eastAsia="宋体" w:hAnsi="Calibri" w:cs="Times New Roman"/>
    </w:rPr>
  </w:style>
  <w:style w:type="character" w:customStyle="1" w:styleId="Char5">
    <w:name w:val="列表编号 Char"/>
    <w:link w:val="affff6"/>
    <w:autoRedefine/>
    <w:qFormat/>
    <w:locked/>
    <w:rsid w:val="009C0FCD"/>
    <w:rPr>
      <w:rFonts w:ascii="Calibri" w:eastAsia="宋体" w:hAnsi="Calibri" w:cs="Times New Roman"/>
      <w:sz w:val="30"/>
      <w:szCs w:val="21"/>
    </w:rPr>
  </w:style>
  <w:style w:type="character" w:customStyle="1" w:styleId="Char6">
    <w:name w:val="题注 Char"/>
    <w:link w:val="afffff5"/>
    <w:autoRedefine/>
    <w:uiPriority w:val="35"/>
    <w:qFormat/>
    <w:rsid w:val="009C0FCD"/>
    <w:rPr>
      <w:rFonts w:ascii="华文中宋" w:eastAsia="华文中宋" w:hAnsi="华文中宋" w:cs="Times New Roman"/>
      <w:sz w:val="36"/>
      <w:szCs w:val="20"/>
    </w:rPr>
  </w:style>
  <w:style w:type="character" w:customStyle="1" w:styleId="Char7">
    <w:name w:val="列表项目符号 Char"/>
    <w:link w:val="afffff6"/>
    <w:autoRedefine/>
    <w:qFormat/>
    <w:locked/>
    <w:rsid w:val="009C0FCD"/>
    <w:rPr>
      <w:rFonts w:ascii="Times New Roman" w:eastAsia="宋体" w:hAnsi="Times New Roman" w:cs="Times New Roman"/>
      <w:kern w:val="0"/>
      <w:sz w:val="24"/>
      <w:szCs w:val="20"/>
    </w:rPr>
  </w:style>
  <w:style w:type="character" w:customStyle="1" w:styleId="Char13">
    <w:name w:val="结束语 Char1"/>
    <w:link w:val="afffffc"/>
    <w:autoRedefine/>
    <w:qFormat/>
    <w:rsid w:val="009C0FCD"/>
    <w:rPr>
      <w:rFonts w:ascii="Times New Roman" w:eastAsia="宋体" w:hAnsi="Times New Roman" w:cs="Arial"/>
      <w:sz w:val="24"/>
      <w:szCs w:val="21"/>
    </w:rPr>
  </w:style>
  <w:style w:type="character" w:customStyle="1" w:styleId="2Char0">
    <w:name w:val="列表项目符号 2 Char"/>
    <w:link w:val="2d"/>
    <w:autoRedefine/>
    <w:qFormat/>
    <w:locked/>
    <w:rsid w:val="009C0FCD"/>
    <w:rPr>
      <w:rFonts w:ascii="Times New Roman" w:eastAsia="宋体" w:hAnsi="Times New Roman" w:cs="Times New Roman"/>
      <w:szCs w:val="24"/>
    </w:rPr>
  </w:style>
  <w:style w:type="character" w:customStyle="1" w:styleId="HTMLChar2">
    <w:name w:val="HTML 地址 Char2"/>
    <w:link w:val="HTML"/>
    <w:autoRedefine/>
    <w:qFormat/>
    <w:rsid w:val="009C0FCD"/>
    <w:rPr>
      <w:rFonts w:ascii="Calibri" w:eastAsia="宋体" w:hAnsi="Calibri" w:cs="Times New Roman"/>
      <w:i/>
      <w:iCs/>
      <w:kern w:val="0"/>
      <w:szCs w:val="24"/>
    </w:rPr>
  </w:style>
  <w:style w:type="character" w:customStyle="1" w:styleId="Char21">
    <w:name w:val="签名 Char2"/>
    <w:link w:val="affffff8"/>
    <w:autoRedefine/>
    <w:qFormat/>
    <w:locked/>
    <w:rsid w:val="009C0FCD"/>
    <w:rPr>
      <w:rFonts w:ascii="仿宋_GB2312" w:eastAsia="仿宋_GB2312" w:hAnsi="Calibri" w:cs="Times New Roman"/>
      <w:kern w:val="0"/>
      <w:sz w:val="24"/>
      <w:szCs w:val="20"/>
    </w:rPr>
  </w:style>
  <w:style w:type="character" w:customStyle="1" w:styleId="1Char0">
    <w:name w:val="目录 1 Char"/>
    <w:link w:val="1f6"/>
    <w:autoRedefine/>
    <w:uiPriority w:val="39"/>
    <w:qFormat/>
    <w:rsid w:val="009C0FCD"/>
    <w:rPr>
      <w:rFonts w:ascii="宋体" w:eastAsia="宋体" w:hAnsi="宋体" w:cs="Times New Roman"/>
      <w:b/>
      <w:sz w:val="24"/>
      <w:szCs w:val="24"/>
    </w:rPr>
  </w:style>
  <w:style w:type="character" w:customStyle="1" w:styleId="Char16">
    <w:name w:val="信息标题 Char1"/>
    <w:link w:val="affffffe"/>
    <w:autoRedefine/>
    <w:semiHidden/>
    <w:qFormat/>
    <w:rsid w:val="009C0FCD"/>
    <w:rPr>
      <w:rFonts w:ascii="Arial" w:eastAsia="宋体" w:hAnsi="Arial" w:cs="Arial"/>
      <w:sz w:val="24"/>
      <w:szCs w:val="21"/>
      <w:shd w:val="pct20" w:color="auto" w:fill="auto"/>
    </w:rPr>
  </w:style>
  <w:style w:type="character" w:customStyle="1" w:styleId="HTMLChar20">
    <w:name w:val="HTML 预设格式 Char2"/>
    <w:autoRedefine/>
    <w:uiPriority w:val="99"/>
    <w:qFormat/>
    <w:locked/>
    <w:rsid w:val="009C0FCD"/>
    <w:rPr>
      <w:rFonts w:ascii="宋体" w:eastAsia="宋体" w:hAnsi="宋体" w:cs="宋体"/>
      <w:kern w:val="0"/>
      <w:sz w:val="24"/>
      <w:szCs w:val="24"/>
      <w:lang w:bidi="hi-IN"/>
    </w:rPr>
  </w:style>
  <w:style w:type="character" w:customStyle="1" w:styleId="Char17">
    <w:name w:val="普通(网站) Char1"/>
    <w:link w:val="afffffff"/>
    <w:autoRedefine/>
    <w:uiPriority w:val="99"/>
    <w:qFormat/>
    <w:rsid w:val="009C0FCD"/>
    <w:rPr>
      <w:rFonts w:ascii="宋体" w:eastAsia="宋体" w:hAnsi="宋体" w:cs="宋体"/>
      <w:kern w:val="0"/>
      <w:sz w:val="24"/>
      <w:szCs w:val="24"/>
    </w:rPr>
  </w:style>
  <w:style w:type="paragraph" w:customStyle="1" w:styleId="afffffffffd">
    <w:name w:val="正文正"/>
    <w:basedOn w:val="affffb"/>
    <w:autoRedefine/>
    <w:qFormat/>
    <w:rsid w:val="009C0FCD"/>
    <w:pPr>
      <w:widowControl/>
      <w:spacing w:line="560" w:lineRule="exact"/>
      <w:ind w:firstLineChars="200" w:firstLine="561"/>
      <w:jc w:val="left"/>
    </w:pPr>
    <w:rPr>
      <w:rFonts w:ascii="微软雅黑" w:eastAsia="仿宋_GB2312" w:hAnsi="微软雅黑" w:cs="微软雅黑"/>
      <w:kern w:val="0"/>
      <w:sz w:val="28"/>
      <w:szCs w:val="20"/>
    </w:rPr>
  </w:style>
  <w:style w:type="paragraph" w:customStyle="1" w:styleId="261">
    <w:name w:val="样式 施组正文 + 首行缩进:  2 字符 段后: 6 磅"/>
    <w:basedOn w:val="afffffffffe"/>
    <w:autoRedefine/>
    <w:unhideWhenUsed/>
    <w:qFormat/>
    <w:rsid w:val="009C0FCD"/>
    <w:rPr>
      <w:rFonts w:hAnsi="仿宋_GB2312"/>
    </w:rPr>
  </w:style>
  <w:style w:type="paragraph" w:customStyle="1" w:styleId="afffffffffe">
    <w:name w:val="施组正文"/>
    <w:basedOn w:val="affffb"/>
    <w:next w:val="affffb"/>
    <w:autoRedefine/>
    <w:unhideWhenUsed/>
    <w:qFormat/>
    <w:rsid w:val="009C0FCD"/>
    <w:pPr>
      <w:widowControl/>
      <w:adjustRightInd w:val="0"/>
      <w:snapToGrid w:val="0"/>
      <w:spacing w:line="440" w:lineRule="exact"/>
      <w:ind w:firstLineChars="200" w:firstLine="200"/>
      <w:jc w:val="left"/>
    </w:pPr>
    <w:rPr>
      <w:rFonts w:ascii="宋体" w:hAnsi="宋体" w:hint="eastAsia"/>
      <w:kern w:val="0"/>
      <w:sz w:val="28"/>
      <w:szCs w:val="22"/>
    </w:rPr>
  </w:style>
  <w:style w:type="paragraph" w:customStyle="1" w:styleId="Normal5">
    <w:name w:val="Normal_5"/>
    <w:autoRedefine/>
    <w:qFormat/>
    <w:rsid w:val="009C0FCD"/>
    <w:pPr>
      <w:spacing w:before="120" w:after="240" w:line="360" w:lineRule="auto"/>
      <w:ind w:firstLineChars="200" w:firstLine="200"/>
      <w:jc w:val="both"/>
    </w:pPr>
    <w:rPr>
      <w:rFonts w:ascii="Calibri" w:eastAsia="Calibri" w:hAnsi="Calibri" w:cs="Times New Roman"/>
      <w:kern w:val="0"/>
      <w:sz w:val="22"/>
      <w:lang w:val="ru-RU" w:eastAsia="en-US"/>
    </w:rPr>
  </w:style>
  <w:style w:type="paragraph" w:customStyle="1" w:styleId="affffffffff">
    <w:name w:val="我的正文"/>
    <w:basedOn w:val="affffb"/>
    <w:link w:val="Charff7"/>
    <w:autoRedefine/>
    <w:qFormat/>
    <w:rsid w:val="009C0FCD"/>
    <w:pPr>
      <w:widowControl/>
      <w:spacing w:after="240" w:line="276" w:lineRule="auto"/>
      <w:ind w:firstLineChars="200" w:firstLine="480"/>
      <w:jc w:val="left"/>
    </w:pPr>
    <w:rPr>
      <w:rFonts w:ascii="Arial" w:hAnsi="Arial"/>
      <w:sz w:val="24"/>
      <w:szCs w:val="20"/>
    </w:rPr>
  </w:style>
  <w:style w:type="character" w:customStyle="1" w:styleId="Charff7">
    <w:name w:val="我的正文 Char"/>
    <w:link w:val="affffffffff"/>
    <w:autoRedefine/>
    <w:qFormat/>
    <w:rsid w:val="009C0FCD"/>
    <w:rPr>
      <w:rFonts w:ascii="Arial" w:eastAsia="宋体" w:hAnsi="Arial" w:cs="Times New Roman"/>
      <w:sz w:val="24"/>
      <w:szCs w:val="20"/>
    </w:rPr>
  </w:style>
  <w:style w:type="paragraph" w:customStyle="1" w:styleId="affffffffff0">
    <w:name w:val="正文自用"/>
    <w:basedOn w:val="affffb"/>
    <w:link w:val="Charff8"/>
    <w:autoRedefine/>
    <w:qFormat/>
    <w:rsid w:val="009C0FCD"/>
    <w:pPr>
      <w:widowControl/>
      <w:spacing w:line="360" w:lineRule="auto"/>
      <w:ind w:leftChars="97" w:left="76" w:firstLineChars="200" w:firstLine="200"/>
      <w:jc w:val="left"/>
    </w:pPr>
    <w:rPr>
      <w:rFonts w:ascii="微软雅黑" w:eastAsia="微软雅黑" w:hAnsi="微软雅黑" w:cs="宋体"/>
      <w:kern w:val="0"/>
      <w:sz w:val="24"/>
    </w:rPr>
  </w:style>
  <w:style w:type="character" w:customStyle="1" w:styleId="Charff8">
    <w:name w:val="正文自用 Char"/>
    <w:link w:val="affffffffff0"/>
    <w:autoRedefine/>
    <w:qFormat/>
    <w:rsid w:val="009C0FCD"/>
    <w:rPr>
      <w:rFonts w:ascii="微软雅黑" w:eastAsia="微软雅黑" w:hAnsi="微软雅黑" w:cs="宋体"/>
      <w:kern w:val="0"/>
      <w:sz w:val="24"/>
      <w:szCs w:val="24"/>
    </w:rPr>
  </w:style>
  <w:style w:type="character" w:customStyle="1" w:styleId="keybox">
    <w:name w:val="key_box"/>
    <w:basedOn w:val="affffd"/>
    <w:autoRedefine/>
    <w:qFormat/>
    <w:rsid w:val="009C0FCD"/>
  </w:style>
  <w:style w:type="character" w:customStyle="1" w:styleId="1Char3">
    <w:name w:val="段落1 Char"/>
    <w:link w:val="1ffc"/>
    <w:autoRedefine/>
    <w:qFormat/>
    <w:locked/>
    <w:rsid w:val="009C0FCD"/>
    <w:rPr>
      <w:rFonts w:ascii="宋体" w:hAnsi="宋体" w:cs="仿宋"/>
      <w:color w:val="000000"/>
      <w:sz w:val="24"/>
      <w:szCs w:val="24"/>
    </w:rPr>
  </w:style>
  <w:style w:type="paragraph" w:customStyle="1" w:styleId="1ffc">
    <w:name w:val="段落1"/>
    <w:basedOn w:val="affffb"/>
    <w:link w:val="1Char3"/>
    <w:autoRedefine/>
    <w:qFormat/>
    <w:rsid w:val="009C0FCD"/>
    <w:pPr>
      <w:widowControl/>
      <w:spacing w:after="89" w:line="360" w:lineRule="auto"/>
      <w:ind w:left="-6" w:right="-17" w:firstLineChars="200" w:firstLine="200"/>
      <w:jc w:val="left"/>
    </w:pPr>
    <w:rPr>
      <w:rFonts w:ascii="宋体" w:eastAsiaTheme="minorEastAsia" w:hAnsi="宋体" w:cs="仿宋"/>
      <w:color w:val="000000"/>
      <w:sz w:val="24"/>
    </w:rPr>
  </w:style>
  <w:style w:type="character" w:customStyle="1" w:styleId="Charff9">
    <w:name w:val="标准正文格式 Char"/>
    <w:link w:val="affffffffff1"/>
    <w:autoRedefine/>
    <w:qFormat/>
    <w:rsid w:val="009C0FCD"/>
    <w:rPr>
      <w:rFonts w:ascii="宋体" w:eastAsia="仿宋"/>
      <w:color w:val="000000"/>
      <w:sz w:val="24"/>
    </w:rPr>
  </w:style>
  <w:style w:type="paragraph" w:customStyle="1" w:styleId="affffffffff1">
    <w:name w:val="标准正文格式"/>
    <w:basedOn w:val="affffb"/>
    <w:link w:val="Charff9"/>
    <w:autoRedefine/>
    <w:qFormat/>
    <w:rsid w:val="009C0FCD"/>
    <w:pPr>
      <w:widowControl/>
      <w:adjustRightInd w:val="0"/>
      <w:spacing w:before="60" w:after="120" w:line="360" w:lineRule="auto"/>
      <w:ind w:firstLineChars="200" w:firstLine="200"/>
      <w:jc w:val="left"/>
      <w:textAlignment w:val="baseline"/>
    </w:pPr>
    <w:rPr>
      <w:rFonts w:ascii="宋体" w:eastAsia="仿宋" w:hAnsiTheme="minorHAnsi" w:cstheme="minorBidi"/>
      <w:color w:val="000000"/>
      <w:sz w:val="24"/>
      <w:szCs w:val="22"/>
    </w:rPr>
  </w:style>
  <w:style w:type="paragraph" w:customStyle="1" w:styleId="111">
    <w:name w:val="列出段落111"/>
    <w:basedOn w:val="affffb"/>
    <w:link w:val="affffffffff2"/>
    <w:autoRedefine/>
    <w:qFormat/>
    <w:rsid w:val="009C0FCD"/>
    <w:pPr>
      <w:widowControl/>
      <w:spacing w:line="360" w:lineRule="auto"/>
      <w:ind w:firstLineChars="200" w:firstLine="420"/>
      <w:jc w:val="left"/>
    </w:pPr>
    <w:rPr>
      <w:szCs w:val="22"/>
    </w:rPr>
  </w:style>
  <w:style w:type="character" w:customStyle="1" w:styleId="affffffffff2">
    <w:name w:val="列出段落字符"/>
    <w:link w:val="111"/>
    <w:autoRedefine/>
    <w:qFormat/>
    <w:locked/>
    <w:rsid w:val="009C0FCD"/>
    <w:rPr>
      <w:rFonts w:ascii="Calibri" w:eastAsia="宋体" w:hAnsi="Calibri" w:cs="Times New Roman"/>
    </w:rPr>
  </w:style>
  <w:style w:type="paragraph" w:customStyle="1" w:styleId="1ffd">
    <w:name w:val="无间隔1"/>
    <w:basedOn w:val="affffb"/>
    <w:link w:val="affffffffff3"/>
    <w:autoRedefine/>
    <w:uiPriority w:val="1"/>
    <w:qFormat/>
    <w:rsid w:val="009C0FCD"/>
    <w:pPr>
      <w:widowControl/>
      <w:spacing w:line="360" w:lineRule="auto"/>
      <w:ind w:firstLineChars="200" w:firstLine="200"/>
      <w:jc w:val="center"/>
    </w:pPr>
    <w:rPr>
      <w:rFonts w:ascii="Times New Roman" w:hAnsi="Times New Roman"/>
      <w:sz w:val="24"/>
    </w:rPr>
  </w:style>
  <w:style w:type="character" w:customStyle="1" w:styleId="affffffffff3">
    <w:name w:val="无间隔字符"/>
    <w:link w:val="1ffd"/>
    <w:autoRedefine/>
    <w:uiPriority w:val="1"/>
    <w:qFormat/>
    <w:rsid w:val="009C0FCD"/>
    <w:rPr>
      <w:rFonts w:ascii="Times New Roman" w:eastAsia="宋体" w:hAnsi="Times New Roman" w:cs="Times New Roman"/>
      <w:sz w:val="24"/>
      <w:szCs w:val="24"/>
    </w:rPr>
  </w:style>
  <w:style w:type="table" w:customStyle="1" w:styleId="1ffe">
    <w:name w:val="网格型1"/>
    <w:basedOn w:val="affffe"/>
    <w:autoRedefine/>
    <w:uiPriority w:val="59"/>
    <w:qFormat/>
    <w:rsid w:val="009C0FCD"/>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ffffb"/>
    <w:autoRedefine/>
    <w:qFormat/>
    <w:rsid w:val="009C0FCD"/>
    <w:pPr>
      <w:widowControl/>
      <w:spacing w:line="360" w:lineRule="auto"/>
      <w:ind w:firstLineChars="200" w:firstLine="200"/>
      <w:jc w:val="left"/>
    </w:pPr>
    <w:rPr>
      <w:rFonts w:ascii="Tahoma" w:hAnsi="Tahoma"/>
      <w:sz w:val="24"/>
      <w:szCs w:val="20"/>
    </w:rPr>
  </w:style>
  <w:style w:type="character" w:customStyle="1" w:styleId="1fff">
    <w:name w:val="纯文本字符1"/>
    <w:basedOn w:val="affffd"/>
    <w:autoRedefine/>
    <w:uiPriority w:val="99"/>
    <w:semiHidden/>
    <w:qFormat/>
    <w:rsid w:val="009C0FCD"/>
    <w:rPr>
      <w:rFonts w:ascii="宋体" w:eastAsia="宋体" w:hAnsi="Corbel" w:cs="Times New Roman"/>
      <w:sz w:val="24"/>
      <w:szCs w:val="24"/>
    </w:rPr>
  </w:style>
  <w:style w:type="paragraph" w:customStyle="1" w:styleId="ParaCharCharCharCharCharCharChar">
    <w:name w:val="默认段落字体 Para Char Char Char Char Char Char Char"/>
    <w:basedOn w:val="afffff8"/>
    <w:autoRedefine/>
    <w:qFormat/>
    <w:rsid w:val="009C0FCD"/>
    <w:pPr>
      <w:widowControl/>
      <w:shd w:val="clear" w:color="auto" w:fill="auto"/>
      <w:adjustRightInd w:val="0"/>
      <w:spacing w:line="436" w:lineRule="exact"/>
      <w:ind w:left="357" w:firstLineChars="200" w:firstLine="200"/>
      <w:jc w:val="left"/>
      <w:outlineLvl w:val="3"/>
    </w:pPr>
    <w:rPr>
      <w:rFonts w:ascii="宋体" w:hAnsi="Times New Roman"/>
      <w:sz w:val="18"/>
      <w:szCs w:val="18"/>
    </w:rPr>
  </w:style>
  <w:style w:type="paragraph" w:customStyle="1" w:styleId="110">
    <w:name w:val="列出段落11"/>
    <w:basedOn w:val="affffb"/>
    <w:next w:val="affffb"/>
    <w:autoRedefine/>
    <w:uiPriority w:val="34"/>
    <w:qFormat/>
    <w:rsid w:val="009C0FCD"/>
    <w:pPr>
      <w:widowControl/>
      <w:spacing w:line="360" w:lineRule="auto"/>
      <w:ind w:firstLineChars="200" w:firstLine="420"/>
      <w:jc w:val="left"/>
    </w:pPr>
    <w:rPr>
      <w:rFonts w:ascii="Times New Roman" w:hAnsi="Times New Roman"/>
      <w:sz w:val="24"/>
      <w:szCs w:val="21"/>
    </w:rPr>
  </w:style>
  <w:style w:type="paragraph" w:customStyle="1" w:styleId="3fa">
    <w:name w:val="列出段落3"/>
    <w:basedOn w:val="affffb"/>
    <w:autoRedefine/>
    <w:qFormat/>
    <w:rsid w:val="009C0FCD"/>
    <w:pPr>
      <w:widowControl/>
      <w:spacing w:line="360" w:lineRule="auto"/>
      <w:ind w:firstLineChars="200" w:firstLine="420"/>
      <w:jc w:val="left"/>
    </w:pPr>
    <w:rPr>
      <w:szCs w:val="22"/>
    </w:rPr>
  </w:style>
  <w:style w:type="paragraph" w:customStyle="1" w:styleId="240">
    <w:name w:val="样式 首行缩进:  24 磅"/>
    <w:basedOn w:val="affffb"/>
    <w:autoRedefine/>
    <w:qFormat/>
    <w:rsid w:val="009C0FCD"/>
    <w:pPr>
      <w:widowControl/>
      <w:spacing w:line="360" w:lineRule="auto"/>
      <w:ind w:firstLineChars="200" w:firstLine="480"/>
      <w:jc w:val="left"/>
    </w:pPr>
    <w:rPr>
      <w:rFonts w:ascii="Times New Roman" w:hAnsi="Times New Roman" w:cs="宋体"/>
      <w:sz w:val="24"/>
      <w:szCs w:val="20"/>
    </w:rPr>
  </w:style>
  <w:style w:type="character" w:customStyle="1" w:styleId="Charffa">
    <w:name w:val="_正文段落 Char"/>
    <w:link w:val="affffffffff4"/>
    <w:autoRedefine/>
    <w:qFormat/>
    <w:locked/>
    <w:rsid w:val="009C0FCD"/>
    <w:rPr>
      <w:rFonts w:ascii="宋体" w:eastAsia="仿宋_GB2312" w:hAnsi="Courier New"/>
      <w:sz w:val="28"/>
      <w:szCs w:val="32"/>
    </w:rPr>
  </w:style>
  <w:style w:type="paragraph" w:customStyle="1" w:styleId="affffffffff4">
    <w:name w:val="_正文段落"/>
    <w:basedOn w:val="affffff1"/>
    <w:link w:val="Charffa"/>
    <w:autoRedefine/>
    <w:qFormat/>
    <w:rsid w:val="009C0FCD"/>
    <w:pPr>
      <w:widowControl/>
      <w:spacing w:beforeLines="15" w:before="46" w:line="360" w:lineRule="auto"/>
      <w:ind w:firstLineChars="200" w:firstLine="640"/>
      <w:jc w:val="left"/>
    </w:pPr>
    <w:rPr>
      <w:rFonts w:eastAsia="仿宋_GB2312" w:cstheme="minorBidi" w:hint="default"/>
      <w:sz w:val="28"/>
      <w:szCs w:val="32"/>
    </w:rPr>
  </w:style>
  <w:style w:type="paragraph" w:customStyle="1" w:styleId="msolistparagraph0">
    <w:name w:val="msolistparagraph"/>
    <w:basedOn w:val="affffb"/>
    <w:autoRedefine/>
    <w:qFormat/>
    <w:rsid w:val="009C0FCD"/>
    <w:pPr>
      <w:widowControl/>
      <w:spacing w:line="360" w:lineRule="auto"/>
      <w:ind w:firstLineChars="200" w:firstLine="420"/>
      <w:jc w:val="left"/>
    </w:pPr>
    <w:rPr>
      <w:rFonts w:ascii="等线" w:eastAsia="等线" w:hAnsi="等线" w:hint="eastAsia"/>
      <w:sz w:val="24"/>
    </w:rPr>
  </w:style>
  <w:style w:type="paragraph" w:customStyle="1" w:styleId="affffffffff5">
    <w:name w:val="（经正文"/>
    <w:basedOn w:val="affffb"/>
    <w:autoRedefine/>
    <w:qFormat/>
    <w:rsid w:val="009C0FCD"/>
    <w:pPr>
      <w:widowControl/>
      <w:spacing w:line="560" w:lineRule="exact"/>
      <w:ind w:firstLineChars="200" w:firstLine="200"/>
      <w:jc w:val="left"/>
    </w:pPr>
    <w:rPr>
      <w:rFonts w:ascii="仿宋_GB2312" w:eastAsia="仿宋_GB2312" w:hAnsi="Times New Roman"/>
      <w:sz w:val="32"/>
      <w:szCs w:val="32"/>
    </w:rPr>
  </w:style>
  <w:style w:type="paragraph" w:customStyle="1" w:styleId="4f3">
    <w:name w:val="列出段落4"/>
    <w:basedOn w:val="affffb"/>
    <w:autoRedefine/>
    <w:uiPriority w:val="34"/>
    <w:qFormat/>
    <w:rsid w:val="009C0FCD"/>
    <w:pPr>
      <w:widowControl/>
      <w:spacing w:line="360" w:lineRule="auto"/>
      <w:ind w:firstLineChars="200" w:firstLine="420"/>
      <w:jc w:val="left"/>
    </w:pPr>
    <w:rPr>
      <w:szCs w:val="22"/>
    </w:rPr>
  </w:style>
  <w:style w:type="character" w:customStyle="1" w:styleId="1fff0">
    <w:name w:val="不明显强调1"/>
    <w:basedOn w:val="affffd"/>
    <w:autoRedefine/>
    <w:uiPriority w:val="19"/>
    <w:qFormat/>
    <w:rsid w:val="009C0FCD"/>
    <w:rPr>
      <w:i/>
      <w:iCs/>
      <w:color w:val="3F3F3F"/>
    </w:rPr>
  </w:style>
  <w:style w:type="character" w:customStyle="1" w:styleId="Charff5">
    <w:name w:val="无间隔 Char"/>
    <w:link w:val="afffffffff0"/>
    <w:autoRedefine/>
    <w:uiPriority w:val="1"/>
    <w:qFormat/>
    <w:rsid w:val="009C0FCD"/>
    <w:rPr>
      <w:rFonts w:ascii="Calibri" w:eastAsia="宋体" w:hAnsi="Calibri" w:cs="Times New Roman"/>
      <w:szCs w:val="24"/>
    </w:rPr>
  </w:style>
  <w:style w:type="paragraph" w:customStyle="1" w:styleId="TOC1">
    <w:name w:val="TOC 标题1"/>
    <w:basedOn w:val="1f3"/>
    <w:next w:val="affffb"/>
    <w:autoRedefine/>
    <w:uiPriority w:val="39"/>
    <w:unhideWhenUsed/>
    <w:qFormat/>
    <w:rsid w:val="009C0FCD"/>
    <w:pPr>
      <w:keepNext w:val="0"/>
      <w:keepLines w:val="0"/>
      <w:widowControl/>
      <w:autoSpaceDE/>
      <w:autoSpaceDN/>
      <w:adjustRightInd/>
      <w:spacing w:before="480" w:after="0" w:line="276" w:lineRule="auto"/>
      <w:jc w:val="left"/>
      <w:outlineLvl w:val="9"/>
    </w:pPr>
    <w:rPr>
      <w:rFonts w:ascii="Calibri Light" w:hAnsi="Calibri Light"/>
      <w:b w:val="0"/>
      <w:color w:val="2E75B5"/>
      <w:kern w:val="0"/>
      <w:sz w:val="28"/>
      <w:szCs w:val="28"/>
    </w:rPr>
  </w:style>
  <w:style w:type="character" w:customStyle="1" w:styleId="1fff1">
    <w:name w:val="未处理的提及1"/>
    <w:basedOn w:val="affffd"/>
    <w:autoRedefine/>
    <w:uiPriority w:val="99"/>
    <w:unhideWhenUsed/>
    <w:qFormat/>
    <w:rsid w:val="009C0FCD"/>
    <w:rPr>
      <w:color w:val="808080"/>
      <w:shd w:val="clear" w:color="auto" w:fill="E6E6E6"/>
    </w:rPr>
  </w:style>
  <w:style w:type="paragraph" w:customStyle="1" w:styleId="affffffffff6">
    <w:name w:val="正文对齐"/>
    <w:basedOn w:val="affffb"/>
    <w:link w:val="Charffb"/>
    <w:autoRedefine/>
    <w:qFormat/>
    <w:rsid w:val="009C0FCD"/>
    <w:pPr>
      <w:widowControl/>
      <w:spacing w:after="120" w:line="360" w:lineRule="auto"/>
      <w:ind w:leftChars="400" w:left="400" w:firstLineChars="200" w:firstLine="200"/>
      <w:jc w:val="left"/>
    </w:pPr>
    <w:rPr>
      <w:rFonts w:ascii="Times New Roman" w:hAnsi="Times New Roman"/>
      <w:szCs w:val="21"/>
    </w:rPr>
  </w:style>
  <w:style w:type="character" w:customStyle="1" w:styleId="Charffb">
    <w:name w:val="正文对齐 Char"/>
    <w:basedOn w:val="affffd"/>
    <w:link w:val="affffffffff6"/>
    <w:autoRedefine/>
    <w:qFormat/>
    <w:rsid w:val="009C0FCD"/>
    <w:rPr>
      <w:rFonts w:ascii="Times New Roman" w:eastAsia="宋体" w:hAnsi="Times New Roman" w:cs="Times New Roman"/>
      <w:szCs w:val="21"/>
    </w:rPr>
  </w:style>
  <w:style w:type="character" w:customStyle="1" w:styleId="1fff2">
    <w:name w:val="明显强调1"/>
    <w:basedOn w:val="affffd"/>
    <w:autoRedefine/>
    <w:uiPriority w:val="21"/>
    <w:qFormat/>
    <w:rsid w:val="009C0FCD"/>
    <w:rPr>
      <w:i/>
      <w:iCs/>
      <w:color w:val="5B9BD5"/>
    </w:rPr>
  </w:style>
  <w:style w:type="character" w:customStyle="1" w:styleId="2ff7">
    <w:name w:val="未处理的提及2"/>
    <w:basedOn w:val="affffd"/>
    <w:autoRedefine/>
    <w:uiPriority w:val="99"/>
    <w:unhideWhenUsed/>
    <w:qFormat/>
    <w:rsid w:val="009C0FCD"/>
    <w:rPr>
      <w:color w:val="605E5C"/>
      <w:shd w:val="clear" w:color="auto" w:fill="E1DFDD"/>
    </w:rPr>
  </w:style>
  <w:style w:type="paragraph" w:customStyle="1" w:styleId="affffffffff7">
    <w:name w:val="表格"/>
    <w:basedOn w:val="affffb"/>
    <w:next w:val="affffb"/>
    <w:link w:val="Charffc"/>
    <w:autoRedefine/>
    <w:qFormat/>
    <w:rsid w:val="009C0FCD"/>
    <w:pPr>
      <w:widowControl/>
      <w:spacing w:line="360" w:lineRule="auto"/>
      <w:ind w:firstLineChars="200" w:firstLine="200"/>
      <w:jc w:val="center"/>
    </w:pPr>
    <w:rPr>
      <w:rFonts w:ascii="宋体" w:hAnsi="Arial"/>
      <w:sz w:val="30"/>
      <w:szCs w:val="28"/>
    </w:rPr>
  </w:style>
  <w:style w:type="character" w:customStyle="1" w:styleId="Charffc">
    <w:name w:val="表格 Char"/>
    <w:link w:val="affffffffff7"/>
    <w:autoRedefine/>
    <w:qFormat/>
    <w:rsid w:val="009C0FCD"/>
    <w:rPr>
      <w:rFonts w:ascii="宋体" w:eastAsia="宋体" w:hAnsi="Arial" w:cs="Times New Roman"/>
      <w:sz w:val="30"/>
      <w:szCs w:val="28"/>
    </w:rPr>
  </w:style>
  <w:style w:type="character" w:styleId="affffffffff8">
    <w:name w:val="Placeholder Text"/>
    <w:basedOn w:val="affffd"/>
    <w:autoRedefine/>
    <w:uiPriority w:val="99"/>
    <w:qFormat/>
    <w:rsid w:val="009C0FCD"/>
    <w:rPr>
      <w:color w:val="808080"/>
    </w:rPr>
  </w:style>
  <w:style w:type="table" w:customStyle="1" w:styleId="1fff3">
    <w:name w:val="无边框表格1"/>
    <w:basedOn w:val="affffe"/>
    <w:autoRedefine/>
    <w:uiPriority w:val="59"/>
    <w:qFormat/>
    <w:rsid w:val="009C0FC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样式21"/>
    <w:basedOn w:val="affffe"/>
    <w:autoRedefine/>
    <w:uiPriority w:val="99"/>
    <w:qFormat/>
    <w:rsid w:val="009C0FCD"/>
    <w:rPr>
      <w:rFonts w:ascii="Cambria" w:eastAsia="宋体" w:hAnsi="Cambria" w:cs="Times New Roman"/>
      <w:kern w:val="0"/>
      <w:sz w:val="24"/>
      <w:szCs w:val="24"/>
      <w:lang w:eastAsia="en-US"/>
    </w:rPr>
    <w:tblPr/>
  </w:style>
  <w:style w:type="table" w:customStyle="1" w:styleId="112">
    <w:name w:val="网格型11"/>
    <w:basedOn w:val="affffe"/>
    <w:autoRedefine/>
    <w:uiPriority w:val="59"/>
    <w:qFormat/>
    <w:rsid w:val="009C0FCD"/>
    <w:rPr>
      <w:rFonts w:ascii="Cambria" w:eastAsia="宋体" w:hAnsi="Cambria" w:cs="Times New Roman"/>
      <w:kern w:val="0"/>
      <w:sz w:val="20"/>
      <w:szCs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无边框表格11"/>
    <w:basedOn w:val="affffe"/>
    <w:autoRedefine/>
    <w:uiPriority w:val="59"/>
    <w:qFormat/>
    <w:rsid w:val="009C0FCD"/>
    <w:rPr>
      <w:rFonts w:ascii="Cambria" w:eastAsia="宋体" w:hAnsi="Cambria" w:cs="Times New Roman"/>
      <w:kern w:val="0"/>
      <w:sz w:val="20"/>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5">
    <w:name w:val="样式 首行缩进:  2 字符 Char"/>
    <w:link w:val="2ff4"/>
    <w:autoRedefine/>
    <w:qFormat/>
    <w:rsid w:val="009C0FCD"/>
    <w:rPr>
      <w:rFonts w:ascii="Times New Roman" w:eastAsia="仿宋_GB2312" w:hAnsi="Times New Roman" w:cs="宋体"/>
      <w:sz w:val="24"/>
      <w:szCs w:val="20"/>
    </w:rPr>
  </w:style>
  <w:style w:type="paragraph" w:customStyle="1" w:styleId="msonormal0">
    <w:name w:val="msonormal"/>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65">
    <w:name w:val="xl65"/>
    <w:basedOn w:val="affffb"/>
    <w:autoRedefine/>
    <w:qFormat/>
    <w:rsid w:val="009C0FCD"/>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6">
    <w:name w:val="xl66"/>
    <w:basedOn w:val="affffb"/>
    <w:autoRedefine/>
    <w:qFormat/>
    <w:rsid w:val="009C0FCD"/>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7">
    <w:name w:val="xl67"/>
    <w:basedOn w:val="affffb"/>
    <w:autoRedefine/>
    <w:qFormat/>
    <w:rsid w:val="009C0FCD"/>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8">
    <w:name w:val="xl68"/>
    <w:basedOn w:val="affffb"/>
    <w:autoRedefine/>
    <w:qFormat/>
    <w:rsid w:val="009C0FCD"/>
    <w:pPr>
      <w:widowControl/>
      <w:spacing w:before="100" w:beforeAutospacing="1" w:after="100" w:afterAutospacing="1" w:line="360" w:lineRule="auto"/>
      <w:ind w:firstLineChars="200" w:firstLine="200"/>
      <w:jc w:val="center"/>
      <w:textAlignment w:val="center"/>
    </w:pPr>
    <w:rPr>
      <w:rFonts w:ascii="宋体" w:hAnsi="宋体" w:cs="宋体"/>
      <w:b/>
      <w:bCs/>
      <w:kern w:val="0"/>
      <w:sz w:val="24"/>
    </w:rPr>
  </w:style>
  <w:style w:type="paragraph" w:customStyle="1" w:styleId="xl69">
    <w:name w:val="xl69"/>
    <w:basedOn w:val="affffb"/>
    <w:autoRedefine/>
    <w:qFormat/>
    <w:rsid w:val="009C0FCD"/>
    <w:pPr>
      <w:widowControl/>
      <w:spacing w:before="100" w:beforeAutospacing="1" w:after="100" w:afterAutospacing="1" w:line="360" w:lineRule="auto"/>
      <w:ind w:firstLineChars="200" w:firstLine="200"/>
      <w:jc w:val="center"/>
      <w:textAlignment w:val="center"/>
    </w:pPr>
    <w:rPr>
      <w:rFonts w:ascii="宋体" w:hAnsi="宋体" w:cs="宋体"/>
      <w:b/>
      <w:bCs/>
      <w:kern w:val="0"/>
      <w:sz w:val="24"/>
    </w:rPr>
  </w:style>
  <w:style w:type="character" w:customStyle="1" w:styleId="2Char6">
    <w:name w:val="样式2 Char"/>
    <w:autoRedefine/>
    <w:qFormat/>
    <w:rsid w:val="009C0FCD"/>
    <w:rPr>
      <w:b/>
      <w:bCs/>
      <w:i/>
      <w:iCs/>
      <w:sz w:val="28"/>
      <w:szCs w:val="28"/>
    </w:rPr>
  </w:style>
  <w:style w:type="character" w:customStyle="1" w:styleId="Charff3">
    <w:name w:val="正文文本样式 Char"/>
    <w:link w:val="affffffffb"/>
    <w:autoRedefine/>
    <w:qFormat/>
    <w:rsid w:val="009C0FCD"/>
    <w:rPr>
      <w:rFonts w:ascii="Calibri" w:eastAsia="宋体" w:hAnsi="Calibri" w:cs="宋体"/>
      <w:sz w:val="24"/>
      <w:szCs w:val="20"/>
    </w:rPr>
  </w:style>
  <w:style w:type="paragraph" w:customStyle="1" w:styleId="BECC1">
    <w:name w:val="！BECC正文1"/>
    <w:basedOn w:val="affffb"/>
    <w:link w:val="BECC10"/>
    <w:autoRedefine/>
    <w:qFormat/>
    <w:rsid w:val="009C0FCD"/>
    <w:pPr>
      <w:widowControl/>
      <w:spacing w:line="360" w:lineRule="auto"/>
      <w:ind w:firstLineChars="200" w:firstLine="480"/>
      <w:jc w:val="left"/>
    </w:pPr>
    <w:rPr>
      <w:rFonts w:ascii="Times New Roman" w:hAnsi="Times New Roman"/>
      <w:sz w:val="32"/>
    </w:rPr>
  </w:style>
  <w:style w:type="character" w:customStyle="1" w:styleId="BECC10">
    <w:name w:val="！BECC正文1 字符"/>
    <w:link w:val="BECC1"/>
    <w:autoRedefine/>
    <w:qFormat/>
    <w:rsid w:val="009C0FCD"/>
    <w:rPr>
      <w:rFonts w:ascii="Times New Roman" w:eastAsia="宋体" w:hAnsi="Times New Roman" w:cs="Times New Roman"/>
      <w:sz w:val="32"/>
      <w:szCs w:val="24"/>
    </w:rPr>
  </w:style>
  <w:style w:type="table" w:customStyle="1" w:styleId="affffffffff9">
    <w:name w:val="表样式"/>
    <w:basedOn w:val="affffe"/>
    <w:autoRedefine/>
    <w:qFormat/>
    <w:rsid w:val="009C0FCD"/>
    <w:pPr>
      <w:jc w:val="both"/>
    </w:pPr>
    <w:rPr>
      <w:rFonts w:ascii="Times New Roman" w:eastAsia="宋体"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fffffa">
    <w:name w:val="无缩进正文"/>
    <w:basedOn w:val="affffb"/>
    <w:autoRedefine/>
    <w:qFormat/>
    <w:rsid w:val="009C0FCD"/>
    <w:pPr>
      <w:widowControl/>
      <w:autoSpaceDE w:val="0"/>
      <w:autoSpaceDN w:val="0"/>
      <w:adjustRightInd w:val="0"/>
      <w:spacing w:line="360" w:lineRule="auto"/>
      <w:ind w:leftChars="-37" w:left="-89" w:firstLineChars="200" w:firstLine="200"/>
      <w:jc w:val="center"/>
    </w:pPr>
    <w:rPr>
      <w:rFonts w:ascii="Times New Roman" w:hAnsi="Times New Roman"/>
      <w:kern w:val="0"/>
      <w:sz w:val="24"/>
      <w:szCs w:val="20"/>
    </w:rPr>
  </w:style>
  <w:style w:type="character" w:customStyle="1" w:styleId="myChar">
    <w:name w:val="my正文 Char"/>
    <w:link w:val="my"/>
    <w:autoRedefine/>
    <w:qFormat/>
    <w:rsid w:val="009C0FCD"/>
    <w:rPr>
      <w:rFonts w:ascii="Times New Roman" w:eastAsia="宋体" w:hAnsi="Times New Roman" w:cs="Times New Roman"/>
      <w:sz w:val="24"/>
      <w:szCs w:val="20"/>
    </w:rPr>
  </w:style>
  <w:style w:type="paragraph" w:customStyle="1" w:styleId="66">
    <w:name w:val="标题6"/>
    <w:basedOn w:val="52"/>
    <w:autoRedefine/>
    <w:qFormat/>
    <w:rsid w:val="009C0FCD"/>
    <w:pPr>
      <w:widowControl/>
      <w:tabs>
        <w:tab w:val="left" w:pos="432"/>
        <w:tab w:val="left" w:pos="1008"/>
        <w:tab w:val="left" w:pos="1152"/>
      </w:tabs>
      <w:adjustRightInd/>
      <w:spacing w:line="377" w:lineRule="auto"/>
      <w:ind w:left="1152" w:hanging="1152"/>
      <w:jc w:val="left"/>
      <w:textAlignment w:val="auto"/>
      <w:outlineLvl w:val="5"/>
    </w:pPr>
    <w:rPr>
      <w:rFonts w:ascii="宋体" w:eastAsia="黑体" w:hAnsi="宋体"/>
      <w:bCs/>
      <w:kern w:val="2"/>
      <w:sz w:val="24"/>
      <w:szCs w:val="28"/>
    </w:rPr>
  </w:style>
  <w:style w:type="paragraph" w:customStyle="1" w:styleId="5d">
    <w:name w:val="标题5"/>
    <w:basedOn w:val="52"/>
    <w:link w:val="5Char0"/>
    <w:autoRedefine/>
    <w:qFormat/>
    <w:rsid w:val="009C0FCD"/>
    <w:pPr>
      <w:widowControl/>
      <w:tabs>
        <w:tab w:val="left" w:pos="432"/>
        <w:tab w:val="left" w:pos="1008"/>
      </w:tabs>
      <w:adjustRightInd/>
      <w:spacing w:line="376" w:lineRule="auto"/>
      <w:ind w:left="1008" w:hanging="1008"/>
      <w:jc w:val="left"/>
      <w:textAlignment w:val="auto"/>
    </w:pPr>
    <w:rPr>
      <w:rFonts w:ascii="宋体" w:eastAsia="黑体" w:hAnsi="宋体"/>
      <w:bCs/>
      <w:sz w:val="24"/>
      <w:szCs w:val="28"/>
    </w:rPr>
  </w:style>
  <w:style w:type="character" w:customStyle="1" w:styleId="5Char0">
    <w:name w:val="标题5 Char"/>
    <w:basedOn w:val="5Char"/>
    <w:link w:val="5d"/>
    <w:autoRedefine/>
    <w:qFormat/>
    <w:rsid w:val="009C0FCD"/>
    <w:rPr>
      <w:rFonts w:ascii="宋体" w:eastAsia="黑体" w:hAnsi="宋体" w:cs="Times New Roman"/>
      <w:b/>
      <w:bCs/>
      <w:kern w:val="0"/>
      <w:sz w:val="24"/>
      <w:szCs w:val="28"/>
    </w:rPr>
  </w:style>
  <w:style w:type="character" w:customStyle="1" w:styleId="Charffd">
    <w:name w:val="正文，首行缩进: Char"/>
    <w:link w:val="affffffffffb"/>
    <w:autoRedefine/>
    <w:qFormat/>
    <w:locked/>
    <w:rsid w:val="009C0FCD"/>
    <w:rPr>
      <w:rFonts w:ascii="Arial" w:eastAsia="仿宋_GB2312" w:hAnsi="Arial" w:cs="Arial"/>
      <w:sz w:val="24"/>
    </w:rPr>
  </w:style>
  <w:style w:type="paragraph" w:customStyle="1" w:styleId="affffffffffb">
    <w:name w:val="正文，首行缩进:"/>
    <w:basedOn w:val="affffb"/>
    <w:link w:val="Charffd"/>
    <w:autoRedefine/>
    <w:qFormat/>
    <w:rsid w:val="009C0FCD"/>
    <w:pPr>
      <w:widowControl/>
      <w:spacing w:line="360" w:lineRule="auto"/>
      <w:ind w:firstLineChars="200" w:firstLine="480"/>
      <w:jc w:val="left"/>
    </w:pPr>
    <w:rPr>
      <w:rFonts w:ascii="Arial" w:eastAsia="仿宋_GB2312" w:hAnsi="Arial" w:cs="Arial"/>
      <w:sz w:val="24"/>
      <w:szCs w:val="22"/>
    </w:rPr>
  </w:style>
  <w:style w:type="character" w:customStyle="1" w:styleId="211">
    <w:name w:val="未处理的提及21"/>
    <w:basedOn w:val="affffd"/>
    <w:autoRedefine/>
    <w:uiPriority w:val="99"/>
    <w:unhideWhenUsed/>
    <w:qFormat/>
    <w:rsid w:val="009C0FCD"/>
    <w:rPr>
      <w:color w:val="605E5C"/>
      <w:shd w:val="clear" w:color="auto" w:fill="E1DFDD"/>
    </w:rPr>
  </w:style>
  <w:style w:type="character" w:customStyle="1" w:styleId="Charffe">
    <w:name w:val="标准正文样式 Char"/>
    <w:link w:val="affffffffffc"/>
    <w:autoRedefine/>
    <w:qFormat/>
    <w:locked/>
    <w:rsid w:val="009C0FCD"/>
    <w:rPr>
      <w:rFonts w:ascii="Times New Roman" w:hAnsi="Times New Roman"/>
      <w:sz w:val="24"/>
    </w:rPr>
  </w:style>
  <w:style w:type="paragraph" w:customStyle="1" w:styleId="affffffffffc">
    <w:name w:val="标准正文样式"/>
    <w:basedOn w:val="affffb"/>
    <w:link w:val="Charffe"/>
    <w:autoRedefine/>
    <w:qFormat/>
    <w:rsid w:val="009C0FCD"/>
    <w:pPr>
      <w:widowControl/>
      <w:spacing w:line="360" w:lineRule="auto"/>
      <w:ind w:firstLineChars="200" w:firstLine="200"/>
      <w:jc w:val="left"/>
    </w:pPr>
    <w:rPr>
      <w:rFonts w:ascii="Times New Roman" w:eastAsiaTheme="minorEastAsia" w:hAnsi="Times New Roman" w:cstheme="minorBidi"/>
      <w:sz w:val="24"/>
      <w:szCs w:val="22"/>
    </w:rPr>
  </w:style>
  <w:style w:type="character" w:customStyle="1" w:styleId="Charfff">
    <w:name w:val="一般正文首行不缩进 Char"/>
    <w:link w:val="affffffffffd"/>
    <w:autoRedefine/>
    <w:qFormat/>
    <w:rsid w:val="009C0FCD"/>
    <w:rPr>
      <w:sz w:val="24"/>
    </w:rPr>
  </w:style>
  <w:style w:type="paragraph" w:customStyle="1" w:styleId="affffffffffd">
    <w:name w:val="一般正文首行不缩进"/>
    <w:basedOn w:val="affffb"/>
    <w:link w:val="Charfff"/>
    <w:autoRedefine/>
    <w:qFormat/>
    <w:rsid w:val="009C0FCD"/>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Charfff0">
    <w:name w:val="一般正文首行缩进 Char"/>
    <w:link w:val="affffffffffe"/>
    <w:autoRedefine/>
    <w:qFormat/>
    <w:rsid w:val="009C0FCD"/>
    <w:rPr>
      <w:sz w:val="24"/>
    </w:rPr>
  </w:style>
  <w:style w:type="paragraph" w:customStyle="1" w:styleId="affffffffffe">
    <w:name w:val="一般正文首行缩进"/>
    <w:basedOn w:val="affffb"/>
    <w:link w:val="Charfff0"/>
    <w:autoRedefine/>
    <w:qFormat/>
    <w:rsid w:val="009C0FCD"/>
    <w:pPr>
      <w:widowControl/>
      <w:spacing w:line="360" w:lineRule="auto"/>
      <w:ind w:firstLineChars="200" w:firstLine="480"/>
      <w:jc w:val="left"/>
    </w:pPr>
    <w:rPr>
      <w:rFonts w:asciiTheme="minorHAnsi" w:eastAsiaTheme="minorEastAsia" w:hAnsiTheme="minorHAnsi" w:cstheme="minorBidi"/>
      <w:sz w:val="24"/>
      <w:szCs w:val="22"/>
    </w:rPr>
  </w:style>
  <w:style w:type="paragraph" w:customStyle="1" w:styleId="4f4">
    <w:name w:val="医惠标题4"/>
    <w:basedOn w:val="48"/>
    <w:autoRedefine/>
    <w:qFormat/>
    <w:rsid w:val="009C0FCD"/>
    <w:pPr>
      <w:widowControl/>
      <w:tabs>
        <w:tab w:val="left" w:pos="360"/>
      </w:tabs>
      <w:adjustRightInd/>
      <w:spacing w:before="120" w:after="120" w:line="360" w:lineRule="auto"/>
      <w:ind w:left="210"/>
      <w:jc w:val="left"/>
      <w:textAlignment w:val="auto"/>
    </w:pPr>
    <w:rPr>
      <w:rFonts w:ascii="Times New Roman" w:eastAsia="仿宋" w:hAnsi="Times New Roman"/>
      <w:kern w:val="2"/>
      <w:lang w:val="zh-CN"/>
    </w:rPr>
  </w:style>
  <w:style w:type="paragraph" w:customStyle="1" w:styleId="-110">
    <w:name w:val="彩色列表 - 着色 11"/>
    <w:basedOn w:val="affffb"/>
    <w:autoRedefine/>
    <w:uiPriority w:val="34"/>
    <w:qFormat/>
    <w:rsid w:val="009C0FCD"/>
    <w:pPr>
      <w:widowControl/>
      <w:spacing w:line="360" w:lineRule="auto"/>
      <w:ind w:firstLineChars="200" w:firstLine="420"/>
      <w:jc w:val="left"/>
    </w:pPr>
    <w:rPr>
      <w:szCs w:val="22"/>
    </w:rPr>
  </w:style>
  <w:style w:type="paragraph" w:customStyle="1" w:styleId="220">
    <w:name w:val="样式 正文文本 2 + 首行缩进:  2 字符"/>
    <w:basedOn w:val="2f0"/>
    <w:autoRedefine/>
    <w:qFormat/>
    <w:rsid w:val="009C0FCD"/>
    <w:pPr>
      <w:widowControl/>
      <w:adjustRightInd w:val="0"/>
      <w:snapToGrid w:val="0"/>
      <w:spacing w:after="0" w:line="560" w:lineRule="exact"/>
      <w:ind w:firstLineChars="200" w:firstLine="1155"/>
      <w:jc w:val="center"/>
    </w:pPr>
    <w:rPr>
      <w:rFonts w:ascii="PMingLiU-ExtB" w:eastAsia="PMingLiU-ExtB" w:hAnsi="PMingLiU-ExtB" w:cs="宋体"/>
      <w:b/>
      <w:bCs/>
      <w:w w:val="80"/>
      <w:sz w:val="24"/>
      <w:szCs w:val="20"/>
    </w:rPr>
  </w:style>
  <w:style w:type="paragraph" w:customStyle="1" w:styleId="67">
    <w:name w:val="医惠标题6"/>
    <w:basedOn w:val="60"/>
    <w:autoRedefine/>
    <w:qFormat/>
    <w:rsid w:val="009C0FCD"/>
    <w:pPr>
      <w:widowControl/>
      <w:tabs>
        <w:tab w:val="left" w:pos="360"/>
      </w:tabs>
      <w:adjustRightInd/>
      <w:spacing w:line="320" w:lineRule="auto"/>
      <w:ind w:leftChars="100" w:left="3020" w:rightChars="100" w:right="100"/>
      <w:jc w:val="left"/>
      <w:textAlignment w:val="auto"/>
    </w:pPr>
    <w:rPr>
      <w:rFonts w:ascii="Cambria" w:eastAsia="仿宋_GB2312" w:hAnsi="Cambria"/>
      <w:bCs/>
      <w:kern w:val="2"/>
      <w:szCs w:val="24"/>
      <w:lang w:val="zh-CN"/>
    </w:rPr>
  </w:style>
  <w:style w:type="paragraph" w:customStyle="1" w:styleId="1fff4">
    <w:name w:val="医惠标题1"/>
    <w:basedOn w:val="1f3"/>
    <w:autoRedefine/>
    <w:qFormat/>
    <w:rsid w:val="009C0FCD"/>
    <w:pPr>
      <w:widowControl/>
      <w:autoSpaceDE/>
      <w:autoSpaceDN/>
      <w:adjustRightInd/>
      <w:spacing w:after="240" w:line="360" w:lineRule="auto"/>
      <w:ind w:left="425" w:hanging="425"/>
    </w:pPr>
    <w:rPr>
      <w:rFonts w:ascii="仿宋" w:eastAsia="仿宋" w:hAnsi="仿宋"/>
      <w:sz w:val="52"/>
    </w:rPr>
  </w:style>
  <w:style w:type="paragraph" w:customStyle="1" w:styleId="reader-word-layer">
    <w:name w:val="reader-word-layer"/>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2ff8">
    <w:name w:val="医惠标题2"/>
    <w:basedOn w:val="2a"/>
    <w:autoRedefine/>
    <w:qFormat/>
    <w:rsid w:val="009C0FCD"/>
    <w:pPr>
      <w:widowControl/>
      <w:autoSpaceDE/>
      <w:autoSpaceDN/>
      <w:adjustRightInd/>
      <w:spacing w:before="180" w:after="180" w:line="360" w:lineRule="auto"/>
      <w:ind w:left="992" w:hanging="567"/>
      <w:jc w:val="left"/>
    </w:pPr>
    <w:rPr>
      <w:rFonts w:ascii="Times New Roman" w:eastAsia="仿宋" w:hAnsi="Times New Roman"/>
      <w:kern w:val="2"/>
      <w:sz w:val="44"/>
    </w:rPr>
  </w:style>
  <w:style w:type="paragraph" w:customStyle="1" w:styleId="3fb">
    <w:name w:val="医惠标题3"/>
    <w:basedOn w:val="38"/>
    <w:autoRedefine/>
    <w:qFormat/>
    <w:rsid w:val="009C0FCD"/>
    <w:pPr>
      <w:widowControl/>
      <w:autoSpaceDE/>
      <w:autoSpaceDN/>
      <w:adjustRightInd/>
      <w:spacing w:before="120" w:line="360" w:lineRule="auto"/>
      <w:ind w:left="1418" w:hanging="567"/>
    </w:pPr>
    <w:rPr>
      <w:rFonts w:ascii="Times New Roman" w:eastAsia="仿宋" w:hAnsi="Times New Roman"/>
      <w:kern w:val="2"/>
      <w:sz w:val="32"/>
      <w:u w:val="none"/>
    </w:rPr>
  </w:style>
  <w:style w:type="paragraph" w:customStyle="1" w:styleId="afffffffffff">
    <w:name w:val="标题４"/>
    <w:basedOn w:val="affffb"/>
    <w:next w:val="affffb"/>
    <w:autoRedefine/>
    <w:qFormat/>
    <w:rsid w:val="009C0FCD"/>
    <w:pPr>
      <w:widowControl/>
      <w:spacing w:before="120" w:after="120" w:line="360" w:lineRule="auto"/>
      <w:ind w:firstLineChars="200" w:firstLine="200"/>
      <w:jc w:val="left"/>
    </w:pPr>
    <w:rPr>
      <w:rFonts w:ascii="Times New Roman" w:hAnsi="Times New Roman"/>
      <w:b/>
      <w:sz w:val="28"/>
    </w:rPr>
  </w:style>
  <w:style w:type="paragraph" w:customStyle="1" w:styleId="5e">
    <w:name w:val="医惠标题5"/>
    <w:basedOn w:val="52"/>
    <w:autoRedefine/>
    <w:qFormat/>
    <w:rsid w:val="009C0FCD"/>
    <w:pPr>
      <w:widowControl/>
      <w:tabs>
        <w:tab w:val="left" w:pos="360"/>
      </w:tabs>
      <w:adjustRightInd/>
      <w:spacing w:before="120" w:after="120" w:line="360" w:lineRule="auto"/>
      <w:ind w:leftChars="100" w:left="2791" w:rightChars="100" w:right="100"/>
      <w:jc w:val="left"/>
      <w:textAlignment w:val="auto"/>
    </w:pPr>
    <w:rPr>
      <w:rFonts w:ascii="Times New Roman" w:eastAsia="仿宋_GB2312" w:hAnsi="Times New Roman"/>
      <w:kern w:val="2"/>
      <w:sz w:val="24"/>
      <w:lang w:val="zh-CN"/>
    </w:rPr>
  </w:style>
  <w:style w:type="table" w:customStyle="1" w:styleId="2ff9">
    <w:name w:val="网格型2"/>
    <w:basedOn w:val="affffe"/>
    <w:autoRedefine/>
    <w:uiPriority w:val="59"/>
    <w:qFormat/>
    <w:rsid w:val="009C0FCD"/>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c">
    <w:name w:val="未处理的提及3"/>
    <w:basedOn w:val="affffd"/>
    <w:autoRedefine/>
    <w:uiPriority w:val="99"/>
    <w:unhideWhenUsed/>
    <w:qFormat/>
    <w:rsid w:val="009C0FCD"/>
    <w:rPr>
      <w:color w:val="605E5C"/>
      <w:shd w:val="clear" w:color="auto" w:fill="E1DFDD"/>
    </w:rPr>
  </w:style>
  <w:style w:type="character" w:customStyle="1" w:styleId="310">
    <w:name w:val="未处理的提及31"/>
    <w:basedOn w:val="affffd"/>
    <w:autoRedefine/>
    <w:uiPriority w:val="99"/>
    <w:unhideWhenUsed/>
    <w:qFormat/>
    <w:rsid w:val="009C0FCD"/>
    <w:rPr>
      <w:color w:val="605E5C"/>
      <w:shd w:val="clear" w:color="auto" w:fill="E1DFDD"/>
    </w:rPr>
  </w:style>
  <w:style w:type="paragraph" w:customStyle="1" w:styleId="xl182">
    <w:name w:val="xl182"/>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83">
    <w:name w:val="xl183"/>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184">
    <w:name w:val="xl184"/>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85">
    <w:name w:val="xl185"/>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186">
    <w:name w:val="xl186"/>
    <w:basedOn w:val="affffb"/>
    <w:autoRedefine/>
    <w:qFormat/>
    <w:rsid w:val="009C0FC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87">
    <w:name w:val="xl187"/>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188">
    <w:name w:val="xl188"/>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89">
    <w:name w:val="xl189"/>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0">
    <w:name w:val="xl190"/>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1">
    <w:name w:val="xl191"/>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92">
    <w:name w:val="xl192"/>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3">
    <w:name w:val="xl193"/>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194">
    <w:name w:val="xl194"/>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195">
    <w:name w:val="xl195"/>
    <w:basedOn w:val="affffb"/>
    <w:autoRedefine/>
    <w:qFormat/>
    <w:rsid w:val="009C0FCD"/>
    <w:pPr>
      <w:widowControl/>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96">
    <w:name w:val="xl196"/>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7">
    <w:name w:val="xl197"/>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98">
    <w:name w:val="xl198"/>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9">
    <w:name w:val="xl199"/>
    <w:basedOn w:val="affffb"/>
    <w:autoRedefine/>
    <w:qFormat/>
    <w:rsid w:val="009C0FCD"/>
    <w:pPr>
      <w:widowControl/>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200">
    <w:name w:val="xl200"/>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201">
    <w:name w:val="xl201"/>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2">
    <w:name w:val="xl202"/>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3">
    <w:name w:val="xl203"/>
    <w:basedOn w:val="affffb"/>
    <w:autoRedefine/>
    <w:qFormat/>
    <w:rsid w:val="009C0FCD"/>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4">
    <w:name w:val="xl204"/>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5">
    <w:name w:val="xl205"/>
    <w:basedOn w:val="affffb"/>
    <w:autoRedefine/>
    <w:qFormat/>
    <w:rsid w:val="009C0FC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6">
    <w:name w:val="xl206"/>
    <w:basedOn w:val="affffb"/>
    <w:autoRedefine/>
    <w:qFormat/>
    <w:rsid w:val="009C0FCD"/>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7">
    <w:name w:val="xl207"/>
    <w:basedOn w:val="affffb"/>
    <w:autoRedefine/>
    <w:qFormat/>
    <w:rsid w:val="009C0FC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8">
    <w:name w:val="xl208"/>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9">
    <w:name w:val="xl209"/>
    <w:basedOn w:val="affffb"/>
    <w:autoRedefine/>
    <w:qFormat/>
    <w:rsid w:val="009C0FC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0">
    <w:name w:val="xl210"/>
    <w:basedOn w:val="affffb"/>
    <w:autoRedefine/>
    <w:qFormat/>
    <w:rsid w:val="009C0FCD"/>
    <w:pPr>
      <w:widowControl/>
      <w:pBdr>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1">
    <w:name w:val="xl211"/>
    <w:basedOn w:val="affffb"/>
    <w:autoRedefine/>
    <w:qFormat/>
    <w:rsid w:val="009C0FC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2">
    <w:name w:val="xl212"/>
    <w:basedOn w:val="affffb"/>
    <w:autoRedefine/>
    <w:qFormat/>
    <w:rsid w:val="009C0FC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13">
    <w:name w:val="xl213"/>
    <w:basedOn w:val="affffb"/>
    <w:autoRedefine/>
    <w:qFormat/>
    <w:rsid w:val="009C0FCD"/>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14">
    <w:name w:val="xl214"/>
    <w:basedOn w:val="affffb"/>
    <w:autoRedefine/>
    <w:qFormat/>
    <w:rsid w:val="009C0FC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L4">
    <w:name w:val="L标4"/>
    <w:basedOn w:val="affffb"/>
    <w:next w:val="affffb"/>
    <w:autoRedefine/>
    <w:uiPriority w:val="99"/>
    <w:qFormat/>
    <w:rsid w:val="009C0FCD"/>
    <w:pPr>
      <w:widowControl/>
      <w:tabs>
        <w:tab w:val="left" w:pos="1008"/>
      </w:tabs>
      <w:snapToGrid w:val="0"/>
      <w:spacing w:before="100" w:beforeAutospacing="1" w:line="300" w:lineRule="auto"/>
      <w:ind w:left="4240" w:firstLineChars="200" w:firstLine="200"/>
      <w:jc w:val="left"/>
      <w:outlineLvl w:val="3"/>
    </w:pPr>
    <w:rPr>
      <w:rFonts w:ascii="宋体" w:hAnsi="宋体"/>
      <w:b/>
      <w:sz w:val="24"/>
    </w:rPr>
  </w:style>
  <w:style w:type="character" w:customStyle="1" w:styleId="Charfff1">
    <w:name w:val="最终正文格式 Char"/>
    <w:link w:val="afffffffffff0"/>
    <w:autoRedefine/>
    <w:qFormat/>
    <w:locked/>
    <w:rsid w:val="009C0FCD"/>
    <w:rPr>
      <w:rFonts w:ascii="Arial" w:hAnsi="Arial" w:cs="Arial"/>
    </w:rPr>
  </w:style>
  <w:style w:type="paragraph" w:customStyle="1" w:styleId="afffffffffff0">
    <w:name w:val="最终正文格式"/>
    <w:basedOn w:val="afffffd"/>
    <w:link w:val="Charfff1"/>
    <w:autoRedefine/>
    <w:qFormat/>
    <w:rsid w:val="009C0FCD"/>
    <w:pPr>
      <w:widowControl/>
      <w:tabs>
        <w:tab w:val="clear" w:pos="567"/>
      </w:tabs>
      <w:spacing w:before="0" w:after="120" w:line="360" w:lineRule="auto"/>
      <w:ind w:leftChars="315" w:left="315" w:firstLineChars="200" w:firstLine="200"/>
      <w:jc w:val="left"/>
    </w:pPr>
    <w:rPr>
      <w:rFonts w:ascii="Arial" w:eastAsiaTheme="minorEastAsia" w:hAnsi="Arial" w:cs="Arial"/>
      <w:sz w:val="21"/>
      <w:szCs w:val="22"/>
    </w:rPr>
  </w:style>
  <w:style w:type="paragraph" w:customStyle="1" w:styleId="SubItemStep">
    <w:name w:val="Sub Item Step"/>
    <w:autoRedefine/>
    <w:qFormat/>
    <w:rsid w:val="009C0FCD"/>
    <w:pPr>
      <w:tabs>
        <w:tab w:val="left" w:pos="2551"/>
      </w:tabs>
      <w:adjustRightInd w:val="0"/>
      <w:snapToGrid w:val="0"/>
      <w:spacing w:before="80" w:after="80" w:line="240" w:lineRule="atLeast"/>
      <w:ind w:left="2551" w:firstLineChars="200" w:hanging="425"/>
    </w:pPr>
    <w:rPr>
      <w:rFonts w:ascii="Times New Roman" w:eastAsia="宋体" w:hAnsi="Times New Roman" w:cs="Arial" w:hint="eastAsia"/>
      <w:kern w:val="0"/>
      <w:szCs w:val="21"/>
    </w:rPr>
  </w:style>
  <w:style w:type="paragraph" w:customStyle="1" w:styleId="afffffffffff1">
    <w:name w:val="标书正文格式"/>
    <w:link w:val="Charfff2"/>
    <w:autoRedefine/>
    <w:qFormat/>
    <w:rsid w:val="009C0FCD"/>
    <w:pPr>
      <w:spacing w:line="500" w:lineRule="exact"/>
      <w:ind w:firstLineChars="200" w:firstLine="200"/>
    </w:pPr>
    <w:rPr>
      <w:rFonts w:ascii="方正楷体_GB2312" w:eastAsia="方正楷体_GB2312" w:hAnsi="Times New Roman" w:cs="Times New Roman"/>
      <w:sz w:val="24"/>
      <w:szCs w:val="20"/>
    </w:rPr>
  </w:style>
  <w:style w:type="character" w:customStyle="1" w:styleId="Charfff2">
    <w:name w:val="标书正文格式 Char"/>
    <w:link w:val="afffffffffff1"/>
    <w:autoRedefine/>
    <w:qFormat/>
    <w:rsid w:val="009C0FCD"/>
    <w:rPr>
      <w:rFonts w:ascii="方正楷体_GB2312" w:eastAsia="方正楷体_GB2312" w:hAnsi="Times New Roman" w:cs="Times New Roman"/>
      <w:sz w:val="24"/>
      <w:szCs w:val="20"/>
    </w:rPr>
  </w:style>
  <w:style w:type="character" w:customStyle="1" w:styleId="4Char1">
    <w:name w:val="标题 4 Char1"/>
    <w:autoRedefine/>
    <w:qFormat/>
    <w:rsid w:val="009C0FCD"/>
    <w:rPr>
      <w:rFonts w:ascii="等线 Light" w:eastAsia="等线 Light" w:hAnsi="等线 Light" w:cs="Times New Roman"/>
      <w:b/>
      <w:bCs/>
      <w:sz w:val="28"/>
      <w:szCs w:val="28"/>
    </w:rPr>
  </w:style>
  <w:style w:type="character" w:customStyle="1" w:styleId="1fff5">
    <w:name w:val="尾注文本 字符1"/>
    <w:basedOn w:val="affffd"/>
    <w:autoRedefine/>
    <w:qFormat/>
    <w:rsid w:val="009C0FCD"/>
  </w:style>
  <w:style w:type="character" w:customStyle="1" w:styleId="Char1c">
    <w:name w:val="尾注文本 Char1"/>
    <w:basedOn w:val="affffd"/>
    <w:autoRedefine/>
    <w:uiPriority w:val="99"/>
    <w:qFormat/>
    <w:rsid w:val="009C0FCD"/>
  </w:style>
  <w:style w:type="character" w:customStyle="1" w:styleId="H-6Char">
    <w:name w:val="H-6 Char"/>
    <w:link w:val="H-6"/>
    <w:autoRedefine/>
    <w:qFormat/>
    <w:rsid w:val="009C0FCD"/>
    <w:rPr>
      <w:rFonts w:ascii="Arial Narrow" w:eastAsia="微软雅黑" w:hAnsi="Arial Narrow"/>
      <w:b/>
      <w:bCs/>
      <w:sz w:val="30"/>
      <w:szCs w:val="30"/>
    </w:rPr>
  </w:style>
  <w:style w:type="paragraph" w:customStyle="1" w:styleId="H-6">
    <w:name w:val="H-6"/>
    <w:basedOn w:val="60"/>
    <w:link w:val="H-6Char"/>
    <w:autoRedefine/>
    <w:qFormat/>
    <w:rsid w:val="009C0FCD"/>
    <w:pPr>
      <w:widowControl/>
      <w:tabs>
        <w:tab w:val="left" w:pos="1152"/>
      </w:tabs>
      <w:adjustRightInd/>
      <w:spacing w:line="360" w:lineRule="auto"/>
      <w:ind w:left="2940" w:hanging="420"/>
      <w:jc w:val="left"/>
      <w:textAlignment w:val="auto"/>
    </w:pPr>
    <w:rPr>
      <w:rFonts w:ascii="Arial Narrow" w:eastAsia="微软雅黑" w:hAnsi="Arial Narrow" w:cstheme="minorBidi"/>
      <w:bCs/>
      <w:kern w:val="2"/>
      <w:sz w:val="30"/>
      <w:szCs w:val="30"/>
    </w:rPr>
  </w:style>
  <w:style w:type="character" w:customStyle="1" w:styleId="H-7Char">
    <w:name w:val="H-7 Char"/>
    <w:link w:val="H-7"/>
    <w:autoRedefine/>
    <w:qFormat/>
    <w:rsid w:val="009C0FCD"/>
    <w:rPr>
      <w:rFonts w:ascii="Arial Narrow" w:eastAsia="微软雅黑" w:hAnsi="Arial Narrow"/>
      <w:bCs/>
      <w:sz w:val="30"/>
      <w:szCs w:val="30"/>
    </w:rPr>
  </w:style>
  <w:style w:type="paragraph" w:customStyle="1" w:styleId="H-7">
    <w:name w:val="H-7"/>
    <w:basedOn w:val="71"/>
    <w:link w:val="H-7Char"/>
    <w:autoRedefine/>
    <w:qFormat/>
    <w:rsid w:val="009C0FCD"/>
    <w:pPr>
      <w:widowControl/>
      <w:tabs>
        <w:tab w:val="left" w:pos="1296"/>
      </w:tabs>
      <w:adjustRightInd/>
      <w:spacing w:line="360" w:lineRule="auto"/>
      <w:ind w:left="3360" w:hanging="420"/>
      <w:jc w:val="left"/>
      <w:textAlignment w:val="auto"/>
    </w:pPr>
    <w:rPr>
      <w:rFonts w:ascii="Arial Narrow" w:eastAsia="微软雅黑" w:hAnsi="Arial Narrow" w:cstheme="minorBidi"/>
      <w:b w:val="0"/>
      <w:bCs/>
      <w:kern w:val="2"/>
      <w:sz w:val="30"/>
      <w:szCs w:val="30"/>
    </w:rPr>
  </w:style>
  <w:style w:type="paragraph" w:customStyle="1" w:styleId="14">
    <w:name w:val="样式1要点"/>
    <w:basedOn w:val="affffb"/>
    <w:autoRedefine/>
    <w:qFormat/>
    <w:rsid w:val="009C0FCD"/>
    <w:pPr>
      <w:widowControl/>
      <w:numPr>
        <w:numId w:val="10"/>
      </w:numPr>
      <w:tabs>
        <w:tab w:val="left" w:pos="240"/>
        <w:tab w:val="left" w:pos="1134"/>
      </w:tabs>
      <w:autoSpaceDE w:val="0"/>
      <w:autoSpaceDN w:val="0"/>
      <w:adjustRightInd w:val="0"/>
      <w:snapToGrid w:val="0"/>
      <w:spacing w:line="360" w:lineRule="auto"/>
      <w:ind w:leftChars="178" w:left="178" w:hangingChars="176" w:hanging="176"/>
      <w:jc w:val="left"/>
    </w:pPr>
    <w:rPr>
      <w:rFonts w:ascii="宋体" w:hAnsi="宋体"/>
      <w:kern w:val="0"/>
      <w:sz w:val="24"/>
      <w:szCs w:val="22"/>
      <w:lang w:val="zh-CN" w:bidi="zh-CN"/>
    </w:rPr>
  </w:style>
  <w:style w:type="paragraph" w:customStyle="1" w:styleId="205050505">
    <w:name w:val="样式 样式 标识缩进2 + 段前: 0.5 行 段后: 0.5 行 + 段前: 0.5 行 段后: 0.5 行"/>
    <w:basedOn w:val="affffb"/>
    <w:autoRedefine/>
    <w:qFormat/>
    <w:rsid w:val="009C0FCD"/>
    <w:pPr>
      <w:widowControl/>
      <w:numPr>
        <w:numId w:val="11"/>
      </w:numPr>
      <w:tabs>
        <w:tab w:val="left" w:pos="1304"/>
      </w:tabs>
      <w:spacing w:before="156" w:after="156" w:line="300" w:lineRule="auto"/>
      <w:ind w:firstLineChars="200" w:firstLine="200"/>
      <w:jc w:val="left"/>
    </w:pPr>
    <w:rPr>
      <w:rFonts w:ascii="Times New Roman" w:hAnsi="Times New Roman" w:cs="宋体"/>
      <w:color w:val="000000"/>
      <w:sz w:val="24"/>
      <w:szCs w:val="20"/>
    </w:rPr>
  </w:style>
  <w:style w:type="paragraph" w:customStyle="1" w:styleId="afff9">
    <w:name w:val="附录表标号"/>
    <w:basedOn w:val="affffb"/>
    <w:next w:val="affffb"/>
    <w:autoRedefine/>
    <w:qFormat/>
    <w:rsid w:val="009C0FCD"/>
    <w:pPr>
      <w:widowControl/>
      <w:numPr>
        <w:numId w:val="12"/>
      </w:numPr>
      <w:tabs>
        <w:tab w:val="left" w:pos="0"/>
      </w:tabs>
      <w:spacing w:line="14" w:lineRule="exact"/>
      <w:ind w:left="811" w:firstLineChars="200" w:hanging="448"/>
      <w:jc w:val="center"/>
      <w:outlineLvl w:val="0"/>
    </w:pPr>
    <w:rPr>
      <w:rFonts w:ascii="Times New Roman" w:hAnsi="Times New Roman"/>
      <w:color w:val="FFFFFF"/>
    </w:rPr>
  </w:style>
  <w:style w:type="paragraph" w:customStyle="1" w:styleId="afffa">
    <w:name w:val="附录表标题"/>
    <w:basedOn w:val="affffb"/>
    <w:next w:val="affffb"/>
    <w:autoRedefine/>
    <w:qFormat/>
    <w:rsid w:val="009C0FCD"/>
    <w:pPr>
      <w:widowControl/>
      <w:numPr>
        <w:ilvl w:val="1"/>
        <w:numId w:val="12"/>
      </w:numPr>
      <w:spacing w:line="360" w:lineRule="auto"/>
      <w:ind w:firstLineChars="200" w:firstLine="200"/>
      <w:jc w:val="center"/>
    </w:pPr>
    <w:rPr>
      <w:rFonts w:ascii="黑体" w:eastAsia="黑体" w:hAnsi="Times New Roman"/>
      <w:szCs w:val="21"/>
    </w:rPr>
  </w:style>
  <w:style w:type="character" w:customStyle="1" w:styleId="1fff6">
    <w:name w:val="正文首行缩进 字符1"/>
    <w:basedOn w:val="affffd"/>
    <w:autoRedefine/>
    <w:uiPriority w:val="99"/>
    <w:semiHidden/>
    <w:qFormat/>
    <w:locked/>
    <w:rsid w:val="009C0FCD"/>
    <w:rPr>
      <w:rFonts w:ascii="Calibri" w:eastAsia="宋体" w:hAnsi="Calibri" w:cs="Times New Roman"/>
    </w:rPr>
  </w:style>
  <w:style w:type="character" w:customStyle="1" w:styleId="610">
    <w:name w:val="标题 6 字符1"/>
    <w:basedOn w:val="affffd"/>
    <w:autoRedefine/>
    <w:qFormat/>
    <w:locked/>
    <w:rsid w:val="009C0FCD"/>
    <w:rPr>
      <w:rFonts w:ascii="Calibri Light" w:eastAsia="宋体" w:hAnsi="Calibri Light" w:cs="Times New Roman"/>
      <w:sz w:val="24"/>
      <w:szCs w:val="24"/>
    </w:rPr>
  </w:style>
  <w:style w:type="character" w:customStyle="1" w:styleId="Charfff3">
    <w:name w:val="特点 Char"/>
    <w:autoRedefine/>
    <w:qFormat/>
    <w:rsid w:val="009C0FCD"/>
    <w:rPr>
      <w:rFonts w:ascii="Times New Roman" w:hAnsi="Times New Roman"/>
      <w:sz w:val="24"/>
    </w:rPr>
  </w:style>
  <w:style w:type="character" w:customStyle="1" w:styleId="fontstyle01">
    <w:name w:val="fontstyle01"/>
    <w:basedOn w:val="affffd"/>
    <w:autoRedefine/>
    <w:qFormat/>
    <w:rsid w:val="009C0FCD"/>
    <w:rPr>
      <w:rFonts w:ascii="宋体" w:eastAsia="宋体" w:hAnsi="宋体" w:hint="eastAsia"/>
      <w:color w:val="000000"/>
      <w:sz w:val="22"/>
      <w:szCs w:val="22"/>
    </w:rPr>
  </w:style>
  <w:style w:type="character" w:customStyle="1" w:styleId="fontstyle21">
    <w:name w:val="fontstyle21"/>
    <w:basedOn w:val="affffd"/>
    <w:autoRedefine/>
    <w:qFormat/>
    <w:rsid w:val="009C0FCD"/>
    <w:rPr>
      <w:rFonts w:ascii="Times New Roman" w:hAnsi="Times New Roman" w:cs="Times New Roman" w:hint="default"/>
      <w:color w:val="000000"/>
      <w:sz w:val="22"/>
      <w:szCs w:val="22"/>
    </w:rPr>
  </w:style>
  <w:style w:type="character" w:customStyle="1" w:styleId="fontstyle31">
    <w:name w:val="fontstyle31"/>
    <w:basedOn w:val="affffd"/>
    <w:autoRedefine/>
    <w:qFormat/>
    <w:rsid w:val="009C0FCD"/>
    <w:rPr>
      <w:rFonts w:ascii="Wingdings" w:hAnsi="Wingdings" w:hint="default"/>
      <w:color w:val="000000"/>
      <w:sz w:val="22"/>
      <w:szCs w:val="22"/>
    </w:rPr>
  </w:style>
  <w:style w:type="paragraph" w:customStyle="1" w:styleId="xl70">
    <w:name w:val="xl70"/>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71">
    <w:name w:val="xl71"/>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72">
    <w:name w:val="xl72"/>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character" w:customStyle="1" w:styleId="4f5">
    <w:name w:val="未处理的提及4"/>
    <w:basedOn w:val="affffd"/>
    <w:autoRedefine/>
    <w:uiPriority w:val="99"/>
    <w:unhideWhenUsed/>
    <w:qFormat/>
    <w:rsid w:val="009C0FCD"/>
    <w:rPr>
      <w:color w:val="605E5C"/>
      <w:shd w:val="clear" w:color="auto" w:fill="E1DFDD"/>
    </w:rPr>
  </w:style>
  <w:style w:type="paragraph" w:customStyle="1" w:styleId="afffffffffff2">
    <w:name w:val="方案正文"/>
    <w:basedOn w:val="affffb"/>
    <w:link w:val="Charfff4"/>
    <w:autoRedefine/>
    <w:qFormat/>
    <w:rsid w:val="009C0FCD"/>
    <w:pPr>
      <w:widowControl/>
      <w:spacing w:before="120" w:line="360" w:lineRule="auto"/>
      <w:ind w:firstLineChars="177" w:firstLine="425"/>
      <w:jc w:val="left"/>
    </w:pPr>
    <w:rPr>
      <w:rFonts w:ascii="华文细黑" w:eastAsia="华文细黑" w:hAnsi="华文细黑"/>
      <w:sz w:val="24"/>
    </w:rPr>
  </w:style>
  <w:style w:type="character" w:customStyle="1" w:styleId="Charfff4">
    <w:name w:val="方案正文 Char"/>
    <w:link w:val="afffffffffff2"/>
    <w:autoRedefine/>
    <w:qFormat/>
    <w:rsid w:val="009C0FCD"/>
    <w:rPr>
      <w:rFonts w:ascii="华文细黑" w:eastAsia="华文细黑" w:hAnsi="华文细黑" w:cs="Times New Roman"/>
      <w:sz w:val="24"/>
      <w:szCs w:val="24"/>
    </w:rPr>
  </w:style>
  <w:style w:type="character" w:customStyle="1" w:styleId="font21">
    <w:name w:val="font21"/>
    <w:basedOn w:val="affffd"/>
    <w:autoRedefine/>
    <w:qFormat/>
    <w:rsid w:val="009C0FCD"/>
    <w:rPr>
      <w:rFonts w:ascii="Tahoma" w:eastAsia="Tahoma" w:hAnsi="Tahoma" w:cs="Tahoma" w:hint="default"/>
      <w:color w:val="000000"/>
      <w:sz w:val="22"/>
      <w:szCs w:val="22"/>
      <w:u w:val="none"/>
    </w:rPr>
  </w:style>
  <w:style w:type="paragraph" w:customStyle="1" w:styleId="RFIabc1stLevel">
    <w:name w:val="RFI abc 1st Level"/>
    <w:basedOn w:val="affffb"/>
    <w:autoRedefine/>
    <w:qFormat/>
    <w:rsid w:val="009C0FCD"/>
    <w:pPr>
      <w:widowControl/>
      <w:numPr>
        <w:numId w:val="13"/>
      </w:numPr>
      <w:tabs>
        <w:tab w:val="clear" w:pos="720"/>
        <w:tab w:val="left" w:pos="1440"/>
      </w:tabs>
      <w:spacing w:line="360" w:lineRule="auto"/>
      <w:ind w:left="1440" w:firstLineChars="200" w:firstLine="200"/>
      <w:jc w:val="left"/>
    </w:pPr>
    <w:rPr>
      <w:rFonts w:ascii="腾祥沁圆简-W1" w:eastAsia="仿宋" w:hAnsi="腾祥沁圆简-W1" w:cs="仿宋"/>
      <w:kern w:val="0"/>
      <w:sz w:val="24"/>
      <w:szCs w:val="32"/>
      <w:lang w:val="en-GB" w:eastAsia="en-US"/>
    </w:rPr>
  </w:style>
  <w:style w:type="character" w:customStyle="1" w:styleId="h3Char">
    <w:name w:val="h3 Char"/>
    <w:autoRedefine/>
    <w:qFormat/>
    <w:rsid w:val="009C0FCD"/>
    <w:rPr>
      <w:rFonts w:ascii="Times New Roman" w:hAnsi="Times New Roman"/>
      <w:bCs/>
      <w:kern w:val="2"/>
      <w:sz w:val="28"/>
      <w:szCs w:val="28"/>
      <w:lang w:val="zh-CN" w:eastAsia="zh-CN"/>
    </w:rPr>
  </w:style>
  <w:style w:type="character" w:customStyle="1" w:styleId="530">
    <w:name w:val="标题 5 字符3"/>
    <w:autoRedefine/>
    <w:qFormat/>
    <w:rsid w:val="009C0FCD"/>
    <w:rPr>
      <w:rFonts w:ascii="Times New Roman" w:hAnsi="Times New Roman"/>
      <w:bCs/>
      <w:kern w:val="2"/>
      <w:sz w:val="28"/>
      <w:szCs w:val="28"/>
      <w:lang w:val="zh-CN" w:eastAsia="zh-CN"/>
    </w:rPr>
  </w:style>
  <w:style w:type="paragraph" w:customStyle="1" w:styleId="BECC">
    <w:name w:val="!BECC正文"/>
    <w:basedOn w:val="affffb"/>
    <w:link w:val="BECCChar"/>
    <w:autoRedefine/>
    <w:qFormat/>
    <w:rsid w:val="009C0FCD"/>
    <w:pPr>
      <w:widowControl/>
      <w:tabs>
        <w:tab w:val="left" w:pos="0"/>
      </w:tabs>
      <w:spacing w:line="360" w:lineRule="auto"/>
      <w:ind w:firstLineChars="200" w:firstLine="200"/>
      <w:contextualSpacing/>
      <w:jc w:val="left"/>
    </w:pPr>
    <w:rPr>
      <w:rFonts w:ascii="Times New Roman" w:hAnsi="Times New Roman"/>
      <w:sz w:val="24"/>
      <w:lang w:val="zh-CN"/>
    </w:rPr>
  </w:style>
  <w:style w:type="character" w:customStyle="1" w:styleId="BECCChar">
    <w:name w:val="!BECC正文 Char"/>
    <w:link w:val="BECC"/>
    <w:autoRedefine/>
    <w:qFormat/>
    <w:rsid w:val="009C0FCD"/>
    <w:rPr>
      <w:rFonts w:ascii="Times New Roman" w:eastAsia="宋体" w:hAnsi="Times New Roman" w:cs="Times New Roman"/>
      <w:sz w:val="24"/>
      <w:szCs w:val="24"/>
      <w:lang w:val="zh-CN"/>
    </w:rPr>
  </w:style>
  <w:style w:type="paragraph" w:customStyle="1" w:styleId="afffffffffff3">
    <w:name w:val="首行缩进"/>
    <w:basedOn w:val="affffb"/>
    <w:link w:val="Charfff5"/>
    <w:autoRedefine/>
    <w:qFormat/>
    <w:rsid w:val="009C0FCD"/>
    <w:pPr>
      <w:widowControl/>
      <w:spacing w:line="360" w:lineRule="auto"/>
      <w:ind w:firstLineChars="200" w:firstLine="480"/>
      <w:jc w:val="left"/>
    </w:pPr>
    <w:rPr>
      <w:rFonts w:ascii="Times New Roman" w:hAnsi="Times New Roman"/>
      <w:sz w:val="24"/>
      <w:szCs w:val="20"/>
    </w:rPr>
  </w:style>
  <w:style w:type="character" w:customStyle="1" w:styleId="Charfff5">
    <w:name w:val="首行缩进 Char"/>
    <w:link w:val="afffffffffff3"/>
    <w:autoRedefine/>
    <w:qFormat/>
    <w:rsid w:val="009C0FCD"/>
    <w:rPr>
      <w:rFonts w:ascii="Times New Roman" w:eastAsia="宋体" w:hAnsi="Times New Roman" w:cs="Times New Roman"/>
      <w:sz w:val="24"/>
      <w:szCs w:val="20"/>
    </w:rPr>
  </w:style>
  <w:style w:type="paragraph" w:customStyle="1" w:styleId="GB231209625">
    <w:name w:val="样式 样式 (中文) 仿宋_GB2312 四号 黑色 首行缩进:  0.96 厘米 行距: 最小值 25 磅 + 自动设置"/>
    <w:basedOn w:val="affffb"/>
    <w:link w:val="GB231209625Char"/>
    <w:autoRedefine/>
    <w:qFormat/>
    <w:rsid w:val="009C0FCD"/>
    <w:pPr>
      <w:widowControl/>
      <w:spacing w:line="500" w:lineRule="atLeast"/>
      <w:ind w:firstLineChars="200" w:firstLine="561"/>
      <w:jc w:val="left"/>
    </w:pPr>
    <w:rPr>
      <w:rFonts w:ascii="Times New Roman" w:eastAsia="仿宋_GB2312" w:hAnsi="Times New Roman"/>
      <w:kern w:val="0"/>
      <w:sz w:val="28"/>
      <w:szCs w:val="28"/>
      <w:lang w:val="zh-CN"/>
    </w:rPr>
  </w:style>
  <w:style w:type="character" w:customStyle="1" w:styleId="GB231209625Char">
    <w:name w:val="样式 样式 (中文) 仿宋_GB2312 四号 黑色 首行缩进:  0.96 厘米 行距: 最小值 25 磅 + 自动设置 Char"/>
    <w:link w:val="GB231209625"/>
    <w:autoRedefine/>
    <w:qFormat/>
    <w:rsid w:val="009C0FCD"/>
    <w:rPr>
      <w:rFonts w:ascii="Times New Roman" w:eastAsia="仿宋_GB2312" w:hAnsi="Times New Roman" w:cs="Times New Roman"/>
      <w:kern w:val="0"/>
      <w:sz w:val="28"/>
      <w:szCs w:val="28"/>
      <w:lang w:val="zh-CN"/>
    </w:rPr>
  </w:style>
  <w:style w:type="paragraph" w:customStyle="1" w:styleId="afffffffffff4">
    <w:name w:val="正文样式"/>
    <w:basedOn w:val="affffb"/>
    <w:link w:val="Charfff6"/>
    <w:autoRedefine/>
    <w:uiPriority w:val="7"/>
    <w:qFormat/>
    <w:rsid w:val="009C0FCD"/>
    <w:pPr>
      <w:widowControl/>
      <w:spacing w:line="360" w:lineRule="auto"/>
      <w:ind w:firstLineChars="200" w:firstLine="200"/>
      <w:jc w:val="left"/>
    </w:pPr>
    <w:rPr>
      <w:rFonts w:ascii="Times New Roman" w:hAnsi="Times New Roman"/>
      <w:sz w:val="24"/>
      <w:szCs w:val="20"/>
    </w:rPr>
  </w:style>
  <w:style w:type="character" w:customStyle="1" w:styleId="Charfff6">
    <w:name w:val="正文样式 Char"/>
    <w:link w:val="afffffffffff4"/>
    <w:autoRedefine/>
    <w:uiPriority w:val="7"/>
    <w:qFormat/>
    <w:locked/>
    <w:rsid w:val="009C0FCD"/>
    <w:rPr>
      <w:rFonts w:ascii="Times New Roman" w:eastAsia="宋体" w:hAnsi="Times New Roman" w:cs="Times New Roman"/>
      <w:sz w:val="24"/>
      <w:szCs w:val="20"/>
    </w:rPr>
  </w:style>
  <w:style w:type="paragraph" w:customStyle="1" w:styleId="2Char7">
    <w:name w:val="正文 + 首行缩进:  2 字符 Char"/>
    <w:basedOn w:val="affffb"/>
    <w:autoRedefine/>
    <w:qFormat/>
    <w:rsid w:val="009C0FCD"/>
    <w:pPr>
      <w:widowControl/>
      <w:spacing w:line="360" w:lineRule="auto"/>
      <w:ind w:firstLineChars="200" w:firstLine="480"/>
      <w:jc w:val="left"/>
    </w:pPr>
    <w:rPr>
      <w:rFonts w:ascii="Times New Roman" w:hAnsi="Times New Roman" w:cs="宋体"/>
      <w:sz w:val="24"/>
      <w:szCs w:val="20"/>
    </w:rPr>
  </w:style>
  <w:style w:type="paragraph" w:customStyle="1" w:styleId="1fff7">
    <w:name w:val="题注1"/>
    <w:basedOn w:val="affffb"/>
    <w:link w:val="1fff8"/>
    <w:autoRedefine/>
    <w:qFormat/>
    <w:rsid w:val="009C0FCD"/>
    <w:pPr>
      <w:widowControl/>
      <w:spacing w:line="360" w:lineRule="auto"/>
      <w:ind w:firstLineChars="200" w:firstLine="200"/>
      <w:jc w:val="center"/>
    </w:pPr>
    <w:rPr>
      <w:rFonts w:ascii="Times New Roman" w:hAnsi="Times New Roman"/>
      <w:b/>
    </w:rPr>
  </w:style>
  <w:style w:type="character" w:customStyle="1" w:styleId="1fff8">
    <w:name w:val="题注1 字符"/>
    <w:link w:val="1fff7"/>
    <w:autoRedefine/>
    <w:qFormat/>
    <w:rsid w:val="009C0FCD"/>
    <w:rPr>
      <w:rFonts w:ascii="Times New Roman" w:eastAsia="宋体" w:hAnsi="Times New Roman" w:cs="Times New Roman"/>
      <w:b/>
      <w:szCs w:val="24"/>
    </w:rPr>
  </w:style>
  <w:style w:type="paragraph" w:customStyle="1" w:styleId="afff2">
    <w:name w:val="!a章标题"/>
    <w:basedOn w:val="1f3"/>
    <w:next w:val="affffb"/>
    <w:autoRedefine/>
    <w:qFormat/>
    <w:rsid w:val="009C0FCD"/>
    <w:pPr>
      <w:pageBreakBefore/>
      <w:widowControl/>
      <w:numPr>
        <w:numId w:val="14"/>
      </w:numPr>
      <w:autoSpaceDE/>
      <w:autoSpaceDN/>
      <w:adjustRightInd/>
      <w:spacing w:before="120" w:line="240" w:lineRule="auto"/>
    </w:pPr>
    <w:rPr>
      <w:rFonts w:hAnsi="宋体"/>
      <w:b w:val="0"/>
      <w:kern w:val="32"/>
      <w:szCs w:val="32"/>
      <w:lang w:val="zh-CN"/>
    </w:rPr>
  </w:style>
  <w:style w:type="paragraph" w:customStyle="1" w:styleId="k">
    <w:name w:val="!k三级标题"/>
    <w:basedOn w:val="38"/>
    <w:next w:val="affffb"/>
    <w:autoRedefine/>
    <w:qFormat/>
    <w:rsid w:val="009C0FCD"/>
    <w:pPr>
      <w:widowControl/>
      <w:numPr>
        <w:ilvl w:val="2"/>
        <w:numId w:val="14"/>
      </w:numPr>
      <w:autoSpaceDE/>
      <w:autoSpaceDN/>
      <w:adjustRightInd/>
      <w:spacing w:before="0" w:after="0"/>
    </w:pPr>
    <w:rPr>
      <w:rFonts w:ascii="Times New Roman" w:hAnsi="Times New Roman"/>
      <w:b w:val="0"/>
      <w:szCs w:val="32"/>
      <w:u w:val="none"/>
      <w:lang w:val="zh-CN"/>
    </w:rPr>
  </w:style>
  <w:style w:type="paragraph" w:customStyle="1" w:styleId="afffffffffff5">
    <w:name w:val="第一章"/>
    <w:basedOn w:val="1f3"/>
    <w:autoRedefine/>
    <w:qFormat/>
    <w:rsid w:val="009C0FCD"/>
    <w:pPr>
      <w:pageBreakBefore/>
      <w:widowControl/>
      <w:tabs>
        <w:tab w:val="left" w:pos="0"/>
      </w:tabs>
      <w:autoSpaceDE/>
      <w:autoSpaceDN/>
      <w:adjustRightInd/>
      <w:spacing w:before="0" w:after="0" w:line="360" w:lineRule="auto"/>
    </w:pPr>
    <w:rPr>
      <w:rFonts w:hAnsi="宋体"/>
      <w:bCs/>
      <w:sz w:val="44"/>
      <w:szCs w:val="44"/>
      <w:lang w:val="zh-CN"/>
    </w:rPr>
  </w:style>
  <w:style w:type="paragraph" w:customStyle="1" w:styleId="150">
    <w:name w:val="样式 小四 行距: 1.5 倍行距"/>
    <w:basedOn w:val="affffb"/>
    <w:autoRedefine/>
    <w:qFormat/>
    <w:rsid w:val="009C0FCD"/>
    <w:pPr>
      <w:widowControl/>
      <w:spacing w:line="360" w:lineRule="auto"/>
      <w:ind w:firstLineChars="225" w:firstLine="540"/>
      <w:jc w:val="left"/>
    </w:pPr>
    <w:rPr>
      <w:rFonts w:ascii="Times New Roman" w:hAnsi="Times New Roman"/>
      <w:color w:val="3366FF"/>
      <w:sz w:val="24"/>
      <w:szCs w:val="20"/>
    </w:rPr>
  </w:style>
  <w:style w:type="paragraph" w:customStyle="1" w:styleId="1H1PIM1h11AL1bocLevel1TopicHeadingHe">
    <w:name w:val="样式 标题 1H1PIM 1h1标书1第*部分第A章L1bocLevel 1 Topic HeadingHe..."/>
    <w:basedOn w:val="1f3"/>
    <w:autoRedefine/>
    <w:qFormat/>
    <w:rsid w:val="009C0FCD"/>
    <w:pPr>
      <w:pageBreakBefore/>
      <w:widowControl/>
      <w:tabs>
        <w:tab w:val="left" w:pos="0"/>
      </w:tabs>
      <w:autoSpaceDE/>
      <w:autoSpaceDN/>
      <w:adjustRightInd/>
      <w:spacing w:before="0" w:after="0" w:line="360" w:lineRule="auto"/>
      <w:ind w:left="1440"/>
    </w:pPr>
    <w:rPr>
      <w:rFonts w:hAnsi="宋体" w:cs="宋体"/>
      <w:b w:val="0"/>
      <w:bCs/>
      <w:sz w:val="44"/>
      <w:lang w:val="zh-CN"/>
    </w:rPr>
  </w:style>
  <w:style w:type="paragraph" w:customStyle="1" w:styleId="afffffffffff6">
    <w:name w:val="黑体小初中"/>
    <w:basedOn w:val="my"/>
    <w:autoRedefine/>
    <w:qFormat/>
    <w:rsid w:val="009C0FCD"/>
    <w:pPr>
      <w:widowControl/>
      <w:tabs>
        <w:tab w:val="left" w:pos="0"/>
      </w:tabs>
      <w:spacing w:before="156" w:after="156"/>
      <w:ind w:firstLineChars="0" w:firstLine="0"/>
      <w:jc w:val="center"/>
    </w:pPr>
    <w:rPr>
      <w:rFonts w:ascii="黑体" w:eastAsia="黑体"/>
      <w:kern w:val="0"/>
      <w:sz w:val="72"/>
      <w:szCs w:val="72"/>
      <w:lang w:val="zh-CN"/>
    </w:rPr>
  </w:style>
  <w:style w:type="paragraph" w:customStyle="1" w:styleId="afffffffffff7">
    <w:name w:val="黑体小二中"/>
    <w:basedOn w:val="my"/>
    <w:autoRedefine/>
    <w:qFormat/>
    <w:rsid w:val="009C0FCD"/>
    <w:pPr>
      <w:widowControl/>
      <w:tabs>
        <w:tab w:val="left" w:pos="0"/>
      </w:tabs>
      <w:spacing w:before="156" w:after="156"/>
      <w:ind w:firstLineChars="0" w:firstLine="0"/>
      <w:jc w:val="center"/>
    </w:pPr>
    <w:rPr>
      <w:rFonts w:ascii="黑体" w:eastAsia="黑体"/>
      <w:kern w:val="0"/>
      <w:sz w:val="36"/>
      <w:szCs w:val="36"/>
      <w:lang w:val="zh-CN"/>
    </w:rPr>
  </w:style>
  <w:style w:type="paragraph" w:customStyle="1" w:styleId="1fff9">
    <w:name w:val="列表 1"/>
    <w:link w:val="1Char4"/>
    <w:autoRedefine/>
    <w:qFormat/>
    <w:rsid w:val="009C0FCD"/>
    <w:pPr>
      <w:tabs>
        <w:tab w:val="left" w:pos="620"/>
      </w:tabs>
      <w:spacing w:line="360" w:lineRule="auto"/>
      <w:ind w:left="620" w:firstLineChars="200" w:hanging="420"/>
    </w:pPr>
    <w:rPr>
      <w:rFonts w:ascii="Times New Roman" w:eastAsia="宋体" w:hAnsi="Times New Roman" w:cs="Times New Roman"/>
      <w:kern w:val="0"/>
      <w:sz w:val="24"/>
      <w:szCs w:val="20"/>
    </w:rPr>
  </w:style>
  <w:style w:type="character" w:customStyle="1" w:styleId="1Char4">
    <w:name w:val="列表 1 Char"/>
    <w:link w:val="1fff9"/>
    <w:autoRedefine/>
    <w:qFormat/>
    <w:rsid w:val="009C0FCD"/>
    <w:rPr>
      <w:rFonts w:ascii="Times New Roman" w:eastAsia="宋体" w:hAnsi="Times New Roman" w:cs="Times New Roman"/>
      <w:kern w:val="0"/>
      <w:sz w:val="24"/>
      <w:szCs w:val="20"/>
    </w:rPr>
  </w:style>
  <w:style w:type="paragraph" w:customStyle="1" w:styleId="ParaChar">
    <w:name w:val="默认段落字体 Para Char"/>
    <w:basedOn w:val="affffb"/>
    <w:autoRedefine/>
    <w:qFormat/>
    <w:rsid w:val="009C0FCD"/>
    <w:pPr>
      <w:widowControl/>
      <w:tabs>
        <w:tab w:val="left" w:pos="907"/>
      </w:tabs>
      <w:adjustRightInd w:val="0"/>
      <w:spacing w:line="360" w:lineRule="auto"/>
      <w:ind w:left="907" w:firstLineChars="200" w:hanging="619"/>
      <w:jc w:val="left"/>
    </w:pPr>
    <w:rPr>
      <w:rFonts w:ascii="Times New Roman" w:hAnsi="Times New Roman"/>
      <w:kern w:val="0"/>
      <w:szCs w:val="20"/>
    </w:rPr>
  </w:style>
  <w:style w:type="paragraph" w:customStyle="1" w:styleId="PlainText1">
    <w:name w:val="Plain Text1"/>
    <w:basedOn w:val="affffb"/>
    <w:autoRedefine/>
    <w:qFormat/>
    <w:rsid w:val="009C0FCD"/>
    <w:pPr>
      <w:widowControl/>
      <w:autoSpaceDE w:val="0"/>
      <w:autoSpaceDN w:val="0"/>
      <w:adjustRightInd w:val="0"/>
      <w:spacing w:line="312" w:lineRule="atLeast"/>
      <w:ind w:firstLineChars="200" w:firstLine="200"/>
      <w:jc w:val="left"/>
      <w:textAlignment w:val="baseline"/>
    </w:pPr>
    <w:rPr>
      <w:rFonts w:ascii="宋体" w:hAnsi="Times New Roman"/>
      <w:kern w:val="0"/>
      <w:szCs w:val="20"/>
    </w:rPr>
  </w:style>
  <w:style w:type="paragraph" w:customStyle="1" w:styleId="afffffffffff8">
    <w:name w:val="表身"/>
    <w:autoRedefine/>
    <w:uiPriority w:val="99"/>
    <w:qFormat/>
    <w:rsid w:val="009C0FCD"/>
    <w:pPr>
      <w:keepNext/>
      <w:spacing w:before="60" w:after="60" w:line="300" w:lineRule="auto"/>
      <w:ind w:firstLineChars="200" w:firstLine="200"/>
      <w:jc w:val="both"/>
      <w:textAlignment w:val="center"/>
    </w:pPr>
    <w:rPr>
      <w:rFonts w:ascii="Times New Roman" w:eastAsia="宋体" w:hAnsi="Times New Roman" w:cs="Times New Roman"/>
      <w:kern w:val="0"/>
      <w:sz w:val="18"/>
      <w:szCs w:val="20"/>
    </w:rPr>
  </w:style>
  <w:style w:type="paragraph" w:customStyle="1" w:styleId="DOTText">
    <w:name w:val="DOT Text"/>
    <w:basedOn w:val="Text"/>
    <w:autoRedefine/>
    <w:qFormat/>
    <w:rsid w:val="009C0FCD"/>
    <w:pPr>
      <w:tabs>
        <w:tab w:val="clear" w:pos="420"/>
        <w:tab w:val="left" w:pos="1680"/>
      </w:tabs>
      <w:spacing w:beforeLines="88" w:afterLines="88"/>
      <w:ind w:left="840" w:firstLineChars="0" w:hanging="420"/>
    </w:pPr>
  </w:style>
  <w:style w:type="paragraph" w:customStyle="1" w:styleId="Char1CharCharChar">
    <w:name w:val="Char1 Char Char Char"/>
    <w:basedOn w:val="affffb"/>
    <w:autoRedefine/>
    <w:qFormat/>
    <w:rsid w:val="009C0FCD"/>
    <w:pPr>
      <w:widowControl/>
      <w:spacing w:line="360" w:lineRule="auto"/>
      <w:ind w:firstLineChars="200" w:firstLine="200"/>
      <w:jc w:val="left"/>
    </w:pPr>
    <w:rPr>
      <w:rFonts w:ascii="Tahoma" w:hAnsi="Tahoma"/>
      <w:sz w:val="24"/>
      <w:szCs w:val="20"/>
    </w:rPr>
  </w:style>
  <w:style w:type="paragraph" w:customStyle="1" w:styleId="1fffa">
    <w:name w:val="项目编号1级"/>
    <w:basedOn w:val="2ff1"/>
    <w:autoRedefine/>
    <w:qFormat/>
    <w:rsid w:val="009C0FCD"/>
    <w:pPr>
      <w:tabs>
        <w:tab w:val="left" w:pos="840"/>
      </w:tabs>
      <w:adjustRightInd/>
      <w:snapToGrid/>
      <w:spacing w:line="360" w:lineRule="auto"/>
      <w:ind w:left="840" w:hanging="420"/>
      <w:jc w:val="left"/>
    </w:pPr>
    <w:rPr>
      <w:rFonts w:ascii="Verdana" w:hAnsi="Verdana"/>
      <w:snapToGrid/>
      <w:kern w:val="2"/>
      <w:sz w:val="24"/>
      <w:szCs w:val="21"/>
      <w:lang w:val="en-US"/>
    </w:rPr>
  </w:style>
  <w:style w:type="character" w:customStyle="1" w:styleId="inm1">
    <w:name w:val="inm1"/>
    <w:autoRedefine/>
    <w:qFormat/>
    <w:rsid w:val="009C0FCD"/>
    <w:rPr>
      <w:color w:val="505050"/>
      <w:spacing w:val="300"/>
      <w:sz w:val="18"/>
      <w:szCs w:val="18"/>
      <w:u w:val="none"/>
      <w:shd w:val="clear" w:color="auto" w:fill="FFFFFF"/>
    </w:rPr>
  </w:style>
  <w:style w:type="paragraph" w:customStyle="1" w:styleId="ddddd">
    <w:name w:val="ddddd"/>
    <w:basedOn w:val="affffb"/>
    <w:autoRedefine/>
    <w:qFormat/>
    <w:rsid w:val="009C0FCD"/>
    <w:pPr>
      <w:pageBreakBefore/>
      <w:widowControl/>
      <w:spacing w:line="360" w:lineRule="auto"/>
      <w:ind w:firstLineChars="200" w:firstLine="200"/>
      <w:jc w:val="left"/>
    </w:pPr>
    <w:rPr>
      <w:rFonts w:ascii="Tahoma" w:hAnsi="Tahoma"/>
      <w:sz w:val="24"/>
      <w:szCs w:val="20"/>
    </w:rPr>
  </w:style>
  <w:style w:type="character" w:customStyle="1" w:styleId="9p-201">
    <w:name w:val="9p-201"/>
    <w:autoRedefine/>
    <w:qFormat/>
    <w:rsid w:val="009C0FCD"/>
    <w:rPr>
      <w:sz w:val="18"/>
      <w:szCs w:val="18"/>
      <w:u w:val="none"/>
    </w:rPr>
  </w:style>
  <w:style w:type="paragraph" w:customStyle="1" w:styleId="151">
    <w:name w:val="小四 行距: 1.5 倍行距"/>
    <w:basedOn w:val="affffb"/>
    <w:autoRedefine/>
    <w:qFormat/>
    <w:rsid w:val="009C0FCD"/>
    <w:pPr>
      <w:widowControl/>
      <w:tabs>
        <w:tab w:val="left" w:pos="907"/>
      </w:tabs>
      <w:spacing w:line="360" w:lineRule="auto"/>
      <w:ind w:left="907" w:firstLineChars="200" w:hanging="619"/>
      <w:jc w:val="left"/>
    </w:pPr>
    <w:rPr>
      <w:rFonts w:ascii="Times New Roman" w:hAnsi="Times New Roman" w:cs="宋体"/>
      <w:sz w:val="24"/>
      <w:szCs w:val="20"/>
    </w:rPr>
  </w:style>
  <w:style w:type="paragraph" w:customStyle="1" w:styleId="afffffffffff9">
    <w:name w:val="带编号的正文"/>
    <w:basedOn w:val="affffb"/>
    <w:autoRedefine/>
    <w:qFormat/>
    <w:rsid w:val="009C0FCD"/>
    <w:pPr>
      <w:widowControl/>
      <w:tabs>
        <w:tab w:val="left" w:pos="1320"/>
      </w:tabs>
      <w:spacing w:line="360" w:lineRule="auto"/>
      <w:ind w:left="1320" w:firstLineChars="200" w:hanging="420"/>
      <w:jc w:val="left"/>
    </w:pPr>
    <w:rPr>
      <w:rFonts w:ascii="宋体" w:hAnsi="宋体"/>
    </w:rPr>
  </w:style>
  <w:style w:type="paragraph" w:customStyle="1" w:styleId="ALTZ1Char4">
    <w:name w:val="样式 正文缩进表正文正文非缩进ALT+Z四号特点段1正文不缩进特点 Char水上软件标题4正文（首行缩进两..."/>
    <w:basedOn w:val="affffb"/>
    <w:autoRedefine/>
    <w:qFormat/>
    <w:rsid w:val="009C0FCD"/>
    <w:pPr>
      <w:widowControl/>
      <w:tabs>
        <w:tab w:val="left" w:pos="907"/>
      </w:tabs>
      <w:spacing w:line="360" w:lineRule="auto"/>
      <w:ind w:left="907" w:firstLineChars="200" w:hanging="619"/>
      <w:jc w:val="left"/>
    </w:pPr>
    <w:rPr>
      <w:rFonts w:ascii="宋体" w:hAnsi="宋体"/>
      <w:sz w:val="24"/>
      <w:szCs w:val="20"/>
    </w:rPr>
  </w:style>
  <w:style w:type="paragraph" w:customStyle="1" w:styleId="afffffffffffa">
    <w:name w:val="带符号正文"/>
    <w:basedOn w:val="affffb"/>
    <w:autoRedefine/>
    <w:qFormat/>
    <w:rsid w:val="009C0FCD"/>
    <w:pPr>
      <w:widowControl/>
      <w:tabs>
        <w:tab w:val="left" w:pos="840"/>
      </w:tabs>
      <w:spacing w:before="120" w:after="120" w:line="360" w:lineRule="auto"/>
      <w:ind w:left="840" w:firstLineChars="200" w:hanging="420"/>
      <w:jc w:val="left"/>
    </w:pPr>
    <w:rPr>
      <w:rFonts w:ascii="宋体" w:hAnsi="宋体"/>
      <w:bCs/>
    </w:rPr>
  </w:style>
  <w:style w:type="paragraph" w:customStyle="1" w:styleId="afffffffffffb">
    <w:name w:val="项目"/>
    <w:basedOn w:val="affffb"/>
    <w:link w:val="Charfff7"/>
    <w:autoRedefine/>
    <w:qFormat/>
    <w:rsid w:val="009C0FCD"/>
    <w:pPr>
      <w:widowControl/>
      <w:tabs>
        <w:tab w:val="left" w:pos="907"/>
      </w:tabs>
      <w:adjustRightInd w:val="0"/>
      <w:spacing w:line="360" w:lineRule="auto"/>
      <w:ind w:left="907" w:firstLineChars="200" w:hanging="619"/>
      <w:jc w:val="left"/>
      <w:textAlignment w:val="baseline"/>
    </w:pPr>
    <w:rPr>
      <w:rFonts w:ascii="宋体" w:hAnsi="宋体"/>
      <w:kern w:val="0"/>
      <w:sz w:val="24"/>
      <w:szCs w:val="20"/>
    </w:rPr>
  </w:style>
  <w:style w:type="character" w:customStyle="1" w:styleId="Charfff7">
    <w:name w:val="项目 Char"/>
    <w:link w:val="afffffffffffb"/>
    <w:autoRedefine/>
    <w:qFormat/>
    <w:locked/>
    <w:rsid w:val="009C0FCD"/>
    <w:rPr>
      <w:rFonts w:ascii="宋体" w:eastAsia="宋体" w:hAnsi="宋体" w:cs="Times New Roman"/>
      <w:kern w:val="0"/>
      <w:sz w:val="24"/>
      <w:szCs w:val="20"/>
    </w:rPr>
  </w:style>
  <w:style w:type="paragraph" w:customStyle="1" w:styleId="afffffffffffc">
    <w:name w:val="项目下文字"/>
    <w:basedOn w:val="afffffffffffb"/>
    <w:link w:val="Charfff8"/>
    <w:autoRedefine/>
    <w:qFormat/>
    <w:rsid w:val="009C0FCD"/>
    <w:pPr>
      <w:tabs>
        <w:tab w:val="clear" w:pos="907"/>
        <w:tab w:val="left" w:pos="840"/>
      </w:tabs>
      <w:ind w:left="840" w:hanging="360"/>
    </w:pPr>
  </w:style>
  <w:style w:type="character" w:customStyle="1" w:styleId="Charfff8">
    <w:name w:val="项目下文字 Char"/>
    <w:link w:val="afffffffffffc"/>
    <w:autoRedefine/>
    <w:qFormat/>
    <w:locked/>
    <w:rsid w:val="009C0FCD"/>
    <w:rPr>
      <w:rFonts w:ascii="宋体" w:eastAsia="宋体" w:hAnsi="宋体" w:cs="Times New Roman"/>
      <w:kern w:val="0"/>
      <w:sz w:val="24"/>
      <w:szCs w:val="20"/>
    </w:rPr>
  </w:style>
  <w:style w:type="paragraph" w:customStyle="1" w:styleId="afffffffffffd">
    <w:name w:val="@"/>
    <w:basedOn w:val="1fffb"/>
    <w:autoRedefine/>
    <w:semiHidden/>
    <w:qFormat/>
    <w:rsid w:val="009C0FCD"/>
  </w:style>
  <w:style w:type="paragraph" w:customStyle="1" w:styleId="1fffb">
    <w:name w:val="1)"/>
    <w:basedOn w:val="affffb"/>
    <w:autoRedefine/>
    <w:semiHidden/>
    <w:qFormat/>
    <w:rsid w:val="009C0FCD"/>
    <w:pPr>
      <w:widowControl/>
      <w:tabs>
        <w:tab w:val="left" w:pos="964"/>
      </w:tabs>
      <w:spacing w:line="360" w:lineRule="auto"/>
      <w:ind w:left="964" w:firstLineChars="200" w:hanging="482"/>
      <w:jc w:val="left"/>
    </w:pPr>
    <w:rPr>
      <w:rFonts w:ascii="Times New Roman" w:hAnsi="Times New Roman"/>
      <w:sz w:val="24"/>
    </w:rPr>
  </w:style>
  <w:style w:type="paragraph" w:customStyle="1" w:styleId="5f">
    <w:name w:val="样式5"/>
    <w:basedOn w:val="my"/>
    <w:link w:val="5Char1"/>
    <w:autoRedefine/>
    <w:qFormat/>
    <w:rsid w:val="009C0FCD"/>
    <w:pPr>
      <w:widowControl/>
      <w:tabs>
        <w:tab w:val="left" w:pos="900"/>
      </w:tabs>
      <w:ind w:left="900" w:firstLineChars="0" w:hanging="360"/>
      <w:jc w:val="left"/>
    </w:pPr>
    <w:rPr>
      <w:rFonts w:ascii="宋体" w:hAnsi="宋体"/>
      <w:kern w:val="0"/>
      <w:lang w:val="zh-CN"/>
    </w:rPr>
  </w:style>
  <w:style w:type="character" w:customStyle="1" w:styleId="5Char1">
    <w:name w:val="样式5 Char"/>
    <w:link w:val="5f"/>
    <w:autoRedefine/>
    <w:qFormat/>
    <w:rsid w:val="009C0FCD"/>
    <w:rPr>
      <w:rFonts w:ascii="宋体" w:eastAsia="宋体" w:hAnsi="宋体" w:cs="Times New Roman"/>
      <w:kern w:val="0"/>
      <w:sz w:val="24"/>
      <w:szCs w:val="20"/>
      <w:lang w:val="zh-CN"/>
    </w:rPr>
  </w:style>
  <w:style w:type="paragraph" w:customStyle="1" w:styleId="my41">
    <w:name w:val="my 标题 4(一)1."/>
    <w:basedOn w:val="affffb"/>
    <w:autoRedefine/>
    <w:qFormat/>
    <w:rsid w:val="009C0FCD"/>
    <w:pPr>
      <w:widowControl/>
      <w:tabs>
        <w:tab w:val="left" w:pos="420"/>
      </w:tabs>
      <w:spacing w:line="360" w:lineRule="auto"/>
      <w:ind w:left="420" w:firstLineChars="200" w:hanging="420"/>
      <w:jc w:val="left"/>
    </w:pPr>
    <w:rPr>
      <w:rFonts w:ascii="Times New Roman" w:hAnsi="Times New Roman"/>
      <w:sz w:val="24"/>
    </w:rPr>
  </w:style>
  <w:style w:type="paragraph" w:customStyle="1" w:styleId="afffffffffffe">
    <w:name w:val="目录标题"/>
    <w:basedOn w:val="affffb"/>
    <w:autoRedefine/>
    <w:qFormat/>
    <w:rsid w:val="009C0FCD"/>
    <w:pPr>
      <w:widowControl/>
      <w:spacing w:line="360" w:lineRule="auto"/>
      <w:ind w:firstLineChars="200" w:firstLine="200"/>
      <w:jc w:val="left"/>
    </w:pPr>
    <w:rPr>
      <w:rFonts w:ascii="宋体" w:hAnsi="宋体"/>
    </w:rPr>
  </w:style>
  <w:style w:type="paragraph" w:customStyle="1" w:styleId="0117">
    <w:name w:val="样式 文档正文 + 宋体 加粗 倾斜 首行缩进:  0 厘米 段后: 11.7 磅"/>
    <w:basedOn w:val="afffffffff7"/>
    <w:autoRedefine/>
    <w:qFormat/>
    <w:rsid w:val="009C0FCD"/>
    <w:pPr>
      <w:widowControl/>
      <w:tabs>
        <w:tab w:val="left" w:pos="720"/>
        <w:tab w:val="left" w:pos="900"/>
      </w:tabs>
      <w:adjustRightInd w:val="0"/>
      <w:snapToGrid/>
      <w:spacing w:before="0" w:after="234" w:line="360" w:lineRule="auto"/>
      <w:ind w:firstLineChars="200" w:firstLine="200"/>
      <w:jc w:val="left"/>
      <w:textAlignment w:val="baseline"/>
    </w:pPr>
    <w:rPr>
      <w:rFonts w:ascii="宋体" w:hAnsi="宋体"/>
      <w:bCs/>
      <w:iCs/>
      <w:sz w:val="24"/>
    </w:rPr>
  </w:style>
  <w:style w:type="paragraph" w:customStyle="1" w:styleId="1fffc">
    <w:name w:val="表格内容1"/>
    <w:basedOn w:val="affffb"/>
    <w:autoRedefine/>
    <w:uiPriority w:val="99"/>
    <w:qFormat/>
    <w:rsid w:val="009C0FCD"/>
    <w:pPr>
      <w:widowControl/>
      <w:spacing w:line="360" w:lineRule="auto"/>
      <w:ind w:firstLineChars="200" w:firstLine="200"/>
      <w:jc w:val="left"/>
    </w:pPr>
    <w:rPr>
      <w:rFonts w:ascii="宋体" w:hAnsi="Times New Roman"/>
      <w:sz w:val="24"/>
      <w:szCs w:val="20"/>
    </w:rPr>
  </w:style>
  <w:style w:type="paragraph" w:customStyle="1" w:styleId="2ffa">
    <w:name w:val="我的标题2"/>
    <w:basedOn w:val="affffb"/>
    <w:next w:val="affffb"/>
    <w:autoRedefine/>
    <w:qFormat/>
    <w:rsid w:val="009C0FCD"/>
    <w:pPr>
      <w:widowControl/>
      <w:spacing w:line="300" w:lineRule="auto"/>
      <w:ind w:firstLineChars="200" w:firstLine="200"/>
      <w:jc w:val="left"/>
    </w:pPr>
    <w:rPr>
      <w:rFonts w:ascii="宋体" w:hAnsi="宋体"/>
      <w:b/>
      <w:bCs/>
      <w:spacing w:val="6"/>
      <w:sz w:val="24"/>
      <w:szCs w:val="20"/>
    </w:rPr>
  </w:style>
  <w:style w:type="character" w:customStyle="1" w:styleId="p11b1">
    <w:name w:val="p11b1"/>
    <w:autoRedefine/>
    <w:qFormat/>
    <w:rsid w:val="009C0FCD"/>
    <w:rPr>
      <w:rFonts w:eastAsia="方正楷体_GB2312"/>
      <w:spacing w:val="330"/>
      <w:sz w:val="21"/>
      <w:szCs w:val="21"/>
      <w:u w:val="none"/>
    </w:rPr>
  </w:style>
  <w:style w:type="paragraph" w:customStyle="1" w:styleId="affffffffffff">
    <w:name w:val="正文加粗"/>
    <w:basedOn w:val="afffffff2"/>
    <w:link w:val="Charfff9"/>
    <w:autoRedefine/>
    <w:qFormat/>
    <w:rsid w:val="009C0FCD"/>
    <w:pPr>
      <w:spacing w:before="120"/>
      <w:ind w:firstLineChars="200" w:firstLine="482"/>
    </w:pPr>
    <w:rPr>
      <w:rFonts w:ascii="Times New Roman" w:hAnsi="Times New Roman"/>
      <w:b/>
      <w:sz w:val="24"/>
      <w:szCs w:val="24"/>
      <w:lang w:val="zh-CN"/>
    </w:rPr>
  </w:style>
  <w:style w:type="character" w:customStyle="1" w:styleId="Charfff9">
    <w:name w:val="正文加粗 Char"/>
    <w:link w:val="affffffffffff"/>
    <w:autoRedefine/>
    <w:qFormat/>
    <w:locked/>
    <w:rsid w:val="009C0FCD"/>
    <w:rPr>
      <w:rFonts w:ascii="Times New Roman" w:eastAsia="宋体" w:hAnsi="Times New Roman" w:cs="Times New Roman"/>
      <w:b/>
      <w:sz w:val="24"/>
      <w:szCs w:val="24"/>
      <w:lang w:val="zh-CN"/>
    </w:rPr>
  </w:style>
  <w:style w:type="paragraph" w:customStyle="1" w:styleId="Highlight">
    <w:name w:val="Highlight"/>
    <w:basedOn w:val="affffb"/>
    <w:autoRedefine/>
    <w:qFormat/>
    <w:rsid w:val="009C0FCD"/>
    <w:pPr>
      <w:widowControl/>
      <w:spacing w:before="240" w:after="120" w:line="288" w:lineRule="auto"/>
      <w:ind w:firstLineChars="200" w:firstLine="454"/>
      <w:jc w:val="left"/>
    </w:pPr>
    <w:rPr>
      <w:rFonts w:ascii="Times New Roman" w:hAnsi="Times New Roman"/>
      <w:b/>
      <w:kern w:val="0"/>
      <w:u w:val="single"/>
    </w:rPr>
  </w:style>
  <w:style w:type="paragraph" w:customStyle="1" w:styleId="TableText">
    <w:name w:val="Table Text"/>
    <w:basedOn w:val="affffb"/>
    <w:link w:val="TableTextChar1"/>
    <w:autoRedefine/>
    <w:qFormat/>
    <w:rsid w:val="009C0FCD"/>
    <w:pPr>
      <w:widowControl/>
      <w:spacing w:before="60" w:after="60" w:line="360" w:lineRule="auto"/>
      <w:ind w:firstLineChars="200" w:firstLine="200"/>
      <w:jc w:val="left"/>
    </w:pPr>
    <w:rPr>
      <w:rFonts w:ascii="Times New Roman" w:hAnsi="Times New Roman"/>
      <w:kern w:val="0"/>
    </w:rPr>
  </w:style>
  <w:style w:type="character" w:customStyle="1" w:styleId="TableTextChar1">
    <w:name w:val="Table Text Char1"/>
    <w:link w:val="TableText"/>
    <w:autoRedefine/>
    <w:qFormat/>
    <w:rsid w:val="009C0FCD"/>
    <w:rPr>
      <w:rFonts w:ascii="Times New Roman" w:eastAsia="宋体" w:hAnsi="Times New Roman" w:cs="Times New Roman"/>
      <w:kern w:val="0"/>
      <w:szCs w:val="24"/>
    </w:rPr>
  </w:style>
  <w:style w:type="paragraph" w:customStyle="1" w:styleId="affffffffffff0">
    <w:name w:val="应答"/>
    <w:basedOn w:val="affffb"/>
    <w:autoRedefine/>
    <w:qFormat/>
    <w:rsid w:val="009C0FCD"/>
    <w:pPr>
      <w:widowControl/>
      <w:spacing w:before="240" w:after="120" w:line="288" w:lineRule="auto"/>
      <w:ind w:left="720" w:firstLineChars="200" w:firstLine="200"/>
      <w:jc w:val="left"/>
    </w:pPr>
    <w:rPr>
      <w:rFonts w:ascii="Times New Roman" w:eastAsia="黑体" w:hAnsi="Times New Roman"/>
      <w:bCs/>
      <w:kern w:val="0"/>
      <w:sz w:val="24"/>
    </w:rPr>
  </w:style>
  <w:style w:type="paragraph" w:customStyle="1" w:styleId="wmcz">
    <w:name w:val="wmcz"/>
    <w:basedOn w:val="affffb"/>
    <w:autoRedefine/>
    <w:qFormat/>
    <w:rsid w:val="009C0FCD"/>
    <w:pPr>
      <w:widowControl/>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DefaultText">
    <w:name w:val="Default Text"/>
    <w:basedOn w:val="affffb"/>
    <w:autoRedefine/>
    <w:qFormat/>
    <w:rsid w:val="009C0FCD"/>
    <w:pPr>
      <w:widowControl/>
      <w:overflowPunct w:val="0"/>
      <w:autoSpaceDE w:val="0"/>
      <w:autoSpaceDN w:val="0"/>
      <w:adjustRightInd w:val="0"/>
      <w:spacing w:line="360" w:lineRule="auto"/>
      <w:ind w:firstLineChars="200" w:firstLine="200"/>
      <w:jc w:val="left"/>
      <w:textAlignment w:val="baseline"/>
    </w:pPr>
    <w:rPr>
      <w:rFonts w:ascii="Times New Roman" w:eastAsia="Times New Roman" w:hAnsi="Times New Roman"/>
      <w:kern w:val="0"/>
      <w:sz w:val="24"/>
      <w:szCs w:val="20"/>
      <w:lang w:eastAsia="en-US"/>
    </w:rPr>
  </w:style>
  <w:style w:type="paragraph" w:customStyle="1" w:styleId="BodySingle">
    <w:name w:val="Body Single"/>
    <w:basedOn w:val="affffb"/>
    <w:autoRedefine/>
    <w:qFormat/>
    <w:rsid w:val="009C0FCD"/>
    <w:pPr>
      <w:widowControl/>
      <w:overflowPunct w:val="0"/>
      <w:autoSpaceDE w:val="0"/>
      <w:autoSpaceDN w:val="0"/>
      <w:adjustRightInd w:val="0"/>
      <w:spacing w:line="360" w:lineRule="auto"/>
      <w:ind w:firstLineChars="200" w:firstLine="200"/>
      <w:jc w:val="left"/>
      <w:textAlignment w:val="baseline"/>
    </w:pPr>
    <w:rPr>
      <w:rFonts w:ascii="Times New Roman" w:eastAsia="Times New Roman" w:hAnsi="Times New Roman"/>
      <w:kern w:val="0"/>
      <w:sz w:val="24"/>
      <w:szCs w:val="20"/>
      <w:lang w:eastAsia="en-US"/>
    </w:rPr>
  </w:style>
  <w:style w:type="paragraph" w:customStyle="1" w:styleId="cellheading">
    <w:name w:val="cellheading"/>
    <w:basedOn w:val="affffb"/>
    <w:autoRedefine/>
    <w:qFormat/>
    <w:rsid w:val="009C0FCD"/>
    <w:pPr>
      <w:widowControl/>
      <w:spacing w:after="144" w:line="360" w:lineRule="auto"/>
      <w:ind w:firstLineChars="200" w:firstLine="200"/>
      <w:jc w:val="left"/>
    </w:pPr>
    <w:rPr>
      <w:rFonts w:ascii="Verdana" w:eastAsia="Arial Unicode MS" w:hAnsi="Verdana" w:cs="Arial Unicode MS"/>
      <w:b/>
      <w:bCs/>
      <w:color w:val="000000"/>
      <w:kern w:val="0"/>
      <w:sz w:val="20"/>
      <w:szCs w:val="20"/>
      <w:lang w:eastAsia="en-US"/>
    </w:rPr>
  </w:style>
  <w:style w:type="paragraph" w:customStyle="1" w:styleId="l">
    <w:name w:val="l正文"/>
    <w:autoRedefine/>
    <w:qFormat/>
    <w:rsid w:val="009C0FCD"/>
    <w:pPr>
      <w:spacing w:line="360" w:lineRule="auto"/>
      <w:ind w:firstLineChars="200" w:firstLine="200"/>
      <w:jc w:val="both"/>
    </w:pPr>
    <w:rPr>
      <w:rFonts w:ascii="方正楷体_GB2312" w:eastAsia="方正楷体_GB2312" w:hAnsi="Times New Roman" w:cs="Times New Roman"/>
      <w:kern w:val="0"/>
      <w:sz w:val="24"/>
      <w:szCs w:val="20"/>
    </w:rPr>
  </w:style>
  <w:style w:type="paragraph" w:customStyle="1" w:styleId="l0">
    <w:name w:val="l顶头"/>
    <w:basedOn w:val="l"/>
    <w:autoRedefine/>
    <w:qFormat/>
    <w:rsid w:val="009C0FCD"/>
    <w:pPr>
      <w:ind w:firstLineChars="0" w:firstLine="0"/>
    </w:pPr>
  </w:style>
  <w:style w:type="paragraph" w:customStyle="1" w:styleId="Bullet">
    <w:name w:val="Bullet"/>
    <w:basedOn w:val="affffb"/>
    <w:autoRedefine/>
    <w:qFormat/>
    <w:rsid w:val="009C0FCD"/>
    <w:pPr>
      <w:widowControl/>
      <w:spacing w:after="120" w:line="360" w:lineRule="auto"/>
      <w:ind w:firstLineChars="200" w:firstLine="200"/>
      <w:jc w:val="left"/>
    </w:pPr>
    <w:rPr>
      <w:rFonts w:ascii="Garamond" w:eastAsia="Times New Roman" w:hAnsi="Garamond"/>
      <w:kern w:val="0"/>
      <w:sz w:val="22"/>
      <w:szCs w:val="20"/>
      <w:lang w:eastAsia="en-US"/>
    </w:rPr>
  </w:style>
  <w:style w:type="paragraph" w:customStyle="1" w:styleId="Charfffa">
    <w:name w:val="文档正文 Char"/>
    <w:basedOn w:val="affffb"/>
    <w:autoRedefine/>
    <w:qFormat/>
    <w:rsid w:val="009C0FCD"/>
    <w:pPr>
      <w:widowControl/>
      <w:adjustRightInd w:val="0"/>
      <w:spacing w:line="500" w:lineRule="exact"/>
      <w:ind w:firstLineChars="200" w:firstLine="567"/>
      <w:jc w:val="left"/>
      <w:textAlignment w:val="baseline"/>
    </w:pPr>
    <w:rPr>
      <w:rFonts w:ascii="仿宋_GB2312" w:eastAsia="仿宋_GB2312" w:hAnsi="Times New Roman"/>
      <w:sz w:val="28"/>
    </w:rPr>
  </w:style>
  <w:style w:type="paragraph" w:customStyle="1" w:styleId="5GB2312">
    <w:name w:val="样式 标题 5 + 仿宋_GB2312"/>
    <w:basedOn w:val="affffb"/>
    <w:autoRedefine/>
    <w:qFormat/>
    <w:rsid w:val="009C0FCD"/>
    <w:pPr>
      <w:widowControl/>
      <w:tabs>
        <w:tab w:val="left" w:pos="2580"/>
      </w:tabs>
      <w:spacing w:line="360" w:lineRule="auto"/>
      <w:ind w:left="2580" w:firstLineChars="200" w:hanging="420"/>
      <w:jc w:val="left"/>
    </w:pPr>
    <w:rPr>
      <w:rFonts w:ascii="仿宋_GB2312" w:hAnsi="仿宋_GB2312"/>
    </w:rPr>
  </w:style>
  <w:style w:type="paragraph" w:customStyle="1" w:styleId="affffffffffff1">
    <w:name w:val="四级无标题条"/>
    <w:basedOn w:val="affffb"/>
    <w:autoRedefine/>
    <w:qFormat/>
    <w:rsid w:val="009C0FCD"/>
    <w:pPr>
      <w:widowControl/>
      <w:tabs>
        <w:tab w:val="left" w:pos="2580"/>
      </w:tabs>
      <w:spacing w:line="360" w:lineRule="auto"/>
      <w:ind w:left="2580" w:firstLineChars="200" w:hanging="420"/>
      <w:jc w:val="left"/>
    </w:pPr>
    <w:rPr>
      <w:rFonts w:ascii="宋体" w:hAnsi="宋体"/>
    </w:rPr>
  </w:style>
  <w:style w:type="paragraph" w:customStyle="1" w:styleId="NotesText">
    <w:name w:val="Notes Text"/>
    <w:autoRedefine/>
    <w:qFormat/>
    <w:rsid w:val="009C0FCD"/>
    <w:pPr>
      <w:pBdr>
        <w:bottom w:val="single" w:sz="8" w:space="5" w:color="auto"/>
      </w:pBdr>
      <w:spacing w:line="360" w:lineRule="auto"/>
      <w:ind w:firstLineChars="200" w:firstLine="200"/>
    </w:pPr>
    <w:rPr>
      <w:rFonts w:ascii="Arial" w:eastAsia="方正楷体_GB2312" w:hAnsi="Arial" w:cs="Times New Roman"/>
      <w:color w:val="000000"/>
      <w:kern w:val="0"/>
      <w:szCs w:val="20"/>
    </w:rPr>
  </w:style>
  <w:style w:type="character" w:customStyle="1" w:styleId="content">
    <w:name w:val="content"/>
    <w:basedOn w:val="affffd"/>
    <w:autoRedefine/>
    <w:qFormat/>
    <w:rsid w:val="009C0FCD"/>
  </w:style>
  <w:style w:type="character" w:customStyle="1" w:styleId="11110">
    <w:name w:val="已访问的超链接1111"/>
    <w:autoRedefine/>
    <w:uiPriority w:val="99"/>
    <w:qFormat/>
    <w:rsid w:val="009C0FCD"/>
    <w:rPr>
      <w:color w:val="800080"/>
      <w:u w:val="single"/>
    </w:rPr>
  </w:style>
  <w:style w:type="paragraph" w:customStyle="1" w:styleId="affffffffffff2">
    <w:name w:val="段"/>
    <w:link w:val="Charfffb"/>
    <w:autoRedefine/>
    <w:qFormat/>
    <w:rsid w:val="009C0FCD"/>
    <w:pPr>
      <w:tabs>
        <w:tab w:val="left" w:pos="840"/>
      </w:tabs>
      <w:autoSpaceDE w:val="0"/>
      <w:autoSpaceDN w:val="0"/>
      <w:spacing w:line="360" w:lineRule="auto"/>
      <w:ind w:left="840" w:firstLineChars="200" w:firstLine="200"/>
      <w:jc w:val="both"/>
    </w:pPr>
    <w:rPr>
      <w:rFonts w:ascii="宋体" w:eastAsia="宋体" w:hAnsi="Times New Roman" w:cs="Times New Roman"/>
      <w:kern w:val="0"/>
      <w:szCs w:val="20"/>
    </w:rPr>
  </w:style>
  <w:style w:type="character" w:customStyle="1" w:styleId="Charfffb">
    <w:name w:val="段 Char"/>
    <w:link w:val="affffffffffff2"/>
    <w:autoRedefine/>
    <w:qFormat/>
    <w:locked/>
    <w:rsid w:val="009C0FCD"/>
    <w:rPr>
      <w:rFonts w:ascii="宋体" w:eastAsia="宋体" w:hAnsi="Times New Roman" w:cs="Times New Roman"/>
      <w:kern w:val="0"/>
      <w:szCs w:val="20"/>
    </w:rPr>
  </w:style>
  <w:style w:type="character" w:customStyle="1" w:styleId="Charff4">
    <w:name w:val="章标题 Char"/>
    <w:link w:val="a0"/>
    <w:autoRedefine/>
    <w:qFormat/>
    <w:rsid w:val="009C0FCD"/>
    <w:rPr>
      <w:rFonts w:ascii="黑体" w:eastAsia="黑体" w:hAnsi="Calibri" w:cs="Times New Roman"/>
      <w:b/>
      <w:kern w:val="0"/>
      <w:sz w:val="28"/>
      <w:szCs w:val="20"/>
    </w:rPr>
  </w:style>
  <w:style w:type="paragraph" w:customStyle="1" w:styleId="Bullet1">
    <w:name w:val="Bullet 1"/>
    <w:basedOn w:val="affffb"/>
    <w:autoRedefine/>
    <w:qFormat/>
    <w:rsid w:val="009C0FCD"/>
    <w:pPr>
      <w:widowControl/>
      <w:tabs>
        <w:tab w:val="left" w:pos="619"/>
      </w:tabs>
      <w:spacing w:before="72" w:line="360" w:lineRule="auto"/>
      <w:ind w:left="619" w:firstLineChars="200" w:hanging="619"/>
      <w:jc w:val="left"/>
    </w:pPr>
    <w:rPr>
      <w:rFonts w:ascii="Arial" w:hAnsi="Arial"/>
      <w:kern w:val="0"/>
      <w:sz w:val="20"/>
      <w:lang w:val="en-GB" w:eastAsia="en-US"/>
    </w:rPr>
  </w:style>
  <w:style w:type="paragraph" w:customStyle="1" w:styleId="sectionlist">
    <w:name w:val="section list"/>
    <w:basedOn w:val="affffb"/>
    <w:autoRedefine/>
    <w:qFormat/>
    <w:rsid w:val="009C0FCD"/>
    <w:pPr>
      <w:widowControl/>
      <w:spacing w:line="360" w:lineRule="auto"/>
      <w:ind w:firstLineChars="200" w:firstLine="200"/>
      <w:jc w:val="left"/>
    </w:pPr>
    <w:rPr>
      <w:rFonts w:ascii="Times New Roman" w:hAnsi="Times New Roman"/>
      <w:kern w:val="0"/>
      <w:sz w:val="24"/>
      <w:lang w:val="en-GB" w:eastAsia="en-US"/>
    </w:rPr>
  </w:style>
  <w:style w:type="paragraph" w:customStyle="1" w:styleId="affffffffffff3">
    <w:name w:val="名称"/>
    <w:basedOn w:val="affffb"/>
    <w:next w:val="affffb"/>
    <w:autoRedefine/>
    <w:qFormat/>
    <w:rsid w:val="009C0FCD"/>
    <w:pPr>
      <w:widowControl/>
      <w:tabs>
        <w:tab w:val="left" w:pos="2730"/>
      </w:tabs>
      <w:spacing w:before="240" w:after="240" w:line="360" w:lineRule="auto"/>
      <w:ind w:firstLineChars="200" w:firstLine="113"/>
      <w:jc w:val="center"/>
    </w:pPr>
    <w:rPr>
      <w:rFonts w:ascii="宋体" w:hAnsi="宋体"/>
      <w:b/>
      <w:bCs/>
      <w:sz w:val="44"/>
      <w:szCs w:val="44"/>
    </w:rPr>
  </w:style>
  <w:style w:type="paragraph" w:customStyle="1" w:styleId="2ffb">
    <w:name w:val="名称2"/>
    <w:basedOn w:val="affffb"/>
    <w:autoRedefine/>
    <w:qFormat/>
    <w:rsid w:val="009C0FCD"/>
    <w:pPr>
      <w:widowControl/>
      <w:tabs>
        <w:tab w:val="left" w:pos="2730"/>
      </w:tabs>
      <w:spacing w:before="156" w:after="120" w:line="360" w:lineRule="auto"/>
      <w:ind w:firstLineChars="200" w:firstLine="200"/>
      <w:jc w:val="center"/>
    </w:pPr>
    <w:rPr>
      <w:rFonts w:ascii="Times New Roman" w:hAnsi="Times New Roman"/>
      <w:b/>
      <w:spacing w:val="12"/>
      <w:sz w:val="28"/>
      <w:szCs w:val="28"/>
    </w:rPr>
  </w:style>
  <w:style w:type="paragraph" w:customStyle="1" w:styleId="affffffffffff4">
    <w:name w:val="表头"/>
    <w:basedOn w:val="affffc"/>
    <w:link w:val="Charfffc"/>
    <w:autoRedefine/>
    <w:qFormat/>
    <w:rsid w:val="009C0FCD"/>
    <w:pPr>
      <w:widowControl/>
      <w:autoSpaceDE/>
      <w:autoSpaceDN/>
      <w:snapToGrid w:val="0"/>
      <w:spacing w:line="360" w:lineRule="auto"/>
      <w:ind w:firstLineChars="200" w:firstLine="0"/>
      <w:jc w:val="center"/>
    </w:pPr>
    <w:rPr>
      <w:rFonts w:ascii="Tahoma" w:hAnsi="Tahoma"/>
      <w:b/>
      <w:bCs/>
      <w:lang w:val="zh-CN"/>
    </w:rPr>
  </w:style>
  <w:style w:type="character" w:customStyle="1" w:styleId="Charfffc">
    <w:name w:val="表头 Char"/>
    <w:link w:val="affffffffffff4"/>
    <w:autoRedefine/>
    <w:qFormat/>
    <w:rsid w:val="009C0FCD"/>
    <w:rPr>
      <w:rFonts w:ascii="Tahoma" w:eastAsia="宋体" w:hAnsi="Tahoma" w:cs="Times New Roman"/>
      <w:b/>
      <w:bCs/>
      <w:sz w:val="24"/>
      <w:szCs w:val="24"/>
      <w:lang w:val="zh-CN"/>
    </w:rPr>
  </w:style>
  <w:style w:type="paragraph" w:customStyle="1" w:styleId="affffffffffff5">
    <w:name w:val="表文"/>
    <w:basedOn w:val="affffc"/>
    <w:autoRedefine/>
    <w:qFormat/>
    <w:rsid w:val="009C0FCD"/>
    <w:pPr>
      <w:widowControl/>
      <w:autoSpaceDE/>
      <w:autoSpaceDN/>
      <w:snapToGrid w:val="0"/>
      <w:spacing w:line="360" w:lineRule="auto"/>
      <w:ind w:firstLineChars="200" w:firstLine="0"/>
    </w:pPr>
    <w:rPr>
      <w:rFonts w:ascii="Tahoma" w:hAnsi="Tahoma"/>
      <w:lang w:val="zh-CN"/>
    </w:rPr>
  </w:style>
  <w:style w:type="paragraph" w:customStyle="1" w:styleId="affffffffffff6">
    <w:name w:val="列表项目"/>
    <w:basedOn w:val="affffb"/>
    <w:autoRedefine/>
    <w:qFormat/>
    <w:rsid w:val="009C0FCD"/>
    <w:pPr>
      <w:widowControl/>
      <w:tabs>
        <w:tab w:val="left" w:pos="420"/>
        <w:tab w:val="left" w:pos="902"/>
      </w:tabs>
      <w:spacing w:line="288" w:lineRule="auto"/>
      <w:ind w:left="1249" w:firstLineChars="200" w:hanging="767"/>
      <w:jc w:val="left"/>
    </w:pPr>
    <w:rPr>
      <w:rFonts w:ascii="Times New Roman" w:hAnsi="Times New Roman"/>
      <w:szCs w:val="20"/>
    </w:rPr>
  </w:style>
  <w:style w:type="paragraph" w:customStyle="1" w:styleId="4f6">
    <w:name w:val="正文文字 4"/>
    <w:basedOn w:val="afffffe"/>
    <w:autoRedefine/>
    <w:qFormat/>
    <w:rsid w:val="009C0FCD"/>
    <w:pPr>
      <w:widowControl/>
      <w:tabs>
        <w:tab w:val="left" w:pos="900"/>
        <w:tab w:val="left" w:pos="2730"/>
      </w:tabs>
      <w:adjustRightInd w:val="0"/>
      <w:spacing w:after="120" w:line="312" w:lineRule="atLeast"/>
      <w:ind w:firstLineChars="200" w:firstLine="420"/>
      <w:jc w:val="left"/>
      <w:textAlignment w:val="baseline"/>
    </w:pPr>
    <w:rPr>
      <w:rFonts w:ascii="Times New Roman" w:eastAsia="方正楷体_GB2312" w:hAnsi="Times New Roman"/>
      <w:bCs/>
      <w:kern w:val="0"/>
      <w:sz w:val="32"/>
      <w:szCs w:val="20"/>
      <w:lang w:val="zh-CN"/>
    </w:rPr>
  </w:style>
  <w:style w:type="paragraph" w:customStyle="1" w:styleId="affffffffffff7">
    <w:name w:val="项目介绍"/>
    <w:basedOn w:val="affffb"/>
    <w:autoRedefine/>
    <w:qFormat/>
    <w:rsid w:val="009C0FCD"/>
    <w:pPr>
      <w:widowControl/>
      <w:tabs>
        <w:tab w:val="left" w:pos="2730"/>
        <w:tab w:val="left" w:pos="5000"/>
        <w:tab w:val="left" w:pos="5600"/>
      </w:tabs>
      <w:spacing w:line="360" w:lineRule="auto"/>
      <w:ind w:firstLineChars="200" w:firstLine="200"/>
      <w:jc w:val="left"/>
    </w:pPr>
    <w:rPr>
      <w:rFonts w:ascii="Times New Roman" w:eastAsia="方正楷体_GB2312" w:hAnsi="Times New Roman"/>
      <w:bCs/>
      <w:snapToGrid w:val="0"/>
      <w:kern w:val="21"/>
      <w:sz w:val="24"/>
    </w:rPr>
  </w:style>
  <w:style w:type="paragraph" w:customStyle="1" w:styleId="affffffffffff8">
    <w:name w:val="正文缩排"/>
    <w:basedOn w:val="affffb"/>
    <w:autoRedefine/>
    <w:qFormat/>
    <w:rsid w:val="009C0FCD"/>
    <w:pPr>
      <w:widowControl/>
      <w:tabs>
        <w:tab w:val="left" w:pos="2730"/>
      </w:tabs>
      <w:autoSpaceDE w:val="0"/>
      <w:autoSpaceDN w:val="0"/>
      <w:adjustRightInd w:val="0"/>
      <w:spacing w:line="600" w:lineRule="exact"/>
      <w:ind w:firstLineChars="200" w:firstLine="200"/>
      <w:jc w:val="left"/>
      <w:textAlignment w:val="baseline"/>
    </w:pPr>
    <w:rPr>
      <w:rFonts w:ascii="Arial" w:hAnsi="Arial"/>
      <w:bCs/>
      <w:kern w:val="44"/>
      <w:sz w:val="24"/>
    </w:rPr>
  </w:style>
  <w:style w:type="paragraph" w:customStyle="1" w:styleId="affffffffffff9">
    <w:name w:val="符号悬挂缩进"/>
    <w:basedOn w:val="affffb"/>
    <w:autoRedefine/>
    <w:qFormat/>
    <w:rsid w:val="009C0FCD"/>
    <w:pPr>
      <w:widowControl/>
      <w:tabs>
        <w:tab w:val="left" w:pos="2730"/>
      </w:tabs>
      <w:spacing w:line="360" w:lineRule="auto"/>
      <w:ind w:firstLineChars="200" w:firstLine="200"/>
      <w:jc w:val="left"/>
    </w:pPr>
    <w:rPr>
      <w:rFonts w:ascii="Times New Roman" w:hAnsi="Times New Roman"/>
      <w:bCs/>
      <w:kern w:val="0"/>
      <w:sz w:val="24"/>
    </w:rPr>
  </w:style>
  <w:style w:type="paragraph" w:customStyle="1" w:styleId="Normal1">
    <w:name w:val="Normal1"/>
    <w:basedOn w:val="affffb"/>
    <w:autoRedefine/>
    <w:qFormat/>
    <w:rsid w:val="009C0FCD"/>
    <w:pPr>
      <w:widowControl/>
      <w:overflowPunct w:val="0"/>
      <w:autoSpaceDE w:val="0"/>
      <w:autoSpaceDN w:val="0"/>
      <w:adjustRightInd w:val="0"/>
      <w:spacing w:line="360" w:lineRule="auto"/>
      <w:ind w:firstLineChars="200" w:firstLine="200"/>
      <w:jc w:val="left"/>
      <w:textAlignment w:val="baseline"/>
    </w:pPr>
    <w:rPr>
      <w:rFonts w:ascii="Times New Roman" w:hAnsi="Times New Roman"/>
      <w:bCs/>
      <w:kern w:val="0"/>
      <w:szCs w:val="20"/>
    </w:rPr>
  </w:style>
  <w:style w:type="paragraph" w:customStyle="1" w:styleId="affffffffffffa">
    <w:name w:val="带符号正文加粗"/>
    <w:basedOn w:val="affffb"/>
    <w:autoRedefine/>
    <w:qFormat/>
    <w:rsid w:val="009C0FCD"/>
    <w:pPr>
      <w:widowControl/>
      <w:tabs>
        <w:tab w:val="left" w:pos="620"/>
      </w:tabs>
      <w:spacing w:before="120" w:after="120" w:line="360" w:lineRule="auto"/>
      <w:ind w:left="620" w:firstLineChars="200" w:hanging="420"/>
      <w:jc w:val="left"/>
    </w:pPr>
    <w:rPr>
      <w:rFonts w:ascii="Times New Roman" w:hAnsi="Times New Roman"/>
      <w:b/>
      <w:bCs/>
      <w:sz w:val="24"/>
    </w:rPr>
  </w:style>
  <w:style w:type="paragraph" w:customStyle="1" w:styleId="affffffffffffb">
    <w:name w:val="符号正文"/>
    <w:basedOn w:val="affffb"/>
    <w:link w:val="Charfffd"/>
    <w:autoRedefine/>
    <w:qFormat/>
    <w:rsid w:val="009C0FCD"/>
    <w:pPr>
      <w:widowControl/>
      <w:tabs>
        <w:tab w:val="left" w:pos="2730"/>
      </w:tabs>
      <w:spacing w:line="360" w:lineRule="auto"/>
      <w:ind w:firstLineChars="200" w:firstLine="200"/>
      <w:jc w:val="left"/>
    </w:pPr>
    <w:rPr>
      <w:rFonts w:ascii="Times New Roman" w:hAnsi="Times New Roman"/>
      <w:bCs/>
      <w:sz w:val="24"/>
      <w:szCs w:val="21"/>
    </w:rPr>
  </w:style>
  <w:style w:type="character" w:customStyle="1" w:styleId="Charfffd">
    <w:name w:val="符号正文 Char"/>
    <w:link w:val="affffffffffffb"/>
    <w:autoRedefine/>
    <w:qFormat/>
    <w:locked/>
    <w:rsid w:val="009C0FCD"/>
    <w:rPr>
      <w:rFonts w:ascii="Times New Roman" w:eastAsia="宋体" w:hAnsi="Times New Roman" w:cs="Times New Roman"/>
      <w:bCs/>
      <w:sz w:val="24"/>
      <w:szCs w:val="21"/>
    </w:rPr>
  </w:style>
  <w:style w:type="paragraph" w:customStyle="1" w:styleId="affffffffffffc">
    <w:name w:val="规范正文"/>
    <w:basedOn w:val="2e"/>
    <w:link w:val="Char1d"/>
    <w:autoRedefine/>
    <w:qFormat/>
    <w:rsid w:val="009C0FCD"/>
    <w:pPr>
      <w:widowControl/>
      <w:tabs>
        <w:tab w:val="left" w:pos="907"/>
        <w:tab w:val="left" w:pos="2730"/>
      </w:tabs>
      <w:spacing w:after="120" w:line="480" w:lineRule="auto"/>
      <w:ind w:left="907" w:hanging="619"/>
      <w:jc w:val="left"/>
    </w:pPr>
    <w:rPr>
      <w:rFonts w:ascii="Times New Roman" w:eastAsia="宋体" w:hAnsi="Times New Roman"/>
      <w:bCs/>
      <w:szCs w:val="21"/>
      <w:lang w:val="zh-CN"/>
    </w:rPr>
  </w:style>
  <w:style w:type="character" w:customStyle="1" w:styleId="Char1d">
    <w:name w:val="规范正文 Char1"/>
    <w:link w:val="affffffffffffc"/>
    <w:autoRedefine/>
    <w:qFormat/>
    <w:locked/>
    <w:rsid w:val="009C0FCD"/>
    <w:rPr>
      <w:rFonts w:ascii="Times New Roman" w:eastAsia="宋体" w:hAnsi="Times New Roman" w:cs="Times New Roman"/>
      <w:bCs/>
      <w:sz w:val="24"/>
      <w:szCs w:val="21"/>
      <w:lang w:val="zh-CN"/>
    </w:rPr>
  </w:style>
  <w:style w:type="paragraph" w:customStyle="1" w:styleId="affffffffffffd">
    <w:name w:val="普通正文"/>
    <w:basedOn w:val="affffb"/>
    <w:link w:val="Charfffe"/>
    <w:autoRedefine/>
    <w:qFormat/>
    <w:rsid w:val="009C0FCD"/>
    <w:pPr>
      <w:widowControl/>
      <w:adjustRightInd w:val="0"/>
      <w:spacing w:before="120" w:after="120" w:line="360" w:lineRule="auto"/>
      <w:ind w:firstLineChars="200" w:firstLine="480"/>
      <w:jc w:val="left"/>
      <w:textAlignment w:val="baseline"/>
    </w:pPr>
    <w:rPr>
      <w:rFonts w:ascii="Arial" w:hAnsi="Arial"/>
      <w:kern w:val="0"/>
      <w:sz w:val="24"/>
    </w:rPr>
  </w:style>
  <w:style w:type="character" w:customStyle="1" w:styleId="Charfffe">
    <w:name w:val="普通正文 Char"/>
    <w:link w:val="affffffffffffd"/>
    <w:autoRedefine/>
    <w:qFormat/>
    <w:rsid w:val="009C0FCD"/>
    <w:rPr>
      <w:rFonts w:ascii="Arial" w:eastAsia="宋体" w:hAnsi="Arial" w:cs="Times New Roman"/>
      <w:kern w:val="0"/>
      <w:sz w:val="24"/>
      <w:szCs w:val="24"/>
    </w:rPr>
  </w:style>
  <w:style w:type="paragraph" w:customStyle="1" w:styleId="2H2h2l22ndlevel2Header2Titre2Heading2Hidden">
    <w:name w:val="样式 标题 2H2h2l22nd level2Header 2节Titre2Heading 2 Hidden..."/>
    <w:basedOn w:val="2a"/>
    <w:autoRedefine/>
    <w:qFormat/>
    <w:rsid w:val="009C0FCD"/>
    <w:pPr>
      <w:widowControl/>
      <w:tabs>
        <w:tab w:val="left" w:pos="709"/>
        <w:tab w:val="left" w:pos="1001"/>
      </w:tabs>
      <w:autoSpaceDE/>
      <w:autoSpaceDN/>
      <w:adjustRightInd/>
      <w:spacing w:before="0" w:line="360" w:lineRule="auto"/>
      <w:ind w:left="1001" w:hanging="576"/>
      <w:jc w:val="left"/>
    </w:pPr>
    <w:rPr>
      <w:rFonts w:ascii="宋体" w:eastAsia="方正楷体_GB2312" w:hAnsi="宋体"/>
      <w:b w:val="0"/>
      <w:bCs/>
      <w:kern w:val="2"/>
      <w:sz w:val="28"/>
      <w:lang w:val="zh-CN"/>
    </w:rPr>
  </w:style>
  <w:style w:type="paragraph" w:customStyle="1" w:styleId="3h33rdlevelH31BoldHeadbh3Charl30">
    <w:name w:val="样式 标题 3h33rd levelH3一1Bold Headbh标题 3 Charl3 + 左侧:  0 厘..."/>
    <w:basedOn w:val="38"/>
    <w:autoRedefine/>
    <w:qFormat/>
    <w:rsid w:val="009C0FCD"/>
    <w:pPr>
      <w:widowControl/>
      <w:tabs>
        <w:tab w:val="left" w:pos="1145"/>
      </w:tabs>
      <w:autoSpaceDE/>
      <w:autoSpaceDN/>
      <w:adjustRightInd/>
      <w:spacing w:before="0" w:after="0" w:line="415" w:lineRule="auto"/>
      <w:ind w:left="1145" w:hanging="720"/>
    </w:pPr>
    <w:rPr>
      <w:rFonts w:ascii="Times New Roman" w:hAnsi="Times New Roman"/>
      <w:b w:val="0"/>
      <w:bCs/>
      <w:kern w:val="24"/>
      <w:szCs w:val="21"/>
      <w:u w:val="none"/>
      <w:lang w:val="zh-CN"/>
    </w:rPr>
  </w:style>
  <w:style w:type="paragraph" w:customStyle="1" w:styleId="074">
    <w:name w:val="样式 首行缩进:  0.74 厘米"/>
    <w:basedOn w:val="affffb"/>
    <w:link w:val="074Char"/>
    <w:autoRedefine/>
    <w:qFormat/>
    <w:rsid w:val="009C0FCD"/>
    <w:pPr>
      <w:widowControl/>
      <w:spacing w:line="360" w:lineRule="auto"/>
      <w:ind w:firstLineChars="200" w:firstLine="420"/>
      <w:jc w:val="left"/>
    </w:pPr>
    <w:rPr>
      <w:rFonts w:ascii="Times New Roman" w:hAnsi="Times New Roman"/>
      <w:bCs/>
      <w:sz w:val="24"/>
      <w:szCs w:val="20"/>
    </w:rPr>
  </w:style>
  <w:style w:type="character" w:customStyle="1" w:styleId="074Char">
    <w:name w:val="样式 首行缩进:  0.74 厘米 Char"/>
    <w:link w:val="074"/>
    <w:autoRedefine/>
    <w:qFormat/>
    <w:locked/>
    <w:rsid w:val="009C0FCD"/>
    <w:rPr>
      <w:rFonts w:ascii="Times New Roman" w:eastAsia="宋体" w:hAnsi="Times New Roman" w:cs="Times New Roman"/>
      <w:bCs/>
      <w:sz w:val="24"/>
      <w:szCs w:val="20"/>
    </w:rPr>
  </w:style>
  <w:style w:type="paragraph" w:customStyle="1" w:styleId="152">
    <w:name w:val="样式 小四 行距: 1.5 倍行距 首行缩进:  2 字符"/>
    <w:basedOn w:val="affffb"/>
    <w:autoRedefine/>
    <w:qFormat/>
    <w:rsid w:val="009C0FCD"/>
    <w:pPr>
      <w:widowControl/>
      <w:spacing w:line="360" w:lineRule="auto"/>
      <w:ind w:firstLineChars="200" w:firstLine="480"/>
      <w:jc w:val="left"/>
    </w:pPr>
    <w:rPr>
      <w:rFonts w:ascii="Times New Roman" w:eastAsia="方正楷体_GB2312" w:hAnsi="Times New Roman"/>
      <w:sz w:val="24"/>
      <w:szCs w:val="20"/>
    </w:rPr>
  </w:style>
  <w:style w:type="paragraph" w:customStyle="1" w:styleId="2ffc">
    <w:name w:val="样式 正文（首行缩进两字） + 首行缩进:  2 字符"/>
    <w:basedOn w:val="affffc"/>
    <w:autoRedefine/>
    <w:qFormat/>
    <w:rsid w:val="009C0FCD"/>
    <w:pPr>
      <w:widowControl/>
      <w:tabs>
        <w:tab w:val="left" w:pos="2730"/>
      </w:tabs>
      <w:autoSpaceDE/>
      <w:autoSpaceDN/>
      <w:adjustRightInd/>
      <w:spacing w:line="360" w:lineRule="auto"/>
      <w:ind w:firstLineChars="200" w:firstLine="480"/>
    </w:pPr>
    <w:rPr>
      <w:rFonts w:ascii="Times New Roman" w:hAnsi="Times New Roman"/>
      <w:bCs/>
      <w:szCs w:val="20"/>
      <w:lang w:val="zh-CN"/>
    </w:rPr>
  </w:style>
  <w:style w:type="paragraph" w:customStyle="1" w:styleId="212">
    <w:name w:val="样式 正文（首行缩进两字） + 首行缩进:  2 字符1"/>
    <w:basedOn w:val="affffc"/>
    <w:autoRedefine/>
    <w:qFormat/>
    <w:rsid w:val="009C0FCD"/>
    <w:pPr>
      <w:widowControl/>
      <w:tabs>
        <w:tab w:val="left" w:pos="2730"/>
      </w:tabs>
      <w:autoSpaceDE/>
      <w:autoSpaceDN/>
      <w:adjustRightInd/>
      <w:spacing w:line="360" w:lineRule="auto"/>
      <w:ind w:firstLineChars="200" w:firstLine="480"/>
    </w:pPr>
    <w:rPr>
      <w:rFonts w:ascii="Times New Roman" w:hAnsi="Times New Roman"/>
      <w:bCs/>
      <w:szCs w:val="20"/>
      <w:lang w:val="zh-CN"/>
    </w:rPr>
  </w:style>
  <w:style w:type="paragraph" w:customStyle="1" w:styleId="1fffd">
    <w:name w:val="样式 正文首行缩进 + 首行缩进:  1 字符"/>
    <w:basedOn w:val="afffffff2"/>
    <w:autoRedefine/>
    <w:uiPriority w:val="99"/>
    <w:qFormat/>
    <w:rsid w:val="009C0FCD"/>
    <w:pPr>
      <w:tabs>
        <w:tab w:val="left" w:pos="2730"/>
      </w:tabs>
      <w:ind w:firstLineChars="200" w:firstLine="480"/>
    </w:pPr>
    <w:rPr>
      <w:rFonts w:ascii="Times New Roman" w:hAnsi="Times New Roman"/>
      <w:sz w:val="24"/>
      <w:szCs w:val="20"/>
      <w:lang w:val="zh-CN"/>
    </w:rPr>
  </w:style>
  <w:style w:type="paragraph" w:customStyle="1" w:styleId="1fffe">
    <w:name w:val="正文1"/>
    <w:basedOn w:val="affffb"/>
    <w:link w:val="1Char5"/>
    <w:autoRedefine/>
    <w:qFormat/>
    <w:rsid w:val="009C0FCD"/>
    <w:pPr>
      <w:widowControl/>
      <w:tabs>
        <w:tab w:val="left" w:pos="2730"/>
        <w:tab w:val="left" w:pos="3240"/>
      </w:tabs>
      <w:autoSpaceDE w:val="0"/>
      <w:autoSpaceDN w:val="0"/>
      <w:adjustRightInd w:val="0"/>
      <w:spacing w:line="420" w:lineRule="atLeast"/>
      <w:ind w:left="737" w:firstLineChars="200" w:hanging="227"/>
      <w:jc w:val="left"/>
      <w:textAlignment w:val="bottom"/>
    </w:pPr>
    <w:rPr>
      <w:rFonts w:ascii="宋体" w:hAnsi="Times New Roman"/>
      <w:bCs/>
      <w:kern w:val="0"/>
      <w:sz w:val="24"/>
    </w:rPr>
  </w:style>
  <w:style w:type="character" w:customStyle="1" w:styleId="1Char5">
    <w:name w:val="正文1 Char"/>
    <w:link w:val="1fffe"/>
    <w:autoRedefine/>
    <w:qFormat/>
    <w:locked/>
    <w:rsid w:val="009C0FCD"/>
    <w:rPr>
      <w:rFonts w:ascii="宋体" w:eastAsia="宋体" w:hAnsi="Times New Roman" w:cs="Times New Roman"/>
      <w:bCs/>
      <w:kern w:val="0"/>
      <w:sz w:val="24"/>
      <w:szCs w:val="24"/>
    </w:rPr>
  </w:style>
  <w:style w:type="paragraph" w:customStyle="1" w:styleId="Tabletext0">
    <w:name w:val="Tabletext"/>
    <w:basedOn w:val="affffb"/>
    <w:autoRedefine/>
    <w:qFormat/>
    <w:rsid w:val="009C0FCD"/>
    <w:pPr>
      <w:keepLines/>
      <w:widowControl/>
      <w:spacing w:before="60" w:after="120" w:line="240" w:lineRule="atLeast"/>
      <w:ind w:firstLineChars="200" w:firstLine="200"/>
      <w:jc w:val="left"/>
    </w:pPr>
    <w:rPr>
      <w:rFonts w:ascii="Times New Roman" w:hAnsi="Times New Roman"/>
      <w:kern w:val="0"/>
      <w:sz w:val="24"/>
      <w:szCs w:val="20"/>
      <w:lang w:eastAsia="en-US"/>
    </w:rPr>
  </w:style>
  <w:style w:type="paragraph" w:customStyle="1" w:styleId="font10">
    <w:name w:val="font10"/>
    <w:basedOn w:val="affffb"/>
    <w:autoRedefine/>
    <w:qFormat/>
    <w:rsid w:val="009C0FCD"/>
    <w:pPr>
      <w:widowControl/>
      <w:spacing w:before="100" w:beforeAutospacing="1" w:after="100" w:afterAutospacing="1" w:line="360" w:lineRule="auto"/>
      <w:ind w:firstLineChars="200" w:firstLine="200"/>
      <w:jc w:val="left"/>
    </w:pPr>
    <w:rPr>
      <w:rFonts w:ascii="Times New Roman" w:hAnsi="Times New Roman"/>
      <w:b/>
      <w:bCs/>
      <w:kern w:val="0"/>
      <w:sz w:val="20"/>
      <w:szCs w:val="20"/>
    </w:rPr>
  </w:style>
  <w:style w:type="character" w:customStyle="1" w:styleId="2Char8">
    <w:name w:val="名称2 Char"/>
    <w:autoRedefine/>
    <w:qFormat/>
    <w:rsid w:val="009C0FCD"/>
    <w:rPr>
      <w:rFonts w:ascii="宋体" w:eastAsia="宋体" w:hAnsi="宋体" w:hint="eastAsia"/>
      <w:b/>
      <w:kern w:val="2"/>
      <w:sz w:val="28"/>
      <w:szCs w:val="28"/>
      <w:lang w:val="en-US" w:eastAsia="zh-CN" w:bidi="ar-SA"/>
    </w:rPr>
  </w:style>
  <w:style w:type="paragraph" w:customStyle="1" w:styleId="2108">
    <w:name w:val="样式 名称2 + 首行缩进:  1.08 厘米"/>
    <w:basedOn w:val="affffb"/>
    <w:autoRedefine/>
    <w:qFormat/>
    <w:rsid w:val="009C0FCD"/>
    <w:pPr>
      <w:widowControl/>
      <w:spacing w:line="360" w:lineRule="auto"/>
      <w:ind w:firstLineChars="200" w:firstLine="200"/>
      <w:jc w:val="center"/>
    </w:pPr>
    <w:rPr>
      <w:rFonts w:ascii="Times New Roman" w:hAnsi="Times New Roman" w:cs="宋体"/>
      <w:b/>
      <w:spacing w:val="12"/>
      <w:sz w:val="28"/>
      <w:szCs w:val="20"/>
    </w:rPr>
  </w:style>
  <w:style w:type="paragraph" w:customStyle="1" w:styleId="2h22ndlevelTitre2l22Header2Head2H2Listlevel">
    <w:name w:val="样式 标题 2h22nd levelTitre2l22Header 2Head 2H2节List level..."/>
    <w:basedOn w:val="2a"/>
    <w:autoRedefine/>
    <w:qFormat/>
    <w:rsid w:val="009C0FCD"/>
    <w:pPr>
      <w:widowControl/>
      <w:tabs>
        <w:tab w:val="left" w:pos="720"/>
      </w:tabs>
      <w:autoSpaceDE/>
      <w:autoSpaceDN/>
      <w:adjustRightInd/>
      <w:spacing w:before="240" w:line="360" w:lineRule="auto"/>
      <w:jc w:val="left"/>
    </w:pPr>
    <w:rPr>
      <w:rFonts w:ascii="Times New Roman" w:eastAsia="宋体" w:hAnsi="Times New Roman" w:cs="宋体"/>
      <w:b w:val="0"/>
      <w:bCs/>
      <w:kern w:val="2"/>
      <w:sz w:val="36"/>
      <w:lang w:val="zh-CN"/>
    </w:rPr>
  </w:style>
  <w:style w:type="paragraph" w:customStyle="1" w:styleId="CharCharChar0">
    <w:name w:val="可研报告正文 Char Char Char"/>
    <w:basedOn w:val="afffffe"/>
    <w:link w:val="CharCharCharChar0"/>
    <w:autoRedefine/>
    <w:qFormat/>
    <w:rsid w:val="009C0FCD"/>
    <w:pPr>
      <w:widowControl/>
      <w:ind w:firstLineChars="177" w:firstLine="177"/>
      <w:jc w:val="left"/>
    </w:pPr>
    <w:rPr>
      <w:rFonts w:ascii="仿宋_GB2312" w:eastAsia="仿宋_GB2312" w:hAnsi="Times New Roman"/>
      <w:sz w:val="28"/>
      <w:szCs w:val="28"/>
      <w:lang w:val="zh-CN"/>
    </w:rPr>
  </w:style>
  <w:style w:type="character" w:customStyle="1" w:styleId="CharCharCharChar0">
    <w:name w:val="可研报告正文 Char Char Char Char"/>
    <w:link w:val="CharCharChar0"/>
    <w:autoRedefine/>
    <w:qFormat/>
    <w:rsid w:val="009C0FCD"/>
    <w:rPr>
      <w:rFonts w:ascii="仿宋_GB2312" w:eastAsia="仿宋_GB2312" w:hAnsi="Times New Roman" w:cs="Times New Roman"/>
      <w:sz w:val="28"/>
      <w:szCs w:val="28"/>
      <w:lang w:val="zh-CN"/>
    </w:rPr>
  </w:style>
  <w:style w:type="paragraph" w:customStyle="1" w:styleId="CharCharCharCharCharChar1CharCharCharCharCharCharCharCharCharCharCharCharCharCharCharCharChar">
    <w:name w:val="Char Char Char Char Char Char1 Char Char Char Char Char Char Char Char Char Char Char Char Char Char Char Char Char"/>
    <w:basedOn w:val="affffb"/>
    <w:autoRedefine/>
    <w:qFormat/>
    <w:rsid w:val="009C0FCD"/>
    <w:pPr>
      <w:widowControl/>
      <w:spacing w:after="160" w:line="240" w:lineRule="exact"/>
      <w:ind w:firstLineChars="200" w:firstLine="200"/>
      <w:jc w:val="left"/>
    </w:pPr>
    <w:rPr>
      <w:rFonts w:ascii="Verdana" w:eastAsia="仿宋_GB2312" w:hAnsi="Verdana"/>
      <w:sz w:val="24"/>
      <w:lang w:eastAsia="en-US"/>
    </w:rPr>
  </w:style>
  <w:style w:type="paragraph" w:customStyle="1" w:styleId="1ffff">
    <w:name w:val="1."/>
    <w:basedOn w:val="affffb"/>
    <w:autoRedefine/>
    <w:qFormat/>
    <w:rsid w:val="009C0FCD"/>
    <w:pPr>
      <w:widowControl/>
      <w:tabs>
        <w:tab w:val="left" w:pos="482"/>
      </w:tabs>
      <w:spacing w:line="360" w:lineRule="auto"/>
      <w:ind w:left="482" w:firstLineChars="200" w:hanging="482"/>
      <w:jc w:val="left"/>
    </w:pPr>
    <w:rPr>
      <w:rFonts w:ascii="Times New Roman" w:hAnsi="Times New Roman"/>
      <w:sz w:val="24"/>
    </w:rPr>
  </w:style>
  <w:style w:type="paragraph" w:customStyle="1" w:styleId="HD1">
    <w:name w:val="HD正文1"/>
    <w:basedOn w:val="affffb"/>
    <w:autoRedefine/>
    <w:qFormat/>
    <w:rsid w:val="009C0FCD"/>
    <w:pPr>
      <w:widowControl/>
      <w:spacing w:line="440" w:lineRule="atLeast"/>
      <w:ind w:firstLineChars="200" w:firstLine="540"/>
      <w:jc w:val="left"/>
    </w:pPr>
    <w:rPr>
      <w:rFonts w:ascii="Times New Roman" w:hAnsi="Times New Roman"/>
      <w:sz w:val="24"/>
    </w:rPr>
  </w:style>
  <w:style w:type="paragraph" w:customStyle="1" w:styleId="affffffffffffe">
    <w:name w:val="#"/>
    <w:basedOn w:val="afffffffffffd"/>
    <w:autoRedefine/>
    <w:qFormat/>
    <w:rsid w:val="009C0FCD"/>
  </w:style>
  <w:style w:type="paragraph" w:customStyle="1" w:styleId="5h5SecondSubheadingH5PIM55Char5l4dsd1">
    <w:name w:val="样式 标题 5h5Second SubheadingH5口PIM 5标题 5 Char5l4第四层条dsd...1"/>
    <w:basedOn w:val="affffb"/>
    <w:autoRedefine/>
    <w:qFormat/>
    <w:rsid w:val="009C0FCD"/>
    <w:pPr>
      <w:widowControl/>
      <w:tabs>
        <w:tab w:val="left" w:pos="900"/>
      </w:tabs>
      <w:spacing w:line="360" w:lineRule="auto"/>
      <w:ind w:left="900" w:firstLineChars="200" w:hanging="420"/>
      <w:jc w:val="left"/>
    </w:pPr>
    <w:rPr>
      <w:rFonts w:ascii="宋体" w:hAnsi="宋体"/>
      <w:b/>
      <w:sz w:val="24"/>
    </w:rPr>
  </w:style>
  <w:style w:type="paragraph" w:customStyle="1" w:styleId="4H4RefHeading1rh1Headingsqlsect1234h4FirstS2">
    <w:name w:val="样式 标题 4H4Ref Heading 1rh1Heading sqlsect 1.2.3.4h4First S...2"/>
    <w:basedOn w:val="48"/>
    <w:autoRedefine/>
    <w:qFormat/>
    <w:rsid w:val="009C0FCD"/>
    <w:pPr>
      <w:widowControl/>
      <w:tabs>
        <w:tab w:val="left" w:pos="1080"/>
      </w:tabs>
      <w:adjustRightInd/>
      <w:spacing w:before="0" w:after="0" w:line="240" w:lineRule="auto"/>
      <w:ind w:left="1180" w:hanging="1180"/>
      <w:jc w:val="left"/>
      <w:textAlignment w:val="auto"/>
    </w:pPr>
    <w:rPr>
      <w:rFonts w:ascii="Arial Black" w:eastAsia="宋体" w:hAnsi="Arial Black" w:cs="宋体"/>
      <w:kern w:val="2"/>
      <w:lang w:val="zh-CN"/>
    </w:rPr>
  </w:style>
  <w:style w:type="paragraph" w:customStyle="1" w:styleId="CharChar1CharCharCharCharCharCharCharCharCharCharCharCharCharCharChar">
    <w:name w:val="Char Char1 Char Char Char Char Char Char Char Char Char Char Char Char Char Char Char"/>
    <w:basedOn w:val="affffb"/>
    <w:autoRedefine/>
    <w:qFormat/>
    <w:rsid w:val="009C0FCD"/>
    <w:pPr>
      <w:widowControl/>
      <w:spacing w:after="160" w:line="240" w:lineRule="exact"/>
      <w:ind w:firstLineChars="200" w:firstLine="200"/>
      <w:jc w:val="left"/>
    </w:pPr>
    <w:rPr>
      <w:rFonts w:ascii="Times New Roman" w:hAnsi="Times New Roman"/>
      <w:szCs w:val="20"/>
    </w:rPr>
  </w:style>
  <w:style w:type="paragraph" w:customStyle="1" w:styleId="GB231215">
    <w:name w:val="样式 仿宋_GB2312 四号 加粗 行距: 1.5 倍行距"/>
    <w:basedOn w:val="affffb"/>
    <w:link w:val="GB231215Char"/>
    <w:autoRedefine/>
    <w:qFormat/>
    <w:rsid w:val="009C0FCD"/>
    <w:pPr>
      <w:widowControl/>
      <w:spacing w:line="360" w:lineRule="auto"/>
      <w:ind w:firstLineChars="200" w:firstLine="562"/>
      <w:jc w:val="left"/>
    </w:pPr>
    <w:rPr>
      <w:rFonts w:ascii="仿宋_GB2312" w:hAnsi="宋体"/>
      <w:bCs/>
      <w:sz w:val="30"/>
      <w:szCs w:val="20"/>
      <w:lang w:val="zh-CN"/>
    </w:rPr>
  </w:style>
  <w:style w:type="character" w:customStyle="1" w:styleId="GB231215Char">
    <w:name w:val="样式 仿宋_GB2312 四号 加粗 行距: 1.5 倍行距 Char"/>
    <w:link w:val="GB231215"/>
    <w:autoRedefine/>
    <w:qFormat/>
    <w:rsid w:val="009C0FCD"/>
    <w:rPr>
      <w:rFonts w:ascii="仿宋_GB2312" w:eastAsia="宋体" w:hAnsi="宋体" w:cs="Times New Roman"/>
      <w:bCs/>
      <w:sz w:val="30"/>
      <w:szCs w:val="20"/>
      <w:lang w:val="zh-CN"/>
    </w:rPr>
  </w:style>
  <w:style w:type="paragraph" w:customStyle="1" w:styleId="a14">
    <w:name w:val="a14"/>
    <w:basedOn w:val="affffb"/>
    <w:autoRedefine/>
    <w:qFormat/>
    <w:rsid w:val="009C0FCD"/>
    <w:pPr>
      <w:widowControl/>
      <w:spacing w:before="100" w:beforeAutospacing="1" w:after="100" w:afterAutospacing="1" w:line="300" w:lineRule="atLeast"/>
      <w:ind w:firstLineChars="200" w:firstLine="375"/>
      <w:jc w:val="left"/>
    </w:pPr>
    <w:rPr>
      <w:rFonts w:ascii="Arial Unicode MS" w:eastAsia="Arial Unicode MS" w:hAnsi="Arial Unicode MS" w:cs="Arial Unicode MS"/>
      <w:kern w:val="0"/>
      <w:szCs w:val="21"/>
    </w:rPr>
  </w:style>
  <w:style w:type="paragraph" w:customStyle="1" w:styleId="1ffff0">
    <w:name w:val="标书正文1"/>
    <w:basedOn w:val="affffb"/>
    <w:autoRedefine/>
    <w:qFormat/>
    <w:rsid w:val="009C0FCD"/>
    <w:pPr>
      <w:widowControl/>
      <w:spacing w:line="360" w:lineRule="auto"/>
      <w:ind w:firstLineChars="150" w:firstLine="360"/>
      <w:jc w:val="left"/>
    </w:pPr>
    <w:rPr>
      <w:rFonts w:ascii="宋体" w:hAnsi="Times New Roman"/>
      <w:kern w:val="0"/>
      <w:sz w:val="24"/>
    </w:rPr>
  </w:style>
  <w:style w:type="paragraph" w:customStyle="1" w:styleId="newtext">
    <w:name w:val="newtext"/>
    <w:basedOn w:val="affffb"/>
    <w:autoRedefine/>
    <w:qFormat/>
    <w:rsid w:val="009C0FCD"/>
    <w:pPr>
      <w:widowControl/>
      <w:spacing w:before="100" w:beforeAutospacing="1" w:after="100" w:afterAutospacing="1" w:line="360" w:lineRule="atLeast"/>
      <w:ind w:firstLineChars="200" w:firstLine="200"/>
      <w:jc w:val="left"/>
    </w:pPr>
    <w:rPr>
      <w:rFonts w:ascii="宋体" w:hAnsi="宋体" w:cs="宋体"/>
      <w:kern w:val="0"/>
      <w:szCs w:val="21"/>
    </w:rPr>
  </w:style>
  <w:style w:type="paragraph" w:customStyle="1" w:styleId="0">
    <w:name w:val="0"/>
    <w:basedOn w:val="affffb"/>
    <w:autoRedefine/>
    <w:qFormat/>
    <w:rsid w:val="009C0FCD"/>
    <w:pPr>
      <w:widowControl/>
      <w:snapToGrid w:val="0"/>
      <w:spacing w:line="365" w:lineRule="atLeast"/>
      <w:ind w:left="1" w:firstLineChars="200" w:firstLine="200"/>
      <w:jc w:val="left"/>
      <w:textAlignment w:val="bottom"/>
    </w:pPr>
    <w:rPr>
      <w:rFonts w:ascii="Times New Roman" w:hAnsi="Times New Roman"/>
      <w:kern w:val="0"/>
      <w:sz w:val="20"/>
      <w:szCs w:val="20"/>
    </w:rPr>
  </w:style>
  <w:style w:type="paragraph" w:customStyle="1" w:styleId="GB2312150">
    <w:name w:val="样式 样式 仿宋_GB2312 四号 加粗 行距: 1.5 倍行距 + 小四"/>
    <w:basedOn w:val="affffb"/>
    <w:link w:val="GB231215Char0"/>
    <w:autoRedefine/>
    <w:qFormat/>
    <w:rsid w:val="009C0FCD"/>
    <w:pPr>
      <w:widowControl/>
      <w:spacing w:line="360" w:lineRule="auto"/>
      <w:ind w:firstLineChars="200" w:firstLine="200"/>
      <w:jc w:val="left"/>
    </w:pPr>
    <w:rPr>
      <w:rFonts w:ascii="仿宋_GB2312" w:hAnsi="宋体"/>
      <w:sz w:val="24"/>
      <w:szCs w:val="20"/>
      <w:lang w:val="zh-CN"/>
    </w:rPr>
  </w:style>
  <w:style w:type="character" w:customStyle="1" w:styleId="GB231215Char0">
    <w:name w:val="样式 样式 仿宋_GB2312 四号 加粗 行距: 1.5 倍行距 + 小四 Char"/>
    <w:link w:val="GB2312150"/>
    <w:autoRedefine/>
    <w:qFormat/>
    <w:rsid w:val="009C0FCD"/>
    <w:rPr>
      <w:rFonts w:ascii="仿宋_GB2312" w:eastAsia="宋体" w:hAnsi="宋体" w:cs="Times New Roman"/>
      <w:sz w:val="24"/>
      <w:szCs w:val="20"/>
      <w:lang w:val="zh-CN"/>
    </w:rPr>
  </w:style>
  <w:style w:type="paragraph" w:customStyle="1" w:styleId="582">
    <w:name w:val="样式 列表 5 + 左侧:  8 字符 悬挂缩进: 2 字符"/>
    <w:basedOn w:val="58"/>
    <w:autoRedefine/>
    <w:qFormat/>
    <w:rsid w:val="009C0FCD"/>
    <w:pPr>
      <w:ind w:leftChars="0" w:left="0" w:firstLineChars="0" w:firstLine="0"/>
      <w:jc w:val="center"/>
    </w:pPr>
    <w:rPr>
      <w:rFonts w:ascii="Calibri" w:hAnsi="Calibri" w:cs="宋体"/>
      <w:szCs w:val="20"/>
    </w:rPr>
  </w:style>
  <w:style w:type="paragraph" w:customStyle="1" w:styleId="my1">
    <w:name w:val="my（1）"/>
    <w:basedOn w:val="my"/>
    <w:autoRedefine/>
    <w:qFormat/>
    <w:rsid w:val="009C0FCD"/>
    <w:pPr>
      <w:widowControl/>
      <w:numPr>
        <w:numId w:val="15"/>
      </w:numPr>
      <w:tabs>
        <w:tab w:val="left" w:pos="0"/>
      </w:tabs>
      <w:spacing w:before="156" w:after="156"/>
      <w:ind w:firstLineChars="0" w:firstLine="0"/>
      <w:jc w:val="left"/>
    </w:pPr>
    <w:rPr>
      <w:kern w:val="0"/>
      <w:szCs w:val="24"/>
      <w:lang w:val="zh-CN"/>
    </w:rPr>
  </w:style>
  <w:style w:type="paragraph" w:customStyle="1" w:styleId="08566">
    <w:name w:val="样式 首行缩进:  0.85 厘米 段前: 6 磅 段后: 6 磅"/>
    <w:basedOn w:val="my"/>
    <w:autoRedefine/>
    <w:qFormat/>
    <w:rsid w:val="009C0FCD"/>
    <w:pPr>
      <w:widowControl/>
      <w:tabs>
        <w:tab w:val="left" w:pos="0"/>
      </w:tabs>
      <w:spacing w:before="100" w:beforeAutospacing="1" w:after="100" w:afterAutospacing="1"/>
      <w:ind w:firstLineChars="0" w:firstLine="0"/>
      <w:jc w:val="left"/>
    </w:pPr>
    <w:rPr>
      <w:rFonts w:cs="宋体"/>
      <w:kern w:val="0"/>
      <w:lang w:val="zh-CN"/>
    </w:rPr>
  </w:style>
  <w:style w:type="paragraph" w:customStyle="1" w:styleId="my10">
    <w:name w:val="!my（1）"/>
    <w:autoRedefine/>
    <w:qFormat/>
    <w:rsid w:val="009C0FCD"/>
    <w:pPr>
      <w:tabs>
        <w:tab w:val="left" w:pos="1335"/>
      </w:tabs>
      <w:spacing w:line="360" w:lineRule="auto"/>
      <w:ind w:left="1335" w:firstLineChars="200" w:hanging="855"/>
      <w:contextualSpacing/>
    </w:pPr>
    <w:rPr>
      <w:rFonts w:ascii="Times New Roman" w:eastAsia="宋体" w:hAnsi="Times New Roman" w:cs="Times New Roman"/>
      <w:sz w:val="24"/>
      <w:szCs w:val="24"/>
    </w:rPr>
  </w:style>
  <w:style w:type="paragraph" w:customStyle="1" w:styleId="CharCharCharChar3CharCharChar1CharCharCharCharCharCharCharCharCharChar">
    <w:name w:val="Char Char Char Char3 Char Char Char1 Char Char Char Char Char Char Char Char Char Char"/>
    <w:basedOn w:val="affffb"/>
    <w:autoRedefine/>
    <w:qFormat/>
    <w:rsid w:val="009C0FCD"/>
    <w:pPr>
      <w:widowControl/>
      <w:spacing w:line="360" w:lineRule="auto"/>
      <w:ind w:firstLineChars="200" w:firstLine="200"/>
      <w:jc w:val="left"/>
    </w:pPr>
    <w:rPr>
      <w:rFonts w:ascii="Tahoma" w:hAnsi="Tahoma" w:cs="Tahoma"/>
      <w:szCs w:val="21"/>
    </w:rPr>
  </w:style>
  <w:style w:type="paragraph" w:customStyle="1" w:styleId="beccList">
    <w:name w:val="!beccList"/>
    <w:basedOn w:val="affffb"/>
    <w:autoRedefine/>
    <w:qFormat/>
    <w:rsid w:val="009C0FCD"/>
    <w:pPr>
      <w:widowControl/>
      <w:tabs>
        <w:tab w:val="left" w:pos="0"/>
      </w:tabs>
      <w:spacing w:line="360" w:lineRule="auto"/>
      <w:ind w:firstLineChars="200" w:firstLine="200"/>
      <w:contextualSpacing/>
      <w:jc w:val="left"/>
    </w:pPr>
    <w:rPr>
      <w:rFonts w:ascii="Times New Roman" w:hAnsi="Times New Roman"/>
      <w:sz w:val="24"/>
    </w:rPr>
  </w:style>
  <w:style w:type="paragraph" w:customStyle="1" w:styleId="052">
    <w:name w:val="样式 样式 小四 段前: 0.5 行 + 首行缩进:  2 字符"/>
    <w:basedOn w:val="affffb"/>
    <w:autoRedefine/>
    <w:qFormat/>
    <w:rsid w:val="009C0FCD"/>
    <w:pPr>
      <w:widowControl/>
      <w:spacing w:line="360" w:lineRule="auto"/>
      <w:ind w:firstLineChars="200" w:firstLine="480"/>
      <w:jc w:val="left"/>
    </w:pPr>
    <w:rPr>
      <w:rFonts w:ascii="Times New Roman" w:hAnsi="Times New Roman" w:cs="宋体"/>
      <w:sz w:val="24"/>
      <w:szCs w:val="20"/>
    </w:rPr>
  </w:style>
  <w:style w:type="paragraph" w:customStyle="1" w:styleId="tytytyty">
    <w:name w:val="tytytyty"/>
    <w:basedOn w:val="affffb"/>
    <w:link w:val="tytytytyChar"/>
    <w:autoRedefine/>
    <w:qFormat/>
    <w:rsid w:val="009C0FCD"/>
    <w:pPr>
      <w:widowControl/>
      <w:spacing w:line="360" w:lineRule="auto"/>
      <w:ind w:leftChars="171" w:left="359" w:firstLineChars="200" w:firstLine="480"/>
      <w:jc w:val="left"/>
    </w:pPr>
    <w:rPr>
      <w:rFonts w:ascii="Times New Roman" w:hAnsi="Times New Roman"/>
      <w:sz w:val="24"/>
      <w:lang w:val="zh-CN"/>
    </w:rPr>
  </w:style>
  <w:style w:type="character" w:customStyle="1" w:styleId="tytytytyChar">
    <w:name w:val="tytytyty Char"/>
    <w:link w:val="tytytyty"/>
    <w:autoRedefine/>
    <w:qFormat/>
    <w:rsid w:val="009C0FCD"/>
    <w:rPr>
      <w:rFonts w:ascii="Times New Roman" w:eastAsia="宋体" w:hAnsi="Times New Roman" w:cs="Times New Roman"/>
      <w:sz w:val="24"/>
      <w:szCs w:val="24"/>
      <w:lang w:val="zh-CN"/>
    </w:rPr>
  </w:style>
  <w:style w:type="character" w:customStyle="1" w:styleId="4z">
    <w:name w:val="标题 4 z"/>
    <w:autoRedefine/>
    <w:qFormat/>
    <w:rsid w:val="009C0FCD"/>
    <w:rPr>
      <w:rFonts w:ascii="Arial" w:eastAsia="黑体" w:hAnsi="Arial"/>
      <w:b/>
      <w:bCs/>
      <w:kern w:val="2"/>
      <w:sz w:val="28"/>
      <w:szCs w:val="28"/>
      <w:lang w:val="en-US" w:eastAsia="zh-CN" w:bidi="ar-SA"/>
    </w:rPr>
  </w:style>
  <w:style w:type="paragraph" w:customStyle="1" w:styleId="xl234">
    <w:name w:val="xl234"/>
    <w:basedOn w:val="affffb"/>
    <w:autoRedefine/>
    <w:qFormat/>
    <w:rsid w:val="009C0FCD"/>
    <w:pPr>
      <w:widowControl/>
      <w:spacing w:before="100" w:beforeAutospacing="1" w:after="100" w:afterAutospacing="1" w:line="360" w:lineRule="auto"/>
      <w:ind w:firstLineChars="200" w:firstLine="200"/>
      <w:jc w:val="left"/>
    </w:pPr>
    <w:rPr>
      <w:rFonts w:ascii="仿宋_GB2312" w:eastAsia="仿宋_GB2312" w:hAnsi="宋体" w:cs="宋体"/>
      <w:b/>
      <w:bCs/>
      <w:kern w:val="0"/>
      <w:sz w:val="24"/>
    </w:rPr>
  </w:style>
  <w:style w:type="paragraph" w:customStyle="1" w:styleId="xl235">
    <w:name w:val="xl235"/>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36">
    <w:name w:val="xl236"/>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37">
    <w:name w:val="xl237"/>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38">
    <w:name w:val="xl238"/>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39">
    <w:name w:val="xl239"/>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40">
    <w:name w:val="xl240"/>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41">
    <w:name w:val="xl241"/>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42">
    <w:name w:val="xl242"/>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18"/>
      <w:szCs w:val="18"/>
    </w:rPr>
  </w:style>
  <w:style w:type="paragraph" w:customStyle="1" w:styleId="xl243">
    <w:name w:val="xl243"/>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44">
    <w:name w:val="xl244"/>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color w:val="000000"/>
      <w:kern w:val="0"/>
      <w:sz w:val="18"/>
      <w:szCs w:val="18"/>
    </w:rPr>
  </w:style>
  <w:style w:type="paragraph" w:customStyle="1" w:styleId="xl245">
    <w:name w:val="xl245"/>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46">
    <w:name w:val="xl246"/>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47">
    <w:name w:val="xl247"/>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48">
    <w:name w:val="xl248"/>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49">
    <w:name w:val="xl249"/>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0">
    <w:name w:val="xl250"/>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51">
    <w:name w:val="xl251"/>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52">
    <w:name w:val="xl252"/>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3">
    <w:name w:val="xl253"/>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4">
    <w:name w:val="xl254"/>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55">
    <w:name w:val="xl255"/>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6">
    <w:name w:val="xl256"/>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57">
    <w:name w:val="xl257"/>
    <w:basedOn w:val="affffb"/>
    <w:autoRedefine/>
    <w:qFormat/>
    <w:rsid w:val="009C0FC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8">
    <w:name w:val="xl258"/>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59">
    <w:name w:val="xl259"/>
    <w:basedOn w:val="affffb"/>
    <w:autoRedefine/>
    <w:qFormat/>
    <w:rsid w:val="009C0FCD"/>
    <w:pPr>
      <w:widowControl/>
      <w:pBdr>
        <w:top w:val="single" w:sz="4" w:space="0" w:color="auto"/>
        <w:left w:val="single" w:sz="4" w:space="0" w:color="auto"/>
        <w:bottom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60">
    <w:name w:val="xl260"/>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61">
    <w:name w:val="xl261"/>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62">
    <w:name w:val="xl262"/>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63">
    <w:name w:val="xl263"/>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64">
    <w:name w:val="xl264"/>
    <w:basedOn w:val="affffb"/>
    <w:autoRedefine/>
    <w:qFormat/>
    <w:rsid w:val="009C0FCD"/>
    <w:pPr>
      <w:widowControl/>
      <w:spacing w:before="100" w:beforeAutospacing="1" w:after="100" w:afterAutospacing="1" w:line="360" w:lineRule="auto"/>
      <w:ind w:firstLineChars="200" w:firstLine="200"/>
      <w:jc w:val="center"/>
    </w:pPr>
    <w:rPr>
      <w:rFonts w:ascii="宋体" w:hAnsi="宋体" w:cs="宋体"/>
      <w:kern w:val="0"/>
      <w:sz w:val="18"/>
      <w:szCs w:val="18"/>
    </w:rPr>
  </w:style>
  <w:style w:type="paragraph" w:customStyle="1" w:styleId="xl265">
    <w:name w:val="xl265"/>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66">
    <w:name w:val="xl266"/>
    <w:basedOn w:val="affffb"/>
    <w:autoRedefine/>
    <w:qFormat/>
    <w:rsid w:val="009C0FCD"/>
    <w:pPr>
      <w:widowControl/>
      <w:spacing w:before="100" w:beforeAutospacing="1" w:after="100" w:afterAutospacing="1" w:line="360" w:lineRule="auto"/>
      <w:ind w:firstLineChars="200" w:firstLine="200"/>
      <w:jc w:val="center"/>
    </w:pPr>
    <w:rPr>
      <w:rFonts w:ascii="宋体" w:hAnsi="宋体" w:cs="宋体"/>
      <w:color w:val="0000FF"/>
      <w:kern w:val="0"/>
      <w:sz w:val="18"/>
      <w:szCs w:val="18"/>
    </w:rPr>
  </w:style>
  <w:style w:type="paragraph" w:customStyle="1" w:styleId="xl267">
    <w:name w:val="xl267"/>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color w:val="FF0000"/>
      <w:kern w:val="0"/>
      <w:sz w:val="18"/>
      <w:szCs w:val="18"/>
    </w:rPr>
  </w:style>
  <w:style w:type="paragraph" w:customStyle="1" w:styleId="xl268">
    <w:name w:val="xl268"/>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69">
    <w:name w:val="xl269"/>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70">
    <w:name w:val="xl270"/>
    <w:basedOn w:val="affffb"/>
    <w:autoRedefine/>
    <w:qFormat/>
    <w:rsid w:val="009C0FCD"/>
    <w:pPr>
      <w:widowControl/>
      <w:pBdr>
        <w:bottom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271">
    <w:name w:val="xl271"/>
    <w:basedOn w:val="affffb"/>
    <w:autoRedefine/>
    <w:qFormat/>
    <w:rsid w:val="009C0FCD"/>
    <w:pPr>
      <w:widowControl/>
      <w:pBdr>
        <w:top w:val="single" w:sz="4" w:space="0" w:color="auto"/>
        <w:left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2">
    <w:name w:val="xl272"/>
    <w:basedOn w:val="affffb"/>
    <w:autoRedefine/>
    <w:qFormat/>
    <w:rsid w:val="009C0FCD"/>
    <w:pPr>
      <w:widowControl/>
      <w:pBdr>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3">
    <w:name w:val="xl273"/>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aff5">
    <w:name w:val="图编号"/>
    <w:basedOn w:val="affffb"/>
    <w:next w:val="affffb"/>
    <w:autoRedefine/>
    <w:qFormat/>
    <w:rsid w:val="009C0FCD"/>
    <w:pPr>
      <w:widowControl/>
      <w:numPr>
        <w:numId w:val="16"/>
      </w:numPr>
      <w:spacing w:line="360" w:lineRule="auto"/>
      <w:ind w:firstLineChars="200" w:firstLine="200"/>
      <w:jc w:val="center"/>
    </w:pPr>
    <w:rPr>
      <w:rFonts w:ascii="Times New Roman" w:eastAsia="黑体" w:hAnsi="Times New Roman"/>
      <w:sz w:val="24"/>
    </w:rPr>
  </w:style>
  <w:style w:type="paragraph" w:customStyle="1" w:styleId="aff4">
    <w:name w:val="表编号"/>
    <w:basedOn w:val="affffb"/>
    <w:autoRedefine/>
    <w:qFormat/>
    <w:rsid w:val="009C0FCD"/>
    <w:pPr>
      <w:widowControl/>
      <w:numPr>
        <w:numId w:val="17"/>
      </w:numPr>
      <w:tabs>
        <w:tab w:val="left" w:pos="240"/>
      </w:tabs>
      <w:spacing w:line="360" w:lineRule="auto"/>
      <w:ind w:firstLineChars="200" w:firstLine="200"/>
      <w:jc w:val="center"/>
    </w:pPr>
    <w:rPr>
      <w:rFonts w:ascii="Times New Roman" w:eastAsia="黑体" w:hAnsi="Times New Roman"/>
      <w:sz w:val="24"/>
    </w:rPr>
  </w:style>
  <w:style w:type="paragraph" w:customStyle="1" w:styleId="afffffffffffff">
    <w:name w:val="文中段落"/>
    <w:basedOn w:val="afffff4"/>
    <w:autoRedefine/>
    <w:qFormat/>
    <w:rsid w:val="009C0FCD"/>
    <w:pPr>
      <w:widowControl/>
      <w:adjustRightInd w:val="0"/>
      <w:snapToGrid w:val="0"/>
      <w:spacing w:before="160" w:after="160" w:line="360" w:lineRule="auto"/>
      <w:ind w:left="1701" w:firstLine="560"/>
      <w:jc w:val="left"/>
    </w:pPr>
    <w:rPr>
      <w:rFonts w:ascii="Times New Roman" w:eastAsia="仿宋_GB2312" w:hAnsi="Times New Roman"/>
      <w:sz w:val="28"/>
      <w:szCs w:val="21"/>
      <w:lang w:val="zh-CN"/>
    </w:rPr>
  </w:style>
  <w:style w:type="paragraph" w:customStyle="1" w:styleId="afffffffffffff0">
    <w:name w:val="图标号"/>
    <w:basedOn w:val="afffff4"/>
    <w:autoRedefine/>
    <w:qFormat/>
    <w:rsid w:val="009C0FCD"/>
    <w:pPr>
      <w:widowControl/>
      <w:adjustRightInd w:val="0"/>
      <w:snapToGrid w:val="0"/>
      <w:spacing w:before="160" w:after="160" w:line="360" w:lineRule="auto"/>
      <w:ind w:left="1701" w:firstLine="200"/>
      <w:jc w:val="center"/>
    </w:pPr>
    <w:rPr>
      <w:rFonts w:ascii="Times New Roman" w:eastAsia="仿宋_GB2312" w:hAnsi="Times New Roman"/>
      <w:sz w:val="24"/>
      <w:szCs w:val="21"/>
      <w:lang w:val="zh-CN"/>
    </w:rPr>
  </w:style>
  <w:style w:type="paragraph" w:customStyle="1" w:styleId="1e">
    <w:name w:val="1）编号"/>
    <w:basedOn w:val="afffff4"/>
    <w:autoRedefine/>
    <w:qFormat/>
    <w:rsid w:val="009C0FCD"/>
    <w:pPr>
      <w:widowControl/>
      <w:numPr>
        <w:numId w:val="18"/>
      </w:numPr>
      <w:adjustRightInd w:val="0"/>
      <w:snapToGrid w:val="0"/>
      <w:spacing w:before="160" w:after="160" w:line="360" w:lineRule="auto"/>
      <w:ind w:leftChars="200" w:left="200" w:hangingChars="200" w:hanging="200"/>
      <w:jc w:val="left"/>
    </w:pPr>
    <w:rPr>
      <w:rFonts w:ascii="Times New Roman" w:eastAsia="仿宋_GB2312" w:hAnsi="Times New Roman"/>
      <w:sz w:val="28"/>
      <w:szCs w:val="21"/>
      <w:lang w:val="zh-CN"/>
    </w:rPr>
  </w:style>
  <w:style w:type="paragraph" w:customStyle="1" w:styleId="afffffffffffff1">
    <w:name w:val="技术文档正文"/>
    <w:basedOn w:val="afffff8"/>
    <w:autoRedefine/>
    <w:qFormat/>
    <w:rsid w:val="009C0FCD"/>
    <w:pPr>
      <w:widowControl/>
      <w:spacing w:line="360" w:lineRule="auto"/>
      <w:ind w:firstLineChars="200" w:firstLine="200"/>
      <w:jc w:val="left"/>
    </w:pPr>
    <w:rPr>
      <w:rFonts w:ascii="Tahoma" w:hAnsi="Tahoma"/>
      <w:kern w:val="0"/>
      <w:sz w:val="24"/>
      <w:lang w:val="zh-CN"/>
    </w:rPr>
  </w:style>
  <w:style w:type="paragraph" w:customStyle="1" w:styleId="afffffffffffff2">
    <w:name w:val="标题首行"/>
    <w:basedOn w:val="affffb"/>
    <w:autoRedefine/>
    <w:qFormat/>
    <w:rsid w:val="009C0FCD"/>
    <w:pPr>
      <w:widowControl/>
      <w:spacing w:line="360" w:lineRule="auto"/>
      <w:ind w:firstLineChars="200" w:firstLine="200"/>
      <w:jc w:val="center"/>
    </w:pPr>
    <w:rPr>
      <w:rFonts w:ascii="黑体" w:eastAsia="黑体" w:hAnsi="Times New Roman" w:cs="宋体"/>
      <w:sz w:val="44"/>
      <w:szCs w:val="20"/>
    </w:rPr>
  </w:style>
  <w:style w:type="paragraph" w:customStyle="1" w:styleId="afffffffffffff3">
    <w:name w:val="封面标题"/>
    <w:basedOn w:val="affffb"/>
    <w:autoRedefine/>
    <w:qFormat/>
    <w:rsid w:val="009C0FCD"/>
    <w:pPr>
      <w:widowControl/>
      <w:spacing w:line="360" w:lineRule="auto"/>
      <w:ind w:firstLineChars="200" w:firstLine="200"/>
      <w:jc w:val="center"/>
    </w:pPr>
    <w:rPr>
      <w:rFonts w:ascii="黑体" w:eastAsia="黑体" w:hAnsi="Times New Roman" w:cs="宋体"/>
      <w:b/>
      <w:sz w:val="52"/>
      <w:szCs w:val="20"/>
    </w:rPr>
  </w:style>
  <w:style w:type="character" w:customStyle="1" w:styleId="afffffffffffff4">
    <w:name w:val="封面单位"/>
    <w:autoRedefine/>
    <w:qFormat/>
    <w:rsid w:val="009C0FCD"/>
    <w:rPr>
      <w:rFonts w:ascii="黑体" w:eastAsia="黑体" w:hAnsi="黑体"/>
      <w:sz w:val="32"/>
    </w:rPr>
  </w:style>
  <w:style w:type="paragraph" w:customStyle="1" w:styleId="afffffffffffff5">
    <w:name w:val="参编人员"/>
    <w:basedOn w:val="affffb"/>
    <w:autoRedefine/>
    <w:qFormat/>
    <w:rsid w:val="009C0FCD"/>
    <w:pPr>
      <w:widowControl/>
      <w:spacing w:before="312" w:after="312" w:line="480" w:lineRule="auto"/>
      <w:ind w:firstLineChars="200" w:firstLine="200"/>
      <w:jc w:val="center"/>
    </w:pPr>
    <w:rPr>
      <w:rFonts w:ascii="Arial Black" w:hAnsi="宋体" w:cs="宋体"/>
      <w:b/>
      <w:bCs/>
      <w:sz w:val="44"/>
      <w:szCs w:val="20"/>
    </w:rPr>
  </w:style>
  <w:style w:type="character" w:customStyle="1" w:styleId="afffffffffffff6">
    <w:name w:val="编制组成员"/>
    <w:autoRedefine/>
    <w:qFormat/>
    <w:rsid w:val="009C0FCD"/>
    <w:rPr>
      <w:sz w:val="32"/>
    </w:rPr>
  </w:style>
  <w:style w:type="paragraph" w:customStyle="1" w:styleId="afffffffffffff7">
    <w:name w:val="单位名称"/>
    <w:basedOn w:val="affffb"/>
    <w:autoRedefine/>
    <w:uiPriority w:val="99"/>
    <w:qFormat/>
    <w:rsid w:val="009C0FCD"/>
    <w:pPr>
      <w:widowControl/>
      <w:spacing w:before="156" w:after="156" w:line="360" w:lineRule="auto"/>
      <w:ind w:firstLineChars="200" w:firstLine="200"/>
      <w:jc w:val="left"/>
    </w:pPr>
    <w:rPr>
      <w:rFonts w:ascii="Arial Black" w:eastAsia="黑体" w:hAnsi="Arial Black" w:cs="宋体"/>
      <w:sz w:val="36"/>
      <w:szCs w:val="20"/>
    </w:rPr>
  </w:style>
  <w:style w:type="paragraph" w:customStyle="1" w:styleId="afffffffffffff8">
    <w:name w:val="文字"/>
    <w:basedOn w:val="affffb"/>
    <w:link w:val="Charffff"/>
    <w:autoRedefine/>
    <w:qFormat/>
    <w:rsid w:val="009C0FCD"/>
    <w:pPr>
      <w:widowControl/>
      <w:tabs>
        <w:tab w:val="left" w:pos="8520"/>
      </w:tabs>
      <w:spacing w:line="312" w:lineRule="auto"/>
      <w:ind w:right="-210" w:firstLineChars="200" w:firstLine="556"/>
      <w:jc w:val="left"/>
    </w:pPr>
    <w:rPr>
      <w:rFonts w:ascii="方正楷体_GB2312" w:eastAsia="方正楷体_GB2312" w:hAnsi="Times New Roman"/>
      <w:sz w:val="28"/>
      <w:szCs w:val="20"/>
    </w:rPr>
  </w:style>
  <w:style w:type="character" w:customStyle="1" w:styleId="Charffff">
    <w:name w:val="文字 Char"/>
    <w:link w:val="afffffffffffff8"/>
    <w:autoRedefine/>
    <w:qFormat/>
    <w:locked/>
    <w:rsid w:val="009C0FCD"/>
    <w:rPr>
      <w:rFonts w:ascii="方正楷体_GB2312" w:eastAsia="方正楷体_GB2312" w:hAnsi="Times New Roman" w:cs="Times New Roman"/>
      <w:sz w:val="28"/>
      <w:szCs w:val="20"/>
    </w:rPr>
  </w:style>
  <w:style w:type="paragraph" w:customStyle="1" w:styleId="title1">
    <w:name w:val="title1"/>
    <w:basedOn w:val="affffb"/>
    <w:autoRedefine/>
    <w:qFormat/>
    <w:rsid w:val="009C0FCD"/>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title2">
    <w:name w:val="title2"/>
    <w:basedOn w:val="affffb"/>
    <w:autoRedefine/>
    <w:qFormat/>
    <w:rsid w:val="009C0FCD"/>
    <w:pPr>
      <w:widowControl/>
      <w:spacing w:before="100" w:beforeAutospacing="1" w:after="100" w:afterAutospacing="1" w:line="360" w:lineRule="auto"/>
      <w:ind w:firstLineChars="200" w:firstLine="200"/>
      <w:jc w:val="left"/>
    </w:pPr>
    <w:rPr>
      <w:rFonts w:ascii="宋体" w:hAnsi="宋体"/>
      <w:kern w:val="0"/>
      <w:sz w:val="24"/>
    </w:rPr>
  </w:style>
  <w:style w:type="character" w:customStyle="1" w:styleId="txt1">
    <w:name w:val="txt1"/>
    <w:basedOn w:val="affffd"/>
    <w:autoRedefine/>
    <w:qFormat/>
    <w:rsid w:val="009C0FCD"/>
  </w:style>
  <w:style w:type="paragraph" w:customStyle="1" w:styleId="ParaCharCharCharCharCharCharCharCharCharChar">
    <w:name w:val="默认段落字体 Para Char Char Char Char Char Char Char Char Char Char"/>
    <w:basedOn w:val="affffb"/>
    <w:autoRedefine/>
    <w:qFormat/>
    <w:rsid w:val="009C0FCD"/>
    <w:pPr>
      <w:widowControl/>
      <w:spacing w:line="360" w:lineRule="auto"/>
      <w:ind w:firstLineChars="200" w:firstLine="200"/>
      <w:jc w:val="left"/>
    </w:pPr>
    <w:rPr>
      <w:rFonts w:ascii="Tahoma" w:eastAsia="仿宋_GB2312" w:hAnsi="Tahoma"/>
      <w:sz w:val="24"/>
      <w:szCs w:val="20"/>
    </w:rPr>
  </w:style>
  <w:style w:type="paragraph" w:customStyle="1" w:styleId="afffffffffffff9">
    <w:name w:val="自定义正文"/>
    <w:basedOn w:val="affffb"/>
    <w:autoRedefine/>
    <w:qFormat/>
    <w:rsid w:val="009C0FCD"/>
    <w:pPr>
      <w:widowControl/>
      <w:spacing w:line="360" w:lineRule="auto"/>
      <w:ind w:firstLineChars="200" w:firstLine="200"/>
      <w:jc w:val="left"/>
    </w:pPr>
    <w:rPr>
      <w:rFonts w:ascii="Times New Roman" w:hAnsi="Times New Roman"/>
      <w:sz w:val="24"/>
    </w:rPr>
  </w:style>
  <w:style w:type="character" w:customStyle="1" w:styleId="normalclass1">
    <w:name w:val="normalclass1"/>
    <w:basedOn w:val="affffd"/>
    <w:autoRedefine/>
    <w:qFormat/>
    <w:rsid w:val="009C0FCD"/>
  </w:style>
  <w:style w:type="paragraph" w:customStyle="1" w:styleId="CharCharCharChar1TimesNewRoman">
    <w:name w:val="样式 纯文本普通文字 Char纯文本 Char普通文字 Char Char标题1 + Times New Roman ..."/>
    <w:next w:val="afffff8"/>
    <w:link w:val="CharCharCharChar1TimesNewRomanChar1"/>
    <w:autoRedefine/>
    <w:qFormat/>
    <w:rsid w:val="009C0FCD"/>
    <w:pPr>
      <w:autoSpaceDE w:val="0"/>
      <w:autoSpaceDN w:val="0"/>
      <w:adjustRightInd w:val="0"/>
      <w:spacing w:line="480" w:lineRule="atLeast"/>
      <w:ind w:firstLineChars="200" w:firstLine="482"/>
    </w:pPr>
    <w:rPr>
      <w:rFonts w:ascii="Calibri" w:eastAsia="宋体" w:hAnsi="Calibri" w:cs="宋体"/>
      <w:kern w:val="0"/>
      <w:sz w:val="24"/>
      <w:szCs w:val="20"/>
    </w:rPr>
  </w:style>
  <w:style w:type="character" w:customStyle="1" w:styleId="CharCharCharChar1TimesNewRomanChar1">
    <w:name w:val="样式 纯文本普通文字 Char纯文本 Char普通文字 Char Char标题1 + Times New Roman ... Char1"/>
    <w:link w:val="CharCharCharChar1TimesNewRoman"/>
    <w:autoRedefine/>
    <w:qFormat/>
    <w:rsid w:val="009C0FCD"/>
    <w:rPr>
      <w:rFonts w:ascii="Calibri" w:eastAsia="宋体" w:hAnsi="Calibri" w:cs="宋体"/>
      <w:kern w:val="0"/>
      <w:sz w:val="24"/>
      <w:szCs w:val="20"/>
    </w:rPr>
  </w:style>
  <w:style w:type="paragraph" w:customStyle="1" w:styleId="afffffffffffffa">
    <w:name w:val="正文居中"/>
    <w:basedOn w:val="affffb"/>
    <w:autoRedefine/>
    <w:qFormat/>
    <w:rsid w:val="009C0FCD"/>
    <w:pPr>
      <w:widowControl/>
      <w:spacing w:line="360" w:lineRule="auto"/>
      <w:ind w:firstLineChars="200" w:firstLine="200"/>
      <w:jc w:val="center"/>
    </w:pPr>
    <w:rPr>
      <w:rFonts w:ascii="Arial" w:hAnsi="Arial"/>
      <w:sz w:val="24"/>
    </w:rPr>
  </w:style>
  <w:style w:type="paragraph" w:customStyle="1" w:styleId="ePMS">
    <w:name w:val="ePMS正文"/>
    <w:basedOn w:val="affffb"/>
    <w:autoRedefine/>
    <w:qFormat/>
    <w:rsid w:val="009C0FCD"/>
    <w:pPr>
      <w:widowControl/>
      <w:spacing w:line="360" w:lineRule="auto"/>
      <w:ind w:firstLineChars="200" w:firstLine="200"/>
      <w:jc w:val="left"/>
    </w:pPr>
    <w:rPr>
      <w:rFonts w:ascii="Times New Roman" w:hAnsi="Times New Roman"/>
      <w:kern w:val="0"/>
      <w:szCs w:val="20"/>
      <w:lang w:val="en-AU"/>
    </w:rPr>
  </w:style>
  <w:style w:type="paragraph" w:customStyle="1" w:styleId="2ffd">
    <w:name w:val="正文（首行缩进2字符）"/>
    <w:basedOn w:val="affffb"/>
    <w:link w:val="2Char9"/>
    <w:autoRedefine/>
    <w:qFormat/>
    <w:rsid w:val="009C0FCD"/>
    <w:pPr>
      <w:widowControl/>
      <w:spacing w:beforeLines="88" w:afterLines="88" w:line="480" w:lineRule="exact"/>
      <w:ind w:firstLineChars="210" w:firstLine="210"/>
      <w:jc w:val="left"/>
    </w:pPr>
    <w:rPr>
      <w:rFonts w:ascii="Times New Roman" w:hAnsi="Times New Roman"/>
      <w:sz w:val="24"/>
      <w:lang w:val="zh-CN"/>
    </w:rPr>
  </w:style>
  <w:style w:type="character" w:customStyle="1" w:styleId="2Char9">
    <w:name w:val="正文（首行缩进2字符） Char"/>
    <w:link w:val="2ffd"/>
    <w:autoRedefine/>
    <w:qFormat/>
    <w:rsid w:val="009C0FCD"/>
    <w:rPr>
      <w:rFonts w:ascii="Times New Roman" w:eastAsia="宋体" w:hAnsi="Times New Roman" w:cs="Times New Roman"/>
      <w:sz w:val="24"/>
      <w:szCs w:val="24"/>
      <w:lang w:val="zh-CN"/>
    </w:rPr>
  </w:style>
  <w:style w:type="character" w:customStyle="1" w:styleId="3zw">
    <w:name w:val="3zw"/>
    <w:basedOn w:val="affffd"/>
    <w:autoRedefine/>
    <w:qFormat/>
    <w:rsid w:val="009C0FCD"/>
  </w:style>
  <w:style w:type="paragraph" w:customStyle="1" w:styleId="afffffffffffffb">
    <w:name w:val="!封面大标题（小初黑）"/>
    <w:next w:val="afffffffffffffc"/>
    <w:autoRedefine/>
    <w:qFormat/>
    <w:rsid w:val="009C0FCD"/>
    <w:pPr>
      <w:spacing w:line="360" w:lineRule="auto"/>
      <w:ind w:firstLineChars="200" w:firstLine="200"/>
      <w:jc w:val="center"/>
    </w:pPr>
    <w:rPr>
      <w:rFonts w:ascii="Times New Roman" w:eastAsia="黑体" w:hAnsi="Times New Roman" w:cs="Times New Roman"/>
      <w:sz w:val="72"/>
      <w:szCs w:val="72"/>
    </w:rPr>
  </w:style>
  <w:style w:type="paragraph" w:customStyle="1" w:styleId="afffffffffffffc">
    <w:name w:val="!封面小标题"/>
    <w:autoRedefine/>
    <w:qFormat/>
    <w:rsid w:val="009C0FCD"/>
    <w:pPr>
      <w:spacing w:before="156" w:after="156" w:line="360" w:lineRule="auto"/>
      <w:ind w:firstLineChars="200" w:firstLine="200"/>
      <w:jc w:val="center"/>
    </w:pPr>
    <w:rPr>
      <w:rFonts w:ascii="Times New Roman" w:eastAsia="黑体" w:hAnsi="Times New Roman" w:cs="Times New Roman"/>
      <w:sz w:val="36"/>
      <w:szCs w:val="36"/>
    </w:rPr>
  </w:style>
  <w:style w:type="paragraph" w:customStyle="1" w:styleId="h10">
    <w:name w:val="h10"/>
    <w:basedOn w:val="52"/>
    <w:autoRedefine/>
    <w:qFormat/>
    <w:rsid w:val="009C0FCD"/>
    <w:pPr>
      <w:widowControl/>
      <w:numPr>
        <w:ilvl w:val="3"/>
        <w:numId w:val="19"/>
      </w:numPr>
      <w:adjustRightInd/>
      <w:spacing w:before="0" w:after="0" w:line="360" w:lineRule="auto"/>
      <w:jc w:val="left"/>
      <w:textAlignment w:val="auto"/>
    </w:pPr>
    <w:rPr>
      <w:rFonts w:ascii="Times New Roman" w:hAnsi="Times New Roman"/>
      <w:b w:val="0"/>
      <w:bCs/>
      <w:kern w:val="2"/>
      <w:szCs w:val="28"/>
      <w:lang w:val="zh-CN"/>
    </w:rPr>
  </w:style>
  <w:style w:type="paragraph" w:customStyle="1" w:styleId="q1">
    <w:name w:val="q1"/>
    <w:basedOn w:val="1f3"/>
    <w:autoRedefine/>
    <w:qFormat/>
    <w:rsid w:val="009C0FCD"/>
    <w:pPr>
      <w:pageBreakBefore/>
      <w:widowControl/>
      <w:tabs>
        <w:tab w:val="left" w:pos="0"/>
      </w:tabs>
      <w:autoSpaceDE/>
      <w:autoSpaceDN/>
      <w:adjustRightInd/>
      <w:spacing w:before="0" w:after="0" w:line="360" w:lineRule="auto"/>
    </w:pPr>
    <w:rPr>
      <w:rFonts w:hAnsi="宋体"/>
      <w:b w:val="0"/>
      <w:bCs/>
      <w:sz w:val="44"/>
      <w:szCs w:val="44"/>
      <w:lang w:val="zh-CN"/>
    </w:rPr>
  </w:style>
  <w:style w:type="paragraph" w:customStyle="1" w:styleId="q2">
    <w:name w:val="q2"/>
    <w:basedOn w:val="2a"/>
    <w:autoRedefine/>
    <w:qFormat/>
    <w:rsid w:val="009C0FCD"/>
    <w:pPr>
      <w:widowControl/>
      <w:tabs>
        <w:tab w:val="left" w:pos="0"/>
        <w:tab w:val="left" w:pos="709"/>
      </w:tabs>
      <w:autoSpaceDE/>
      <w:autoSpaceDN/>
      <w:adjustRightInd/>
      <w:spacing w:before="0" w:line="360" w:lineRule="auto"/>
      <w:jc w:val="left"/>
    </w:pPr>
    <w:rPr>
      <w:rFonts w:ascii="宋体" w:eastAsia="宋体" w:hAnsi="宋体"/>
      <w:bCs/>
      <w:kern w:val="2"/>
      <w:sz w:val="32"/>
      <w:szCs w:val="32"/>
      <w:lang w:val="zh-CN"/>
    </w:rPr>
  </w:style>
  <w:style w:type="paragraph" w:customStyle="1" w:styleId="q3">
    <w:name w:val="q3"/>
    <w:basedOn w:val="38"/>
    <w:autoRedefine/>
    <w:qFormat/>
    <w:rsid w:val="009C0FCD"/>
    <w:pPr>
      <w:widowControl/>
      <w:tabs>
        <w:tab w:val="left" w:pos="0"/>
      </w:tabs>
      <w:autoSpaceDE/>
      <w:autoSpaceDN/>
      <w:adjustRightInd/>
      <w:spacing w:before="0" w:after="0" w:line="360" w:lineRule="auto"/>
    </w:pPr>
    <w:rPr>
      <w:rFonts w:ascii="Times New Roman" w:hAnsi="Times New Roman"/>
      <w:b w:val="0"/>
      <w:bCs/>
      <w:kern w:val="2"/>
      <w:sz w:val="28"/>
      <w:szCs w:val="28"/>
      <w:u w:val="none"/>
      <w:lang w:val="zh-CN"/>
    </w:rPr>
  </w:style>
  <w:style w:type="paragraph" w:customStyle="1" w:styleId="q4">
    <w:name w:val="q4"/>
    <w:basedOn w:val="48"/>
    <w:autoRedefine/>
    <w:qFormat/>
    <w:rsid w:val="009C0FCD"/>
    <w:pPr>
      <w:widowControl/>
      <w:tabs>
        <w:tab w:val="left" w:pos="0"/>
      </w:tabs>
      <w:adjustRightInd/>
      <w:spacing w:before="0" w:after="0" w:line="360" w:lineRule="auto"/>
      <w:jc w:val="left"/>
      <w:textAlignment w:val="auto"/>
    </w:pPr>
    <w:rPr>
      <w:rFonts w:ascii="Times New Roman" w:eastAsia="宋体" w:hAnsi="Times New Roman"/>
      <w:b w:val="0"/>
      <w:bCs/>
      <w:kern w:val="2"/>
      <w:szCs w:val="28"/>
      <w:lang w:val="zh-CN"/>
    </w:rPr>
  </w:style>
  <w:style w:type="paragraph" w:customStyle="1" w:styleId="q5">
    <w:name w:val="q5"/>
    <w:basedOn w:val="52"/>
    <w:autoRedefine/>
    <w:qFormat/>
    <w:rsid w:val="009C0FCD"/>
    <w:pPr>
      <w:widowControl/>
      <w:tabs>
        <w:tab w:val="left" w:pos="0"/>
      </w:tabs>
      <w:adjustRightInd/>
      <w:spacing w:before="0" w:after="0" w:line="360" w:lineRule="auto"/>
      <w:jc w:val="left"/>
      <w:textAlignment w:val="auto"/>
    </w:pPr>
    <w:rPr>
      <w:rFonts w:ascii="Times New Roman" w:hAnsi="Times New Roman"/>
      <w:b w:val="0"/>
      <w:bCs/>
      <w:kern w:val="2"/>
      <w:szCs w:val="28"/>
      <w:lang w:val="zh-CN"/>
    </w:rPr>
  </w:style>
  <w:style w:type="paragraph" w:customStyle="1" w:styleId="q6">
    <w:name w:val="q6"/>
    <w:basedOn w:val="60"/>
    <w:autoRedefine/>
    <w:qFormat/>
    <w:rsid w:val="009C0FCD"/>
    <w:pPr>
      <w:widowControl/>
      <w:tabs>
        <w:tab w:val="left" w:pos="0"/>
      </w:tabs>
      <w:adjustRightInd/>
      <w:spacing w:before="0" w:after="0" w:line="360" w:lineRule="auto"/>
      <w:jc w:val="left"/>
      <w:textAlignment w:val="auto"/>
    </w:pPr>
    <w:rPr>
      <w:rFonts w:ascii="黑体" w:hAnsi="黑体"/>
      <w:b w:val="0"/>
      <w:bCs/>
      <w:kern w:val="2"/>
      <w:sz w:val="21"/>
      <w:szCs w:val="21"/>
      <w:lang w:val="zh-CN"/>
    </w:rPr>
  </w:style>
  <w:style w:type="paragraph" w:customStyle="1" w:styleId="afffffffffffffd">
    <w:name w:val="并列样式"/>
    <w:basedOn w:val="affffb"/>
    <w:autoRedefine/>
    <w:qFormat/>
    <w:rsid w:val="009C0FCD"/>
    <w:pPr>
      <w:widowControl/>
      <w:spacing w:before="60" w:after="60" w:line="360" w:lineRule="auto"/>
      <w:ind w:firstLineChars="200" w:firstLine="200"/>
      <w:jc w:val="left"/>
    </w:pPr>
    <w:rPr>
      <w:rFonts w:ascii="Times New Roman" w:hAnsi="Times New Roman"/>
      <w:sz w:val="24"/>
      <w:szCs w:val="20"/>
    </w:rPr>
  </w:style>
  <w:style w:type="character" w:customStyle="1" w:styleId="CharChar12">
    <w:name w:val="Char Char12"/>
    <w:autoRedefine/>
    <w:qFormat/>
    <w:locked/>
    <w:rsid w:val="009C0FCD"/>
    <w:rPr>
      <w:rFonts w:ascii="Calibri" w:eastAsia="宋体" w:hAnsi="Calibri" w:cs="宋体"/>
      <w:b/>
      <w:bCs/>
      <w:kern w:val="44"/>
      <w:sz w:val="44"/>
      <w:szCs w:val="44"/>
      <w:lang w:val="en-US" w:eastAsia="zh-CN" w:bidi="ar-SA"/>
    </w:rPr>
  </w:style>
  <w:style w:type="character" w:customStyle="1" w:styleId="CharChar10">
    <w:name w:val="Char Char10"/>
    <w:autoRedefine/>
    <w:semiHidden/>
    <w:qFormat/>
    <w:locked/>
    <w:rsid w:val="009C0FCD"/>
    <w:rPr>
      <w:rFonts w:ascii="Calibri" w:eastAsia="宋体" w:hAnsi="Calibri" w:cs="宋体"/>
      <w:b/>
      <w:bCs/>
      <w:kern w:val="2"/>
      <w:sz w:val="32"/>
      <w:szCs w:val="32"/>
      <w:lang w:val="en-US" w:eastAsia="zh-CN" w:bidi="ar-SA"/>
    </w:rPr>
  </w:style>
  <w:style w:type="character" w:customStyle="1" w:styleId="CharChar9">
    <w:name w:val="Char Char9"/>
    <w:autoRedefine/>
    <w:qFormat/>
    <w:locked/>
    <w:rsid w:val="009C0FCD"/>
    <w:rPr>
      <w:rFonts w:ascii="Cambria" w:eastAsia="宋体" w:hAnsi="Cambria" w:cs="宋体"/>
      <w:b/>
      <w:bCs/>
      <w:kern w:val="2"/>
      <w:sz w:val="28"/>
      <w:szCs w:val="28"/>
      <w:lang w:val="en-US" w:eastAsia="zh-CN" w:bidi="ar-SA"/>
    </w:rPr>
  </w:style>
  <w:style w:type="character" w:customStyle="1" w:styleId="CharChar8">
    <w:name w:val="Char Char8"/>
    <w:autoRedefine/>
    <w:semiHidden/>
    <w:qFormat/>
    <w:locked/>
    <w:rsid w:val="009C0FCD"/>
    <w:rPr>
      <w:rFonts w:ascii="Calibri" w:eastAsia="宋体" w:hAnsi="Calibri" w:cs="宋体"/>
      <w:b/>
      <w:bCs/>
      <w:kern w:val="2"/>
      <w:sz w:val="28"/>
      <w:szCs w:val="28"/>
      <w:lang w:val="en-US" w:eastAsia="zh-CN" w:bidi="ar-SA"/>
    </w:rPr>
  </w:style>
  <w:style w:type="character" w:customStyle="1" w:styleId="2CharChar0">
    <w:name w:val="标题2 Char Char"/>
    <w:autoRedefine/>
    <w:qFormat/>
    <w:locked/>
    <w:rsid w:val="009C0FCD"/>
    <w:rPr>
      <w:rFonts w:ascii="Cambria" w:eastAsia="宋体" w:hAnsi="Cambria"/>
      <w:b/>
      <w:bCs/>
      <w:kern w:val="2"/>
      <w:sz w:val="30"/>
      <w:szCs w:val="32"/>
      <w:lang w:val="en-US" w:eastAsia="zh-CN" w:bidi="ar-SA"/>
    </w:rPr>
  </w:style>
  <w:style w:type="paragraph" w:customStyle="1" w:styleId="225225">
    <w:name w:val="样式 样式 首行缩进:  2.25 字符 + 首行缩进:  2.25 字符"/>
    <w:basedOn w:val="affffb"/>
    <w:link w:val="225225Char"/>
    <w:autoRedefine/>
    <w:qFormat/>
    <w:rsid w:val="009C0FCD"/>
    <w:pPr>
      <w:widowControl/>
      <w:spacing w:line="360" w:lineRule="auto"/>
      <w:ind w:firstLineChars="225" w:firstLine="630"/>
      <w:jc w:val="left"/>
    </w:pPr>
    <w:rPr>
      <w:rFonts w:ascii="仿宋_GB2312" w:eastAsia="仿宋_GB2312" w:hAnsi="Times New Roman"/>
      <w:sz w:val="28"/>
      <w:szCs w:val="28"/>
      <w:lang w:val="zh-CN"/>
    </w:rPr>
  </w:style>
  <w:style w:type="character" w:customStyle="1" w:styleId="225225Char">
    <w:name w:val="样式 样式 首行缩进:  2.25 字符 + 首行缩进:  2.25 字符 Char"/>
    <w:link w:val="225225"/>
    <w:autoRedefine/>
    <w:qFormat/>
    <w:rsid w:val="009C0FCD"/>
    <w:rPr>
      <w:rFonts w:ascii="仿宋_GB2312" w:eastAsia="仿宋_GB2312" w:hAnsi="Times New Roman" w:cs="Times New Roman"/>
      <w:sz w:val="28"/>
      <w:szCs w:val="28"/>
      <w:lang w:val="zh-CN"/>
    </w:rPr>
  </w:style>
  <w:style w:type="paragraph" w:customStyle="1" w:styleId="CharCharChar1CharChar1CharCharChar">
    <w:name w:val="Char Char Char1 Char Char1 Char Char Char"/>
    <w:basedOn w:val="affffb"/>
    <w:autoRedefine/>
    <w:qFormat/>
    <w:rsid w:val="009C0FCD"/>
    <w:pPr>
      <w:widowControl/>
      <w:spacing w:line="360" w:lineRule="auto"/>
      <w:ind w:firstLineChars="200" w:firstLine="200"/>
      <w:jc w:val="left"/>
    </w:pPr>
    <w:rPr>
      <w:rFonts w:ascii="Tahoma" w:hAnsi="Tahoma"/>
      <w:sz w:val="24"/>
      <w:szCs w:val="20"/>
    </w:rPr>
  </w:style>
  <w:style w:type="paragraph" w:customStyle="1" w:styleId="afffffffffffffe">
    <w:name w:val="五号正文（标准）"/>
    <w:basedOn w:val="affffb"/>
    <w:link w:val="Charffff0"/>
    <w:autoRedefine/>
    <w:qFormat/>
    <w:rsid w:val="009C0FCD"/>
    <w:pPr>
      <w:widowControl/>
      <w:spacing w:line="360" w:lineRule="auto"/>
      <w:ind w:firstLineChars="200" w:firstLine="482"/>
      <w:jc w:val="left"/>
    </w:pPr>
    <w:rPr>
      <w:rFonts w:ascii="宋体" w:hAnsi="宋体"/>
      <w:b/>
      <w:color w:val="000000"/>
      <w:sz w:val="24"/>
      <w:lang w:val="zh-CN"/>
    </w:rPr>
  </w:style>
  <w:style w:type="character" w:customStyle="1" w:styleId="Charffff0">
    <w:name w:val="五号正文（标准） Char"/>
    <w:link w:val="afffffffffffffe"/>
    <w:autoRedefine/>
    <w:qFormat/>
    <w:rsid w:val="009C0FCD"/>
    <w:rPr>
      <w:rFonts w:ascii="宋体" w:eastAsia="宋体" w:hAnsi="宋体" w:cs="Times New Roman"/>
      <w:b/>
      <w:color w:val="000000"/>
      <w:sz w:val="24"/>
      <w:szCs w:val="24"/>
      <w:lang w:val="zh-CN"/>
    </w:rPr>
  </w:style>
  <w:style w:type="paragraph" w:customStyle="1" w:styleId="affffffffffffff">
    <w:name w:val="标五"/>
    <w:next w:val="affffb"/>
    <w:link w:val="Charffff1"/>
    <w:autoRedefine/>
    <w:qFormat/>
    <w:rsid w:val="009C0FCD"/>
    <w:pPr>
      <w:spacing w:line="360" w:lineRule="auto"/>
      <w:ind w:firstLineChars="200" w:firstLine="1"/>
      <w:outlineLvl w:val="4"/>
    </w:pPr>
    <w:rPr>
      <w:rFonts w:ascii="仿宋_GB2312" w:eastAsia="仿宋_GB2312" w:hAnsi="Times New Roman" w:cs="Times New Roman"/>
      <w:sz w:val="24"/>
      <w:szCs w:val="24"/>
    </w:rPr>
  </w:style>
  <w:style w:type="character" w:customStyle="1" w:styleId="Charffff1">
    <w:name w:val="标五 Char"/>
    <w:link w:val="affffffffffffff"/>
    <w:autoRedefine/>
    <w:qFormat/>
    <w:rsid w:val="009C0FCD"/>
    <w:rPr>
      <w:rFonts w:ascii="仿宋_GB2312" w:eastAsia="仿宋_GB2312" w:hAnsi="Times New Roman" w:cs="Times New Roman"/>
      <w:sz w:val="24"/>
      <w:szCs w:val="24"/>
    </w:rPr>
  </w:style>
  <w:style w:type="paragraph" w:customStyle="1" w:styleId="font1">
    <w:name w:val="font1"/>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406">
    <w:name w:val="xl406"/>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407">
    <w:name w:val="xl407"/>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408">
    <w:name w:val="xl408"/>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09">
    <w:name w:val="xl409"/>
    <w:basedOn w:val="affffb"/>
    <w:autoRedefine/>
    <w:qFormat/>
    <w:rsid w:val="009C0FCD"/>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10">
    <w:name w:val="xl410"/>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1">
    <w:name w:val="xl411"/>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2">
    <w:name w:val="xl412"/>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3">
    <w:name w:val="xl413"/>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4">
    <w:name w:val="xl414"/>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5">
    <w:name w:val="xl415"/>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6">
    <w:name w:val="xl416"/>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7">
    <w:name w:val="xl417"/>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8">
    <w:name w:val="xl418"/>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Times New Roman" w:hAnsi="Times New Roman"/>
      <w:color w:val="000000"/>
      <w:kern w:val="0"/>
      <w:sz w:val="20"/>
      <w:szCs w:val="20"/>
    </w:rPr>
  </w:style>
  <w:style w:type="paragraph" w:customStyle="1" w:styleId="xl419">
    <w:name w:val="xl419"/>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420">
    <w:name w:val="xl420"/>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421">
    <w:name w:val="xl421"/>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422">
    <w:name w:val="xl422"/>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 w:val="20"/>
      <w:szCs w:val="20"/>
    </w:rPr>
  </w:style>
  <w:style w:type="paragraph" w:customStyle="1" w:styleId="xl423">
    <w:name w:val="xl423"/>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4">
    <w:name w:val="xl424"/>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 w:val="20"/>
      <w:szCs w:val="20"/>
    </w:rPr>
  </w:style>
  <w:style w:type="paragraph" w:customStyle="1" w:styleId="xl425">
    <w:name w:val="xl425"/>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6">
    <w:name w:val="xl426"/>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7">
    <w:name w:val="xl427"/>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8">
    <w:name w:val="xl428"/>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29">
    <w:name w:val="xl429"/>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rFonts w:ascii="宋体" w:hAnsi="宋体" w:cs="宋体"/>
      <w:kern w:val="0"/>
      <w:sz w:val="20"/>
      <w:szCs w:val="20"/>
    </w:rPr>
  </w:style>
  <w:style w:type="paragraph" w:customStyle="1" w:styleId="xl430">
    <w:name w:val="xl430"/>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31">
    <w:name w:val="xl431"/>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top"/>
    </w:pPr>
    <w:rPr>
      <w:rFonts w:ascii="Times New Roman" w:hAnsi="Times New Roman"/>
      <w:kern w:val="0"/>
      <w:sz w:val="20"/>
      <w:szCs w:val="20"/>
    </w:rPr>
  </w:style>
  <w:style w:type="paragraph" w:customStyle="1" w:styleId="xl432">
    <w:name w:val="xl432"/>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33">
    <w:name w:val="xl433"/>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34">
    <w:name w:val="xl434"/>
    <w:basedOn w:val="affffb"/>
    <w:autoRedefine/>
    <w:qFormat/>
    <w:rsid w:val="009C0FCD"/>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43">
    <w:name w:val="样式4"/>
    <w:autoRedefine/>
    <w:qFormat/>
    <w:rsid w:val="009C0FCD"/>
    <w:pPr>
      <w:numPr>
        <w:numId w:val="20"/>
      </w:numPr>
      <w:tabs>
        <w:tab w:val="left" w:pos="0"/>
      </w:tabs>
      <w:spacing w:line="360" w:lineRule="auto"/>
      <w:ind w:left="862" w:firstLineChars="200" w:hanging="352"/>
      <w:jc w:val="center"/>
      <w:outlineLvl w:val="0"/>
    </w:pPr>
    <w:rPr>
      <w:rFonts w:ascii="Tahoma" w:eastAsia="宋体" w:hAnsi="Tahoma" w:cs="Times New Roman"/>
      <w:b/>
      <w:szCs w:val="21"/>
    </w:rPr>
  </w:style>
  <w:style w:type="paragraph" w:customStyle="1" w:styleId="Char35">
    <w:name w:val="Char35"/>
    <w:basedOn w:val="affffb"/>
    <w:autoRedefine/>
    <w:qFormat/>
    <w:rsid w:val="009C0FCD"/>
    <w:pPr>
      <w:widowControl/>
      <w:spacing w:after="160" w:line="240" w:lineRule="exact"/>
      <w:ind w:firstLineChars="200" w:firstLine="200"/>
      <w:jc w:val="left"/>
    </w:pPr>
    <w:rPr>
      <w:rFonts w:ascii="Verdana" w:hAnsi="Verdana"/>
      <w:kern w:val="0"/>
      <w:sz w:val="20"/>
      <w:szCs w:val="20"/>
      <w:lang w:eastAsia="en-US"/>
    </w:rPr>
  </w:style>
  <w:style w:type="paragraph" w:customStyle="1" w:styleId="a10">
    <w:name w:val="a1"/>
    <w:basedOn w:val="1f3"/>
    <w:autoRedefine/>
    <w:qFormat/>
    <w:rsid w:val="009C0FCD"/>
    <w:pPr>
      <w:pageBreakBefore/>
      <w:widowControl/>
      <w:numPr>
        <w:numId w:val="21"/>
      </w:numPr>
      <w:autoSpaceDE/>
      <w:autoSpaceDN/>
      <w:adjustRightInd/>
      <w:spacing w:before="0" w:after="0" w:line="360" w:lineRule="auto"/>
    </w:pPr>
    <w:rPr>
      <w:rFonts w:ascii="Calibri"/>
      <w:bCs/>
      <w:sz w:val="44"/>
      <w:szCs w:val="44"/>
      <w:lang w:val="zh-CN"/>
    </w:rPr>
  </w:style>
  <w:style w:type="paragraph" w:customStyle="1" w:styleId="a20">
    <w:name w:val="a2"/>
    <w:basedOn w:val="2a"/>
    <w:autoRedefine/>
    <w:qFormat/>
    <w:rsid w:val="009C0FCD"/>
    <w:pPr>
      <w:widowControl/>
      <w:numPr>
        <w:ilvl w:val="1"/>
        <w:numId w:val="21"/>
      </w:numPr>
      <w:autoSpaceDE/>
      <w:autoSpaceDN/>
      <w:adjustRightInd/>
      <w:spacing w:before="60" w:after="60" w:line="360" w:lineRule="auto"/>
      <w:jc w:val="left"/>
    </w:pPr>
    <w:rPr>
      <w:rFonts w:ascii="Cambria" w:eastAsia="宋体" w:hAnsi="Cambria"/>
      <w:bCs/>
      <w:kern w:val="2"/>
      <w:sz w:val="32"/>
      <w:szCs w:val="32"/>
      <w:lang w:val="zh-CN"/>
    </w:rPr>
  </w:style>
  <w:style w:type="paragraph" w:customStyle="1" w:styleId="a30">
    <w:name w:val="a3"/>
    <w:basedOn w:val="38"/>
    <w:autoRedefine/>
    <w:qFormat/>
    <w:rsid w:val="009C0FCD"/>
    <w:pPr>
      <w:widowControl/>
      <w:numPr>
        <w:ilvl w:val="2"/>
        <w:numId w:val="21"/>
      </w:numPr>
      <w:autoSpaceDE/>
      <w:autoSpaceDN/>
      <w:adjustRightInd/>
      <w:spacing w:before="60" w:after="60" w:line="360" w:lineRule="auto"/>
    </w:pPr>
    <w:rPr>
      <w:rFonts w:ascii="Calibri"/>
      <w:bCs/>
      <w:kern w:val="2"/>
      <w:sz w:val="28"/>
      <w:szCs w:val="28"/>
      <w:u w:val="none"/>
      <w:lang w:val="zh-CN"/>
    </w:rPr>
  </w:style>
  <w:style w:type="paragraph" w:customStyle="1" w:styleId="Arial152CharChar">
    <w:name w:val="样式 Arial 小四 行距: 1.5 倍行距 首行缩进:  2 字符 Char Char"/>
    <w:basedOn w:val="affffb"/>
    <w:link w:val="Arial152CharCharChar"/>
    <w:autoRedefine/>
    <w:qFormat/>
    <w:rsid w:val="009C0FCD"/>
    <w:pPr>
      <w:widowControl/>
      <w:spacing w:line="360" w:lineRule="auto"/>
      <w:ind w:firstLineChars="200" w:firstLine="480"/>
      <w:jc w:val="left"/>
    </w:pPr>
    <w:rPr>
      <w:rFonts w:ascii="Arial" w:hAnsi="Arial"/>
      <w:sz w:val="24"/>
      <w:szCs w:val="20"/>
      <w:lang w:val="zh-CN"/>
    </w:rPr>
  </w:style>
  <w:style w:type="character" w:customStyle="1" w:styleId="Arial152CharCharChar">
    <w:name w:val="样式 Arial 小四 行距: 1.5 倍行距 首行缩进:  2 字符 Char Char Char"/>
    <w:link w:val="Arial152CharChar"/>
    <w:autoRedefine/>
    <w:qFormat/>
    <w:rsid w:val="009C0FCD"/>
    <w:rPr>
      <w:rFonts w:ascii="Arial" w:eastAsia="宋体" w:hAnsi="Arial" w:cs="Times New Roman"/>
      <w:sz w:val="24"/>
      <w:szCs w:val="20"/>
      <w:lang w:val="zh-CN"/>
    </w:rPr>
  </w:style>
  <w:style w:type="paragraph" w:customStyle="1" w:styleId="affffffffffffff0">
    <w:name w:val="正文 首行缩进"/>
    <w:basedOn w:val="affffb"/>
    <w:link w:val="Charffff2"/>
    <w:autoRedefine/>
    <w:qFormat/>
    <w:rsid w:val="009C0FCD"/>
    <w:pPr>
      <w:widowControl/>
      <w:snapToGrid w:val="0"/>
      <w:spacing w:line="360" w:lineRule="auto"/>
      <w:ind w:firstLineChars="200" w:firstLine="480"/>
      <w:jc w:val="left"/>
    </w:pPr>
    <w:rPr>
      <w:rFonts w:ascii="宋体" w:hAnsi="宋体"/>
      <w:sz w:val="24"/>
      <w:szCs w:val="22"/>
      <w:lang w:val="zh-CN"/>
    </w:rPr>
  </w:style>
  <w:style w:type="character" w:customStyle="1" w:styleId="Charffff2">
    <w:name w:val="正文 首行缩进 Char"/>
    <w:link w:val="affffffffffffff0"/>
    <w:autoRedefine/>
    <w:qFormat/>
    <w:rsid w:val="009C0FCD"/>
    <w:rPr>
      <w:rFonts w:ascii="宋体" w:eastAsia="宋体" w:hAnsi="宋体" w:cs="Times New Roman"/>
      <w:sz w:val="24"/>
      <w:lang w:val="zh-CN"/>
    </w:rPr>
  </w:style>
  <w:style w:type="paragraph" w:customStyle="1" w:styleId="Arial152">
    <w:name w:val="样式 Arial 小四 行距: 1.5 倍行距 首行缩进:  2 字符"/>
    <w:basedOn w:val="affffb"/>
    <w:autoRedefine/>
    <w:qFormat/>
    <w:rsid w:val="009C0FCD"/>
    <w:pPr>
      <w:widowControl/>
      <w:spacing w:line="360" w:lineRule="auto"/>
      <w:ind w:firstLineChars="200" w:firstLine="480"/>
      <w:jc w:val="left"/>
    </w:pPr>
    <w:rPr>
      <w:rFonts w:ascii="Arial" w:hAnsi="Arial" w:cs="宋体"/>
      <w:sz w:val="24"/>
      <w:szCs w:val="20"/>
    </w:rPr>
  </w:style>
  <w:style w:type="paragraph" w:styleId="affffffffffffff1">
    <w:name w:val="Quote"/>
    <w:basedOn w:val="affffb"/>
    <w:next w:val="affffb"/>
    <w:link w:val="Charffff3"/>
    <w:autoRedefine/>
    <w:uiPriority w:val="29"/>
    <w:qFormat/>
    <w:rsid w:val="009C0FCD"/>
    <w:pPr>
      <w:widowControl/>
      <w:spacing w:line="360" w:lineRule="auto"/>
      <w:ind w:firstLineChars="200" w:firstLine="200"/>
      <w:jc w:val="left"/>
    </w:pPr>
    <w:rPr>
      <w:rFonts w:ascii="Times New Roman" w:hAnsi="Times New Roman"/>
      <w:i/>
      <w:iCs/>
      <w:color w:val="000000"/>
      <w:lang w:val="zh-CN"/>
    </w:rPr>
  </w:style>
  <w:style w:type="character" w:customStyle="1" w:styleId="Charffff3">
    <w:name w:val="引用 Char"/>
    <w:basedOn w:val="affffd"/>
    <w:link w:val="affffffffffffff1"/>
    <w:uiPriority w:val="29"/>
    <w:qFormat/>
    <w:rsid w:val="009C0FCD"/>
    <w:rPr>
      <w:rFonts w:ascii="Times New Roman" w:eastAsia="宋体" w:hAnsi="Times New Roman" w:cs="Times New Roman"/>
      <w:i/>
      <w:iCs/>
      <w:color w:val="000000"/>
      <w:szCs w:val="24"/>
      <w:lang w:val="zh-CN"/>
    </w:rPr>
  </w:style>
  <w:style w:type="paragraph" w:customStyle="1" w:styleId="affffffffffffff2">
    <w:name w:val="图样式"/>
    <w:basedOn w:val="affffb"/>
    <w:link w:val="Charffff4"/>
    <w:autoRedefine/>
    <w:qFormat/>
    <w:rsid w:val="009C0FCD"/>
    <w:pPr>
      <w:widowControl/>
      <w:spacing w:line="360" w:lineRule="auto"/>
      <w:ind w:firstLineChars="200" w:firstLine="200"/>
      <w:jc w:val="center"/>
    </w:pPr>
    <w:rPr>
      <w:rFonts w:ascii="Times New Roman" w:hAnsi="Times New Roman"/>
      <w:b/>
      <w:lang w:val="zh-CN"/>
    </w:rPr>
  </w:style>
  <w:style w:type="character" w:customStyle="1" w:styleId="Charffff4">
    <w:name w:val="图样式 Char"/>
    <w:link w:val="affffffffffffff2"/>
    <w:autoRedefine/>
    <w:qFormat/>
    <w:rsid w:val="009C0FCD"/>
    <w:rPr>
      <w:rFonts w:ascii="Times New Roman" w:eastAsia="宋体" w:hAnsi="Times New Roman" w:cs="Times New Roman"/>
      <w:b/>
      <w:szCs w:val="24"/>
      <w:lang w:val="zh-CN"/>
    </w:rPr>
  </w:style>
  <w:style w:type="paragraph" w:customStyle="1" w:styleId="-7">
    <w:name w:val="表-"/>
    <w:basedOn w:val="affffb"/>
    <w:link w:val="-Char"/>
    <w:autoRedefine/>
    <w:qFormat/>
    <w:rsid w:val="009C0FCD"/>
    <w:pPr>
      <w:widowControl/>
      <w:spacing w:line="360" w:lineRule="auto"/>
      <w:ind w:firstLineChars="200" w:firstLine="200"/>
      <w:jc w:val="center"/>
    </w:pPr>
    <w:rPr>
      <w:rFonts w:ascii="Times New Roman" w:hAnsi="Times New Roman"/>
      <w:b/>
      <w:szCs w:val="21"/>
      <w:lang w:val="zh-CN"/>
    </w:rPr>
  </w:style>
  <w:style w:type="character" w:customStyle="1" w:styleId="-Char">
    <w:name w:val="表- Char"/>
    <w:link w:val="-7"/>
    <w:autoRedefine/>
    <w:qFormat/>
    <w:rsid w:val="009C0FCD"/>
    <w:rPr>
      <w:rFonts w:ascii="Times New Roman" w:eastAsia="宋体" w:hAnsi="Times New Roman" w:cs="Times New Roman"/>
      <w:b/>
      <w:szCs w:val="21"/>
      <w:lang w:val="zh-CN"/>
    </w:rPr>
  </w:style>
  <w:style w:type="paragraph" w:customStyle="1" w:styleId="Char1CharCharChar3">
    <w:name w:val="Char1 Char Char Char3"/>
    <w:basedOn w:val="affffb"/>
    <w:autoRedefine/>
    <w:qFormat/>
    <w:rsid w:val="009C0FCD"/>
    <w:pPr>
      <w:widowControl/>
      <w:spacing w:line="360" w:lineRule="auto"/>
      <w:ind w:firstLineChars="200" w:firstLine="200"/>
      <w:jc w:val="left"/>
    </w:pPr>
    <w:rPr>
      <w:rFonts w:ascii="Tahoma" w:hAnsi="Tahoma"/>
      <w:sz w:val="24"/>
      <w:szCs w:val="20"/>
    </w:rPr>
  </w:style>
  <w:style w:type="character" w:customStyle="1" w:styleId="affffffffffffff3">
    <w:name w:val="列表段落 字符"/>
    <w:link w:val="3fd"/>
    <w:autoRedefine/>
    <w:uiPriority w:val="34"/>
    <w:qFormat/>
    <w:rsid w:val="009C0FCD"/>
    <w:rPr>
      <w:sz w:val="24"/>
    </w:rPr>
  </w:style>
  <w:style w:type="paragraph" w:customStyle="1" w:styleId="3fd">
    <w:name w:val="3"/>
    <w:basedOn w:val="affffb"/>
    <w:next w:val="afffff4"/>
    <w:link w:val="affffffffffffff3"/>
    <w:autoRedefine/>
    <w:uiPriority w:val="34"/>
    <w:qFormat/>
    <w:rsid w:val="009C0FCD"/>
    <w:pPr>
      <w:widowControl/>
      <w:spacing w:line="360" w:lineRule="auto"/>
      <w:ind w:firstLineChars="200" w:firstLine="200"/>
      <w:jc w:val="left"/>
    </w:pPr>
    <w:rPr>
      <w:rFonts w:asciiTheme="minorHAnsi" w:eastAsiaTheme="minorEastAsia" w:hAnsiTheme="minorHAnsi" w:cstheme="minorBidi"/>
      <w:sz w:val="24"/>
      <w:szCs w:val="22"/>
    </w:rPr>
  </w:style>
  <w:style w:type="paragraph" w:customStyle="1" w:styleId="ChapterSubtitle-noTOC">
    <w:name w:val="Chapter Subtitle - no TOC"/>
    <w:basedOn w:val="affffb"/>
    <w:next w:val="afffffd"/>
    <w:autoRedefine/>
    <w:qFormat/>
    <w:rsid w:val="009C0FCD"/>
    <w:pPr>
      <w:keepNext/>
      <w:keepLines/>
      <w:widowControl/>
      <w:pBdr>
        <w:top w:val="single" w:sz="12" w:space="2" w:color="auto"/>
      </w:pBdr>
      <w:shd w:val="pct10" w:color="auto" w:fill="auto"/>
      <w:spacing w:before="360" w:after="360" w:line="360" w:lineRule="auto"/>
      <w:ind w:firstLineChars="200" w:firstLine="200"/>
      <w:jc w:val="center"/>
    </w:pPr>
    <w:rPr>
      <w:rFonts w:ascii="Arial" w:hAnsi="Arial"/>
      <w:i/>
      <w:kern w:val="28"/>
      <w:sz w:val="28"/>
      <w:szCs w:val="20"/>
      <w:lang w:val="en-AU"/>
    </w:rPr>
  </w:style>
  <w:style w:type="character" w:customStyle="1" w:styleId="DefaultChar">
    <w:name w:val="Default Char"/>
    <w:link w:val="Default"/>
    <w:autoRedefine/>
    <w:qFormat/>
    <w:rsid w:val="009C0FCD"/>
    <w:rPr>
      <w:rFonts w:ascii="Symbol" w:eastAsia="宋体" w:hAnsi="Symbol" w:cs="Symbol"/>
      <w:color w:val="000000"/>
      <w:kern w:val="0"/>
      <w:sz w:val="24"/>
      <w:szCs w:val="24"/>
    </w:rPr>
  </w:style>
  <w:style w:type="character" w:customStyle="1" w:styleId="affffffffffffff4">
    <w:name w:val="页眉 字符"/>
    <w:autoRedefine/>
    <w:uiPriority w:val="99"/>
    <w:qFormat/>
    <w:rsid w:val="009C0FCD"/>
    <w:rPr>
      <w:kern w:val="2"/>
      <w:sz w:val="18"/>
      <w:szCs w:val="18"/>
    </w:rPr>
  </w:style>
  <w:style w:type="character" w:customStyle="1" w:styleId="affffffffffffff5">
    <w:name w:val="页脚 字符"/>
    <w:autoRedefine/>
    <w:uiPriority w:val="99"/>
    <w:qFormat/>
    <w:rsid w:val="009C0FCD"/>
    <w:rPr>
      <w:kern w:val="2"/>
      <w:sz w:val="18"/>
      <w:szCs w:val="18"/>
    </w:rPr>
  </w:style>
  <w:style w:type="character" w:customStyle="1" w:styleId="230">
    <w:name w:val="正文文本缩进 2 字符3"/>
    <w:autoRedefine/>
    <w:qFormat/>
    <w:rsid w:val="009C0FCD"/>
    <w:rPr>
      <w:rFonts w:ascii="Times New Roman" w:hAnsi="Times New Roman"/>
      <w:kern w:val="2"/>
      <w:sz w:val="21"/>
      <w:szCs w:val="24"/>
    </w:rPr>
  </w:style>
  <w:style w:type="paragraph" w:customStyle="1" w:styleId="affff1">
    <w:name w:val="列项正文"/>
    <w:basedOn w:val="affffb"/>
    <w:next w:val="affffb"/>
    <w:autoRedefine/>
    <w:uiPriority w:val="99"/>
    <w:qFormat/>
    <w:rsid w:val="009C0FCD"/>
    <w:pPr>
      <w:widowControl/>
      <w:numPr>
        <w:numId w:val="22"/>
      </w:numPr>
      <w:spacing w:before="100" w:beforeAutospacing="1" w:after="100" w:afterAutospacing="1" w:line="360" w:lineRule="auto"/>
      <w:ind w:firstLineChars="200" w:firstLine="200"/>
      <w:jc w:val="left"/>
    </w:pPr>
    <w:rPr>
      <w:rFonts w:ascii="Book Antiqua" w:hAnsi="Book Antiqua"/>
      <w:szCs w:val="21"/>
    </w:rPr>
  </w:style>
  <w:style w:type="character" w:customStyle="1" w:styleId="5f0">
    <w:name w:val="未处理的提及5"/>
    <w:autoRedefine/>
    <w:uiPriority w:val="99"/>
    <w:unhideWhenUsed/>
    <w:qFormat/>
    <w:rsid w:val="009C0FCD"/>
    <w:rPr>
      <w:color w:val="605E5C"/>
      <w:shd w:val="clear" w:color="auto" w:fill="E1DFDD"/>
    </w:rPr>
  </w:style>
  <w:style w:type="character" w:customStyle="1" w:styleId="affffffffffffff6">
    <w:name w:val="批注框文本 字符"/>
    <w:autoRedefine/>
    <w:qFormat/>
    <w:rsid w:val="009C0FCD"/>
    <w:rPr>
      <w:kern w:val="2"/>
      <w:sz w:val="18"/>
      <w:szCs w:val="18"/>
    </w:rPr>
  </w:style>
  <w:style w:type="paragraph" w:customStyle="1" w:styleId="00">
    <w:name w:val="00伟业正文（正常）"/>
    <w:basedOn w:val="affffb"/>
    <w:autoRedefine/>
    <w:qFormat/>
    <w:rsid w:val="009C0FCD"/>
    <w:pPr>
      <w:widowControl/>
      <w:spacing w:before="160" w:after="160" w:line="360" w:lineRule="auto"/>
      <w:ind w:firstLineChars="200" w:firstLine="480"/>
      <w:jc w:val="left"/>
    </w:pPr>
    <w:rPr>
      <w:rFonts w:ascii="Times New Roman" w:hAnsi="Times New Roman"/>
      <w:sz w:val="24"/>
      <w:szCs w:val="22"/>
    </w:rPr>
  </w:style>
  <w:style w:type="paragraph" w:customStyle="1" w:styleId="p0">
    <w:name w:val="p0"/>
    <w:basedOn w:val="affffb"/>
    <w:autoRedefine/>
    <w:qFormat/>
    <w:rsid w:val="009C0FCD"/>
    <w:pPr>
      <w:widowControl/>
      <w:spacing w:line="360" w:lineRule="auto"/>
      <w:ind w:firstLineChars="200" w:firstLine="200"/>
      <w:jc w:val="left"/>
    </w:pPr>
    <w:rPr>
      <w:rFonts w:ascii="Times New Roman" w:eastAsia="PMingLiU-ExtB" w:hAnsi="Times New Roman" w:hint="eastAsia"/>
      <w:kern w:val="0"/>
      <w:sz w:val="24"/>
      <w:szCs w:val="21"/>
      <w:lang w:eastAsia="zh-TW"/>
    </w:rPr>
  </w:style>
  <w:style w:type="paragraph" w:customStyle="1" w:styleId="ZKR">
    <w:name w:val="ZKR正文"/>
    <w:basedOn w:val="affffb"/>
    <w:link w:val="ZKRChar"/>
    <w:autoRedefine/>
    <w:qFormat/>
    <w:rsid w:val="009C0FCD"/>
    <w:pPr>
      <w:widowControl/>
      <w:spacing w:after="50" w:line="360" w:lineRule="auto"/>
      <w:ind w:firstLineChars="200" w:firstLine="200"/>
      <w:jc w:val="left"/>
    </w:pPr>
    <w:rPr>
      <w:rFonts w:ascii="宋体" w:hAnsi="宋体"/>
      <w:kern w:val="0"/>
      <w:sz w:val="24"/>
      <w:lang w:val="zh-CN"/>
    </w:rPr>
  </w:style>
  <w:style w:type="character" w:customStyle="1" w:styleId="ZKRChar">
    <w:name w:val="ZKR正文 Char"/>
    <w:link w:val="ZKR"/>
    <w:autoRedefine/>
    <w:qFormat/>
    <w:rsid w:val="009C0FCD"/>
    <w:rPr>
      <w:rFonts w:ascii="宋体" w:eastAsia="宋体" w:hAnsi="宋体" w:cs="Times New Roman"/>
      <w:kern w:val="0"/>
      <w:sz w:val="24"/>
      <w:szCs w:val="24"/>
      <w:lang w:val="zh-CN"/>
    </w:rPr>
  </w:style>
  <w:style w:type="paragraph" w:customStyle="1" w:styleId="C503-">
    <w:name w:val="C503-正文格式"/>
    <w:basedOn w:val="affffb"/>
    <w:link w:val="C503-Char"/>
    <w:autoRedefine/>
    <w:qFormat/>
    <w:rsid w:val="009C0FCD"/>
    <w:pPr>
      <w:widowControl/>
      <w:spacing w:line="360" w:lineRule="auto"/>
      <w:ind w:firstLineChars="200" w:firstLine="480"/>
      <w:jc w:val="left"/>
    </w:pPr>
    <w:rPr>
      <w:rFonts w:ascii="Times New Roman" w:hAnsi="Times New Roman"/>
      <w:sz w:val="24"/>
      <w:szCs w:val="20"/>
      <w:lang w:val="zh-CN"/>
    </w:rPr>
  </w:style>
  <w:style w:type="character" w:customStyle="1" w:styleId="C503-Char">
    <w:name w:val="C503-正文格式 Char"/>
    <w:link w:val="C503-"/>
    <w:autoRedefine/>
    <w:qFormat/>
    <w:rsid w:val="009C0FCD"/>
    <w:rPr>
      <w:rFonts w:ascii="Times New Roman" w:eastAsia="宋体" w:hAnsi="Times New Roman" w:cs="Times New Roman"/>
      <w:sz w:val="24"/>
      <w:szCs w:val="20"/>
      <w:lang w:val="zh-CN"/>
    </w:rPr>
  </w:style>
  <w:style w:type="character" w:customStyle="1" w:styleId="affffffffffffff7">
    <w:name w:val="正文文本 字符"/>
    <w:autoRedefine/>
    <w:qFormat/>
    <w:rsid w:val="009C0FCD"/>
    <w:rPr>
      <w:kern w:val="2"/>
      <w:sz w:val="21"/>
      <w:szCs w:val="24"/>
    </w:rPr>
  </w:style>
  <w:style w:type="character" w:customStyle="1" w:styleId="affffffffffffff8">
    <w:name w:val="正文文本首行缩进 字符"/>
    <w:basedOn w:val="affffffffffffff7"/>
    <w:autoRedefine/>
    <w:qFormat/>
    <w:rsid w:val="009C0FCD"/>
    <w:rPr>
      <w:kern w:val="2"/>
      <w:sz w:val="21"/>
      <w:szCs w:val="24"/>
    </w:rPr>
  </w:style>
  <w:style w:type="paragraph" w:customStyle="1" w:styleId="ZKR0">
    <w:name w:val="ZKR图例"/>
    <w:basedOn w:val="affffb"/>
    <w:link w:val="ZKRChar0"/>
    <w:autoRedefine/>
    <w:qFormat/>
    <w:rsid w:val="009C0FCD"/>
    <w:pPr>
      <w:widowControl/>
      <w:spacing w:before="50" w:afterLines="100" w:after="100" w:line="360" w:lineRule="auto"/>
      <w:ind w:firstLineChars="200" w:firstLine="200"/>
      <w:jc w:val="center"/>
    </w:pPr>
    <w:rPr>
      <w:rFonts w:ascii="Times New Roman" w:hAnsi="Times New Roman"/>
      <w:b/>
      <w:kern w:val="0"/>
      <w:szCs w:val="21"/>
      <w:lang w:val="zh-CN"/>
    </w:rPr>
  </w:style>
  <w:style w:type="character" w:customStyle="1" w:styleId="ZKRChar0">
    <w:name w:val="ZKR图例 Char"/>
    <w:link w:val="ZKR0"/>
    <w:autoRedefine/>
    <w:qFormat/>
    <w:rsid w:val="009C0FCD"/>
    <w:rPr>
      <w:rFonts w:ascii="Times New Roman" w:eastAsia="宋体" w:hAnsi="Times New Roman" w:cs="Times New Roman"/>
      <w:b/>
      <w:kern w:val="0"/>
      <w:szCs w:val="21"/>
      <w:lang w:val="zh-CN"/>
    </w:rPr>
  </w:style>
  <w:style w:type="paragraph" w:customStyle="1" w:styleId="affffffffffffff9">
    <w:name w:val="表中文字"/>
    <w:basedOn w:val="affffb"/>
    <w:autoRedefine/>
    <w:qFormat/>
    <w:rsid w:val="009C0FCD"/>
    <w:pPr>
      <w:widowControl/>
      <w:spacing w:line="360" w:lineRule="auto"/>
      <w:ind w:firstLineChars="200" w:firstLine="200"/>
      <w:jc w:val="left"/>
    </w:pPr>
    <w:rPr>
      <w:rFonts w:ascii="Times New Roman" w:eastAsia="仿宋_GB2312" w:hAnsi="Times New Roman"/>
      <w:sz w:val="24"/>
      <w:szCs w:val="20"/>
    </w:rPr>
  </w:style>
  <w:style w:type="paragraph" w:customStyle="1" w:styleId="affffffffffffffa">
    <w:name w:val="表首行"/>
    <w:basedOn w:val="affffffffffffff9"/>
    <w:autoRedefine/>
    <w:qFormat/>
    <w:rsid w:val="009C0FCD"/>
    <w:pPr>
      <w:spacing w:line="240" w:lineRule="auto"/>
      <w:jc w:val="center"/>
    </w:pPr>
    <w:rPr>
      <w:rFonts w:ascii="黑体" w:eastAsia="黑体"/>
      <w:b/>
      <w:bCs/>
      <w:sz w:val="21"/>
    </w:rPr>
  </w:style>
  <w:style w:type="paragraph" w:customStyle="1" w:styleId="CharCharChar3">
    <w:name w:val="缩紧正文 Char Char Char"/>
    <w:basedOn w:val="affffb"/>
    <w:link w:val="CharCharCharChar1"/>
    <w:autoRedefine/>
    <w:qFormat/>
    <w:rsid w:val="009C0FCD"/>
    <w:pPr>
      <w:widowControl/>
      <w:spacing w:before="120" w:after="120" w:line="400" w:lineRule="exact"/>
      <w:ind w:firstLineChars="200" w:firstLine="480"/>
      <w:jc w:val="left"/>
    </w:pPr>
    <w:rPr>
      <w:rFonts w:ascii="宋体" w:hAnsi="宋体"/>
      <w:sz w:val="24"/>
      <w:lang w:val="zh-CN"/>
    </w:rPr>
  </w:style>
  <w:style w:type="character" w:customStyle="1" w:styleId="CharCharCharChar1">
    <w:name w:val="缩紧正文 Char Char Char Char"/>
    <w:link w:val="CharCharChar3"/>
    <w:autoRedefine/>
    <w:qFormat/>
    <w:rsid w:val="009C0FCD"/>
    <w:rPr>
      <w:rFonts w:ascii="宋体" w:eastAsia="宋体" w:hAnsi="宋体" w:cs="Times New Roman"/>
      <w:sz w:val="24"/>
      <w:szCs w:val="24"/>
      <w:lang w:val="zh-CN"/>
    </w:rPr>
  </w:style>
  <w:style w:type="paragraph" w:customStyle="1" w:styleId="affffffffffffffb">
    <w:name w:val="总体设计正文样式"/>
    <w:basedOn w:val="affffb"/>
    <w:autoRedefine/>
    <w:qFormat/>
    <w:rsid w:val="009C0FCD"/>
    <w:pPr>
      <w:widowControl/>
      <w:spacing w:line="360" w:lineRule="auto"/>
      <w:ind w:firstLineChars="200" w:firstLine="200"/>
      <w:jc w:val="left"/>
    </w:pPr>
    <w:rPr>
      <w:rFonts w:ascii="宋体" w:eastAsia="仿宋_GB2312" w:hAnsi="宋体" w:cs="宋体"/>
      <w:sz w:val="24"/>
      <w:szCs w:val="20"/>
    </w:rPr>
  </w:style>
  <w:style w:type="character" w:customStyle="1" w:styleId="3fe">
    <w:name w:val="正文文本缩进 3 字符"/>
    <w:autoRedefine/>
    <w:qFormat/>
    <w:rsid w:val="009C0FCD"/>
    <w:rPr>
      <w:kern w:val="2"/>
      <w:sz w:val="16"/>
      <w:szCs w:val="16"/>
    </w:rPr>
  </w:style>
  <w:style w:type="paragraph" w:customStyle="1" w:styleId="555">
    <w:name w:val="555"/>
    <w:autoRedefine/>
    <w:qFormat/>
    <w:rsid w:val="009C0FCD"/>
    <w:pPr>
      <w:widowControl w:val="0"/>
      <w:spacing w:line="360" w:lineRule="auto"/>
      <w:ind w:firstLineChars="200" w:firstLine="200"/>
      <w:jc w:val="both"/>
    </w:pPr>
    <w:rPr>
      <w:rFonts w:ascii="Times New Roman" w:eastAsia="宋体" w:hAnsi="Times New Roman" w:cs="Times New Roman"/>
      <w:sz w:val="28"/>
      <w:szCs w:val="24"/>
    </w:rPr>
  </w:style>
  <w:style w:type="paragraph" w:customStyle="1" w:styleId="3rd">
    <w:name w:val="3rd"/>
    <w:basedOn w:val="38"/>
    <w:link w:val="3rdChar"/>
    <w:autoRedefine/>
    <w:qFormat/>
    <w:rsid w:val="009C0FCD"/>
    <w:pPr>
      <w:keepLines w:val="0"/>
      <w:widowControl/>
      <w:numPr>
        <w:ilvl w:val="2"/>
        <w:numId w:val="23"/>
      </w:numPr>
      <w:autoSpaceDE/>
      <w:autoSpaceDN/>
      <w:adjustRightInd/>
      <w:spacing w:before="120" w:line="360" w:lineRule="auto"/>
      <w:outlineLvl w:val="4"/>
    </w:pPr>
    <w:rPr>
      <w:rFonts w:ascii="仿宋_GB2312" w:eastAsia="仿宋_GB2312"/>
      <w:b w:val="0"/>
      <w:bCs/>
      <w:kern w:val="2"/>
      <w:sz w:val="21"/>
      <w:szCs w:val="21"/>
      <w:u w:val="none"/>
      <w:lang w:val="zh-CN"/>
    </w:rPr>
  </w:style>
  <w:style w:type="character" w:customStyle="1" w:styleId="3rdChar">
    <w:name w:val="3rd Char"/>
    <w:link w:val="3rd"/>
    <w:autoRedefine/>
    <w:qFormat/>
    <w:rsid w:val="009C0FCD"/>
    <w:rPr>
      <w:rFonts w:ascii="仿宋_GB2312" w:eastAsia="仿宋_GB2312" w:hAnsi="Calibri" w:cs="Times New Roman"/>
      <w:bCs/>
      <w:szCs w:val="21"/>
      <w:lang w:val="zh-CN"/>
    </w:rPr>
  </w:style>
  <w:style w:type="paragraph" w:customStyle="1" w:styleId="affffffffffffffc">
    <w:name w:val="图注"/>
    <w:autoRedefine/>
    <w:qFormat/>
    <w:rsid w:val="009C0FCD"/>
    <w:pPr>
      <w:widowControl w:val="0"/>
      <w:spacing w:line="360" w:lineRule="auto"/>
      <w:ind w:firstLineChars="200" w:firstLine="200"/>
      <w:jc w:val="center"/>
    </w:pPr>
    <w:rPr>
      <w:rFonts w:ascii="Times New Roman" w:eastAsia="宋体" w:hAnsi="Times New Roman" w:cs="Times New Roman"/>
      <w:b/>
      <w:szCs w:val="24"/>
    </w:rPr>
  </w:style>
  <w:style w:type="paragraph" w:customStyle="1" w:styleId="Alink">
    <w:name w:val="Alink正文"/>
    <w:basedOn w:val="affffb"/>
    <w:autoRedefine/>
    <w:qFormat/>
    <w:rsid w:val="009C0FCD"/>
    <w:pPr>
      <w:widowControl/>
      <w:spacing w:line="360" w:lineRule="auto"/>
      <w:ind w:firstLineChars="200" w:firstLine="420"/>
      <w:jc w:val="left"/>
    </w:pPr>
    <w:rPr>
      <w:rFonts w:ascii="Times New Roman" w:hAnsi="Times New Roman"/>
    </w:rPr>
  </w:style>
  <w:style w:type="character" w:customStyle="1" w:styleId="Charffff5">
    <w:name w:val="正文首行缩进（绿盟科技） Char"/>
    <w:link w:val="affffffffffffffd"/>
    <w:autoRedefine/>
    <w:qFormat/>
    <w:locked/>
    <w:rsid w:val="009C0FCD"/>
    <w:rPr>
      <w:szCs w:val="21"/>
      <w:lang w:val="zh-CN"/>
    </w:rPr>
  </w:style>
  <w:style w:type="paragraph" w:customStyle="1" w:styleId="affffffffffffffd">
    <w:name w:val="正文首行缩进（绿盟科技）"/>
    <w:basedOn w:val="affffb"/>
    <w:link w:val="Charffff5"/>
    <w:autoRedefine/>
    <w:qFormat/>
    <w:rsid w:val="009C0FCD"/>
    <w:pPr>
      <w:widowControl/>
      <w:spacing w:after="50" w:line="300" w:lineRule="auto"/>
      <w:ind w:firstLineChars="200" w:firstLine="200"/>
      <w:jc w:val="left"/>
    </w:pPr>
    <w:rPr>
      <w:rFonts w:asciiTheme="minorHAnsi" w:eastAsiaTheme="minorEastAsia" w:hAnsiTheme="minorHAnsi" w:cstheme="minorBidi"/>
      <w:szCs w:val="21"/>
      <w:lang w:val="zh-CN"/>
    </w:rPr>
  </w:style>
  <w:style w:type="paragraph" w:customStyle="1" w:styleId="--">
    <w:name w:val="绿盟科技--正文首行缩进"/>
    <w:basedOn w:val="affffb"/>
    <w:autoRedefine/>
    <w:qFormat/>
    <w:rsid w:val="009C0FCD"/>
    <w:pPr>
      <w:widowControl/>
      <w:spacing w:after="50" w:line="300" w:lineRule="auto"/>
      <w:ind w:firstLineChars="200" w:firstLine="200"/>
      <w:jc w:val="left"/>
    </w:pPr>
    <w:rPr>
      <w:rFonts w:ascii="Arial" w:hAnsi="Arial"/>
      <w:kern w:val="0"/>
      <w:szCs w:val="21"/>
    </w:rPr>
  </w:style>
  <w:style w:type="paragraph" w:customStyle="1" w:styleId="aa">
    <w:name w:val="列表（符号一级）（绿盟科技）"/>
    <w:basedOn w:val="affffb"/>
    <w:link w:val="Charffff6"/>
    <w:autoRedefine/>
    <w:qFormat/>
    <w:rsid w:val="009C0FCD"/>
    <w:pPr>
      <w:widowControl/>
      <w:numPr>
        <w:numId w:val="24"/>
      </w:numPr>
      <w:spacing w:line="300" w:lineRule="auto"/>
      <w:ind w:firstLineChars="200" w:firstLine="200"/>
      <w:jc w:val="left"/>
    </w:pPr>
    <w:rPr>
      <w:kern w:val="0"/>
      <w:szCs w:val="21"/>
      <w:lang w:val="zh-CN"/>
    </w:rPr>
  </w:style>
  <w:style w:type="character" w:customStyle="1" w:styleId="Charffff6">
    <w:name w:val="列表（符号一级）（绿盟科技） Char"/>
    <w:link w:val="aa"/>
    <w:autoRedefine/>
    <w:qFormat/>
    <w:locked/>
    <w:rsid w:val="009C0FCD"/>
    <w:rPr>
      <w:rFonts w:ascii="Calibri" w:eastAsia="宋体" w:hAnsi="Calibri" w:cs="Times New Roman"/>
      <w:kern w:val="0"/>
      <w:szCs w:val="21"/>
      <w:lang w:val="zh-CN"/>
    </w:rPr>
  </w:style>
  <w:style w:type="paragraph" w:customStyle="1" w:styleId="ab">
    <w:name w:val="列表（符号二级）（绿盟科技）"/>
    <w:basedOn w:val="aa"/>
    <w:autoRedefine/>
    <w:qFormat/>
    <w:rsid w:val="009C0FCD"/>
    <w:pPr>
      <w:numPr>
        <w:ilvl w:val="1"/>
      </w:numPr>
      <w:tabs>
        <w:tab w:val="left" w:pos="360"/>
      </w:tabs>
      <w:ind w:left="1260" w:firstLine="0"/>
    </w:pPr>
  </w:style>
  <w:style w:type="character" w:customStyle="1" w:styleId="Charffff7">
    <w:name w:val="正文（绿盟科技） Char"/>
    <w:link w:val="affffffffffffffe"/>
    <w:autoRedefine/>
    <w:qFormat/>
    <w:locked/>
    <w:rsid w:val="009C0FCD"/>
    <w:rPr>
      <w:szCs w:val="21"/>
    </w:rPr>
  </w:style>
  <w:style w:type="paragraph" w:customStyle="1" w:styleId="affffffffffffffe">
    <w:name w:val="正文（绿盟科技）"/>
    <w:link w:val="Charffff7"/>
    <w:autoRedefine/>
    <w:qFormat/>
    <w:rsid w:val="009C0FCD"/>
    <w:pPr>
      <w:spacing w:line="300" w:lineRule="auto"/>
      <w:ind w:firstLineChars="200" w:firstLine="200"/>
    </w:pPr>
    <w:rPr>
      <w:szCs w:val="21"/>
    </w:rPr>
  </w:style>
  <w:style w:type="character" w:customStyle="1" w:styleId="GHCChar">
    <w:name w:val="GHC正文 Char"/>
    <w:link w:val="GHC"/>
    <w:autoRedefine/>
    <w:qFormat/>
    <w:rsid w:val="009C0FCD"/>
    <w:rPr>
      <w:rFonts w:ascii="宋体" w:hAnsi="宋体"/>
      <w:sz w:val="24"/>
      <w:szCs w:val="24"/>
      <w:lang w:val="en-AU"/>
    </w:rPr>
  </w:style>
  <w:style w:type="paragraph" w:customStyle="1" w:styleId="GHC">
    <w:name w:val="GHC正文"/>
    <w:basedOn w:val="affffb"/>
    <w:link w:val="GHCChar"/>
    <w:autoRedefine/>
    <w:qFormat/>
    <w:rsid w:val="009C0FCD"/>
    <w:pPr>
      <w:widowControl/>
      <w:spacing w:line="360" w:lineRule="auto"/>
      <w:ind w:firstLineChars="200" w:firstLine="420"/>
      <w:jc w:val="left"/>
    </w:pPr>
    <w:rPr>
      <w:rFonts w:ascii="宋体" w:eastAsiaTheme="minorEastAsia" w:hAnsi="宋体" w:cstheme="minorBidi"/>
      <w:sz w:val="24"/>
      <w:lang w:val="en-AU"/>
    </w:rPr>
  </w:style>
  <w:style w:type="paragraph" w:customStyle="1" w:styleId="pa-2">
    <w:name w:val="pa-2"/>
    <w:basedOn w:val="affffb"/>
    <w:autoRedefine/>
    <w:qFormat/>
    <w:rsid w:val="009C0FCD"/>
    <w:pPr>
      <w:widowControl/>
      <w:spacing w:before="100" w:beforeAutospacing="1" w:after="100" w:afterAutospacing="1" w:line="360" w:lineRule="atLeast"/>
      <w:ind w:firstLineChars="200" w:firstLine="420"/>
      <w:jc w:val="left"/>
    </w:pPr>
    <w:rPr>
      <w:rFonts w:ascii="宋体" w:hAnsi="宋体" w:cs="宋体"/>
      <w:kern w:val="0"/>
      <w:sz w:val="24"/>
    </w:rPr>
  </w:style>
  <w:style w:type="paragraph" w:customStyle="1" w:styleId="TOC1111">
    <w:name w:val="TOC 标题1111"/>
    <w:basedOn w:val="1f3"/>
    <w:next w:val="affffb"/>
    <w:autoRedefine/>
    <w:uiPriority w:val="39"/>
    <w:unhideWhenUsed/>
    <w:qFormat/>
    <w:rsid w:val="009C0FCD"/>
    <w:pPr>
      <w:widowControl/>
      <w:autoSpaceDE/>
      <w:autoSpaceDN/>
      <w:adjustRightInd/>
      <w:spacing w:after="0" w:line="259" w:lineRule="auto"/>
      <w:jc w:val="left"/>
      <w:outlineLvl w:val="9"/>
    </w:pPr>
    <w:rPr>
      <w:rFonts w:ascii="等线 Light" w:eastAsia="等线 Light" w:hAnsi="等线 Light"/>
      <w:b w:val="0"/>
      <w:color w:val="2F5496"/>
      <w:kern w:val="0"/>
      <w:szCs w:val="32"/>
      <w:lang w:val="zh-CN"/>
    </w:rPr>
  </w:style>
  <w:style w:type="character" w:customStyle="1" w:styleId="afffffffffffffff">
    <w:name w:val="文档结构图 字符"/>
    <w:autoRedefine/>
    <w:uiPriority w:val="99"/>
    <w:qFormat/>
    <w:rsid w:val="009C0FCD"/>
    <w:rPr>
      <w:rFonts w:ascii="Segoe UI Light" w:eastAsia="Segoe UI Light"/>
      <w:sz w:val="24"/>
      <w:szCs w:val="24"/>
    </w:rPr>
  </w:style>
  <w:style w:type="character" w:customStyle="1" w:styleId="afffffffffffffff0">
    <w:name w:val="正文缩进 字符"/>
    <w:autoRedefine/>
    <w:qFormat/>
    <w:rsid w:val="009C0FCD"/>
    <w:rPr>
      <w:rFonts w:ascii="宋体" w:eastAsia="仿宋_GB2312" w:hAnsi="宋体" w:cs="Times New Roman"/>
      <w:kern w:val="0"/>
      <w:sz w:val="24"/>
      <w:szCs w:val="24"/>
      <w:lang w:val="zh-CN" w:eastAsia="zh-CN"/>
    </w:rPr>
  </w:style>
  <w:style w:type="character" w:customStyle="1" w:styleId="afffffffffffffff1">
    <w:name w:val="无间隔 字符"/>
    <w:autoRedefine/>
    <w:uiPriority w:val="1"/>
    <w:qFormat/>
    <w:rsid w:val="009C0FCD"/>
    <w:rPr>
      <w:rFonts w:ascii="等线" w:eastAsia="等线" w:hAnsi="等线"/>
      <w:kern w:val="2"/>
      <w:sz w:val="21"/>
      <w:szCs w:val="22"/>
      <w:lang w:bidi="ar-SA"/>
    </w:rPr>
  </w:style>
  <w:style w:type="paragraph" w:customStyle="1" w:styleId="p17">
    <w:name w:val="p17"/>
    <w:basedOn w:val="affffb"/>
    <w:autoRedefine/>
    <w:qFormat/>
    <w:rsid w:val="009C0FCD"/>
    <w:pPr>
      <w:widowControl/>
      <w:spacing w:line="360" w:lineRule="auto"/>
      <w:ind w:firstLineChars="200" w:firstLine="420"/>
      <w:jc w:val="left"/>
    </w:pPr>
    <w:rPr>
      <w:rFonts w:cs="宋体"/>
      <w:kern w:val="0"/>
      <w:szCs w:val="21"/>
    </w:rPr>
  </w:style>
  <w:style w:type="paragraph" w:customStyle="1" w:styleId="Body">
    <w:name w:val="Body"/>
    <w:basedOn w:val="affffb"/>
    <w:link w:val="BodyChar"/>
    <w:autoRedefine/>
    <w:qFormat/>
    <w:rsid w:val="009C0FCD"/>
    <w:pPr>
      <w:widowControl/>
      <w:tabs>
        <w:tab w:val="left" w:pos="1247"/>
      </w:tabs>
      <w:spacing w:before="120" w:line="288" w:lineRule="auto"/>
      <w:ind w:left="1247" w:firstLineChars="200" w:firstLine="200"/>
      <w:jc w:val="left"/>
    </w:pPr>
    <w:rPr>
      <w:rFonts w:ascii="Arial" w:hAnsi="Arial"/>
      <w:kern w:val="0"/>
      <w:sz w:val="20"/>
      <w:szCs w:val="21"/>
      <w:lang w:val="zh-CN" w:eastAsia="en-US"/>
    </w:rPr>
  </w:style>
  <w:style w:type="character" w:customStyle="1" w:styleId="BodyChar">
    <w:name w:val="Body Char"/>
    <w:link w:val="Body"/>
    <w:autoRedefine/>
    <w:qFormat/>
    <w:rsid w:val="009C0FCD"/>
    <w:rPr>
      <w:rFonts w:ascii="Arial" w:eastAsia="宋体" w:hAnsi="Arial" w:cs="Times New Roman"/>
      <w:kern w:val="0"/>
      <w:sz w:val="20"/>
      <w:szCs w:val="21"/>
      <w:lang w:val="zh-CN" w:eastAsia="en-US"/>
    </w:rPr>
  </w:style>
  <w:style w:type="character" w:customStyle="1" w:styleId="afffffffffffffff2">
    <w:name w:val="题注 字符"/>
    <w:autoRedefine/>
    <w:qFormat/>
    <w:rsid w:val="009C0FCD"/>
    <w:rPr>
      <w:rFonts w:ascii="Times New Roman" w:hAnsi="Times New Roman"/>
      <w:b/>
      <w:kern w:val="2"/>
      <w:sz w:val="21"/>
    </w:rPr>
  </w:style>
  <w:style w:type="paragraph" w:customStyle="1" w:styleId="Char310">
    <w:name w:val="Char31"/>
    <w:basedOn w:val="affffb"/>
    <w:autoRedefine/>
    <w:qFormat/>
    <w:rsid w:val="009C0FCD"/>
    <w:pPr>
      <w:widowControl/>
      <w:spacing w:after="160" w:line="240" w:lineRule="exact"/>
      <w:ind w:firstLineChars="200" w:firstLine="200"/>
      <w:jc w:val="left"/>
    </w:pPr>
    <w:rPr>
      <w:rFonts w:ascii="Verdana" w:hAnsi="Verdana"/>
      <w:kern w:val="0"/>
      <w:sz w:val="20"/>
      <w:szCs w:val="20"/>
      <w:lang w:eastAsia="en-US"/>
    </w:rPr>
  </w:style>
  <w:style w:type="paragraph" w:customStyle="1" w:styleId="H5">
    <w:name w:val="题注H5"/>
    <w:basedOn w:val="52"/>
    <w:link w:val="H50"/>
    <w:autoRedefine/>
    <w:qFormat/>
    <w:rsid w:val="009C0FCD"/>
    <w:pPr>
      <w:widowControl/>
      <w:tabs>
        <w:tab w:val="left" w:pos="0"/>
      </w:tabs>
      <w:adjustRightInd/>
      <w:spacing w:before="0" w:after="0" w:line="360" w:lineRule="auto"/>
      <w:ind w:left="420"/>
      <w:jc w:val="left"/>
      <w:textAlignment w:val="auto"/>
    </w:pPr>
    <w:rPr>
      <w:rFonts w:ascii="Times New Roman" w:hAnsi="Times New Roman"/>
      <w:b w:val="0"/>
      <w:bCs/>
      <w:kern w:val="2"/>
      <w:szCs w:val="28"/>
      <w:lang w:val="zh-CN"/>
    </w:rPr>
  </w:style>
  <w:style w:type="character" w:customStyle="1" w:styleId="H50">
    <w:name w:val="题注H5 字符"/>
    <w:link w:val="H5"/>
    <w:autoRedefine/>
    <w:qFormat/>
    <w:rsid w:val="009C0FCD"/>
    <w:rPr>
      <w:rFonts w:ascii="Times New Roman" w:eastAsia="宋体" w:hAnsi="Times New Roman" w:cs="Times New Roman"/>
      <w:bCs/>
      <w:sz w:val="28"/>
      <w:szCs w:val="28"/>
      <w:lang w:val="zh-CN"/>
    </w:rPr>
  </w:style>
  <w:style w:type="paragraph" w:customStyle="1" w:styleId="Char32">
    <w:name w:val="Char32"/>
    <w:basedOn w:val="affffb"/>
    <w:autoRedefine/>
    <w:qFormat/>
    <w:rsid w:val="009C0FCD"/>
    <w:pPr>
      <w:widowControl/>
      <w:spacing w:after="160" w:line="240" w:lineRule="exact"/>
      <w:ind w:firstLineChars="200" w:firstLine="200"/>
      <w:jc w:val="left"/>
    </w:pPr>
    <w:rPr>
      <w:rFonts w:ascii="Verdana" w:hAnsi="Verdana"/>
      <w:kern w:val="0"/>
      <w:sz w:val="20"/>
      <w:szCs w:val="20"/>
      <w:lang w:eastAsia="en-US"/>
    </w:rPr>
  </w:style>
  <w:style w:type="character" w:customStyle="1" w:styleId="ListParagraphChar">
    <w:name w:val="List Paragraph Char"/>
    <w:autoRedefine/>
    <w:uiPriority w:val="34"/>
    <w:qFormat/>
    <w:locked/>
    <w:rsid w:val="009C0FCD"/>
    <w:rPr>
      <w:rFonts w:cs="Calibri"/>
      <w:kern w:val="2"/>
      <w:sz w:val="21"/>
      <w:szCs w:val="21"/>
    </w:rPr>
  </w:style>
  <w:style w:type="character" w:customStyle="1" w:styleId="font331">
    <w:name w:val="font331"/>
    <w:autoRedefine/>
    <w:qFormat/>
    <w:rsid w:val="009C0FCD"/>
    <w:rPr>
      <w:rFonts w:ascii="宋体" w:eastAsia="宋体" w:hAnsi="宋体" w:hint="eastAsia"/>
      <w:color w:val="000000"/>
      <w:sz w:val="21"/>
      <w:szCs w:val="21"/>
      <w:u w:val="none"/>
    </w:rPr>
  </w:style>
  <w:style w:type="character" w:customStyle="1" w:styleId="font351">
    <w:name w:val="font351"/>
    <w:autoRedefine/>
    <w:qFormat/>
    <w:rsid w:val="009C0FCD"/>
    <w:rPr>
      <w:rFonts w:ascii="Times New Roman" w:hAnsi="Times New Roman" w:cs="Times New Roman" w:hint="default"/>
      <w:color w:val="000000"/>
      <w:sz w:val="21"/>
      <w:szCs w:val="21"/>
      <w:u w:val="none"/>
    </w:rPr>
  </w:style>
  <w:style w:type="character" w:customStyle="1" w:styleId="font371">
    <w:name w:val="font371"/>
    <w:autoRedefine/>
    <w:qFormat/>
    <w:rsid w:val="009C0FCD"/>
    <w:rPr>
      <w:rFonts w:ascii="Times New Roman" w:hAnsi="Times New Roman" w:cs="Times New Roman" w:hint="default"/>
      <w:color w:val="000000"/>
      <w:sz w:val="21"/>
      <w:szCs w:val="21"/>
      <w:u w:val="none"/>
    </w:rPr>
  </w:style>
  <w:style w:type="character" w:customStyle="1" w:styleId="font361">
    <w:name w:val="font361"/>
    <w:autoRedefine/>
    <w:qFormat/>
    <w:rsid w:val="009C0FCD"/>
    <w:rPr>
      <w:rFonts w:ascii="宋体" w:eastAsia="宋体" w:hAnsi="宋体" w:hint="eastAsia"/>
      <w:color w:val="000000"/>
      <w:sz w:val="21"/>
      <w:szCs w:val="21"/>
      <w:u w:val="none"/>
    </w:rPr>
  </w:style>
  <w:style w:type="character" w:customStyle="1" w:styleId="1-Char">
    <w:name w:val="1样式-正文 Char"/>
    <w:link w:val="1-0"/>
    <w:autoRedefine/>
    <w:qFormat/>
    <w:locked/>
    <w:rsid w:val="009C0FCD"/>
    <w:rPr>
      <w:lang w:val="zh-CN"/>
    </w:rPr>
  </w:style>
  <w:style w:type="paragraph" w:customStyle="1" w:styleId="1-0">
    <w:name w:val="1样式-正文"/>
    <w:basedOn w:val="affffb"/>
    <w:link w:val="1-Char"/>
    <w:autoRedefine/>
    <w:qFormat/>
    <w:rsid w:val="009C0FCD"/>
    <w:pPr>
      <w:widowControl/>
      <w:spacing w:line="360" w:lineRule="auto"/>
      <w:ind w:firstLineChars="200" w:firstLine="482"/>
      <w:jc w:val="left"/>
    </w:pPr>
    <w:rPr>
      <w:rFonts w:asciiTheme="minorHAnsi" w:eastAsiaTheme="minorEastAsia" w:hAnsiTheme="minorHAnsi" w:cstheme="minorBidi"/>
      <w:szCs w:val="22"/>
      <w:lang w:val="zh-CN"/>
    </w:rPr>
  </w:style>
  <w:style w:type="paragraph" w:customStyle="1" w:styleId="04-6">
    <w:name w:val="04-正文段后处理6磅"/>
    <w:basedOn w:val="affffb"/>
    <w:next w:val="affffb"/>
    <w:autoRedefine/>
    <w:qFormat/>
    <w:rsid w:val="009C0FCD"/>
    <w:pPr>
      <w:widowControl/>
      <w:spacing w:after="120" w:line="360" w:lineRule="exact"/>
      <w:ind w:firstLineChars="200" w:firstLine="420"/>
      <w:jc w:val="left"/>
    </w:pPr>
    <w:rPr>
      <w:rFonts w:ascii="Times New Roman" w:hAnsi="Times New Roman"/>
    </w:rPr>
  </w:style>
  <w:style w:type="paragraph" w:customStyle="1" w:styleId="153">
    <w:name w:val="五号+缩进+1.5行距"/>
    <w:basedOn w:val="affffb"/>
    <w:link w:val="15Char"/>
    <w:autoRedefine/>
    <w:qFormat/>
    <w:rsid w:val="009C0FCD"/>
    <w:pPr>
      <w:widowControl/>
      <w:spacing w:line="360" w:lineRule="auto"/>
      <w:ind w:firstLineChars="202" w:firstLine="424"/>
      <w:jc w:val="left"/>
    </w:pPr>
    <w:rPr>
      <w:kern w:val="0"/>
      <w:sz w:val="20"/>
      <w:szCs w:val="20"/>
    </w:rPr>
  </w:style>
  <w:style w:type="character" w:customStyle="1" w:styleId="15Char">
    <w:name w:val="五号+缩进+1.5行距 Char"/>
    <w:link w:val="153"/>
    <w:autoRedefine/>
    <w:qFormat/>
    <w:rsid w:val="009C0FCD"/>
    <w:rPr>
      <w:rFonts w:ascii="Calibri" w:eastAsia="宋体" w:hAnsi="Calibri" w:cs="Times New Roman"/>
      <w:kern w:val="0"/>
      <w:sz w:val="20"/>
      <w:szCs w:val="20"/>
    </w:rPr>
  </w:style>
  <w:style w:type="character" w:customStyle="1" w:styleId="afffffffffffffff3">
    <w:name w:val="正文首行缩进 字符"/>
    <w:autoRedefine/>
    <w:uiPriority w:val="99"/>
    <w:qFormat/>
    <w:rsid w:val="009C0FCD"/>
    <w:rPr>
      <w:kern w:val="2"/>
      <w:sz w:val="24"/>
      <w:szCs w:val="22"/>
    </w:rPr>
  </w:style>
  <w:style w:type="character" w:customStyle="1" w:styleId="2ffe">
    <w:name w:val="正文文本缩进 2 字符"/>
    <w:autoRedefine/>
    <w:qFormat/>
    <w:rsid w:val="009C0FCD"/>
    <w:rPr>
      <w:kern w:val="2"/>
      <w:sz w:val="21"/>
      <w:szCs w:val="22"/>
    </w:rPr>
  </w:style>
  <w:style w:type="paragraph" w:customStyle="1" w:styleId="afffffffffffffff4">
    <w:name w:val="此正文"/>
    <w:basedOn w:val="affffb"/>
    <w:autoRedefine/>
    <w:qFormat/>
    <w:rsid w:val="009C0FCD"/>
    <w:pPr>
      <w:widowControl/>
      <w:spacing w:line="360" w:lineRule="auto"/>
      <w:ind w:firstLineChars="200" w:firstLine="200"/>
      <w:jc w:val="left"/>
    </w:pPr>
    <w:rPr>
      <w:sz w:val="24"/>
    </w:rPr>
  </w:style>
  <w:style w:type="paragraph" w:customStyle="1" w:styleId="a40">
    <w:name w:val="a4"/>
    <w:basedOn w:val="48"/>
    <w:next w:val="affffb"/>
    <w:autoRedefine/>
    <w:qFormat/>
    <w:rsid w:val="009C0FCD"/>
    <w:pPr>
      <w:widowControl/>
      <w:adjustRightInd/>
      <w:spacing w:before="0" w:after="0" w:line="360" w:lineRule="auto"/>
      <w:jc w:val="left"/>
      <w:textAlignment w:val="auto"/>
    </w:pPr>
    <w:rPr>
      <w:rFonts w:ascii="Cambria" w:eastAsia="宋体" w:hAnsi="Cambria"/>
      <w:bCs/>
      <w:kern w:val="2"/>
      <w:sz w:val="24"/>
      <w:szCs w:val="24"/>
      <w:lang w:val="zh-CN"/>
    </w:rPr>
  </w:style>
  <w:style w:type="paragraph" w:customStyle="1" w:styleId="a50">
    <w:name w:val="a5"/>
    <w:basedOn w:val="52"/>
    <w:next w:val="affffb"/>
    <w:autoRedefine/>
    <w:qFormat/>
    <w:rsid w:val="009C0FCD"/>
    <w:pPr>
      <w:widowControl/>
      <w:adjustRightInd/>
      <w:spacing w:before="0" w:after="0" w:line="360" w:lineRule="auto"/>
      <w:jc w:val="left"/>
      <w:textAlignment w:val="auto"/>
    </w:pPr>
    <w:rPr>
      <w:bCs/>
      <w:kern w:val="2"/>
      <w:sz w:val="24"/>
      <w:szCs w:val="28"/>
      <w:lang w:val="zh-CN"/>
    </w:rPr>
  </w:style>
  <w:style w:type="paragraph" w:customStyle="1" w:styleId="a60">
    <w:name w:val="a6"/>
    <w:basedOn w:val="60"/>
    <w:next w:val="affffb"/>
    <w:autoRedefine/>
    <w:qFormat/>
    <w:rsid w:val="009C0FCD"/>
    <w:pPr>
      <w:widowControl/>
      <w:adjustRightInd/>
      <w:spacing w:before="0" w:after="0" w:line="319" w:lineRule="auto"/>
      <w:jc w:val="left"/>
      <w:textAlignment w:val="auto"/>
    </w:pPr>
    <w:rPr>
      <w:rFonts w:ascii="Cambria" w:eastAsia="宋体" w:hAnsi="Cambria"/>
      <w:bCs/>
      <w:kern w:val="2"/>
      <w:szCs w:val="24"/>
      <w:lang w:val="zh-CN"/>
    </w:rPr>
  </w:style>
  <w:style w:type="paragraph" w:customStyle="1" w:styleId="21-3">
    <w:name w:val="21-3级目录"/>
    <w:basedOn w:val="affffb"/>
    <w:next w:val="affffb"/>
    <w:autoRedefine/>
    <w:qFormat/>
    <w:rsid w:val="009C0FCD"/>
    <w:pPr>
      <w:widowControl/>
      <w:numPr>
        <w:ilvl w:val="2"/>
        <w:numId w:val="25"/>
      </w:numPr>
      <w:spacing w:before="240" w:after="120" w:line="360" w:lineRule="auto"/>
      <w:ind w:firstLineChars="200" w:firstLine="200"/>
      <w:jc w:val="left"/>
      <w:outlineLvl w:val="2"/>
    </w:pPr>
    <w:rPr>
      <w:rFonts w:ascii="Times New Roman" w:eastAsia="黑体" w:hAnsi="Times New Roman"/>
      <w:b/>
      <w:sz w:val="28"/>
    </w:rPr>
  </w:style>
  <w:style w:type="paragraph" w:customStyle="1" w:styleId="04-">
    <w:name w:val="04-正文"/>
    <w:basedOn w:val="affffb"/>
    <w:autoRedefine/>
    <w:qFormat/>
    <w:rsid w:val="009C0FCD"/>
    <w:pPr>
      <w:widowControl/>
      <w:spacing w:line="300" w:lineRule="auto"/>
      <w:ind w:firstLineChars="200" w:firstLine="482"/>
      <w:jc w:val="left"/>
    </w:pPr>
    <w:rPr>
      <w:sz w:val="24"/>
    </w:rPr>
  </w:style>
  <w:style w:type="paragraph" w:customStyle="1" w:styleId="35-1">
    <w:name w:val="35-1级列表项目编号"/>
    <w:basedOn w:val="affffb"/>
    <w:autoRedefine/>
    <w:qFormat/>
    <w:rsid w:val="009C0FCD"/>
    <w:pPr>
      <w:widowControl/>
      <w:numPr>
        <w:numId w:val="26"/>
      </w:numPr>
      <w:spacing w:line="360" w:lineRule="auto"/>
      <w:ind w:firstLineChars="200" w:firstLine="200"/>
      <w:jc w:val="left"/>
    </w:pPr>
    <w:rPr>
      <w:rFonts w:ascii="Times New Roman" w:hAnsi="Times New Roman"/>
      <w:sz w:val="24"/>
      <w:szCs w:val="22"/>
    </w:rPr>
  </w:style>
  <w:style w:type="paragraph" w:customStyle="1" w:styleId="12-2">
    <w:name w:val="12-2级目录"/>
    <w:basedOn w:val="affffb"/>
    <w:next w:val="affffb"/>
    <w:autoRedefine/>
    <w:qFormat/>
    <w:rsid w:val="009C0FCD"/>
    <w:pPr>
      <w:widowControl/>
      <w:numPr>
        <w:ilvl w:val="1"/>
        <w:numId w:val="25"/>
      </w:numPr>
      <w:spacing w:before="120" w:line="360" w:lineRule="auto"/>
      <w:ind w:firstLineChars="200" w:firstLine="200"/>
      <w:jc w:val="left"/>
      <w:outlineLvl w:val="1"/>
    </w:pPr>
    <w:rPr>
      <w:rFonts w:ascii="微软雅黑" w:eastAsia="黑体" w:hAnsi="Times New Roman"/>
      <w:b/>
      <w:sz w:val="32"/>
      <w:szCs w:val="22"/>
    </w:rPr>
  </w:style>
  <w:style w:type="paragraph" w:customStyle="1" w:styleId="25-2">
    <w:name w:val="25-正文2级目录"/>
    <w:basedOn w:val="affffb"/>
    <w:autoRedefine/>
    <w:qFormat/>
    <w:rsid w:val="009C0FCD"/>
    <w:pPr>
      <w:widowControl/>
      <w:numPr>
        <w:ilvl w:val="6"/>
        <w:numId w:val="25"/>
      </w:numPr>
      <w:spacing w:line="300" w:lineRule="auto"/>
      <w:ind w:left="0" w:firstLineChars="200" w:firstLine="200"/>
      <w:jc w:val="left"/>
    </w:pPr>
    <w:rPr>
      <w:sz w:val="24"/>
      <w:szCs w:val="22"/>
    </w:rPr>
  </w:style>
  <w:style w:type="paragraph" w:customStyle="1" w:styleId="-8">
    <w:name w:val="图-"/>
    <w:basedOn w:val="afffff5"/>
    <w:autoRedefine/>
    <w:qFormat/>
    <w:rsid w:val="009C0FCD"/>
    <w:pPr>
      <w:widowControl/>
      <w:adjustRightInd w:val="0"/>
      <w:snapToGrid w:val="0"/>
      <w:spacing w:after="200" w:line="360" w:lineRule="auto"/>
      <w:ind w:firstLineChars="200" w:firstLine="200"/>
      <w:jc w:val="center"/>
    </w:pPr>
    <w:rPr>
      <w:rFonts w:ascii="Times New Roman" w:eastAsia="宋体" w:hAnsi="Times New Roman"/>
      <w:b/>
      <w:kern w:val="0"/>
      <w:sz w:val="21"/>
      <w:szCs w:val="21"/>
    </w:rPr>
  </w:style>
  <w:style w:type="character" w:customStyle="1" w:styleId="1ffff1">
    <w:name w:val="书籍标题1"/>
    <w:autoRedefine/>
    <w:uiPriority w:val="33"/>
    <w:qFormat/>
    <w:rsid w:val="009C0FCD"/>
    <w:rPr>
      <w:b/>
      <w:bCs/>
      <w:smallCaps/>
      <w:spacing w:val="5"/>
    </w:rPr>
  </w:style>
  <w:style w:type="character" w:customStyle="1" w:styleId="Charffff8">
    <w:name w:val="正文首行缩进两字 Char"/>
    <w:link w:val="afffffffffffffff5"/>
    <w:autoRedefine/>
    <w:qFormat/>
    <w:locked/>
    <w:rsid w:val="009C0FCD"/>
    <w:rPr>
      <w:rFonts w:ascii="Times New Roman" w:hAnsi="Times New Roman"/>
      <w:color w:val="FF0000"/>
      <w:sz w:val="24"/>
      <w:szCs w:val="24"/>
    </w:rPr>
  </w:style>
  <w:style w:type="paragraph" w:customStyle="1" w:styleId="afffffffffffffff5">
    <w:name w:val="正文首行缩进两字"/>
    <w:link w:val="Charffff8"/>
    <w:autoRedefine/>
    <w:qFormat/>
    <w:rsid w:val="009C0FCD"/>
    <w:pPr>
      <w:spacing w:line="360" w:lineRule="auto"/>
      <w:ind w:firstLineChars="200" w:firstLine="480"/>
    </w:pPr>
    <w:rPr>
      <w:rFonts w:ascii="Times New Roman" w:hAnsi="Times New Roman"/>
      <w:color w:val="FF0000"/>
      <w:sz w:val="24"/>
      <w:szCs w:val="24"/>
    </w:rPr>
  </w:style>
  <w:style w:type="character" w:customStyle="1" w:styleId="154">
    <w:name w:val="15"/>
    <w:autoRedefine/>
    <w:qFormat/>
    <w:rsid w:val="009C0FCD"/>
    <w:rPr>
      <w:rFonts w:ascii="Calibri" w:hAnsi="Calibri" w:cs="Calibri" w:hint="default"/>
      <w:sz w:val="21"/>
      <w:szCs w:val="21"/>
    </w:rPr>
  </w:style>
  <w:style w:type="paragraph" w:customStyle="1" w:styleId="Eversec">
    <w:name w:val="正文（Eversec ）"/>
    <w:link w:val="EversecChar"/>
    <w:autoRedefine/>
    <w:qFormat/>
    <w:rsid w:val="009C0FCD"/>
    <w:pPr>
      <w:spacing w:line="360" w:lineRule="auto"/>
      <w:ind w:firstLineChars="200" w:firstLine="200"/>
    </w:pPr>
    <w:rPr>
      <w:rFonts w:ascii="Arial" w:eastAsia="宋体" w:hAnsi="Arial" w:cs="Times New Roman"/>
      <w:kern w:val="0"/>
      <w:szCs w:val="21"/>
    </w:rPr>
  </w:style>
  <w:style w:type="character" w:customStyle="1" w:styleId="EversecChar">
    <w:name w:val="正文（Eversec ） Char"/>
    <w:link w:val="Eversec"/>
    <w:autoRedefine/>
    <w:qFormat/>
    <w:rsid w:val="009C0FCD"/>
    <w:rPr>
      <w:rFonts w:ascii="Arial" w:eastAsia="宋体" w:hAnsi="Arial" w:cs="Times New Roman"/>
      <w:kern w:val="0"/>
      <w:szCs w:val="21"/>
    </w:rPr>
  </w:style>
  <w:style w:type="character" w:customStyle="1" w:styleId="afffffffffffffff6">
    <w:name w:val="尾注文本 字符"/>
    <w:autoRedefine/>
    <w:uiPriority w:val="99"/>
    <w:qFormat/>
    <w:rsid w:val="009C0FCD"/>
    <w:rPr>
      <w:rFonts w:ascii="Times New Roman" w:hAnsi="Times New Roman"/>
      <w:kern w:val="2"/>
      <w:sz w:val="21"/>
      <w:szCs w:val="24"/>
    </w:rPr>
  </w:style>
  <w:style w:type="character" w:customStyle="1" w:styleId="afffffffffffffff7">
    <w:name w:val="签名 字符"/>
    <w:autoRedefine/>
    <w:qFormat/>
    <w:rsid w:val="009C0FCD"/>
    <w:rPr>
      <w:rFonts w:ascii="Times New Roman" w:hAnsi="Times New Roman"/>
      <w:kern w:val="2"/>
      <w:sz w:val="21"/>
      <w:szCs w:val="24"/>
    </w:rPr>
  </w:style>
  <w:style w:type="character" w:customStyle="1" w:styleId="HTMLa">
    <w:name w:val="HTML 预设格式 字符"/>
    <w:autoRedefine/>
    <w:qFormat/>
    <w:rsid w:val="009C0FCD"/>
    <w:rPr>
      <w:rFonts w:ascii="Courier New" w:hAnsi="Courier New" w:cs="Courier New"/>
      <w:kern w:val="2"/>
    </w:rPr>
  </w:style>
  <w:style w:type="character" w:customStyle="1" w:styleId="84">
    <w:name w:val="标题 8 字符"/>
    <w:autoRedefine/>
    <w:uiPriority w:val="9"/>
    <w:qFormat/>
    <w:rsid w:val="009C0FCD"/>
    <w:rPr>
      <w:rFonts w:ascii="Arial" w:hAnsi="Arial"/>
      <w:b/>
      <w:kern w:val="2"/>
      <w:sz w:val="24"/>
      <w:szCs w:val="24"/>
    </w:rPr>
  </w:style>
  <w:style w:type="character" w:customStyle="1" w:styleId="92">
    <w:name w:val="标题 9 字符"/>
    <w:autoRedefine/>
    <w:qFormat/>
    <w:rsid w:val="009C0FCD"/>
    <w:rPr>
      <w:rFonts w:ascii="Arial" w:eastAsia="黑体" w:hAnsi="Arial"/>
      <w:kern w:val="2"/>
      <w:sz w:val="21"/>
      <w:szCs w:val="21"/>
    </w:rPr>
  </w:style>
  <w:style w:type="character" w:customStyle="1" w:styleId="1ffff2">
    <w:name w:val="批注文字 字符1"/>
    <w:autoRedefine/>
    <w:uiPriority w:val="99"/>
    <w:qFormat/>
    <w:locked/>
    <w:rsid w:val="009C0FCD"/>
    <w:rPr>
      <w:rFonts w:ascii="Times New Roman" w:hAnsi="Times New Roman"/>
      <w:sz w:val="24"/>
    </w:rPr>
  </w:style>
  <w:style w:type="character" w:customStyle="1" w:styleId="2fff">
    <w:name w:val="批注主题 字符2"/>
    <w:autoRedefine/>
    <w:uiPriority w:val="99"/>
    <w:qFormat/>
    <w:locked/>
    <w:rsid w:val="009C0FCD"/>
    <w:rPr>
      <w:rFonts w:ascii="Times New Roman" w:hAnsi="Times New Roman"/>
      <w:b/>
      <w:bCs/>
      <w:szCs w:val="24"/>
    </w:rPr>
  </w:style>
  <w:style w:type="character" w:customStyle="1" w:styleId="1ffff3">
    <w:name w:val="注释标题 字符1"/>
    <w:autoRedefine/>
    <w:qFormat/>
    <w:locked/>
    <w:rsid w:val="009C0FCD"/>
    <w:rPr>
      <w:lang w:eastAsia="en-US" w:bidi="en-US"/>
    </w:rPr>
  </w:style>
  <w:style w:type="character" w:customStyle="1" w:styleId="1ffff4">
    <w:name w:val="文档结构图 字符1"/>
    <w:autoRedefine/>
    <w:uiPriority w:val="99"/>
    <w:qFormat/>
    <w:locked/>
    <w:rsid w:val="009C0FCD"/>
    <w:rPr>
      <w:rFonts w:ascii="宋体" w:hAnsi="Times New Roman"/>
      <w:sz w:val="18"/>
      <w:szCs w:val="18"/>
    </w:rPr>
  </w:style>
  <w:style w:type="character" w:customStyle="1" w:styleId="2fff0">
    <w:name w:val="称呼 字符2"/>
    <w:autoRedefine/>
    <w:qFormat/>
    <w:locked/>
    <w:rsid w:val="009C0FCD"/>
    <w:rPr>
      <w:rFonts w:ascii="Times New Roman" w:hAnsi="Times New Roman"/>
      <w:sz w:val="24"/>
    </w:rPr>
  </w:style>
  <w:style w:type="character" w:customStyle="1" w:styleId="312">
    <w:name w:val="正文文本 3 字符1"/>
    <w:autoRedefine/>
    <w:qFormat/>
    <w:locked/>
    <w:rsid w:val="009C0FCD"/>
    <w:rPr>
      <w:rFonts w:ascii="Book Antiqua" w:eastAsia="等线" w:hAnsi="Book Antiqua"/>
      <w:kern w:val="2"/>
      <w:sz w:val="16"/>
      <w:szCs w:val="16"/>
    </w:rPr>
  </w:style>
  <w:style w:type="character" w:customStyle="1" w:styleId="1ffff5">
    <w:name w:val="正文文本 字符1"/>
    <w:autoRedefine/>
    <w:qFormat/>
    <w:locked/>
    <w:rsid w:val="009C0FCD"/>
    <w:rPr>
      <w:rFonts w:ascii="宋体" w:hAnsi="宋体"/>
      <w:sz w:val="24"/>
    </w:rPr>
  </w:style>
  <w:style w:type="character" w:customStyle="1" w:styleId="1ffff6">
    <w:name w:val="正文文本缩进 字符1"/>
    <w:autoRedefine/>
    <w:qFormat/>
    <w:locked/>
    <w:rsid w:val="009C0FCD"/>
    <w:rPr>
      <w:rFonts w:ascii="Times New Roman" w:hAnsi="Times New Roman"/>
    </w:rPr>
  </w:style>
  <w:style w:type="character" w:customStyle="1" w:styleId="1ffff7">
    <w:name w:val="日期 字符1"/>
    <w:autoRedefine/>
    <w:qFormat/>
    <w:locked/>
    <w:rsid w:val="009C0FCD"/>
    <w:rPr>
      <w:rFonts w:ascii="Times New Roman" w:hAnsi="Times New Roman"/>
    </w:rPr>
  </w:style>
  <w:style w:type="character" w:customStyle="1" w:styleId="213">
    <w:name w:val="正文文本缩进 2 字符1"/>
    <w:autoRedefine/>
    <w:qFormat/>
    <w:locked/>
    <w:rsid w:val="009C0FCD"/>
    <w:rPr>
      <w:color w:val="FF0000"/>
      <w:sz w:val="24"/>
      <w:szCs w:val="24"/>
    </w:rPr>
  </w:style>
  <w:style w:type="character" w:customStyle="1" w:styleId="2fff1">
    <w:name w:val="正文文本首行缩进 2 字符"/>
    <w:autoRedefine/>
    <w:qFormat/>
    <w:locked/>
    <w:rsid w:val="009C0FCD"/>
    <w:rPr>
      <w:rFonts w:ascii="仿宋_GB2312" w:eastAsia="仿宋_GB2312" w:hAnsi="宋体"/>
      <w:sz w:val="28"/>
      <w:szCs w:val="24"/>
    </w:rPr>
  </w:style>
  <w:style w:type="character" w:customStyle="1" w:styleId="1ffff8">
    <w:name w:val="副标题 字符1"/>
    <w:autoRedefine/>
    <w:qFormat/>
    <w:locked/>
    <w:rsid w:val="009C0FCD"/>
    <w:rPr>
      <w:rFonts w:ascii="Cambria" w:hAnsi="Cambria"/>
      <w:b/>
      <w:bCs/>
      <w:kern w:val="28"/>
      <w:sz w:val="32"/>
      <w:szCs w:val="32"/>
    </w:rPr>
  </w:style>
  <w:style w:type="character" w:customStyle="1" w:styleId="1ffff9">
    <w:name w:val="脚注文本 字符1"/>
    <w:autoRedefine/>
    <w:uiPriority w:val="99"/>
    <w:qFormat/>
    <w:locked/>
    <w:rsid w:val="009C0FCD"/>
    <w:rPr>
      <w:rFonts w:ascii="Algerian" w:hAnsi="Algerian"/>
      <w:sz w:val="16"/>
      <w:lang w:eastAsia="en-US"/>
    </w:rPr>
  </w:style>
  <w:style w:type="character" w:customStyle="1" w:styleId="313">
    <w:name w:val="正文文本缩进 3 字符1"/>
    <w:autoRedefine/>
    <w:qFormat/>
    <w:locked/>
    <w:rsid w:val="009C0FCD"/>
    <w:rPr>
      <w:sz w:val="24"/>
      <w:szCs w:val="24"/>
    </w:rPr>
  </w:style>
  <w:style w:type="character" w:customStyle="1" w:styleId="214">
    <w:name w:val="正文文本 2 字符1"/>
    <w:autoRedefine/>
    <w:qFormat/>
    <w:locked/>
    <w:rsid w:val="009C0FCD"/>
    <w:rPr>
      <w:lang w:eastAsia="en-US" w:bidi="en-US"/>
    </w:rPr>
  </w:style>
  <w:style w:type="character" w:customStyle="1" w:styleId="2fff2">
    <w:name w:val="标题 字符2"/>
    <w:autoRedefine/>
    <w:uiPriority w:val="10"/>
    <w:qFormat/>
    <w:locked/>
    <w:rsid w:val="009C0FCD"/>
    <w:rPr>
      <w:rFonts w:ascii="Arial" w:hAnsi="Arial" w:cs="Arial"/>
      <w:b/>
      <w:bCs/>
      <w:sz w:val="32"/>
      <w:szCs w:val="32"/>
    </w:rPr>
  </w:style>
  <w:style w:type="paragraph" w:customStyle="1" w:styleId="11111">
    <w:name w:val="修订1111"/>
    <w:autoRedefine/>
    <w:uiPriority w:val="99"/>
    <w:qFormat/>
    <w:rsid w:val="009C0FCD"/>
    <w:pPr>
      <w:spacing w:line="360" w:lineRule="auto"/>
      <w:ind w:firstLineChars="200" w:firstLine="200"/>
    </w:pPr>
    <w:rPr>
      <w:rFonts w:ascii="Times New Roman" w:eastAsia="宋体" w:hAnsi="Times New Roman" w:cs="Times New Roman"/>
      <w:szCs w:val="24"/>
    </w:rPr>
  </w:style>
  <w:style w:type="paragraph" w:customStyle="1" w:styleId="afffffffffffffff8">
    <w:name w:val="图片居中"/>
    <w:basedOn w:val="BECC1"/>
    <w:link w:val="afffffffffffffff9"/>
    <w:autoRedefine/>
    <w:qFormat/>
    <w:rsid w:val="009C0FCD"/>
    <w:pPr>
      <w:widowControl w:val="0"/>
      <w:spacing w:line="240" w:lineRule="auto"/>
      <w:ind w:firstLine="0"/>
      <w:jc w:val="center"/>
    </w:pPr>
    <w:rPr>
      <w:sz w:val="24"/>
    </w:rPr>
  </w:style>
  <w:style w:type="character" w:customStyle="1" w:styleId="afffffffffffffff9">
    <w:name w:val="图片居中 字符"/>
    <w:link w:val="afffffffffffffff8"/>
    <w:autoRedefine/>
    <w:qFormat/>
    <w:rsid w:val="009C0FCD"/>
    <w:rPr>
      <w:rFonts w:ascii="Times New Roman" w:eastAsia="宋体" w:hAnsi="Times New Roman" w:cs="Times New Roman"/>
      <w:sz w:val="24"/>
      <w:szCs w:val="24"/>
    </w:rPr>
  </w:style>
  <w:style w:type="paragraph" w:customStyle="1" w:styleId="B">
    <w:name w:val="B正文表格"/>
    <w:basedOn w:val="affffb"/>
    <w:link w:val="B0"/>
    <w:autoRedefine/>
    <w:qFormat/>
    <w:rsid w:val="009C0FCD"/>
    <w:pPr>
      <w:widowControl/>
      <w:spacing w:line="360" w:lineRule="auto"/>
      <w:ind w:firstLineChars="200" w:firstLine="200"/>
      <w:jc w:val="left"/>
    </w:pPr>
    <w:rPr>
      <w:rFonts w:ascii="Times New Roman" w:hAnsi="Times New Roman"/>
    </w:rPr>
  </w:style>
  <w:style w:type="character" w:customStyle="1" w:styleId="B0">
    <w:name w:val="B正文表格 字符"/>
    <w:link w:val="B"/>
    <w:autoRedefine/>
    <w:qFormat/>
    <w:rsid w:val="009C0FCD"/>
    <w:rPr>
      <w:rFonts w:ascii="Times New Roman" w:eastAsia="宋体" w:hAnsi="Times New Roman" w:cs="Times New Roman"/>
      <w:szCs w:val="24"/>
    </w:rPr>
  </w:style>
  <w:style w:type="paragraph" w:customStyle="1" w:styleId="28">
    <w:name w:val="列表项目符号2"/>
    <w:basedOn w:val="affffb"/>
    <w:link w:val="2CharChar1"/>
    <w:autoRedefine/>
    <w:qFormat/>
    <w:rsid w:val="009C0FCD"/>
    <w:pPr>
      <w:widowControl/>
      <w:numPr>
        <w:numId w:val="27"/>
      </w:numPr>
      <w:adjustRightInd w:val="0"/>
      <w:spacing w:after="120" w:line="360" w:lineRule="auto"/>
      <w:ind w:firstLineChars="200" w:firstLine="200"/>
      <w:jc w:val="left"/>
      <w:textAlignment w:val="baseline"/>
    </w:pPr>
    <w:rPr>
      <w:rFonts w:ascii="Times New Roman" w:hAnsi="Times New Roman"/>
      <w:kern w:val="0"/>
      <w:sz w:val="24"/>
      <w:szCs w:val="20"/>
    </w:rPr>
  </w:style>
  <w:style w:type="character" w:customStyle="1" w:styleId="2CharChar1">
    <w:name w:val="列表项目符号2 Char Char"/>
    <w:link w:val="28"/>
    <w:autoRedefine/>
    <w:qFormat/>
    <w:rsid w:val="009C0FCD"/>
    <w:rPr>
      <w:rFonts w:ascii="Times New Roman" w:eastAsia="宋体" w:hAnsi="Times New Roman" w:cs="Times New Roman"/>
      <w:kern w:val="0"/>
      <w:sz w:val="24"/>
      <w:szCs w:val="20"/>
    </w:rPr>
  </w:style>
  <w:style w:type="paragraph" w:customStyle="1" w:styleId="32">
    <w:name w:val="列表项目符号3"/>
    <w:basedOn w:val="affffb"/>
    <w:link w:val="3CharChar0"/>
    <w:autoRedefine/>
    <w:qFormat/>
    <w:rsid w:val="009C0FCD"/>
    <w:pPr>
      <w:widowControl/>
      <w:numPr>
        <w:numId w:val="28"/>
      </w:numPr>
      <w:adjustRightInd w:val="0"/>
      <w:spacing w:before="120" w:after="120" w:line="360" w:lineRule="auto"/>
      <w:ind w:firstLineChars="200" w:firstLine="200"/>
      <w:jc w:val="left"/>
      <w:textAlignment w:val="baseline"/>
    </w:pPr>
    <w:rPr>
      <w:rFonts w:ascii="Times New Roman" w:hAnsi="Times New Roman" w:cs="宋体"/>
      <w:kern w:val="0"/>
      <w:sz w:val="24"/>
      <w:szCs w:val="20"/>
    </w:rPr>
  </w:style>
  <w:style w:type="character" w:customStyle="1" w:styleId="3CharChar0">
    <w:name w:val="列表项目符号3 Char Char"/>
    <w:link w:val="32"/>
    <w:autoRedefine/>
    <w:qFormat/>
    <w:rsid w:val="009C0FCD"/>
    <w:rPr>
      <w:rFonts w:ascii="Times New Roman" w:eastAsia="宋体" w:hAnsi="Times New Roman" w:cs="宋体"/>
      <w:kern w:val="0"/>
      <w:sz w:val="24"/>
      <w:szCs w:val="20"/>
    </w:rPr>
  </w:style>
  <w:style w:type="paragraph" w:customStyle="1" w:styleId="47">
    <w:name w:val="列表项目符号4"/>
    <w:basedOn w:val="32"/>
    <w:link w:val="4Char0"/>
    <w:autoRedefine/>
    <w:qFormat/>
    <w:rsid w:val="009C0FCD"/>
    <w:pPr>
      <w:numPr>
        <w:numId w:val="29"/>
      </w:numPr>
    </w:pPr>
  </w:style>
  <w:style w:type="character" w:customStyle="1" w:styleId="4Char0">
    <w:name w:val="列表项目符号4 Char"/>
    <w:link w:val="47"/>
    <w:autoRedefine/>
    <w:qFormat/>
    <w:rsid w:val="009C0FCD"/>
    <w:rPr>
      <w:rFonts w:ascii="Times New Roman" w:eastAsia="宋体" w:hAnsi="Times New Roman" w:cs="宋体"/>
      <w:kern w:val="0"/>
      <w:sz w:val="24"/>
      <w:szCs w:val="20"/>
    </w:rPr>
  </w:style>
  <w:style w:type="paragraph" w:customStyle="1" w:styleId="afffffffffffffffa">
    <w:name w:val="正文标准"/>
    <w:basedOn w:val="affffb"/>
    <w:link w:val="Charffff9"/>
    <w:autoRedefine/>
    <w:qFormat/>
    <w:rsid w:val="009C0FCD"/>
    <w:pPr>
      <w:widowControl/>
      <w:spacing w:line="360" w:lineRule="auto"/>
      <w:ind w:firstLineChars="200" w:firstLine="200"/>
      <w:jc w:val="left"/>
    </w:pPr>
    <w:rPr>
      <w:rFonts w:ascii="Times New Roman" w:hAnsi="Times New Roman" w:cs="宋体"/>
      <w:sz w:val="24"/>
      <w:szCs w:val="20"/>
    </w:rPr>
  </w:style>
  <w:style w:type="character" w:customStyle="1" w:styleId="Charffff9">
    <w:name w:val="正文标准 Char"/>
    <w:link w:val="afffffffffffffffa"/>
    <w:autoRedefine/>
    <w:qFormat/>
    <w:rsid w:val="009C0FCD"/>
    <w:rPr>
      <w:rFonts w:ascii="Times New Roman" w:eastAsia="宋体" w:hAnsi="Times New Roman" w:cs="宋体"/>
      <w:sz w:val="24"/>
      <w:szCs w:val="20"/>
    </w:rPr>
  </w:style>
  <w:style w:type="paragraph" w:customStyle="1" w:styleId="1ffffa">
    <w:name w:val="目录标题1"/>
    <w:basedOn w:val="affffb"/>
    <w:autoRedefine/>
    <w:uiPriority w:val="99"/>
    <w:qFormat/>
    <w:rsid w:val="009C0FCD"/>
    <w:pPr>
      <w:widowControl/>
      <w:spacing w:line="360" w:lineRule="auto"/>
      <w:ind w:firstLineChars="200" w:firstLine="200"/>
      <w:jc w:val="left"/>
    </w:pPr>
    <w:rPr>
      <w:rFonts w:ascii="宋体" w:hAnsi="宋体"/>
    </w:rPr>
  </w:style>
  <w:style w:type="paragraph" w:customStyle="1" w:styleId="1ffffb">
    <w:name w:val="列表项目符号1"/>
    <w:basedOn w:val="affffb"/>
    <w:link w:val="1CharChar"/>
    <w:autoRedefine/>
    <w:qFormat/>
    <w:rsid w:val="009C0FCD"/>
    <w:pPr>
      <w:widowControl/>
      <w:tabs>
        <w:tab w:val="left" w:pos="0"/>
      </w:tabs>
      <w:adjustRightInd w:val="0"/>
      <w:snapToGrid w:val="0"/>
      <w:spacing w:after="120" w:line="360" w:lineRule="auto"/>
      <w:ind w:firstLineChars="200" w:firstLine="200"/>
      <w:jc w:val="left"/>
      <w:textAlignment w:val="baseline"/>
    </w:pPr>
    <w:rPr>
      <w:rFonts w:ascii="Times New Roman" w:hAnsi="Wingdings" w:cs="Arial"/>
      <w:kern w:val="0"/>
      <w:sz w:val="24"/>
      <w:szCs w:val="20"/>
    </w:rPr>
  </w:style>
  <w:style w:type="character" w:customStyle="1" w:styleId="1CharChar">
    <w:name w:val="列表项目符号1 Char Char"/>
    <w:link w:val="1ffffb"/>
    <w:autoRedefine/>
    <w:qFormat/>
    <w:locked/>
    <w:rsid w:val="009C0FCD"/>
    <w:rPr>
      <w:rFonts w:ascii="Times New Roman" w:eastAsia="宋体" w:hAnsi="Wingdings" w:cs="Arial"/>
      <w:kern w:val="0"/>
      <w:sz w:val="24"/>
      <w:szCs w:val="20"/>
    </w:rPr>
  </w:style>
  <w:style w:type="paragraph" w:customStyle="1" w:styleId="xl176">
    <w:name w:val="xl176"/>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77">
    <w:name w:val="xl177"/>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Cs w:val="21"/>
    </w:rPr>
  </w:style>
  <w:style w:type="paragraph" w:customStyle="1" w:styleId="xl178">
    <w:name w:val="xl178"/>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79">
    <w:name w:val="xl179"/>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80">
    <w:name w:val="xl180"/>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181">
    <w:name w:val="xl181"/>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character" w:customStyle="1" w:styleId="114">
    <w:name w:val="标题 1 字符1"/>
    <w:autoRedefine/>
    <w:qFormat/>
    <w:locked/>
    <w:rsid w:val="009C0FCD"/>
    <w:rPr>
      <w:b/>
      <w:bCs/>
      <w:kern w:val="44"/>
      <w:sz w:val="44"/>
      <w:szCs w:val="44"/>
    </w:rPr>
  </w:style>
  <w:style w:type="character" w:customStyle="1" w:styleId="215">
    <w:name w:val="标题 2 字符1"/>
    <w:autoRedefine/>
    <w:qFormat/>
    <w:locked/>
    <w:rsid w:val="009C0FCD"/>
    <w:rPr>
      <w:rFonts w:ascii="等线 Light" w:eastAsia="等线 Light" w:hAnsi="等线 Light" w:cs="Times New Roman"/>
      <w:b/>
      <w:bCs/>
      <w:kern w:val="2"/>
      <w:sz w:val="32"/>
      <w:szCs w:val="32"/>
    </w:rPr>
  </w:style>
  <w:style w:type="character" w:customStyle="1" w:styleId="314">
    <w:name w:val="标题 3 字符1"/>
    <w:autoRedefine/>
    <w:qFormat/>
    <w:locked/>
    <w:rsid w:val="009C0FCD"/>
    <w:rPr>
      <w:b/>
      <w:bCs/>
      <w:kern w:val="2"/>
      <w:sz w:val="32"/>
      <w:szCs w:val="32"/>
    </w:rPr>
  </w:style>
  <w:style w:type="character" w:customStyle="1" w:styleId="410">
    <w:name w:val="标题 4 字符1"/>
    <w:autoRedefine/>
    <w:qFormat/>
    <w:locked/>
    <w:rsid w:val="009C0FCD"/>
    <w:rPr>
      <w:rFonts w:ascii="等线 Light" w:eastAsia="等线 Light" w:hAnsi="等线 Light" w:cs="Times New Roman"/>
      <w:b/>
      <w:bCs/>
      <w:kern w:val="2"/>
      <w:sz w:val="28"/>
      <w:szCs w:val="28"/>
    </w:rPr>
  </w:style>
  <w:style w:type="character" w:customStyle="1" w:styleId="510">
    <w:name w:val="标题 5 字符1"/>
    <w:autoRedefine/>
    <w:qFormat/>
    <w:locked/>
    <w:rsid w:val="009C0FCD"/>
    <w:rPr>
      <w:b/>
      <w:bCs/>
      <w:kern w:val="2"/>
      <w:sz w:val="28"/>
      <w:szCs w:val="28"/>
    </w:rPr>
  </w:style>
  <w:style w:type="character" w:customStyle="1" w:styleId="710">
    <w:name w:val="标题 7 字符1"/>
    <w:autoRedefine/>
    <w:qFormat/>
    <w:locked/>
    <w:rsid w:val="009C0FCD"/>
    <w:rPr>
      <w:b/>
      <w:bCs/>
      <w:kern w:val="2"/>
      <w:sz w:val="24"/>
      <w:szCs w:val="24"/>
    </w:rPr>
  </w:style>
  <w:style w:type="character" w:customStyle="1" w:styleId="810">
    <w:name w:val="标题 8 字符1"/>
    <w:autoRedefine/>
    <w:qFormat/>
    <w:locked/>
    <w:rsid w:val="009C0FCD"/>
    <w:rPr>
      <w:rFonts w:ascii="等线 Light" w:eastAsia="等线 Light" w:hAnsi="等线 Light" w:cs="Times New Roman"/>
      <w:kern w:val="2"/>
      <w:sz w:val="24"/>
      <w:szCs w:val="24"/>
    </w:rPr>
  </w:style>
  <w:style w:type="character" w:customStyle="1" w:styleId="910">
    <w:name w:val="标题 9 字符1"/>
    <w:autoRedefine/>
    <w:qFormat/>
    <w:locked/>
    <w:rsid w:val="009C0FCD"/>
    <w:rPr>
      <w:rFonts w:ascii="等线 Light" w:eastAsia="等线 Light" w:hAnsi="等线 Light" w:cs="Times New Roman"/>
      <w:kern w:val="2"/>
      <w:sz w:val="21"/>
      <w:szCs w:val="21"/>
    </w:rPr>
  </w:style>
  <w:style w:type="character" w:customStyle="1" w:styleId="1ffffc">
    <w:name w:val="页眉 字符1"/>
    <w:autoRedefine/>
    <w:qFormat/>
    <w:locked/>
    <w:rsid w:val="009C0FCD"/>
    <w:rPr>
      <w:rFonts w:ascii="Times New Roman" w:hAnsi="Times New Roman"/>
      <w:sz w:val="18"/>
      <w:szCs w:val="18"/>
    </w:rPr>
  </w:style>
  <w:style w:type="character" w:customStyle="1" w:styleId="1ffffd">
    <w:name w:val="页脚 字符1"/>
    <w:autoRedefine/>
    <w:uiPriority w:val="99"/>
    <w:qFormat/>
    <w:locked/>
    <w:rsid w:val="009C0FCD"/>
    <w:rPr>
      <w:rFonts w:ascii="Times New Roman" w:hAnsi="Times New Roman"/>
      <w:sz w:val="18"/>
      <w:szCs w:val="18"/>
    </w:rPr>
  </w:style>
  <w:style w:type="character" w:customStyle="1" w:styleId="afffffffffffffffb">
    <w:name w:val="正文文本缩进 字符"/>
    <w:autoRedefine/>
    <w:qFormat/>
    <w:rsid w:val="009C0FCD"/>
    <w:rPr>
      <w:rFonts w:ascii="Times New Roman" w:hAnsi="Times New Roman"/>
      <w:kern w:val="2"/>
      <w:sz w:val="21"/>
      <w:szCs w:val="24"/>
    </w:rPr>
  </w:style>
  <w:style w:type="character" w:customStyle="1" w:styleId="2fff3">
    <w:name w:val="正文文本 2 字符"/>
    <w:autoRedefine/>
    <w:qFormat/>
    <w:rsid w:val="009C0FCD"/>
    <w:rPr>
      <w:rFonts w:ascii="Times New Roman" w:hAnsi="Times New Roman"/>
      <w:kern w:val="2"/>
      <w:sz w:val="21"/>
      <w:szCs w:val="24"/>
    </w:rPr>
  </w:style>
  <w:style w:type="character" w:customStyle="1" w:styleId="3ff">
    <w:name w:val="正文文本 3 字符"/>
    <w:autoRedefine/>
    <w:qFormat/>
    <w:rsid w:val="009C0FCD"/>
    <w:rPr>
      <w:rFonts w:ascii="Times New Roman" w:hAnsi="Times New Roman"/>
      <w:kern w:val="2"/>
      <w:sz w:val="16"/>
      <w:szCs w:val="16"/>
    </w:rPr>
  </w:style>
  <w:style w:type="character" w:customStyle="1" w:styleId="2fff4">
    <w:name w:val="批注框文本 字符2"/>
    <w:autoRedefine/>
    <w:uiPriority w:val="99"/>
    <w:semiHidden/>
    <w:qFormat/>
    <w:locked/>
    <w:rsid w:val="009C0FCD"/>
    <w:rPr>
      <w:rFonts w:ascii="Times New Roman" w:hAnsi="Times New Roman"/>
      <w:sz w:val="18"/>
      <w:szCs w:val="18"/>
    </w:rPr>
  </w:style>
  <w:style w:type="character" w:customStyle="1" w:styleId="1ffffe">
    <w:name w:val="引用 字符1"/>
    <w:autoRedefine/>
    <w:uiPriority w:val="29"/>
    <w:qFormat/>
    <w:locked/>
    <w:rsid w:val="009C0FCD"/>
    <w:rPr>
      <w:i/>
      <w:iCs/>
      <w:lang w:eastAsia="en-US" w:bidi="en-US"/>
    </w:rPr>
  </w:style>
  <w:style w:type="character" w:customStyle="1" w:styleId="Char33">
    <w:name w:val="明显引用 Char3"/>
    <w:link w:val="afffffffffffffffc"/>
    <w:autoRedefine/>
    <w:uiPriority w:val="30"/>
    <w:qFormat/>
    <w:locked/>
    <w:rsid w:val="009C0FCD"/>
    <w:rPr>
      <w:b/>
      <w:bCs/>
      <w:i/>
      <w:iCs/>
      <w:color w:val="4F81BD"/>
      <w:sz w:val="24"/>
    </w:rPr>
  </w:style>
  <w:style w:type="paragraph" w:styleId="afffffffffffffffc">
    <w:name w:val="Intense Quote"/>
    <w:basedOn w:val="affffb"/>
    <w:next w:val="affffb"/>
    <w:link w:val="Char33"/>
    <w:autoRedefine/>
    <w:uiPriority w:val="30"/>
    <w:qFormat/>
    <w:rsid w:val="009C0FCD"/>
    <w:pPr>
      <w:widowControl/>
      <w:pBdr>
        <w:top w:val="single" w:sz="4" w:space="10" w:color="5B9BD5"/>
        <w:bottom w:val="single" w:sz="4" w:space="10" w:color="5B9BD5"/>
      </w:pBdr>
      <w:spacing w:before="360" w:after="360" w:line="360" w:lineRule="auto"/>
      <w:ind w:left="864" w:right="864" w:firstLineChars="200" w:firstLine="200"/>
      <w:jc w:val="center"/>
    </w:pPr>
    <w:rPr>
      <w:rFonts w:asciiTheme="minorHAnsi" w:eastAsiaTheme="minorEastAsia" w:hAnsiTheme="minorHAnsi" w:cstheme="minorBidi"/>
      <w:b/>
      <w:bCs/>
      <w:i/>
      <w:iCs/>
      <w:color w:val="4F81BD"/>
      <w:sz w:val="24"/>
      <w:szCs w:val="22"/>
    </w:rPr>
  </w:style>
  <w:style w:type="character" w:customStyle="1" w:styleId="Charffffa">
    <w:name w:val="明显引用 Char"/>
    <w:basedOn w:val="affffd"/>
    <w:uiPriority w:val="30"/>
    <w:qFormat/>
    <w:rsid w:val="009C0FCD"/>
    <w:rPr>
      <w:rFonts w:ascii="Calibri" w:eastAsia="宋体" w:hAnsi="Calibri" w:cs="Times New Roman"/>
      <w:b/>
      <w:bCs/>
      <w:i/>
      <w:iCs/>
      <w:color w:val="4F81BD" w:themeColor="accent1"/>
      <w:szCs w:val="24"/>
    </w:rPr>
  </w:style>
  <w:style w:type="character" w:customStyle="1" w:styleId="afffffffffffffffd">
    <w:name w:val="明显引用 字符"/>
    <w:autoRedefine/>
    <w:uiPriority w:val="30"/>
    <w:qFormat/>
    <w:rsid w:val="009C0FCD"/>
    <w:rPr>
      <w:rFonts w:ascii="Times New Roman" w:hAnsi="Times New Roman"/>
      <w:i/>
      <w:iCs/>
      <w:color w:val="4472C4"/>
      <w:kern w:val="2"/>
      <w:sz w:val="21"/>
      <w:szCs w:val="24"/>
    </w:rPr>
  </w:style>
  <w:style w:type="character" w:customStyle="1" w:styleId="NoSpacingChar">
    <w:name w:val="No Spacing Char"/>
    <w:autoRedefine/>
    <w:uiPriority w:val="1"/>
    <w:qFormat/>
    <w:rsid w:val="009C0FCD"/>
    <w:rPr>
      <w:rFonts w:ascii="等线" w:eastAsia="等线" w:hAnsi="等线"/>
      <w:kern w:val="2"/>
      <w:sz w:val="21"/>
      <w:szCs w:val="22"/>
    </w:rPr>
  </w:style>
  <w:style w:type="character" w:customStyle="1" w:styleId="36Char">
    <w:name w:val="样式36 Char"/>
    <w:link w:val="36"/>
    <w:autoRedefine/>
    <w:uiPriority w:val="99"/>
    <w:qFormat/>
    <w:locked/>
    <w:rsid w:val="009C0FCD"/>
    <w:rPr>
      <w:rFonts w:ascii="Arial" w:hAnsi="Arial"/>
      <w:b/>
      <w:sz w:val="24"/>
      <w:szCs w:val="24"/>
    </w:rPr>
  </w:style>
  <w:style w:type="paragraph" w:customStyle="1" w:styleId="36">
    <w:name w:val="样式36"/>
    <w:basedOn w:val="affffb"/>
    <w:link w:val="36Char"/>
    <w:autoRedefine/>
    <w:uiPriority w:val="99"/>
    <w:qFormat/>
    <w:rsid w:val="009C0FCD"/>
    <w:pPr>
      <w:widowControl/>
      <w:numPr>
        <w:numId w:val="30"/>
      </w:numPr>
      <w:spacing w:line="360" w:lineRule="auto"/>
      <w:ind w:firstLineChars="200" w:firstLine="200"/>
      <w:jc w:val="left"/>
    </w:pPr>
    <w:rPr>
      <w:rFonts w:ascii="Arial" w:eastAsiaTheme="minorEastAsia" w:hAnsi="Arial" w:cstheme="minorBidi"/>
      <w:b/>
      <w:sz w:val="24"/>
    </w:rPr>
  </w:style>
  <w:style w:type="paragraph" w:customStyle="1" w:styleId="afff5">
    <w:name w:val="标准列表编号"/>
    <w:basedOn w:val="affffb"/>
    <w:autoRedefine/>
    <w:qFormat/>
    <w:rsid w:val="009C0FCD"/>
    <w:pPr>
      <w:widowControl/>
      <w:numPr>
        <w:numId w:val="31"/>
      </w:numPr>
      <w:spacing w:beforeLines="20" w:line="360" w:lineRule="auto"/>
      <w:ind w:firstLineChars="200" w:firstLine="200"/>
      <w:jc w:val="left"/>
    </w:pPr>
    <w:rPr>
      <w:rFonts w:ascii="Times New Roman" w:hAnsi="Times New Roman"/>
      <w:sz w:val="24"/>
    </w:rPr>
  </w:style>
  <w:style w:type="character" w:customStyle="1" w:styleId="1Char6">
    <w:name w:val="样式1 Char"/>
    <w:autoRedefine/>
    <w:qFormat/>
    <w:locked/>
    <w:rsid w:val="009C0FCD"/>
    <w:rPr>
      <w:rFonts w:ascii="Times New Roman" w:hAnsi="Times New Roman"/>
      <w:bCs/>
      <w:sz w:val="24"/>
      <w:szCs w:val="18"/>
      <w:lang w:val="zh-CN" w:eastAsia="zh-CN"/>
    </w:rPr>
  </w:style>
  <w:style w:type="character" w:customStyle="1" w:styleId="Charffffb">
    <w:name w:val="正文－缩进 Char"/>
    <w:link w:val="afffffffffffffffe"/>
    <w:autoRedefine/>
    <w:uiPriority w:val="99"/>
    <w:qFormat/>
    <w:locked/>
    <w:rsid w:val="009C0FCD"/>
    <w:rPr>
      <w:rFonts w:ascii="Times New Roman" w:hAnsi="Times New Roman" w:cs="宋体"/>
      <w:sz w:val="24"/>
    </w:rPr>
  </w:style>
  <w:style w:type="paragraph" w:customStyle="1" w:styleId="afffffffffffffffe">
    <w:name w:val="正文－缩进"/>
    <w:basedOn w:val="affffc"/>
    <w:link w:val="Charffffb"/>
    <w:autoRedefine/>
    <w:uiPriority w:val="99"/>
    <w:qFormat/>
    <w:rsid w:val="009C0FCD"/>
    <w:pPr>
      <w:widowControl/>
      <w:autoSpaceDE/>
      <w:autoSpaceDN/>
      <w:adjustRightInd/>
      <w:snapToGrid w:val="0"/>
      <w:spacing w:line="360" w:lineRule="auto"/>
      <w:ind w:firstLineChars="200" w:firstLine="200"/>
    </w:pPr>
    <w:rPr>
      <w:rFonts w:ascii="Times New Roman" w:eastAsiaTheme="minorEastAsia" w:hAnsi="Times New Roman" w:cs="宋体"/>
      <w:szCs w:val="22"/>
    </w:rPr>
  </w:style>
  <w:style w:type="paragraph" w:customStyle="1" w:styleId="affffffffffffffff">
    <w:name w:val="列表编号基础"/>
    <w:basedOn w:val="affffc"/>
    <w:autoRedefine/>
    <w:qFormat/>
    <w:rsid w:val="009C0FCD"/>
    <w:pPr>
      <w:widowControl/>
      <w:autoSpaceDE/>
      <w:autoSpaceDN/>
      <w:adjustRightInd/>
      <w:spacing w:after="120" w:line="360" w:lineRule="auto"/>
      <w:ind w:firstLineChars="200" w:firstLine="0"/>
    </w:pPr>
    <w:rPr>
      <w:rFonts w:hAnsi="宋体" w:cs="宋体"/>
      <w:bCs/>
      <w:kern w:val="0"/>
      <w:szCs w:val="20"/>
    </w:rPr>
  </w:style>
  <w:style w:type="paragraph" w:customStyle="1" w:styleId="2fff5">
    <w:name w:val="列表编号2数字"/>
    <w:basedOn w:val="affffffffffffffff"/>
    <w:autoRedefine/>
    <w:qFormat/>
    <w:rsid w:val="009C0FCD"/>
    <w:pPr>
      <w:tabs>
        <w:tab w:val="left" w:pos="420"/>
      </w:tabs>
      <w:ind w:left="420" w:hanging="420"/>
    </w:pPr>
    <w:rPr>
      <w:bCs w:val="0"/>
    </w:rPr>
  </w:style>
  <w:style w:type="paragraph" w:customStyle="1" w:styleId="1fffff">
    <w:name w:val="列表编号1右括号"/>
    <w:basedOn w:val="affffffffffffffff"/>
    <w:autoRedefine/>
    <w:qFormat/>
    <w:rsid w:val="009C0FCD"/>
    <w:pPr>
      <w:tabs>
        <w:tab w:val="left" w:pos="420"/>
      </w:tabs>
      <w:ind w:left="420" w:hanging="420"/>
    </w:pPr>
    <w:rPr>
      <w:bCs w:val="0"/>
    </w:rPr>
  </w:style>
  <w:style w:type="paragraph" w:customStyle="1" w:styleId="affffffffffffffff0">
    <w:name w:val="加粗字体"/>
    <w:basedOn w:val="affffb"/>
    <w:autoRedefine/>
    <w:qFormat/>
    <w:rsid w:val="009C0FCD"/>
    <w:pPr>
      <w:widowControl/>
      <w:spacing w:line="480" w:lineRule="exact"/>
      <w:ind w:firstLineChars="200" w:firstLine="602"/>
      <w:jc w:val="left"/>
    </w:pPr>
    <w:rPr>
      <w:rFonts w:ascii="仿宋_GB2312" w:eastAsia="仿宋_GB2312" w:hAnsi="Times New Roman" w:cs="宋体"/>
      <w:b/>
      <w:bCs/>
      <w:sz w:val="30"/>
      <w:szCs w:val="20"/>
    </w:rPr>
  </w:style>
  <w:style w:type="paragraph" w:customStyle="1" w:styleId="affffffffffffffff1">
    <w:name w:val="表格标题"/>
    <w:basedOn w:val="affffffff9"/>
    <w:link w:val="Charffffc"/>
    <w:autoRedefine/>
    <w:qFormat/>
    <w:rsid w:val="009C0FCD"/>
    <w:pPr>
      <w:widowControl/>
      <w:adjustRightInd/>
      <w:spacing w:line="360" w:lineRule="auto"/>
      <w:ind w:firstLineChars="200" w:firstLine="200"/>
      <w:jc w:val="center"/>
    </w:pPr>
    <w:rPr>
      <w:rFonts w:ascii="Times New Roman" w:hAnsi="Times New Roman" w:cs="宋体"/>
      <w:b/>
      <w:bCs/>
      <w:szCs w:val="22"/>
    </w:rPr>
  </w:style>
  <w:style w:type="character" w:customStyle="1" w:styleId="Charffffc">
    <w:name w:val="表格标题 Char"/>
    <w:link w:val="affffffffffffffff1"/>
    <w:autoRedefine/>
    <w:qFormat/>
    <w:rsid w:val="009C0FCD"/>
    <w:rPr>
      <w:rFonts w:ascii="Times New Roman" w:hAnsi="Times New Roman" w:cs="宋体"/>
      <w:b/>
      <w:bCs/>
      <w:color w:val="000000"/>
    </w:rPr>
  </w:style>
  <w:style w:type="paragraph" w:customStyle="1" w:styleId="affffffffffffffff2">
    <w:name w:val="正文表标题"/>
    <w:next w:val="affffb"/>
    <w:autoRedefine/>
    <w:qFormat/>
    <w:rsid w:val="009C0FCD"/>
    <w:pPr>
      <w:spacing w:line="360" w:lineRule="auto"/>
      <w:ind w:firstLineChars="200" w:firstLine="200"/>
    </w:pPr>
    <w:rPr>
      <w:rFonts w:ascii="黑体" w:eastAsia="黑体" w:hAnsi="Times New Roman" w:cs="Times New Roman"/>
      <w:kern w:val="0"/>
      <w:szCs w:val="20"/>
    </w:rPr>
  </w:style>
  <w:style w:type="paragraph" w:customStyle="1" w:styleId="affffffffffffffff3">
    <w:name w:val="标题页－公司名称及日期"/>
    <w:basedOn w:val="affffb"/>
    <w:autoRedefine/>
    <w:qFormat/>
    <w:rsid w:val="009C0FCD"/>
    <w:pPr>
      <w:widowControl/>
      <w:spacing w:line="360" w:lineRule="auto"/>
      <w:ind w:firstLineChars="200" w:firstLine="200"/>
      <w:jc w:val="center"/>
    </w:pPr>
    <w:rPr>
      <w:rFonts w:ascii="仿宋_GB2312" w:eastAsia="仿宋_GB2312" w:hAnsi="仿宋_GB2312" w:cs="宋体"/>
      <w:b/>
      <w:bCs/>
      <w:sz w:val="30"/>
      <w:szCs w:val="20"/>
    </w:rPr>
  </w:style>
  <w:style w:type="paragraph" w:customStyle="1" w:styleId="affffffffffffffff4">
    <w:name w:val="文件主标题"/>
    <w:basedOn w:val="affffb"/>
    <w:autoRedefine/>
    <w:qFormat/>
    <w:rsid w:val="009C0FCD"/>
    <w:pPr>
      <w:widowControl/>
      <w:spacing w:line="360" w:lineRule="auto"/>
      <w:ind w:firstLineChars="200" w:firstLine="200"/>
      <w:jc w:val="center"/>
    </w:pPr>
    <w:rPr>
      <w:rFonts w:ascii="黑体" w:eastAsia="黑体" w:hAnsi="Times New Roman" w:cs="宋体"/>
      <w:sz w:val="44"/>
      <w:szCs w:val="20"/>
    </w:rPr>
  </w:style>
  <w:style w:type="character" w:customStyle="1" w:styleId="Charffffd">
    <w:name w:val="解释和说明 Char"/>
    <w:link w:val="affffffffffffffff5"/>
    <w:autoRedefine/>
    <w:qFormat/>
    <w:locked/>
    <w:rsid w:val="009C0FCD"/>
    <w:rPr>
      <w:rFonts w:ascii="Times New Roman" w:hAnsi="Times New Roman" w:cs="宋体"/>
      <w:i/>
      <w:iCs/>
      <w:color w:val="0000FF"/>
      <w:sz w:val="24"/>
      <w:u w:val="words"/>
    </w:rPr>
  </w:style>
  <w:style w:type="paragraph" w:customStyle="1" w:styleId="affffffffffffffff5">
    <w:name w:val="解释和说明"/>
    <w:basedOn w:val="afffffffffffffffe"/>
    <w:link w:val="Charffffd"/>
    <w:autoRedefine/>
    <w:qFormat/>
    <w:rsid w:val="009C0FCD"/>
    <w:pPr>
      <w:ind w:firstLine="560"/>
    </w:pPr>
    <w:rPr>
      <w:i/>
      <w:iCs/>
      <w:color w:val="0000FF"/>
      <w:u w:val="words"/>
    </w:rPr>
  </w:style>
  <w:style w:type="paragraph" w:customStyle="1" w:styleId="affffffffffffffff6">
    <w:name w:val="标题公司名称"/>
    <w:basedOn w:val="affffb"/>
    <w:autoRedefine/>
    <w:qFormat/>
    <w:rsid w:val="009C0FCD"/>
    <w:pPr>
      <w:widowControl/>
      <w:tabs>
        <w:tab w:val="left" w:pos="5490"/>
      </w:tabs>
      <w:spacing w:before="240" w:after="240" w:line="240" w:lineRule="atLeast"/>
      <w:ind w:firstLineChars="200" w:firstLine="200"/>
      <w:jc w:val="right"/>
    </w:pPr>
    <w:rPr>
      <w:rFonts w:ascii="Arial" w:hAnsi="Arial"/>
      <w:b/>
      <w:spacing w:val="-5"/>
      <w:kern w:val="0"/>
      <w:sz w:val="40"/>
      <w:szCs w:val="20"/>
    </w:rPr>
  </w:style>
  <w:style w:type="paragraph" w:customStyle="1" w:styleId="affffffffffffffff7">
    <w:name w:val="模板主标题"/>
    <w:basedOn w:val="affffb"/>
    <w:qFormat/>
    <w:rsid w:val="009C0FCD"/>
    <w:pPr>
      <w:widowControl/>
      <w:spacing w:line="360" w:lineRule="auto"/>
      <w:ind w:firstLineChars="200" w:firstLine="200"/>
      <w:jc w:val="center"/>
    </w:pPr>
    <w:rPr>
      <w:rFonts w:ascii="Times New Roman" w:hAnsi="Times New Roman" w:cs="宋体"/>
      <w:b/>
      <w:bCs/>
      <w:sz w:val="36"/>
      <w:szCs w:val="20"/>
    </w:rPr>
  </w:style>
  <w:style w:type="paragraph" w:customStyle="1" w:styleId="affffffffffffffff8">
    <w:name w:val="文档信息（右缩进）"/>
    <w:basedOn w:val="affffb"/>
    <w:qFormat/>
    <w:rsid w:val="009C0FCD"/>
    <w:pPr>
      <w:widowControl/>
      <w:autoSpaceDE w:val="0"/>
      <w:autoSpaceDN w:val="0"/>
      <w:adjustRightInd w:val="0"/>
      <w:spacing w:after="100" w:line="0" w:lineRule="atLeast"/>
      <w:ind w:leftChars="2227" w:left="4679" w:hangingChars="1" w:hanging="2"/>
      <w:jc w:val="left"/>
    </w:pPr>
    <w:rPr>
      <w:rFonts w:ascii="Arial" w:hAnsi="Arial"/>
      <w:b/>
      <w:bCs/>
      <w:kern w:val="0"/>
      <w:sz w:val="24"/>
      <w:szCs w:val="20"/>
    </w:rPr>
  </w:style>
  <w:style w:type="paragraph" w:customStyle="1" w:styleId="affffffffffffffff9">
    <w:name w:val="表格正文"/>
    <w:basedOn w:val="affffb"/>
    <w:link w:val="Charffffe"/>
    <w:qFormat/>
    <w:rsid w:val="009C0FCD"/>
    <w:pPr>
      <w:widowControl/>
      <w:spacing w:line="360" w:lineRule="auto"/>
      <w:ind w:firstLineChars="200" w:firstLine="200"/>
      <w:jc w:val="left"/>
    </w:pPr>
    <w:rPr>
      <w:rFonts w:ascii="Times New Roman" w:hAnsi="Times New Roman" w:cs="宋体"/>
      <w:szCs w:val="20"/>
    </w:rPr>
  </w:style>
  <w:style w:type="character" w:customStyle="1" w:styleId="Charffffe">
    <w:name w:val="表格正文 Char"/>
    <w:link w:val="affffffffffffffff9"/>
    <w:qFormat/>
    <w:rsid w:val="009C0FCD"/>
    <w:rPr>
      <w:rFonts w:ascii="Times New Roman" w:eastAsia="宋体" w:hAnsi="Times New Roman" w:cs="宋体"/>
      <w:szCs w:val="20"/>
    </w:rPr>
  </w:style>
  <w:style w:type="paragraph" w:customStyle="1" w:styleId="affffffffffffffffa">
    <w:name w:val="内部注释"/>
    <w:basedOn w:val="affffb"/>
    <w:qFormat/>
    <w:rsid w:val="009C0FCD"/>
    <w:pPr>
      <w:widowControl/>
      <w:spacing w:before="120" w:line="360" w:lineRule="auto"/>
      <w:ind w:firstLineChars="200" w:firstLine="420"/>
      <w:jc w:val="left"/>
    </w:pPr>
    <w:rPr>
      <w:rFonts w:ascii="Times New Roman" w:hAnsi="Times New Roman" w:cs="宋体"/>
      <w:i/>
      <w:iCs/>
      <w:szCs w:val="20"/>
      <w:u w:val="single"/>
    </w:rPr>
  </w:style>
  <w:style w:type="paragraph" w:customStyle="1" w:styleId="affffffffffffffffb">
    <w:name w:val="公司标识"/>
    <w:basedOn w:val="affffb"/>
    <w:qFormat/>
    <w:rsid w:val="009C0FCD"/>
    <w:pPr>
      <w:widowControl/>
      <w:spacing w:line="360" w:lineRule="auto"/>
      <w:ind w:firstLineChars="200" w:firstLine="200"/>
      <w:jc w:val="center"/>
    </w:pPr>
    <w:rPr>
      <w:rFonts w:ascii="华文新魏" w:eastAsia="华文新魏" w:hAnsi="华文新魏" w:cs="宋体"/>
      <w:sz w:val="36"/>
      <w:szCs w:val="20"/>
    </w:rPr>
  </w:style>
  <w:style w:type="paragraph" w:customStyle="1" w:styleId="affffffffffffffffc">
    <w:name w:val="文件标题"/>
    <w:basedOn w:val="affffb"/>
    <w:qFormat/>
    <w:rsid w:val="009C0FCD"/>
    <w:pPr>
      <w:widowControl/>
      <w:spacing w:line="360" w:lineRule="auto"/>
      <w:ind w:firstLineChars="200" w:firstLine="200"/>
      <w:jc w:val="center"/>
    </w:pPr>
    <w:rPr>
      <w:rFonts w:ascii="Times New Roman" w:hAnsi="Times New Roman" w:cs="宋体"/>
      <w:b/>
      <w:bCs/>
      <w:sz w:val="48"/>
      <w:szCs w:val="20"/>
    </w:rPr>
  </w:style>
  <w:style w:type="paragraph" w:customStyle="1" w:styleId="affffffffffffffffd">
    <w:name w:val="正文表格标准"/>
    <w:basedOn w:val="affffb"/>
    <w:qFormat/>
    <w:rsid w:val="009C0FCD"/>
    <w:pPr>
      <w:widowControl/>
      <w:spacing w:line="360" w:lineRule="auto"/>
      <w:ind w:firstLineChars="200" w:firstLine="200"/>
      <w:jc w:val="left"/>
    </w:pPr>
    <w:rPr>
      <w:rFonts w:ascii="Times New Roman" w:hAnsi="Times New Roman"/>
      <w:kern w:val="0"/>
      <w:szCs w:val="20"/>
    </w:rPr>
  </w:style>
  <w:style w:type="paragraph" w:customStyle="1" w:styleId="affffffffffffffffe">
    <w:name w:val="双下划线的表头"/>
    <w:basedOn w:val="affffb"/>
    <w:qFormat/>
    <w:rsid w:val="009C0FCD"/>
    <w:pPr>
      <w:widowControl/>
      <w:spacing w:line="360" w:lineRule="auto"/>
      <w:ind w:firstLineChars="200" w:firstLine="200"/>
      <w:jc w:val="center"/>
    </w:pPr>
    <w:rPr>
      <w:rFonts w:ascii="Times New Roman" w:hAnsi="Times New Roman" w:cs="宋体"/>
      <w:b/>
      <w:bCs/>
      <w:sz w:val="36"/>
      <w:szCs w:val="20"/>
      <w:u w:val="double"/>
    </w:rPr>
  </w:style>
  <w:style w:type="paragraph" w:customStyle="1" w:styleId="afffffffffffffffff">
    <w:name w:val="图片文字"/>
    <w:basedOn w:val="affffb"/>
    <w:qFormat/>
    <w:rsid w:val="009C0FCD"/>
    <w:pPr>
      <w:widowControl/>
      <w:spacing w:line="240" w:lineRule="atLeast"/>
      <w:ind w:firstLineChars="200" w:firstLine="200"/>
      <w:jc w:val="center"/>
    </w:pPr>
    <w:rPr>
      <w:rFonts w:ascii="Times New Roman" w:hAnsi="Times New Roman"/>
      <w:szCs w:val="21"/>
    </w:rPr>
  </w:style>
  <w:style w:type="character" w:customStyle="1" w:styleId="Charfffff">
    <w:name w:val="段落小标题 Char"/>
    <w:link w:val="afffffffffffffffff0"/>
    <w:qFormat/>
    <w:locked/>
    <w:rsid w:val="009C0FCD"/>
    <w:rPr>
      <w:rFonts w:ascii="Times New Roman" w:eastAsia="仿宋_GB2312" w:hAnsi="Times New Roman" w:cs="宋体"/>
      <w:b/>
      <w:bCs/>
      <w:sz w:val="24"/>
    </w:rPr>
  </w:style>
  <w:style w:type="paragraph" w:customStyle="1" w:styleId="afffffffffffffffff0">
    <w:name w:val="段落小标题"/>
    <w:basedOn w:val="affffb"/>
    <w:link w:val="Charfffff"/>
    <w:qFormat/>
    <w:rsid w:val="009C0FCD"/>
    <w:pPr>
      <w:widowControl/>
      <w:spacing w:before="156" w:after="156" w:line="360" w:lineRule="auto"/>
      <w:ind w:firstLineChars="200" w:firstLine="200"/>
      <w:jc w:val="left"/>
    </w:pPr>
    <w:rPr>
      <w:rFonts w:ascii="Times New Roman" w:eastAsia="仿宋_GB2312" w:hAnsi="Times New Roman" w:cs="宋体"/>
      <w:b/>
      <w:bCs/>
      <w:sz w:val="24"/>
      <w:szCs w:val="22"/>
    </w:rPr>
  </w:style>
  <w:style w:type="paragraph" w:customStyle="1" w:styleId="1fffff0">
    <w:name w:val="标准标题1"/>
    <w:basedOn w:val="1f3"/>
    <w:next w:val="affffb"/>
    <w:qFormat/>
    <w:rsid w:val="009C0FCD"/>
    <w:pPr>
      <w:pageBreakBefore/>
      <w:widowControl/>
      <w:tabs>
        <w:tab w:val="left" w:pos="0"/>
        <w:tab w:val="left" w:pos="425"/>
      </w:tabs>
      <w:autoSpaceDE/>
      <w:autoSpaceDN/>
      <w:adjustRightInd/>
      <w:spacing w:before="340" w:after="330" w:line="576" w:lineRule="auto"/>
      <w:ind w:left="425" w:hanging="425"/>
    </w:pPr>
    <w:rPr>
      <w:rFonts w:ascii="黑体" w:eastAsia="黑体" w:hAnsi="黑体" w:cs="华文中宋"/>
      <w:bCs/>
      <w:szCs w:val="44"/>
    </w:rPr>
  </w:style>
  <w:style w:type="paragraph" w:customStyle="1" w:styleId="2fff6">
    <w:name w:val="标准标题2"/>
    <w:basedOn w:val="2a"/>
    <w:next w:val="affffb"/>
    <w:qFormat/>
    <w:rsid w:val="009C0FCD"/>
    <w:pPr>
      <w:widowControl/>
      <w:tabs>
        <w:tab w:val="left" w:pos="0"/>
        <w:tab w:val="left" w:pos="709"/>
      </w:tabs>
      <w:autoSpaceDE/>
      <w:autoSpaceDN/>
      <w:adjustRightInd/>
      <w:spacing w:before="0" w:line="415" w:lineRule="auto"/>
      <w:jc w:val="left"/>
    </w:pPr>
    <w:rPr>
      <w:rFonts w:ascii="黑体" w:hAnsi="黑体" w:cs="华文中宋"/>
      <w:bCs/>
      <w:kern w:val="2"/>
      <w:sz w:val="32"/>
      <w:szCs w:val="32"/>
    </w:rPr>
  </w:style>
  <w:style w:type="paragraph" w:customStyle="1" w:styleId="3ff0">
    <w:name w:val="标准标题3"/>
    <w:basedOn w:val="38"/>
    <w:next w:val="affffb"/>
    <w:qFormat/>
    <w:rsid w:val="009C0FCD"/>
    <w:pPr>
      <w:widowControl/>
      <w:tabs>
        <w:tab w:val="left" w:pos="0"/>
        <w:tab w:val="left" w:pos="425"/>
        <w:tab w:val="left" w:pos="709"/>
      </w:tabs>
      <w:autoSpaceDE/>
      <w:autoSpaceDN/>
      <w:adjustRightInd/>
      <w:spacing w:before="0" w:after="0" w:line="412" w:lineRule="auto"/>
      <w:ind w:left="709" w:hanging="709"/>
    </w:pPr>
    <w:rPr>
      <w:rFonts w:ascii="黑体" w:eastAsia="黑体" w:hAnsi="黑体" w:cs="华文中宋"/>
      <w:bCs/>
      <w:kern w:val="2"/>
      <w:sz w:val="32"/>
      <w:szCs w:val="32"/>
      <w:u w:val="none"/>
    </w:rPr>
  </w:style>
  <w:style w:type="paragraph" w:customStyle="1" w:styleId="4f7">
    <w:name w:val="标准标题4"/>
    <w:basedOn w:val="48"/>
    <w:next w:val="affffb"/>
    <w:autoRedefine/>
    <w:qFormat/>
    <w:rsid w:val="009C0FCD"/>
    <w:pPr>
      <w:widowControl/>
      <w:tabs>
        <w:tab w:val="left" w:pos="0"/>
        <w:tab w:val="left" w:pos="851"/>
      </w:tabs>
      <w:adjustRightInd/>
      <w:spacing w:before="0" w:after="0" w:line="374" w:lineRule="auto"/>
      <w:ind w:left="851" w:hanging="851"/>
      <w:jc w:val="left"/>
      <w:textAlignment w:val="auto"/>
    </w:pPr>
    <w:rPr>
      <w:rFonts w:ascii="黑体" w:hAnsi="黑体" w:cs="黑体"/>
      <w:bCs/>
      <w:kern w:val="2"/>
      <w:sz w:val="32"/>
      <w:szCs w:val="32"/>
    </w:rPr>
  </w:style>
  <w:style w:type="paragraph" w:customStyle="1" w:styleId="5f1">
    <w:name w:val="标准标题5"/>
    <w:basedOn w:val="52"/>
    <w:next w:val="affffb"/>
    <w:qFormat/>
    <w:rsid w:val="009C0FCD"/>
    <w:pPr>
      <w:widowControl/>
      <w:tabs>
        <w:tab w:val="left" w:pos="0"/>
        <w:tab w:val="left" w:pos="992"/>
      </w:tabs>
      <w:autoSpaceDE w:val="0"/>
      <w:autoSpaceDN w:val="0"/>
      <w:snapToGrid w:val="0"/>
      <w:spacing w:line="374" w:lineRule="auto"/>
      <w:ind w:left="992" w:hanging="992"/>
      <w:jc w:val="left"/>
      <w:textAlignment w:val="auto"/>
    </w:pPr>
    <w:rPr>
      <w:rFonts w:ascii="Times New Roman" w:eastAsia="黑体" w:hAnsi="Times New Roman"/>
      <w:bCs/>
      <w:kern w:val="2"/>
      <w:sz w:val="32"/>
      <w:szCs w:val="28"/>
      <w:lang w:bidi="en-US"/>
    </w:rPr>
  </w:style>
  <w:style w:type="paragraph" w:customStyle="1" w:styleId="68">
    <w:name w:val="标准标题6"/>
    <w:basedOn w:val="60"/>
    <w:next w:val="affffb"/>
    <w:qFormat/>
    <w:rsid w:val="009C0FCD"/>
    <w:pPr>
      <w:widowControl/>
      <w:tabs>
        <w:tab w:val="left" w:pos="0"/>
        <w:tab w:val="left" w:pos="425"/>
        <w:tab w:val="left" w:pos="851"/>
        <w:tab w:val="left" w:pos="1134"/>
      </w:tabs>
      <w:adjustRightInd/>
      <w:spacing w:line="319" w:lineRule="auto"/>
      <w:ind w:left="1134" w:hanging="1134"/>
      <w:jc w:val="left"/>
      <w:textAlignment w:val="auto"/>
    </w:pPr>
    <w:rPr>
      <w:bCs/>
      <w:kern w:val="2"/>
      <w:sz w:val="32"/>
      <w:szCs w:val="24"/>
    </w:rPr>
  </w:style>
  <w:style w:type="paragraph" w:customStyle="1" w:styleId="afffffffffffffffff1">
    <w:name w:val="表头文字"/>
    <w:qFormat/>
    <w:rsid w:val="009C0FCD"/>
    <w:pPr>
      <w:spacing w:line="360" w:lineRule="auto"/>
      <w:ind w:firstLineChars="200" w:firstLine="200"/>
      <w:jc w:val="center"/>
    </w:pPr>
    <w:rPr>
      <w:rFonts w:ascii="Calibri" w:eastAsia="黑体" w:hAnsi="Calibri" w:cs="Times New Roman"/>
      <w:b/>
    </w:rPr>
  </w:style>
  <w:style w:type="paragraph" w:customStyle="1" w:styleId="afffffffffffffffff2">
    <w:name w:val="表格内容"/>
    <w:basedOn w:val="affffb"/>
    <w:qFormat/>
    <w:rsid w:val="009C0FCD"/>
    <w:pPr>
      <w:widowControl/>
      <w:spacing w:line="360" w:lineRule="auto"/>
      <w:ind w:firstLineChars="200" w:firstLine="200"/>
      <w:jc w:val="left"/>
    </w:pPr>
    <w:rPr>
      <w:rFonts w:ascii="宋体" w:hAnsi="宋体"/>
      <w:sz w:val="18"/>
      <w:szCs w:val="21"/>
    </w:rPr>
  </w:style>
  <w:style w:type="paragraph" w:customStyle="1" w:styleId="afffffffffffffffff3">
    <w:name w:val="表格标准样式"/>
    <w:basedOn w:val="affffb"/>
    <w:qFormat/>
    <w:rsid w:val="009C0FCD"/>
    <w:pPr>
      <w:widowControl/>
      <w:spacing w:line="360" w:lineRule="auto"/>
      <w:ind w:firstLineChars="200" w:firstLine="200"/>
      <w:jc w:val="left"/>
    </w:pPr>
    <w:rPr>
      <w:rFonts w:ascii="Times New Roman" w:hAnsi="Times New Roman"/>
    </w:rPr>
  </w:style>
  <w:style w:type="paragraph" w:customStyle="1" w:styleId="afffffffffffffffff4">
    <w:name w:val="表格头文字"/>
    <w:basedOn w:val="affffb"/>
    <w:qFormat/>
    <w:rsid w:val="009C0FCD"/>
    <w:pPr>
      <w:keepLines/>
      <w:widowControl/>
      <w:spacing w:before="120" w:after="120" w:line="360" w:lineRule="auto"/>
      <w:ind w:firstLineChars="200" w:firstLine="200"/>
      <w:jc w:val="center"/>
    </w:pPr>
    <w:rPr>
      <w:rFonts w:ascii="Times New Roman" w:hAnsi="Times New Roman"/>
      <w:b/>
      <w:bCs/>
      <w:kern w:val="0"/>
      <w:szCs w:val="20"/>
    </w:rPr>
  </w:style>
  <w:style w:type="paragraph" w:customStyle="1" w:styleId="lhy">
    <w:name w:val="图片lhy"/>
    <w:basedOn w:val="affffb"/>
    <w:qFormat/>
    <w:rsid w:val="009C0FCD"/>
    <w:pPr>
      <w:widowControl/>
      <w:adjustRightInd w:val="0"/>
      <w:snapToGrid w:val="0"/>
      <w:spacing w:line="360" w:lineRule="auto"/>
      <w:ind w:firstLineChars="200" w:firstLine="200"/>
      <w:jc w:val="left"/>
    </w:pPr>
    <w:rPr>
      <w:rFonts w:ascii="黑体" w:eastAsia="黑体" w:hAnsi="Times New Roman"/>
      <w:b/>
      <w:color w:val="000000"/>
    </w:rPr>
  </w:style>
  <w:style w:type="paragraph" w:customStyle="1" w:styleId="afffffffffffffffff5">
    <w:name w:val="标准正文"/>
    <w:basedOn w:val="affffb"/>
    <w:qFormat/>
    <w:rsid w:val="009C0FCD"/>
    <w:pPr>
      <w:widowControl/>
      <w:spacing w:beforeLines="20" w:line="360" w:lineRule="auto"/>
      <w:ind w:firstLineChars="200" w:firstLine="200"/>
      <w:jc w:val="left"/>
    </w:pPr>
    <w:rPr>
      <w:rFonts w:ascii="Times New Roman" w:hAnsi="Times New Roman"/>
      <w:sz w:val="24"/>
    </w:rPr>
  </w:style>
  <w:style w:type="character" w:customStyle="1" w:styleId="Charfffff0">
    <w:name w:val="目录 Char"/>
    <w:link w:val="afffffffffffffffff6"/>
    <w:qFormat/>
    <w:locked/>
    <w:rsid w:val="009C0FCD"/>
    <w:rPr>
      <w:b/>
      <w:sz w:val="44"/>
      <w:szCs w:val="44"/>
    </w:rPr>
  </w:style>
  <w:style w:type="paragraph" w:customStyle="1" w:styleId="afffffffffffffffff6">
    <w:name w:val="目录"/>
    <w:link w:val="Charfffff0"/>
    <w:qFormat/>
    <w:rsid w:val="009C0FCD"/>
    <w:pPr>
      <w:spacing w:line="480" w:lineRule="auto"/>
      <w:ind w:firstLineChars="200" w:firstLine="200"/>
      <w:jc w:val="center"/>
    </w:pPr>
    <w:rPr>
      <w:b/>
      <w:sz w:val="44"/>
      <w:szCs w:val="44"/>
    </w:rPr>
  </w:style>
  <w:style w:type="character" w:customStyle="1" w:styleId="-Char0">
    <w:name w:val="封面-投标文件 Char"/>
    <w:link w:val="-9"/>
    <w:qFormat/>
    <w:locked/>
    <w:rsid w:val="009C0FCD"/>
    <w:rPr>
      <w:rFonts w:ascii="Times New Roman" w:eastAsia="黑体" w:hAnsi="Times New Roman"/>
      <w:b/>
      <w:bCs/>
      <w:sz w:val="84"/>
      <w:szCs w:val="84"/>
    </w:rPr>
  </w:style>
  <w:style w:type="paragraph" w:customStyle="1" w:styleId="-9">
    <w:name w:val="封面-投标文件"/>
    <w:link w:val="-Char0"/>
    <w:qFormat/>
    <w:rsid w:val="009C0FCD"/>
    <w:pPr>
      <w:spacing w:line="360" w:lineRule="auto"/>
      <w:ind w:firstLineChars="200" w:firstLine="200"/>
      <w:jc w:val="center"/>
    </w:pPr>
    <w:rPr>
      <w:rFonts w:ascii="Times New Roman" w:eastAsia="黑体" w:hAnsi="Times New Roman"/>
      <w:b/>
      <w:bCs/>
      <w:sz w:val="84"/>
      <w:szCs w:val="84"/>
    </w:rPr>
  </w:style>
  <w:style w:type="character" w:customStyle="1" w:styleId="-Char1">
    <w:name w:val="封面-项目名称 Char"/>
    <w:link w:val="-a"/>
    <w:qFormat/>
    <w:locked/>
    <w:rsid w:val="009C0FCD"/>
    <w:rPr>
      <w:rFonts w:ascii="Arial" w:hAnsi="Arial"/>
      <w:b/>
      <w:bCs/>
      <w:sz w:val="32"/>
      <w:szCs w:val="32"/>
    </w:rPr>
  </w:style>
  <w:style w:type="paragraph" w:customStyle="1" w:styleId="-a">
    <w:name w:val="封面-项目名称"/>
    <w:link w:val="-Char1"/>
    <w:qFormat/>
    <w:rsid w:val="009C0FCD"/>
    <w:pPr>
      <w:spacing w:line="360" w:lineRule="auto"/>
      <w:ind w:firstLineChars="200" w:firstLine="200"/>
    </w:pPr>
    <w:rPr>
      <w:rFonts w:ascii="Arial" w:hAnsi="Arial"/>
      <w:b/>
      <w:bCs/>
      <w:sz w:val="32"/>
      <w:szCs w:val="32"/>
    </w:rPr>
  </w:style>
  <w:style w:type="character" w:customStyle="1" w:styleId="-Char2">
    <w:name w:val="封面-标书部分 Char"/>
    <w:link w:val="-b"/>
    <w:qFormat/>
    <w:locked/>
    <w:rsid w:val="009C0FCD"/>
    <w:rPr>
      <w:rFonts w:ascii="Arial" w:eastAsia="黑体" w:hAnsi="Arial" w:cs="宋体"/>
      <w:bCs/>
      <w:sz w:val="52"/>
      <w:szCs w:val="52"/>
      <w:lang w:val="zh-CN"/>
    </w:rPr>
  </w:style>
  <w:style w:type="paragraph" w:customStyle="1" w:styleId="-b">
    <w:name w:val="封面-标书部分"/>
    <w:link w:val="-Char2"/>
    <w:qFormat/>
    <w:rsid w:val="009C0FCD"/>
    <w:pPr>
      <w:spacing w:line="360" w:lineRule="auto"/>
      <w:ind w:firstLineChars="200" w:firstLine="200"/>
      <w:jc w:val="center"/>
    </w:pPr>
    <w:rPr>
      <w:rFonts w:ascii="Arial" w:eastAsia="黑体" w:hAnsi="Arial" w:cs="宋体"/>
      <w:bCs/>
      <w:sz w:val="52"/>
      <w:szCs w:val="52"/>
      <w:lang w:val="zh-CN"/>
    </w:rPr>
  </w:style>
  <w:style w:type="character" w:customStyle="1" w:styleId="Charfffff1">
    <w:name w:val="表标题 Char"/>
    <w:link w:val="afffffffffffffffff7"/>
    <w:qFormat/>
    <w:locked/>
    <w:rsid w:val="009C0FCD"/>
    <w:rPr>
      <w:b/>
    </w:rPr>
  </w:style>
  <w:style w:type="paragraph" w:customStyle="1" w:styleId="afffffffffffffffff7">
    <w:name w:val="表标题"/>
    <w:basedOn w:val="affffb"/>
    <w:link w:val="Charfffff1"/>
    <w:qFormat/>
    <w:rsid w:val="009C0FCD"/>
    <w:pPr>
      <w:widowControl/>
      <w:spacing w:line="360" w:lineRule="auto"/>
      <w:ind w:firstLineChars="200" w:firstLine="200"/>
      <w:jc w:val="center"/>
    </w:pPr>
    <w:rPr>
      <w:rFonts w:asciiTheme="minorHAnsi" w:eastAsiaTheme="minorEastAsia" w:hAnsiTheme="minorHAnsi" w:cstheme="minorBidi"/>
      <w:b/>
      <w:szCs w:val="22"/>
    </w:rPr>
  </w:style>
  <w:style w:type="paragraph" w:customStyle="1" w:styleId="afffffffffffffffff8">
    <w:name w:val="规格偏离表"/>
    <w:basedOn w:val="affffb"/>
    <w:qFormat/>
    <w:rsid w:val="009C0FCD"/>
    <w:pPr>
      <w:widowControl/>
      <w:spacing w:line="360" w:lineRule="auto"/>
      <w:ind w:firstLineChars="200" w:firstLine="200"/>
      <w:jc w:val="left"/>
    </w:pPr>
    <w:rPr>
      <w:rFonts w:ascii="Times New Roman" w:hAnsi="Times New Roman"/>
      <w:kern w:val="0"/>
      <w:szCs w:val="20"/>
    </w:rPr>
  </w:style>
  <w:style w:type="character" w:customStyle="1" w:styleId="Charfffff2">
    <w:name w:val="居中正文 Char"/>
    <w:link w:val="afffffffffffffffff9"/>
    <w:qFormat/>
    <w:locked/>
    <w:rsid w:val="009C0FCD"/>
    <w:rPr>
      <w:rFonts w:ascii="Times New Roman" w:hAnsi="Times New Roman"/>
    </w:rPr>
  </w:style>
  <w:style w:type="paragraph" w:customStyle="1" w:styleId="afffffffffffffffff9">
    <w:name w:val="居中正文"/>
    <w:basedOn w:val="affffb"/>
    <w:link w:val="Charfffff2"/>
    <w:qFormat/>
    <w:rsid w:val="009C0FCD"/>
    <w:pPr>
      <w:widowControl/>
      <w:spacing w:line="360" w:lineRule="auto"/>
      <w:ind w:firstLineChars="200" w:firstLine="200"/>
      <w:jc w:val="center"/>
    </w:pPr>
    <w:rPr>
      <w:rFonts w:ascii="Times New Roman" w:eastAsiaTheme="minorEastAsia" w:hAnsi="Times New Roman" w:cstheme="minorBidi"/>
      <w:szCs w:val="22"/>
    </w:rPr>
  </w:style>
  <w:style w:type="paragraph" w:customStyle="1" w:styleId="afffffffffffffffffa">
    <w:name w:val="投标文件副标题"/>
    <w:basedOn w:val="affffb"/>
    <w:qFormat/>
    <w:rsid w:val="009C0FCD"/>
    <w:pPr>
      <w:widowControl/>
      <w:spacing w:before="100" w:after="100" w:line="360" w:lineRule="auto"/>
      <w:ind w:firstLineChars="200" w:firstLine="200"/>
      <w:jc w:val="center"/>
    </w:pPr>
    <w:rPr>
      <w:rFonts w:ascii="方正楷体_GB2312" w:eastAsia="方正楷体_GB2312" w:hAnsi="Times New Roman" w:cs="宋体"/>
      <w:b/>
      <w:bCs/>
      <w:sz w:val="52"/>
      <w:szCs w:val="20"/>
    </w:rPr>
  </w:style>
  <w:style w:type="paragraph" w:customStyle="1" w:styleId="afff8">
    <w:name w:val="标准列表"/>
    <w:basedOn w:val="afffffffffffffffff5"/>
    <w:qFormat/>
    <w:rsid w:val="009C0FCD"/>
    <w:pPr>
      <w:numPr>
        <w:numId w:val="32"/>
      </w:numPr>
      <w:spacing w:afterLines="20"/>
      <w:ind w:firstLineChars="0" w:firstLine="0"/>
    </w:pPr>
  </w:style>
  <w:style w:type="character" w:customStyle="1" w:styleId="Charfffff3">
    <w:name w:val="图表 Char"/>
    <w:link w:val="afffffffffffffffffb"/>
    <w:qFormat/>
    <w:locked/>
    <w:rsid w:val="009C0FCD"/>
    <w:rPr>
      <w:rFonts w:ascii="Times New Roman" w:hAnsi="Times New Roman"/>
      <w:color w:val="000000"/>
    </w:rPr>
  </w:style>
  <w:style w:type="paragraph" w:customStyle="1" w:styleId="afffffffffffffffffb">
    <w:name w:val="图表"/>
    <w:basedOn w:val="affffb"/>
    <w:next w:val="affffb"/>
    <w:link w:val="Charfffff3"/>
    <w:qFormat/>
    <w:rsid w:val="009C0FCD"/>
    <w:pPr>
      <w:widowControl/>
      <w:spacing w:before="120" w:after="120" w:line="300" w:lineRule="auto"/>
      <w:ind w:firstLineChars="75" w:firstLine="180"/>
      <w:jc w:val="center"/>
    </w:pPr>
    <w:rPr>
      <w:rFonts w:ascii="Times New Roman" w:eastAsiaTheme="minorEastAsia" w:hAnsi="Times New Roman" w:cstheme="minorBidi"/>
      <w:color w:val="000000"/>
      <w:szCs w:val="22"/>
    </w:rPr>
  </w:style>
  <w:style w:type="paragraph" w:customStyle="1" w:styleId="afffffffffffffffffc">
    <w:name w:val="图片题注"/>
    <w:basedOn w:val="afffff5"/>
    <w:next w:val="affffb"/>
    <w:qFormat/>
    <w:rsid w:val="009C0FCD"/>
    <w:pPr>
      <w:spacing w:before="100" w:beforeAutospacing="1" w:after="100" w:afterAutospacing="1" w:line="360" w:lineRule="auto"/>
      <w:ind w:firstLineChars="175" w:firstLine="420"/>
      <w:jc w:val="center"/>
    </w:pPr>
    <w:rPr>
      <w:rFonts w:ascii="Arial" w:eastAsia="黑体" w:hAnsi="Arial"/>
      <w:color w:val="000000"/>
      <w:kern w:val="0"/>
      <w:sz w:val="20"/>
    </w:rPr>
  </w:style>
  <w:style w:type="paragraph" w:customStyle="1" w:styleId="D">
    <w:name w:val="D点对点应答格式"/>
    <w:basedOn w:val="afffffffffffffffe"/>
    <w:uiPriority w:val="99"/>
    <w:qFormat/>
    <w:rsid w:val="009C0FCD"/>
    <w:pPr>
      <w:ind w:firstLine="482"/>
    </w:pPr>
    <w:rPr>
      <w:rFonts w:ascii="Arial" w:hAnsi="Arial"/>
      <w:b/>
      <w:bCs/>
      <w:u w:val="single"/>
    </w:rPr>
  </w:style>
  <w:style w:type="paragraph" w:customStyle="1" w:styleId="afffffffffffffffffd">
    <w:name w:val="建议书正文"/>
    <w:basedOn w:val="affffb"/>
    <w:uiPriority w:val="99"/>
    <w:qFormat/>
    <w:rsid w:val="009C0FCD"/>
    <w:pPr>
      <w:widowControl/>
      <w:spacing w:line="360" w:lineRule="auto"/>
      <w:ind w:firstLineChars="200" w:firstLine="200"/>
      <w:jc w:val="left"/>
    </w:pPr>
    <w:rPr>
      <w:rFonts w:ascii="Times New Roman" w:hAnsi="Times New Roman"/>
      <w:sz w:val="24"/>
    </w:rPr>
  </w:style>
  <w:style w:type="paragraph" w:customStyle="1" w:styleId="afffffffffffffffffe">
    <w:name w:val="标准标志"/>
    <w:next w:val="affffb"/>
    <w:qFormat/>
    <w:rsid w:val="009C0FCD"/>
    <w:pPr>
      <w:framePr w:w="2268" w:h="1392" w:wrap="around" w:hAnchor="margin" w:x="6748" w:y="171" w:anchorLock="1"/>
      <w:shd w:val="solid" w:color="FFFFFF" w:fill="FFFFFF"/>
      <w:spacing w:line="0" w:lineRule="atLeast"/>
      <w:ind w:firstLineChars="200" w:firstLine="200"/>
      <w:jc w:val="right"/>
    </w:pPr>
    <w:rPr>
      <w:rFonts w:ascii="Times New Roman" w:eastAsia="宋体" w:hAnsi="Times New Roman" w:cs="Times New Roman"/>
      <w:b/>
      <w:w w:val="130"/>
      <w:kern w:val="0"/>
      <w:sz w:val="96"/>
      <w:szCs w:val="20"/>
    </w:rPr>
  </w:style>
  <w:style w:type="paragraph" w:customStyle="1" w:styleId="affffffffffffffffff">
    <w:name w:val="标准称谓"/>
    <w:next w:val="affffb"/>
    <w:qFormat/>
    <w:rsid w:val="009C0FCD"/>
    <w:pPr>
      <w:framePr w:w="9638" w:h="754" w:hSpace="180" w:vSpace="180" w:wrap="around" w:vAnchor="page" w:hAnchor="margin" w:xAlign="center" w:y="2128" w:anchorLock="1"/>
      <w:widowControl w:val="0"/>
      <w:kinsoku w:val="0"/>
      <w:overflowPunct w:val="0"/>
      <w:autoSpaceDE w:val="0"/>
      <w:autoSpaceDN w:val="0"/>
      <w:spacing w:line="0" w:lineRule="atLeast"/>
      <w:ind w:firstLineChars="200" w:firstLine="200"/>
      <w:jc w:val="distribute"/>
    </w:pPr>
    <w:rPr>
      <w:rFonts w:ascii="宋体" w:eastAsia="宋体" w:hAnsi="Times New Roman" w:cs="Times New Roman"/>
      <w:b/>
      <w:bCs/>
      <w:spacing w:val="20"/>
      <w:w w:val="148"/>
      <w:kern w:val="0"/>
      <w:sz w:val="52"/>
      <w:szCs w:val="20"/>
    </w:rPr>
  </w:style>
  <w:style w:type="paragraph" w:customStyle="1" w:styleId="affffffffffffffffff0">
    <w:name w:val="标准书脚_偶数页"/>
    <w:qFormat/>
    <w:rsid w:val="009C0FCD"/>
    <w:pPr>
      <w:spacing w:before="120" w:line="360" w:lineRule="auto"/>
      <w:ind w:firstLineChars="200" w:firstLine="200"/>
    </w:pPr>
    <w:rPr>
      <w:rFonts w:ascii="Times New Roman" w:eastAsia="宋体" w:hAnsi="Times New Roman" w:cs="Times New Roman"/>
      <w:kern w:val="0"/>
      <w:sz w:val="18"/>
      <w:szCs w:val="20"/>
    </w:rPr>
  </w:style>
  <w:style w:type="paragraph" w:customStyle="1" w:styleId="affffffffffffffffff1">
    <w:name w:val="标准书脚_奇数页"/>
    <w:qFormat/>
    <w:rsid w:val="009C0FCD"/>
    <w:pPr>
      <w:spacing w:before="120" w:line="360" w:lineRule="auto"/>
      <w:ind w:firstLineChars="200" w:firstLine="200"/>
      <w:jc w:val="right"/>
    </w:pPr>
    <w:rPr>
      <w:rFonts w:ascii="Times New Roman" w:eastAsia="宋体" w:hAnsi="Times New Roman" w:cs="Times New Roman"/>
      <w:kern w:val="0"/>
      <w:sz w:val="18"/>
      <w:szCs w:val="20"/>
    </w:rPr>
  </w:style>
  <w:style w:type="paragraph" w:customStyle="1" w:styleId="affffffffffffffffff2">
    <w:name w:val="标准书眉_偶数页"/>
    <w:basedOn w:val="affffb"/>
    <w:next w:val="affffb"/>
    <w:qFormat/>
    <w:rsid w:val="009C0FCD"/>
    <w:pPr>
      <w:widowControl/>
      <w:tabs>
        <w:tab w:val="center" w:pos="4154"/>
        <w:tab w:val="right" w:pos="8306"/>
      </w:tabs>
      <w:spacing w:after="120" w:line="360" w:lineRule="auto"/>
      <w:ind w:firstLineChars="200" w:firstLine="200"/>
      <w:jc w:val="left"/>
    </w:pPr>
    <w:rPr>
      <w:rFonts w:ascii="Times New Roman" w:hAnsi="Times New Roman"/>
      <w:kern w:val="0"/>
      <w:szCs w:val="20"/>
    </w:rPr>
  </w:style>
  <w:style w:type="paragraph" w:customStyle="1" w:styleId="affffffffffffffffff3">
    <w:name w:val="前言、引言标题"/>
    <w:next w:val="affffb"/>
    <w:qFormat/>
    <w:rsid w:val="009C0FCD"/>
    <w:pPr>
      <w:shd w:val="clear" w:color="auto" w:fill="FFFFFF"/>
      <w:tabs>
        <w:tab w:val="left" w:pos="737"/>
      </w:tabs>
      <w:spacing w:before="640" w:after="560" w:line="360" w:lineRule="auto"/>
      <w:ind w:left="737" w:firstLineChars="200" w:hanging="340"/>
      <w:jc w:val="center"/>
      <w:outlineLvl w:val="0"/>
    </w:pPr>
    <w:rPr>
      <w:rFonts w:ascii="黑体" w:eastAsia="黑体" w:hAnsi="Times New Roman" w:cs="Times New Roman"/>
      <w:kern w:val="0"/>
      <w:sz w:val="32"/>
      <w:szCs w:val="20"/>
    </w:rPr>
  </w:style>
  <w:style w:type="paragraph" w:customStyle="1" w:styleId="affffffffffffffffff4">
    <w:name w:val="参考文献、索引标题"/>
    <w:basedOn w:val="affffffffffffffffff3"/>
    <w:next w:val="affffb"/>
    <w:qFormat/>
    <w:rsid w:val="009C0FCD"/>
    <w:pPr>
      <w:tabs>
        <w:tab w:val="clear" w:pos="737"/>
      </w:tabs>
      <w:spacing w:after="200"/>
      <w:ind w:left="0" w:firstLine="0"/>
    </w:pPr>
    <w:rPr>
      <w:sz w:val="21"/>
    </w:rPr>
  </w:style>
  <w:style w:type="paragraph" w:customStyle="1" w:styleId="affffffffffffffffff5">
    <w:name w:val="二级无标题条"/>
    <w:basedOn w:val="affffb"/>
    <w:qFormat/>
    <w:rsid w:val="009C0FCD"/>
    <w:pPr>
      <w:widowControl/>
      <w:spacing w:line="360" w:lineRule="auto"/>
      <w:ind w:firstLineChars="200" w:firstLine="200"/>
      <w:jc w:val="left"/>
    </w:pPr>
    <w:rPr>
      <w:rFonts w:ascii="Times New Roman" w:hAnsi="Times New Roman"/>
    </w:rPr>
  </w:style>
  <w:style w:type="paragraph" w:customStyle="1" w:styleId="affffffffffffffffff6">
    <w:name w:val="发布部门"/>
    <w:next w:val="affffffffffff2"/>
    <w:qFormat/>
    <w:rsid w:val="009C0FCD"/>
    <w:pPr>
      <w:framePr w:w="7433" w:h="585" w:hSpace="180" w:vSpace="180" w:wrap="around" w:hAnchor="margin" w:xAlign="center" w:y="14401" w:anchorLock="1"/>
      <w:spacing w:line="360" w:lineRule="auto"/>
      <w:ind w:firstLineChars="200" w:firstLine="200"/>
      <w:jc w:val="center"/>
    </w:pPr>
    <w:rPr>
      <w:rFonts w:ascii="宋体" w:eastAsia="宋体" w:hAnsi="Times New Roman" w:cs="Times New Roman"/>
      <w:b/>
      <w:spacing w:val="20"/>
      <w:w w:val="135"/>
      <w:kern w:val="0"/>
      <w:sz w:val="36"/>
      <w:szCs w:val="20"/>
    </w:rPr>
  </w:style>
  <w:style w:type="paragraph" w:customStyle="1" w:styleId="affffffffffffffffff7">
    <w:name w:val="发布日期"/>
    <w:qFormat/>
    <w:rsid w:val="009C0FCD"/>
    <w:pPr>
      <w:framePr w:w="4000" w:h="473" w:hSpace="180" w:vSpace="180" w:wrap="around" w:hAnchor="margin" w:y="13511" w:anchorLock="1"/>
      <w:spacing w:line="360" w:lineRule="auto"/>
      <w:ind w:firstLineChars="200" w:firstLine="200"/>
    </w:pPr>
    <w:rPr>
      <w:rFonts w:ascii="Times New Roman" w:eastAsia="黑体" w:hAnsi="Times New Roman" w:cs="Times New Roman"/>
      <w:kern w:val="0"/>
      <w:sz w:val="28"/>
      <w:szCs w:val="20"/>
    </w:rPr>
  </w:style>
  <w:style w:type="paragraph" w:customStyle="1" w:styleId="1fffff1">
    <w:name w:val="封面标准号1"/>
    <w:qFormat/>
    <w:rsid w:val="009C0FCD"/>
    <w:pPr>
      <w:widowControl w:val="0"/>
      <w:kinsoku w:val="0"/>
      <w:overflowPunct w:val="0"/>
      <w:autoSpaceDE w:val="0"/>
      <w:autoSpaceDN w:val="0"/>
      <w:spacing w:before="308" w:line="360" w:lineRule="auto"/>
      <w:ind w:firstLineChars="200" w:firstLine="200"/>
      <w:jc w:val="right"/>
    </w:pPr>
    <w:rPr>
      <w:rFonts w:ascii="Times New Roman" w:eastAsia="宋体" w:hAnsi="Times New Roman" w:cs="Times New Roman"/>
      <w:kern w:val="0"/>
      <w:sz w:val="28"/>
      <w:szCs w:val="20"/>
    </w:rPr>
  </w:style>
  <w:style w:type="paragraph" w:customStyle="1" w:styleId="2fff7">
    <w:name w:val="封面标准号2"/>
    <w:basedOn w:val="1fffff1"/>
    <w:qFormat/>
    <w:rsid w:val="009C0FCD"/>
    <w:pPr>
      <w:framePr w:w="9138" w:h="1244" w:wrap="around" w:vAnchor="page" w:hAnchor="margin" w:y="2908"/>
      <w:adjustRightInd w:val="0"/>
      <w:spacing w:before="357" w:line="280" w:lineRule="exact"/>
      <w:ind w:firstLine="0"/>
    </w:pPr>
  </w:style>
  <w:style w:type="paragraph" w:customStyle="1" w:styleId="affffffffffffffffff8">
    <w:name w:val="封面标准代替信息"/>
    <w:basedOn w:val="2fff7"/>
    <w:qFormat/>
    <w:rsid w:val="009C0FCD"/>
    <w:pPr>
      <w:framePr w:wrap="around"/>
      <w:spacing w:before="57"/>
    </w:pPr>
    <w:rPr>
      <w:rFonts w:ascii="宋体"/>
      <w:sz w:val="21"/>
    </w:rPr>
  </w:style>
  <w:style w:type="paragraph" w:customStyle="1" w:styleId="affffffffffffffffff9">
    <w:name w:val="封面标准名称"/>
    <w:qFormat/>
    <w:rsid w:val="009C0FCD"/>
    <w:pPr>
      <w:framePr w:w="9638" w:h="6917" w:wrap="around" w:hAnchor="margin" w:xAlign="center" w:y="5955" w:anchorLock="1"/>
      <w:widowControl w:val="0"/>
      <w:spacing w:line="680" w:lineRule="exact"/>
      <w:ind w:firstLineChars="200" w:firstLine="200"/>
      <w:jc w:val="center"/>
    </w:pPr>
    <w:rPr>
      <w:rFonts w:ascii="黑体" w:eastAsia="黑体" w:hAnsi="Times New Roman" w:cs="Times New Roman"/>
      <w:kern w:val="0"/>
      <w:sz w:val="52"/>
      <w:szCs w:val="20"/>
    </w:rPr>
  </w:style>
  <w:style w:type="paragraph" w:customStyle="1" w:styleId="affffffffffffffffffa">
    <w:name w:val="封面标准文稿编辑信息"/>
    <w:qFormat/>
    <w:rsid w:val="009C0FCD"/>
    <w:pPr>
      <w:spacing w:before="180" w:line="180" w:lineRule="exact"/>
      <w:ind w:firstLineChars="200" w:firstLine="200"/>
      <w:jc w:val="center"/>
    </w:pPr>
    <w:rPr>
      <w:rFonts w:ascii="宋体" w:eastAsia="宋体" w:hAnsi="Times New Roman" w:cs="Times New Roman"/>
      <w:kern w:val="0"/>
      <w:szCs w:val="20"/>
    </w:rPr>
  </w:style>
  <w:style w:type="paragraph" w:customStyle="1" w:styleId="affffffffffffffffffb">
    <w:name w:val="封面标准文稿类别"/>
    <w:qFormat/>
    <w:rsid w:val="009C0FCD"/>
    <w:pPr>
      <w:tabs>
        <w:tab w:val="left" w:pos="840"/>
      </w:tabs>
      <w:spacing w:before="440" w:line="400" w:lineRule="exact"/>
      <w:ind w:left="840" w:firstLineChars="200" w:hanging="420"/>
      <w:jc w:val="center"/>
    </w:pPr>
    <w:rPr>
      <w:rFonts w:ascii="宋体" w:eastAsia="宋体" w:hAnsi="Times New Roman" w:cs="Times New Roman"/>
      <w:kern w:val="0"/>
      <w:sz w:val="24"/>
      <w:szCs w:val="20"/>
    </w:rPr>
  </w:style>
  <w:style w:type="paragraph" w:customStyle="1" w:styleId="affffffffffffffffffc">
    <w:name w:val="封面标准英文名称"/>
    <w:qFormat/>
    <w:rsid w:val="009C0FCD"/>
    <w:pPr>
      <w:widowControl w:val="0"/>
      <w:spacing w:before="370" w:line="400" w:lineRule="exact"/>
      <w:ind w:firstLineChars="200" w:firstLine="200"/>
      <w:jc w:val="center"/>
    </w:pPr>
    <w:rPr>
      <w:rFonts w:ascii="Times New Roman" w:eastAsia="宋体" w:hAnsi="Times New Roman" w:cs="Times New Roman"/>
      <w:kern w:val="0"/>
      <w:sz w:val="28"/>
      <w:szCs w:val="20"/>
    </w:rPr>
  </w:style>
  <w:style w:type="paragraph" w:customStyle="1" w:styleId="affffffffffffffffffd">
    <w:name w:val="封面一致性程度标识"/>
    <w:qFormat/>
    <w:rsid w:val="009C0FCD"/>
    <w:pPr>
      <w:tabs>
        <w:tab w:val="left" w:pos="900"/>
      </w:tabs>
      <w:spacing w:before="440" w:line="400" w:lineRule="exact"/>
      <w:ind w:left="900" w:firstLineChars="200" w:hanging="420"/>
      <w:jc w:val="center"/>
    </w:pPr>
    <w:rPr>
      <w:rFonts w:ascii="宋体" w:eastAsia="宋体" w:hAnsi="Times New Roman" w:cs="Times New Roman"/>
      <w:kern w:val="0"/>
      <w:sz w:val="28"/>
      <w:szCs w:val="20"/>
    </w:rPr>
  </w:style>
  <w:style w:type="paragraph" w:customStyle="1" w:styleId="affffffffffffffffffe">
    <w:name w:val="封面正文"/>
    <w:qFormat/>
    <w:rsid w:val="009C0FCD"/>
    <w:pPr>
      <w:spacing w:line="360" w:lineRule="auto"/>
      <w:ind w:firstLineChars="200" w:firstLine="200"/>
      <w:jc w:val="both"/>
    </w:pPr>
    <w:rPr>
      <w:rFonts w:ascii="Times New Roman" w:eastAsia="宋体" w:hAnsi="Times New Roman" w:cs="Times New Roman"/>
      <w:kern w:val="0"/>
      <w:sz w:val="20"/>
      <w:szCs w:val="20"/>
    </w:rPr>
  </w:style>
  <w:style w:type="paragraph" w:customStyle="1" w:styleId="afffffffffffffffffff">
    <w:name w:val="附录标识"/>
    <w:basedOn w:val="affffffffffffffffff3"/>
    <w:qFormat/>
    <w:rsid w:val="009C0FCD"/>
    <w:pPr>
      <w:tabs>
        <w:tab w:val="clear" w:pos="737"/>
        <w:tab w:val="left" w:pos="6405"/>
      </w:tabs>
      <w:spacing w:after="200"/>
      <w:ind w:left="0" w:firstLine="0"/>
    </w:pPr>
    <w:rPr>
      <w:sz w:val="21"/>
    </w:rPr>
  </w:style>
  <w:style w:type="paragraph" w:customStyle="1" w:styleId="afffffffffffffffffff0">
    <w:name w:val="附录章标题"/>
    <w:next w:val="affffffffffff2"/>
    <w:qFormat/>
    <w:rsid w:val="009C0FCD"/>
    <w:pPr>
      <w:wordWrap w:val="0"/>
      <w:overflowPunct w:val="0"/>
      <w:autoSpaceDE w:val="0"/>
      <w:spacing w:line="360" w:lineRule="auto"/>
      <w:ind w:firstLineChars="200" w:firstLine="200"/>
      <w:jc w:val="both"/>
      <w:outlineLvl w:val="1"/>
    </w:pPr>
    <w:rPr>
      <w:rFonts w:ascii="黑体" w:eastAsia="黑体" w:hAnsi="Times New Roman" w:cs="Times New Roman"/>
      <w:kern w:val="21"/>
      <w:szCs w:val="20"/>
    </w:rPr>
  </w:style>
  <w:style w:type="paragraph" w:customStyle="1" w:styleId="afffffffffffffffffff1">
    <w:name w:val="附录一级条标题"/>
    <w:basedOn w:val="afffffffffffffffffff0"/>
    <w:next w:val="affffffffffff2"/>
    <w:qFormat/>
    <w:rsid w:val="009C0FCD"/>
    <w:pPr>
      <w:autoSpaceDN w:val="0"/>
      <w:outlineLvl w:val="2"/>
    </w:pPr>
  </w:style>
  <w:style w:type="paragraph" w:customStyle="1" w:styleId="afffffffffffffffffff2">
    <w:name w:val="附录二级条标题"/>
    <w:basedOn w:val="afffffffffffffffffff1"/>
    <w:next w:val="affffffffffff2"/>
    <w:qFormat/>
    <w:rsid w:val="009C0FCD"/>
    <w:pPr>
      <w:outlineLvl w:val="3"/>
    </w:pPr>
  </w:style>
  <w:style w:type="paragraph" w:customStyle="1" w:styleId="afffffffffffffffffff3">
    <w:name w:val="附录三级条标题"/>
    <w:basedOn w:val="afffffffffffffffffff2"/>
    <w:next w:val="affffffffffff2"/>
    <w:qFormat/>
    <w:rsid w:val="009C0FCD"/>
    <w:pPr>
      <w:outlineLvl w:val="4"/>
    </w:pPr>
  </w:style>
  <w:style w:type="paragraph" w:customStyle="1" w:styleId="afffffffffffffffffff4">
    <w:name w:val="附录四级条标题"/>
    <w:basedOn w:val="afffffffffffffffffff3"/>
    <w:next w:val="affffffffffff2"/>
    <w:qFormat/>
    <w:rsid w:val="009C0FCD"/>
    <w:pPr>
      <w:outlineLvl w:val="5"/>
    </w:pPr>
  </w:style>
  <w:style w:type="paragraph" w:customStyle="1" w:styleId="afffffffffffffffffff5">
    <w:name w:val="附录图标题"/>
    <w:next w:val="affffffffffff2"/>
    <w:qFormat/>
    <w:rsid w:val="009C0FCD"/>
    <w:pPr>
      <w:spacing w:line="360" w:lineRule="auto"/>
      <w:ind w:firstLineChars="200" w:firstLine="200"/>
      <w:jc w:val="center"/>
    </w:pPr>
    <w:rPr>
      <w:rFonts w:ascii="黑体" w:eastAsia="黑体" w:hAnsi="Times New Roman" w:cs="Times New Roman"/>
      <w:kern w:val="0"/>
      <w:szCs w:val="20"/>
    </w:rPr>
  </w:style>
  <w:style w:type="paragraph" w:customStyle="1" w:styleId="afffffffffffffffffff6">
    <w:name w:val="附录五级条标题"/>
    <w:basedOn w:val="afffffffffffffffffff4"/>
    <w:next w:val="affffffffffff2"/>
    <w:qFormat/>
    <w:rsid w:val="009C0FCD"/>
    <w:pPr>
      <w:outlineLvl w:val="6"/>
    </w:pPr>
  </w:style>
  <w:style w:type="paragraph" w:customStyle="1" w:styleId="afffffffffffffffffff7">
    <w:name w:val="列项·"/>
    <w:qFormat/>
    <w:rsid w:val="009C0FCD"/>
    <w:pPr>
      <w:tabs>
        <w:tab w:val="left" w:pos="840"/>
      </w:tabs>
      <w:spacing w:line="360" w:lineRule="auto"/>
      <w:ind w:leftChars="200" w:left="840" w:hangingChars="200" w:hanging="420"/>
      <w:jc w:val="both"/>
    </w:pPr>
    <w:rPr>
      <w:rFonts w:ascii="宋体" w:eastAsia="宋体" w:hAnsi="Times New Roman" w:cs="Times New Roman"/>
      <w:kern w:val="0"/>
      <w:szCs w:val="20"/>
    </w:rPr>
  </w:style>
  <w:style w:type="paragraph" w:customStyle="1" w:styleId="afffffffffffffffffff8">
    <w:name w:val="目次、标准名称标题"/>
    <w:basedOn w:val="affffffffffffffffff3"/>
    <w:next w:val="affffffffffff2"/>
    <w:qFormat/>
    <w:rsid w:val="009C0FCD"/>
    <w:pPr>
      <w:tabs>
        <w:tab w:val="clear" w:pos="737"/>
      </w:tabs>
      <w:spacing w:line="460" w:lineRule="exact"/>
      <w:ind w:left="0" w:firstLine="0"/>
    </w:pPr>
  </w:style>
  <w:style w:type="paragraph" w:customStyle="1" w:styleId="afffffffffffffffffff9">
    <w:name w:val="目次、索引正文"/>
    <w:qFormat/>
    <w:rsid w:val="009C0FCD"/>
    <w:pPr>
      <w:spacing w:line="320" w:lineRule="exact"/>
      <w:ind w:firstLineChars="200" w:firstLine="200"/>
      <w:jc w:val="both"/>
    </w:pPr>
    <w:rPr>
      <w:rFonts w:ascii="宋体" w:eastAsia="宋体" w:hAnsi="Times New Roman" w:cs="Times New Roman"/>
      <w:kern w:val="0"/>
      <w:szCs w:val="20"/>
    </w:rPr>
  </w:style>
  <w:style w:type="paragraph" w:customStyle="1" w:styleId="afffffffffffffffffffa">
    <w:name w:val="其他发布部门"/>
    <w:basedOn w:val="affffffffffffffffff6"/>
    <w:qFormat/>
    <w:rsid w:val="009C0FCD"/>
    <w:pPr>
      <w:framePr w:wrap="around"/>
      <w:tabs>
        <w:tab w:val="left" w:pos="2100"/>
      </w:tabs>
      <w:spacing w:line="0" w:lineRule="atLeast"/>
      <w:ind w:left="2100" w:hanging="420"/>
    </w:pPr>
    <w:rPr>
      <w:rFonts w:ascii="黑体" w:eastAsia="黑体"/>
      <w:b w:val="0"/>
    </w:rPr>
  </w:style>
  <w:style w:type="paragraph" w:customStyle="1" w:styleId="afffffffffffffffffffb">
    <w:name w:val="实施日期"/>
    <w:basedOn w:val="affffffffffffffffff7"/>
    <w:qFormat/>
    <w:rsid w:val="009C0FCD"/>
    <w:pPr>
      <w:framePr w:hSpace="0" w:wrap="around" w:xAlign="right"/>
      <w:tabs>
        <w:tab w:val="left" w:pos="3000"/>
      </w:tabs>
      <w:ind w:left="3000" w:hanging="420"/>
      <w:jc w:val="right"/>
    </w:pPr>
  </w:style>
  <w:style w:type="character" w:customStyle="1" w:styleId="afffffffffffffffffffc">
    <w:name w:val="脚注文本 字符"/>
    <w:uiPriority w:val="99"/>
    <w:qFormat/>
    <w:rsid w:val="009C0FCD"/>
    <w:rPr>
      <w:rFonts w:ascii="Times New Roman" w:hAnsi="Times New Roman"/>
      <w:kern w:val="2"/>
      <w:sz w:val="18"/>
      <w:szCs w:val="18"/>
    </w:rPr>
  </w:style>
  <w:style w:type="paragraph" w:customStyle="1" w:styleId="afffffffffffffffffffd">
    <w:name w:val="条文脚注"/>
    <w:basedOn w:val="affffffc"/>
    <w:qFormat/>
    <w:rsid w:val="009C0FCD"/>
    <w:pPr>
      <w:ind w:leftChars="200" w:left="780" w:hangingChars="200" w:hanging="200"/>
      <w:jc w:val="both"/>
    </w:pPr>
    <w:rPr>
      <w:rFonts w:ascii="宋体" w:hAnsi="Times New Roman"/>
      <w:kern w:val="0"/>
      <w:sz w:val="16"/>
      <w:szCs w:val="20"/>
      <w:lang w:val="en-US" w:eastAsia="en-US"/>
    </w:rPr>
  </w:style>
  <w:style w:type="paragraph" w:customStyle="1" w:styleId="afffffffffffffffffffe">
    <w:name w:val="图表脚注"/>
    <w:next w:val="affffffffffff2"/>
    <w:qFormat/>
    <w:rsid w:val="009C0FCD"/>
    <w:pPr>
      <w:tabs>
        <w:tab w:val="left" w:pos="3420"/>
      </w:tabs>
      <w:spacing w:line="360" w:lineRule="auto"/>
      <w:ind w:leftChars="200" w:left="300" w:hangingChars="100" w:hanging="100"/>
      <w:jc w:val="both"/>
    </w:pPr>
    <w:rPr>
      <w:rFonts w:ascii="宋体" w:eastAsia="宋体" w:hAnsi="Times New Roman" w:cs="Times New Roman"/>
      <w:kern w:val="0"/>
      <w:sz w:val="18"/>
      <w:szCs w:val="20"/>
    </w:rPr>
  </w:style>
  <w:style w:type="paragraph" w:customStyle="1" w:styleId="a9">
    <w:name w:val="文献分类号"/>
    <w:qFormat/>
    <w:rsid w:val="009C0FCD"/>
    <w:pPr>
      <w:framePr w:hSpace="180" w:vSpace="180" w:wrap="around" w:hAnchor="margin" w:y="1" w:anchorLock="1"/>
      <w:widowControl w:val="0"/>
      <w:numPr>
        <w:ilvl w:val="6"/>
        <w:numId w:val="33"/>
      </w:numPr>
      <w:spacing w:line="360" w:lineRule="auto"/>
      <w:ind w:firstLineChars="200" w:firstLine="200"/>
    </w:pPr>
    <w:rPr>
      <w:rFonts w:ascii="Times New Roman" w:eastAsia="黑体" w:hAnsi="Times New Roman" w:cs="Times New Roman"/>
      <w:kern w:val="0"/>
      <w:szCs w:val="20"/>
    </w:rPr>
  </w:style>
  <w:style w:type="paragraph" w:customStyle="1" w:styleId="affffffffffffffffffff">
    <w:name w:val="五级无标题条"/>
    <w:basedOn w:val="affffb"/>
    <w:qFormat/>
    <w:rsid w:val="009C0FCD"/>
    <w:pPr>
      <w:widowControl/>
      <w:spacing w:line="360" w:lineRule="auto"/>
      <w:ind w:firstLineChars="200" w:firstLine="200"/>
      <w:jc w:val="left"/>
    </w:pPr>
    <w:rPr>
      <w:rFonts w:ascii="Times New Roman" w:hAnsi="Times New Roman"/>
    </w:rPr>
  </w:style>
  <w:style w:type="paragraph" w:customStyle="1" w:styleId="affffffffffffffffffff0">
    <w:name w:val="一级无标题条"/>
    <w:basedOn w:val="affffb"/>
    <w:qFormat/>
    <w:rsid w:val="009C0FCD"/>
    <w:pPr>
      <w:widowControl/>
      <w:spacing w:line="360" w:lineRule="auto"/>
      <w:ind w:firstLineChars="200" w:firstLine="200"/>
      <w:jc w:val="left"/>
    </w:pPr>
    <w:rPr>
      <w:rFonts w:ascii="Times New Roman" w:hAnsi="Times New Roman"/>
    </w:rPr>
  </w:style>
  <w:style w:type="paragraph" w:customStyle="1" w:styleId="affffffffffffffffffff1">
    <w:name w:val="正文图标题"/>
    <w:next w:val="affffffffffff2"/>
    <w:qFormat/>
    <w:rsid w:val="009C0FCD"/>
    <w:pPr>
      <w:spacing w:line="360" w:lineRule="auto"/>
      <w:ind w:firstLineChars="200" w:firstLine="200"/>
      <w:jc w:val="center"/>
    </w:pPr>
    <w:rPr>
      <w:rFonts w:ascii="黑体" w:eastAsia="黑体" w:hAnsi="Times New Roman" w:cs="Times New Roman"/>
      <w:kern w:val="0"/>
      <w:szCs w:val="20"/>
    </w:rPr>
  </w:style>
  <w:style w:type="paragraph" w:customStyle="1" w:styleId="affffffffffffffffffff2">
    <w:name w:val="引用文件"/>
    <w:basedOn w:val="affffb"/>
    <w:qFormat/>
    <w:rsid w:val="009C0FCD"/>
    <w:pPr>
      <w:widowControl/>
      <w:tabs>
        <w:tab w:val="left" w:pos="2100"/>
      </w:tabs>
      <w:adjustRightInd w:val="0"/>
      <w:spacing w:line="360" w:lineRule="auto"/>
      <w:ind w:firstLineChars="200" w:firstLine="420"/>
      <w:jc w:val="left"/>
    </w:pPr>
    <w:rPr>
      <w:rFonts w:ascii="宋体" w:hAnsi="Times New Roman"/>
      <w:kern w:val="0"/>
      <w:szCs w:val="20"/>
    </w:rPr>
  </w:style>
  <w:style w:type="character" w:customStyle="1" w:styleId="2Chara">
    <w:name w:val="样式 正文缩进 + 首行缩进:  2 字符 Char"/>
    <w:link w:val="2fff8"/>
    <w:qFormat/>
    <w:locked/>
    <w:rsid w:val="009C0FCD"/>
    <w:rPr>
      <w:rFonts w:ascii="Times New Roman" w:hAnsi="Times New Roman" w:cs="宋体"/>
      <w:sz w:val="24"/>
    </w:rPr>
  </w:style>
  <w:style w:type="paragraph" w:customStyle="1" w:styleId="2fff8">
    <w:name w:val="样式 正文缩进 + 首行缩进:  2 字符"/>
    <w:basedOn w:val="affffc"/>
    <w:link w:val="2Chara"/>
    <w:qFormat/>
    <w:rsid w:val="009C0FCD"/>
    <w:pPr>
      <w:widowControl/>
      <w:autoSpaceDE/>
      <w:autoSpaceDN/>
      <w:adjustRightInd/>
      <w:spacing w:line="360" w:lineRule="auto"/>
      <w:ind w:firstLineChars="200" w:firstLine="200"/>
    </w:pPr>
    <w:rPr>
      <w:rFonts w:ascii="Times New Roman" w:eastAsiaTheme="minorEastAsia" w:hAnsi="Times New Roman" w:cs="宋体"/>
      <w:szCs w:val="22"/>
    </w:rPr>
  </w:style>
  <w:style w:type="character" w:customStyle="1" w:styleId="Charfffff4">
    <w:name w:val="~段落小标题加粗 Char"/>
    <w:link w:val="affffffffffffffffffff3"/>
    <w:qFormat/>
    <w:locked/>
    <w:rsid w:val="009C0FCD"/>
    <w:rPr>
      <w:rFonts w:ascii="宋体" w:hAnsi="宋体" w:cs="宋体"/>
      <w:b/>
      <w:sz w:val="24"/>
      <w:szCs w:val="24"/>
    </w:rPr>
  </w:style>
  <w:style w:type="paragraph" w:customStyle="1" w:styleId="affffffffffffffffffff3">
    <w:name w:val="~段落小标题加粗"/>
    <w:basedOn w:val="affffb"/>
    <w:link w:val="Charfffff4"/>
    <w:qFormat/>
    <w:rsid w:val="009C0FCD"/>
    <w:pPr>
      <w:widowControl/>
      <w:snapToGrid w:val="0"/>
      <w:spacing w:line="360" w:lineRule="auto"/>
      <w:ind w:firstLineChars="200" w:firstLine="482"/>
      <w:jc w:val="left"/>
    </w:pPr>
    <w:rPr>
      <w:rFonts w:ascii="宋体" w:eastAsiaTheme="minorEastAsia" w:hAnsi="宋体" w:cs="宋体"/>
      <w:b/>
      <w:sz w:val="24"/>
    </w:rPr>
  </w:style>
  <w:style w:type="paragraph" w:customStyle="1" w:styleId="4H4h4RefHeading1rh1Headingsqlsect1234PIM4b">
    <w:name w:val="样式 标题 4H4h4Ref Heading 1rh1Heading sqlsect 1.2.3.4PIM 4b..."/>
    <w:basedOn w:val="48"/>
    <w:qFormat/>
    <w:rsid w:val="009C0FCD"/>
    <w:pPr>
      <w:keepNext w:val="0"/>
      <w:keepLines w:val="0"/>
      <w:widowControl/>
      <w:tabs>
        <w:tab w:val="left" w:pos="0"/>
        <w:tab w:val="left" w:pos="864"/>
        <w:tab w:val="left" w:pos="1680"/>
      </w:tabs>
      <w:snapToGrid w:val="0"/>
      <w:spacing w:before="0" w:after="0" w:line="360" w:lineRule="auto"/>
      <w:ind w:left="210"/>
      <w:jc w:val="left"/>
      <w:textAlignment w:val="auto"/>
    </w:pPr>
    <w:rPr>
      <w:rFonts w:ascii="Times New Roman" w:eastAsia="宋体" w:hAnsi="Times New Roman" w:cs="宋体"/>
      <w:bCs/>
    </w:rPr>
  </w:style>
  <w:style w:type="paragraph" w:customStyle="1" w:styleId="2fff9">
    <w:name w:val="正文2"/>
    <w:basedOn w:val="affffb"/>
    <w:qFormat/>
    <w:rsid w:val="009C0FCD"/>
    <w:pPr>
      <w:widowControl/>
      <w:autoSpaceDE w:val="0"/>
      <w:autoSpaceDN w:val="0"/>
      <w:spacing w:after="120" w:line="360" w:lineRule="auto"/>
      <w:ind w:firstLineChars="200" w:firstLine="200"/>
      <w:jc w:val="left"/>
    </w:pPr>
    <w:rPr>
      <w:rFonts w:ascii="宋体" w:hAnsi="宋体"/>
      <w:sz w:val="24"/>
    </w:rPr>
  </w:style>
  <w:style w:type="paragraph" w:customStyle="1" w:styleId="affffffffffffffffffff4">
    <w:name w:val="二级正文"/>
    <w:basedOn w:val="affffb"/>
    <w:qFormat/>
    <w:rsid w:val="009C0FCD"/>
    <w:pPr>
      <w:widowControl/>
      <w:adjustRightInd w:val="0"/>
      <w:spacing w:before="100" w:beforeAutospacing="1" w:after="100" w:afterAutospacing="1" w:line="288" w:lineRule="auto"/>
      <w:ind w:left="420" w:firstLineChars="200" w:firstLine="420"/>
      <w:jc w:val="left"/>
    </w:pPr>
    <w:rPr>
      <w:rFonts w:cs="宋体"/>
      <w:kern w:val="0"/>
      <w:szCs w:val="20"/>
    </w:rPr>
  </w:style>
  <w:style w:type="character" w:customStyle="1" w:styleId="22Char">
    <w:name w:val="样式 标题 2标题2 + 宋体 五号 Char"/>
    <w:link w:val="221"/>
    <w:qFormat/>
    <w:locked/>
    <w:rsid w:val="009C0FCD"/>
    <w:rPr>
      <w:rFonts w:ascii="宋体" w:hAnsi="宋体"/>
      <w:b/>
      <w:bCs/>
      <w:sz w:val="24"/>
    </w:rPr>
  </w:style>
  <w:style w:type="paragraph" w:customStyle="1" w:styleId="221">
    <w:name w:val="样式 标题 2标题2 + 宋体 五号"/>
    <w:basedOn w:val="2a"/>
    <w:link w:val="22Char"/>
    <w:qFormat/>
    <w:rsid w:val="009C0FCD"/>
    <w:pPr>
      <w:widowControl/>
      <w:tabs>
        <w:tab w:val="left" w:pos="0"/>
        <w:tab w:val="left" w:pos="709"/>
      </w:tabs>
      <w:autoSpaceDE/>
      <w:autoSpaceDN/>
      <w:spacing w:before="0" w:line="416" w:lineRule="atLeast"/>
      <w:jc w:val="left"/>
    </w:pPr>
    <w:rPr>
      <w:rFonts w:ascii="宋体" w:eastAsiaTheme="minorEastAsia" w:hAnsi="宋体" w:cstheme="minorBidi"/>
      <w:bCs/>
      <w:kern w:val="2"/>
      <w:sz w:val="24"/>
      <w:szCs w:val="22"/>
    </w:rPr>
  </w:style>
  <w:style w:type="character" w:customStyle="1" w:styleId="3Level3HeadH3level3PIM3h3Heading3-old3HeadiChar">
    <w:name w:val="样式 标题 3Level 3 HeadH3level_3PIM 3h3Heading 3 - old3Headi... Char"/>
    <w:link w:val="3Level3HeadH3level3PIM3h3Heading3-old3Headi"/>
    <w:qFormat/>
    <w:locked/>
    <w:rsid w:val="009C0FCD"/>
    <w:rPr>
      <w:rFonts w:ascii="宋体" w:hAnsi="宋体"/>
      <w:sz w:val="24"/>
    </w:rPr>
  </w:style>
  <w:style w:type="paragraph" w:customStyle="1" w:styleId="3Level3HeadH3level3PIM3h3Heading3-old3Headi">
    <w:name w:val="样式 标题 3Level 3 HeadH3level_3PIM 3h3Heading 3 - old3Headi..."/>
    <w:basedOn w:val="38"/>
    <w:link w:val="3Level3HeadH3level3PIM3h3Heading3-old3HeadiChar"/>
    <w:qFormat/>
    <w:rsid w:val="009C0FCD"/>
    <w:pPr>
      <w:widowControl/>
      <w:tabs>
        <w:tab w:val="left" w:pos="0"/>
        <w:tab w:val="left" w:pos="425"/>
      </w:tabs>
      <w:autoSpaceDE/>
      <w:autoSpaceDN/>
      <w:spacing w:before="0" w:after="0" w:line="416" w:lineRule="atLeast"/>
    </w:pPr>
    <w:rPr>
      <w:rFonts w:eastAsiaTheme="minorEastAsia" w:hAnsi="宋体" w:cstheme="minorBidi"/>
      <w:b w:val="0"/>
      <w:kern w:val="2"/>
      <w:szCs w:val="22"/>
      <w:u w:val="none"/>
    </w:rPr>
  </w:style>
  <w:style w:type="character" w:customStyle="1" w:styleId="4h4H4sect1234RefHeading1rh1sect12341RefHChar">
    <w:name w:val="样式 标题 4h4H4sect 1.2.3.4Ref Heading 1rh1sect 1.2.3.41Ref H... Char"/>
    <w:link w:val="4h4H4sect1234RefHeading1rh1sect12341RefH"/>
    <w:qFormat/>
    <w:locked/>
    <w:rsid w:val="009C0FCD"/>
    <w:rPr>
      <w:rFonts w:ascii="宋体" w:hAnsi="宋体"/>
      <w:b/>
      <w:bCs/>
      <w:sz w:val="24"/>
    </w:rPr>
  </w:style>
  <w:style w:type="paragraph" w:customStyle="1" w:styleId="4h4H4sect1234RefHeading1rh1sect12341RefH">
    <w:name w:val="样式 标题 4h4H4sect 1.2.3.4Ref Heading 1rh1sect 1.2.3.41Ref H..."/>
    <w:basedOn w:val="48"/>
    <w:link w:val="4h4H4sect1234RefHeading1rh1sect12341RefHChar"/>
    <w:qFormat/>
    <w:rsid w:val="009C0FCD"/>
    <w:pPr>
      <w:widowControl/>
      <w:tabs>
        <w:tab w:val="left" w:pos="0"/>
      </w:tabs>
      <w:spacing w:before="0" w:after="0"/>
      <w:ind w:left="210"/>
      <w:jc w:val="left"/>
      <w:textAlignment w:val="auto"/>
    </w:pPr>
    <w:rPr>
      <w:rFonts w:ascii="宋体" w:eastAsiaTheme="minorEastAsia" w:hAnsi="宋体" w:cstheme="minorBidi"/>
      <w:bCs/>
      <w:kern w:val="2"/>
      <w:sz w:val="24"/>
      <w:szCs w:val="22"/>
    </w:rPr>
  </w:style>
  <w:style w:type="paragraph" w:customStyle="1" w:styleId="affffffffffffffffffff5">
    <w:name w:val="正文标号"/>
    <w:basedOn w:val="affffb"/>
    <w:qFormat/>
    <w:rsid w:val="009C0FCD"/>
    <w:pPr>
      <w:widowControl/>
      <w:tabs>
        <w:tab w:val="left" w:pos="425"/>
        <w:tab w:val="left" w:pos="705"/>
      </w:tabs>
      <w:autoSpaceDE w:val="0"/>
      <w:autoSpaceDN w:val="0"/>
      <w:adjustRightInd w:val="0"/>
      <w:spacing w:after="180" w:line="309" w:lineRule="auto"/>
      <w:ind w:left="705" w:firstLineChars="200" w:hanging="425"/>
      <w:jc w:val="left"/>
    </w:pPr>
    <w:rPr>
      <w:rFonts w:ascii="Times New Roman" w:hAnsi="Times New Roman"/>
      <w:szCs w:val="20"/>
    </w:rPr>
  </w:style>
  <w:style w:type="paragraph" w:customStyle="1" w:styleId="1fffff2">
    <w:name w:val="项目1"/>
    <w:basedOn w:val="affffb"/>
    <w:qFormat/>
    <w:rsid w:val="009C0FCD"/>
    <w:pPr>
      <w:widowControl/>
      <w:spacing w:line="360" w:lineRule="auto"/>
      <w:ind w:firstLineChars="200" w:firstLine="422"/>
      <w:jc w:val="left"/>
    </w:pPr>
    <w:rPr>
      <w:rFonts w:ascii="宋体" w:hAnsi="宋体"/>
      <w:b/>
      <w:szCs w:val="21"/>
    </w:rPr>
  </w:style>
  <w:style w:type="paragraph" w:customStyle="1" w:styleId="af0">
    <w:name w:val="自定义图表标题"/>
    <w:basedOn w:val="affffb"/>
    <w:next w:val="affffb"/>
    <w:qFormat/>
    <w:rsid w:val="009C0FCD"/>
    <w:pPr>
      <w:widowControl/>
      <w:numPr>
        <w:numId w:val="34"/>
      </w:numPr>
      <w:spacing w:line="360" w:lineRule="auto"/>
      <w:ind w:left="0" w:firstLineChars="200" w:firstLine="0"/>
      <w:jc w:val="center"/>
    </w:pPr>
    <w:rPr>
      <w:rFonts w:ascii="Times New Roman" w:eastAsia="华文细黑" w:hAnsi="Times New Roman"/>
      <w:b/>
      <w:sz w:val="24"/>
    </w:rPr>
  </w:style>
  <w:style w:type="paragraph" w:customStyle="1" w:styleId="affffffffffffffffffff6">
    <w:name w:val="正文段落"/>
    <w:basedOn w:val="affffb"/>
    <w:qFormat/>
    <w:rsid w:val="009C0FCD"/>
    <w:pPr>
      <w:widowControl/>
      <w:spacing w:line="360" w:lineRule="auto"/>
      <w:ind w:firstLineChars="16" w:firstLine="34"/>
      <w:jc w:val="left"/>
    </w:pPr>
    <w:rPr>
      <w:rFonts w:ascii="宋体" w:hAnsi="宋体"/>
      <w:szCs w:val="21"/>
    </w:rPr>
  </w:style>
  <w:style w:type="paragraph" w:customStyle="1" w:styleId="affffffffffffffffffff7">
    <w:name w:val="图小五"/>
    <w:basedOn w:val="affffb"/>
    <w:qFormat/>
    <w:rsid w:val="009C0FCD"/>
    <w:pPr>
      <w:widowControl/>
      <w:spacing w:line="240" w:lineRule="exact"/>
      <w:ind w:firstLineChars="200" w:firstLine="200"/>
      <w:jc w:val="left"/>
    </w:pPr>
    <w:rPr>
      <w:rFonts w:ascii="Times New Roman" w:hAnsi="Times New Roman"/>
      <w:sz w:val="18"/>
    </w:rPr>
  </w:style>
  <w:style w:type="paragraph" w:customStyle="1" w:styleId="affffffffffffffffffff8">
    <w:name w:val="五号正文"/>
    <w:basedOn w:val="affffb"/>
    <w:qFormat/>
    <w:rsid w:val="009C0FCD"/>
    <w:pPr>
      <w:keepLines/>
      <w:widowControl/>
      <w:adjustRightInd w:val="0"/>
      <w:spacing w:before="60" w:after="60" w:line="312" w:lineRule="atLeast"/>
      <w:ind w:left="1134" w:firstLineChars="200" w:firstLine="442"/>
      <w:jc w:val="left"/>
    </w:pPr>
    <w:rPr>
      <w:rFonts w:ascii="Times New Roman" w:hAnsi="Times New Roman"/>
      <w:kern w:val="0"/>
      <w:szCs w:val="20"/>
    </w:rPr>
  </w:style>
  <w:style w:type="paragraph" w:customStyle="1" w:styleId="affffffffffffffffffff9">
    <w:name w:val="五号正文编号"/>
    <w:basedOn w:val="affffb"/>
    <w:qFormat/>
    <w:rsid w:val="009C0FCD"/>
    <w:pPr>
      <w:keepLines/>
      <w:widowControl/>
      <w:adjustRightInd w:val="0"/>
      <w:spacing w:before="60" w:after="60" w:line="312" w:lineRule="atLeast"/>
      <w:ind w:left="2092" w:firstLineChars="200" w:hanging="516"/>
      <w:jc w:val="left"/>
    </w:pPr>
    <w:rPr>
      <w:rFonts w:ascii="Times New Roman" w:hAnsi="Times New Roman"/>
      <w:kern w:val="0"/>
      <w:szCs w:val="20"/>
    </w:rPr>
  </w:style>
  <w:style w:type="paragraph" w:customStyle="1" w:styleId="affffffffffffffffffffa">
    <w:name w:val="五号正文项目"/>
    <w:basedOn w:val="affffffffffffffffffff8"/>
    <w:qFormat/>
    <w:rsid w:val="009C0FCD"/>
    <w:pPr>
      <w:ind w:left="2092" w:hanging="516"/>
    </w:pPr>
  </w:style>
  <w:style w:type="paragraph" w:customStyle="1" w:styleId="affffffffffffffffffffb">
    <w:name w:val="五号正文项目编号"/>
    <w:basedOn w:val="affffffffffffffffffffa"/>
    <w:qFormat/>
    <w:rsid w:val="009C0FCD"/>
    <w:pPr>
      <w:spacing w:before="120"/>
      <w:ind w:left="2555" w:hanging="425"/>
    </w:pPr>
  </w:style>
  <w:style w:type="paragraph" w:customStyle="1" w:styleId="affffffffffffffffffffc">
    <w:name w:val="四号仿宋项目"/>
    <w:basedOn w:val="affffb"/>
    <w:qFormat/>
    <w:rsid w:val="009C0FCD"/>
    <w:pPr>
      <w:widowControl/>
      <w:adjustRightInd w:val="0"/>
      <w:spacing w:line="312" w:lineRule="atLeast"/>
      <w:ind w:left="1481" w:firstLineChars="200" w:hanging="425"/>
      <w:jc w:val="left"/>
    </w:pPr>
    <w:rPr>
      <w:rFonts w:ascii="Times New Roman" w:eastAsia="仿宋_GB2312" w:hAnsi="Times New Roman"/>
      <w:kern w:val="0"/>
      <w:sz w:val="28"/>
      <w:szCs w:val="20"/>
    </w:rPr>
  </w:style>
  <w:style w:type="paragraph" w:customStyle="1" w:styleId="affffffffffffffffffffd">
    <w:name w:val="流程图"/>
    <w:basedOn w:val="affffb"/>
    <w:qFormat/>
    <w:rsid w:val="009C0FCD"/>
    <w:pPr>
      <w:widowControl/>
      <w:spacing w:line="360" w:lineRule="auto"/>
      <w:ind w:firstLineChars="200" w:firstLine="200"/>
      <w:jc w:val="center"/>
    </w:pPr>
    <w:rPr>
      <w:rFonts w:ascii="宋体" w:hAnsi="Arial"/>
      <w:szCs w:val="20"/>
    </w:rPr>
  </w:style>
  <w:style w:type="paragraph" w:customStyle="1" w:styleId="520">
    <w:name w:val="样式 目录 5 + 首行缩进:  2 字符"/>
    <w:basedOn w:val="54"/>
    <w:qFormat/>
    <w:rsid w:val="009C0FCD"/>
    <w:pPr>
      <w:keepLines/>
      <w:widowControl/>
      <w:autoSpaceDE w:val="0"/>
      <w:autoSpaceDN w:val="0"/>
      <w:spacing w:before="120" w:after="120" w:line="360" w:lineRule="auto"/>
      <w:ind w:leftChars="0" w:left="960" w:firstLineChars="200" w:firstLine="480"/>
      <w:jc w:val="left"/>
    </w:pPr>
    <w:rPr>
      <w:rFonts w:ascii="Arial" w:hAnsi="Arial" w:cs="宋体"/>
      <w:sz w:val="18"/>
      <w:szCs w:val="20"/>
    </w:rPr>
  </w:style>
  <w:style w:type="paragraph" w:customStyle="1" w:styleId="200">
    <w:name w:val="样式 正文2 + 首行缩进:  0 字符"/>
    <w:basedOn w:val="affffb"/>
    <w:qFormat/>
    <w:rsid w:val="009C0FCD"/>
    <w:pPr>
      <w:widowControl/>
      <w:autoSpaceDE w:val="0"/>
      <w:autoSpaceDN w:val="0"/>
      <w:spacing w:after="120" w:line="240" w:lineRule="atLeast"/>
      <w:ind w:firstLineChars="200" w:firstLine="200"/>
      <w:jc w:val="left"/>
    </w:pPr>
    <w:rPr>
      <w:rFonts w:ascii="Arial" w:hAnsi="Arial" w:cs="宋体"/>
      <w:szCs w:val="21"/>
    </w:rPr>
  </w:style>
  <w:style w:type="paragraph" w:customStyle="1" w:styleId="222">
    <w:name w:val="样式 正文2 + 首行缩进:  2 字符"/>
    <w:basedOn w:val="affffb"/>
    <w:qFormat/>
    <w:rsid w:val="009C0FCD"/>
    <w:pPr>
      <w:widowControl/>
      <w:autoSpaceDE w:val="0"/>
      <w:autoSpaceDN w:val="0"/>
      <w:spacing w:after="120" w:line="240" w:lineRule="atLeast"/>
      <w:ind w:firstLineChars="200" w:firstLine="200"/>
      <w:jc w:val="left"/>
    </w:pPr>
    <w:rPr>
      <w:rFonts w:ascii="Times New Roman" w:hAnsi="Times New Roman" w:cs="宋体"/>
      <w:szCs w:val="20"/>
    </w:rPr>
  </w:style>
  <w:style w:type="paragraph" w:customStyle="1" w:styleId="522">
    <w:name w:val="样式 样式 目录 5 + 首行缩进:  2 字符 + 首行缩进:  2 字符"/>
    <w:basedOn w:val="520"/>
    <w:qFormat/>
    <w:rsid w:val="009C0FCD"/>
    <w:pPr>
      <w:ind w:left="1191" w:firstLine="200"/>
    </w:pPr>
  </w:style>
  <w:style w:type="paragraph" w:customStyle="1" w:styleId="5222">
    <w:name w:val="样式 样式 样式 目录 5 + 首行缩进:  2 字符 + 首行缩进:  2 字符 + 首行缩进:  2 字符"/>
    <w:basedOn w:val="522"/>
    <w:qFormat/>
    <w:rsid w:val="009C0FCD"/>
    <w:pPr>
      <w:ind w:left="1701"/>
    </w:pPr>
  </w:style>
  <w:style w:type="paragraph" w:customStyle="1" w:styleId="69">
    <w:name w:val="样式 目录 6 +"/>
    <w:basedOn w:val="62"/>
    <w:qFormat/>
    <w:rsid w:val="009C0FCD"/>
    <w:pPr>
      <w:keepLines/>
      <w:widowControl/>
      <w:autoSpaceDE w:val="0"/>
      <w:autoSpaceDN w:val="0"/>
      <w:spacing w:line="360" w:lineRule="auto"/>
      <w:ind w:leftChars="0" w:left="1985" w:firstLineChars="200" w:firstLine="200"/>
      <w:jc w:val="left"/>
    </w:pPr>
    <w:rPr>
      <w:rFonts w:ascii="Arial" w:hAnsi="Arial" w:cs="宋体"/>
      <w:szCs w:val="20"/>
    </w:rPr>
  </w:style>
  <w:style w:type="paragraph" w:customStyle="1" w:styleId="77">
    <w:name w:val="样式 目录 7 +"/>
    <w:basedOn w:val="72"/>
    <w:qFormat/>
    <w:rsid w:val="009C0FCD"/>
    <w:pPr>
      <w:keepLines/>
      <w:widowControl/>
      <w:autoSpaceDE w:val="0"/>
      <w:autoSpaceDN w:val="0"/>
      <w:spacing w:line="360" w:lineRule="auto"/>
      <w:ind w:leftChars="0" w:left="2268" w:firstLineChars="200" w:firstLine="200"/>
      <w:jc w:val="left"/>
    </w:pPr>
    <w:rPr>
      <w:rFonts w:ascii="Arial" w:hAnsi="Arial" w:cs="宋体"/>
      <w:szCs w:val="20"/>
    </w:rPr>
  </w:style>
  <w:style w:type="paragraph" w:customStyle="1" w:styleId="85">
    <w:name w:val="样式 目录 8 +"/>
    <w:basedOn w:val="81"/>
    <w:qFormat/>
    <w:rsid w:val="009C0FCD"/>
    <w:pPr>
      <w:keepLines/>
      <w:widowControl/>
      <w:tabs>
        <w:tab w:val="right" w:leader="dot" w:pos="8296"/>
      </w:tabs>
      <w:autoSpaceDE w:val="0"/>
      <w:autoSpaceDN w:val="0"/>
      <w:spacing w:line="360" w:lineRule="auto"/>
      <w:ind w:leftChars="1350" w:left="2552" w:hangingChars="57" w:hanging="57"/>
      <w:jc w:val="left"/>
    </w:pPr>
    <w:rPr>
      <w:rFonts w:ascii="Arial" w:hAnsi="Arial" w:cs="宋体"/>
      <w:szCs w:val="20"/>
    </w:rPr>
  </w:style>
  <w:style w:type="paragraph" w:customStyle="1" w:styleId="611">
    <w:name w:val="样式 目录 6 +1"/>
    <w:basedOn w:val="62"/>
    <w:qFormat/>
    <w:rsid w:val="009C0FCD"/>
    <w:pPr>
      <w:keepLines/>
      <w:widowControl/>
      <w:autoSpaceDE w:val="0"/>
      <w:autoSpaceDN w:val="0"/>
      <w:spacing w:line="360" w:lineRule="auto"/>
      <w:ind w:leftChars="0" w:left="2268" w:firstLineChars="200" w:firstLine="200"/>
      <w:jc w:val="left"/>
    </w:pPr>
    <w:rPr>
      <w:rFonts w:ascii="Times New Roman" w:hAnsi="Times New Roman" w:cs="宋体"/>
      <w:sz w:val="18"/>
      <w:szCs w:val="20"/>
    </w:rPr>
  </w:style>
  <w:style w:type="paragraph" w:customStyle="1" w:styleId="720">
    <w:name w:val="样式 目录 7 + 首行缩进:  2 字符"/>
    <w:basedOn w:val="73"/>
    <w:qFormat/>
    <w:rsid w:val="009C0FCD"/>
    <w:pPr>
      <w:keepLines/>
      <w:autoSpaceDE w:val="0"/>
      <w:autoSpaceDN w:val="0"/>
      <w:ind w:firstLine="420"/>
    </w:pPr>
    <w:rPr>
      <w:rFonts w:ascii="宋体" w:hAnsi="宋体" w:cs="宋体"/>
      <w:sz w:val="24"/>
      <w:szCs w:val="20"/>
    </w:rPr>
  </w:style>
  <w:style w:type="paragraph" w:customStyle="1" w:styleId="affffffffffffffffffffe">
    <w:name w:val="段落（一）"/>
    <w:basedOn w:val="affffb"/>
    <w:semiHidden/>
    <w:qFormat/>
    <w:rsid w:val="009C0FCD"/>
    <w:pPr>
      <w:widowControl/>
      <w:snapToGrid w:val="0"/>
      <w:spacing w:line="360" w:lineRule="auto"/>
      <w:ind w:firstLineChars="200" w:firstLine="454"/>
      <w:jc w:val="left"/>
    </w:pPr>
    <w:rPr>
      <w:rFonts w:ascii="Times New Roman" w:hAnsi="Times New Roman"/>
      <w:kern w:val="28"/>
      <w:sz w:val="24"/>
    </w:rPr>
  </w:style>
  <w:style w:type="paragraph" w:customStyle="1" w:styleId="3ff1">
    <w:name w:val="标题3下正文"/>
    <w:basedOn w:val="affffb"/>
    <w:semiHidden/>
    <w:qFormat/>
    <w:rsid w:val="009C0FCD"/>
    <w:pPr>
      <w:widowControl/>
      <w:spacing w:line="400" w:lineRule="exact"/>
      <w:ind w:leftChars="342" w:left="718" w:firstLineChars="200" w:firstLine="540"/>
      <w:jc w:val="left"/>
    </w:pPr>
    <w:rPr>
      <w:rFonts w:ascii="宋体" w:hAnsi="Times New Roman"/>
      <w:sz w:val="24"/>
      <w:szCs w:val="20"/>
    </w:rPr>
  </w:style>
  <w:style w:type="paragraph" w:customStyle="1" w:styleId="3ff2">
    <w:name w:val="标题3下正文缩进"/>
    <w:basedOn w:val="3ff1"/>
    <w:semiHidden/>
    <w:qFormat/>
    <w:rsid w:val="009C0FCD"/>
    <w:pPr>
      <w:ind w:leftChars="857" w:left="1800" w:firstLine="0"/>
    </w:pPr>
  </w:style>
  <w:style w:type="paragraph" w:customStyle="1" w:styleId="afffffffffffffffffffff">
    <w:name w:val="小额正文"/>
    <w:basedOn w:val="affffb"/>
    <w:semiHidden/>
    <w:qFormat/>
    <w:rsid w:val="009C0FCD"/>
    <w:pPr>
      <w:widowControl/>
      <w:spacing w:line="360" w:lineRule="auto"/>
      <w:ind w:firstLineChars="200" w:firstLine="560"/>
      <w:jc w:val="left"/>
    </w:pPr>
    <w:rPr>
      <w:rFonts w:ascii="方正楷体_GB2312" w:eastAsia="仿宋_GB2312" w:hAnsi="宋体" w:cs="Arial"/>
      <w:bCs/>
      <w:sz w:val="28"/>
    </w:rPr>
  </w:style>
  <w:style w:type="paragraph" w:customStyle="1" w:styleId="2fffa">
    <w:name w:val="样式 小四 首行缩进:  2 字符"/>
    <w:basedOn w:val="affffb"/>
    <w:qFormat/>
    <w:rsid w:val="009C0FCD"/>
    <w:pPr>
      <w:widowControl/>
      <w:spacing w:line="360" w:lineRule="auto"/>
      <w:ind w:firstLineChars="200" w:firstLine="200"/>
      <w:jc w:val="left"/>
    </w:pPr>
    <w:rPr>
      <w:rFonts w:ascii="Times New Roman" w:hAnsi="Times New Roman" w:cs="宋体"/>
      <w:sz w:val="24"/>
      <w:szCs w:val="20"/>
    </w:rPr>
  </w:style>
  <w:style w:type="paragraph" w:customStyle="1" w:styleId="aff6">
    <w:name w:val="表格表头"/>
    <w:basedOn w:val="affffb"/>
    <w:next w:val="affffb"/>
    <w:qFormat/>
    <w:rsid w:val="009C0FCD"/>
    <w:pPr>
      <w:widowControl/>
      <w:numPr>
        <w:numId w:val="35"/>
      </w:numPr>
      <w:spacing w:line="360" w:lineRule="auto"/>
      <w:ind w:firstLineChars="200" w:firstLine="200"/>
      <w:jc w:val="center"/>
    </w:pPr>
    <w:rPr>
      <w:rFonts w:ascii="Times New Roman" w:hAnsi="Times New Roman"/>
    </w:rPr>
  </w:style>
  <w:style w:type="paragraph" w:customStyle="1" w:styleId="afffffffffffffffffffff0">
    <w:name w:val="附图居中"/>
    <w:basedOn w:val="affffb"/>
    <w:next w:val="affffb"/>
    <w:autoRedefine/>
    <w:qFormat/>
    <w:rsid w:val="009C0FCD"/>
    <w:pPr>
      <w:keepNext/>
      <w:widowControl/>
      <w:spacing w:line="360" w:lineRule="auto"/>
      <w:ind w:firstLineChars="200" w:firstLine="200"/>
      <w:jc w:val="center"/>
    </w:pPr>
    <w:rPr>
      <w:rFonts w:ascii="Times New Roman" w:hAnsi="Times New Roman"/>
    </w:rPr>
  </w:style>
  <w:style w:type="character" w:customStyle="1" w:styleId="Charfffff5">
    <w:name w:val="小标题 Char"/>
    <w:qFormat/>
    <w:locked/>
    <w:rsid w:val="009C0FCD"/>
    <w:rPr>
      <w:b/>
      <w:kern w:val="2"/>
      <w:sz w:val="21"/>
      <w:szCs w:val="24"/>
    </w:rPr>
  </w:style>
  <w:style w:type="paragraph" w:customStyle="1" w:styleId="3ff3">
    <w:name w:val="我的标题3"/>
    <w:basedOn w:val="affffffffff"/>
    <w:next w:val="affffffffff"/>
    <w:qFormat/>
    <w:rsid w:val="009C0FCD"/>
    <w:pPr>
      <w:spacing w:after="0" w:line="288" w:lineRule="auto"/>
      <w:ind w:firstLineChars="0" w:firstLine="0"/>
      <w:jc w:val="center"/>
    </w:pPr>
    <w:rPr>
      <w:rFonts w:ascii="Times New Roman" w:hAnsi="Times New Roman"/>
      <w:b/>
      <w:spacing w:val="6"/>
      <w:szCs w:val="24"/>
    </w:rPr>
  </w:style>
  <w:style w:type="paragraph" w:customStyle="1" w:styleId="afffffffffffffffffffff1">
    <w:name w:val="文本正文"/>
    <w:basedOn w:val="affffb"/>
    <w:qFormat/>
    <w:rsid w:val="009C0FCD"/>
    <w:pPr>
      <w:widowControl/>
      <w:spacing w:beforeLines="88" w:line="360" w:lineRule="auto"/>
      <w:ind w:firstLineChars="200" w:firstLine="200"/>
      <w:jc w:val="left"/>
    </w:pPr>
    <w:rPr>
      <w:rFonts w:ascii="Times New Roman" w:eastAsia="方正楷体_GB2312" w:hAnsi="Times New Roman"/>
      <w:sz w:val="24"/>
    </w:rPr>
  </w:style>
  <w:style w:type="paragraph" w:customStyle="1" w:styleId="afffffffffffffffffffff2">
    <w:name w:val="编写日期"/>
    <w:basedOn w:val="affffb"/>
    <w:qFormat/>
    <w:rsid w:val="009C0FCD"/>
    <w:pPr>
      <w:widowControl/>
      <w:spacing w:line="360" w:lineRule="auto"/>
      <w:ind w:firstLineChars="200" w:firstLine="200"/>
      <w:jc w:val="center"/>
    </w:pPr>
    <w:rPr>
      <w:rFonts w:ascii="Times New Roman" w:eastAsia="黑体" w:hAnsi="Times New Roman"/>
      <w:b/>
      <w:sz w:val="44"/>
    </w:rPr>
  </w:style>
  <w:style w:type="paragraph" w:customStyle="1" w:styleId="afffffffffffffffffffff3">
    <w:name w:val="封面名称"/>
    <w:basedOn w:val="affffb"/>
    <w:qFormat/>
    <w:rsid w:val="009C0FCD"/>
    <w:pPr>
      <w:widowControl/>
      <w:spacing w:line="360" w:lineRule="auto"/>
      <w:ind w:firstLineChars="200" w:firstLine="200"/>
      <w:jc w:val="center"/>
    </w:pPr>
    <w:rPr>
      <w:rFonts w:ascii="隶书" w:eastAsia="隶书" w:hAnsi="Courier New" w:cs="Courier New"/>
      <w:b/>
      <w:sz w:val="72"/>
      <w:szCs w:val="21"/>
    </w:rPr>
  </w:style>
  <w:style w:type="paragraph" w:customStyle="1" w:styleId="afffffffffffffffffffff4">
    <w:name w:val="公司名称"/>
    <w:basedOn w:val="affffb"/>
    <w:qFormat/>
    <w:rsid w:val="009C0FCD"/>
    <w:pPr>
      <w:widowControl/>
      <w:spacing w:line="360" w:lineRule="auto"/>
      <w:ind w:firstLineChars="200" w:firstLine="200"/>
      <w:jc w:val="center"/>
    </w:pPr>
    <w:rPr>
      <w:rFonts w:ascii="Times New Roman" w:eastAsia="黑体" w:hAnsi="Times New Roman"/>
      <w:b/>
      <w:sz w:val="48"/>
    </w:rPr>
  </w:style>
  <w:style w:type="paragraph" w:customStyle="1" w:styleId="afffffffffffffffffffff5">
    <w:name w:val="图形样式"/>
    <w:basedOn w:val="afffffffff7"/>
    <w:next w:val="afffffffff7"/>
    <w:link w:val="Charfffff6"/>
    <w:qFormat/>
    <w:rsid w:val="009C0FCD"/>
    <w:pPr>
      <w:widowControl/>
      <w:tabs>
        <w:tab w:val="left" w:pos="1440"/>
        <w:tab w:val="left" w:pos="1980"/>
      </w:tabs>
      <w:adjustRightInd w:val="0"/>
      <w:spacing w:before="0" w:after="0" w:line="360" w:lineRule="auto"/>
      <w:ind w:firstLineChars="225" w:firstLine="473"/>
      <w:jc w:val="center"/>
    </w:pPr>
    <w:rPr>
      <w:rFonts w:ascii="宋体" w:hAnsi="宋体"/>
      <w:kern w:val="0"/>
      <w:szCs w:val="21"/>
      <w:lang w:val="en-GB"/>
    </w:rPr>
  </w:style>
  <w:style w:type="character" w:customStyle="1" w:styleId="Charfffff6">
    <w:name w:val="图形样式 Char"/>
    <w:link w:val="afffffffffffffffffffff5"/>
    <w:qFormat/>
    <w:rsid w:val="009C0FCD"/>
    <w:rPr>
      <w:rFonts w:ascii="宋体" w:eastAsia="宋体" w:hAnsi="宋体" w:cs="Times New Roman"/>
      <w:kern w:val="0"/>
      <w:szCs w:val="21"/>
      <w:lang w:val="en-GB"/>
    </w:rPr>
  </w:style>
  <w:style w:type="character" w:customStyle="1" w:styleId="CharChar2">
    <w:name w:val="表格 Char Char"/>
    <w:qFormat/>
    <w:locked/>
    <w:rsid w:val="009C0FCD"/>
    <w:rPr>
      <w:rFonts w:ascii="Times New Roman" w:hAnsi="Times New Roman"/>
    </w:rPr>
  </w:style>
  <w:style w:type="paragraph" w:customStyle="1" w:styleId="3ff4">
    <w:name w:val="正文3"/>
    <w:basedOn w:val="affffb"/>
    <w:qFormat/>
    <w:rsid w:val="009C0FCD"/>
    <w:pPr>
      <w:widowControl/>
      <w:spacing w:before="60" w:after="60" w:line="360" w:lineRule="auto"/>
      <w:ind w:firstLineChars="200" w:firstLine="200"/>
      <w:jc w:val="left"/>
      <w:outlineLvl w:val="8"/>
    </w:pPr>
    <w:rPr>
      <w:rFonts w:ascii="Times New Roman" w:hAnsi="Times New Roman"/>
      <w:sz w:val="24"/>
      <w:szCs w:val="21"/>
    </w:rPr>
  </w:style>
  <w:style w:type="paragraph" w:customStyle="1" w:styleId="1fffff3">
    <w:name w:val="附录标题 1"/>
    <w:basedOn w:val="1f3"/>
    <w:next w:val="affffb"/>
    <w:qFormat/>
    <w:rsid w:val="009C0FCD"/>
    <w:pPr>
      <w:keepLines w:val="0"/>
      <w:pageBreakBefore/>
      <w:widowControl/>
      <w:tabs>
        <w:tab w:val="left" w:pos="0"/>
      </w:tabs>
      <w:topLinePunct/>
      <w:autoSpaceDE/>
      <w:autoSpaceDN/>
      <w:spacing w:before="0" w:after="0" w:line="240" w:lineRule="auto"/>
      <w:ind w:left="2268" w:hanging="2268"/>
    </w:pPr>
    <w:rPr>
      <w:rFonts w:ascii="Times New Roman" w:hAnsi="Times New Roman"/>
      <w:bCs/>
      <w:color w:val="000000"/>
      <w:kern w:val="2"/>
      <w:sz w:val="28"/>
      <w:szCs w:val="44"/>
    </w:rPr>
  </w:style>
  <w:style w:type="paragraph" w:customStyle="1" w:styleId="afffffffffffffffffffff6">
    <w:name w:val="标号"/>
    <w:basedOn w:val="affffb"/>
    <w:qFormat/>
    <w:rsid w:val="009C0FCD"/>
    <w:pPr>
      <w:widowControl/>
      <w:tabs>
        <w:tab w:val="left" w:pos="840"/>
      </w:tabs>
      <w:spacing w:line="360" w:lineRule="auto"/>
      <w:ind w:left="840" w:firstLineChars="200" w:hanging="420"/>
      <w:jc w:val="left"/>
    </w:pPr>
    <w:rPr>
      <w:rFonts w:ascii="Times New Roman" w:hAnsi="Times New Roman"/>
      <w:sz w:val="24"/>
      <w:szCs w:val="20"/>
    </w:rPr>
  </w:style>
  <w:style w:type="paragraph" w:customStyle="1" w:styleId="afffffffffffffffffffff7">
    <w:name w:val="项目符号缩进"/>
    <w:basedOn w:val="affffb"/>
    <w:qFormat/>
    <w:rsid w:val="009C0FCD"/>
    <w:pPr>
      <w:widowControl/>
      <w:overflowPunct w:val="0"/>
      <w:autoSpaceDE w:val="0"/>
      <w:autoSpaceDN w:val="0"/>
      <w:adjustRightInd w:val="0"/>
      <w:spacing w:line="360" w:lineRule="auto"/>
      <w:ind w:firstLineChars="200" w:firstLine="200"/>
      <w:jc w:val="left"/>
    </w:pPr>
    <w:rPr>
      <w:rFonts w:ascii="Arial" w:hAnsi="Times New Roman"/>
      <w:kern w:val="0"/>
      <w:sz w:val="24"/>
      <w:szCs w:val="20"/>
    </w:rPr>
  </w:style>
  <w:style w:type="paragraph" w:customStyle="1" w:styleId="afffffffffffffffffffff8">
    <w:name w:val="表格文本"/>
    <w:basedOn w:val="affffb"/>
    <w:link w:val="Char1e"/>
    <w:qFormat/>
    <w:rsid w:val="009C0FCD"/>
    <w:pPr>
      <w:widowControl/>
      <w:spacing w:line="360" w:lineRule="auto"/>
      <w:ind w:firstLineChars="200" w:firstLine="200"/>
      <w:jc w:val="left"/>
    </w:pPr>
    <w:rPr>
      <w:rFonts w:ascii="Times New Roman" w:hAnsi="Times New Roman"/>
      <w:bCs/>
      <w:kern w:val="24"/>
      <w:sz w:val="22"/>
    </w:rPr>
  </w:style>
  <w:style w:type="character" w:customStyle="1" w:styleId="Char1e">
    <w:name w:val="表格文本 Char1"/>
    <w:link w:val="afffffffffffffffffffff8"/>
    <w:qFormat/>
    <w:rsid w:val="009C0FCD"/>
    <w:rPr>
      <w:rFonts w:ascii="Times New Roman" w:eastAsia="宋体" w:hAnsi="Times New Roman" w:cs="Times New Roman"/>
      <w:bCs/>
      <w:kern w:val="24"/>
      <w:sz w:val="22"/>
      <w:szCs w:val="24"/>
    </w:rPr>
  </w:style>
  <w:style w:type="paragraph" w:customStyle="1" w:styleId="afffffffffffffffffffff9">
    <w:name w:val="工程正文"/>
    <w:basedOn w:val="affffb"/>
    <w:qFormat/>
    <w:rsid w:val="009C0FCD"/>
    <w:pPr>
      <w:widowControl/>
      <w:spacing w:line="360" w:lineRule="atLeast"/>
      <w:ind w:firstLineChars="200" w:firstLine="500"/>
      <w:jc w:val="left"/>
    </w:pPr>
    <w:rPr>
      <w:rFonts w:ascii="Times New Roman" w:hAnsi="Times New Roman"/>
      <w:color w:val="000000"/>
      <w:spacing w:val="20"/>
      <w:szCs w:val="20"/>
    </w:rPr>
  </w:style>
  <w:style w:type="paragraph" w:customStyle="1" w:styleId="18">
    <w:name w:val="项目 1"/>
    <w:basedOn w:val="affffb"/>
    <w:qFormat/>
    <w:rsid w:val="009C0FCD"/>
    <w:pPr>
      <w:widowControl/>
      <w:numPr>
        <w:numId w:val="36"/>
      </w:numPr>
      <w:adjustRightInd w:val="0"/>
      <w:snapToGrid w:val="0"/>
      <w:spacing w:line="360" w:lineRule="auto"/>
      <w:ind w:firstLineChars="200" w:firstLine="200"/>
      <w:jc w:val="left"/>
    </w:pPr>
    <w:rPr>
      <w:rFonts w:ascii="Tahoma" w:hAnsi="Tahoma"/>
      <w:sz w:val="24"/>
    </w:rPr>
  </w:style>
  <w:style w:type="paragraph" w:customStyle="1" w:styleId="08515">
    <w:name w:val="样式 小四 首行缩进:  0.85 厘米 行距: 1.5 倍行距"/>
    <w:basedOn w:val="affffb"/>
    <w:qFormat/>
    <w:rsid w:val="009C0FCD"/>
    <w:pPr>
      <w:widowControl/>
      <w:spacing w:line="360" w:lineRule="auto"/>
      <w:ind w:firstLineChars="200" w:firstLine="482"/>
      <w:jc w:val="left"/>
    </w:pPr>
    <w:rPr>
      <w:rFonts w:ascii="Times New Roman" w:hAnsi="Times New Roman" w:cs="宋体"/>
      <w:szCs w:val="20"/>
    </w:rPr>
  </w:style>
  <w:style w:type="paragraph" w:customStyle="1" w:styleId="ae">
    <w:name w:val="样式 章节 + 居中"/>
    <w:basedOn w:val="affffb"/>
    <w:qFormat/>
    <w:rsid w:val="009C0FCD"/>
    <w:pPr>
      <w:widowControl/>
      <w:numPr>
        <w:numId w:val="37"/>
      </w:numPr>
      <w:tabs>
        <w:tab w:val="clear" w:pos="420"/>
        <w:tab w:val="left" w:pos="360"/>
        <w:tab w:val="left" w:pos="845"/>
      </w:tabs>
      <w:spacing w:before="240" w:after="60" w:line="360" w:lineRule="auto"/>
      <w:ind w:left="0" w:firstLineChars="200" w:firstLine="0"/>
      <w:jc w:val="center"/>
      <w:outlineLvl w:val="0"/>
    </w:pPr>
    <w:rPr>
      <w:rFonts w:ascii="Arial" w:hAnsi="Arial" w:cs="宋体"/>
      <w:b/>
      <w:sz w:val="52"/>
      <w:szCs w:val="20"/>
    </w:rPr>
  </w:style>
  <w:style w:type="paragraph" w:customStyle="1" w:styleId="1110">
    <w:name w:val="样式 左侧:  1.11 厘米"/>
    <w:basedOn w:val="affffb"/>
    <w:qFormat/>
    <w:rsid w:val="009C0FCD"/>
    <w:pPr>
      <w:widowControl/>
      <w:spacing w:line="360" w:lineRule="auto"/>
      <w:ind w:left="630" w:firstLineChars="200" w:firstLine="200"/>
      <w:jc w:val="left"/>
    </w:pPr>
    <w:rPr>
      <w:rFonts w:ascii="Times New Roman" w:hAnsi="Times New Roman" w:cs="宋体"/>
      <w:szCs w:val="20"/>
    </w:rPr>
  </w:style>
  <w:style w:type="paragraph" w:customStyle="1" w:styleId="4f8">
    <w:name w:val="正文4"/>
    <w:basedOn w:val="affffb"/>
    <w:link w:val="4Char2"/>
    <w:qFormat/>
    <w:rsid w:val="009C0FCD"/>
    <w:pPr>
      <w:widowControl/>
      <w:spacing w:after="60" w:line="360" w:lineRule="auto"/>
      <w:ind w:left="840" w:firstLineChars="200" w:firstLine="200"/>
      <w:jc w:val="left"/>
    </w:pPr>
    <w:rPr>
      <w:rFonts w:ascii="Times New Roman" w:hAnsi="Times New Roman"/>
      <w:color w:val="FF0000"/>
      <w:sz w:val="24"/>
    </w:rPr>
  </w:style>
  <w:style w:type="character" w:customStyle="1" w:styleId="4Char2">
    <w:name w:val="正文4 Char"/>
    <w:link w:val="4f8"/>
    <w:qFormat/>
    <w:rsid w:val="009C0FCD"/>
    <w:rPr>
      <w:rFonts w:ascii="Times New Roman" w:eastAsia="宋体" w:hAnsi="Times New Roman" w:cs="Times New Roman"/>
      <w:color w:val="FF0000"/>
      <w:sz w:val="24"/>
      <w:szCs w:val="24"/>
    </w:rPr>
  </w:style>
  <w:style w:type="paragraph" w:customStyle="1" w:styleId="01">
    <w:name w:val="样式 段后: 0 磅 行距: 单倍行距"/>
    <w:basedOn w:val="affffb"/>
    <w:qFormat/>
    <w:rsid w:val="009C0FCD"/>
    <w:pPr>
      <w:widowControl/>
      <w:adjustRightInd w:val="0"/>
      <w:spacing w:line="360" w:lineRule="auto"/>
      <w:ind w:firstLineChars="200" w:firstLine="499"/>
      <w:jc w:val="left"/>
    </w:pPr>
    <w:rPr>
      <w:rFonts w:ascii="宋体" w:hAnsi="Times New Roman"/>
      <w:sz w:val="24"/>
      <w:szCs w:val="20"/>
    </w:rPr>
  </w:style>
  <w:style w:type="paragraph" w:customStyle="1" w:styleId="2Charb">
    <w:name w:val="正文2 Char"/>
    <w:basedOn w:val="affffb"/>
    <w:qFormat/>
    <w:rsid w:val="009C0FCD"/>
    <w:pPr>
      <w:widowControl/>
      <w:autoSpaceDE w:val="0"/>
      <w:autoSpaceDN w:val="0"/>
      <w:spacing w:after="120" w:line="360" w:lineRule="auto"/>
      <w:ind w:firstLineChars="200" w:firstLine="200"/>
      <w:jc w:val="left"/>
    </w:pPr>
    <w:rPr>
      <w:rFonts w:ascii="宋体" w:hAnsi="宋体"/>
      <w:sz w:val="24"/>
    </w:rPr>
  </w:style>
  <w:style w:type="paragraph" w:customStyle="1" w:styleId="afffffffffffffffffffffa">
    <w:name w:val="项目文字缩进"/>
    <w:basedOn w:val="affffb"/>
    <w:qFormat/>
    <w:rsid w:val="009C0FCD"/>
    <w:pPr>
      <w:widowControl/>
      <w:snapToGrid w:val="0"/>
      <w:spacing w:line="360" w:lineRule="auto"/>
      <w:ind w:firstLineChars="200" w:firstLine="425"/>
      <w:jc w:val="left"/>
    </w:pPr>
    <w:rPr>
      <w:rFonts w:ascii="Times New Roman" w:hAnsi="Times New Roman"/>
      <w:kern w:val="0"/>
      <w:sz w:val="24"/>
      <w:szCs w:val="20"/>
    </w:rPr>
  </w:style>
  <w:style w:type="paragraph" w:customStyle="1" w:styleId="afffffffffffffffffffffb">
    <w:name w:val="标准封面大号字"/>
    <w:basedOn w:val="affffb"/>
    <w:qFormat/>
    <w:rsid w:val="009C0FCD"/>
    <w:pPr>
      <w:widowControl/>
      <w:spacing w:before="62" w:after="62" w:line="360" w:lineRule="auto"/>
      <w:ind w:firstLineChars="200" w:firstLine="200"/>
      <w:jc w:val="center"/>
    </w:pPr>
    <w:rPr>
      <w:rFonts w:ascii="黑体" w:eastAsia="黑体" w:hAnsi="黑体"/>
      <w:b/>
      <w:sz w:val="44"/>
      <w:szCs w:val="44"/>
    </w:rPr>
  </w:style>
  <w:style w:type="paragraph" w:customStyle="1" w:styleId="afffffffffffffffffffffc">
    <w:name w:val="标准封面小号字"/>
    <w:basedOn w:val="afffffffffffffffffffffb"/>
    <w:qFormat/>
    <w:rsid w:val="009C0FCD"/>
    <w:rPr>
      <w:sz w:val="32"/>
      <w:szCs w:val="32"/>
    </w:rPr>
  </w:style>
  <w:style w:type="paragraph" w:customStyle="1" w:styleId="afffffffffffffffffffffd">
    <w:name w:val="标准标题"/>
    <w:basedOn w:val="affffb"/>
    <w:next w:val="afffffffffffffffff5"/>
    <w:qFormat/>
    <w:rsid w:val="009C0FCD"/>
    <w:pPr>
      <w:widowControl/>
      <w:spacing w:before="240" w:after="60" w:line="360" w:lineRule="auto"/>
      <w:ind w:firstLineChars="200" w:firstLine="200"/>
      <w:jc w:val="center"/>
      <w:outlineLvl w:val="0"/>
    </w:pPr>
    <w:rPr>
      <w:rFonts w:ascii="Arial" w:eastAsia="黑体" w:hAnsi="Arial" w:cs="Arial"/>
      <w:b/>
      <w:bCs/>
      <w:sz w:val="44"/>
      <w:szCs w:val="32"/>
    </w:rPr>
  </w:style>
  <w:style w:type="paragraph" w:customStyle="1" w:styleId="afffffffffffffffffffffe">
    <w:name w:val="标准图片说明"/>
    <w:basedOn w:val="affffb"/>
    <w:next w:val="afffffffffffffffff5"/>
    <w:qFormat/>
    <w:rsid w:val="009C0FCD"/>
    <w:pPr>
      <w:widowControl/>
      <w:spacing w:before="62" w:after="240" w:line="360" w:lineRule="auto"/>
      <w:ind w:firstLineChars="200" w:firstLine="482"/>
      <w:jc w:val="center"/>
    </w:pPr>
    <w:rPr>
      <w:rFonts w:ascii="Times New Roman" w:hAnsi="Times New Roman"/>
      <w:b/>
      <w:bCs/>
      <w:color w:val="000000"/>
    </w:rPr>
  </w:style>
  <w:style w:type="paragraph" w:customStyle="1" w:styleId="223">
    <w:name w:val="样式 首行缩进:  2 字符 行距: 2 倍行距"/>
    <w:basedOn w:val="affffb"/>
    <w:uiPriority w:val="99"/>
    <w:qFormat/>
    <w:rsid w:val="009C0FCD"/>
    <w:pPr>
      <w:widowControl/>
      <w:spacing w:line="360" w:lineRule="auto"/>
      <w:ind w:firstLineChars="200" w:firstLine="200"/>
      <w:jc w:val="left"/>
    </w:pPr>
    <w:rPr>
      <w:rFonts w:ascii="Times New Roman" w:hAnsi="Times New Roman" w:cs="宋体"/>
      <w:sz w:val="24"/>
      <w:szCs w:val="20"/>
    </w:rPr>
  </w:style>
  <w:style w:type="character" w:customStyle="1" w:styleId="Charfffff7">
    <w:name w:val="正文小四缩进 Char"/>
    <w:link w:val="affffffffffffffffffffff"/>
    <w:qFormat/>
    <w:locked/>
    <w:rsid w:val="009C0FCD"/>
    <w:rPr>
      <w:rFonts w:ascii="Times New Roman" w:hAnsi="Times New Roman"/>
      <w:sz w:val="24"/>
      <w:szCs w:val="24"/>
    </w:rPr>
  </w:style>
  <w:style w:type="paragraph" w:customStyle="1" w:styleId="affffffffffffffffffffff">
    <w:name w:val="正文小四缩进"/>
    <w:basedOn w:val="affffb"/>
    <w:link w:val="Charfffff7"/>
    <w:qFormat/>
    <w:rsid w:val="009C0FCD"/>
    <w:pPr>
      <w:widowControl/>
      <w:spacing w:before="120" w:line="360" w:lineRule="auto"/>
      <w:ind w:firstLineChars="200" w:firstLine="200"/>
      <w:jc w:val="left"/>
    </w:pPr>
    <w:rPr>
      <w:rFonts w:ascii="Times New Roman" w:eastAsiaTheme="minorEastAsia" w:hAnsi="Times New Roman" w:cstheme="minorBidi"/>
      <w:sz w:val="24"/>
    </w:rPr>
  </w:style>
  <w:style w:type="paragraph" w:customStyle="1" w:styleId="affffffffffffffffffffff0">
    <w:name w:val="列项说明"/>
    <w:basedOn w:val="affffb"/>
    <w:qFormat/>
    <w:rsid w:val="009C0FCD"/>
    <w:pPr>
      <w:widowControl/>
      <w:adjustRightInd w:val="0"/>
      <w:spacing w:line="360" w:lineRule="auto"/>
      <w:ind w:left="400" w:firstLineChars="200" w:hanging="200"/>
      <w:jc w:val="left"/>
    </w:pPr>
    <w:rPr>
      <w:rFonts w:ascii="宋体" w:hAnsi="Times New Roman"/>
      <w:kern w:val="0"/>
      <w:szCs w:val="20"/>
    </w:rPr>
  </w:style>
  <w:style w:type="character" w:customStyle="1" w:styleId="xmlstyleChar">
    <w:name w:val="xml_style Char"/>
    <w:link w:val="xmlstyle"/>
    <w:qFormat/>
    <w:locked/>
    <w:rsid w:val="009C0FCD"/>
  </w:style>
  <w:style w:type="paragraph" w:customStyle="1" w:styleId="xmlstyle">
    <w:name w:val="xml_style"/>
    <w:basedOn w:val="affffb"/>
    <w:link w:val="xmlstyleChar"/>
    <w:qFormat/>
    <w:rsid w:val="009C0FCD"/>
    <w:pPr>
      <w:widowControl/>
      <w:spacing w:line="360" w:lineRule="auto"/>
      <w:ind w:firstLineChars="200" w:firstLine="200"/>
      <w:jc w:val="left"/>
    </w:pPr>
    <w:rPr>
      <w:rFonts w:asciiTheme="minorHAnsi" w:eastAsiaTheme="minorEastAsia" w:hAnsiTheme="minorHAnsi" w:cstheme="minorBidi"/>
      <w:szCs w:val="22"/>
    </w:rPr>
  </w:style>
  <w:style w:type="paragraph" w:customStyle="1" w:styleId="79797979">
    <w:name w:val="79797979"/>
    <w:basedOn w:val="afffff8"/>
    <w:next w:val="affffb"/>
    <w:semiHidden/>
    <w:qFormat/>
    <w:rsid w:val="009C0FCD"/>
    <w:pPr>
      <w:widowControl/>
      <w:numPr>
        <w:numId w:val="38"/>
      </w:numPr>
      <w:tabs>
        <w:tab w:val="clear" w:pos="420"/>
        <w:tab w:val="left" w:pos="0"/>
      </w:tabs>
      <w:autoSpaceDE w:val="0"/>
      <w:autoSpaceDN w:val="0"/>
      <w:spacing w:line="360" w:lineRule="auto"/>
      <w:ind w:left="0" w:firstLineChars="200" w:firstLine="0"/>
      <w:jc w:val="left"/>
    </w:pPr>
    <w:rPr>
      <w:rFonts w:ascii="Tahoma" w:hAnsi="Tahoma"/>
      <w:color w:val="000000"/>
      <w:kern w:val="0"/>
      <w:sz w:val="24"/>
    </w:rPr>
  </w:style>
  <w:style w:type="paragraph" w:customStyle="1" w:styleId="TableNormal0">
    <w:name w:val="TableNormal"/>
    <w:basedOn w:val="affffb"/>
    <w:qFormat/>
    <w:rsid w:val="009C0FCD"/>
    <w:pPr>
      <w:widowControl/>
      <w:spacing w:before="40" w:after="40" w:line="264" w:lineRule="auto"/>
      <w:ind w:firstLineChars="200" w:firstLine="200"/>
      <w:jc w:val="left"/>
    </w:pPr>
    <w:rPr>
      <w:rFonts w:ascii="Arial" w:hAnsi="Arial"/>
      <w:kern w:val="0"/>
      <w:szCs w:val="20"/>
      <w:lang w:eastAsia="en-US"/>
    </w:rPr>
  </w:style>
  <w:style w:type="character" w:customStyle="1" w:styleId="Charfffff8">
    <w:name w:val="论文综述正文 Char"/>
    <w:link w:val="affffffffffffffffffffff1"/>
    <w:qFormat/>
    <w:locked/>
    <w:rsid w:val="009C0FCD"/>
    <w:rPr>
      <w:rFonts w:ascii="Times New Roman" w:hAnsi="Times New Roman" w:cs="宋体"/>
      <w:color w:val="000000"/>
      <w:sz w:val="24"/>
      <w:szCs w:val="24"/>
      <w:lang w:bidi="zh-CN"/>
    </w:rPr>
  </w:style>
  <w:style w:type="paragraph" w:customStyle="1" w:styleId="affffffffffffffffffffff1">
    <w:name w:val="论文综述正文"/>
    <w:basedOn w:val="affffb"/>
    <w:link w:val="Charfffff8"/>
    <w:qFormat/>
    <w:rsid w:val="009C0FCD"/>
    <w:pPr>
      <w:widowControl/>
      <w:adjustRightInd w:val="0"/>
      <w:snapToGrid w:val="0"/>
      <w:spacing w:line="360" w:lineRule="auto"/>
      <w:ind w:firstLineChars="200" w:firstLine="480"/>
      <w:jc w:val="left"/>
    </w:pPr>
    <w:rPr>
      <w:rFonts w:ascii="Times New Roman" w:eastAsiaTheme="minorEastAsia" w:hAnsi="Times New Roman" w:cs="宋体"/>
      <w:color w:val="000000"/>
      <w:sz w:val="24"/>
      <w:lang w:bidi="zh-CN"/>
    </w:rPr>
  </w:style>
  <w:style w:type="paragraph" w:customStyle="1" w:styleId="affffffffffffffffffffff2">
    <w:name w:val="矩形"/>
    <w:basedOn w:val="affffb"/>
    <w:qFormat/>
    <w:rsid w:val="009C0FCD"/>
    <w:pPr>
      <w:widowControl/>
      <w:spacing w:line="312" w:lineRule="auto"/>
      <w:ind w:firstLineChars="200" w:firstLine="200"/>
      <w:jc w:val="left"/>
    </w:pPr>
    <w:rPr>
      <w:rFonts w:ascii="宋体" w:hAnsi="Times New Roman"/>
      <w:szCs w:val="20"/>
    </w:rPr>
  </w:style>
  <w:style w:type="paragraph" w:customStyle="1" w:styleId="affffffffffffffffffffff3">
    <w:name w:val="段落正文"/>
    <w:basedOn w:val="affffb"/>
    <w:qFormat/>
    <w:rsid w:val="009C0FCD"/>
    <w:pPr>
      <w:widowControl/>
      <w:spacing w:line="360" w:lineRule="atLeast"/>
      <w:ind w:leftChars="100" w:left="100" w:firstLineChars="200" w:firstLine="200"/>
      <w:jc w:val="left"/>
    </w:pPr>
    <w:rPr>
      <w:rFonts w:ascii="Times New Roman" w:hAnsi="Times New Roman"/>
      <w:spacing w:val="2"/>
      <w:sz w:val="24"/>
    </w:rPr>
  </w:style>
  <w:style w:type="paragraph" w:customStyle="1" w:styleId="affffffffffffffffffffff4">
    <w:name w:val="标准书眉一"/>
    <w:qFormat/>
    <w:rsid w:val="009C0FCD"/>
    <w:pPr>
      <w:tabs>
        <w:tab w:val="left" w:pos="780"/>
      </w:tabs>
      <w:spacing w:line="360" w:lineRule="auto"/>
      <w:ind w:left="780" w:firstLineChars="200" w:hanging="420"/>
      <w:jc w:val="both"/>
    </w:pPr>
    <w:rPr>
      <w:rFonts w:ascii="Times New Roman" w:eastAsia="宋体" w:hAnsi="Times New Roman" w:cs="Times New Roman"/>
      <w:kern w:val="0"/>
      <w:sz w:val="20"/>
      <w:szCs w:val="20"/>
    </w:rPr>
  </w:style>
  <w:style w:type="paragraph" w:customStyle="1" w:styleId="affffffffffffffffffffff5">
    <w:name w:val="列项——"/>
    <w:qFormat/>
    <w:rsid w:val="009C0FCD"/>
    <w:pPr>
      <w:widowControl w:val="0"/>
      <w:tabs>
        <w:tab w:val="left" w:pos="854"/>
      </w:tabs>
      <w:spacing w:line="360" w:lineRule="auto"/>
      <w:ind w:leftChars="200" w:left="840" w:hangingChars="200" w:hanging="420"/>
      <w:jc w:val="both"/>
    </w:pPr>
    <w:rPr>
      <w:rFonts w:ascii="宋体" w:eastAsia="宋体" w:hAnsi="Times New Roman" w:cs="Times New Roman"/>
      <w:kern w:val="0"/>
      <w:szCs w:val="20"/>
    </w:rPr>
  </w:style>
  <w:style w:type="paragraph" w:customStyle="1" w:styleId="affffffffffffffffffffff6">
    <w:name w:val="示例"/>
    <w:next w:val="affffffffffff2"/>
    <w:qFormat/>
    <w:rsid w:val="009C0FCD"/>
    <w:pPr>
      <w:tabs>
        <w:tab w:val="left" w:pos="816"/>
        <w:tab w:val="left" w:pos="2880"/>
      </w:tabs>
      <w:spacing w:line="360" w:lineRule="auto"/>
      <w:ind w:left="2880" w:firstLineChars="233" w:firstLine="419"/>
      <w:jc w:val="both"/>
    </w:pPr>
    <w:rPr>
      <w:rFonts w:ascii="宋体" w:eastAsia="宋体" w:hAnsi="Times New Roman" w:cs="Times New Roman"/>
      <w:kern w:val="0"/>
      <w:sz w:val="18"/>
      <w:szCs w:val="20"/>
    </w:rPr>
  </w:style>
  <w:style w:type="character" w:customStyle="1" w:styleId="AChar">
    <w:name w:val="A正文 Char"/>
    <w:link w:val="Affffffffffffffffffffff7"/>
    <w:qFormat/>
    <w:locked/>
    <w:rsid w:val="009C0FCD"/>
    <w:rPr>
      <w:sz w:val="24"/>
      <w:szCs w:val="24"/>
    </w:rPr>
  </w:style>
  <w:style w:type="paragraph" w:customStyle="1" w:styleId="Affffffffffffffffffffff7">
    <w:name w:val="A正文"/>
    <w:basedOn w:val="affffb"/>
    <w:link w:val="AChar"/>
    <w:qFormat/>
    <w:rsid w:val="009C0FCD"/>
    <w:pPr>
      <w:widowControl/>
      <w:spacing w:line="360" w:lineRule="auto"/>
      <w:ind w:firstLineChars="200" w:firstLine="480"/>
      <w:jc w:val="left"/>
    </w:pPr>
    <w:rPr>
      <w:rFonts w:asciiTheme="minorHAnsi" w:eastAsiaTheme="minorEastAsia" w:hAnsiTheme="minorHAnsi" w:cstheme="minorBidi"/>
      <w:sz w:val="24"/>
    </w:rPr>
  </w:style>
  <w:style w:type="paragraph" w:customStyle="1" w:styleId="12345">
    <w:name w:val="12345"/>
    <w:basedOn w:val="afffff8"/>
    <w:next w:val="affffb"/>
    <w:semiHidden/>
    <w:qFormat/>
    <w:rsid w:val="009C0FCD"/>
    <w:pPr>
      <w:widowControl/>
      <w:tabs>
        <w:tab w:val="left" w:pos="420"/>
      </w:tabs>
      <w:autoSpaceDE w:val="0"/>
      <w:autoSpaceDN w:val="0"/>
      <w:spacing w:line="360" w:lineRule="auto"/>
      <w:ind w:left="420" w:firstLineChars="200" w:hanging="420"/>
      <w:jc w:val="left"/>
    </w:pPr>
    <w:rPr>
      <w:rFonts w:ascii="Tahoma" w:hAnsi="Tahoma"/>
      <w:color w:val="000000"/>
      <w:kern w:val="0"/>
      <w:sz w:val="24"/>
    </w:rPr>
  </w:style>
  <w:style w:type="character" w:customStyle="1" w:styleId="CharChar3">
    <w:name w:val="标准正文 Char Char"/>
    <w:link w:val="Charfffff9"/>
    <w:qFormat/>
    <w:locked/>
    <w:rsid w:val="009C0FCD"/>
    <w:rPr>
      <w:rFonts w:ascii="Arial" w:hAnsi="Arial"/>
      <w:sz w:val="24"/>
      <w:szCs w:val="24"/>
    </w:rPr>
  </w:style>
  <w:style w:type="paragraph" w:customStyle="1" w:styleId="Charfffff9">
    <w:name w:val="标准正文 Char"/>
    <w:basedOn w:val="affffb"/>
    <w:link w:val="CharChar3"/>
    <w:qFormat/>
    <w:rsid w:val="009C0FCD"/>
    <w:pPr>
      <w:widowControl/>
      <w:spacing w:before="60" w:after="60" w:line="360" w:lineRule="auto"/>
      <w:ind w:firstLineChars="200" w:firstLine="482"/>
      <w:jc w:val="left"/>
    </w:pPr>
    <w:rPr>
      <w:rFonts w:ascii="Arial" w:eastAsiaTheme="minorEastAsia" w:hAnsi="Arial" w:cstheme="minorBidi"/>
      <w:sz w:val="24"/>
    </w:rPr>
  </w:style>
  <w:style w:type="paragraph" w:customStyle="1" w:styleId="5f2">
    <w:name w:val="表格5号 宽行"/>
    <w:basedOn w:val="affffb"/>
    <w:qFormat/>
    <w:rsid w:val="009C0FCD"/>
    <w:pPr>
      <w:widowControl/>
      <w:spacing w:line="360" w:lineRule="auto"/>
      <w:ind w:firstLineChars="200" w:firstLine="200"/>
      <w:jc w:val="left"/>
    </w:pPr>
    <w:rPr>
      <w:rFonts w:ascii="Times New Roman" w:hAnsi="Times New Roman"/>
      <w:sz w:val="24"/>
    </w:rPr>
  </w:style>
  <w:style w:type="paragraph" w:customStyle="1" w:styleId="affffffffffffffffffffff8">
    <w:name w:val="四号仿宋编号"/>
    <w:basedOn w:val="affffb"/>
    <w:qFormat/>
    <w:rsid w:val="009C0FCD"/>
    <w:pPr>
      <w:widowControl/>
      <w:adjustRightInd w:val="0"/>
      <w:spacing w:line="312" w:lineRule="atLeast"/>
      <w:ind w:left="1057" w:firstLineChars="200" w:hanging="567"/>
      <w:jc w:val="left"/>
    </w:pPr>
    <w:rPr>
      <w:rFonts w:ascii="Times New Roman" w:eastAsia="仿宋_GB2312" w:hAnsi="Times New Roman"/>
      <w:kern w:val="0"/>
      <w:sz w:val="28"/>
      <w:szCs w:val="20"/>
    </w:rPr>
  </w:style>
  <w:style w:type="paragraph" w:customStyle="1" w:styleId="Version">
    <w:name w:val="Version"/>
    <w:basedOn w:val="affffb"/>
    <w:qFormat/>
    <w:rsid w:val="009C0FCD"/>
    <w:pPr>
      <w:widowControl/>
      <w:spacing w:line="360" w:lineRule="auto"/>
      <w:ind w:firstLineChars="200" w:firstLine="200"/>
      <w:jc w:val="center"/>
    </w:pPr>
    <w:rPr>
      <w:rFonts w:ascii="Arial" w:hAnsi="Arial"/>
      <w:b/>
      <w:sz w:val="44"/>
    </w:rPr>
  </w:style>
  <w:style w:type="paragraph" w:customStyle="1" w:styleId="HeadingBase">
    <w:name w:val="Heading Base"/>
    <w:basedOn w:val="affffb"/>
    <w:uiPriority w:val="99"/>
    <w:qFormat/>
    <w:rsid w:val="009C0FCD"/>
    <w:pPr>
      <w:keepNext/>
      <w:keepLines/>
      <w:widowControl/>
      <w:spacing w:line="220" w:lineRule="atLeast"/>
      <w:ind w:firstLineChars="200" w:firstLine="200"/>
      <w:jc w:val="left"/>
    </w:pPr>
    <w:rPr>
      <w:rFonts w:ascii="Arial" w:hAnsi="Arial"/>
      <w:spacing w:val="-10"/>
      <w:kern w:val="20"/>
      <w:sz w:val="24"/>
      <w:szCs w:val="20"/>
    </w:rPr>
  </w:style>
  <w:style w:type="paragraph" w:customStyle="1" w:styleId="l2">
    <w:name w:val="l标题2"/>
    <w:basedOn w:val="affffb"/>
    <w:next w:val="affffb"/>
    <w:qFormat/>
    <w:rsid w:val="009C0FCD"/>
    <w:pPr>
      <w:widowControl/>
      <w:spacing w:beforeLines="100" w:line="360" w:lineRule="auto"/>
      <w:ind w:firstLineChars="200" w:firstLine="200"/>
      <w:jc w:val="left"/>
      <w:outlineLvl w:val="1"/>
    </w:pPr>
    <w:rPr>
      <w:rFonts w:ascii="Times New Roman" w:eastAsia="黑体" w:hAnsi="Times New Roman"/>
      <w:b/>
      <w:kern w:val="0"/>
      <w:sz w:val="32"/>
      <w:szCs w:val="20"/>
    </w:rPr>
  </w:style>
  <w:style w:type="paragraph" w:customStyle="1" w:styleId="standardparagraph">
    <w:name w:val="standard paragraph"/>
    <w:semiHidden/>
    <w:qFormat/>
    <w:rsid w:val="009C0FCD"/>
    <w:pPr>
      <w:keepLines/>
      <w:spacing w:after="240" w:line="360" w:lineRule="auto"/>
      <w:ind w:firstLineChars="200" w:firstLine="200"/>
      <w:jc w:val="both"/>
    </w:pPr>
    <w:rPr>
      <w:rFonts w:ascii="Bernard MT Condensed" w:eastAsia="宋体" w:hAnsi="Bernard MT Condensed" w:cs="Times New Roman"/>
      <w:kern w:val="0"/>
      <w:sz w:val="24"/>
      <w:szCs w:val="20"/>
    </w:rPr>
  </w:style>
  <w:style w:type="paragraph" w:customStyle="1" w:styleId="body0">
    <w:name w:val="body"/>
    <w:basedOn w:val="affffb"/>
    <w:semiHidden/>
    <w:qFormat/>
    <w:rsid w:val="009C0FCD"/>
    <w:pPr>
      <w:widowControl/>
      <w:overflowPunct w:val="0"/>
      <w:autoSpaceDE w:val="0"/>
      <w:autoSpaceDN w:val="0"/>
      <w:adjustRightInd w:val="0"/>
      <w:spacing w:after="240" w:line="360" w:lineRule="auto"/>
      <w:ind w:left="720" w:firstLineChars="200" w:firstLine="200"/>
      <w:jc w:val="left"/>
    </w:pPr>
    <w:rPr>
      <w:rFonts w:ascii="宋体" w:hAnsi="Corbel"/>
      <w:kern w:val="0"/>
      <w:sz w:val="20"/>
      <w:szCs w:val="20"/>
    </w:rPr>
  </w:style>
  <w:style w:type="paragraph" w:customStyle="1" w:styleId="HighlightedText">
    <w:name w:val="Highlighted Text"/>
    <w:basedOn w:val="affffb"/>
    <w:uiPriority w:val="99"/>
    <w:qFormat/>
    <w:rsid w:val="009C0FCD"/>
    <w:pPr>
      <w:keepLines/>
      <w:widowControl/>
      <w:numPr>
        <w:numId w:val="39"/>
      </w:numPr>
      <w:spacing w:before="120" w:line="360" w:lineRule="auto"/>
      <w:ind w:left="0" w:firstLineChars="200" w:firstLine="0"/>
      <w:jc w:val="left"/>
    </w:pPr>
    <w:rPr>
      <w:rFonts w:ascii="Times New Roman" w:hAnsi="Times New Roman"/>
      <w:b/>
    </w:rPr>
  </w:style>
  <w:style w:type="paragraph" w:customStyle="1" w:styleId="affffffffffffffffffffff9">
    <w:name w:val="缩进正文"/>
    <w:basedOn w:val="affffb"/>
    <w:qFormat/>
    <w:rsid w:val="009C0FCD"/>
    <w:pPr>
      <w:widowControl/>
      <w:tabs>
        <w:tab w:val="left" w:pos="840"/>
      </w:tabs>
      <w:spacing w:beforeLines="88" w:line="360" w:lineRule="auto"/>
      <w:ind w:left="840" w:firstLineChars="200" w:hanging="420"/>
      <w:jc w:val="left"/>
    </w:pPr>
    <w:rPr>
      <w:rFonts w:ascii="Times New Roman" w:hAnsi="Times New Roman"/>
      <w:sz w:val="24"/>
    </w:rPr>
  </w:style>
  <w:style w:type="paragraph" w:customStyle="1" w:styleId="word">
    <w:name w:val="word"/>
    <w:basedOn w:val="affffb"/>
    <w:qFormat/>
    <w:rsid w:val="009C0FCD"/>
    <w:pPr>
      <w:widowControl/>
      <w:spacing w:before="100" w:beforeAutospacing="1" w:after="100" w:afterAutospacing="1" w:line="300" w:lineRule="atLeast"/>
      <w:ind w:firstLineChars="200" w:firstLine="200"/>
      <w:jc w:val="left"/>
    </w:pPr>
    <w:rPr>
      <w:rFonts w:ascii="方正小标宋_GBK" w:hAnsi="方正小标宋_GBK" w:cs="宋体"/>
      <w:color w:val="333333"/>
      <w:kern w:val="0"/>
      <w:sz w:val="18"/>
      <w:szCs w:val="18"/>
    </w:rPr>
  </w:style>
  <w:style w:type="paragraph" w:customStyle="1" w:styleId="affffffffffffffffffffffa">
    <w:name w:val="数量"/>
    <w:basedOn w:val="affffb"/>
    <w:qFormat/>
    <w:rsid w:val="009C0FCD"/>
    <w:pPr>
      <w:widowControl/>
      <w:adjustRightInd w:val="0"/>
      <w:snapToGrid w:val="0"/>
      <w:spacing w:line="360" w:lineRule="auto"/>
      <w:ind w:firstLineChars="200" w:firstLine="200"/>
      <w:jc w:val="center"/>
    </w:pPr>
    <w:rPr>
      <w:rFonts w:ascii="Times New Roman" w:eastAsia="仿宋_GB2312" w:hAnsi="Times New Roman"/>
      <w:bCs/>
      <w:szCs w:val="20"/>
    </w:rPr>
  </w:style>
  <w:style w:type="paragraph" w:customStyle="1" w:styleId="BalloonText1">
    <w:name w:val="Balloon Text1"/>
    <w:basedOn w:val="affffb"/>
    <w:semiHidden/>
    <w:qFormat/>
    <w:rsid w:val="009C0FCD"/>
    <w:pPr>
      <w:widowControl/>
      <w:spacing w:line="360" w:lineRule="auto"/>
      <w:ind w:firstLineChars="200" w:firstLine="200"/>
      <w:jc w:val="left"/>
    </w:pPr>
    <w:rPr>
      <w:rFonts w:ascii="Times New Roman" w:hAnsi="Times New Roman"/>
      <w:sz w:val="18"/>
      <w:szCs w:val="18"/>
    </w:rPr>
  </w:style>
  <w:style w:type="paragraph" w:customStyle="1" w:styleId="Z5">
    <w:name w:val="Z5"/>
    <w:basedOn w:val="affffb"/>
    <w:next w:val="affffb"/>
    <w:qFormat/>
    <w:rsid w:val="009C0FCD"/>
    <w:pPr>
      <w:widowControl/>
      <w:tabs>
        <w:tab w:val="left" w:pos="2100"/>
        <w:tab w:val="left" w:pos="2580"/>
      </w:tabs>
      <w:spacing w:before="240" w:line="360" w:lineRule="auto"/>
      <w:ind w:firstLineChars="200" w:firstLine="200"/>
      <w:jc w:val="left"/>
      <w:outlineLvl w:val="4"/>
    </w:pPr>
    <w:rPr>
      <w:rFonts w:ascii="Tahoma" w:eastAsia="幼圆" w:hAnsi="Tahoma"/>
    </w:rPr>
  </w:style>
  <w:style w:type="paragraph" w:customStyle="1" w:styleId="affffffffffffffffffffffb">
    <w:name w:val="摸板主标题"/>
    <w:basedOn w:val="affffb"/>
    <w:qFormat/>
    <w:rsid w:val="009C0FCD"/>
    <w:pPr>
      <w:widowControl/>
      <w:spacing w:line="360" w:lineRule="auto"/>
      <w:ind w:firstLineChars="200" w:firstLine="200"/>
      <w:jc w:val="center"/>
    </w:pPr>
    <w:rPr>
      <w:rFonts w:ascii="Times New Roman" w:hAnsi="Times New Roman" w:cs="宋体"/>
      <w:b/>
      <w:bCs/>
      <w:sz w:val="36"/>
      <w:szCs w:val="20"/>
    </w:rPr>
  </w:style>
  <w:style w:type="paragraph" w:customStyle="1" w:styleId="affffffffffffffffffffffc">
    <w:name w:val="点对点应答格式"/>
    <w:basedOn w:val="afffffffffffffffe"/>
    <w:qFormat/>
    <w:rsid w:val="009C0FCD"/>
    <w:pPr>
      <w:ind w:firstLine="482"/>
    </w:pPr>
    <w:rPr>
      <w:rFonts w:ascii="Arial" w:hAnsi="Arial"/>
      <w:b/>
      <w:bCs/>
      <w:u w:val="single"/>
    </w:rPr>
  </w:style>
  <w:style w:type="paragraph" w:customStyle="1" w:styleId="2fffb">
    <w:name w:val="方案标题2"/>
    <w:basedOn w:val="2a"/>
    <w:next w:val="affffb"/>
    <w:uiPriority w:val="99"/>
    <w:qFormat/>
    <w:rsid w:val="009C0FCD"/>
    <w:pPr>
      <w:widowControl/>
      <w:tabs>
        <w:tab w:val="left" w:pos="0"/>
        <w:tab w:val="left" w:pos="709"/>
        <w:tab w:val="left" w:pos="840"/>
      </w:tabs>
      <w:autoSpaceDE/>
      <w:autoSpaceDN/>
      <w:adjustRightInd/>
      <w:spacing w:after="120" w:line="240" w:lineRule="auto"/>
      <w:ind w:left="840" w:hanging="420"/>
      <w:jc w:val="left"/>
    </w:pPr>
    <w:rPr>
      <w:rFonts w:ascii="宋体" w:eastAsia="宋体" w:hAnsi="宋体"/>
      <w:color w:val="000000"/>
      <w:kern w:val="2"/>
      <w:sz w:val="32"/>
    </w:rPr>
  </w:style>
  <w:style w:type="paragraph" w:customStyle="1" w:styleId="3ff5">
    <w:name w:val="方案标题3"/>
    <w:basedOn w:val="38"/>
    <w:next w:val="affffb"/>
    <w:uiPriority w:val="99"/>
    <w:qFormat/>
    <w:rsid w:val="009C0FCD"/>
    <w:pPr>
      <w:widowControl/>
      <w:tabs>
        <w:tab w:val="left" w:pos="0"/>
        <w:tab w:val="left" w:pos="425"/>
        <w:tab w:val="left" w:pos="1260"/>
      </w:tabs>
      <w:autoSpaceDE/>
      <w:autoSpaceDN/>
      <w:adjustRightInd/>
      <w:spacing w:before="120"/>
      <w:ind w:left="1260" w:hanging="420"/>
    </w:pPr>
    <w:rPr>
      <w:rFonts w:hAnsi="宋体"/>
      <w:color w:val="000000"/>
      <w:kern w:val="2"/>
      <w:sz w:val="28"/>
      <w:u w:val="none"/>
    </w:rPr>
  </w:style>
  <w:style w:type="character" w:customStyle="1" w:styleId="Charfffffa">
    <w:name w:val="项目排列 Char"/>
    <w:link w:val="affffffffffffffffffffffd"/>
    <w:qFormat/>
    <w:locked/>
    <w:rsid w:val="009C0FCD"/>
    <w:rPr>
      <w:rFonts w:ascii="Times New Roman" w:hAnsi="Times New Roman"/>
      <w:sz w:val="24"/>
      <w:szCs w:val="24"/>
    </w:rPr>
  </w:style>
  <w:style w:type="paragraph" w:customStyle="1" w:styleId="affffffffffffffffffffffd">
    <w:name w:val="项目排列"/>
    <w:basedOn w:val="affffb"/>
    <w:link w:val="Charfffffa"/>
    <w:qFormat/>
    <w:rsid w:val="009C0FCD"/>
    <w:pPr>
      <w:widowControl/>
      <w:tabs>
        <w:tab w:val="left" w:pos="425"/>
      </w:tabs>
      <w:spacing w:line="300" w:lineRule="auto"/>
      <w:ind w:leftChars="200" w:left="350" w:hangingChars="150" w:hanging="150"/>
      <w:jc w:val="left"/>
    </w:pPr>
    <w:rPr>
      <w:rFonts w:ascii="Times New Roman" w:eastAsiaTheme="minorEastAsia" w:hAnsi="Times New Roman" w:cstheme="minorBidi"/>
      <w:sz w:val="24"/>
    </w:rPr>
  </w:style>
  <w:style w:type="paragraph" w:customStyle="1" w:styleId="Z-0">
    <w:name w:val="Z投标文件正文 - 缩进"/>
    <w:basedOn w:val="afffffffffffffffe"/>
    <w:uiPriority w:val="99"/>
    <w:qFormat/>
    <w:rsid w:val="009C0FCD"/>
    <w:pPr>
      <w:ind w:firstLine="480"/>
    </w:pPr>
  </w:style>
  <w:style w:type="character" w:customStyle="1" w:styleId="newChar">
    <w:name w:val="正文new Char"/>
    <w:link w:val="new0"/>
    <w:qFormat/>
    <w:locked/>
    <w:rsid w:val="009C0FCD"/>
    <w:rPr>
      <w:rFonts w:ascii="宋体" w:hAnsi="宋体"/>
      <w:color w:val="000000"/>
      <w:sz w:val="24"/>
      <w:szCs w:val="24"/>
    </w:rPr>
  </w:style>
  <w:style w:type="paragraph" w:customStyle="1" w:styleId="new0">
    <w:name w:val="正文new"/>
    <w:basedOn w:val="affffb"/>
    <w:link w:val="newChar"/>
    <w:qFormat/>
    <w:rsid w:val="009C0FCD"/>
    <w:pPr>
      <w:widowControl/>
      <w:tabs>
        <w:tab w:val="left" w:pos="3960"/>
      </w:tabs>
      <w:spacing w:line="360" w:lineRule="auto"/>
      <w:ind w:firstLineChars="200" w:firstLine="420"/>
      <w:jc w:val="left"/>
    </w:pPr>
    <w:rPr>
      <w:rFonts w:ascii="宋体" w:eastAsiaTheme="minorEastAsia" w:hAnsi="宋体" w:cstheme="minorBidi"/>
      <w:color w:val="000000"/>
      <w:sz w:val="24"/>
    </w:rPr>
  </w:style>
  <w:style w:type="paragraph" w:customStyle="1" w:styleId="GB2312GB231208515">
    <w:name w:val="样式 (西文) 仿宋_GB2312 (中文) 仿宋_GB2312 小四 首行缩进:  0.85 厘米 行距: 1.5 倍..."/>
    <w:basedOn w:val="affffb"/>
    <w:qFormat/>
    <w:rsid w:val="009C0FCD"/>
    <w:pPr>
      <w:widowControl/>
      <w:spacing w:line="360" w:lineRule="auto"/>
      <w:ind w:firstLineChars="200" w:firstLine="480"/>
      <w:jc w:val="left"/>
    </w:pPr>
    <w:rPr>
      <w:rFonts w:ascii="宋体" w:hAnsi="宋体" w:cs="宋体"/>
      <w:sz w:val="24"/>
      <w:szCs w:val="20"/>
    </w:rPr>
  </w:style>
  <w:style w:type="paragraph" w:customStyle="1" w:styleId="affffffffffffffffffffffe">
    <w:name w:val="居中"/>
    <w:basedOn w:val="affffb"/>
    <w:uiPriority w:val="99"/>
    <w:qFormat/>
    <w:rsid w:val="009C0FCD"/>
    <w:pPr>
      <w:widowControl/>
      <w:spacing w:line="360" w:lineRule="auto"/>
      <w:ind w:firstLineChars="200" w:firstLine="200"/>
      <w:jc w:val="center"/>
    </w:pPr>
    <w:rPr>
      <w:rFonts w:ascii="Times New Roman" w:hAnsi="Times New Roman"/>
    </w:rPr>
  </w:style>
  <w:style w:type="paragraph" w:customStyle="1" w:styleId="1fffff4">
    <w:name w:val="自定义标题1"/>
    <w:basedOn w:val="1f3"/>
    <w:next w:val="affffb"/>
    <w:qFormat/>
    <w:rsid w:val="009C0FCD"/>
    <w:pPr>
      <w:widowControl/>
      <w:tabs>
        <w:tab w:val="left" w:pos="0"/>
        <w:tab w:val="left" w:pos="567"/>
      </w:tabs>
      <w:autoSpaceDE/>
      <w:autoSpaceDN/>
      <w:adjustRightInd/>
      <w:spacing w:before="340" w:after="330" w:line="576" w:lineRule="auto"/>
      <w:ind w:left="567" w:hanging="567"/>
      <w:jc w:val="left"/>
    </w:pPr>
    <w:rPr>
      <w:rFonts w:ascii="Times New Roman" w:hAnsi="Times New Roman"/>
      <w:bCs/>
      <w:sz w:val="36"/>
      <w:szCs w:val="44"/>
    </w:rPr>
  </w:style>
  <w:style w:type="paragraph" w:customStyle="1" w:styleId="2fffc">
    <w:name w:val="重点(缩进) 五号 + 首行缩进:  2 字符"/>
    <w:basedOn w:val="affffb"/>
    <w:qFormat/>
    <w:rsid w:val="009C0FCD"/>
    <w:pPr>
      <w:widowControl/>
      <w:spacing w:after="120" w:line="360" w:lineRule="auto"/>
      <w:ind w:firstLineChars="200" w:firstLine="422"/>
      <w:jc w:val="left"/>
    </w:pPr>
    <w:rPr>
      <w:rFonts w:ascii="Arial" w:hAnsi="Arial" w:cs="宋体"/>
      <w:b/>
      <w:bCs/>
      <w:kern w:val="0"/>
      <w:szCs w:val="20"/>
    </w:rPr>
  </w:style>
  <w:style w:type="paragraph" w:customStyle="1" w:styleId="2fffd">
    <w:name w:val="正文首行缩进2字"/>
    <w:basedOn w:val="affffb"/>
    <w:qFormat/>
    <w:rsid w:val="009C0FCD"/>
    <w:pPr>
      <w:widowControl/>
      <w:adjustRightInd w:val="0"/>
      <w:spacing w:line="360" w:lineRule="auto"/>
      <w:ind w:firstLineChars="200" w:firstLine="200"/>
      <w:jc w:val="left"/>
    </w:pPr>
    <w:rPr>
      <w:rFonts w:ascii="Times New Roman" w:eastAsia="方正楷体_GB2312" w:hAnsi="Times New Roman"/>
      <w:kern w:val="0"/>
      <w:sz w:val="28"/>
      <w:szCs w:val="20"/>
    </w:rPr>
  </w:style>
  <w:style w:type="paragraph" w:customStyle="1" w:styleId="afffffffffffffffffffffff">
    <w:name w:val="编写建议"/>
    <w:basedOn w:val="affffb"/>
    <w:qFormat/>
    <w:rsid w:val="009C0FCD"/>
    <w:pPr>
      <w:widowControl/>
      <w:autoSpaceDE w:val="0"/>
      <w:autoSpaceDN w:val="0"/>
      <w:adjustRightInd w:val="0"/>
      <w:spacing w:line="360" w:lineRule="auto"/>
      <w:ind w:firstLineChars="200" w:firstLine="420"/>
      <w:jc w:val="left"/>
    </w:pPr>
    <w:rPr>
      <w:rFonts w:ascii="Arial" w:hAnsi="Arial" w:cs="Arial"/>
      <w:i/>
      <w:color w:val="0000FF"/>
      <w:kern w:val="0"/>
      <w:szCs w:val="21"/>
    </w:rPr>
  </w:style>
  <w:style w:type="paragraph" w:customStyle="1" w:styleId="415">
    <w:name w:val="样式 正文缩进正文（首行缩进两字）表正文正文非缩进标题4 + 行距: 1.5 倍行距"/>
    <w:basedOn w:val="affffb"/>
    <w:uiPriority w:val="99"/>
    <w:qFormat/>
    <w:rsid w:val="009C0FCD"/>
    <w:pPr>
      <w:widowControl/>
      <w:tabs>
        <w:tab w:val="left" w:pos="0"/>
      </w:tabs>
      <w:spacing w:after="120" w:line="360" w:lineRule="auto"/>
      <w:ind w:firstLineChars="165" w:firstLine="360"/>
      <w:jc w:val="left"/>
    </w:pPr>
    <w:rPr>
      <w:rFonts w:ascii="Arial" w:hAnsi="Arial" w:cs="Arial"/>
      <w:spacing w:val="4"/>
      <w:szCs w:val="21"/>
    </w:rPr>
  </w:style>
  <w:style w:type="paragraph" w:customStyle="1" w:styleId="411">
    <w:name w:val="正文列4_1"/>
    <w:basedOn w:val="affffb"/>
    <w:qFormat/>
    <w:rsid w:val="009C0FCD"/>
    <w:pPr>
      <w:widowControl/>
      <w:adjustRightInd w:val="0"/>
      <w:spacing w:line="360" w:lineRule="exact"/>
      <w:ind w:firstLineChars="200" w:firstLine="200"/>
      <w:jc w:val="left"/>
    </w:pPr>
    <w:rPr>
      <w:rFonts w:ascii="宋体" w:hAnsi="Times New Roman"/>
      <w:kern w:val="0"/>
      <w:sz w:val="24"/>
    </w:rPr>
  </w:style>
  <w:style w:type="paragraph" w:customStyle="1" w:styleId="2h22Header2l2Level2Headheading2sect12DONOT">
    <w:name w:val="样式 标题 2h22Header 2l2Level 2 Headheading 2sect 1.2DO NOT ..."/>
    <w:basedOn w:val="affffb"/>
    <w:qFormat/>
    <w:rsid w:val="009C0FCD"/>
    <w:pPr>
      <w:widowControl/>
      <w:numPr>
        <w:ilvl w:val="1"/>
        <w:numId w:val="40"/>
      </w:numPr>
      <w:spacing w:line="360" w:lineRule="auto"/>
      <w:ind w:firstLineChars="200" w:firstLine="200"/>
      <w:jc w:val="left"/>
    </w:pPr>
    <w:rPr>
      <w:rFonts w:ascii="Times New Roman" w:hAnsi="Times New Roman"/>
    </w:rPr>
  </w:style>
  <w:style w:type="paragraph" w:customStyle="1" w:styleId="afffffffffffffffffffffff0">
    <w:name w:val="左对齐正文"/>
    <w:basedOn w:val="affffb"/>
    <w:qFormat/>
    <w:rsid w:val="009C0FCD"/>
    <w:pPr>
      <w:widowControl/>
      <w:spacing w:before="60" w:after="60" w:line="360" w:lineRule="auto"/>
      <w:ind w:firstLineChars="200" w:firstLine="200"/>
      <w:jc w:val="left"/>
    </w:pPr>
    <w:rPr>
      <w:rFonts w:ascii="Times New Roman" w:hAnsi="Times New Roman" w:cs="宋体"/>
      <w:szCs w:val="20"/>
    </w:rPr>
  </w:style>
  <w:style w:type="paragraph" w:customStyle="1" w:styleId="184">
    <w:name w:val="样式 标题 + 二号 首行缩进:  1.84 厘米"/>
    <w:basedOn w:val="affffb"/>
    <w:next w:val="48"/>
    <w:uiPriority w:val="99"/>
    <w:qFormat/>
    <w:rsid w:val="009C0FCD"/>
    <w:pPr>
      <w:widowControl/>
      <w:spacing w:line="360" w:lineRule="auto"/>
      <w:ind w:firstLineChars="200" w:firstLine="1041"/>
      <w:jc w:val="left"/>
    </w:pPr>
    <w:rPr>
      <w:rFonts w:ascii="Times New Roman" w:hAnsi="Times New Roman" w:cs="宋体"/>
      <w:bCs/>
      <w:smallCaps/>
      <w:kern w:val="0"/>
      <w:sz w:val="28"/>
      <w:szCs w:val="20"/>
    </w:rPr>
  </w:style>
  <w:style w:type="paragraph" w:customStyle="1" w:styleId="afffffffffffffffffffffff1">
    <w:name w:val="水印"/>
    <w:basedOn w:val="affffb"/>
    <w:qFormat/>
    <w:rsid w:val="009C0FCD"/>
    <w:pPr>
      <w:widowControl/>
      <w:adjustRightInd w:val="0"/>
      <w:spacing w:line="240" w:lineRule="atLeast"/>
      <w:ind w:firstLineChars="200" w:firstLine="200"/>
      <w:jc w:val="left"/>
    </w:pPr>
    <w:rPr>
      <w:rFonts w:ascii="Times New Roman" w:hAnsi="Times New Roman"/>
      <w:kern w:val="0"/>
      <w:szCs w:val="20"/>
    </w:rPr>
  </w:style>
  <w:style w:type="paragraph" w:customStyle="1" w:styleId="201">
    <w:name w:val="样式 行距: 最小值 20 磅"/>
    <w:basedOn w:val="affffb"/>
    <w:uiPriority w:val="99"/>
    <w:qFormat/>
    <w:rsid w:val="009C0FCD"/>
    <w:pPr>
      <w:widowControl/>
      <w:spacing w:line="360" w:lineRule="auto"/>
      <w:ind w:firstLineChars="200" w:firstLine="200"/>
      <w:jc w:val="left"/>
    </w:pPr>
    <w:rPr>
      <w:rFonts w:ascii="Times New Roman" w:hAnsi="Times New Roman" w:cs="宋体"/>
      <w:sz w:val="24"/>
      <w:szCs w:val="20"/>
    </w:rPr>
  </w:style>
  <w:style w:type="paragraph" w:customStyle="1" w:styleId="afffffffffffffffffffffff2">
    <w:name w:val="样式 题注 + 宋体 五号 加粗 居中"/>
    <w:basedOn w:val="affffb"/>
    <w:uiPriority w:val="99"/>
    <w:qFormat/>
    <w:rsid w:val="009C0FCD"/>
    <w:pPr>
      <w:widowControl/>
      <w:adjustRightInd w:val="0"/>
      <w:spacing w:line="360" w:lineRule="auto"/>
      <w:ind w:firstLineChars="200" w:firstLine="200"/>
      <w:jc w:val="center"/>
    </w:pPr>
    <w:rPr>
      <w:rFonts w:ascii="黑体" w:eastAsia="黑体" w:hAnsi="宋体" w:cs="宋体"/>
      <w:bCs/>
      <w:szCs w:val="21"/>
    </w:rPr>
  </w:style>
  <w:style w:type="paragraph" w:customStyle="1" w:styleId="afffffffffffffffffffffff3">
    <w:name w:val="样式 题注 + 小四 居中"/>
    <w:basedOn w:val="affffb"/>
    <w:uiPriority w:val="99"/>
    <w:qFormat/>
    <w:rsid w:val="009C0FCD"/>
    <w:pPr>
      <w:widowControl/>
      <w:adjustRightInd w:val="0"/>
      <w:spacing w:line="360" w:lineRule="auto"/>
      <w:ind w:firstLineChars="200" w:firstLine="200"/>
      <w:jc w:val="center"/>
    </w:pPr>
    <w:rPr>
      <w:rFonts w:ascii="Arial" w:eastAsia="黑体" w:hAnsi="Arial" w:cs="宋体"/>
      <w:szCs w:val="21"/>
    </w:rPr>
  </w:style>
  <w:style w:type="paragraph" w:customStyle="1" w:styleId="afffffffffffffffffffffff4">
    <w:name w:val="字母编号列项（一级）"/>
    <w:qFormat/>
    <w:rsid w:val="009C0FCD"/>
    <w:pPr>
      <w:spacing w:line="360" w:lineRule="auto"/>
      <w:ind w:leftChars="200" w:left="840" w:hangingChars="200" w:hanging="420"/>
      <w:jc w:val="both"/>
    </w:pPr>
    <w:rPr>
      <w:rFonts w:ascii="宋体" w:eastAsia="宋体" w:hAnsi="Times New Roman" w:cs="Times New Roman"/>
      <w:kern w:val="0"/>
      <w:szCs w:val="20"/>
    </w:rPr>
  </w:style>
  <w:style w:type="paragraph" w:customStyle="1" w:styleId="3ff6">
    <w:name w:val="自定义标题3"/>
    <w:basedOn w:val="38"/>
    <w:next w:val="affffb"/>
    <w:qFormat/>
    <w:rsid w:val="009C0FCD"/>
    <w:pPr>
      <w:widowControl/>
      <w:tabs>
        <w:tab w:val="left" w:pos="0"/>
        <w:tab w:val="left" w:pos="425"/>
        <w:tab w:val="left" w:pos="709"/>
      </w:tabs>
      <w:autoSpaceDE/>
      <w:autoSpaceDN/>
      <w:adjustRightInd/>
      <w:spacing w:before="0" w:after="0" w:line="410" w:lineRule="auto"/>
      <w:ind w:left="709" w:hanging="709"/>
    </w:pPr>
    <w:rPr>
      <w:rFonts w:ascii="Times New Roman" w:hAnsi="Times New Roman"/>
      <w:bCs/>
      <w:kern w:val="2"/>
      <w:sz w:val="32"/>
      <w:szCs w:val="32"/>
      <w:u w:val="none"/>
    </w:rPr>
  </w:style>
  <w:style w:type="character" w:customStyle="1" w:styleId="AChar0">
    <w:name w:val="A正文缩进 Char"/>
    <w:link w:val="Afffffffffffffffffffffff5"/>
    <w:qFormat/>
    <w:locked/>
    <w:rsid w:val="009C0FCD"/>
    <w:rPr>
      <w:sz w:val="24"/>
      <w:szCs w:val="24"/>
    </w:rPr>
  </w:style>
  <w:style w:type="paragraph" w:customStyle="1" w:styleId="Afffffffffffffffffffffff5">
    <w:name w:val="A正文缩进"/>
    <w:basedOn w:val="affffb"/>
    <w:link w:val="AChar0"/>
    <w:qFormat/>
    <w:rsid w:val="009C0FCD"/>
    <w:pPr>
      <w:widowControl/>
      <w:spacing w:line="360" w:lineRule="auto"/>
      <w:ind w:firstLineChars="200" w:firstLine="480"/>
      <w:jc w:val="left"/>
    </w:pPr>
    <w:rPr>
      <w:rFonts w:asciiTheme="minorHAnsi" w:eastAsiaTheme="minorEastAsia" w:hAnsiTheme="minorHAnsi" w:cstheme="minorBidi"/>
      <w:sz w:val="24"/>
    </w:rPr>
  </w:style>
  <w:style w:type="character" w:customStyle="1" w:styleId="2CharCharCharChar">
    <w:name w:val="样式 首行缩进:  2 字符 Char Char Char Char"/>
    <w:link w:val="2CharCharChar"/>
    <w:qFormat/>
    <w:locked/>
    <w:rsid w:val="009C0FCD"/>
    <w:rPr>
      <w:sz w:val="24"/>
      <w:szCs w:val="24"/>
      <w:lang w:val="zh-CN"/>
    </w:rPr>
  </w:style>
  <w:style w:type="paragraph" w:customStyle="1" w:styleId="2CharCharChar">
    <w:name w:val="样式 首行缩进:  2 字符 Char Char Char"/>
    <w:basedOn w:val="affffb"/>
    <w:link w:val="2CharCharCharChar"/>
    <w:qFormat/>
    <w:rsid w:val="009C0FCD"/>
    <w:pPr>
      <w:widowControl/>
      <w:spacing w:line="360" w:lineRule="auto"/>
      <w:ind w:firstLineChars="200" w:firstLine="480"/>
      <w:jc w:val="left"/>
    </w:pPr>
    <w:rPr>
      <w:rFonts w:asciiTheme="minorHAnsi" w:eastAsiaTheme="minorEastAsia" w:hAnsiTheme="minorHAnsi" w:cstheme="minorBidi"/>
      <w:sz w:val="24"/>
      <w:lang w:val="zh-CN"/>
    </w:rPr>
  </w:style>
  <w:style w:type="paragraph" w:customStyle="1" w:styleId="CharCharChar4">
    <w:name w:val="小四 段落 宋体 Char Char Char"/>
    <w:basedOn w:val="affff6"/>
    <w:uiPriority w:val="99"/>
    <w:semiHidden/>
    <w:qFormat/>
    <w:rsid w:val="009C0FCD"/>
    <w:pPr>
      <w:numPr>
        <w:numId w:val="0"/>
      </w:numPr>
      <w:tabs>
        <w:tab w:val="left" w:pos="360"/>
      </w:tabs>
      <w:adjustRightInd/>
      <w:snapToGrid/>
      <w:ind w:right="-33" w:firstLineChars="200" w:firstLine="480"/>
    </w:pPr>
    <w:rPr>
      <w:rFonts w:ascii="Times New Roman" w:hAnsi="Times New Roman"/>
      <w:sz w:val="24"/>
      <w:szCs w:val="24"/>
    </w:rPr>
  </w:style>
  <w:style w:type="paragraph" w:customStyle="1" w:styleId="affd">
    <w:name w:val="表格题注"/>
    <w:next w:val="affffb"/>
    <w:qFormat/>
    <w:rsid w:val="009C0FCD"/>
    <w:pPr>
      <w:keepLines/>
      <w:numPr>
        <w:ilvl w:val="8"/>
        <w:numId w:val="41"/>
      </w:numPr>
      <w:spacing w:beforeLines="100" w:line="360" w:lineRule="auto"/>
      <w:ind w:left="1089" w:firstLineChars="200" w:hanging="369"/>
      <w:jc w:val="center"/>
    </w:pPr>
    <w:rPr>
      <w:rFonts w:ascii="Arial" w:eastAsia="宋体" w:hAnsi="Arial" w:cs="Times New Roman"/>
      <w:kern w:val="0"/>
      <w:sz w:val="18"/>
      <w:szCs w:val="18"/>
    </w:rPr>
  </w:style>
  <w:style w:type="paragraph" w:customStyle="1" w:styleId="afffffffffffffffffffffff6">
    <w:name w:val="表头文本"/>
    <w:qFormat/>
    <w:rsid w:val="009C0FCD"/>
    <w:pPr>
      <w:spacing w:line="360" w:lineRule="auto"/>
      <w:ind w:firstLineChars="200" w:firstLine="200"/>
      <w:jc w:val="center"/>
    </w:pPr>
    <w:rPr>
      <w:rFonts w:ascii="Arial" w:eastAsia="宋体" w:hAnsi="Arial" w:cs="Times New Roman"/>
      <w:b/>
      <w:kern w:val="0"/>
      <w:szCs w:val="21"/>
    </w:rPr>
  </w:style>
  <w:style w:type="paragraph" w:customStyle="1" w:styleId="affc">
    <w:name w:val="插图题注"/>
    <w:next w:val="affffb"/>
    <w:qFormat/>
    <w:rsid w:val="009C0FCD"/>
    <w:pPr>
      <w:numPr>
        <w:ilvl w:val="7"/>
        <w:numId w:val="41"/>
      </w:numPr>
      <w:spacing w:line="360" w:lineRule="auto"/>
      <w:ind w:firstLineChars="200" w:firstLine="200"/>
      <w:jc w:val="center"/>
    </w:pPr>
    <w:rPr>
      <w:rFonts w:ascii="Arial" w:eastAsia="宋体" w:hAnsi="Arial" w:cs="Times New Roman"/>
      <w:kern w:val="0"/>
      <w:sz w:val="18"/>
      <w:szCs w:val="18"/>
    </w:rPr>
  </w:style>
  <w:style w:type="paragraph" w:customStyle="1" w:styleId="afffffffffffffffffffffff7">
    <w:name w:val="文档标题"/>
    <w:basedOn w:val="affffb"/>
    <w:qFormat/>
    <w:rsid w:val="009C0FCD"/>
    <w:pPr>
      <w:widowControl/>
      <w:tabs>
        <w:tab w:val="left" w:pos="0"/>
      </w:tabs>
      <w:autoSpaceDE w:val="0"/>
      <w:autoSpaceDN w:val="0"/>
      <w:adjustRightInd w:val="0"/>
      <w:spacing w:before="300" w:after="300" w:line="360" w:lineRule="auto"/>
      <w:ind w:firstLineChars="200" w:firstLine="200"/>
      <w:jc w:val="center"/>
    </w:pPr>
    <w:rPr>
      <w:rFonts w:ascii="Arial" w:eastAsia="黑体" w:hAnsi="Arial"/>
      <w:kern w:val="0"/>
      <w:sz w:val="36"/>
      <w:szCs w:val="36"/>
    </w:rPr>
  </w:style>
  <w:style w:type="paragraph" w:customStyle="1" w:styleId="afffffffffffffffffffffff8">
    <w:name w:val="正文（首行不缩进）"/>
    <w:basedOn w:val="affffb"/>
    <w:qFormat/>
    <w:rsid w:val="009C0FCD"/>
    <w:pPr>
      <w:widowControl/>
      <w:autoSpaceDE w:val="0"/>
      <w:autoSpaceDN w:val="0"/>
      <w:adjustRightInd w:val="0"/>
      <w:spacing w:line="360" w:lineRule="auto"/>
      <w:ind w:firstLineChars="200" w:firstLine="200"/>
      <w:jc w:val="left"/>
    </w:pPr>
    <w:rPr>
      <w:rFonts w:ascii="Times New Roman" w:hAnsi="Times New Roman"/>
      <w:kern w:val="0"/>
      <w:szCs w:val="20"/>
    </w:rPr>
  </w:style>
  <w:style w:type="character" w:customStyle="1" w:styleId="CharChar5">
    <w:name w:val="插图题注 Char Char"/>
    <w:link w:val="Charfffffb"/>
    <w:qFormat/>
    <w:locked/>
    <w:rsid w:val="009C0FCD"/>
    <w:rPr>
      <w:rFonts w:ascii="Arial" w:hAnsi="Arial" w:cs="Arial"/>
      <w:sz w:val="18"/>
      <w:szCs w:val="18"/>
    </w:rPr>
  </w:style>
  <w:style w:type="paragraph" w:customStyle="1" w:styleId="Charfffffb">
    <w:name w:val="插图题注 Char"/>
    <w:next w:val="affffb"/>
    <w:link w:val="CharChar5"/>
    <w:qFormat/>
    <w:rsid w:val="009C0FCD"/>
    <w:pPr>
      <w:spacing w:line="360" w:lineRule="auto"/>
      <w:ind w:left="1089" w:firstLineChars="200" w:hanging="369"/>
      <w:jc w:val="center"/>
    </w:pPr>
    <w:rPr>
      <w:rFonts w:ascii="Arial" w:hAnsi="Arial" w:cs="Arial"/>
      <w:sz w:val="18"/>
      <w:szCs w:val="18"/>
    </w:rPr>
  </w:style>
  <w:style w:type="paragraph" w:customStyle="1" w:styleId="afffffffffffffffffffffff9">
    <w:name w:val="封面表格文本"/>
    <w:basedOn w:val="affffb"/>
    <w:qFormat/>
    <w:rsid w:val="009C0FCD"/>
    <w:pPr>
      <w:widowControl/>
      <w:spacing w:line="360" w:lineRule="auto"/>
      <w:ind w:firstLineChars="8" w:firstLine="17"/>
      <w:jc w:val="center"/>
    </w:pPr>
    <w:rPr>
      <w:rFonts w:ascii="Arial" w:hAnsi="Arial"/>
      <w:szCs w:val="21"/>
    </w:rPr>
  </w:style>
  <w:style w:type="paragraph" w:customStyle="1" w:styleId="Charfffffc">
    <w:name w:val="表头样式 Char"/>
    <w:uiPriority w:val="99"/>
    <w:qFormat/>
    <w:rsid w:val="009C0FCD"/>
    <w:pPr>
      <w:spacing w:line="360" w:lineRule="auto"/>
      <w:ind w:firstLineChars="200" w:firstLine="200"/>
      <w:jc w:val="center"/>
    </w:pPr>
    <w:rPr>
      <w:rFonts w:ascii="Arial" w:eastAsia="宋体" w:hAnsi="Arial" w:cs="Times New Roman"/>
      <w:b/>
      <w:kern w:val="0"/>
      <w:szCs w:val="21"/>
    </w:rPr>
  </w:style>
  <w:style w:type="paragraph" w:customStyle="1" w:styleId="afffffffffffffffffffffffa">
    <w:name w:val="修订记录"/>
    <w:basedOn w:val="affffb"/>
    <w:uiPriority w:val="99"/>
    <w:qFormat/>
    <w:rsid w:val="009C0FCD"/>
    <w:pPr>
      <w:widowControl/>
      <w:spacing w:before="300" w:after="150" w:line="360" w:lineRule="auto"/>
      <w:ind w:firstLineChars="200" w:firstLine="200"/>
      <w:jc w:val="center"/>
    </w:pPr>
    <w:rPr>
      <w:rFonts w:ascii="黑体" w:eastAsia="黑体" w:hAnsi="Times New Roman"/>
      <w:sz w:val="30"/>
    </w:rPr>
  </w:style>
  <w:style w:type="paragraph" w:customStyle="1" w:styleId="afffffffffffffffffffffffb">
    <w:name w:val="表头样式"/>
    <w:qFormat/>
    <w:rsid w:val="009C0FCD"/>
    <w:pPr>
      <w:spacing w:line="360" w:lineRule="auto"/>
      <w:ind w:firstLineChars="200" w:firstLine="200"/>
      <w:jc w:val="center"/>
    </w:pPr>
    <w:rPr>
      <w:rFonts w:ascii="Arial" w:eastAsia="宋体" w:hAnsi="Arial" w:cs="Times New Roman"/>
      <w:b/>
      <w:kern w:val="0"/>
      <w:szCs w:val="21"/>
    </w:rPr>
  </w:style>
  <w:style w:type="paragraph" w:customStyle="1" w:styleId="6a">
    <w:name w:val="缩进6个子"/>
    <w:basedOn w:val="affffb"/>
    <w:uiPriority w:val="99"/>
    <w:qFormat/>
    <w:rsid w:val="009C0FCD"/>
    <w:pPr>
      <w:widowControl/>
      <w:spacing w:line="360" w:lineRule="auto"/>
      <w:ind w:firstLineChars="200" w:firstLine="480"/>
      <w:jc w:val="left"/>
    </w:pPr>
    <w:rPr>
      <w:rFonts w:ascii="宋体" w:hAnsi="宋体"/>
      <w:color w:val="FF0000"/>
      <w:kern w:val="44"/>
      <w:sz w:val="24"/>
    </w:rPr>
  </w:style>
  <w:style w:type="character" w:customStyle="1" w:styleId="CharCharCharCharCharCharCharCharCharCharChar">
    <w:name w:val="样式 正文首行缩进 + 五号 Char Char Char Char Char Char Char Char Char Char Char"/>
    <w:link w:val="CharCharCharCharCharCharCharCharCharChar0"/>
    <w:qFormat/>
    <w:locked/>
    <w:rsid w:val="009C0FCD"/>
    <w:rPr>
      <w:rFonts w:ascii="Arial" w:hAnsi="Arial" w:cs="Arial"/>
      <w:sz w:val="24"/>
      <w:lang w:val="zh-CN"/>
    </w:rPr>
  </w:style>
  <w:style w:type="paragraph" w:customStyle="1" w:styleId="CharCharCharCharCharCharCharCharCharChar0">
    <w:name w:val="样式 正文首行缩进 + 五号 Char Char Char Char Char Char Char Char Char Char"/>
    <w:basedOn w:val="afffffff2"/>
    <w:link w:val="CharCharCharCharCharCharCharCharCharCharChar"/>
    <w:qFormat/>
    <w:rsid w:val="009C0FCD"/>
    <w:pPr>
      <w:tabs>
        <w:tab w:val="left" w:pos="840"/>
      </w:tabs>
      <w:spacing w:after="0"/>
      <w:ind w:firstLineChars="0" w:firstLine="482"/>
    </w:pPr>
    <w:rPr>
      <w:rFonts w:ascii="Arial" w:eastAsiaTheme="minorEastAsia" w:hAnsi="Arial" w:cs="Arial"/>
      <w:sz w:val="24"/>
      <w:lang w:val="zh-CN"/>
    </w:rPr>
  </w:style>
  <w:style w:type="paragraph" w:customStyle="1" w:styleId="CharCharCharCharCharCharCharCharChar">
    <w:name w:val="样式 正文首行缩进 + 五号 Char Char Char Char Char Char Char Char Char"/>
    <w:basedOn w:val="afffffff2"/>
    <w:uiPriority w:val="99"/>
    <w:qFormat/>
    <w:rsid w:val="009C0FCD"/>
    <w:pPr>
      <w:spacing w:after="0"/>
      <w:ind w:firstLineChars="0" w:firstLine="482"/>
    </w:pPr>
    <w:rPr>
      <w:rFonts w:ascii="Arial" w:hAnsi="Arial"/>
      <w:kern w:val="0"/>
      <w:sz w:val="24"/>
      <w:szCs w:val="20"/>
    </w:rPr>
  </w:style>
  <w:style w:type="character" w:customStyle="1" w:styleId="Charfffffd">
    <w:name w:val="表号 Char"/>
    <w:link w:val="afffffffffffffffffffffffc"/>
    <w:qFormat/>
    <w:locked/>
    <w:rsid w:val="009C0FCD"/>
    <w:rPr>
      <w:rFonts w:ascii="宋体" w:hAnsi="宋体"/>
      <w:szCs w:val="24"/>
      <w:lang w:val="zh-CN"/>
    </w:rPr>
  </w:style>
  <w:style w:type="paragraph" w:customStyle="1" w:styleId="afffffffffffffffffffffffc">
    <w:name w:val="表号"/>
    <w:basedOn w:val="affffb"/>
    <w:link w:val="Charfffffd"/>
    <w:qFormat/>
    <w:rsid w:val="009C0FCD"/>
    <w:pPr>
      <w:keepLines/>
      <w:widowControl/>
      <w:spacing w:line="360" w:lineRule="auto"/>
      <w:ind w:left="851" w:firstLineChars="200" w:firstLine="200"/>
      <w:jc w:val="center"/>
    </w:pPr>
    <w:rPr>
      <w:rFonts w:ascii="宋体" w:eastAsiaTheme="minorEastAsia" w:hAnsi="宋体" w:cstheme="minorBidi"/>
      <w:lang w:val="zh-CN"/>
    </w:rPr>
  </w:style>
  <w:style w:type="paragraph" w:customStyle="1" w:styleId="afffffffffffffffffffffffd">
    <w:name w:val="框文"/>
    <w:basedOn w:val="affffb"/>
    <w:uiPriority w:val="99"/>
    <w:qFormat/>
    <w:rsid w:val="009C0FCD"/>
    <w:pPr>
      <w:widowControl/>
      <w:snapToGrid w:val="0"/>
      <w:spacing w:line="360" w:lineRule="auto"/>
      <w:ind w:firstLineChars="200" w:firstLine="200"/>
      <w:jc w:val="center"/>
    </w:pPr>
    <w:rPr>
      <w:rFonts w:ascii="Times New Roman" w:hAnsi="Times New Roman"/>
      <w:szCs w:val="20"/>
    </w:rPr>
  </w:style>
  <w:style w:type="paragraph" w:customStyle="1" w:styleId="af9">
    <w:name w:val="四级标题内条标题"/>
    <w:basedOn w:val="afffffffffffffffe"/>
    <w:uiPriority w:val="99"/>
    <w:qFormat/>
    <w:rsid w:val="009C0FCD"/>
    <w:pPr>
      <w:numPr>
        <w:ilvl w:val="1"/>
        <w:numId w:val="42"/>
      </w:numPr>
      <w:tabs>
        <w:tab w:val="left" w:pos="360"/>
      </w:tabs>
      <w:ind w:left="0" w:firstLineChars="0" w:firstLine="0"/>
    </w:pPr>
    <w:rPr>
      <w:rFonts w:ascii="宋体" w:hAnsi="宋体" w:cs="Times New Roman"/>
      <w:color w:val="000000"/>
      <w:sz w:val="21"/>
      <w:szCs w:val="24"/>
    </w:rPr>
  </w:style>
  <w:style w:type="paragraph" w:customStyle="1" w:styleId="afff1">
    <w:name w:val="正文编号"/>
    <w:basedOn w:val="affffb"/>
    <w:qFormat/>
    <w:rsid w:val="009C0FCD"/>
    <w:pPr>
      <w:widowControl/>
      <w:numPr>
        <w:numId w:val="43"/>
      </w:numPr>
      <w:spacing w:line="360" w:lineRule="auto"/>
      <w:ind w:firstLineChars="200" w:firstLine="200"/>
      <w:jc w:val="left"/>
    </w:pPr>
    <w:rPr>
      <w:rFonts w:ascii="Times New Roman" w:hAnsi="Times New Roman"/>
      <w:sz w:val="24"/>
      <w:szCs w:val="20"/>
    </w:rPr>
  </w:style>
  <w:style w:type="paragraph" w:customStyle="1" w:styleId="afffffffffffffffffffffffe">
    <w:name w:val="图形正文"/>
    <w:basedOn w:val="affffb"/>
    <w:uiPriority w:val="99"/>
    <w:qFormat/>
    <w:rsid w:val="009C0FCD"/>
    <w:pPr>
      <w:widowControl/>
      <w:spacing w:line="0" w:lineRule="atLeast"/>
      <w:ind w:firstLineChars="200" w:firstLine="200"/>
      <w:jc w:val="center"/>
    </w:pPr>
    <w:rPr>
      <w:rFonts w:ascii="Times New Roman" w:eastAsia="方正楷体_GB2312" w:hAnsi="Times New Roman"/>
      <w:szCs w:val="20"/>
    </w:rPr>
  </w:style>
  <w:style w:type="paragraph" w:customStyle="1" w:styleId="affffffffffffffffffffffff">
    <w:name w:val="图题"/>
    <w:basedOn w:val="affffb"/>
    <w:next w:val="affffb"/>
    <w:uiPriority w:val="99"/>
    <w:qFormat/>
    <w:rsid w:val="009C0FCD"/>
    <w:pPr>
      <w:widowControl/>
      <w:tabs>
        <w:tab w:val="left" w:pos="0"/>
      </w:tabs>
      <w:autoSpaceDN w:val="0"/>
      <w:spacing w:line="300" w:lineRule="auto"/>
      <w:ind w:firstLineChars="200" w:firstLine="200"/>
      <w:jc w:val="center"/>
    </w:pPr>
    <w:rPr>
      <w:rFonts w:ascii="Times New Roman" w:eastAsia="黑体" w:hAnsi="Times New Roman"/>
      <w:kern w:val="0"/>
    </w:rPr>
  </w:style>
  <w:style w:type="character" w:customStyle="1" w:styleId="Charfffffe">
    <w:name w:val="正文样式文本 Char"/>
    <w:link w:val="affffffffffffffffffffffff0"/>
    <w:qFormat/>
    <w:locked/>
    <w:rsid w:val="009C0FCD"/>
    <w:rPr>
      <w:rFonts w:eastAsia="黑体"/>
      <w:bCs/>
      <w:sz w:val="24"/>
      <w:szCs w:val="24"/>
      <w:lang w:val="zh-CN"/>
    </w:rPr>
  </w:style>
  <w:style w:type="paragraph" w:customStyle="1" w:styleId="affffffffffffffffffffffff0">
    <w:name w:val="正文样式文本"/>
    <w:basedOn w:val="affffb"/>
    <w:link w:val="Charfffffe"/>
    <w:qFormat/>
    <w:rsid w:val="009C0FCD"/>
    <w:pPr>
      <w:widowControl/>
      <w:spacing w:line="360" w:lineRule="auto"/>
      <w:ind w:firstLineChars="200" w:firstLine="480"/>
      <w:jc w:val="left"/>
    </w:pPr>
    <w:rPr>
      <w:rFonts w:asciiTheme="minorHAnsi" w:eastAsia="黑体" w:hAnsiTheme="minorHAnsi" w:cstheme="minorBidi"/>
      <w:bCs/>
      <w:sz w:val="24"/>
      <w:lang w:val="zh-CN"/>
    </w:rPr>
  </w:style>
  <w:style w:type="character" w:customStyle="1" w:styleId="0Char">
    <w:name w:val="样式 正文文本缩进 + 左  0 字符 Char"/>
    <w:link w:val="02"/>
    <w:qFormat/>
    <w:locked/>
    <w:rsid w:val="009C0FCD"/>
    <w:rPr>
      <w:sz w:val="24"/>
    </w:rPr>
  </w:style>
  <w:style w:type="paragraph" w:customStyle="1" w:styleId="02">
    <w:name w:val="样式 正文文本缩进 + 左  0 字符"/>
    <w:link w:val="0Char"/>
    <w:qFormat/>
    <w:rsid w:val="009C0FCD"/>
    <w:pPr>
      <w:spacing w:line="360" w:lineRule="auto"/>
      <w:ind w:firstLineChars="250" w:firstLine="250"/>
    </w:pPr>
    <w:rPr>
      <w:sz w:val="24"/>
    </w:rPr>
  </w:style>
  <w:style w:type="paragraph" w:customStyle="1" w:styleId="af4">
    <w:name w:val="句点"/>
    <w:basedOn w:val="affffb"/>
    <w:uiPriority w:val="99"/>
    <w:qFormat/>
    <w:rsid w:val="009C0FCD"/>
    <w:pPr>
      <w:widowControl/>
      <w:numPr>
        <w:numId w:val="44"/>
      </w:numPr>
      <w:spacing w:line="360" w:lineRule="auto"/>
      <w:ind w:firstLineChars="200" w:firstLine="200"/>
      <w:jc w:val="left"/>
    </w:pPr>
    <w:rPr>
      <w:rFonts w:ascii="Times New Roman" w:eastAsia="仿宋_GB2312" w:hAnsi="Times New Roman"/>
      <w:sz w:val="24"/>
    </w:rPr>
  </w:style>
  <w:style w:type="paragraph" w:customStyle="1" w:styleId="affffffffffffffffffffffff1">
    <w:name w:val="注示头"/>
    <w:basedOn w:val="affffb"/>
    <w:qFormat/>
    <w:rsid w:val="009C0FCD"/>
    <w:pPr>
      <w:widowControl/>
      <w:pBdr>
        <w:top w:val="single" w:sz="4" w:space="1" w:color="000000"/>
      </w:pBdr>
      <w:autoSpaceDE w:val="0"/>
      <w:autoSpaceDN w:val="0"/>
      <w:adjustRightInd w:val="0"/>
      <w:spacing w:line="360" w:lineRule="auto"/>
      <w:ind w:firstLineChars="200" w:firstLine="200"/>
      <w:jc w:val="left"/>
    </w:pPr>
    <w:rPr>
      <w:rFonts w:ascii="Arial" w:eastAsia="黑体" w:hAnsi="Arial"/>
      <w:kern w:val="0"/>
      <w:sz w:val="18"/>
      <w:szCs w:val="21"/>
    </w:rPr>
  </w:style>
  <w:style w:type="paragraph" w:customStyle="1" w:styleId="affffffffffffffffffffffff2">
    <w:name w:val="注示文本"/>
    <w:basedOn w:val="affffb"/>
    <w:qFormat/>
    <w:rsid w:val="009C0FCD"/>
    <w:pPr>
      <w:widowControl/>
      <w:pBdr>
        <w:bottom w:val="single" w:sz="4" w:space="1" w:color="000000"/>
      </w:pBdr>
      <w:autoSpaceDE w:val="0"/>
      <w:autoSpaceDN w:val="0"/>
      <w:adjustRightInd w:val="0"/>
      <w:spacing w:line="360" w:lineRule="auto"/>
      <w:ind w:firstLineChars="200" w:firstLine="360"/>
      <w:jc w:val="left"/>
    </w:pPr>
    <w:rPr>
      <w:rFonts w:ascii="Arial" w:eastAsia="方正楷体_GB2312" w:hAnsi="Arial"/>
      <w:kern w:val="0"/>
      <w:sz w:val="18"/>
      <w:szCs w:val="18"/>
    </w:rPr>
  </w:style>
  <w:style w:type="character" w:customStyle="1" w:styleId="CharCharChar5">
    <w:name w:val="首行缩进 Char Char Char"/>
    <w:link w:val="CharChar6"/>
    <w:qFormat/>
    <w:locked/>
    <w:rsid w:val="009C0FCD"/>
    <w:rPr>
      <w:rFonts w:ascii="宋体" w:hAnsi="宋体"/>
      <w:lang w:val="zh-CN"/>
    </w:rPr>
  </w:style>
  <w:style w:type="paragraph" w:customStyle="1" w:styleId="CharChar6">
    <w:name w:val="首行缩进 Char Char"/>
    <w:basedOn w:val="affffb"/>
    <w:link w:val="CharCharChar5"/>
    <w:qFormat/>
    <w:rsid w:val="009C0FCD"/>
    <w:pPr>
      <w:widowControl/>
      <w:snapToGrid w:val="0"/>
      <w:spacing w:before="80" w:after="80" w:line="360" w:lineRule="auto"/>
      <w:ind w:left="540" w:firstLineChars="200" w:firstLine="200"/>
      <w:jc w:val="left"/>
    </w:pPr>
    <w:rPr>
      <w:rFonts w:ascii="宋体" w:eastAsiaTheme="minorEastAsia" w:hAnsi="宋体" w:cstheme="minorBidi"/>
      <w:szCs w:val="22"/>
      <w:lang w:val="zh-CN"/>
    </w:rPr>
  </w:style>
  <w:style w:type="paragraph" w:customStyle="1" w:styleId="Para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w:basedOn w:val="affffb"/>
    <w:qFormat/>
    <w:rsid w:val="009C0FCD"/>
    <w:pPr>
      <w:widowControl/>
      <w:shd w:val="clear" w:color="auto" w:fill="000080"/>
      <w:spacing w:line="360" w:lineRule="auto"/>
      <w:ind w:firstLineChars="200" w:firstLine="200"/>
      <w:jc w:val="left"/>
    </w:pPr>
    <w:rPr>
      <w:rFonts w:ascii="Tahoma" w:hAnsi="Tahoma"/>
      <w:sz w:val="24"/>
    </w:rPr>
  </w:style>
  <w:style w:type="paragraph" w:customStyle="1" w:styleId="1fffff5">
    <w:name w:val="缺省文本:1"/>
    <w:basedOn w:val="affffb"/>
    <w:qFormat/>
    <w:rsid w:val="009C0FCD"/>
    <w:pPr>
      <w:widowControl/>
      <w:autoSpaceDE w:val="0"/>
      <w:autoSpaceDN w:val="0"/>
      <w:adjustRightInd w:val="0"/>
      <w:spacing w:line="360" w:lineRule="auto"/>
      <w:ind w:firstLineChars="200" w:firstLine="200"/>
      <w:jc w:val="left"/>
    </w:pPr>
    <w:rPr>
      <w:rFonts w:ascii="Times New Roman" w:hAnsi="Times New Roman"/>
      <w:kern w:val="0"/>
      <w:sz w:val="24"/>
      <w:szCs w:val="20"/>
    </w:rPr>
  </w:style>
  <w:style w:type="paragraph" w:customStyle="1" w:styleId="4f9">
    <w:name w:val="正文4号字"/>
    <w:basedOn w:val="affffb"/>
    <w:qFormat/>
    <w:rsid w:val="009C0FCD"/>
    <w:pPr>
      <w:widowControl/>
      <w:spacing w:before="100" w:beforeAutospacing="1" w:line="400" w:lineRule="exact"/>
      <w:ind w:firstLineChars="200" w:firstLine="500"/>
      <w:jc w:val="left"/>
    </w:pPr>
    <w:rPr>
      <w:rFonts w:ascii="宋体" w:hAnsi="宋体" w:cs="宋体"/>
      <w:spacing w:val="5"/>
      <w:sz w:val="24"/>
    </w:rPr>
  </w:style>
  <w:style w:type="paragraph" w:customStyle="1" w:styleId="074150">
    <w:name w:val="样式 小四 首行缩进:  0.74 厘米 行距: 1.5 倍行距"/>
    <w:basedOn w:val="affffb"/>
    <w:uiPriority w:val="99"/>
    <w:qFormat/>
    <w:rsid w:val="009C0FCD"/>
    <w:pPr>
      <w:widowControl/>
      <w:spacing w:line="360" w:lineRule="auto"/>
      <w:ind w:firstLineChars="200" w:firstLine="420"/>
      <w:jc w:val="left"/>
    </w:pPr>
    <w:rPr>
      <w:rFonts w:ascii="Times New Roman" w:hAnsi="Times New Roman" w:cs="宋体"/>
      <w:sz w:val="24"/>
      <w:szCs w:val="20"/>
    </w:rPr>
  </w:style>
  <w:style w:type="paragraph" w:customStyle="1" w:styleId="affffffffffffffffffffffff3">
    <w:name w:val="正文（表格）"/>
    <w:basedOn w:val="affffb"/>
    <w:uiPriority w:val="99"/>
    <w:qFormat/>
    <w:rsid w:val="009C0FCD"/>
    <w:pPr>
      <w:widowControl/>
      <w:spacing w:line="360" w:lineRule="auto"/>
      <w:ind w:firstLineChars="200" w:firstLine="200"/>
      <w:jc w:val="left"/>
    </w:pPr>
    <w:rPr>
      <w:rFonts w:ascii="Times New Roman" w:hAnsi="Times New Roman"/>
      <w:szCs w:val="20"/>
    </w:rPr>
  </w:style>
  <w:style w:type="paragraph" w:customStyle="1" w:styleId="affffffffffffffffffffffff4">
    <w:name w:val="方案正文样式"/>
    <w:basedOn w:val="affffb"/>
    <w:uiPriority w:val="99"/>
    <w:qFormat/>
    <w:rsid w:val="009C0FCD"/>
    <w:pPr>
      <w:widowControl/>
      <w:adjustRightInd w:val="0"/>
      <w:spacing w:before="120" w:after="120" w:line="360" w:lineRule="auto"/>
      <w:ind w:left="600" w:firstLineChars="200" w:firstLine="200"/>
      <w:jc w:val="left"/>
    </w:pPr>
    <w:rPr>
      <w:rFonts w:ascii="宋体" w:hAnsi="宋体"/>
      <w:color w:val="000000"/>
      <w:spacing w:val="4"/>
      <w:kern w:val="0"/>
      <w:szCs w:val="20"/>
    </w:rPr>
  </w:style>
  <w:style w:type="paragraph" w:customStyle="1" w:styleId="1fffff6">
    <w:name w:val="方案标题1"/>
    <w:basedOn w:val="1f3"/>
    <w:next w:val="affffffffffffffffffffffff4"/>
    <w:uiPriority w:val="99"/>
    <w:qFormat/>
    <w:rsid w:val="009C0FCD"/>
    <w:pPr>
      <w:widowControl/>
      <w:tabs>
        <w:tab w:val="left" w:pos="0"/>
        <w:tab w:val="left" w:pos="840"/>
      </w:tabs>
      <w:autoSpaceDE/>
      <w:autoSpaceDN/>
      <w:adjustRightInd/>
      <w:spacing w:before="156" w:after="156" w:line="240" w:lineRule="auto"/>
      <w:ind w:left="840" w:hanging="420"/>
      <w:jc w:val="left"/>
    </w:pPr>
    <w:rPr>
      <w:rFonts w:hAnsi="宋体"/>
      <w:color w:val="000000"/>
      <w:sz w:val="44"/>
    </w:rPr>
  </w:style>
  <w:style w:type="paragraph" w:customStyle="1" w:styleId="4fa">
    <w:name w:val="方案标题4"/>
    <w:basedOn w:val="affffb"/>
    <w:next w:val="affffffffffffffffffffffff4"/>
    <w:uiPriority w:val="99"/>
    <w:qFormat/>
    <w:rsid w:val="009C0FCD"/>
    <w:pPr>
      <w:widowControl/>
      <w:spacing w:before="120" w:after="120" w:line="360" w:lineRule="auto"/>
      <w:ind w:firstLineChars="200" w:firstLine="200"/>
      <w:jc w:val="left"/>
      <w:outlineLvl w:val="3"/>
    </w:pPr>
    <w:rPr>
      <w:rFonts w:ascii="宋体" w:hAnsi="宋体"/>
      <w:b/>
      <w:szCs w:val="20"/>
    </w:rPr>
  </w:style>
  <w:style w:type="paragraph" w:customStyle="1" w:styleId="affa">
    <w:name w:val="标题正文"/>
    <w:basedOn w:val="affffb"/>
    <w:next w:val="affffb"/>
    <w:uiPriority w:val="99"/>
    <w:qFormat/>
    <w:rsid w:val="009C0FCD"/>
    <w:pPr>
      <w:widowControl/>
      <w:numPr>
        <w:numId w:val="45"/>
      </w:numPr>
      <w:tabs>
        <w:tab w:val="left" w:pos="420"/>
      </w:tabs>
      <w:spacing w:line="360" w:lineRule="auto"/>
      <w:ind w:left="420" w:firstLineChars="200" w:hanging="420"/>
      <w:jc w:val="left"/>
    </w:pPr>
    <w:rPr>
      <w:rFonts w:ascii="Book Antiqua" w:hAnsi="Book Antiqua"/>
      <w:kern w:val="0"/>
      <w:szCs w:val="21"/>
      <w:lang w:eastAsia="en-US"/>
    </w:rPr>
  </w:style>
  <w:style w:type="paragraph" w:customStyle="1" w:styleId="0512">
    <w:name w:val="样式 样式 正文文本缩进 + 段后: 0.5 行1 + 首行缩进:  2 字符"/>
    <w:basedOn w:val="affffb"/>
    <w:uiPriority w:val="99"/>
    <w:qFormat/>
    <w:rsid w:val="009C0FCD"/>
    <w:pPr>
      <w:widowControl/>
      <w:tabs>
        <w:tab w:val="left" w:pos="817"/>
      </w:tabs>
      <w:spacing w:line="360" w:lineRule="auto"/>
      <w:ind w:left="817" w:firstLineChars="200" w:hanging="420"/>
      <w:jc w:val="left"/>
    </w:pPr>
    <w:rPr>
      <w:rFonts w:ascii="Times New Roman" w:hAnsi="Times New Roman"/>
      <w:spacing w:val="20"/>
      <w:sz w:val="24"/>
      <w:szCs w:val="20"/>
    </w:rPr>
  </w:style>
  <w:style w:type="character" w:customStyle="1" w:styleId="22Char0">
    <w:name w:val="样式 样式 正文首行缩进 + 首行缩进:  2 字符 + 首行缩进:  2 字符 Char"/>
    <w:link w:val="224"/>
    <w:qFormat/>
    <w:locked/>
    <w:rsid w:val="009C0FCD"/>
    <w:rPr>
      <w:rFonts w:ascii="宋体" w:hAnsi="宋体" w:cs="宋体"/>
      <w:sz w:val="24"/>
    </w:rPr>
  </w:style>
  <w:style w:type="paragraph" w:customStyle="1" w:styleId="224">
    <w:name w:val="样式 样式 正文首行缩进 + 首行缩进:  2 字符 + 首行缩进:  2 字符"/>
    <w:basedOn w:val="affffb"/>
    <w:link w:val="22Char0"/>
    <w:qFormat/>
    <w:rsid w:val="009C0FCD"/>
    <w:pPr>
      <w:widowControl/>
      <w:spacing w:line="440" w:lineRule="exact"/>
      <w:ind w:firstLineChars="200" w:firstLine="200"/>
      <w:jc w:val="left"/>
    </w:pPr>
    <w:rPr>
      <w:rFonts w:ascii="宋体" w:eastAsiaTheme="minorEastAsia" w:hAnsi="宋体" w:cs="宋体"/>
      <w:sz w:val="24"/>
      <w:szCs w:val="22"/>
    </w:rPr>
  </w:style>
  <w:style w:type="paragraph" w:customStyle="1" w:styleId="affff2">
    <w:name w:val="图表文字"/>
    <w:basedOn w:val="affffb"/>
    <w:qFormat/>
    <w:rsid w:val="009C0FCD"/>
    <w:pPr>
      <w:widowControl/>
      <w:numPr>
        <w:numId w:val="46"/>
      </w:numPr>
      <w:spacing w:line="360" w:lineRule="auto"/>
      <w:ind w:left="0" w:firstLineChars="200" w:firstLine="0"/>
      <w:jc w:val="left"/>
    </w:pPr>
    <w:rPr>
      <w:rFonts w:ascii="Times New Roman" w:hAnsi="Times New Roman"/>
    </w:rPr>
  </w:style>
  <w:style w:type="paragraph" w:customStyle="1" w:styleId="1fffff7">
    <w:name w:val="样1"/>
    <w:basedOn w:val="afffffe"/>
    <w:uiPriority w:val="99"/>
    <w:qFormat/>
    <w:rsid w:val="009C0FCD"/>
    <w:pPr>
      <w:widowControl/>
      <w:ind w:firstLineChars="200" w:firstLine="480"/>
      <w:jc w:val="left"/>
    </w:pPr>
    <w:rPr>
      <w:rFonts w:ascii="宋体" w:hAnsi="宋体"/>
      <w:bCs/>
    </w:rPr>
  </w:style>
  <w:style w:type="paragraph" w:customStyle="1" w:styleId="5278">
    <w:name w:val="样式 正文5号 + 首行缩进:  2 字符 段后: 7.8 磅"/>
    <w:basedOn w:val="affffb"/>
    <w:uiPriority w:val="99"/>
    <w:qFormat/>
    <w:rsid w:val="009C0FCD"/>
    <w:pPr>
      <w:widowControl/>
      <w:spacing w:line="288" w:lineRule="auto"/>
      <w:ind w:firstLineChars="200" w:firstLine="200"/>
      <w:jc w:val="left"/>
    </w:pPr>
    <w:rPr>
      <w:rFonts w:ascii="Arial" w:hAnsi="Arial" w:cs="宋体"/>
      <w:szCs w:val="20"/>
    </w:rPr>
  </w:style>
  <w:style w:type="paragraph" w:customStyle="1" w:styleId="5f3">
    <w:name w:val="正文5号"/>
    <w:basedOn w:val="affffb"/>
    <w:uiPriority w:val="99"/>
    <w:qFormat/>
    <w:rsid w:val="009C0FCD"/>
    <w:pPr>
      <w:widowControl/>
      <w:spacing w:line="288" w:lineRule="auto"/>
      <w:ind w:firstLineChars="200" w:firstLine="200"/>
      <w:jc w:val="left"/>
    </w:pPr>
    <w:rPr>
      <w:rFonts w:ascii="Arial" w:hAnsi="Arial" w:cs="宋体"/>
      <w:szCs w:val="20"/>
    </w:rPr>
  </w:style>
  <w:style w:type="paragraph" w:customStyle="1" w:styleId="4fb">
    <w:name w:val="正文小4"/>
    <w:basedOn w:val="affffb"/>
    <w:uiPriority w:val="99"/>
    <w:qFormat/>
    <w:rsid w:val="009C0FCD"/>
    <w:pPr>
      <w:widowControl/>
      <w:spacing w:line="312" w:lineRule="auto"/>
      <w:ind w:firstLineChars="200" w:firstLine="200"/>
      <w:jc w:val="left"/>
    </w:pPr>
    <w:rPr>
      <w:rFonts w:ascii="Times New Roman" w:hAnsi="Times New Roman"/>
      <w:sz w:val="24"/>
    </w:rPr>
  </w:style>
  <w:style w:type="paragraph" w:customStyle="1" w:styleId="521">
    <w:name w:val="样式 正文5号 + 首行缩进:  2 字符 段后: 1 行"/>
    <w:basedOn w:val="5f3"/>
    <w:uiPriority w:val="99"/>
    <w:qFormat/>
    <w:rsid w:val="009C0FCD"/>
    <w:pPr>
      <w:spacing w:line="312" w:lineRule="auto"/>
    </w:pPr>
  </w:style>
  <w:style w:type="paragraph" w:customStyle="1" w:styleId="120">
    <w:name w:val="样式 样式 正文首行缩进 + 首行缩进:  1 字符 + 首行缩进:  2 字符"/>
    <w:basedOn w:val="affffb"/>
    <w:uiPriority w:val="99"/>
    <w:qFormat/>
    <w:rsid w:val="009C0FCD"/>
    <w:pPr>
      <w:widowControl/>
      <w:spacing w:after="120" w:line="360" w:lineRule="auto"/>
      <w:ind w:firstLineChars="200" w:firstLine="200"/>
      <w:jc w:val="left"/>
    </w:pPr>
    <w:rPr>
      <w:rFonts w:ascii="Times New Roman" w:eastAsia="仿宋_GB2312" w:hAnsi="Times New Roman"/>
      <w:sz w:val="30"/>
      <w:szCs w:val="20"/>
    </w:rPr>
  </w:style>
  <w:style w:type="paragraph" w:customStyle="1" w:styleId="0505">
    <w:name w:val="样式 项目排列 + 段前: 0.5 行 段后: 0.5 行"/>
    <w:basedOn w:val="affffb"/>
    <w:uiPriority w:val="99"/>
    <w:qFormat/>
    <w:rsid w:val="009C0FCD"/>
    <w:pPr>
      <w:widowControl/>
      <w:spacing w:line="360" w:lineRule="auto"/>
      <w:ind w:firstLineChars="200" w:firstLine="200"/>
      <w:jc w:val="left"/>
    </w:pPr>
    <w:rPr>
      <w:rFonts w:ascii="Times New Roman" w:hAnsi="Times New Roman"/>
      <w:sz w:val="24"/>
    </w:rPr>
  </w:style>
  <w:style w:type="paragraph" w:customStyle="1" w:styleId="115">
    <w:name w:val="样式 正文首行缩进 + 首行缩进:  1 字符1"/>
    <w:basedOn w:val="afffffff2"/>
    <w:uiPriority w:val="99"/>
    <w:qFormat/>
    <w:rsid w:val="009C0FCD"/>
    <w:pPr>
      <w:ind w:firstLineChars="200" w:firstLine="560"/>
    </w:pPr>
    <w:rPr>
      <w:rFonts w:eastAsia="仿宋_GB2312"/>
      <w:kern w:val="0"/>
      <w:sz w:val="30"/>
      <w:szCs w:val="20"/>
    </w:rPr>
  </w:style>
  <w:style w:type="paragraph" w:customStyle="1" w:styleId="with">
    <w:name w:val="内容with编号"/>
    <w:basedOn w:val="affffb"/>
    <w:uiPriority w:val="99"/>
    <w:qFormat/>
    <w:rsid w:val="009C0FCD"/>
    <w:pPr>
      <w:widowControl/>
      <w:numPr>
        <w:numId w:val="47"/>
      </w:numPr>
      <w:tabs>
        <w:tab w:val="clear" w:pos="420"/>
        <w:tab w:val="left" w:pos="987"/>
      </w:tabs>
      <w:spacing w:line="360" w:lineRule="auto"/>
      <w:ind w:left="987" w:firstLineChars="200" w:firstLine="200"/>
      <w:jc w:val="left"/>
    </w:pPr>
    <w:rPr>
      <w:rFonts w:ascii="宋体" w:hAnsi="Times New Roman"/>
      <w:kern w:val="0"/>
      <w:sz w:val="24"/>
      <w:szCs w:val="20"/>
    </w:rPr>
  </w:style>
  <w:style w:type="paragraph" w:customStyle="1" w:styleId="affffffffffffffffffffffff5">
    <w:name w:val="正文小四"/>
    <w:basedOn w:val="affffffffffffffffffffff"/>
    <w:qFormat/>
    <w:rsid w:val="009C0FCD"/>
    <w:pPr>
      <w:spacing w:before="0" w:line="240" w:lineRule="auto"/>
      <w:ind w:firstLineChars="0" w:firstLine="0"/>
    </w:pPr>
    <w:rPr>
      <w:sz w:val="18"/>
      <w:szCs w:val="18"/>
    </w:rPr>
  </w:style>
  <w:style w:type="paragraph" w:customStyle="1" w:styleId="affffffffffffffffffffffff6">
    <w:name w:val="正文不缩进－列表注释"/>
    <w:basedOn w:val="affffc"/>
    <w:qFormat/>
    <w:rsid w:val="009C0FCD"/>
    <w:pPr>
      <w:widowControl/>
      <w:autoSpaceDE/>
      <w:autoSpaceDN/>
      <w:adjustRightInd/>
      <w:spacing w:after="120" w:line="360" w:lineRule="auto"/>
      <w:ind w:leftChars="351" w:left="737" w:firstLineChars="200" w:firstLine="0"/>
    </w:pPr>
    <w:rPr>
      <w:rFonts w:ascii="Times New Roman" w:hAnsi="Times New Roman" w:cs="宋体"/>
      <w:kern w:val="0"/>
      <w:szCs w:val="20"/>
    </w:rPr>
  </w:style>
  <w:style w:type="paragraph" w:customStyle="1" w:styleId="4fc">
    <w:name w:val="自定义标题4"/>
    <w:basedOn w:val="48"/>
    <w:next w:val="affffb"/>
    <w:uiPriority w:val="99"/>
    <w:qFormat/>
    <w:rsid w:val="009C0FCD"/>
    <w:pPr>
      <w:widowControl/>
      <w:tabs>
        <w:tab w:val="left" w:pos="0"/>
        <w:tab w:val="left" w:pos="851"/>
      </w:tabs>
      <w:adjustRightInd/>
      <w:spacing w:before="0" w:after="0" w:line="374" w:lineRule="auto"/>
      <w:ind w:left="851" w:hanging="851"/>
      <w:jc w:val="left"/>
      <w:textAlignment w:val="auto"/>
    </w:pPr>
    <w:rPr>
      <w:rFonts w:ascii="Cambria" w:eastAsia="宋体" w:hAnsi="Cambria"/>
      <w:bCs/>
      <w:color w:val="FF0000"/>
      <w:kern w:val="2"/>
      <w:szCs w:val="28"/>
    </w:rPr>
  </w:style>
  <w:style w:type="paragraph" w:customStyle="1" w:styleId="5f4">
    <w:name w:val="自定义标题5"/>
    <w:basedOn w:val="52"/>
    <w:next w:val="affffb"/>
    <w:uiPriority w:val="99"/>
    <w:qFormat/>
    <w:rsid w:val="009C0FCD"/>
    <w:pPr>
      <w:widowControl/>
      <w:tabs>
        <w:tab w:val="left" w:pos="0"/>
        <w:tab w:val="left" w:pos="1134"/>
      </w:tabs>
      <w:autoSpaceDE w:val="0"/>
      <w:autoSpaceDN w:val="0"/>
      <w:snapToGrid w:val="0"/>
      <w:spacing w:line="374" w:lineRule="auto"/>
      <w:ind w:left="1134" w:hanging="1134"/>
      <w:jc w:val="left"/>
      <w:textAlignment w:val="auto"/>
    </w:pPr>
    <w:rPr>
      <w:bCs/>
      <w:color w:val="FF0000"/>
      <w:kern w:val="2"/>
      <w:szCs w:val="28"/>
      <w:lang w:bidi="en-US"/>
    </w:rPr>
  </w:style>
  <w:style w:type="paragraph" w:customStyle="1" w:styleId="125">
    <w:name w:val="样式 宋体 加粗 左侧:  1 厘米 行距: 固定值 25 磅"/>
    <w:basedOn w:val="affffb"/>
    <w:uiPriority w:val="99"/>
    <w:qFormat/>
    <w:rsid w:val="009C0FCD"/>
    <w:pPr>
      <w:widowControl/>
      <w:adjustRightInd w:val="0"/>
      <w:spacing w:line="360" w:lineRule="auto"/>
      <w:ind w:firstLineChars="200" w:firstLine="480"/>
      <w:jc w:val="left"/>
    </w:pPr>
    <w:rPr>
      <w:rFonts w:ascii="宋体" w:hAnsi="宋体" w:cs="宋体"/>
      <w:bCs/>
      <w:kern w:val="0"/>
      <w:sz w:val="24"/>
      <w:szCs w:val="20"/>
    </w:rPr>
  </w:style>
  <w:style w:type="paragraph" w:customStyle="1" w:styleId="affffffffffffffffffffffff7">
    <w:name w:val="中文正文"/>
    <w:basedOn w:val="affffb"/>
    <w:qFormat/>
    <w:rsid w:val="009C0FCD"/>
    <w:pPr>
      <w:widowControl/>
      <w:adjustRightInd w:val="0"/>
      <w:spacing w:before="120" w:after="120" w:line="300" w:lineRule="auto"/>
      <w:ind w:firstLineChars="200" w:firstLine="420"/>
      <w:jc w:val="left"/>
    </w:pPr>
    <w:rPr>
      <w:rFonts w:ascii="方正小标宋_GBK" w:hAnsi="方正小标宋_GBK"/>
      <w:color w:val="000000"/>
      <w:kern w:val="0"/>
      <w:sz w:val="24"/>
      <w:szCs w:val="21"/>
    </w:rPr>
  </w:style>
  <w:style w:type="paragraph" w:customStyle="1" w:styleId="affffffffffffffffffffffff8">
    <w:name w:val="中文仿宋正文"/>
    <w:basedOn w:val="affffb"/>
    <w:qFormat/>
    <w:rsid w:val="009C0FCD"/>
    <w:pPr>
      <w:widowControl/>
      <w:adjustRightInd w:val="0"/>
      <w:spacing w:line="300" w:lineRule="auto"/>
      <w:ind w:firstLineChars="200" w:firstLine="600"/>
      <w:jc w:val="left"/>
    </w:pPr>
    <w:rPr>
      <w:rFonts w:ascii="Times New Roman" w:eastAsia="仿宋_GB2312" w:hAnsi="Times New Roman"/>
      <w:kern w:val="0"/>
      <w:sz w:val="30"/>
      <w:szCs w:val="20"/>
    </w:rPr>
  </w:style>
  <w:style w:type="paragraph" w:customStyle="1" w:styleId="affffffffffffffffffffffff9">
    <w:name w:val="注："/>
    <w:next w:val="affffffffffff2"/>
    <w:qFormat/>
    <w:rsid w:val="009C0FCD"/>
    <w:pPr>
      <w:widowControl w:val="0"/>
      <w:autoSpaceDE w:val="0"/>
      <w:autoSpaceDN w:val="0"/>
      <w:spacing w:line="360" w:lineRule="auto"/>
      <w:ind w:left="840" w:firstLineChars="200" w:hanging="420"/>
      <w:jc w:val="both"/>
    </w:pPr>
    <w:rPr>
      <w:rFonts w:ascii="宋体" w:eastAsia="宋体" w:hAnsi="Times New Roman" w:cs="Times New Roman"/>
      <w:kern w:val="0"/>
      <w:sz w:val="18"/>
      <w:szCs w:val="20"/>
    </w:rPr>
  </w:style>
  <w:style w:type="paragraph" w:customStyle="1" w:styleId="affffffffffffffffffffffffa">
    <w:name w:val="注×："/>
    <w:qFormat/>
    <w:rsid w:val="009C0FCD"/>
    <w:pPr>
      <w:widowControl w:val="0"/>
      <w:tabs>
        <w:tab w:val="left" w:pos="630"/>
      </w:tabs>
      <w:autoSpaceDE w:val="0"/>
      <w:autoSpaceDN w:val="0"/>
      <w:spacing w:line="360" w:lineRule="auto"/>
      <w:ind w:left="900" w:firstLineChars="200" w:hanging="500"/>
      <w:jc w:val="both"/>
    </w:pPr>
    <w:rPr>
      <w:rFonts w:ascii="宋体" w:eastAsia="宋体" w:hAnsi="Times New Roman" w:cs="Times New Roman"/>
      <w:kern w:val="0"/>
      <w:sz w:val="18"/>
      <w:szCs w:val="20"/>
    </w:rPr>
  </w:style>
  <w:style w:type="paragraph" w:customStyle="1" w:styleId="-5">
    <w:name w:val="申-无顺序并列"/>
    <w:basedOn w:val="affffb"/>
    <w:uiPriority w:val="99"/>
    <w:qFormat/>
    <w:rsid w:val="009C0FCD"/>
    <w:pPr>
      <w:widowControl/>
      <w:numPr>
        <w:numId w:val="48"/>
      </w:numPr>
      <w:spacing w:before="60" w:line="360" w:lineRule="auto"/>
      <w:ind w:firstLineChars="200" w:firstLine="200"/>
      <w:jc w:val="left"/>
    </w:pPr>
    <w:rPr>
      <w:rFonts w:ascii="Arial" w:hAnsi="Arial"/>
      <w:sz w:val="28"/>
      <w:szCs w:val="22"/>
    </w:rPr>
  </w:style>
  <w:style w:type="character" w:customStyle="1" w:styleId="-Char3">
    <w:name w:val="样式-正文 Char"/>
    <w:link w:val="-c"/>
    <w:qFormat/>
    <w:locked/>
    <w:rsid w:val="009C0FCD"/>
    <w:rPr>
      <w:sz w:val="24"/>
    </w:rPr>
  </w:style>
  <w:style w:type="paragraph" w:customStyle="1" w:styleId="-c">
    <w:name w:val="样式-正文"/>
    <w:basedOn w:val="affffb"/>
    <w:link w:val="-Char3"/>
    <w:qFormat/>
    <w:rsid w:val="009C0FCD"/>
    <w:pPr>
      <w:widowControl/>
      <w:spacing w:line="360" w:lineRule="auto"/>
      <w:ind w:firstLineChars="200" w:firstLine="200"/>
      <w:jc w:val="left"/>
    </w:pPr>
    <w:rPr>
      <w:rFonts w:asciiTheme="minorHAnsi" w:eastAsiaTheme="minorEastAsia" w:hAnsiTheme="minorHAnsi" w:cstheme="minorBidi"/>
      <w:sz w:val="24"/>
      <w:szCs w:val="22"/>
    </w:rPr>
  </w:style>
  <w:style w:type="paragraph" w:customStyle="1" w:styleId="affffffffffffffffffffffffb">
    <w:name w:val="表格左栏"/>
    <w:basedOn w:val="affffffffffffffff9"/>
    <w:uiPriority w:val="99"/>
    <w:qFormat/>
    <w:rsid w:val="009C0FCD"/>
    <w:pPr>
      <w:adjustRightInd w:val="0"/>
      <w:spacing w:line="240" w:lineRule="atLeast"/>
      <w:ind w:firstLine="510"/>
      <w:jc w:val="center"/>
    </w:pPr>
    <w:rPr>
      <w:rFonts w:cs="Times New Roman"/>
      <w:kern w:val="0"/>
      <w:sz w:val="24"/>
    </w:rPr>
  </w:style>
  <w:style w:type="paragraph" w:customStyle="1" w:styleId="affffffffffffffffffffffffc">
    <w:name w:val="表格题头"/>
    <w:basedOn w:val="affffb"/>
    <w:uiPriority w:val="99"/>
    <w:qFormat/>
    <w:rsid w:val="009C0FCD"/>
    <w:pPr>
      <w:widowControl/>
      <w:adjustRightInd w:val="0"/>
      <w:spacing w:line="300" w:lineRule="auto"/>
      <w:ind w:firstLineChars="200" w:firstLine="510"/>
      <w:jc w:val="center"/>
    </w:pPr>
    <w:rPr>
      <w:rFonts w:ascii="Times New Roman" w:hAnsi="Times New Roman"/>
      <w:b/>
      <w:kern w:val="0"/>
      <w:sz w:val="24"/>
      <w:szCs w:val="20"/>
    </w:rPr>
  </w:style>
  <w:style w:type="character" w:customStyle="1" w:styleId="2CharChar2">
    <w:name w:val="正文（首行缩进2字符） Char Char"/>
    <w:qFormat/>
    <w:locked/>
    <w:rsid w:val="009C0FCD"/>
    <w:rPr>
      <w:rFonts w:ascii="Times New Roman" w:hAnsi="Times New Roman"/>
      <w:kern w:val="2"/>
      <w:sz w:val="21"/>
    </w:rPr>
  </w:style>
  <w:style w:type="paragraph" w:customStyle="1" w:styleId="225">
    <w:name w:val="样式 样式 题注 + 首行缩进:  2 字符 + 首行缩进:  2 字符"/>
    <w:uiPriority w:val="99"/>
    <w:qFormat/>
    <w:rsid w:val="009C0FCD"/>
    <w:pPr>
      <w:spacing w:line="360" w:lineRule="auto"/>
      <w:ind w:firstLineChars="200" w:firstLine="200"/>
      <w:jc w:val="center"/>
    </w:pPr>
    <w:rPr>
      <w:rFonts w:ascii="Times New Roman" w:eastAsia="宋体" w:hAnsi="Times New Roman" w:cs="Times New Roman"/>
      <w:kern w:val="0"/>
      <w:sz w:val="20"/>
      <w:szCs w:val="20"/>
    </w:rPr>
  </w:style>
  <w:style w:type="paragraph" w:customStyle="1" w:styleId="affffffffffffffffffffffffd">
    <w:name w:val="插图"/>
    <w:basedOn w:val="affffb"/>
    <w:next w:val="affffb"/>
    <w:link w:val="Charffffff"/>
    <w:qFormat/>
    <w:rsid w:val="009C0FCD"/>
    <w:pPr>
      <w:widowControl/>
      <w:adjustRightInd w:val="0"/>
      <w:spacing w:line="400" w:lineRule="atLeast"/>
      <w:ind w:firstLineChars="200" w:firstLine="510"/>
      <w:jc w:val="center"/>
    </w:pPr>
    <w:rPr>
      <w:rFonts w:ascii="Times New Roman" w:hAnsi="Times New Roman"/>
      <w:kern w:val="0"/>
      <w:sz w:val="24"/>
      <w:szCs w:val="20"/>
    </w:rPr>
  </w:style>
  <w:style w:type="character" w:customStyle="1" w:styleId="Charffffff">
    <w:name w:val="插图 Char"/>
    <w:link w:val="affffffffffffffffffffffffd"/>
    <w:qFormat/>
    <w:rsid w:val="009C0FCD"/>
    <w:rPr>
      <w:rFonts w:ascii="Times New Roman" w:eastAsia="宋体" w:hAnsi="Times New Roman" w:cs="Times New Roman"/>
      <w:kern w:val="0"/>
      <w:sz w:val="24"/>
      <w:szCs w:val="20"/>
    </w:rPr>
  </w:style>
  <w:style w:type="paragraph" w:customStyle="1" w:styleId="305">
    <w:name w:val="样式 标题 3 + 段前: 0.5 行"/>
    <w:basedOn w:val="38"/>
    <w:uiPriority w:val="99"/>
    <w:qFormat/>
    <w:rsid w:val="009C0FCD"/>
    <w:pPr>
      <w:keepNext w:val="0"/>
      <w:keepLines w:val="0"/>
      <w:widowControl/>
      <w:numPr>
        <w:ilvl w:val="2"/>
        <w:numId w:val="49"/>
      </w:numPr>
      <w:tabs>
        <w:tab w:val="left" w:pos="420"/>
      </w:tabs>
      <w:autoSpaceDE/>
      <w:autoSpaceDN/>
      <w:spacing w:before="156" w:line="300" w:lineRule="auto"/>
      <w:ind w:left="720" w:hanging="720"/>
    </w:pPr>
    <w:rPr>
      <w:rFonts w:ascii="Times New Roman" w:eastAsia="黑体" w:hAnsi="Times New Roman"/>
      <w:b w:val="0"/>
      <w:sz w:val="28"/>
      <w:u w:val="none"/>
    </w:rPr>
  </w:style>
  <w:style w:type="character" w:customStyle="1" w:styleId="Charffffff0">
    <w:name w:val="标书表格字体格式 Char"/>
    <w:link w:val="affffffffffffffffffffffffe"/>
    <w:qFormat/>
    <w:locked/>
    <w:rsid w:val="009C0FCD"/>
  </w:style>
  <w:style w:type="paragraph" w:customStyle="1" w:styleId="affffffffffffffffffffffffe">
    <w:name w:val="标书表格字体格式"/>
    <w:next w:val="affffb"/>
    <w:link w:val="Charffffff0"/>
    <w:qFormat/>
    <w:rsid w:val="009C0FCD"/>
    <w:pPr>
      <w:spacing w:line="360" w:lineRule="auto"/>
      <w:ind w:firstLineChars="200" w:firstLine="200"/>
    </w:pPr>
  </w:style>
  <w:style w:type="paragraph" w:customStyle="1" w:styleId="0740">
    <w:name w:val="正文 + 首行缩进:  0.74 厘米"/>
    <w:basedOn w:val="affffb"/>
    <w:uiPriority w:val="99"/>
    <w:qFormat/>
    <w:rsid w:val="009C0FCD"/>
    <w:pPr>
      <w:widowControl/>
      <w:adjustRightInd w:val="0"/>
      <w:spacing w:line="360" w:lineRule="auto"/>
      <w:ind w:firstLineChars="200" w:firstLine="420"/>
      <w:jc w:val="left"/>
    </w:pPr>
    <w:rPr>
      <w:rFonts w:ascii="Times New Roman" w:hAnsi="Times New Roman"/>
      <w:kern w:val="0"/>
      <w:sz w:val="24"/>
      <w:szCs w:val="20"/>
    </w:rPr>
  </w:style>
  <w:style w:type="paragraph" w:customStyle="1" w:styleId="afffffffffffffffffffffffff">
    <w:name w:val="注释正文"/>
    <w:basedOn w:val="affffb"/>
    <w:uiPriority w:val="99"/>
    <w:qFormat/>
    <w:rsid w:val="009C0FCD"/>
    <w:pPr>
      <w:widowControl/>
      <w:adjustRightInd w:val="0"/>
      <w:spacing w:line="300" w:lineRule="auto"/>
      <w:ind w:firstLineChars="200" w:firstLine="480"/>
      <w:jc w:val="left"/>
    </w:pPr>
    <w:rPr>
      <w:rFonts w:ascii="方正楷体_GB2312" w:eastAsia="方正楷体_GB2312" w:hAnsi="Times New Roman"/>
      <w:kern w:val="0"/>
      <w:szCs w:val="20"/>
    </w:rPr>
  </w:style>
  <w:style w:type="character" w:customStyle="1" w:styleId="2Charc">
    <w:name w:val="项目符号2 Char"/>
    <w:link w:val="22"/>
    <w:qFormat/>
    <w:locked/>
    <w:rsid w:val="009C0FCD"/>
    <w:rPr>
      <w:rFonts w:ascii="宋体" w:eastAsia="等线" w:hAnsi="宋体"/>
      <w:iCs/>
      <w:sz w:val="24"/>
      <w:szCs w:val="28"/>
    </w:rPr>
  </w:style>
  <w:style w:type="paragraph" w:customStyle="1" w:styleId="22">
    <w:name w:val="项目符号2"/>
    <w:link w:val="2Charc"/>
    <w:qFormat/>
    <w:rsid w:val="009C0FCD"/>
    <w:pPr>
      <w:numPr>
        <w:numId w:val="50"/>
      </w:numPr>
      <w:spacing w:line="360" w:lineRule="auto"/>
      <w:ind w:firstLineChars="200" w:firstLine="200"/>
    </w:pPr>
    <w:rPr>
      <w:rFonts w:ascii="宋体" w:eastAsia="等线" w:hAnsi="宋体"/>
      <w:iCs/>
      <w:sz w:val="24"/>
      <w:szCs w:val="28"/>
    </w:rPr>
  </w:style>
  <w:style w:type="paragraph" w:customStyle="1" w:styleId="35">
    <w:name w:val="项目符号3"/>
    <w:uiPriority w:val="99"/>
    <w:qFormat/>
    <w:rsid w:val="009C0FCD"/>
    <w:pPr>
      <w:numPr>
        <w:numId w:val="51"/>
      </w:numPr>
      <w:spacing w:line="360" w:lineRule="auto"/>
      <w:ind w:firstLineChars="200" w:firstLine="200"/>
    </w:pPr>
    <w:rPr>
      <w:rFonts w:ascii="宋体" w:eastAsia="宋体" w:hAnsi="宋体" w:cs="Arial"/>
      <w:kern w:val="0"/>
      <w:sz w:val="24"/>
      <w:szCs w:val="26"/>
    </w:rPr>
  </w:style>
  <w:style w:type="paragraph" w:customStyle="1" w:styleId="44">
    <w:name w:val="项目符号4"/>
    <w:uiPriority w:val="99"/>
    <w:qFormat/>
    <w:rsid w:val="009C0FCD"/>
    <w:pPr>
      <w:numPr>
        <w:numId w:val="52"/>
      </w:numPr>
      <w:tabs>
        <w:tab w:val="left" w:pos="720"/>
      </w:tabs>
      <w:spacing w:line="360" w:lineRule="auto"/>
      <w:ind w:firstLineChars="200" w:firstLine="200"/>
    </w:pPr>
    <w:rPr>
      <w:rFonts w:ascii="宋体" w:eastAsia="宋体" w:hAnsi="宋体" w:cs="Times New Roman"/>
      <w:kern w:val="0"/>
      <w:sz w:val="24"/>
      <w:szCs w:val="28"/>
    </w:rPr>
  </w:style>
  <w:style w:type="paragraph" w:customStyle="1" w:styleId="50">
    <w:name w:val="项目符号5"/>
    <w:uiPriority w:val="99"/>
    <w:qFormat/>
    <w:rsid w:val="009C0FCD"/>
    <w:pPr>
      <w:numPr>
        <w:numId w:val="53"/>
      </w:numPr>
      <w:spacing w:line="360" w:lineRule="auto"/>
      <w:ind w:firstLineChars="200" w:firstLine="200"/>
    </w:pPr>
    <w:rPr>
      <w:rFonts w:ascii="宋体" w:eastAsia="宋体" w:hAnsi="宋体" w:cs="Times New Roman"/>
      <w:iCs/>
      <w:kern w:val="0"/>
      <w:sz w:val="24"/>
      <w:szCs w:val="26"/>
    </w:rPr>
  </w:style>
  <w:style w:type="paragraph" w:customStyle="1" w:styleId="afffffffffffffffffffffffff0">
    <w:name w:val="样式 居中"/>
    <w:basedOn w:val="affffb"/>
    <w:uiPriority w:val="99"/>
    <w:qFormat/>
    <w:rsid w:val="009C0FCD"/>
    <w:pPr>
      <w:widowControl/>
      <w:spacing w:line="360" w:lineRule="auto"/>
      <w:ind w:firstLineChars="200" w:firstLine="200"/>
      <w:jc w:val="center"/>
    </w:pPr>
    <w:rPr>
      <w:rFonts w:ascii="宋体" w:hAnsi="宋体"/>
      <w:kern w:val="0"/>
      <w:sz w:val="24"/>
      <w:szCs w:val="20"/>
    </w:rPr>
  </w:style>
  <w:style w:type="paragraph" w:customStyle="1" w:styleId="1fffff8">
    <w:name w:val="超链接1"/>
    <w:basedOn w:val="affffb"/>
    <w:uiPriority w:val="99"/>
    <w:qFormat/>
    <w:rsid w:val="009C0FCD"/>
    <w:pPr>
      <w:widowControl/>
      <w:spacing w:line="360" w:lineRule="auto"/>
      <w:ind w:firstLineChars="200" w:firstLine="200"/>
      <w:jc w:val="left"/>
    </w:pPr>
    <w:rPr>
      <w:rFonts w:ascii="Times New Roman" w:hAnsi="Times New Roman"/>
      <w:kern w:val="0"/>
      <w:sz w:val="24"/>
    </w:rPr>
  </w:style>
  <w:style w:type="paragraph" w:customStyle="1" w:styleId="1fffff9">
    <w:name w:val="访问过的超链接1"/>
    <w:uiPriority w:val="99"/>
    <w:qFormat/>
    <w:rsid w:val="009C0FCD"/>
    <w:pPr>
      <w:widowControl w:val="0"/>
      <w:adjustRightInd w:val="0"/>
      <w:spacing w:line="300" w:lineRule="auto"/>
      <w:ind w:firstLineChars="200" w:firstLine="510"/>
      <w:jc w:val="both"/>
    </w:pPr>
    <w:rPr>
      <w:rFonts w:ascii="Times New Roman" w:eastAsia="宋体" w:hAnsi="Times New Roman" w:cs="Times New Roman"/>
      <w:kern w:val="0"/>
      <w:sz w:val="24"/>
      <w:szCs w:val="20"/>
    </w:rPr>
  </w:style>
  <w:style w:type="paragraph" w:customStyle="1" w:styleId="Tabletabletbtablebullet0015">
    <w:name w:val="样式 Tabletabletbtable bullet + 小四 段前: 0 磅 段后: 0 磅 行距: 1.5 倍..."/>
    <w:basedOn w:val="affffb"/>
    <w:uiPriority w:val="99"/>
    <w:qFormat/>
    <w:rsid w:val="009C0FCD"/>
    <w:pPr>
      <w:widowControl/>
      <w:spacing w:line="276" w:lineRule="auto"/>
      <w:ind w:firstLineChars="200" w:firstLine="200"/>
      <w:jc w:val="left"/>
    </w:pPr>
    <w:rPr>
      <w:rFonts w:ascii="Times New Roman" w:hAnsi="Times New Roman" w:cs="宋体"/>
      <w:szCs w:val="20"/>
      <w:lang w:bidi="en-US"/>
    </w:rPr>
  </w:style>
  <w:style w:type="paragraph" w:customStyle="1" w:styleId="1fffffa">
    <w:name w:val="正文文本1"/>
    <w:qFormat/>
    <w:rsid w:val="009C0FCD"/>
    <w:pPr>
      <w:spacing w:before="200" w:after="200" w:line="276" w:lineRule="auto"/>
      <w:ind w:firstLineChars="200" w:firstLine="200"/>
    </w:pPr>
    <w:rPr>
      <w:rFonts w:ascii="Vineta BT" w:eastAsia="Garamond" w:hAnsi="Vineta BT" w:cs="Times New Roman"/>
      <w:kern w:val="0"/>
      <w:sz w:val="22"/>
      <w:lang w:eastAsia="en-US"/>
    </w:rPr>
  </w:style>
  <w:style w:type="paragraph" w:customStyle="1" w:styleId="2H2H21H22H23H211H221H24H212H222H231H2111H22111">
    <w:name w:val="样式 标题 2H2H21H22H23H211H221H24H212H222H231H2111H2211...1"/>
    <w:basedOn w:val="2a"/>
    <w:next w:val="affffb"/>
    <w:uiPriority w:val="99"/>
    <w:qFormat/>
    <w:rsid w:val="009C0FCD"/>
    <w:pPr>
      <w:keepNext w:val="0"/>
      <w:keepLines w:val="0"/>
      <w:widowControl/>
      <w:numPr>
        <w:ilvl w:val="1"/>
        <w:numId w:val="49"/>
      </w:numPr>
      <w:pBdr>
        <w:top w:val="single" w:sz="24" w:space="0" w:color="DBE5F1"/>
        <w:left w:val="single" w:sz="24" w:space="0" w:color="DBE5F1"/>
        <w:bottom w:val="single" w:sz="24" w:space="0" w:color="DBE5F1"/>
        <w:right w:val="single" w:sz="24" w:space="0" w:color="DBE5F1"/>
      </w:pBdr>
      <w:shd w:val="clear" w:color="auto" w:fill="DBE5F1"/>
      <w:tabs>
        <w:tab w:val="left" w:pos="0"/>
        <w:tab w:val="left" w:pos="420"/>
        <w:tab w:val="left" w:pos="567"/>
      </w:tabs>
      <w:autoSpaceDE/>
      <w:autoSpaceDN/>
      <w:adjustRightInd/>
      <w:snapToGrid w:val="0"/>
      <w:spacing w:before="200" w:after="120" w:line="240" w:lineRule="auto"/>
      <w:ind w:left="567" w:hanging="566"/>
      <w:jc w:val="left"/>
    </w:pPr>
    <w:rPr>
      <w:rFonts w:eastAsia="宋体" w:cs="宋体"/>
      <w:b w:val="0"/>
      <w:caps/>
      <w:spacing w:val="-15"/>
      <w:kern w:val="28"/>
      <w:sz w:val="24"/>
      <w:szCs w:val="24"/>
      <w:lang w:eastAsia="en-US" w:bidi="en-US"/>
    </w:rPr>
  </w:style>
  <w:style w:type="paragraph" w:customStyle="1" w:styleId="3h33sub-sub2">
    <w:name w:val="样式 标题 3h33sub-sub + 行距: 2 倍行距"/>
    <w:basedOn w:val="38"/>
    <w:next w:val="affffb"/>
    <w:uiPriority w:val="99"/>
    <w:qFormat/>
    <w:rsid w:val="009C0FCD"/>
    <w:pPr>
      <w:keepNext w:val="0"/>
      <w:keepLines w:val="0"/>
      <w:widowControl/>
      <w:pBdr>
        <w:top w:val="single" w:sz="6" w:space="2" w:color="4F81BD"/>
        <w:left w:val="single" w:sz="6" w:space="2" w:color="4F81BD"/>
      </w:pBdr>
      <w:tabs>
        <w:tab w:val="left" w:pos="0"/>
        <w:tab w:val="left" w:pos="425"/>
        <w:tab w:val="left" w:pos="454"/>
        <w:tab w:val="left" w:pos="1260"/>
      </w:tabs>
      <w:autoSpaceDE/>
      <w:autoSpaceDN/>
      <w:adjustRightInd/>
      <w:snapToGrid w:val="0"/>
      <w:spacing w:before="300"/>
      <w:ind w:left="454" w:hanging="454"/>
    </w:pPr>
    <w:rPr>
      <w:rFonts w:ascii="Arial" w:hAnsi="Arial" w:cs="宋体"/>
      <w:b w:val="0"/>
      <w:caps/>
      <w:color w:val="243F60"/>
      <w:spacing w:val="-10"/>
      <w:kern w:val="28"/>
      <w:szCs w:val="24"/>
      <w:u w:val="none"/>
      <w:lang w:eastAsia="zh-HK" w:bidi="en-US"/>
    </w:rPr>
  </w:style>
  <w:style w:type="paragraph" w:customStyle="1" w:styleId="afffffffffffffffffffffffff1">
    <w:name w:val="正文段落（首行缩进）"/>
    <w:basedOn w:val="affffb"/>
    <w:uiPriority w:val="99"/>
    <w:qFormat/>
    <w:rsid w:val="009C0FCD"/>
    <w:pPr>
      <w:widowControl/>
      <w:spacing w:before="200" w:after="200" w:line="276" w:lineRule="auto"/>
      <w:ind w:firstLineChars="200" w:firstLine="200"/>
      <w:jc w:val="left"/>
    </w:pPr>
    <w:rPr>
      <w:rFonts w:ascii="Verdana" w:hAnsi="Verdana"/>
      <w:kern w:val="0"/>
      <w:szCs w:val="21"/>
      <w:lang w:eastAsia="en-US" w:bidi="en-US"/>
    </w:rPr>
  </w:style>
  <w:style w:type="paragraph" w:customStyle="1" w:styleId="afffffffffffffffffffffffff2">
    <w:name w:val="图文(四号中)"/>
    <w:basedOn w:val="affffb"/>
    <w:uiPriority w:val="99"/>
    <w:qFormat/>
    <w:rsid w:val="009C0FCD"/>
    <w:pPr>
      <w:widowControl/>
      <w:spacing w:before="200" w:after="200" w:line="360" w:lineRule="auto"/>
      <w:ind w:firstLineChars="200" w:firstLine="200"/>
      <w:jc w:val="center"/>
    </w:pPr>
    <w:rPr>
      <w:rFonts w:eastAsia="仿宋_GB2312"/>
      <w:kern w:val="0"/>
      <w:sz w:val="28"/>
      <w:szCs w:val="20"/>
      <w:lang w:eastAsia="en-US" w:bidi="en-US"/>
    </w:rPr>
  </w:style>
  <w:style w:type="paragraph" w:customStyle="1" w:styleId="zzz">
    <w:name w:val="正文（zzz）"/>
    <w:basedOn w:val="affffb"/>
    <w:next w:val="affffb"/>
    <w:uiPriority w:val="99"/>
    <w:qFormat/>
    <w:rsid w:val="009C0FCD"/>
    <w:pPr>
      <w:widowControl/>
      <w:spacing w:before="200" w:after="200" w:line="276" w:lineRule="auto"/>
      <w:ind w:firstLineChars="200" w:firstLine="200"/>
      <w:jc w:val="left"/>
    </w:pPr>
    <w:rPr>
      <w:rFonts w:ascii="Tahoma" w:hAnsi="Tahoma"/>
      <w:kern w:val="0"/>
      <w:sz w:val="20"/>
      <w:szCs w:val="20"/>
      <w:lang w:eastAsia="en-US" w:bidi="en-US"/>
    </w:rPr>
  </w:style>
  <w:style w:type="paragraph" w:customStyle="1" w:styleId="2fffe">
    <w:name w:val="列表2"/>
    <w:basedOn w:val="afffff4"/>
    <w:qFormat/>
    <w:rsid w:val="009C0FCD"/>
    <w:pPr>
      <w:widowControl/>
      <w:tabs>
        <w:tab w:val="left" w:pos="720"/>
        <w:tab w:val="left" w:pos="840"/>
        <w:tab w:val="left" w:pos="2210"/>
      </w:tabs>
      <w:adjustRightInd w:val="0"/>
      <w:snapToGrid w:val="0"/>
      <w:spacing w:beforeLines="88" w:before="160" w:after="160" w:line="240" w:lineRule="atLeast"/>
      <w:ind w:left="720" w:hanging="360"/>
      <w:jc w:val="left"/>
    </w:pPr>
    <w:rPr>
      <w:rFonts w:ascii="Times New Roman" w:hAnsi="Times New Roman"/>
      <w:lang w:eastAsia="en-US" w:bidi="en-US"/>
    </w:rPr>
  </w:style>
  <w:style w:type="paragraph" w:customStyle="1" w:styleId="afffffffffffffffffffffffff3">
    <w:name w:val="正文带点"/>
    <w:basedOn w:val="affffb"/>
    <w:uiPriority w:val="99"/>
    <w:qFormat/>
    <w:rsid w:val="009C0FCD"/>
    <w:pPr>
      <w:widowControl/>
      <w:spacing w:before="200" w:after="200" w:line="276" w:lineRule="auto"/>
      <w:ind w:firstLineChars="200" w:firstLine="720"/>
      <w:jc w:val="left"/>
    </w:pPr>
    <w:rPr>
      <w:rFonts w:ascii="宋体" w:hAnsi="宋体"/>
      <w:bCs/>
      <w:iCs/>
      <w:kern w:val="0"/>
      <w:szCs w:val="20"/>
      <w:lang w:eastAsia="en-US" w:bidi="en-US"/>
    </w:rPr>
  </w:style>
  <w:style w:type="paragraph" w:customStyle="1" w:styleId="1H1PIM1h11123321Fab-1SectionHead1stlevell11">
    <w:name w:val="样式 标题 1H1PIM 1h11.123321Fab-1Section Head1st levell11..."/>
    <w:basedOn w:val="1f3"/>
    <w:uiPriority w:val="99"/>
    <w:qFormat/>
    <w:rsid w:val="009C0FCD"/>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 w:val="left" w:pos="792"/>
        <w:tab w:val="left" w:pos="840"/>
      </w:tabs>
      <w:autoSpaceDE/>
      <w:autoSpaceDN/>
      <w:adjustRightInd/>
      <w:spacing w:before="340" w:after="330" w:line="276" w:lineRule="auto"/>
      <w:ind w:leftChars="100" w:left="100" w:rightChars="100" w:right="100" w:hanging="420"/>
      <w:jc w:val="left"/>
    </w:pPr>
    <w:rPr>
      <w:rFonts w:hAnsi="宋体" w:cs="宋体"/>
      <w:caps/>
      <w:color w:val="FFFFFF"/>
      <w:spacing w:val="15"/>
      <w:kern w:val="32"/>
      <w:sz w:val="28"/>
      <w:szCs w:val="22"/>
      <w:lang w:eastAsia="en-US" w:bidi="en-US"/>
    </w:rPr>
  </w:style>
  <w:style w:type="paragraph" w:customStyle="1" w:styleId="3level3PIM3H3Level3Headh3Heading3-oldsect12">
    <w:name w:val="样式 标题 3level_3PIM 3H3Level 3 Headh3Heading 3 - oldsect1.2..."/>
    <w:basedOn w:val="38"/>
    <w:uiPriority w:val="99"/>
    <w:qFormat/>
    <w:rsid w:val="009C0FCD"/>
    <w:pPr>
      <w:keepNext w:val="0"/>
      <w:keepLines w:val="0"/>
      <w:widowControl/>
      <w:pBdr>
        <w:top w:val="single" w:sz="6" w:space="2" w:color="4F81BD"/>
        <w:left w:val="single" w:sz="6" w:space="2" w:color="4F81BD"/>
      </w:pBdr>
      <w:tabs>
        <w:tab w:val="left" w:pos="0"/>
        <w:tab w:val="left" w:pos="425"/>
        <w:tab w:val="left" w:pos="1080"/>
        <w:tab w:val="left" w:pos="1260"/>
      </w:tabs>
      <w:autoSpaceDE/>
      <w:autoSpaceDN/>
      <w:adjustRightInd/>
      <w:spacing w:before="100" w:beforeAutospacing="1" w:after="100" w:afterAutospacing="1" w:line="360" w:lineRule="auto"/>
      <w:ind w:left="1080" w:hanging="720"/>
    </w:pPr>
    <w:rPr>
      <w:rFonts w:hAnsi="宋体" w:cs="宋体"/>
      <w:b w:val="0"/>
      <w:caps/>
      <w:color w:val="FF0000"/>
      <w:spacing w:val="15"/>
      <w:sz w:val="28"/>
      <w:u w:val="none"/>
      <w:lang w:eastAsia="en-US" w:bidi="en-US"/>
    </w:rPr>
  </w:style>
  <w:style w:type="paragraph" w:customStyle="1" w:styleId="3ff7">
    <w:name w:val="列表3"/>
    <w:basedOn w:val="affffb"/>
    <w:uiPriority w:val="99"/>
    <w:qFormat/>
    <w:rsid w:val="009C0FCD"/>
    <w:pPr>
      <w:widowControl/>
      <w:tabs>
        <w:tab w:val="left" w:pos="840"/>
      </w:tabs>
      <w:spacing w:line="360" w:lineRule="auto"/>
      <w:ind w:left="817" w:firstLineChars="200" w:hanging="420"/>
      <w:jc w:val="left"/>
    </w:pPr>
    <w:rPr>
      <w:kern w:val="0"/>
      <w:szCs w:val="21"/>
      <w:lang w:eastAsia="en-US" w:bidi="en-US"/>
    </w:rPr>
  </w:style>
  <w:style w:type="paragraph" w:customStyle="1" w:styleId="TimesNewRoman">
    <w:name w:val="样式 文档正文 + Times New Roman 小型大写字母"/>
    <w:basedOn w:val="afffffffff7"/>
    <w:uiPriority w:val="99"/>
    <w:qFormat/>
    <w:rsid w:val="009C0FCD"/>
    <w:pPr>
      <w:widowControl/>
      <w:adjustRightInd w:val="0"/>
      <w:snapToGrid/>
      <w:spacing w:before="200" w:after="200" w:line="300" w:lineRule="auto"/>
      <w:ind w:firstLineChars="200" w:firstLine="567"/>
      <w:jc w:val="left"/>
    </w:pPr>
    <w:rPr>
      <w:rFonts w:ascii="Times New Roman" w:hAnsi="Calibri"/>
      <w:smallCaps/>
      <w:kern w:val="0"/>
      <w:sz w:val="20"/>
      <w:lang w:eastAsia="en-US" w:bidi="en-US"/>
    </w:rPr>
  </w:style>
  <w:style w:type="paragraph" w:customStyle="1" w:styleId="1150">
    <w:name w:val="样式 标题 1 + 行距: 1.5 倍行距"/>
    <w:basedOn w:val="1f3"/>
    <w:uiPriority w:val="99"/>
    <w:qFormat/>
    <w:rsid w:val="009C0FCD"/>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 w:val="left" w:pos="794"/>
      </w:tabs>
      <w:autoSpaceDE/>
      <w:autoSpaceDN/>
      <w:adjustRightInd/>
      <w:spacing w:before="340" w:after="330" w:line="276" w:lineRule="auto"/>
      <w:ind w:left="1247" w:hanging="907"/>
      <w:jc w:val="left"/>
    </w:pPr>
    <w:rPr>
      <w:rFonts w:ascii="Calibri" w:cs="宋体"/>
      <w:bCs/>
      <w:caps/>
      <w:color w:val="FFFFFF"/>
      <w:spacing w:val="15"/>
      <w:kern w:val="0"/>
      <w:sz w:val="44"/>
      <w:szCs w:val="22"/>
      <w:lang w:eastAsia="en-US" w:bidi="en-US"/>
    </w:rPr>
  </w:style>
  <w:style w:type="paragraph" w:customStyle="1" w:styleId="2215">
    <w:name w:val="样式 标题 2 + 首行缩进:  2 字符 行距: 1.5 倍行距"/>
    <w:basedOn w:val="2a"/>
    <w:uiPriority w:val="99"/>
    <w:qFormat/>
    <w:rsid w:val="009C0FCD"/>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 w:val="left" w:pos="1021"/>
        <w:tab w:val="left" w:pos="3387"/>
      </w:tabs>
      <w:autoSpaceDE/>
      <w:autoSpaceDN/>
      <w:adjustRightInd/>
      <w:spacing w:before="200" w:line="360" w:lineRule="auto"/>
      <w:ind w:left="2514" w:hanging="567"/>
      <w:jc w:val="left"/>
    </w:pPr>
    <w:rPr>
      <w:rFonts w:cs="宋体"/>
      <w:b w:val="0"/>
      <w:caps/>
      <w:spacing w:val="15"/>
      <w:sz w:val="22"/>
      <w:lang w:eastAsia="en-US" w:bidi="en-US"/>
    </w:rPr>
  </w:style>
  <w:style w:type="paragraph" w:customStyle="1" w:styleId="3ff8">
    <w:name w:val="正文缩进3"/>
    <w:qFormat/>
    <w:rsid w:val="009C0FCD"/>
    <w:pPr>
      <w:spacing w:after="200" w:line="276" w:lineRule="auto"/>
      <w:ind w:firstLineChars="200" w:firstLine="200"/>
    </w:pPr>
    <w:rPr>
      <w:rFonts w:ascii="Calibri" w:eastAsia="宋体" w:hAnsi="Calibri" w:cs="Times New Roman"/>
      <w:kern w:val="0"/>
      <w:sz w:val="24"/>
    </w:rPr>
  </w:style>
  <w:style w:type="paragraph" w:customStyle="1" w:styleId="1120">
    <w:name w:val="缩 1(12)"/>
    <w:basedOn w:val="affffb"/>
    <w:qFormat/>
    <w:rsid w:val="009C0FCD"/>
    <w:pPr>
      <w:widowControl/>
      <w:tabs>
        <w:tab w:val="left" w:pos="360"/>
      </w:tabs>
      <w:adjustRightInd w:val="0"/>
      <w:snapToGrid w:val="0"/>
      <w:spacing w:before="200" w:after="200" w:line="360" w:lineRule="auto"/>
      <w:ind w:firstLineChars="200" w:firstLine="200"/>
      <w:jc w:val="left"/>
    </w:pPr>
    <w:rPr>
      <w:rFonts w:ascii="宋体"/>
      <w:kern w:val="0"/>
      <w:szCs w:val="20"/>
      <w:lang w:eastAsia="en-US" w:bidi="en-US"/>
    </w:rPr>
  </w:style>
  <w:style w:type="paragraph" w:customStyle="1" w:styleId="afffffffffffffffffffffffff4">
    <w:name w:val="并列正文"/>
    <w:basedOn w:val="afffffd"/>
    <w:uiPriority w:val="99"/>
    <w:qFormat/>
    <w:rsid w:val="009C0FCD"/>
    <w:pPr>
      <w:widowControl/>
      <w:tabs>
        <w:tab w:val="clear" w:pos="567"/>
      </w:tabs>
      <w:spacing w:before="0" w:line="400" w:lineRule="exact"/>
      <w:ind w:leftChars="857" w:left="1800" w:firstLineChars="200" w:firstLine="200"/>
      <w:jc w:val="left"/>
    </w:pPr>
    <w:rPr>
      <w:rFonts w:hAnsi="Calibri"/>
      <w:szCs w:val="20"/>
    </w:rPr>
  </w:style>
  <w:style w:type="paragraph" w:customStyle="1" w:styleId="2ffff">
    <w:name w:val="正文字缩2字"/>
    <w:basedOn w:val="affffb"/>
    <w:qFormat/>
    <w:rsid w:val="009C0FCD"/>
    <w:pPr>
      <w:widowControl/>
      <w:tabs>
        <w:tab w:val="left" w:pos="840"/>
      </w:tabs>
      <w:adjustRightInd w:val="0"/>
      <w:spacing w:before="60" w:after="60" w:line="276" w:lineRule="auto"/>
      <w:ind w:leftChars="200" w:left="200" w:firstLineChars="200" w:firstLine="200"/>
      <w:jc w:val="left"/>
    </w:pPr>
    <w:rPr>
      <w:kern w:val="0"/>
      <w:sz w:val="20"/>
      <w:szCs w:val="20"/>
      <w:lang w:eastAsia="en-US" w:bidi="en-US"/>
    </w:rPr>
  </w:style>
  <w:style w:type="paragraph" w:customStyle="1" w:styleId="6b">
    <w:name w:val="正文6"/>
    <w:basedOn w:val="affffb"/>
    <w:qFormat/>
    <w:rsid w:val="009C0FCD"/>
    <w:pPr>
      <w:widowControl/>
      <w:tabs>
        <w:tab w:val="left" w:pos="1260"/>
      </w:tabs>
      <w:spacing w:before="60" w:after="60" w:line="276" w:lineRule="auto"/>
      <w:ind w:leftChars="600" w:left="1020" w:firstLineChars="200" w:hanging="420"/>
      <w:jc w:val="left"/>
    </w:pPr>
    <w:rPr>
      <w:kern w:val="0"/>
      <w:sz w:val="20"/>
      <w:szCs w:val="20"/>
      <w:lang w:eastAsia="en-US" w:bidi="en-US"/>
    </w:rPr>
  </w:style>
  <w:style w:type="paragraph" w:customStyle="1" w:styleId="160">
    <w:name w:val="样式16"/>
    <w:basedOn w:val="affffb"/>
    <w:uiPriority w:val="99"/>
    <w:qFormat/>
    <w:rsid w:val="009C0FCD"/>
    <w:pPr>
      <w:keepNext/>
      <w:widowControl/>
      <w:tabs>
        <w:tab w:val="left" w:pos="1260"/>
      </w:tabs>
      <w:spacing w:before="120" w:after="60" w:line="360" w:lineRule="auto"/>
      <w:ind w:left="1260" w:firstLineChars="200" w:hanging="420"/>
      <w:jc w:val="left"/>
      <w:outlineLvl w:val="2"/>
    </w:pPr>
    <w:rPr>
      <w:rFonts w:ascii="Arial" w:hAnsi="Arial"/>
      <w:b/>
      <w:kern w:val="0"/>
      <w:sz w:val="28"/>
      <w:szCs w:val="20"/>
      <w:lang w:eastAsia="en-US" w:bidi="en-US"/>
    </w:rPr>
  </w:style>
  <w:style w:type="paragraph" w:customStyle="1" w:styleId="170">
    <w:name w:val="样式17"/>
    <w:basedOn w:val="affffb"/>
    <w:qFormat/>
    <w:rsid w:val="009C0FCD"/>
    <w:pPr>
      <w:keepNext/>
      <w:widowControl/>
      <w:tabs>
        <w:tab w:val="left" w:pos="1260"/>
      </w:tabs>
      <w:spacing w:before="240" w:after="60" w:line="360" w:lineRule="auto"/>
      <w:ind w:left="420" w:firstLineChars="200" w:hanging="420"/>
      <w:jc w:val="left"/>
      <w:outlineLvl w:val="1"/>
    </w:pPr>
    <w:rPr>
      <w:rFonts w:ascii="Arial" w:hAnsi="Arial"/>
      <w:b/>
      <w:kern w:val="0"/>
      <w:sz w:val="32"/>
      <w:szCs w:val="20"/>
      <w:lang w:eastAsia="en-US" w:bidi="en-US"/>
    </w:rPr>
  </w:style>
  <w:style w:type="paragraph" w:customStyle="1" w:styleId="180">
    <w:name w:val="样式18"/>
    <w:basedOn w:val="48"/>
    <w:link w:val="18Char"/>
    <w:qFormat/>
    <w:rsid w:val="009C0FCD"/>
    <w:pPr>
      <w:keepNext w:val="0"/>
      <w:keepLines w:val="0"/>
      <w:widowControl/>
      <w:pBdr>
        <w:top w:val="dotted" w:sz="6" w:space="2" w:color="4F81BD"/>
        <w:left w:val="dotted" w:sz="6" w:space="2" w:color="4F81BD"/>
      </w:pBdr>
      <w:tabs>
        <w:tab w:val="left" w:pos="0"/>
        <w:tab w:val="left" w:pos="420"/>
      </w:tabs>
      <w:adjustRightInd/>
      <w:spacing w:before="120" w:after="60" w:line="288" w:lineRule="auto"/>
      <w:ind w:left="420" w:hanging="420"/>
      <w:jc w:val="left"/>
      <w:textAlignment w:val="auto"/>
    </w:pPr>
    <w:rPr>
      <w:rFonts w:eastAsia="宋体"/>
      <w:b w:val="0"/>
      <w:bCs/>
      <w:caps/>
      <w:color w:val="365F91"/>
      <w:spacing w:val="10"/>
      <w:sz w:val="24"/>
      <w:lang w:eastAsia="en-US" w:bidi="en-US"/>
    </w:rPr>
  </w:style>
  <w:style w:type="character" w:customStyle="1" w:styleId="18Char">
    <w:name w:val="样式18 Char"/>
    <w:link w:val="180"/>
    <w:qFormat/>
    <w:rsid w:val="009C0FCD"/>
    <w:rPr>
      <w:rFonts w:ascii="Arial" w:eastAsia="宋体" w:hAnsi="Arial" w:cs="Times New Roman"/>
      <w:bCs/>
      <w:caps/>
      <w:color w:val="365F91"/>
      <w:spacing w:val="10"/>
      <w:kern w:val="0"/>
      <w:sz w:val="24"/>
      <w:szCs w:val="20"/>
      <w:lang w:eastAsia="en-US" w:bidi="en-US"/>
    </w:rPr>
  </w:style>
  <w:style w:type="paragraph" w:customStyle="1" w:styleId="216">
    <w:name w:val="样式 方案正文 + 首行缩进:  2.16 字符"/>
    <w:basedOn w:val="affffb"/>
    <w:uiPriority w:val="99"/>
    <w:qFormat/>
    <w:rsid w:val="009C0FCD"/>
    <w:pPr>
      <w:widowControl/>
      <w:spacing w:before="200" w:after="200" w:line="360" w:lineRule="auto"/>
      <w:ind w:firstLineChars="216" w:firstLine="432"/>
      <w:jc w:val="left"/>
    </w:pPr>
    <w:rPr>
      <w:rFonts w:ascii="Vineta BT" w:hAnsi="Vineta BT" w:cs="宋体"/>
      <w:kern w:val="0"/>
      <w:sz w:val="20"/>
      <w:szCs w:val="20"/>
      <w:lang w:eastAsia="en-US" w:bidi="en-US"/>
    </w:rPr>
  </w:style>
  <w:style w:type="paragraph" w:customStyle="1" w:styleId="1fffffb">
    <w:name w:val="小标题 1"/>
    <w:basedOn w:val="affffb"/>
    <w:uiPriority w:val="99"/>
    <w:qFormat/>
    <w:rsid w:val="009C0FCD"/>
    <w:pPr>
      <w:widowControl/>
      <w:autoSpaceDE w:val="0"/>
      <w:autoSpaceDN w:val="0"/>
      <w:adjustRightInd w:val="0"/>
      <w:spacing w:before="200" w:after="200" w:line="360" w:lineRule="atLeast"/>
      <w:ind w:firstLineChars="200" w:firstLine="200"/>
      <w:jc w:val="left"/>
    </w:pPr>
    <w:rPr>
      <w:rFonts w:ascii="文鼎晶栩中粗黑" w:eastAsia="文鼎晶栩中粗黑"/>
      <w:kern w:val="0"/>
      <w:sz w:val="22"/>
      <w:szCs w:val="20"/>
      <w:lang w:eastAsia="en-US" w:bidi="en-US"/>
    </w:rPr>
  </w:style>
  <w:style w:type="paragraph" w:customStyle="1" w:styleId="1fffffc">
    <w:name w:val="內文1"/>
    <w:basedOn w:val="affffb"/>
    <w:uiPriority w:val="99"/>
    <w:qFormat/>
    <w:rsid w:val="009C0FCD"/>
    <w:pPr>
      <w:widowControl/>
      <w:tabs>
        <w:tab w:val="left" w:pos="567"/>
      </w:tabs>
      <w:adjustRightInd w:val="0"/>
      <w:spacing w:before="200" w:after="200" w:line="360" w:lineRule="atLeast"/>
      <w:ind w:firstLineChars="200" w:firstLine="200"/>
      <w:jc w:val="left"/>
    </w:pPr>
    <w:rPr>
      <w:rFonts w:eastAsia="MingLiU-ExtB"/>
      <w:b/>
      <w:kern w:val="0"/>
      <w:sz w:val="20"/>
      <w:szCs w:val="20"/>
      <w:lang w:eastAsia="zh-TW" w:bidi="en-US"/>
    </w:rPr>
  </w:style>
  <w:style w:type="paragraph" w:customStyle="1" w:styleId="1fffffd">
    <w:name w:val="第1分级"/>
    <w:basedOn w:val="affffb"/>
    <w:uiPriority w:val="99"/>
    <w:qFormat/>
    <w:rsid w:val="009C0FCD"/>
    <w:pPr>
      <w:widowControl/>
      <w:adjustRightInd w:val="0"/>
      <w:snapToGrid w:val="0"/>
      <w:spacing w:before="200" w:after="200" w:line="360" w:lineRule="auto"/>
      <w:ind w:leftChars="200" w:left="480" w:firstLineChars="200" w:firstLine="200"/>
      <w:jc w:val="left"/>
    </w:pPr>
    <w:rPr>
      <w:rFonts w:ascii="Swis721 LtCn BT" w:eastAsia="PMingLiU-ExtB" w:hAnsi="Swis721 LtCn BT"/>
      <w:kern w:val="0"/>
      <w:sz w:val="20"/>
      <w:szCs w:val="20"/>
      <w:lang w:eastAsia="en-US" w:bidi="en-US"/>
    </w:rPr>
  </w:style>
  <w:style w:type="paragraph" w:customStyle="1" w:styleId="afffffffffffffffffffffffff5">
    <w:name w:val="重点"/>
    <w:basedOn w:val="affffb"/>
    <w:uiPriority w:val="99"/>
    <w:qFormat/>
    <w:rsid w:val="009C0FCD"/>
    <w:pPr>
      <w:widowControl/>
      <w:adjustRightInd w:val="0"/>
      <w:snapToGrid w:val="0"/>
      <w:spacing w:before="200" w:after="200" w:line="360" w:lineRule="auto"/>
      <w:ind w:firstLineChars="200" w:firstLine="200"/>
      <w:jc w:val="left"/>
    </w:pPr>
    <w:rPr>
      <w:rFonts w:ascii="Swis721 LtCn BT" w:eastAsia="PMingLiU-ExtB" w:hAnsi="Swis721 LtCn BT"/>
      <w:b/>
      <w:color w:val="800000"/>
      <w:kern w:val="0"/>
      <w:sz w:val="20"/>
      <w:szCs w:val="20"/>
      <w:em w:val="dot"/>
      <w:lang w:eastAsia="en-US" w:bidi="en-US"/>
    </w:rPr>
  </w:style>
  <w:style w:type="paragraph" w:customStyle="1" w:styleId="afffffffffffffffffffffffff6">
    <w:name w:val="文章标题"/>
    <w:next w:val="1f3"/>
    <w:qFormat/>
    <w:rsid w:val="009C0FCD"/>
    <w:pPr>
      <w:widowControl w:val="0"/>
      <w:adjustRightInd w:val="0"/>
      <w:spacing w:before="120" w:after="120" w:line="276" w:lineRule="auto"/>
      <w:ind w:firstLineChars="200" w:firstLine="200"/>
      <w:jc w:val="center"/>
    </w:pPr>
    <w:rPr>
      <w:rFonts w:ascii="黑体" w:eastAsia="黑体" w:hAnsi="Calibri" w:cs="Times New Roman"/>
      <w:b/>
      <w:spacing w:val="20"/>
      <w:kern w:val="0"/>
      <w:sz w:val="36"/>
    </w:rPr>
  </w:style>
  <w:style w:type="paragraph" w:customStyle="1" w:styleId="1fffffe">
    <w:name w:val="日期1"/>
    <w:basedOn w:val="affffb"/>
    <w:next w:val="affffb"/>
    <w:qFormat/>
    <w:rsid w:val="009C0FCD"/>
    <w:pPr>
      <w:widowControl/>
      <w:adjustRightInd w:val="0"/>
      <w:spacing w:before="200" w:after="200" w:line="276" w:lineRule="auto"/>
      <w:ind w:firstLineChars="200" w:firstLine="200"/>
      <w:jc w:val="left"/>
    </w:pPr>
    <w:rPr>
      <w:rFonts w:ascii="宋体" w:hAnsi="Arial"/>
      <w:spacing w:val="2"/>
      <w:kern w:val="0"/>
      <w:sz w:val="20"/>
      <w:szCs w:val="20"/>
      <w:lang w:eastAsia="en-US" w:bidi="en-US"/>
    </w:rPr>
  </w:style>
  <w:style w:type="paragraph" w:customStyle="1" w:styleId="afffffffffffffffffffffffff7">
    <w:name w:val="表项"/>
    <w:next w:val="affffb"/>
    <w:uiPriority w:val="99"/>
    <w:qFormat/>
    <w:rsid w:val="009C0FCD"/>
    <w:pPr>
      <w:keepNext/>
      <w:spacing w:before="200" w:after="200" w:line="300" w:lineRule="auto"/>
      <w:ind w:firstLineChars="200" w:firstLine="200"/>
      <w:jc w:val="center"/>
    </w:pPr>
    <w:rPr>
      <w:rFonts w:ascii="Arial" w:eastAsia="黑体" w:hAnsi="Arial" w:cs="Times New Roman"/>
      <w:kern w:val="0"/>
    </w:rPr>
  </w:style>
  <w:style w:type="paragraph" w:customStyle="1" w:styleId="3121">
    <w:name w:val="样式 样式 样式 标题 3 + 左侧:  1 字符 + 左侧:  2 字符 + 左侧:  1 字符"/>
    <w:basedOn w:val="affffb"/>
    <w:uiPriority w:val="99"/>
    <w:qFormat/>
    <w:rsid w:val="009C0FCD"/>
    <w:pPr>
      <w:keepNext/>
      <w:keepLines/>
      <w:widowControl/>
      <w:spacing w:before="160" w:after="160" w:line="410" w:lineRule="auto"/>
      <w:ind w:leftChars="100" w:left="100" w:firstLineChars="200" w:firstLine="200"/>
      <w:jc w:val="left"/>
      <w:outlineLvl w:val="2"/>
    </w:pPr>
    <w:rPr>
      <w:rFonts w:cs="宋体"/>
      <w:b/>
      <w:bCs/>
      <w:kern w:val="0"/>
      <w:sz w:val="20"/>
      <w:szCs w:val="20"/>
      <w:lang w:eastAsia="en-US" w:bidi="en-US"/>
    </w:rPr>
  </w:style>
  <w:style w:type="paragraph" w:customStyle="1" w:styleId="afffffffffffffffffffffffff8">
    <w:name w:val="正文(首行缩进)"/>
    <w:qFormat/>
    <w:rsid w:val="009C0FCD"/>
    <w:pPr>
      <w:tabs>
        <w:tab w:val="left" w:pos="720"/>
      </w:tabs>
      <w:spacing w:before="200" w:after="200" w:line="420" w:lineRule="atLeast"/>
      <w:ind w:left="720" w:firstLineChars="200" w:hanging="360"/>
      <w:jc w:val="both"/>
    </w:pPr>
    <w:rPr>
      <w:rFonts w:ascii="Calibri" w:eastAsia="仿宋_GB2312" w:hAnsi="Calibri" w:cs="Times New Roman"/>
      <w:spacing w:val="2"/>
      <w:kern w:val="24"/>
      <w:sz w:val="24"/>
    </w:rPr>
  </w:style>
  <w:style w:type="paragraph" w:customStyle="1" w:styleId="300">
    <w:name w:val="样式 宋体 小四 非加粗 居中 行距: 固定值 30 磅"/>
    <w:basedOn w:val="affffb"/>
    <w:uiPriority w:val="99"/>
    <w:qFormat/>
    <w:rsid w:val="009C0FCD"/>
    <w:pPr>
      <w:widowControl/>
      <w:spacing w:before="200" w:after="200" w:line="400" w:lineRule="atLeast"/>
      <w:ind w:firstLineChars="200" w:firstLine="200"/>
      <w:jc w:val="center"/>
    </w:pPr>
    <w:rPr>
      <w:rFonts w:ascii="宋体" w:hAnsi="宋体"/>
      <w:kern w:val="0"/>
      <w:sz w:val="20"/>
      <w:szCs w:val="20"/>
      <w:lang w:eastAsia="en-US" w:bidi="en-US"/>
    </w:rPr>
  </w:style>
  <w:style w:type="paragraph" w:customStyle="1" w:styleId="afffffffffffffffffffffffff9">
    <w:name w:val="题头内容"/>
    <w:basedOn w:val="affffb"/>
    <w:uiPriority w:val="99"/>
    <w:qFormat/>
    <w:rsid w:val="009C0FCD"/>
    <w:pPr>
      <w:widowControl/>
      <w:adjustRightInd w:val="0"/>
      <w:spacing w:before="120" w:after="120" w:line="312" w:lineRule="atLeast"/>
      <w:ind w:right="879" w:firstLineChars="200" w:firstLine="839"/>
      <w:jc w:val="center"/>
    </w:pPr>
    <w:rPr>
      <w:rFonts w:ascii="黑体" w:eastAsia="黑体"/>
      <w:kern w:val="0"/>
      <w:sz w:val="32"/>
      <w:szCs w:val="20"/>
      <w:lang w:eastAsia="en-US" w:bidi="en-US"/>
    </w:rPr>
  </w:style>
  <w:style w:type="paragraph" w:customStyle="1" w:styleId="1ffffff">
    <w:name w:val="表格_1"/>
    <w:basedOn w:val="affffb"/>
    <w:uiPriority w:val="99"/>
    <w:qFormat/>
    <w:rsid w:val="009C0FCD"/>
    <w:pPr>
      <w:widowControl/>
      <w:spacing w:before="200" w:after="200" w:line="360" w:lineRule="auto"/>
      <w:ind w:firstLineChars="200" w:firstLine="200"/>
      <w:jc w:val="left"/>
    </w:pPr>
    <w:rPr>
      <w:rFonts w:ascii="Arial" w:eastAsia="方正楷体_GB2312" w:hAnsi="Arial"/>
      <w:kern w:val="0"/>
      <w:szCs w:val="20"/>
      <w:lang w:eastAsia="en-US" w:bidi="en-US"/>
    </w:rPr>
  </w:style>
  <w:style w:type="paragraph" w:customStyle="1" w:styleId="217">
    <w:name w:val="正文文本 21"/>
    <w:basedOn w:val="affffb"/>
    <w:qFormat/>
    <w:rsid w:val="009C0FCD"/>
    <w:pPr>
      <w:widowControl/>
      <w:autoSpaceDE w:val="0"/>
      <w:autoSpaceDN w:val="0"/>
      <w:adjustRightInd w:val="0"/>
      <w:spacing w:before="200" w:after="200" w:line="312" w:lineRule="atLeast"/>
      <w:ind w:firstLineChars="200" w:firstLine="480"/>
      <w:jc w:val="left"/>
    </w:pPr>
    <w:rPr>
      <w:rFonts w:ascii="宋体" w:hAnsi="Times New Roman"/>
      <w:kern w:val="0"/>
      <w:sz w:val="20"/>
      <w:szCs w:val="20"/>
      <w:lang w:eastAsia="en-US" w:bidi="en-US"/>
    </w:rPr>
  </w:style>
  <w:style w:type="paragraph" w:customStyle="1" w:styleId="315">
    <w:name w:val="正文文本缩进 31"/>
    <w:basedOn w:val="affffb"/>
    <w:qFormat/>
    <w:rsid w:val="009C0FCD"/>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218">
    <w:name w:val="样式 目录 2 + 左侧:  1 字符"/>
    <w:basedOn w:val="2f"/>
    <w:uiPriority w:val="99"/>
    <w:qFormat/>
    <w:rsid w:val="009C0FCD"/>
    <w:pPr>
      <w:widowControl/>
      <w:tabs>
        <w:tab w:val="clear" w:pos="8937"/>
        <w:tab w:val="right" w:leader="dot" w:pos="9771"/>
      </w:tabs>
      <w:adjustRightInd w:val="0"/>
      <w:spacing w:before="200" w:after="200" w:line="276" w:lineRule="auto"/>
      <w:ind w:leftChars="90" w:left="100" w:firstLineChars="200" w:firstLine="510"/>
      <w:jc w:val="left"/>
    </w:pPr>
    <w:rPr>
      <w:rFonts w:ascii="Times New Roman" w:eastAsia="方正楷体_GB2312" w:hAnsi="Times New Roman" w:cs="宋体"/>
      <w:smallCaps/>
      <w:color w:val="666699"/>
      <w:kern w:val="0"/>
      <w:sz w:val="24"/>
      <w:lang w:eastAsia="en-US" w:bidi="en-US"/>
    </w:rPr>
  </w:style>
  <w:style w:type="paragraph" w:customStyle="1" w:styleId="2110">
    <w:name w:val="样式 样式 目录 2 + 左侧:  1 字符 + 左侧:  1 字符"/>
    <w:basedOn w:val="218"/>
    <w:uiPriority w:val="99"/>
    <w:qFormat/>
    <w:rsid w:val="009C0FCD"/>
    <w:pPr>
      <w:ind w:left="200"/>
    </w:pPr>
    <w:rPr>
      <w:color w:val="333399"/>
    </w:rPr>
  </w:style>
  <w:style w:type="paragraph" w:customStyle="1" w:styleId="3H3H31H32H33H34H35Title3h3l3CTheading3Sub-sec">
    <w:name w:val="样式 标题 3H3H31H32H33H34H35Title3h3l3CTheading 3Sub-sec..."/>
    <w:basedOn w:val="38"/>
    <w:uiPriority w:val="99"/>
    <w:qFormat/>
    <w:rsid w:val="009C0FCD"/>
    <w:pPr>
      <w:keepNext w:val="0"/>
      <w:keepLines w:val="0"/>
      <w:widowControl/>
      <w:pBdr>
        <w:top w:val="single" w:sz="6" w:space="2" w:color="4F81BD"/>
        <w:left w:val="single" w:sz="6" w:space="2" w:color="4F81BD"/>
      </w:pBdr>
      <w:tabs>
        <w:tab w:val="left" w:pos="0"/>
        <w:tab w:val="left" w:pos="425"/>
        <w:tab w:val="left" w:pos="1260"/>
      </w:tabs>
      <w:autoSpaceDE/>
      <w:autoSpaceDN/>
      <w:adjustRightInd/>
      <w:spacing w:before="300" w:after="0" w:line="240" w:lineRule="atLeast"/>
      <w:ind w:left="720" w:hanging="720"/>
    </w:pPr>
    <w:rPr>
      <w:rFonts w:hAnsi="宋体"/>
      <w:b w:val="0"/>
      <w:caps/>
      <w:color w:val="0000FF"/>
      <w:spacing w:val="15"/>
      <w:sz w:val="28"/>
      <w:szCs w:val="28"/>
      <w:u w:val="none"/>
      <w:lang w:eastAsia="en-US" w:bidi="en-US"/>
    </w:rPr>
  </w:style>
  <w:style w:type="paragraph" w:customStyle="1" w:styleId="460">
    <w:name w:val="样式 目录 4 + 左侧:  6 字符"/>
    <w:basedOn w:val="4c"/>
    <w:uiPriority w:val="99"/>
    <w:qFormat/>
    <w:rsid w:val="009C0FCD"/>
    <w:pPr>
      <w:widowControl/>
      <w:tabs>
        <w:tab w:val="right" w:leader="dot" w:pos="9771"/>
      </w:tabs>
      <w:adjustRightInd w:val="0"/>
      <w:spacing w:before="200" w:after="200" w:line="276" w:lineRule="auto"/>
      <w:ind w:leftChars="200" w:left="200" w:firstLineChars="200" w:firstLine="510"/>
      <w:jc w:val="left"/>
    </w:pPr>
    <w:rPr>
      <w:rFonts w:eastAsia="方正楷体_GB2312" w:cs="宋体"/>
      <w:color w:val="0000FF"/>
      <w:kern w:val="0"/>
      <w:szCs w:val="21"/>
      <w:lang w:eastAsia="en-US" w:bidi="en-US"/>
    </w:rPr>
  </w:style>
  <w:style w:type="paragraph" w:customStyle="1" w:styleId="462">
    <w:name w:val="样式 样式 目录 4 + 左侧:  6 字符 + 左侧:  2 字符"/>
    <w:basedOn w:val="460"/>
    <w:uiPriority w:val="99"/>
    <w:qFormat/>
    <w:rsid w:val="009C0FCD"/>
    <w:pPr>
      <w:ind w:leftChars="250" w:left="250"/>
    </w:pPr>
  </w:style>
  <w:style w:type="paragraph" w:customStyle="1" w:styleId="46225">
    <w:name w:val="样式 样式 样式 目录 4 + 左侧:  6 字符 + 左侧:  2 字符 + 左侧:  2.5 字符"/>
    <w:basedOn w:val="462"/>
    <w:uiPriority w:val="99"/>
    <w:qFormat/>
    <w:rsid w:val="009C0FCD"/>
    <w:pPr>
      <w:ind w:leftChars="300" w:left="300"/>
    </w:pPr>
  </w:style>
  <w:style w:type="paragraph" w:customStyle="1" w:styleId="2Title2H2h22Header2l2Level2Headheading2HD2Un">
    <w:name w:val="样式 标题 2Title2H2h22Header 2l2Level 2 Headheading 2HD2Un..."/>
    <w:basedOn w:val="2a"/>
    <w:uiPriority w:val="99"/>
    <w:qFormat/>
    <w:rsid w:val="009C0FCD"/>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s>
      <w:autoSpaceDE/>
      <w:autoSpaceDN/>
      <w:adjustRightInd/>
      <w:spacing w:before="200"/>
      <w:ind w:left="576" w:hanging="576"/>
      <w:jc w:val="left"/>
    </w:pPr>
    <w:rPr>
      <w:rFonts w:ascii="宋体" w:eastAsia="宋体" w:hAnsi="宋体"/>
      <w:b w:val="0"/>
      <w:caps/>
      <w:color w:val="0000FF"/>
      <w:spacing w:val="15"/>
      <w:szCs w:val="22"/>
      <w:lang w:eastAsia="en-US" w:bidi="en-US"/>
    </w:rPr>
  </w:style>
  <w:style w:type="paragraph" w:customStyle="1" w:styleId="2Title2H2h22Header2l2Level2Headheading2HD2Un1">
    <w:name w:val="样式 标题 2Title2H2h22Header 2l2Level 2 Headheading 2HD2Un...1"/>
    <w:basedOn w:val="2a"/>
    <w:uiPriority w:val="99"/>
    <w:qFormat/>
    <w:rsid w:val="009C0FCD"/>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s>
      <w:autoSpaceDE/>
      <w:autoSpaceDN/>
      <w:adjustRightInd/>
      <w:spacing w:before="200" w:line="360" w:lineRule="auto"/>
      <w:ind w:left="576" w:hanging="576"/>
      <w:jc w:val="left"/>
    </w:pPr>
    <w:rPr>
      <w:rFonts w:ascii="宋体" w:eastAsia="宋体" w:hAnsi="宋体" w:cs="Arial"/>
      <w:b w:val="0"/>
      <w:caps/>
      <w:color w:val="0000FF"/>
      <w:spacing w:val="15"/>
      <w:szCs w:val="22"/>
      <w:lang w:eastAsia="en-US" w:bidi="en-US"/>
    </w:rPr>
  </w:style>
  <w:style w:type="paragraph" w:customStyle="1" w:styleId="2111">
    <w:name w:val="样式 目录 2 + 左侧:  1 字符1"/>
    <w:basedOn w:val="2f"/>
    <w:uiPriority w:val="99"/>
    <w:qFormat/>
    <w:rsid w:val="009C0FCD"/>
    <w:pPr>
      <w:widowControl/>
      <w:tabs>
        <w:tab w:val="clear" w:pos="8937"/>
        <w:tab w:val="right" w:leader="dot" w:pos="9890"/>
      </w:tabs>
      <w:adjustRightInd w:val="0"/>
      <w:spacing w:before="200" w:after="200" w:line="264" w:lineRule="auto"/>
      <w:ind w:leftChars="90" w:left="37" w:firstLineChars="200" w:firstLine="510"/>
      <w:jc w:val="left"/>
    </w:pPr>
    <w:rPr>
      <w:rFonts w:ascii="Times New Roman" w:eastAsia="方正楷体_GB2312" w:hAnsi="Times New Roman"/>
      <w:smallCaps/>
      <w:kern w:val="0"/>
      <w:sz w:val="24"/>
      <w:lang w:eastAsia="en-US" w:bidi="en-US"/>
    </w:rPr>
  </w:style>
  <w:style w:type="paragraph" w:customStyle="1" w:styleId="21110">
    <w:name w:val="样式 样式 目录 2 + 左侧:  1 字符1 + 左侧:  1 字符"/>
    <w:basedOn w:val="2111"/>
    <w:uiPriority w:val="99"/>
    <w:qFormat/>
    <w:rsid w:val="009C0FCD"/>
  </w:style>
  <w:style w:type="paragraph" w:customStyle="1" w:styleId="21111">
    <w:name w:val="样式 样式 样式 目录 2 + 左侧:  1 字符1 + 左侧:  1 字符 + 左侧:  1 字符"/>
    <w:basedOn w:val="21110"/>
    <w:uiPriority w:val="99"/>
    <w:qFormat/>
    <w:rsid w:val="009C0FCD"/>
  </w:style>
  <w:style w:type="paragraph" w:customStyle="1" w:styleId="2120">
    <w:name w:val="样式 目录 2 + 左侧:  1 字符2"/>
    <w:basedOn w:val="2f"/>
    <w:uiPriority w:val="99"/>
    <w:qFormat/>
    <w:rsid w:val="009C0FCD"/>
    <w:pPr>
      <w:widowControl/>
      <w:tabs>
        <w:tab w:val="clear" w:pos="8937"/>
        <w:tab w:val="right" w:leader="dot" w:pos="9890"/>
      </w:tabs>
      <w:adjustRightInd w:val="0"/>
      <w:spacing w:before="200" w:after="200" w:line="264" w:lineRule="auto"/>
      <w:ind w:leftChars="90" w:left="37" w:firstLineChars="200" w:firstLine="510"/>
      <w:jc w:val="left"/>
    </w:pPr>
    <w:rPr>
      <w:rFonts w:ascii="Times New Roman" w:eastAsia="方正楷体_GB2312" w:hAnsi="Times New Roman"/>
      <w:b/>
      <w:smallCaps/>
      <w:kern w:val="0"/>
      <w:sz w:val="24"/>
      <w:lang w:eastAsia="en-US" w:bidi="en-US"/>
    </w:rPr>
  </w:style>
  <w:style w:type="paragraph" w:customStyle="1" w:styleId="320">
    <w:name w:val="样式 目录 3 + 左侧:  2 字符"/>
    <w:basedOn w:val="3c"/>
    <w:uiPriority w:val="99"/>
    <w:qFormat/>
    <w:rsid w:val="009C0FCD"/>
    <w:pPr>
      <w:widowControl/>
      <w:tabs>
        <w:tab w:val="righ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1">
    <w:name w:val="样式 目录 3 + 左侧:  2 字符1"/>
    <w:basedOn w:val="3c"/>
    <w:uiPriority w:val="99"/>
    <w:qFormat/>
    <w:rsid w:val="009C0FCD"/>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2">
    <w:name w:val="样式 目录 3 + 左侧:  2 字符2"/>
    <w:basedOn w:val="3c"/>
    <w:uiPriority w:val="99"/>
    <w:qFormat/>
    <w:rsid w:val="009C0FCD"/>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3">
    <w:name w:val="样式 目录 3 + 左侧:  2 字符3"/>
    <w:basedOn w:val="3c"/>
    <w:uiPriority w:val="99"/>
    <w:qFormat/>
    <w:rsid w:val="009C0FCD"/>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4">
    <w:name w:val="样式 目录 3 + 左侧:  2 字符4"/>
    <w:basedOn w:val="3c"/>
    <w:uiPriority w:val="99"/>
    <w:qFormat/>
    <w:rsid w:val="009C0FCD"/>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5">
    <w:name w:val="样式 目录 3 + 左侧:  2 字符5"/>
    <w:basedOn w:val="3c"/>
    <w:uiPriority w:val="99"/>
    <w:qFormat/>
    <w:rsid w:val="009C0FCD"/>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6">
    <w:name w:val="样式 目录 3 + 左侧:  2 字符6"/>
    <w:basedOn w:val="3c"/>
    <w:uiPriority w:val="99"/>
    <w:qFormat/>
    <w:rsid w:val="009C0FCD"/>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character" w:customStyle="1" w:styleId="2ffff0">
    <w:name w:val="正文首行缩进 2 字符"/>
    <w:qFormat/>
    <w:rsid w:val="009C0FCD"/>
  </w:style>
  <w:style w:type="paragraph" w:customStyle="1" w:styleId="afffffffffffffffffffffffffa">
    <w:name w:val="缩正文"/>
    <w:basedOn w:val="2f3"/>
    <w:uiPriority w:val="99"/>
    <w:qFormat/>
    <w:rsid w:val="009C0FCD"/>
    <w:pPr>
      <w:widowControl/>
      <w:adjustRightInd w:val="0"/>
      <w:spacing w:before="200" w:line="300" w:lineRule="auto"/>
      <w:ind w:leftChars="0" w:left="2268" w:firstLineChars="0" w:firstLine="0"/>
      <w:jc w:val="left"/>
    </w:pPr>
    <w:rPr>
      <w:rFonts w:ascii="仿宋_GB2312" w:eastAsia="仿宋_GB2312" w:hAnsi="宋体"/>
      <w:kern w:val="0"/>
      <w:lang w:eastAsia="en-US" w:bidi="en-US"/>
    </w:rPr>
  </w:style>
  <w:style w:type="paragraph" w:customStyle="1" w:styleId="085">
    <w:name w:val="样式 首行缩进:  0.85 厘米"/>
    <w:basedOn w:val="affffb"/>
    <w:uiPriority w:val="99"/>
    <w:qFormat/>
    <w:rsid w:val="009C0FCD"/>
    <w:pPr>
      <w:widowControl/>
      <w:spacing w:before="200" w:after="200" w:line="276" w:lineRule="auto"/>
      <w:ind w:firstLineChars="200" w:firstLine="480"/>
      <w:jc w:val="left"/>
    </w:pPr>
    <w:rPr>
      <w:rFonts w:cs="宋体"/>
      <w:kern w:val="0"/>
      <w:sz w:val="20"/>
      <w:szCs w:val="20"/>
      <w:lang w:eastAsia="en-US" w:bidi="en-US"/>
    </w:rPr>
  </w:style>
  <w:style w:type="paragraph" w:customStyle="1" w:styleId="121">
    <w:name w:val="正文1.2"/>
    <w:basedOn w:val="affffb"/>
    <w:uiPriority w:val="99"/>
    <w:qFormat/>
    <w:rsid w:val="009C0FCD"/>
    <w:pPr>
      <w:widowControl/>
      <w:autoSpaceDE w:val="0"/>
      <w:autoSpaceDN w:val="0"/>
      <w:adjustRightInd w:val="0"/>
      <w:spacing w:before="200" w:after="200" w:line="288" w:lineRule="auto"/>
      <w:ind w:firstLineChars="200" w:firstLine="200"/>
      <w:jc w:val="left"/>
    </w:pPr>
    <w:rPr>
      <w:kern w:val="0"/>
      <w:sz w:val="28"/>
      <w:szCs w:val="20"/>
      <w:lang w:eastAsia="en-US" w:bidi="en-US"/>
    </w:rPr>
  </w:style>
  <w:style w:type="paragraph" w:customStyle="1" w:styleId="3h3H3sect123HeadCHeading3-oldMapH31Level3To">
    <w:name w:val="样式 标题 3h3H3sect1.2.3HeadCHeading 3 - oldMapH31Level 3 To..."/>
    <w:basedOn w:val="38"/>
    <w:uiPriority w:val="99"/>
    <w:qFormat/>
    <w:rsid w:val="009C0FCD"/>
    <w:pPr>
      <w:keepNext w:val="0"/>
      <w:keepLines w:val="0"/>
      <w:widowControl/>
      <w:pBdr>
        <w:top w:val="single" w:sz="6" w:space="2" w:color="4F81BD"/>
        <w:left w:val="single" w:sz="6" w:space="2" w:color="4F81BD"/>
      </w:pBdr>
      <w:tabs>
        <w:tab w:val="left" w:pos="0"/>
        <w:tab w:val="left" w:pos="120"/>
        <w:tab w:val="left" w:pos="425"/>
        <w:tab w:val="left" w:pos="1260"/>
        <w:tab w:val="left" w:pos="1444"/>
      </w:tabs>
      <w:autoSpaceDE/>
      <w:autoSpaceDN/>
      <w:adjustRightInd/>
      <w:spacing w:before="120" w:line="360" w:lineRule="auto"/>
      <w:ind w:left="720" w:hanging="720"/>
    </w:pPr>
    <w:rPr>
      <w:rFonts w:hAnsi="宋体"/>
      <w:b w:val="0"/>
      <w:caps/>
      <w:color w:val="243F60"/>
      <w:spacing w:val="15"/>
      <w:u w:val="none"/>
      <w:lang w:eastAsia="en-US" w:bidi="en-US"/>
    </w:rPr>
  </w:style>
  <w:style w:type="paragraph" w:customStyle="1" w:styleId="1ffffff0">
    <w:name w:val="样式 (西文) 宋体 加粗 行距: 单倍行距1"/>
    <w:basedOn w:val="affffb"/>
    <w:uiPriority w:val="99"/>
    <w:qFormat/>
    <w:rsid w:val="009C0FCD"/>
    <w:pPr>
      <w:widowControl/>
      <w:spacing w:before="200" w:after="200" w:line="276" w:lineRule="auto"/>
      <w:ind w:firstLineChars="200" w:firstLine="420"/>
      <w:jc w:val="left"/>
    </w:pPr>
    <w:rPr>
      <w:rFonts w:ascii="黑体" w:eastAsia="黑体" w:hAnsi="宋体"/>
      <w:b/>
      <w:bCs/>
      <w:kern w:val="0"/>
      <w:sz w:val="20"/>
      <w:szCs w:val="20"/>
      <w:lang w:eastAsia="en-US" w:bidi="en-US"/>
    </w:rPr>
  </w:style>
  <w:style w:type="paragraph" w:customStyle="1" w:styleId="075">
    <w:name w:val="样式 (西文) 宋体 首行缩进:  0.75 厘米 行距: 单倍行距"/>
    <w:basedOn w:val="affffb"/>
    <w:uiPriority w:val="99"/>
    <w:qFormat/>
    <w:rsid w:val="009C0FCD"/>
    <w:pPr>
      <w:widowControl/>
      <w:spacing w:before="200" w:after="200" w:line="360" w:lineRule="auto"/>
      <w:ind w:firstLineChars="200" w:firstLine="425"/>
      <w:jc w:val="left"/>
    </w:pPr>
    <w:rPr>
      <w:rFonts w:ascii="宋体" w:eastAsia="方正楷体_GB2312" w:hAnsi="宋体"/>
      <w:kern w:val="0"/>
      <w:sz w:val="28"/>
      <w:szCs w:val="20"/>
      <w:lang w:eastAsia="en-US" w:bidi="en-US"/>
    </w:rPr>
  </w:style>
  <w:style w:type="paragraph" w:customStyle="1" w:styleId="afffffffffffffffffffffffffb">
    <w:name w:val="样式 (西文) 宋体 行距: 单倍行距"/>
    <w:basedOn w:val="affffb"/>
    <w:uiPriority w:val="99"/>
    <w:qFormat/>
    <w:rsid w:val="009C0FCD"/>
    <w:pPr>
      <w:widowControl/>
      <w:spacing w:before="200" w:after="200" w:line="360" w:lineRule="auto"/>
      <w:ind w:firstLineChars="200" w:firstLine="200"/>
      <w:jc w:val="left"/>
    </w:pPr>
    <w:rPr>
      <w:rFonts w:ascii="宋体" w:eastAsia="方正楷体_GB2312"/>
      <w:kern w:val="0"/>
      <w:sz w:val="28"/>
      <w:szCs w:val="20"/>
      <w:lang w:eastAsia="en-US" w:bidi="en-US"/>
    </w:rPr>
  </w:style>
  <w:style w:type="paragraph" w:customStyle="1" w:styleId="CharCharCharCharCharCharCharCharCharCharCharCharCharCharChar">
    <w:name w:val="纯文本 Char Char Char Char Char Char Char Char Char Char Char Char Char Char Char"/>
    <w:basedOn w:val="affffb"/>
    <w:next w:val="affffff1"/>
    <w:uiPriority w:val="99"/>
    <w:qFormat/>
    <w:rsid w:val="009C0FCD"/>
    <w:pPr>
      <w:widowControl/>
      <w:spacing w:before="200" w:after="200" w:line="360" w:lineRule="auto"/>
      <w:ind w:firstLineChars="200" w:firstLine="200"/>
      <w:jc w:val="left"/>
    </w:pPr>
    <w:rPr>
      <w:rFonts w:ascii="宋体" w:hAnsi="Courier New"/>
      <w:kern w:val="0"/>
      <w:sz w:val="20"/>
      <w:szCs w:val="20"/>
      <w:lang w:eastAsia="en-US" w:bidi="en-US"/>
    </w:rPr>
  </w:style>
  <w:style w:type="paragraph" w:customStyle="1" w:styleId="1H14H15H16H17H18H19H110H121H131H141H151H161H1">
    <w:name w:val="样式 标题 1H14H15H16H17H18H19H110H121H131H141H151H161H1..."/>
    <w:basedOn w:val="1f3"/>
    <w:uiPriority w:val="99"/>
    <w:qFormat/>
    <w:rsid w:val="009C0FCD"/>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360" w:after="360" w:line="276" w:lineRule="auto"/>
      <w:ind w:left="432" w:hanging="432"/>
      <w:jc w:val="left"/>
    </w:pPr>
    <w:rPr>
      <w:rFonts w:ascii="Calibri" w:cs="宋体"/>
      <w:bCs/>
      <w:caps/>
      <w:color w:val="FFFFFF"/>
      <w:spacing w:val="15"/>
      <w:kern w:val="0"/>
      <w:sz w:val="22"/>
      <w:szCs w:val="22"/>
      <w:lang w:eastAsia="en-US" w:bidi="en-US"/>
    </w:rPr>
  </w:style>
  <w:style w:type="paragraph" w:customStyle="1" w:styleId="1H14H15H16H17H18H19H110H121H131H141H151H161H11">
    <w:name w:val="样式 标题 1H14H15H16H17H18H19H110H121H131H141H151H161H1...1"/>
    <w:basedOn w:val="1f3"/>
    <w:uiPriority w:val="99"/>
    <w:qFormat/>
    <w:rsid w:val="009C0FCD"/>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340" w:after="330" w:line="576" w:lineRule="auto"/>
      <w:ind w:left="432" w:hanging="432"/>
      <w:jc w:val="left"/>
    </w:pPr>
    <w:rPr>
      <w:rFonts w:hAnsi="宋体"/>
      <w:bCs/>
      <w:caps/>
      <w:color w:val="FFFFFF"/>
      <w:spacing w:val="15"/>
      <w:kern w:val="0"/>
      <w:sz w:val="22"/>
      <w:szCs w:val="44"/>
      <w:lang w:eastAsia="en-US" w:bidi="en-US"/>
    </w:rPr>
  </w:style>
  <w:style w:type="paragraph" w:customStyle="1" w:styleId="afffffffffffffffffffffffffc">
    <w:name w:val="文本"/>
    <w:basedOn w:val="affffb"/>
    <w:uiPriority w:val="99"/>
    <w:qFormat/>
    <w:rsid w:val="009C0FCD"/>
    <w:pPr>
      <w:widowControl/>
      <w:spacing w:before="100" w:beforeAutospacing="1" w:after="100" w:afterAutospacing="1" w:line="276" w:lineRule="auto"/>
      <w:ind w:left="862" w:firstLineChars="200" w:firstLine="200"/>
      <w:jc w:val="left"/>
    </w:pPr>
    <w:rPr>
      <w:kern w:val="0"/>
      <w:sz w:val="20"/>
      <w:szCs w:val="20"/>
      <w:lang w:eastAsia="en-US" w:bidi="en-US"/>
    </w:rPr>
  </w:style>
  <w:style w:type="paragraph" w:customStyle="1" w:styleId="1Title1H1l1I1heading1h11stlevell1toc1Chapter">
    <w:name w:val="样式 标题 1Title1H1l1I1heading 1h11st levell1+toc 1Chapter ..."/>
    <w:basedOn w:val="1f3"/>
    <w:uiPriority w:val="99"/>
    <w:qFormat/>
    <w:rsid w:val="009C0FCD"/>
    <w:pPr>
      <w:keepNext w:val="0"/>
      <w:keepLines w:val="0"/>
      <w:pageBreakBefore/>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Lines="150" w:before="0" w:after="0" w:line="276" w:lineRule="auto"/>
      <w:ind w:left="432" w:hanging="432"/>
      <w:jc w:val="left"/>
    </w:pPr>
    <w:rPr>
      <w:rFonts w:ascii="黑体" w:eastAsia="黑体" w:cs="宋体"/>
      <w:b w:val="0"/>
      <w:caps/>
      <w:color w:val="0000FF"/>
      <w:spacing w:val="15"/>
      <w:kern w:val="0"/>
      <w:sz w:val="22"/>
      <w:szCs w:val="36"/>
      <w:lang w:eastAsia="en-US" w:bidi="en-US"/>
    </w:rPr>
  </w:style>
  <w:style w:type="paragraph" w:customStyle="1" w:styleId="1ffffff1">
    <w:name w:val="正文 1"/>
    <w:basedOn w:val="affffb"/>
    <w:link w:val="1Char7"/>
    <w:qFormat/>
    <w:rsid w:val="009C0FCD"/>
    <w:pPr>
      <w:widowControl/>
      <w:snapToGrid w:val="0"/>
      <w:spacing w:before="80" w:after="80" w:line="276" w:lineRule="auto"/>
      <w:ind w:left="1418" w:firstLineChars="200" w:firstLine="200"/>
      <w:jc w:val="left"/>
    </w:pPr>
    <w:rPr>
      <w:kern w:val="0"/>
      <w:szCs w:val="20"/>
      <w:lang w:eastAsia="en-US" w:bidi="en-US"/>
    </w:rPr>
  </w:style>
  <w:style w:type="character" w:customStyle="1" w:styleId="1Char7">
    <w:name w:val="正文 1 Char"/>
    <w:link w:val="1ffffff1"/>
    <w:qFormat/>
    <w:rsid w:val="009C0FCD"/>
    <w:rPr>
      <w:rFonts w:ascii="Calibri" w:eastAsia="宋体" w:hAnsi="Calibri" w:cs="Times New Roman"/>
      <w:kern w:val="0"/>
      <w:szCs w:val="20"/>
      <w:lang w:eastAsia="en-US" w:bidi="en-US"/>
    </w:rPr>
  </w:style>
  <w:style w:type="character" w:customStyle="1" w:styleId="Char1f">
    <w:name w:val="正文内容 Char1"/>
    <w:link w:val="afffffffffffffffffffffffffd"/>
    <w:qFormat/>
    <w:locked/>
    <w:rsid w:val="009C0FCD"/>
    <w:rPr>
      <w:rFonts w:ascii="Arial" w:hAnsi="Arial" w:cs="Arial"/>
      <w:spacing w:val="-12"/>
      <w:lang w:val="zh-CN" w:eastAsia="en-US" w:bidi="en-US"/>
    </w:rPr>
  </w:style>
  <w:style w:type="paragraph" w:customStyle="1" w:styleId="afffffffffffffffffffffffffd">
    <w:name w:val="正文内容"/>
    <w:basedOn w:val="affffb"/>
    <w:link w:val="Char1f"/>
    <w:qFormat/>
    <w:rsid w:val="009C0FCD"/>
    <w:pPr>
      <w:widowControl/>
      <w:spacing w:before="200" w:after="200" w:line="360" w:lineRule="auto"/>
      <w:ind w:firstLineChars="200" w:firstLine="200"/>
      <w:jc w:val="left"/>
    </w:pPr>
    <w:rPr>
      <w:rFonts w:ascii="Arial" w:eastAsiaTheme="minorEastAsia" w:hAnsi="Arial" w:cs="Arial"/>
      <w:spacing w:val="-12"/>
      <w:szCs w:val="22"/>
      <w:lang w:val="zh-CN" w:eastAsia="en-US" w:bidi="en-US"/>
    </w:rPr>
  </w:style>
  <w:style w:type="paragraph" w:customStyle="1" w:styleId="1ffffff2">
    <w:name w:val="框文 1"/>
    <w:basedOn w:val="affffb"/>
    <w:uiPriority w:val="99"/>
    <w:qFormat/>
    <w:rsid w:val="009C0FCD"/>
    <w:pPr>
      <w:widowControl/>
      <w:spacing w:before="200" w:after="200" w:line="320" w:lineRule="atLeast"/>
      <w:ind w:firstLineChars="200" w:firstLine="200"/>
      <w:jc w:val="center"/>
    </w:pPr>
    <w:rPr>
      <w:kern w:val="0"/>
      <w:sz w:val="18"/>
      <w:szCs w:val="20"/>
      <w:lang w:eastAsia="en-US" w:bidi="en-US"/>
    </w:rPr>
  </w:style>
  <w:style w:type="paragraph" w:customStyle="1" w:styleId="1H14-1GB2312">
    <w:name w:val="样式 标题 1H1标题 4-1 + 仿宋_GB2312 小二 居中"/>
    <w:basedOn w:val="affffb"/>
    <w:uiPriority w:val="99"/>
    <w:qFormat/>
    <w:rsid w:val="009C0FCD"/>
    <w:pPr>
      <w:widowControl/>
      <w:spacing w:before="200" w:after="200" w:line="360" w:lineRule="auto"/>
      <w:ind w:firstLineChars="200" w:firstLine="200"/>
      <w:jc w:val="left"/>
    </w:pPr>
    <w:rPr>
      <w:kern w:val="0"/>
      <w:szCs w:val="20"/>
      <w:lang w:eastAsia="en-US" w:bidi="en-US"/>
    </w:rPr>
  </w:style>
  <w:style w:type="paragraph" w:customStyle="1" w:styleId="0857878">
    <w:name w:val="样式 首行缩进:  0.85 厘米 段前: 7.8 磅 段后: 7.8 磅"/>
    <w:basedOn w:val="affffb"/>
    <w:uiPriority w:val="99"/>
    <w:qFormat/>
    <w:rsid w:val="009C0FCD"/>
    <w:pPr>
      <w:widowControl/>
      <w:spacing w:before="200" w:after="100" w:afterAutospacing="1" w:line="400" w:lineRule="exact"/>
      <w:ind w:firstLineChars="200" w:firstLine="482"/>
      <w:jc w:val="left"/>
    </w:pPr>
    <w:rPr>
      <w:rFonts w:ascii="Arial" w:hAnsi="Arial" w:cs="宋体"/>
      <w:kern w:val="0"/>
      <w:sz w:val="20"/>
      <w:szCs w:val="20"/>
      <w:lang w:eastAsia="en-US" w:bidi="en-US"/>
    </w:rPr>
  </w:style>
  <w:style w:type="paragraph" w:customStyle="1" w:styleId="78">
    <w:name w:val="样式7"/>
    <w:basedOn w:val="affffff7"/>
    <w:link w:val="7Char0"/>
    <w:qFormat/>
    <w:rsid w:val="009C0FCD"/>
    <w:pPr>
      <w:widowControl/>
      <w:adjustRightInd w:val="0"/>
      <w:spacing w:before="200" w:after="200" w:line="300" w:lineRule="auto"/>
      <w:ind w:firstLineChars="200" w:firstLine="510"/>
    </w:pPr>
    <w:rPr>
      <w:rFonts w:ascii="Arial" w:eastAsia="黑体" w:hAnsi="Arial"/>
      <w:kern w:val="0"/>
      <w:sz w:val="21"/>
      <w:szCs w:val="21"/>
      <w:lang w:eastAsia="en-US" w:bidi="en-US"/>
    </w:rPr>
  </w:style>
  <w:style w:type="character" w:customStyle="1" w:styleId="7Char0">
    <w:name w:val="样式7 Char"/>
    <w:link w:val="78"/>
    <w:qFormat/>
    <w:rsid w:val="009C0FCD"/>
    <w:rPr>
      <w:rFonts w:ascii="Arial" w:eastAsia="黑体" w:hAnsi="Arial" w:cs="Times New Roman"/>
      <w:kern w:val="0"/>
      <w:szCs w:val="21"/>
      <w:lang w:eastAsia="en-US" w:bidi="en-US"/>
    </w:rPr>
  </w:style>
  <w:style w:type="character" w:customStyle="1" w:styleId="Charffffff1">
    <w:name w:val="正文段 Char"/>
    <w:link w:val="afffffffffffffffffffffffffe"/>
    <w:qFormat/>
    <w:locked/>
    <w:rsid w:val="009C0FCD"/>
    <w:rPr>
      <w:lang w:val="zh-CN" w:eastAsia="en-US" w:bidi="en-US"/>
    </w:rPr>
  </w:style>
  <w:style w:type="paragraph" w:customStyle="1" w:styleId="afffffffffffffffffffffffffe">
    <w:name w:val="正文段"/>
    <w:basedOn w:val="affffb"/>
    <w:link w:val="Charffffff1"/>
    <w:qFormat/>
    <w:rsid w:val="009C0FCD"/>
    <w:pPr>
      <w:widowControl/>
      <w:adjustRightInd w:val="0"/>
      <w:spacing w:before="200" w:after="240" w:line="312" w:lineRule="atLeast"/>
      <w:ind w:firstLineChars="200" w:firstLine="425"/>
      <w:jc w:val="left"/>
    </w:pPr>
    <w:rPr>
      <w:rFonts w:asciiTheme="minorHAnsi" w:eastAsiaTheme="minorEastAsia" w:hAnsiTheme="minorHAnsi" w:cstheme="minorBidi"/>
      <w:szCs w:val="22"/>
      <w:lang w:val="zh-CN" w:eastAsia="en-US" w:bidi="en-US"/>
    </w:rPr>
  </w:style>
  <w:style w:type="paragraph" w:customStyle="1" w:styleId="41">
    <w:name w:val="正文缩进4"/>
    <w:basedOn w:val="affffb"/>
    <w:qFormat/>
    <w:rsid w:val="009C0FCD"/>
    <w:pPr>
      <w:widowControl/>
      <w:numPr>
        <w:numId w:val="49"/>
      </w:numPr>
      <w:overflowPunct w:val="0"/>
      <w:autoSpaceDE w:val="0"/>
      <w:autoSpaceDN w:val="0"/>
      <w:adjustRightInd w:val="0"/>
      <w:spacing w:before="200" w:after="200" w:line="400" w:lineRule="exact"/>
      <w:ind w:left="0" w:firstLineChars="200" w:firstLine="420"/>
      <w:jc w:val="left"/>
    </w:pPr>
    <w:rPr>
      <w:kern w:val="0"/>
      <w:sz w:val="20"/>
      <w:szCs w:val="20"/>
      <w:lang w:eastAsia="en-US" w:bidi="en-US"/>
    </w:rPr>
  </w:style>
  <w:style w:type="paragraph" w:customStyle="1" w:styleId="4H4RefHeading1rh1Headingsqlsect1234sect123">
    <w:name w:val="样式 标题 4H4Ref Heading 1rh1Heading sqlsect 1.2.3.4sect 1.2.3..."/>
    <w:basedOn w:val="affffb"/>
    <w:uiPriority w:val="99"/>
    <w:qFormat/>
    <w:rsid w:val="009C0FCD"/>
    <w:pPr>
      <w:widowControl/>
      <w:tabs>
        <w:tab w:val="left" w:pos="840"/>
      </w:tabs>
      <w:spacing w:before="200" w:after="200" w:line="360" w:lineRule="auto"/>
      <w:ind w:firstLineChars="200" w:firstLine="200"/>
      <w:jc w:val="left"/>
    </w:pPr>
    <w:rPr>
      <w:kern w:val="0"/>
      <w:sz w:val="20"/>
      <w:szCs w:val="20"/>
      <w:lang w:val="en-GB" w:eastAsia="en-US" w:bidi="en-US"/>
    </w:rPr>
  </w:style>
  <w:style w:type="paragraph" w:customStyle="1" w:styleId="1ffffff3">
    <w:name w:val="普通(网站)1"/>
    <w:basedOn w:val="affffb"/>
    <w:link w:val="Charffffff2"/>
    <w:qFormat/>
    <w:rsid w:val="009C0FCD"/>
    <w:pPr>
      <w:widowControl/>
      <w:spacing w:before="100" w:after="100" w:line="360" w:lineRule="auto"/>
      <w:ind w:firstLineChars="200" w:firstLine="200"/>
      <w:jc w:val="left"/>
    </w:pPr>
    <w:rPr>
      <w:rFonts w:eastAsia="PMingLiU-ExtB"/>
      <w:kern w:val="0"/>
      <w:sz w:val="20"/>
      <w:szCs w:val="20"/>
      <w:lang w:val="en-AU" w:eastAsia="zh-TW" w:bidi="en-US"/>
    </w:rPr>
  </w:style>
  <w:style w:type="character" w:customStyle="1" w:styleId="Charffffff2">
    <w:name w:val="普通(网站) Char"/>
    <w:link w:val="1ffffff3"/>
    <w:qFormat/>
    <w:rsid w:val="009C0FCD"/>
    <w:rPr>
      <w:rFonts w:ascii="Calibri" w:eastAsia="PMingLiU-ExtB" w:hAnsi="Calibri" w:cs="Times New Roman"/>
      <w:kern w:val="0"/>
      <w:sz w:val="20"/>
      <w:szCs w:val="20"/>
      <w:lang w:val="en-AU" w:eastAsia="zh-TW" w:bidi="en-US"/>
    </w:rPr>
  </w:style>
  <w:style w:type="paragraph" w:customStyle="1" w:styleId="affffffffffffffffffffffffff">
    <w:name w:val="表题"/>
    <w:uiPriority w:val="99"/>
    <w:qFormat/>
    <w:rsid w:val="009C0FCD"/>
    <w:pPr>
      <w:keepNext/>
      <w:keepLines/>
      <w:spacing w:before="200" w:after="200" w:line="480" w:lineRule="auto"/>
      <w:ind w:left="1418" w:firstLineChars="200" w:firstLine="200"/>
      <w:jc w:val="center"/>
    </w:pPr>
    <w:rPr>
      <w:rFonts w:ascii="Arial" w:eastAsia="黑体" w:hAnsi="Arial" w:cs="Times New Roman"/>
      <w:kern w:val="0"/>
      <w:sz w:val="22"/>
    </w:rPr>
  </w:style>
  <w:style w:type="character" w:customStyle="1" w:styleId="CharCharCharChar2">
    <w:name w:val="文字 Char Char Char Char"/>
    <w:link w:val="CharCharChar6"/>
    <w:qFormat/>
    <w:locked/>
    <w:rsid w:val="009C0FCD"/>
    <w:rPr>
      <w:rFonts w:ascii="宋体"/>
      <w:sz w:val="28"/>
      <w:lang w:val="zh-CN" w:eastAsia="en-US" w:bidi="en-US"/>
    </w:rPr>
  </w:style>
  <w:style w:type="paragraph" w:customStyle="1" w:styleId="CharCharChar6">
    <w:name w:val="文字 Char Char Char"/>
    <w:basedOn w:val="affffb"/>
    <w:link w:val="CharCharCharChar2"/>
    <w:qFormat/>
    <w:rsid w:val="009C0FCD"/>
    <w:pPr>
      <w:widowControl/>
      <w:tabs>
        <w:tab w:val="left" w:pos="8520"/>
      </w:tabs>
      <w:spacing w:before="200" w:after="200" w:line="312" w:lineRule="auto"/>
      <w:ind w:right="-210" w:firstLineChars="200" w:firstLine="556"/>
      <w:jc w:val="left"/>
    </w:pPr>
    <w:rPr>
      <w:rFonts w:ascii="宋体" w:eastAsiaTheme="minorEastAsia" w:hAnsiTheme="minorHAnsi" w:cstheme="minorBidi"/>
      <w:sz w:val="28"/>
      <w:szCs w:val="22"/>
      <w:lang w:val="zh-CN" w:eastAsia="en-US" w:bidi="en-US"/>
    </w:rPr>
  </w:style>
  <w:style w:type="paragraph" w:customStyle="1" w:styleId="3ff9">
    <w:name w:val="投标文件3"/>
    <w:basedOn w:val="affffb"/>
    <w:uiPriority w:val="99"/>
    <w:qFormat/>
    <w:rsid w:val="009C0FCD"/>
    <w:pPr>
      <w:widowControl/>
      <w:spacing w:before="200" w:after="200" w:line="276" w:lineRule="auto"/>
      <w:ind w:firstLineChars="200" w:firstLine="200"/>
      <w:jc w:val="left"/>
    </w:pPr>
    <w:rPr>
      <w:rFonts w:ascii="宋体" w:eastAsia="黑体" w:hAnsi="Courier New"/>
      <w:b/>
      <w:kern w:val="0"/>
      <w:sz w:val="30"/>
      <w:szCs w:val="20"/>
      <w:lang w:eastAsia="en-US" w:bidi="en-US"/>
    </w:rPr>
  </w:style>
  <w:style w:type="paragraph" w:customStyle="1" w:styleId="affffffffffffffffffffffffff0">
    <w:name w:val="恒智正文"/>
    <w:basedOn w:val="affffb"/>
    <w:uiPriority w:val="99"/>
    <w:qFormat/>
    <w:rsid w:val="009C0FCD"/>
    <w:pPr>
      <w:widowControl/>
      <w:spacing w:line="360" w:lineRule="auto"/>
      <w:ind w:firstLineChars="200" w:firstLine="200"/>
      <w:jc w:val="left"/>
    </w:pPr>
    <w:rPr>
      <w:rFonts w:ascii="Times New Roman" w:hAnsi="Times New Roman"/>
      <w:sz w:val="24"/>
    </w:rPr>
  </w:style>
  <w:style w:type="character" w:customStyle="1" w:styleId="9Char0">
    <w:name w:val="样式9 Char"/>
    <w:link w:val="93"/>
    <w:qFormat/>
    <w:locked/>
    <w:rsid w:val="009C0FCD"/>
    <w:rPr>
      <w:spacing w:val="6"/>
      <w:sz w:val="24"/>
    </w:rPr>
  </w:style>
  <w:style w:type="paragraph" w:customStyle="1" w:styleId="93">
    <w:name w:val="样式9"/>
    <w:basedOn w:val="affffb"/>
    <w:link w:val="9Char0"/>
    <w:qFormat/>
    <w:rsid w:val="009C0FCD"/>
    <w:pPr>
      <w:widowControl/>
      <w:spacing w:line="440" w:lineRule="exact"/>
      <w:ind w:firstLineChars="200" w:firstLine="200"/>
      <w:jc w:val="left"/>
    </w:pPr>
    <w:rPr>
      <w:rFonts w:asciiTheme="minorHAnsi" w:eastAsiaTheme="minorEastAsia" w:hAnsiTheme="minorHAnsi" w:cstheme="minorBidi"/>
      <w:spacing w:val="6"/>
      <w:sz w:val="24"/>
      <w:szCs w:val="22"/>
    </w:rPr>
  </w:style>
  <w:style w:type="character" w:customStyle="1" w:styleId="2Chard">
    <w:name w:val="样式 标题 2左对齐 + 小三 Char"/>
    <w:link w:val="2ffff1"/>
    <w:qFormat/>
    <w:locked/>
    <w:rsid w:val="009C0FCD"/>
    <w:rPr>
      <w:rFonts w:ascii="Arial" w:eastAsia="黑体" w:hAnsi="Arial" w:cs="Arial"/>
      <w:b/>
      <w:bCs/>
      <w:sz w:val="30"/>
      <w:szCs w:val="30"/>
    </w:rPr>
  </w:style>
  <w:style w:type="paragraph" w:customStyle="1" w:styleId="2ffff1">
    <w:name w:val="样式 标题 2左对齐 + 小三"/>
    <w:basedOn w:val="2a"/>
    <w:link w:val="2Chard"/>
    <w:qFormat/>
    <w:rsid w:val="009C0FCD"/>
    <w:pPr>
      <w:widowControl/>
      <w:tabs>
        <w:tab w:val="left" w:pos="0"/>
        <w:tab w:val="left" w:pos="709"/>
        <w:tab w:val="left" w:pos="840"/>
      </w:tabs>
      <w:autoSpaceDE/>
      <w:autoSpaceDN/>
      <w:adjustRightInd/>
      <w:spacing w:before="0" w:line="410" w:lineRule="auto"/>
      <w:ind w:left="576" w:hanging="576"/>
    </w:pPr>
    <w:rPr>
      <w:rFonts w:cs="Arial"/>
      <w:bCs/>
      <w:kern w:val="2"/>
      <w:szCs w:val="30"/>
    </w:rPr>
  </w:style>
  <w:style w:type="paragraph" w:customStyle="1" w:styleId="affffffffffffffffffffffffff1">
    <w:name w:val="目录文字"/>
    <w:basedOn w:val="affffb"/>
    <w:uiPriority w:val="99"/>
    <w:qFormat/>
    <w:rsid w:val="009C0FCD"/>
    <w:pPr>
      <w:widowControl/>
      <w:spacing w:line="480" w:lineRule="auto"/>
      <w:ind w:firstLineChars="200" w:firstLine="200"/>
      <w:jc w:val="left"/>
    </w:pPr>
    <w:rPr>
      <w:rFonts w:ascii="宋体" w:hAnsi="宋体"/>
      <w:kern w:val="0"/>
      <w:sz w:val="24"/>
      <w:szCs w:val="20"/>
    </w:rPr>
  </w:style>
  <w:style w:type="paragraph" w:customStyle="1" w:styleId="2150">
    <w:name w:val="样式 标题 2 + 行距: 1.5 倍行距"/>
    <w:basedOn w:val="2a"/>
    <w:uiPriority w:val="99"/>
    <w:qFormat/>
    <w:rsid w:val="009C0FCD"/>
    <w:pPr>
      <w:widowControl/>
      <w:tabs>
        <w:tab w:val="left" w:pos="0"/>
        <w:tab w:val="left" w:pos="709"/>
        <w:tab w:val="left" w:pos="840"/>
      </w:tabs>
      <w:autoSpaceDE/>
      <w:autoSpaceDN/>
      <w:adjustRightInd/>
      <w:spacing w:before="0" w:line="360" w:lineRule="auto"/>
      <w:ind w:left="576" w:hanging="576"/>
    </w:pPr>
    <w:rPr>
      <w:rFonts w:eastAsia="宋体" w:cs="宋体"/>
      <w:bCs/>
      <w:kern w:val="2"/>
      <w:sz w:val="48"/>
    </w:rPr>
  </w:style>
  <w:style w:type="paragraph" w:customStyle="1" w:styleId="2151">
    <w:name w:val="样式 标题 2 + 鲜绿 行距: 1.5 倍行距"/>
    <w:basedOn w:val="2a"/>
    <w:uiPriority w:val="99"/>
    <w:qFormat/>
    <w:rsid w:val="009C0FCD"/>
    <w:pPr>
      <w:widowControl/>
      <w:tabs>
        <w:tab w:val="left" w:pos="0"/>
        <w:tab w:val="left" w:pos="709"/>
        <w:tab w:val="left" w:pos="840"/>
      </w:tabs>
      <w:autoSpaceDE/>
      <w:autoSpaceDN/>
      <w:adjustRightInd/>
      <w:spacing w:before="0" w:line="360" w:lineRule="auto"/>
      <w:ind w:left="576" w:hanging="576"/>
    </w:pPr>
    <w:rPr>
      <w:rFonts w:eastAsia="宋体" w:cs="宋体"/>
      <w:bCs/>
      <w:color w:val="00FF00"/>
      <w:kern w:val="2"/>
      <w:sz w:val="48"/>
    </w:rPr>
  </w:style>
  <w:style w:type="paragraph" w:customStyle="1" w:styleId="an">
    <w:name w:val="正文an"/>
    <w:basedOn w:val="affffb"/>
    <w:uiPriority w:val="99"/>
    <w:qFormat/>
    <w:rsid w:val="009C0FCD"/>
    <w:pPr>
      <w:widowControl/>
      <w:adjustRightInd w:val="0"/>
      <w:snapToGrid w:val="0"/>
      <w:spacing w:line="300" w:lineRule="auto"/>
      <w:ind w:firstLineChars="200" w:firstLine="200"/>
      <w:jc w:val="left"/>
    </w:pPr>
    <w:rPr>
      <w:rFonts w:ascii="Arial Narrow" w:eastAsia="方正楷体_GB2312" w:hAnsi="Arial Narrow"/>
      <w:sz w:val="26"/>
    </w:rPr>
  </w:style>
  <w:style w:type="paragraph" w:customStyle="1" w:styleId="affffffffffffffffffffffffff2">
    <w:name w:val="序号列举项"/>
    <w:basedOn w:val="1ffffff1"/>
    <w:uiPriority w:val="99"/>
    <w:qFormat/>
    <w:rsid w:val="009C0FCD"/>
    <w:pPr>
      <w:widowControl w:val="0"/>
      <w:snapToGrid/>
      <w:spacing w:before="0" w:after="0" w:line="360" w:lineRule="auto"/>
      <w:ind w:left="0" w:right="-33" w:firstLine="480"/>
    </w:pPr>
    <w:rPr>
      <w:rFonts w:ascii="Times New Roman" w:hAnsi="Times New Roman"/>
      <w:kern w:val="2"/>
      <w:sz w:val="24"/>
      <w:szCs w:val="24"/>
      <w:lang w:eastAsia="zh-CN" w:bidi="ar-SA"/>
    </w:rPr>
  </w:style>
  <w:style w:type="paragraph" w:customStyle="1" w:styleId="affffffffffffffffffffffffff3">
    <w:name w:val="圆点列举项"/>
    <w:basedOn w:val="1ffffff1"/>
    <w:uiPriority w:val="99"/>
    <w:qFormat/>
    <w:rsid w:val="009C0FCD"/>
    <w:pPr>
      <w:widowControl w:val="0"/>
      <w:snapToGrid/>
      <w:spacing w:before="0" w:after="0" w:line="360" w:lineRule="auto"/>
      <w:ind w:left="0" w:right="-33" w:firstLine="480"/>
    </w:pPr>
    <w:rPr>
      <w:rFonts w:ascii="Times New Roman" w:hAnsi="Times New Roman"/>
      <w:kern w:val="2"/>
      <w:sz w:val="24"/>
      <w:szCs w:val="24"/>
      <w:lang w:eastAsia="zh-CN" w:bidi="ar-SA"/>
    </w:rPr>
  </w:style>
  <w:style w:type="paragraph" w:customStyle="1" w:styleId="2152">
    <w:name w:val="样式 样式 首行缩进:  2 字符 + 行距: 1.5 倍行距"/>
    <w:basedOn w:val="affffb"/>
    <w:uiPriority w:val="99"/>
    <w:qFormat/>
    <w:rsid w:val="009C0FCD"/>
    <w:pPr>
      <w:widowControl/>
      <w:spacing w:line="360" w:lineRule="auto"/>
      <w:ind w:firstLineChars="196" w:firstLine="470"/>
      <w:jc w:val="left"/>
    </w:pPr>
    <w:rPr>
      <w:rFonts w:ascii="Times New Roman" w:hAnsi="Times New Roman"/>
      <w:sz w:val="24"/>
      <w:szCs w:val="20"/>
    </w:rPr>
  </w:style>
  <w:style w:type="paragraph" w:customStyle="1" w:styleId="219">
    <w:name w:val="正文21"/>
    <w:basedOn w:val="affffb"/>
    <w:uiPriority w:val="99"/>
    <w:qFormat/>
    <w:rsid w:val="009C0FCD"/>
    <w:pPr>
      <w:widowControl/>
      <w:spacing w:before="156" w:line="360" w:lineRule="auto"/>
      <w:ind w:firstLineChars="200" w:firstLine="200"/>
      <w:jc w:val="left"/>
    </w:pPr>
    <w:rPr>
      <w:rFonts w:ascii="Times New Roman" w:hAnsi="Times New Roman"/>
      <w:sz w:val="24"/>
      <w:szCs w:val="20"/>
    </w:rPr>
  </w:style>
  <w:style w:type="paragraph" w:customStyle="1" w:styleId="affffffffffffffffffffffffff4">
    <w:name w:val="项目符号：一级"/>
    <w:basedOn w:val="affffffff8"/>
    <w:next w:val="affffffff8"/>
    <w:uiPriority w:val="99"/>
    <w:qFormat/>
    <w:rsid w:val="009C0FCD"/>
    <w:pPr>
      <w:widowControl/>
      <w:adjustRightInd w:val="0"/>
      <w:snapToGrid w:val="0"/>
      <w:spacing w:beforeLines="0"/>
      <w:ind w:left="178" w:rightChars="-64" w:right="-134" w:hangingChars="85" w:hanging="178"/>
      <w:jc w:val="left"/>
    </w:pPr>
    <w:rPr>
      <w:sz w:val="21"/>
      <w:szCs w:val="21"/>
      <w:lang w:val="en-US"/>
    </w:rPr>
  </w:style>
  <w:style w:type="paragraph" w:customStyle="1" w:styleId="--0">
    <w:name w:val="正文--表格内正文"/>
    <w:basedOn w:val="affffb"/>
    <w:uiPriority w:val="99"/>
    <w:qFormat/>
    <w:rsid w:val="009C0FCD"/>
    <w:pPr>
      <w:widowControl/>
      <w:spacing w:line="0" w:lineRule="atLeast"/>
      <w:ind w:firstLineChars="200" w:firstLine="200"/>
      <w:jc w:val="center"/>
    </w:pPr>
    <w:rPr>
      <w:rFonts w:ascii="宋体" w:hAnsi="宋体"/>
      <w:color w:val="000000"/>
      <w:sz w:val="24"/>
    </w:rPr>
  </w:style>
  <w:style w:type="character" w:customStyle="1" w:styleId="Charffffff3">
    <w:name w:val="标准小四 Char"/>
    <w:link w:val="affffffffffffffffffffffffff5"/>
    <w:qFormat/>
    <w:locked/>
    <w:rsid w:val="009C0FCD"/>
    <w:rPr>
      <w:rFonts w:ascii="Arial" w:hAnsi="Arial" w:cs="Arial"/>
      <w:sz w:val="24"/>
      <w:szCs w:val="21"/>
      <w:lang w:val="zh-CN"/>
    </w:rPr>
  </w:style>
  <w:style w:type="paragraph" w:customStyle="1" w:styleId="affffffffffffffffffffffffff5">
    <w:name w:val="标准小四"/>
    <w:basedOn w:val="affffb"/>
    <w:link w:val="Charffffff3"/>
    <w:qFormat/>
    <w:rsid w:val="009C0FCD"/>
    <w:pPr>
      <w:widowControl/>
      <w:spacing w:line="360" w:lineRule="auto"/>
      <w:ind w:firstLineChars="200" w:firstLine="480"/>
      <w:jc w:val="left"/>
    </w:pPr>
    <w:rPr>
      <w:rFonts w:ascii="Arial" w:eastAsiaTheme="minorEastAsia" w:hAnsi="Arial" w:cs="Arial"/>
      <w:sz w:val="24"/>
      <w:szCs w:val="21"/>
      <w:lang w:val="zh-CN"/>
    </w:rPr>
  </w:style>
  <w:style w:type="paragraph" w:customStyle="1" w:styleId="2112">
    <w:name w:val="正文文本 211"/>
    <w:basedOn w:val="affffb"/>
    <w:uiPriority w:val="99"/>
    <w:qFormat/>
    <w:rsid w:val="009C0FCD"/>
    <w:pPr>
      <w:widowControl/>
      <w:overflowPunct w:val="0"/>
      <w:autoSpaceDE w:val="0"/>
      <w:autoSpaceDN w:val="0"/>
      <w:adjustRightInd w:val="0"/>
      <w:spacing w:line="360" w:lineRule="auto"/>
      <w:ind w:left="720" w:firstLineChars="200" w:hanging="720"/>
      <w:jc w:val="left"/>
    </w:pPr>
    <w:rPr>
      <w:rFonts w:ascii="Times New Roman" w:hAnsi="Times New Roman"/>
      <w:kern w:val="0"/>
      <w:sz w:val="24"/>
      <w:szCs w:val="20"/>
      <w:lang w:val="en-GB"/>
    </w:rPr>
  </w:style>
  <w:style w:type="paragraph" w:customStyle="1" w:styleId="0741505">
    <w:name w:val="样式 样式 首行缩进:  0.74 厘米 行距: 1.5 倍行距 + 段后: 0.5 行"/>
    <w:basedOn w:val="affffb"/>
    <w:uiPriority w:val="99"/>
    <w:qFormat/>
    <w:rsid w:val="009C0FCD"/>
    <w:pPr>
      <w:widowControl/>
      <w:spacing w:line="360" w:lineRule="auto"/>
      <w:ind w:firstLineChars="200" w:firstLine="420"/>
      <w:jc w:val="left"/>
    </w:pPr>
    <w:rPr>
      <w:rFonts w:ascii="方正楷体_GB2312" w:eastAsia="方正楷体_GB2312" w:hAnsi="Times New Roman"/>
      <w:bCs/>
      <w:sz w:val="24"/>
      <w:szCs w:val="20"/>
    </w:rPr>
  </w:style>
  <w:style w:type="paragraph" w:customStyle="1" w:styleId="affffffffffffffffffffffffff6">
    <w:name w:val="正文 居中"/>
    <w:basedOn w:val="affffb"/>
    <w:uiPriority w:val="99"/>
    <w:qFormat/>
    <w:rsid w:val="009C0FCD"/>
    <w:pPr>
      <w:widowControl/>
      <w:spacing w:line="360" w:lineRule="auto"/>
      <w:ind w:firstLineChars="200" w:firstLine="200"/>
      <w:jc w:val="center"/>
    </w:pPr>
    <w:rPr>
      <w:rFonts w:ascii="Times New Roman" w:hAnsi="Times New Roman"/>
      <w:sz w:val="24"/>
      <w:szCs w:val="20"/>
    </w:rPr>
  </w:style>
  <w:style w:type="paragraph" w:customStyle="1" w:styleId="2CharChar3">
    <w:name w:val="正文 首行缩进:  2 字符 Char Char"/>
    <w:basedOn w:val="affffb"/>
    <w:uiPriority w:val="99"/>
    <w:qFormat/>
    <w:rsid w:val="009C0FCD"/>
    <w:pPr>
      <w:widowControl/>
      <w:spacing w:line="360" w:lineRule="auto"/>
      <w:ind w:firstLineChars="200" w:firstLine="480"/>
      <w:jc w:val="left"/>
    </w:pPr>
    <w:rPr>
      <w:rFonts w:ascii="方正楷体_GB2312" w:eastAsia="方正楷体_GB2312" w:hAnsi="Times New Roman"/>
      <w:bCs/>
      <w:sz w:val="24"/>
    </w:rPr>
  </w:style>
  <w:style w:type="paragraph" w:customStyle="1" w:styleId="1ffffff4">
    <w:name w:val="部分1"/>
    <w:basedOn w:val="affffb"/>
    <w:uiPriority w:val="99"/>
    <w:qFormat/>
    <w:rsid w:val="009C0FCD"/>
    <w:pPr>
      <w:keepNext/>
      <w:pageBreakBefore/>
      <w:widowControl/>
      <w:tabs>
        <w:tab w:val="left" w:pos="360"/>
      </w:tabs>
      <w:spacing w:line="360" w:lineRule="auto"/>
      <w:ind w:firstLineChars="200" w:firstLine="200"/>
      <w:jc w:val="center"/>
      <w:outlineLvl w:val="0"/>
    </w:pPr>
    <w:rPr>
      <w:rFonts w:ascii="Times New Roman" w:eastAsia="黑体" w:hAnsi="Times New Roman"/>
      <w:b/>
      <w:kern w:val="44"/>
      <w:sz w:val="36"/>
      <w:szCs w:val="20"/>
    </w:rPr>
  </w:style>
  <w:style w:type="paragraph" w:customStyle="1" w:styleId="affffffffffffffffffffffffff7">
    <w:name w:val="大标题"/>
    <w:basedOn w:val="affffb"/>
    <w:next w:val="affffb"/>
    <w:qFormat/>
    <w:rsid w:val="009C0FCD"/>
    <w:pPr>
      <w:pageBreakBefore/>
      <w:widowControl/>
      <w:tabs>
        <w:tab w:val="left" w:pos="420"/>
      </w:tabs>
      <w:spacing w:line="360" w:lineRule="auto"/>
      <w:ind w:firstLineChars="200" w:hanging="420"/>
      <w:jc w:val="left"/>
      <w:outlineLvl w:val="0"/>
    </w:pPr>
    <w:rPr>
      <w:rFonts w:ascii="Times New Roman" w:hAnsi="Times New Roman"/>
      <w:b/>
      <w:iCs/>
      <w:sz w:val="44"/>
    </w:rPr>
  </w:style>
  <w:style w:type="paragraph" w:customStyle="1" w:styleId="1ffffff5">
    <w:name w:val="条1"/>
    <w:basedOn w:val="affffb"/>
    <w:uiPriority w:val="99"/>
    <w:qFormat/>
    <w:rsid w:val="009C0FCD"/>
    <w:pPr>
      <w:widowControl/>
      <w:tabs>
        <w:tab w:val="left" w:pos="780"/>
      </w:tabs>
      <w:spacing w:before="156" w:line="360" w:lineRule="auto"/>
      <w:ind w:left="780" w:firstLineChars="200" w:hanging="360"/>
      <w:jc w:val="left"/>
    </w:pPr>
    <w:rPr>
      <w:rFonts w:ascii="Times New Roman" w:eastAsia="黑体" w:hAnsi="Times New Roman"/>
      <w:sz w:val="24"/>
      <w:szCs w:val="20"/>
    </w:rPr>
  </w:style>
  <w:style w:type="paragraph" w:customStyle="1" w:styleId="2Chare">
    <w:name w:val="正文 首行缩进:  2 字符 Char"/>
    <w:basedOn w:val="affffb"/>
    <w:uiPriority w:val="99"/>
    <w:qFormat/>
    <w:rsid w:val="009C0FCD"/>
    <w:pPr>
      <w:widowControl/>
      <w:spacing w:line="360" w:lineRule="auto"/>
      <w:ind w:firstLineChars="200" w:firstLine="480"/>
      <w:jc w:val="left"/>
    </w:pPr>
    <w:rPr>
      <w:rFonts w:ascii="Times New Roman" w:hAnsi="Times New Roman" w:cs="宋体"/>
      <w:sz w:val="24"/>
      <w:szCs w:val="20"/>
    </w:rPr>
  </w:style>
  <w:style w:type="paragraph" w:customStyle="1" w:styleId="4Char3">
    <w:name w:val="样式4 Char"/>
    <w:basedOn w:val="affffb"/>
    <w:uiPriority w:val="99"/>
    <w:qFormat/>
    <w:rsid w:val="009C0FCD"/>
    <w:pPr>
      <w:widowControl/>
      <w:spacing w:line="360" w:lineRule="auto"/>
      <w:ind w:firstLineChars="200" w:firstLine="480"/>
      <w:jc w:val="left"/>
    </w:pPr>
    <w:rPr>
      <w:rFonts w:ascii="Times New Roman" w:hAnsi="Times New Roman" w:cs="宋体"/>
      <w:color w:val="000000"/>
      <w:kern w:val="0"/>
      <w:sz w:val="24"/>
    </w:rPr>
  </w:style>
  <w:style w:type="paragraph" w:customStyle="1" w:styleId="affffffffffffffffffffffffff8">
    <w:name w:val="项目符号，一级"/>
    <w:basedOn w:val="affffffff8"/>
    <w:next w:val="affffffff8"/>
    <w:uiPriority w:val="99"/>
    <w:qFormat/>
    <w:rsid w:val="009C0FCD"/>
    <w:pPr>
      <w:framePr w:hSpace="180" w:wrap="around" w:vAnchor="text" w:hAnchor="text" w:y="1"/>
      <w:widowControl/>
      <w:tabs>
        <w:tab w:val="left" w:pos="1320"/>
      </w:tabs>
      <w:adjustRightInd w:val="0"/>
      <w:snapToGrid w:val="0"/>
      <w:spacing w:beforeLines="88" w:line="240" w:lineRule="atLeast"/>
      <w:ind w:leftChars="179" w:left="376" w:rightChars="21" w:right="44" w:hangingChars="85" w:hanging="85"/>
      <w:jc w:val="left"/>
    </w:pPr>
    <w:rPr>
      <w:color w:val="000000"/>
      <w:sz w:val="21"/>
      <w:lang w:val="en-US"/>
    </w:rPr>
  </w:style>
  <w:style w:type="paragraph" w:customStyle="1" w:styleId="affffffffffffffffffffffffff9">
    <w:name w:val="项目符号，二级"/>
    <w:basedOn w:val="affffffff8"/>
    <w:next w:val="affffffff8"/>
    <w:uiPriority w:val="99"/>
    <w:qFormat/>
    <w:rsid w:val="009C0FCD"/>
    <w:pPr>
      <w:widowControl/>
      <w:tabs>
        <w:tab w:val="left" w:pos="1211"/>
        <w:tab w:val="left" w:pos="1337"/>
      </w:tabs>
      <w:adjustRightInd w:val="0"/>
      <w:snapToGrid w:val="0"/>
      <w:spacing w:beforeLines="88"/>
      <w:ind w:left="1337" w:rightChars="21" w:right="-27" w:hangingChars="85" w:hanging="85"/>
      <w:jc w:val="left"/>
    </w:pPr>
    <w:rPr>
      <w:color w:val="000000"/>
      <w:lang w:val="en-US"/>
    </w:rPr>
  </w:style>
  <w:style w:type="paragraph" w:customStyle="1" w:styleId="05051">
    <w:name w:val="样式 加点正文 + 段前: 0.5 行 段后: 0.5 行1"/>
    <w:basedOn w:val="affffb"/>
    <w:uiPriority w:val="99"/>
    <w:qFormat/>
    <w:rsid w:val="009C0FCD"/>
    <w:pPr>
      <w:widowControl/>
      <w:tabs>
        <w:tab w:val="left" w:pos="1268"/>
      </w:tabs>
      <w:spacing w:line="300" w:lineRule="auto"/>
      <w:ind w:left="1268" w:firstLineChars="200" w:hanging="420"/>
      <w:jc w:val="left"/>
    </w:pPr>
    <w:rPr>
      <w:rFonts w:ascii="Times New Roman" w:hAnsi="Times New Roman"/>
      <w:sz w:val="24"/>
      <w:szCs w:val="20"/>
    </w:rPr>
  </w:style>
  <w:style w:type="paragraph" w:customStyle="1" w:styleId="3H3sect123BOD0Heading3-oldh3l3CTLevel3Head">
    <w:name w:val="样式 标题 3H3sect1.2.3BOD 0Heading 3 - oldh3l3CTLevel 3 Head..."/>
    <w:basedOn w:val="38"/>
    <w:uiPriority w:val="99"/>
    <w:qFormat/>
    <w:rsid w:val="009C0FCD"/>
    <w:pPr>
      <w:widowControl/>
      <w:tabs>
        <w:tab w:val="left" w:pos="0"/>
        <w:tab w:val="left" w:pos="425"/>
        <w:tab w:val="left" w:pos="1260"/>
      </w:tabs>
      <w:autoSpaceDE/>
      <w:autoSpaceDN/>
      <w:adjustRightInd/>
      <w:spacing w:before="0" w:after="0"/>
      <w:ind w:left="720" w:hanging="720"/>
    </w:pPr>
    <w:rPr>
      <w:rFonts w:ascii="Times New Roman" w:hAnsi="Times New Roman" w:cs="宋体"/>
      <w:bCs/>
      <w:sz w:val="30"/>
      <w:u w:val="none"/>
    </w:rPr>
  </w:style>
  <w:style w:type="paragraph" w:customStyle="1" w:styleId="22Heading2HiddenHeading2CCBSheading2H2h2">
    <w:name w:val="样式 标题 2第一章 标题 2Heading 2 HiddenHeading 2 CCBSheading 2H2h2..."/>
    <w:basedOn w:val="2a"/>
    <w:qFormat/>
    <w:rsid w:val="009C0FCD"/>
    <w:pPr>
      <w:keepLines w:val="0"/>
      <w:widowControl/>
      <w:tabs>
        <w:tab w:val="left" w:pos="0"/>
        <w:tab w:val="left" w:pos="360"/>
        <w:tab w:val="left" w:pos="709"/>
        <w:tab w:val="left" w:pos="840"/>
      </w:tabs>
      <w:autoSpaceDE/>
      <w:autoSpaceDN/>
      <w:spacing w:before="0" w:line="240" w:lineRule="auto"/>
      <w:ind w:left="360" w:hanging="360"/>
    </w:pPr>
    <w:rPr>
      <w:rFonts w:ascii="黑体" w:hAnsi="Times New Roman" w:cs="宋体"/>
      <w:b w:val="0"/>
      <w:sz w:val="32"/>
    </w:rPr>
  </w:style>
  <w:style w:type="paragraph" w:customStyle="1" w:styleId="lzq">
    <w:name w:val="正文lzq"/>
    <w:basedOn w:val="affffb"/>
    <w:uiPriority w:val="99"/>
    <w:qFormat/>
    <w:rsid w:val="009C0FCD"/>
    <w:pPr>
      <w:widowControl/>
      <w:adjustRightInd w:val="0"/>
      <w:spacing w:line="360" w:lineRule="auto"/>
      <w:ind w:firstLineChars="200" w:firstLine="480"/>
      <w:jc w:val="left"/>
    </w:pPr>
    <w:rPr>
      <w:rFonts w:ascii="Times New Roman" w:hAnsi="Times New Roman"/>
      <w:kern w:val="0"/>
      <w:sz w:val="24"/>
      <w:szCs w:val="20"/>
    </w:rPr>
  </w:style>
  <w:style w:type="paragraph" w:customStyle="1" w:styleId="affffffffffffffffffffffffffa">
    <w:name w:val="丁华正文"/>
    <w:basedOn w:val="3e"/>
    <w:uiPriority w:val="99"/>
    <w:qFormat/>
    <w:rsid w:val="009C0FCD"/>
    <w:pPr>
      <w:widowControl/>
      <w:snapToGrid w:val="0"/>
      <w:spacing w:before="0" w:line="360" w:lineRule="auto"/>
      <w:ind w:left="0" w:firstLineChars="200" w:firstLine="510"/>
    </w:pPr>
    <w:rPr>
      <w:rFonts w:hAnsi="Arial"/>
      <w:b/>
      <w:color w:val="000000"/>
      <w:szCs w:val="16"/>
      <w:lang w:eastAsia="en-US"/>
    </w:rPr>
  </w:style>
  <w:style w:type="paragraph" w:customStyle="1" w:styleId="2ffff2">
    <w:name w:val="丁华标题2"/>
    <w:basedOn w:val="2a"/>
    <w:next w:val="affffffffffffffffffffffffffa"/>
    <w:uiPriority w:val="99"/>
    <w:qFormat/>
    <w:rsid w:val="009C0FCD"/>
    <w:pPr>
      <w:widowControl/>
      <w:tabs>
        <w:tab w:val="left" w:pos="0"/>
        <w:tab w:val="left" w:pos="567"/>
        <w:tab w:val="left" w:pos="709"/>
        <w:tab w:val="left" w:pos="840"/>
      </w:tabs>
      <w:spacing w:after="120" w:line="410" w:lineRule="auto"/>
      <w:ind w:left="567" w:hanging="567"/>
      <w:jc w:val="left"/>
    </w:pPr>
    <w:rPr>
      <w:bCs/>
      <w:color w:val="000000"/>
      <w:sz w:val="28"/>
    </w:rPr>
  </w:style>
  <w:style w:type="paragraph" w:customStyle="1" w:styleId="3ffa">
    <w:name w:val="马刚标题3"/>
    <w:basedOn w:val="affffb"/>
    <w:next w:val="affffb"/>
    <w:uiPriority w:val="99"/>
    <w:qFormat/>
    <w:rsid w:val="009C0FCD"/>
    <w:pPr>
      <w:keepNext/>
      <w:keepLines/>
      <w:widowControl/>
      <w:tabs>
        <w:tab w:val="left" w:pos="567"/>
        <w:tab w:val="left" w:pos="735"/>
      </w:tabs>
      <w:spacing w:before="120" w:after="60" w:line="410" w:lineRule="auto"/>
      <w:ind w:left="567" w:firstLineChars="200" w:hanging="567"/>
      <w:jc w:val="left"/>
      <w:outlineLvl w:val="2"/>
    </w:pPr>
    <w:rPr>
      <w:rFonts w:ascii="黑体" w:eastAsia="黑体" w:hAnsi="Arial"/>
      <w:b/>
      <w:bCs/>
      <w:sz w:val="24"/>
      <w:szCs w:val="20"/>
    </w:rPr>
  </w:style>
  <w:style w:type="paragraph" w:customStyle="1" w:styleId="4fd">
    <w:name w:val="马刚标题4"/>
    <w:basedOn w:val="3ffa"/>
    <w:next w:val="affffb"/>
    <w:uiPriority w:val="99"/>
    <w:qFormat/>
    <w:rsid w:val="009C0FCD"/>
    <w:pPr>
      <w:tabs>
        <w:tab w:val="clear" w:pos="735"/>
        <w:tab w:val="left" w:pos="1050"/>
      </w:tabs>
      <w:spacing w:before="100" w:after="40"/>
      <w:outlineLvl w:val="3"/>
    </w:pPr>
    <w:rPr>
      <w:b w:val="0"/>
    </w:rPr>
  </w:style>
  <w:style w:type="paragraph" w:customStyle="1" w:styleId="affffffffffffffffffffffffffb">
    <w:name w:val="一级标题"/>
    <w:basedOn w:val="affffb"/>
    <w:uiPriority w:val="99"/>
    <w:qFormat/>
    <w:rsid w:val="009C0FCD"/>
    <w:pPr>
      <w:widowControl/>
      <w:tabs>
        <w:tab w:val="left" w:pos="903"/>
      </w:tabs>
      <w:spacing w:line="360" w:lineRule="auto"/>
      <w:ind w:left="900" w:firstLineChars="200" w:hanging="420"/>
      <w:jc w:val="left"/>
    </w:pPr>
    <w:rPr>
      <w:rFonts w:ascii="Arial" w:hAnsi="Arial"/>
      <w:sz w:val="24"/>
      <w:szCs w:val="20"/>
    </w:rPr>
  </w:style>
  <w:style w:type="character" w:customStyle="1" w:styleId="Charffffff4">
    <w:name w:val="标准文本 Char"/>
    <w:link w:val="affffffffffffffffffffffffffc"/>
    <w:qFormat/>
    <w:locked/>
    <w:rsid w:val="009C0FCD"/>
    <w:rPr>
      <w:sz w:val="24"/>
      <w:szCs w:val="24"/>
      <w:lang w:val="zh-CN"/>
    </w:rPr>
  </w:style>
  <w:style w:type="paragraph" w:customStyle="1" w:styleId="affffffffffffffffffffffffffc">
    <w:name w:val="标准文本"/>
    <w:basedOn w:val="affffb"/>
    <w:link w:val="Charffffff4"/>
    <w:qFormat/>
    <w:rsid w:val="009C0FCD"/>
    <w:pPr>
      <w:widowControl/>
      <w:spacing w:line="360" w:lineRule="auto"/>
      <w:ind w:firstLineChars="200" w:firstLine="480"/>
      <w:jc w:val="left"/>
    </w:pPr>
    <w:rPr>
      <w:rFonts w:asciiTheme="minorHAnsi" w:eastAsiaTheme="minorEastAsia" w:hAnsiTheme="minorHAnsi" w:cstheme="minorBidi"/>
      <w:sz w:val="24"/>
      <w:lang w:val="zh-CN"/>
    </w:rPr>
  </w:style>
  <w:style w:type="paragraph" w:customStyle="1" w:styleId="5f5">
    <w:name w:val="表头_5"/>
    <w:basedOn w:val="affffb"/>
    <w:uiPriority w:val="99"/>
    <w:qFormat/>
    <w:rsid w:val="009C0FCD"/>
    <w:pPr>
      <w:widowControl/>
      <w:adjustRightInd w:val="0"/>
      <w:spacing w:line="360" w:lineRule="auto"/>
      <w:ind w:firstLineChars="200" w:firstLine="200"/>
      <w:jc w:val="left"/>
    </w:pPr>
    <w:rPr>
      <w:rFonts w:ascii="Times New Roman" w:hAnsi="Times New Roman"/>
      <w:b/>
      <w:bCs/>
      <w:sz w:val="28"/>
      <w:szCs w:val="21"/>
    </w:rPr>
  </w:style>
  <w:style w:type="paragraph" w:customStyle="1" w:styleId="affffffffffffffffffffffffffd">
    <w:name w:val="表格内文字"/>
    <w:basedOn w:val="affffb"/>
    <w:qFormat/>
    <w:rsid w:val="009C0FCD"/>
    <w:pPr>
      <w:widowControl/>
      <w:spacing w:line="300" w:lineRule="atLeast"/>
      <w:ind w:firstLineChars="200" w:firstLine="200"/>
      <w:jc w:val="left"/>
    </w:pPr>
    <w:rPr>
      <w:rFonts w:ascii="Times New Roman" w:hAnsi="Times New Roman"/>
      <w:sz w:val="18"/>
    </w:rPr>
  </w:style>
  <w:style w:type="paragraph" w:customStyle="1" w:styleId="2ffff3">
    <w:name w:val="正文缩进2字符"/>
    <w:basedOn w:val="affffb"/>
    <w:link w:val="2Charf"/>
    <w:qFormat/>
    <w:rsid w:val="009C0FCD"/>
    <w:pPr>
      <w:widowControl/>
      <w:adjustRightInd w:val="0"/>
      <w:snapToGrid w:val="0"/>
      <w:spacing w:line="300" w:lineRule="auto"/>
      <w:ind w:firstLineChars="200" w:firstLine="200"/>
      <w:jc w:val="left"/>
    </w:pPr>
    <w:rPr>
      <w:rFonts w:ascii="仿宋_GB2312" w:eastAsia="仿宋_GB2312" w:hAnsi="Times New Roman"/>
      <w:sz w:val="32"/>
      <w:szCs w:val="32"/>
    </w:rPr>
  </w:style>
  <w:style w:type="character" w:customStyle="1" w:styleId="2Charf">
    <w:name w:val="正文缩进2字符 Char"/>
    <w:link w:val="2ffff3"/>
    <w:qFormat/>
    <w:rsid w:val="009C0FCD"/>
    <w:rPr>
      <w:rFonts w:ascii="仿宋_GB2312" w:eastAsia="仿宋_GB2312" w:hAnsi="Times New Roman" w:cs="Times New Roman"/>
      <w:sz w:val="32"/>
      <w:szCs w:val="32"/>
    </w:rPr>
  </w:style>
  <w:style w:type="paragraph" w:customStyle="1" w:styleId="1ffffff6">
    <w:name w:val="纯文本1"/>
    <w:basedOn w:val="affffb"/>
    <w:qFormat/>
    <w:rsid w:val="009C0FCD"/>
    <w:pPr>
      <w:widowControl/>
      <w:adjustRightInd w:val="0"/>
      <w:spacing w:line="360" w:lineRule="auto"/>
      <w:ind w:firstLineChars="200" w:firstLine="200"/>
      <w:jc w:val="left"/>
    </w:pPr>
    <w:rPr>
      <w:rFonts w:ascii="宋体" w:eastAsia="方正楷体_GB2312" w:hAnsi="Courier New"/>
      <w:sz w:val="28"/>
      <w:szCs w:val="20"/>
    </w:rPr>
  </w:style>
  <w:style w:type="paragraph" w:customStyle="1" w:styleId="affffffffffffffffffffffffffe">
    <w:name w:val="排列"/>
    <w:basedOn w:val="affffb"/>
    <w:uiPriority w:val="99"/>
    <w:qFormat/>
    <w:rsid w:val="009C0FCD"/>
    <w:pPr>
      <w:widowControl/>
      <w:tabs>
        <w:tab w:val="left" w:pos="840"/>
      </w:tabs>
      <w:spacing w:line="360" w:lineRule="auto"/>
      <w:ind w:left="578" w:firstLineChars="200" w:hanging="180"/>
      <w:jc w:val="left"/>
    </w:pPr>
    <w:rPr>
      <w:rFonts w:ascii="Times New Roman" w:hAnsi="Times New Roman"/>
      <w:sz w:val="24"/>
      <w:szCs w:val="20"/>
    </w:rPr>
  </w:style>
  <w:style w:type="paragraph" w:customStyle="1" w:styleId="Y">
    <w:name w:val="正文Y"/>
    <w:basedOn w:val="affffb"/>
    <w:uiPriority w:val="99"/>
    <w:qFormat/>
    <w:rsid w:val="009C0FCD"/>
    <w:pPr>
      <w:widowControl/>
      <w:spacing w:line="360" w:lineRule="auto"/>
      <w:ind w:firstLineChars="200" w:firstLine="420"/>
      <w:jc w:val="left"/>
    </w:pPr>
    <w:rPr>
      <w:rFonts w:ascii="Times New Roman" w:hAnsi="Times New Roman"/>
      <w:sz w:val="24"/>
      <w:szCs w:val="20"/>
    </w:rPr>
  </w:style>
  <w:style w:type="paragraph" w:customStyle="1" w:styleId="afffffffffffffffffffffffffff">
    <w:name w:val="正文文字缩进项目"/>
    <w:basedOn w:val="afffffe"/>
    <w:uiPriority w:val="99"/>
    <w:qFormat/>
    <w:rsid w:val="009C0FCD"/>
    <w:pPr>
      <w:widowControl/>
      <w:tabs>
        <w:tab w:val="left" w:pos="840"/>
      </w:tabs>
      <w:spacing w:after="120"/>
      <w:ind w:left="840" w:firstLineChars="200" w:hanging="420"/>
      <w:jc w:val="left"/>
    </w:pPr>
    <w:rPr>
      <w:rFonts w:ascii="Tahoma" w:hAnsi="Tahoma"/>
      <w:kern w:val="0"/>
      <w:sz w:val="22"/>
      <w:szCs w:val="20"/>
    </w:rPr>
  </w:style>
  <w:style w:type="character" w:customStyle="1" w:styleId="afffffffffffffffffffffffffff0">
    <w:name w:val="日期 字符"/>
    <w:uiPriority w:val="99"/>
    <w:qFormat/>
    <w:rsid w:val="009C0FCD"/>
    <w:rPr>
      <w:rFonts w:ascii="Times New Roman" w:hAnsi="Times New Roman"/>
      <w:kern w:val="2"/>
      <w:sz w:val="21"/>
      <w:szCs w:val="24"/>
    </w:rPr>
  </w:style>
  <w:style w:type="paragraph" w:customStyle="1" w:styleId="afffffffffffffffffffffffffff1">
    <w:name w:val="章'"/>
    <w:basedOn w:val="affffff2"/>
    <w:uiPriority w:val="99"/>
    <w:qFormat/>
    <w:rsid w:val="009C0FCD"/>
    <w:pPr>
      <w:widowControl/>
      <w:adjustRightInd w:val="0"/>
      <w:spacing w:before="100" w:after="40" w:line="360" w:lineRule="auto"/>
      <w:ind w:leftChars="0" w:left="0" w:firstLineChars="200" w:firstLine="510"/>
      <w:jc w:val="left"/>
    </w:pPr>
    <w:rPr>
      <w:rFonts w:ascii="方正楷体_GB2312" w:eastAsia="方正楷体_GB2312" w:hAnsi="Times New Roman"/>
      <w:color w:val="auto"/>
      <w:kern w:val="0"/>
      <w:szCs w:val="20"/>
    </w:rPr>
  </w:style>
  <w:style w:type="paragraph" w:customStyle="1" w:styleId="afffffffffffffffffffffffffff2">
    <w:name w:val="正文列表"/>
    <w:basedOn w:val="affffb"/>
    <w:uiPriority w:val="99"/>
    <w:qFormat/>
    <w:rsid w:val="009C0FCD"/>
    <w:pPr>
      <w:widowControl/>
      <w:spacing w:before="100" w:beforeAutospacing="1" w:after="100" w:afterAutospacing="1" w:line="360" w:lineRule="auto"/>
      <w:ind w:firstLineChars="200" w:firstLine="200"/>
      <w:jc w:val="center"/>
    </w:pPr>
    <w:rPr>
      <w:rFonts w:ascii="Times New Roman" w:hAnsi="Times New Roman"/>
      <w:b/>
      <w:bCs/>
      <w:sz w:val="32"/>
      <w:szCs w:val="30"/>
    </w:rPr>
  </w:style>
  <w:style w:type="paragraph" w:customStyle="1" w:styleId="2ffff4">
    <w:name w:val="正文文字缩进项目2"/>
    <w:basedOn w:val="afffffffffffffffffffffffffff"/>
    <w:uiPriority w:val="99"/>
    <w:qFormat/>
    <w:rsid w:val="009C0FCD"/>
    <w:pPr>
      <w:tabs>
        <w:tab w:val="clear" w:pos="840"/>
      </w:tabs>
      <w:ind w:left="1412" w:hanging="567"/>
    </w:pPr>
  </w:style>
  <w:style w:type="paragraph" w:customStyle="1" w:styleId="afffffffffffffffffffffffffff3">
    <w:name w:val="文件签名"/>
    <w:basedOn w:val="affffb"/>
    <w:uiPriority w:val="99"/>
    <w:semiHidden/>
    <w:qFormat/>
    <w:rsid w:val="009C0FCD"/>
    <w:pPr>
      <w:widowControl/>
      <w:spacing w:line="360" w:lineRule="auto"/>
      <w:ind w:firstLineChars="200" w:firstLine="420"/>
      <w:jc w:val="center"/>
    </w:pPr>
    <w:rPr>
      <w:rFonts w:ascii="Times New Roman" w:eastAsia="黑体" w:hAnsi="Times New Roman"/>
      <w:sz w:val="28"/>
      <w:szCs w:val="28"/>
    </w:rPr>
  </w:style>
  <w:style w:type="paragraph" w:customStyle="1" w:styleId="afffffffffffffffffffffffffff4">
    <w:name w:val="系统名称"/>
    <w:basedOn w:val="affffb"/>
    <w:uiPriority w:val="99"/>
    <w:semiHidden/>
    <w:qFormat/>
    <w:rsid w:val="009C0FCD"/>
    <w:pPr>
      <w:widowControl/>
      <w:spacing w:line="360" w:lineRule="auto"/>
      <w:ind w:firstLineChars="200" w:firstLine="420"/>
      <w:jc w:val="center"/>
    </w:pPr>
    <w:rPr>
      <w:rFonts w:ascii="Times New Roman" w:eastAsia="黑体" w:hAnsi="Times New Roman"/>
      <w:b/>
      <w:sz w:val="44"/>
      <w:szCs w:val="44"/>
      <w:u w:val="single"/>
    </w:rPr>
  </w:style>
  <w:style w:type="paragraph" w:customStyle="1" w:styleId="afffffffffffffffffffffffffff5">
    <w:name w:val="目录二字的格式"/>
    <w:basedOn w:val="1f6"/>
    <w:uiPriority w:val="99"/>
    <w:semiHidden/>
    <w:qFormat/>
    <w:rsid w:val="009C0FCD"/>
    <w:pPr>
      <w:widowControl/>
      <w:tabs>
        <w:tab w:val="clear" w:pos="1050"/>
        <w:tab w:val="clear" w:pos="8937"/>
        <w:tab w:val="left" w:pos="1701"/>
        <w:tab w:val="right" w:leader="dot" w:pos="8296"/>
        <w:tab w:val="right" w:leader="dot" w:pos="9060"/>
      </w:tabs>
      <w:adjustRightInd w:val="0"/>
      <w:spacing w:line="360" w:lineRule="auto"/>
      <w:ind w:firstLineChars="151" w:firstLine="420"/>
      <w:jc w:val="left"/>
    </w:pPr>
    <w:rPr>
      <w:rFonts w:ascii="Times New Roman" w:hAnsi="Times New Roman"/>
      <w:kern w:val="0"/>
      <w:sz w:val="36"/>
      <w:szCs w:val="36"/>
    </w:rPr>
  </w:style>
  <w:style w:type="paragraph" w:customStyle="1" w:styleId="afffffffffffffffffffffffffff6">
    <w:name w:val="图说"/>
    <w:basedOn w:val="affffb"/>
    <w:uiPriority w:val="99"/>
    <w:qFormat/>
    <w:rsid w:val="009C0FCD"/>
    <w:pPr>
      <w:widowControl/>
      <w:spacing w:before="120" w:after="240" w:line="400" w:lineRule="exact"/>
      <w:ind w:firstLineChars="200" w:firstLine="200"/>
      <w:jc w:val="center"/>
    </w:pPr>
    <w:rPr>
      <w:rFonts w:ascii="Times New Roman" w:hAnsi="Times New Roman"/>
      <w:sz w:val="22"/>
      <w:szCs w:val="22"/>
    </w:rPr>
  </w:style>
  <w:style w:type="paragraph" w:customStyle="1" w:styleId="3ffb">
    <w:name w:val="自定义3"/>
    <w:basedOn w:val="affffb"/>
    <w:uiPriority w:val="99"/>
    <w:qFormat/>
    <w:rsid w:val="009C0FCD"/>
    <w:pPr>
      <w:widowControl/>
      <w:spacing w:line="360" w:lineRule="auto"/>
      <w:ind w:firstLineChars="200" w:firstLine="200"/>
      <w:jc w:val="center"/>
    </w:pPr>
    <w:rPr>
      <w:rFonts w:ascii="Times New Roman" w:hAnsi="Times New Roman"/>
      <w:b/>
      <w:sz w:val="44"/>
      <w:szCs w:val="44"/>
    </w:rPr>
  </w:style>
  <w:style w:type="paragraph" w:customStyle="1" w:styleId="ParaCharCharCharCharCharCharCharCharCharCharCharCharCharCharCharChar">
    <w:name w:val="默认段落字体 Para Char Char Char Char Char Char Char Char Char Char Char Char Char Char Char Char"/>
    <w:basedOn w:val="affffb"/>
    <w:qFormat/>
    <w:rsid w:val="009C0FCD"/>
    <w:pPr>
      <w:widowControl/>
      <w:spacing w:line="360" w:lineRule="auto"/>
      <w:ind w:firstLineChars="200" w:firstLine="200"/>
      <w:jc w:val="left"/>
    </w:pPr>
    <w:rPr>
      <w:rFonts w:ascii="Tahoma" w:hAnsi="Tahoma"/>
      <w:sz w:val="24"/>
      <w:szCs w:val="20"/>
    </w:rPr>
  </w:style>
  <w:style w:type="paragraph" w:customStyle="1" w:styleId="063">
    <w:name w:val="样式 两端对齐 左侧:  0.63 厘米"/>
    <w:basedOn w:val="affffb"/>
    <w:uiPriority w:val="99"/>
    <w:qFormat/>
    <w:rsid w:val="009C0FCD"/>
    <w:pPr>
      <w:widowControl/>
      <w:spacing w:line="0" w:lineRule="atLeast"/>
      <w:ind w:firstLineChars="200" w:firstLine="200"/>
      <w:jc w:val="left"/>
    </w:pPr>
    <w:rPr>
      <w:rFonts w:ascii="宋体" w:hAnsi="宋体"/>
      <w:kern w:val="0"/>
      <w:sz w:val="10"/>
      <w:szCs w:val="20"/>
    </w:rPr>
  </w:style>
  <w:style w:type="paragraph" w:customStyle="1" w:styleId="1f2">
    <w:name w:val="项目列表1"/>
    <w:uiPriority w:val="99"/>
    <w:qFormat/>
    <w:rsid w:val="009C0FCD"/>
    <w:pPr>
      <w:numPr>
        <w:numId w:val="54"/>
      </w:numPr>
      <w:spacing w:line="420" w:lineRule="exact"/>
      <w:ind w:firstLineChars="200" w:firstLine="200"/>
    </w:pPr>
    <w:rPr>
      <w:rFonts w:ascii="Times New Roman" w:eastAsia="宋体" w:hAnsi="Times New Roman" w:cs="Times New Roman"/>
      <w:kern w:val="0"/>
      <w:sz w:val="24"/>
      <w:szCs w:val="20"/>
    </w:rPr>
  </w:style>
  <w:style w:type="character" w:customStyle="1" w:styleId="2Charf0">
    <w:name w:val="项目列表2 Char"/>
    <w:link w:val="26"/>
    <w:uiPriority w:val="99"/>
    <w:qFormat/>
    <w:locked/>
    <w:rsid w:val="009C0FCD"/>
    <w:rPr>
      <w:rFonts w:ascii="等线" w:eastAsia="等线" w:hAnsi="等线"/>
      <w:sz w:val="24"/>
    </w:rPr>
  </w:style>
  <w:style w:type="paragraph" w:customStyle="1" w:styleId="26">
    <w:name w:val="项目列表2"/>
    <w:link w:val="2Charf0"/>
    <w:uiPriority w:val="99"/>
    <w:qFormat/>
    <w:rsid w:val="009C0FCD"/>
    <w:pPr>
      <w:numPr>
        <w:numId w:val="55"/>
      </w:numPr>
      <w:spacing w:line="420" w:lineRule="exact"/>
      <w:ind w:firstLineChars="200" w:firstLine="200"/>
    </w:pPr>
    <w:rPr>
      <w:rFonts w:ascii="等线" w:eastAsia="等线" w:hAnsi="等线"/>
      <w:sz w:val="24"/>
    </w:rPr>
  </w:style>
  <w:style w:type="paragraph" w:customStyle="1" w:styleId="afffffffffffffffffffffffffff7">
    <w:name w:val="目  录"/>
    <w:basedOn w:val="affffb"/>
    <w:next w:val="affffb"/>
    <w:uiPriority w:val="99"/>
    <w:qFormat/>
    <w:rsid w:val="009C0FCD"/>
    <w:pPr>
      <w:pageBreakBefore/>
      <w:widowControl/>
      <w:spacing w:line="360" w:lineRule="auto"/>
      <w:ind w:firstLineChars="200" w:firstLine="200"/>
      <w:jc w:val="center"/>
    </w:pPr>
    <w:rPr>
      <w:rFonts w:ascii="Times New Roman" w:hAnsi="Times New Roman"/>
      <w:b/>
      <w:kern w:val="0"/>
      <w:sz w:val="36"/>
      <w:szCs w:val="20"/>
    </w:rPr>
  </w:style>
  <w:style w:type="paragraph" w:customStyle="1" w:styleId="3ffc">
    <w:name w:val="项目列表3"/>
    <w:uiPriority w:val="99"/>
    <w:qFormat/>
    <w:rsid w:val="009C0FCD"/>
    <w:pPr>
      <w:tabs>
        <w:tab w:val="left" w:pos="540"/>
      </w:tabs>
      <w:spacing w:line="420" w:lineRule="exact"/>
      <w:ind w:left="540" w:firstLineChars="200" w:hanging="360"/>
    </w:pPr>
    <w:rPr>
      <w:rFonts w:ascii="Times New Roman" w:eastAsia="宋体" w:hAnsi="Times New Roman" w:cs="Times New Roman"/>
      <w:kern w:val="0"/>
      <w:sz w:val="24"/>
      <w:szCs w:val="20"/>
    </w:rPr>
  </w:style>
  <w:style w:type="paragraph" w:customStyle="1" w:styleId="afffffffffffffffffffffffffff8">
    <w:name w:val="表格文字（大）"/>
    <w:uiPriority w:val="99"/>
    <w:qFormat/>
    <w:rsid w:val="009C0FCD"/>
    <w:pPr>
      <w:spacing w:line="420" w:lineRule="exact"/>
      <w:ind w:firstLineChars="200" w:firstLine="200"/>
    </w:pPr>
    <w:rPr>
      <w:rFonts w:ascii="Times New Roman" w:eastAsia="宋体" w:hAnsi="Times New Roman" w:cs="Times New Roman"/>
      <w:kern w:val="0"/>
      <w:sz w:val="24"/>
      <w:szCs w:val="20"/>
    </w:rPr>
  </w:style>
  <w:style w:type="paragraph" w:customStyle="1" w:styleId="afffffffffffffffffffffffffff9">
    <w:name w:val="表格文字（中）"/>
    <w:uiPriority w:val="99"/>
    <w:qFormat/>
    <w:rsid w:val="009C0FCD"/>
    <w:pPr>
      <w:widowControl w:val="0"/>
      <w:spacing w:line="340" w:lineRule="exact"/>
      <w:ind w:firstLineChars="200" w:firstLine="200"/>
    </w:pPr>
    <w:rPr>
      <w:rFonts w:ascii="Times New Roman" w:eastAsia="宋体" w:hAnsi="Times New Roman" w:cs="Times New Roman"/>
      <w:kern w:val="0"/>
      <w:szCs w:val="20"/>
    </w:rPr>
  </w:style>
  <w:style w:type="paragraph" w:customStyle="1" w:styleId="afffffffffffffffffffffffffffa">
    <w:name w:val="表格文字（小）"/>
    <w:basedOn w:val="afffffffffffffffffffffffffff9"/>
    <w:uiPriority w:val="99"/>
    <w:qFormat/>
    <w:rsid w:val="009C0FCD"/>
    <w:pPr>
      <w:spacing w:line="280" w:lineRule="exact"/>
    </w:pPr>
    <w:rPr>
      <w:sz w:val="18"/>
    </w:rPr>
  </w:style>
  <w:style w:type="character" w:customStyle="1" w:styleId="0Char0">
    <w:name w:val="正文0 Char"/>
    <w:link w:val="03"/>
    <w:qFormat/>
    <w:locked/>
    <w:rsid w:val="009C0FCD"/>
    <w:rPr>
      <w:sz w:val="24"/>
      <w:lang w:val="zh-CN"/>
    </w:rPr>
  </w:style>
  <w:style w:type="paragraph" w:customStyle="1" w:styleId="03">
    <w:name w:val="正文0"/>
    <w:basedOn w:val="affffb"/>
    <w:link w:val="0Char0"/>
    <w:qFormat/>
    <w:rsid w:val="009C0FCD"/>
    <w:pPr>
      <w:widowControl/>
      <w:spacing w:before="120" w:line="360" w:lineRule="auto"/>
      <w:ind w:left="215" w:firstLineChars="200" w:firstLine="431"/>
      <w:jc w:val="left"/>
    </w:pPr>
    <w:rPr>
      <w:rFonts w:asciiTheme="minorHAnsi" w:eastAsiaTheme="minorEastAsia" w:hAnsiTheme="minorHAnsi" w:cstheme="minorBidi"/>
      <w:sz w:val="24"/>
      <w:szCs w:val="22"/>
      <w:lang w:val="zh-CN"/>
    </w:rPr>
  </w:style>
  <w:style w:type="paragraph" w:customStyle="1" w:styleId="afffffffffffffffffffffffffffb">
    <w:name w:val="表文字"/>
    <w:link w:val="Charffffff5"/>
    <w:qFormat/>
    <w:rsid w:val="009C0FCD"/>
    <w:pPr>
      <w:spacing w:line="360" w:lineRule="auto"/>
      <w:ind w:firstLineChars="200" w:firstLine="200"/>
    </w:pPr>
    <w:rPr>
      <w:rFonts w:ascii="宋体" w:eastAsia="宋体" w:hAnsi="Times New Roman" w:cs="Times New Roman"/>
      <w:sz w:val="20"/>
      <w:szCs w:val="20"/>
    </w:rPr>
  </w:style>
  <w:style w:type="character" w:customStyle="1" w:styleId="Charffffff5">
    <w:name w:val="表文字 Char"/>
    <w:link w:val="afffffffffffffffffffffffffffb"/>
    <w:qFormat/>
    <w:rsid w:val="009C0FCD"/>
    <w:rPr>
      <w:rFonts w:ascii="宋体" w:eastAsia="宋体" w:hAnsi="Times New Roman" w:cs="Times New Roman"/>
      <w:sz w:val="20"/>
      <w:szCs w:val="20"/>
    </w:rPr>
  </w:style>
  <w:style w:type="character" w:customStyle="1" w:styleId="Charffffff6">
    <w:name w:val="正文仿宋小四 Char"/>
    <w:link w:val="afffffffffffffffffffffffffffc"/>
    <w:qFormat/>
    <w:locked/>
    <w:rsid w:val="009C0FCD"/>
    <w:rPr>
      <w:rFonts w:ascii="仿宋_GB2312" w:eastAsia="仿宋_GB2312"/>
      <w:sz w:val="24"/>
      <w:szCs w:val="24"/>
      <w:lang w:val="zh-CN"/>
    </w:rPr>
  </w:style>
  <w:style w:type="paragraph" w:customStyle="1" w:styleId="afffffffffffffffffffffffffffc">
    <w:name w:val="正文仿宋小四"/>
    <w:basedOn w:val="affffb"/>
    <w:link w:val="Charffffff6"/>
    <w:qFormat/>
    <w:rsid w:val="009C0FCD"/>
    <w:pPr>
      <w:widowControl/>
      <w:spacing w:line="360" w:lineRule="auto"/>
      <w:ind w:firstLineChars="200" w:firstLine="200"/>
      <w:jc w:val="left"/>
    </w:pPr>
    <w:rPr>
      <w:rFonts w:ascii="仿宋_GB2312" w:eastAsia="仿宋_GB2312" w:hAnsiTheme="minorHAnsi" w:cstheme="minorBidi"/>
      <w:sz w:val="24"/>
      <w:lang w:val="zh-CN"/>
    </w:rPr>
  </w:style>
  <w:style w:type="paragraph" w:customStyle="1" w:styleId="afffffffffffffffffffffffffffd">
    <w:name w:val="图释"/>
    <w:basedOn w:val="affffb"/>
    <w:next w:val="afffffffffffffffffffffffffffc"/>
    <w:uiPriority w:val="99"/>
    <w:qFormat/>
    <w:rsid w:val="009C0FCD"/>
    <w:pPr>
      <w:widowControl/>
      <w:spacing w:line="360" w:lineRule="auto"/>
      <w:ind w:firstLineChars="200" w:firstLine="200"/>
      <w:jc w:val="center"/>
    </w:pPr>
    <w:rPr>
      <w:rFonts w:ascii="宋体" w:eastAsia="仿宋_GB2312" w:hAnsi="宋体"/>
      <w:sz w:val="24"/>
    </w:rPr>
  </w:style>
  <w:style w:type="paragraph" w:customStyle="1" w:styleId="afffffffffffffffffffffffffffe">
    <w:name w:val="招标文件－表格用正文"/>
    <w:basedOn w:val="affffb"/>
    <w:uiPriority w:val="99"/>
    <w:qFormat/>
    <w:rsid w:val="009C0FCD"/>
    <w:pPr>
      <w:widowControl/>
      <w:snapToGrid w:val="0"/>
      <w:spacing w:line="360" w:lineRule="auto"/>
      <w:ind w:firstLineChars="200" w:firstLine="200"/>
      <w:jc w:val="left"/>
    </w:pPr>
    <w:rPr>
      <w:rFonts w:ascii="宋体" w:hAnsi="Courier New" w:cs="宋体"/>
      <w:color w:val="000000"/>
      <w:sz w:val="24"/>
      <w:szCs w:val="20"/>
    </w:rPr>
  </w:style>
  <w:style w:type="paragraph" w:customStyle="1" w:styleId="3TimesNewRoman5173">
    <w:name w:val="样式 标题 3 + Times New Roman 段前: 5 磅 行距: 多倍行距 1.73 字行"/>
    <w:basedOn w:val="38"/>
    <w:uiPriority w:val="99"/>
    <w:qFormat/>
    <w:rsid w:val="009C0FCD"/>
    <w:pPr>
      <w:keepLines w:val="0"/>
      <w:widowControl/>
      <w:numPr>
        <w:ilvl w:val="2"/>
        <w:numId w:val="56"/>
      </w:numPr>
      <w:pBdr>
        <w:bottom w:val="single" w:sz="4" w:space="1" w:color="auto"/>
      </w:pBdr>
      <w:tabs>
        <w:tab w:val="left" w:pos="425"/>
        <w:tab w:val="left" w:pos="900"/>
        <w:tab w:val="left" w:pos="937"/>
      </w:tabs>
      <w:autoSpaceDE/>
      <w:autoSpaceDN/>
      <w:adjustRightInd/>
      <w:spacing w:before="100" w:line="410" w:lineRule="auto"/>
    </w:pPr>
    <w:rPr>
      <w:rFonts w:ascii="Microsoft Sans Serif" w:hAnsi="Microsoft Sans Serif" w:cs="Arial"/>
      <w:bCs/>
      <w:sz w:val="26"/>
      <w:szCs w:val="26"/>
      <w:u w:val="none"/>
    </w:rPr>
  </w:style>
  <w:style w:type="character" w:customStyle="1" w:styleId="Char1f0">
    <w:name w:val="正文首缩两字 Char1"/>
    <w:link w:val="affffffffffffffffffffffffffff"/>
    <w:qFormat/>
    <w:locked/>
    <w:rsid w:val="009C0FCD"/>
    <w:rPr>
      <w:rFonts w:ascii="Verdana" w:hAnsi="Verdana"/>
      <w:sz w:val="24"/>
    </w:rPr>
  </w:style>
  <w:style w:type="paragraph" w:customStyle="1" w:styleId="affffffffffffffffffffffffffff">
    <w:name w:val="正文首缩两字"/>
    <w:basedOn w:val="affffb"/>
    <w:link w:val="Char1f0"/>
    <w:qFormat/>
    <w:rsid w:val="009C0FCD"/>
    <w:pPr>
      <w:widowControl/>
      <w:spacing w:line="360" w:lineRule="auto"/>
      <w:ind w:firstLineChars="200" w:firstLine="200"/>
      <w:jc w:val="left"/>
    </w:pPr>
    <w:rPr>
      <w:rFonts w:ascii="Verdana" w:eastAsiaTheme="minorEastAsia" w:hAnsi="Verdana" w:cstheme="minorBidi"/>
      <w:sz w:val="24"/>
      <w:szCs w:val="22"/>
    </w:rPr>
  </w:style>
  <w:style w:type="character" w:customStyle="1" w:styleId="CharChar7">
    <w:name w:val="正文首缩两字 Char Char"/>
    <w:link w:val="Charffffff7"/>
    <w:qFormat/>
    <w:locked/>
    <w:rsid w:val="009C0FCD"/>
    <w:rPr>
      <w:rFonts w:ascii="Verdana" w:hAnsi="Verdana"/>
      <w:sz w:val="24"/>
    </w:rPr>
  </w:style>
  <w:style w:type="paragraph" w:customStyle="1" w:styleId="Charffffff7">
    <w:name w:val="正文首缩两字 Char"/>
    <w:basedOn w:val="affffb"/>
    <w:link w:val="CharChar7"/>
    <w:qFormat/>
    <w:rsid w:val="009C0FCD"/>
    <w:pPr>
      <w:widowControl/>
      <w:spacing w:line="360" w:lineRule="auto"/>
      <w:ind w:firstLineChars="200" w:firstLine="200"/>
      <w:jc w:val="left"/>
    </w:pPr>
    <w:rPr>
      <w:rFonts w:ascii="Verdana" w:eastAsiaTheme="minorEastAsia" w:hAnsi="Verdana" w:cstheme="minorBidi"/>
      <w:sz w:val="24"/>
      <w:szCs w:val="22"/>
    </w:rPr>
  </w:style>
  <w:style w:type="character" w:customStyle="1" w:styleId="1CharCha2Char">
    <w:name w:val="样式 样式 样式 正文缩进正文（首行缩进两字）正文不缩进表正文正文非缩进特点二段1首行缩进正文缩进 Char特点 Cha...2... Char"/>
    <w:link w:val="1CharCha2"/>
    <w:qFormat/>
    <w:locked/>
    <w:rsid w:val="009C0FCD"/>
    <w:rPr>
      <w:rFonts w:ascii="宋体" w:hAnsi="宋体"/>
      <w:sz w:val="24"/>
    </w:rPr>
  </w:style>
  <w:style w:type="paragraph" w:customStyle="1" w:styleId="1CharCha2">
    <w:name w:val="样式 样式 样式 正文缩进正文（首行缩进两字）正文不缩进表正文正文非缩进特点二段1首行缩进正文缩进 Char特点 Cha...2..."/>
    <w:basedOn w:val="affffb"/>
    <w:link w:val="1CharCha2Char"/>
    <w:qFormat/>
    <w:rsid w:val="009C0FCD"/>
    <w:pPr>
      <w:widowControl/>
      <w:adjustRightInd w:val="0"/>
      <w:snapToGrid w:val="0"/>
      <w:spacing w:line="360" w:lineRule="auto"/>
      <w:ind w:firstLineChars="200" w:firstLine="200"/>
      <w:jc w:val="left"/>
    </w:pPr>
    <w:rPr>
      <w:rFonts w:ascii="宋体" w:eastAsiaTheme="minorEastAsia" w:hAnsi="宋体" w:cstheme="minorBidi"/>
      <w:sz w:val="24"/>
      <w:szCs w:val="22"/>
    </w:rPr>
  </w:style>
  <w:style w:type="character" w:customStyle="1" w:styleId="2UNDERRUBRIK1-2Underrubrik1prop2h2Level2TopicHeadChar">
    <w:name w:val="样式 标题 2UNDERRUBRIK 1-2Underrubrik1prop2h2Level 2 Topic Head... Char"/>
    <w:link w:val="2UNDERRUBRIK1-2Underrubrik1prop2h2Level2TopicHead"/>
    <w:uiPriority w:val="99"/>
    <w:qFormat/>
    <w:locked/>
    <w:rsid w:val="009C0FCD"/>
    <w:rPr>
      <w:rFonts w:ascii="Arial" w:eastAsia="仿宋_GB2312" w:hAnsi="Arial"/>
      <w:sz w:val="30"/>
      <w:szCs w:val="32"/>
      <w:lang w:val="zh-CN"/>
    </w:rPr>
  </w:style>
  <w:style w:type="paragraph" w:customStyle="1" w:styleId="2UNDERRUBRIK1-2Underrubrik1prop2h2Level2TopicHead">
    <w:name w:val="样式 标题 2UNDERRUBRIK 1-2Underrubrik1prop2h2Level 2 Topic Head..."/>
    <w:basedOn w:val="2a"/>
    <w:link w:val="2UNDERRUBRIK1-2Underrubrik1prop2h2Level2TopicHeadChar"/>
    <w:uiPriority w:val="99"/>
    <w:qFormat/>
    <w:rsid w:val="009C0FCD"/>
    <w:pPr>
      <w:widowControl/>
      <w:numPr>
        <w:ilvl w:val="1"/>
        <w:numId w:val="57"/>
      </w:numPr>
      <w:tabs>
        <w:tab w:val="left" w:pos="0"/>
        <w:tab w:val="left" w:pos="420"/>
        <w:tab w:val="left" w:pos="936"/>
      </w:tabs>
      <w:autoSpaceDE/>
      <w:autoSpaceDN/>
      <w:adjustRightInd/>
      <w:spacing w:before="100" w:beforeAutospacing="1" w:after="100" w:afterAutospacing="1" w:line="240" w:lineRule="auto"/>
      <w:jc w:val="left"/>
    </w:pPr>
    <w:rPr>
      <w:rFonts w:eastAsia="仿宋_GB2312" w:cstheme="minorBidi"/>
      <w:b w:val="0"/>
      <w:kern w:val="2"/>
      <w:szCs w:val="32"/>
      <w:lang w:val="zh-CN"/>
    </w:rPr>
  </w:style>
  <w:style w:type="paragraph" w:customStyle="1" w:styleId="affffffffffffffffffffffffffff0">
    <w:name w:val="图片"/>
    <w:next w:val="affffb"/>
    <w:link w:val="Charffffff8"/>
    <w:qFormat/>
    <w:rsid w:val="009C0FCD"/>
    <w:pPr>
      <w:spacing w:line="360" w:lineRule="auto"/>
      <w:ind w:firstLineChars="200" w:firstLine="200"/>
      <w:jc w:val="center"/>
    </w:pPr>
    <w:rPr>
      <w:rFonts w:ascii="Times New Roman" w:eastAsia="宋体" w:hAnsi="Times New Roman" w:cs="Times New Roman"/>
      <w:sz w:val="28"/>
      <w:szCs w:val="24"/>
    </w:rPr>
  </w:style>
  <w:style w:type="character" w:customStyle="1" w:styleId="Charffffff8">
    <w:name w:val="图片 Char"/>
    <w:link w:val="affffffffffffffffffffffffffff0"/>
    <w:qFormat/>
    <w:rsid w:val="009C0FCD"/>
    <w:rPr>
      <w:rFonts w:ascii="Times New Roman" w:eastAsia="宋体" w:hAnsi="Times New Roman" w:cs="Times New Roman"/>
      <w:sz w:val="28"/>
      <w:szCs w:val="24"/>
    </w:rPr>
  </w:style>
  <w:style w:type="paragraph" w:customStyle="1" w:styleId="affffffffffffffffffffffffffff1">
    <w:name w:val="加黑正文"/>
    <w:basedOn w:val="affffb"/>
    <w:next w:val="affffb"/>
    <w:uiPriority w:val="99"/>
    <w:qFormat/>
    <w:rsid w:val="009C0FCD"/>
    <w:pPr>
      <w:widowControl/>
      <w:spacing w:line="360" w:lineRule="auto"/>
      <w:ind w:firstLineChars="200" w:firstLine="420"/>
      <w:jc w:val="left"/>
    </w:pPr>
    <w:rPr>
      <w:rFonts w:ascii="Arial" w:hAnsi="宋体" w:cs="Arial"/>
      <w:b/>
      <w:szCs w:val="21"/>
    </w:rPr>
  </w:style>
  <w:style w:type="paragraph" w:customStyle="1" w:styleId="ArialChar">
    <w:name w:val="正文 + Arial Char"/>
    <w:basedOn w:val="affffb"/>
    <w:uiPriority w:val="99"/>
    <w:qFormat/>
    <w:rsid w:val="009C0FCD"/>
    <w:pPr>
      <w:widowControl/>
      <w:numPr>
        <w:numId w:val="58"/>
      </w:numPr>
      <w:tabs>
        <w:tab w:val="clear" w:pos="420"/>
        <w:tab w:val="left" w:pos="360"/>
        <w:tab w:val="left" w:pos="720"/>
      </w:tabs>
      <w:spacing w:line="300" w:lineRule="auto"/>
      <w:ind w:left="720" w:firstLineChars="200" w:hanging="360"/>
      <w:jc w:val="left"/>
    </w:pPr>
    <w:rPr>
      <w:rFonts w:ascii="Arial" w:hAnsi="Arial"/>
      <w:b/>
      <w:color w:val="000000"/>
      <w:szCs w:val="20"/>
    </w:rPr>
  </w:style>
  <w:style w:type="paragraph" w:customStyle="1" w:styleId="affffffffffffffffffffffffffff2">
    <w:name w:val="样式 中文正文 + 两端对齐"/>
    <w:basedOn w:val="affffb"/>
    <w:uiPriority w:val="99"/>
    <w:qFormat/>
    <w:rsid w:val="009C0FCD"/>
    <w:pPr>
      <w:widowControl/>
      <w:adjustRightInd w:val="0"/>
      <w:snapToGrid w:val="0"/>
      <w:spacing w:before="120" w:line="360" w:lineRule="auto"/>
      <w:ind w:left="851" w:firstLineChars="200" w:firstLine="200"/>
      <w:jc w:val="left"/>
    </w:pPr>
    <w:rPr>
      <w:rFonts w:ascii="Times New Roman" w:hAnsi="Times New Roman" w:cs="宋体"/>
      <w:sz w:val="24"/>
      <w:szCs w:val="20"/>
    </w:rPr>
  </w:style>
  <w:style w:type="paragraph" w:customStyle="1" w:styleId="affffffffffffffffffffffffffff3">
    <w:name w:val="刘岩"/>
    <w:basedOn w:val="1f3"/>
    <w:uiPriority w:val="99"/>
    <w:qFormat/>
    <w:rsid w:val="009C0FCD"/>
    <w:pPr>
      <w:pageBreakBefore/>
      <w:widowControl/>
      <w:tabs>
        <w:tab w:val="left" w:pos="0"/>
        <w:tab w:val="left" w:pos="360"/>
        <w:tab w:val="left" w:pos="420"/>
      </w:tabs>
      <w:spacing w:before="0" w:after="0"/>
      <w:ind w:left="360" w:hangingChars="200" w:hanging="360"/>
      <w:jc w:val="left"/>
    </w:pPr>
    <w:rPr>
      <w:rFonts w:hAnsi="Times New Roman"/>
      <w:sz w:val="44"/>
      <w:szCs w:val="44"/>
    </w:rPr>
  </w:style>
  <w:style w:type="paragraph" w:customStyle="1" w:styleId="afffb">
    <w:name w:val="列举项目"/>
    <w:basedOn w:val="1fffe"/>
    <w:uiPriority w:val="99"/>
    <w:qFormat/>
    <w:rsid w:val="009C0FCD"/>
    <w:pPr>
      <w:numPr>
        <w:numId w:val="59"/>
      </w:numPr>
      <w:tabs>
        <w:tab w:val="clear" w:pos="1200"/>
        <w:tab w:val="clear" w:pos="2730"/>
        <w:tab w:val="clear" w:pos="3240"/>
        <w:tab w:val="left" w:pos="360"/>
      </w:tabs>
      <w:autoSpaceDE/>
      <w:autoSpaceDN/>
      <w:adjustRightInd/>
      <w:spacing w:line="360" w:lineRule="auto"/>
      <w:ind w:left="425" w:hanging="425"/>
      <w:textAlignment w:val="auto"/>
    </w:pPr>
    <w:rPr>
      <w:rFonts w:hAnsi="宋体" w:cs="宋体"/>
      <w:bCs w:val="0"/>
      <w:sz w:val="21"/>
      <w:szCs w:val="20"/>
      <w:lang w:val="zh-CN"/>
    </w:rPr>
  </w:style>
  <w:style w:type="paragraph" w:customStyle="1" w:styleId="afff0">
    <w:name w:val="列表内容"/>
    <w:basedOn w:val="affffb"/>
    <w:next w:val="affffb"/>
    <w:uiPriority w:val="99"/>
    <w:qFormat/>
    <w:rsid w:val="009C0FCD"/>
    <w:pPr>
      <w:widowControl/>
      <w:numPr>
        <w:numId w:val="60"/>
      </w:numPr>
      <w:spacing w:line="360" w:lineRule="auto"/>
      <w:ind w:firstLineChars="200" w:firstLine="200"/>
      <w:jc w:val="left"/>
    </w:pPr>
    <w:rPr>
      <w:rFonts w:ascii="Times New Roman" w:hAnsi="Times New Roman"/>
      <w:kern w:val="0"/>
      <w:sz w:val="18"/>
    </w:rPr>
  </w:style>
  <w:style w:type="paragraph" w:customStyle="1" w:styleId="affffffffffffffffffffffffffff4">
    <w:name w:val="表格文字居中"/>
    <w:basedOn w:val="affffb"/>
    <w:uiPriority w:val="99"/>
    <w:qFormat/>
    <w:rsid w:val="009C0FCD"/>
    <w:pPr>
      <w:widowControl/>
      <w:spacing w:beforeLines="88" w:line="300" w:lineRule="auto"/>
      <w:ind w:firstLineChars="200" w:firstLine="200"/>
      <w:jc w:val="center"/>
    </w:pPr>
    <w:rPr>
      <w:sz w:val="24"/>
      <w:szCs w:val="22"/>
    </w:rPr>
  </w:style>
  <w:style w:type="paragraph" w:customStyle="1" w:styleId="affffffffffffffffffffffffffff5">
    <w:name w:val="表格文字左对齐"/>
    <w:basedOn w:val="affffb"/>
    <w:next w:val="affffb"/>
    <w:uiPriority w:val="99"/>
    <w:qFormat/>
    <w:rsid w:val="009C0FCD"/>
    <w:pPr>
      <w:widowControl/>
      <w:spacing w:beforeLines="88" w:line="300" w:lineRule="auto"/>
      <w:ind w:leftChars="-25" w:left="-60" w:rightChars="-25" w:right="-25" w:firstLineChars="200" w:firstLine="200"/>
      <w:jc w:val="left"/>
    </w:pPr>
    <w:rPr>
      <w:sz w:val="24"/>
      <w:szCs w:val="22"/>
    </w:rPr>
  </w:style>
  <w:style w:type="paragraph" w:customStyle="1" w:styleId="122">
    <w:name w:val="正文文本12"/>
    <w:uiPriority w:val="99"/>
    <w:qFormat/>
    <w:rsid w:val="009C0FCD"/>
    <w:pPr>
      <w:snapToGrid w:val="0"/>
      <w:spacing w:line="360" w:lineRule="atLeast"/>
      <w:ind w:firstLineChars="200" w:firstLine="446"/>
    </w:pPr>
    <w:rPr>
      <w:rFonts w:ascii="楷体" w:eastAsia="楷体" w:hAnsi="Times New Roman" w:cs="Times New Roman"/>
      <w:color w:val="000000"/>
      <w:kern w:val="0"/>
      <w:szCs w:val="20"/>
    </w:rPr>
  </w:style>
  <w:style w:type="paragraph" w:customStyle="1" w:styleId="1h1MainHeading">
    <w:name w:val="样式 标题 1h1Main Heading + 二号"/>
    <w:basedOn w:val="1f3"/>
    <w:uiPriority w:val="99"/>
    <w:qFormat/>
    <w:rsid w:val="009C0FCD"/>
    <w:pPr>
      <w:keepLines w:val="0"/>
      <w:widowControl/>
      <w:tabs>
        <w:tab w:val="left" w:pos="0"/>
        <w:tab w:val="left" w:pos="420"/>
      </w:tabs>
      <w:overflowPunct w:val="0"/>
      <w:spacing w:before="100" w:beforeAutospacing="1" w:after="100" w:afterAutospacing="1"/>
      <w:ind w:left="432" w:hanging="432"/>
      <w:jc w:val="left"/>
    </w:pPr>
    <w:rPr>
      <w:rFonts w:ascii="Arial" w:hAnsi="Arial"/>
      <w:bCs/>
      <w:kern w:val="28"/>
      <w:sz w:val="44"/>
      <w:szCs w:val="44"/>
    </w:rPr>
  </w:style>
  <w:style w:type="paragraph" w:customStyle="1" w:styleId="5">
    <w:name w:val="样式 标题 5 + 倾斜"/>
    <w:basedOn w:val="52"/>
    <w:qFormat/>
    <w:rsid w:val="009C0FCD"/>
    <w:pPr>
      <w:keepNext w:val="0"/>
      <w:keepLines w:val="0"/>
      <w:widowControl/>
      <w:numPr>
        <w:ilvl w:val="4"/>
        <w:numId w:val="49"/>
      </w:numPr>
      <w:tabs>
        <w:tab w:val="left" w:pos="0"/>
        <w:tab w:val="left" w:pos="420"/>
      </w:tabs>
      <w:overflowPunct w:val="0"/>
      <w:autoSpaceDE w:val="0"/>
      <w:autoSpaceDN w:val="0"/>
      <w:snapToGrid w:val="0"/>
      <w:spacing w:before="100" w:beforeAutospacing="1" w:after="100" w:afterAutospacing="1" w:line="300" w:lineRule="auto"/>
      <w:ind w:left="2971" w:hanging="850"/>
      <w:jc w:val="left"/>
      <w:textAlignment w:val="auto"/>
    </w:pPr>
    <w:rPr>
      <w:rFonts w:ascii="Times New Roman" w:hAnsi="Times New Roman"/>
      <w:iCs/>
      <w:sz w:val="24"/>
      <w:szCs w:val="24"/>
      <w:lang w:bidi="en-US"/>
    </w:rPr>
  </w:style>
  <w:style w:type="paragraph" w:customStyle="1" w:styleId="44DHCCh4H4H41H42H43H44H45H46H47H48H49">
    <w:name w:val="样式 标题 4标题 4，DHCC公司标题h4H4H41H42H43H44H45H46H47H48H49..."/>
    <w:basedOn w:val="48"/>
    <w:uiPriority w:val="99"/>
    <w:qFormat/>
    <w:rsid w:val="009C0FCD"/>
    <w:pPr>
      <w:widowControl/>
      <w:tabs>
        <w:tab w:val="left" w:pos="0"/>
        <w:tab w:val="left" w:pos="1680"/>
      </w:tabs>
      <w:adjustRightInd/>
      <w:spacing w:before="240" w:after="240" w:line="240" w:lineRule="auto"/>
      <w:ind w:left="420" w:firstLine="510"/>
      <w:jc w:val="left"/>
      <w:textAlignment w:val="auto"/>
    </w:pPr>
    <w:rPr>
      <w:rFonts w:ascii="宋体" w:eastAsia="宋体" w:hAnsi="宋体"/>
      <w:bCs/>
      <w:sz w:val="24"/>
      <w:szCs w:val="24"/>
    </w:rPr>
  </w:style>
  <w:style w:type="paragraph" w:customStyle="1" w:styleId="155">
    <w:name w:val="样式 宋体 小四 行距: 1.5 倍行距"/>
    <w:basedOn w:val="affffb"/>
    <w:uiPriority w:val="99"/>
    <w:qFormat/>
    <w:rsid w:val="009C0FCD"/>
    <w:pPr>
      <w:widowControl/>
      <w:tabs>
        <w:tab w:val="left" w:pos="5190"/>
      </w:tabs>
      <w:spacing w:before="100" w:beforeAutospacing="1" w:after="100" w:afterAutospacing="1" w:line="288" w:lineRule="auto"/>
      <w:ind w:firstLineChars="200" w:firstLine="480"/>
      <w:jc w:val="left"/>
    </w:pPr>
    <w:rPr>
      <w:rFonts w:ascii="宋体" w:hAnsi="宋体"/>
      <w:bCs/>
      <w:sz w:val="24"/>
    </w:rPr>
  </w:style>
  <w:style w:type="paragraph" w:customStyle="1" w:styleId="06315">
    <w:name w:val="样式 宋体 小四 左侧:  0.63 厘米 行距: 1.5 倍行距"/>
    <w:basedOn w:val="affffb"/>
    <w:qFormat/>
    <w:rsid w:val="009C0FCD"/>
    <w:pPr>
      <w:widowControl/>
      <w:spacing w:before="100" w:beforeAutospacing="1" w:after="100" w:afterAutospacing="1" w:line="288" w:lineRule="auto"/>
      <w:ind w:firstLineChars="200" w:firstLine="480"/>
      <w:jc w:val="left"/>
    </w:pPr>
    <w:rPr>
      <w:rFonts w:ascii="宋体" w:hAnsi="宋体"/>
      <w:bCs/>
      <w:sz w:val="24"/>
    </w:rPr>
  </w:style>
  <w:style w:type="paragraph" w:customStyle="1" w:styleId="1h1MainHeading15">
    <w:name w:val="样式 标题 1h1Main Heading + 二号 居中 行距: 1.5 倍行距"/>
    <w:basedOn w:val="1f3"/>
    <w:qFormat/>
    <w:rsid w:val="009C0FCD"/>
    <w:pPr>
      <w:keepLines w:val="0"/>
      <w:widowControl/>
      <w:tabs>
        <w:tab w:val="left" w:pos="0"/>
        <w:tab w:val="left" w:pos="420"/>
      </w:tabs>
      <w:overflowPunct w:val="0"/>
      <w:spacing w:before="100" w:beforeAutospacing="1" w:after="100" w:afterAutospacing="1"/>
      <w:ind w:left="432" w:firstLineChars="95" w:firstLine="418"/>
    </w:pPr>
    <w:rPr>
      <w:rFonts w:ascii="Arial" w:hAnsi="Arial" w:cs="宋体"/>
      <w:bCs/>
      <w:kern w:val="28"/>
      <w:sz w:val="44"/>
      <w:szCs w:val="32"/>
    </w:rPr>
  </w:style>
  <w:style w:type="paragraph" w:customStyle="1" w:styleId="CharChara">
    <w:name w:val="小条目 Char Char"/>
    <w:basedOn w:val="affffb"/>
    <w:uiPriority w:val="99"/>
    <w:qFormat/>
    <w:rsid w:val="009C0FCD"/>
    <w:pPr>
      <w:widowControl/>
      <w:tabs>
        <w:tab w:val="left" w:pos="360"/>
        <w:tab w:val="left" w:pos="2160"/>
      </w:tabs>
      <w:spacing w:line="360" w:lineRule="auto"/>
      <w:ind w:left="6" w:firstLineChars="200" w:firstLine="420"/>
      <w:jc w:val="left"/>
    </w:pPr>
    <w:rPr>
      <w:rFonts w:ascii="宋体" w:hAnsi="Arial" w:cs="Arial"/>
      <w:b/>
      <w:bCs/>
      <w:caps/>
      <w:kern w:val="44"/>
      <w:sz w:val="24"/>
      <w:szCs w:val="44"/>
    </w:rPr>
  </w:style>
  <w:style w:type="paragraph" w:customStyle="1" w:styleId="1ffffff7">
    <w:name w:val="批注框文本1"/>
    <w:basedOn w:val="affffb"/>
    <w:qFormat/>
    <w:rsid w:val="009C0FCD"/>
    <w:pPr>
      <w:widowControl/>
      <w:spacing w:before="120" w:line="360" w:lineRule="auto"/>
      <w:ind w:firstLineChars="200" w:firstLine="200"/>
      <w:jc w:val="left"/>
    </w:pPr>
    <w:rPr>
      <w:rFonts w:ascii="Tahoma" w:hAnsi="Tahoma" w:cs="Courier New"/>
      <w:kern w:val="0"/>
      <w:sz w:val="16"/>
      <w:szCs w:val="16"/>
      <w:lang w:val="en-GB" w:eastAsia="en-US"/>
    </w:rPr>
  </w:style>
  <w:style w:type="paragraph" w:customStyle="1" w:styleId="0741">
    <w:name w:val="样式 左侧:  0.74 厘米"/>
    <w:basedOn w:val="affffb"/>
    <w:uiPriority w:val="99"/>
    <w:qFormat/>
    <w:rsid w:val="009C0FCD"/>
    <w:pPr>
      <w:widowControl/>
      <w:spacing w:line="300" w:lineRule="auto"/>
      <w:ind w:firstLineChars="200" w:firstLine="420"/>
      <w:jc w:val="left"/>
    </w:pPr>
    <w:rPr>
      <w:rFonts w:ascii="Times New Roman" w:hAnsi="Times New Roman"/>
      <w:sz w:val="24"/>
    </w:rPr>
  </w:style>
  <w:style w:type="paragraph" w:customStyle="1" w:styleId="52515">
    <w:name w:val="样式 宋体 小四 段前: 5 磅 段后: 2.5 磅 行距: 1.5 倍行距"/>
    <w:basedOn w:val="affffb"/>
    <w:uiPriority w:val="99"/>
    <w:qFormat/>
    <w:rsid w:val="009C0FCD"/>
    <w:pPr>
      <w:widowControl/>
      <w:spacing w:before="100" w:beforeAutospacing="1" w:after="100" w:afterAutospacing="1" w:line="300" w:lineRule="auto"/>
      <w:ind w:firstLineChars="200" w:firstLine="480"/>
      <w:jc w:val="left"/>
    </w:pPr>
    <w:rPr>
      <w:rFonts w:ascii="宋体" w:hAnsi="宋体" w:cs="宋体"/>
      <w:sz w:val="24"/>
      <w:szCs w:val="20"/>
    </w:rPr>
  </w:style>
  <w:style w:type="paragraph" w:customStyle="1" w:styleId="207415">
    <w:name w:val="样式 正文文本 2 + 宋体 小四 左侧:  0.74 厘米 行距: 1.5 倍行距"/>
    <w:basedOn w:val="2f0"/>
    <w:uiPriority w:val="99"/>
    <w:qFormat/>
    <w:rsid w:val="009C0FCD"/>
    <w:pPr>
      <w:widowControl/>
      <w:spacing w:before="100" w:beforeAutospacing="1" w:after="100" w:afterAutospacing="1" w:line="300" w:lineRule="auto"/>
      <w:ind w:firstLineChars="200" w:firstLine="200"/>
      <w:jc w:val="left"/>
    </w:pPr>
    <w:rPr>
      <w:rFonts w:ascii="宋体" w:hAnsi="宋体" w:cs="宋体"/>
      <w:kern w:val="0"/>
      <w:sz w:val="24"/>
      <w:szCs w:val="20"/>
      <w:lang w:eastAsia="en-US"/>
    </w:rPr>
  </w:style>
  <w:style w:type="paragraph" w:customStyle="1" w:styleId="3Heading3-oldBOD03SubHeadingH3h3Level3Topic">
    <w:name w:val="样式 标题 3Heading 3 - oldBOD 03Sub HeadingH3h3Level 3 Topic ..."/>
    <w:basedOn w:val="48"/>
    <w:next w:val="affffb"/>
    <w:uiPriority w:val="99"/>
    <w:qFormat/>
    <w:rsid w:val="009C0FCD"/>
    <w:pPr>
      <w:widowControl/>
      <w:tabs>
        <w:tab w:val="left" w:pos="0"/>
        <w:tab w:val="left" w:pos="1680"/>
      </w:tabs>
      <w:adjustRightInd/>
      <w:spacing w:before="240" w:after="240" w:line="240" w:lineRule="auto"/>
      <w:ind w:left="420" w:firstLine="510"/>
      <w:jc w:val="left"/>
      <w:textAlignment w:val="auto"/>
    </w:pPr>
    <w:rPr>
      <w:rFonts w:ascii="宋体" w:eastAsia="宋体" w:hAnsi="宋体" w:cs="宋体"/>
      <w:bCs/>
      <w:szCs w:val="28"/>
    </w:rPr>
  </w:style>
  <w:style w:type="paragraph" w:customStyle="1" w:styleId="156">
    <w:name w:val="样式 行距: 1.5 倍行距"/>
    <w:basedOn w:val="affffb"/>
    <w:link w:val="15Char0"/>
    <w:qFormat/>
    <w:rsid w:val="009C0FCD"/>
    <w:pPr>
      <w:widowControl/>
      <w:spacing w:line="360" w:lineRule="auto"/>
      <w:ind w:firstLineChars="200" w:firstLine="420"/>
      <w:jc w:val="left"/>
    </w:pPr>
    <w:rPr>
      <w:rFonts w:ascii="Times New Roman" w:hAnsi="Times New Roman"/>
      <w:sz w:val="24"/>
    </w:rPr>
  </w:style>
  <w:style w:type="character" w:customStyle="1" w:styleId="15Char0">
    <w:name w:val="样式 行距: 1.5 倍行距 Char"/>
    <w:link w:val="156"/>
    <w:qFormat/>
    <w:rsid w:val="009C0FCD"/>
    <w:rPr>
      <w:rFonts w:ascii="Times New Roman" w:eastAsia="宋体" w:hAnsi="Times New Roman" w:cs="Times New Roman"/>
      <w:sz w:val="24"/>
      <w:szCs w:val="24"/>
    </w:rPr>
  </w:style>
  <w:style w:type="paragraph" w:customStyle="1" w:styleId="157">
    <w:name w:val="样式 样式 行距: 1.5 倍行距 + 加粗"/>
    <w:basedOn w:val="affffb"/>
    <w:uiPriority w:val="99"/>
    <w:qFormat/>
    <w:rsid w:val="009C0FCD"/>
    <w:pPr>
      <w:widowControl/>
      <w:spacing w:before="100" w:beforeAutospacing="1" w:after="100" w:afterAutospacing="1" w:line="300" w:lineRule="auto"/>
      <w:ind w:firstLineChars="200" w:firstLine="480"/>
      <w:jc w:val="left"/>
    </w:pPr>
    <w:rPr>
      <w:rFonts w:ascii="Times New Roman" w:hAnsi="Times New Roman"/>
      <w:bCs/>
      <w:sz w:val="24"/>
    </w:rPr>
  </w:style>
  <w:style w:type="paragraph" w:customStyle="1" w:styleId="1h1MainHeading150">
    <w:name w:val="样式 标题 1h1Main Heading + 二号 行距: 1.5 倍行距"/>
    <w:basedOn w:val="1f3"/>
    <w:uiPriority w:val="99"/>
    <w:qFormat/>
    <w:rsid w:val="009C0FCD"/>
    <w:pPr>
      <w:keepLines w:val="0"/>
      <w:widowControl/>
      <w:tabs>
        <w:tab w:val="left" w:pos="0"/>
        <w:tab w:val="left" w:pos="420"/>
      </w:tabs>
      <w:overflowPunct w:val="0"/>
      <w:spacing w:before="100" w:beforeAutospacing="1" w:after="100" w:afterAutospacing="1" w:line="288" w:lineRule="auto"/>
      <w:ind w:left="105" w:hanging="432"/>
    </w:pPr>
    <w:rPr>
      <w:rFonts w:hAnsi="宋体" w:cs="宋体"/>
      <w:bCs/>
      <w:kern w:val="28"/>
      <w:sz w:val="36"/>
      <w:szCs w:val="36"/>
    </w:rPr>
  </w:style>
  <w:style w:type="paragraph" w:customStyle="1" w:styleId="1510">
    <w:name w:val="样式 宋体 小四 行距: 1.5 倍行距1"/>
    <w:basedOn w:val="affffb"/>
    <w:uiPriority w:val="99"/>
    <w:qFormat/>
    <w:rsid w:val="009C0FCD"/>
    <w:pPr>
      <w:widowControl/>
      <w:spacing w:before="100" w:after="100" w:line="300" w:lineRule="auto"/>
      <w:ind w:firstLineChars="200" w:firstLine="540"/>
      <w:jc w:val="left"/>
    </w:pPr>
    <w:rPr>
      <w:rFonts w:ascii="宋体" w:hAnsi="宋体"/>
      <w:sz w:val="24"/>
    </w:rPr>
  </w:style>
  <w:style w:type="paragraph" w:customStyle="1" w:styleId="RFItextfrom3rdLevel15">
    <w:name w:val="样式 RFI text from 3rd Level + 宋体 加粗 倾斜 行距: 1.5 倍行距"/>
    <w:basedOn w:val="2f3"/>
    <w:uiPriority w:val="99"/>
    <w:qFormat/>
    <w:rsid w:val="009C0FCD"/>
    <w:pPr>
      <w:widowControl/>
      <w:adjustRightInd w:val="0"/>
      <w:spacing w:line="360" w:lineRule="auto"/>
      <w:ind w:firstLine="200"/>
      <w:jc w:val="left"/>
    </w:pPr>
    <w:rPr>
      <w:rFonts w:ascii="宋体" w:eastAsia="仿宋_GB2312" w:hAnsi="宋体" w:cs="宋体"/>
      <w:b/>
      <w:i/>
      <w:iCs/>
      <w:kern w:val="0"/>
    </w:rPr>
  </w:style>
  <w:style w:type="paragraph" w:customStyle="1" w:styleId="158">
    <w:name w:val="样式 宋体 小四 加粗 倾斜 行距: 1.5 倍行距"/>
    <w:basedOn w:val="affffb"/>
    <w:uiPriority w:val="99"/>
    <w:qFormat/>
    <w:rsid w:val="009C0FCD"/>
    <w:pPr>
      <w:widowControl/>
      <w:spacing w:before="100" w:beforeAutospacing="1" w:after="100" w:afterAutospacing="1" w:line="300" w:lineRule="auto"/>
      <w:ind w:firstLineChars="200" w:firstLine="200"/>
      <w:jc w:val="left"/>
    </w:pPr>
    <w:rPr>
      <w:rFonts w:ascii="宋体" w:hAnsi="宋体" w:cs="宋体"/>
      <w:b/>
      <w:bCs/>
      <w:i/>
      <w:iCs/>
      <w:sz w:val="24"/>
      <w:szCs w:val="20"/>
    </w:rPr>
  </w:style>
  <w:style w:type="paragraph" w:customStyle="1" w:styleId="1520">
    <w:name w:val="样式 宋体 小四 行距: 1.5 倍行距2"/>
    <w:basedOn w:val="affffb"/>
    <w:uiPriority w:val="99"/>
    <w:qFormat/>
    <w:rsid w:val="009C0FCD"/>
    <w:pPr>
      <w:widowControl/>
      <w:spacing w:before="100" w:beforeAutospacing="1" w:after="100" w:afterAutospacing="1" w:line="300" w:lineRule="auto"/>
      <w:ind w:firstLineChars="200" w:firstLine="200"/>
      <w:jc w:val="left"/>
    </w:pPr>
    <w:rPr>
      <w:rFonts w:ascii="宋体" w:hAnsi="宋体" w:cs="宋体"/>
      <w:kern w:val="0"/>
      <w:sz w:val="24"/>
      <w:szCs w:val="20"/>
    </w:rPr>
  </w:style>
  <w:style w:type="paragraph" w:customStyle="1" w:styleId="074063">
    <w:name w:val="样式 样式 左侧:  0.74 厘米 + 左侧:  0.63 厘米"/>
    <w:basedOn w:val="0741"/>
    <w:uiPriority w:val="99"/>
    <w:qFormat/>
    <w:rsid w:val="009C0FCD"/>
    <w:pPr>
      <w:spacing w:before="100" w:beforeAutospacing="1" w:after="100" w:afterAutospacing="1"/>
      <w:ind w:firstLine="200"/>
    </w:pPr>
  </w:style>
  <w:style w:type="paragraph" w:customStyle="1" w:styleId="6H6">
    <w:name w:val="样式 标题 6H6 + 小四"/>
    <w:basedOn w:val="60"/>
    <w:uiPriority w:val="99"/>
    <w:qFormat/>
    <w:rsid w:val="009C0FCD"/>
    <w:pPr>
      <w:keepNext w:val="0"/>
      <w:keepLines w:val="0"/>
      <w:widowControl/>
      <w:numPr>
        <w:ilvl w:val="5"/>
        <w:numId w:val="49"/>
      </w:numPr>
      <w:tabs>
        <w:tab w:val="left" w:pos="0"/>
        <w:tab w:val="left" w:pos="420"/>
        <w:tab w:val="left" w:pos="851"/>
      </w:tabs>
      <w:overflowPunct w:val="0"/>
      <w:autoSpaceDE w:val="0"/>
      <w:autoSpaceDN w:val="0"/>
      <w:spacing w:after="60" w:line="240" w:lineRule="auto"/>
      <w:ind w:left="420"/>
      <w:jc w:val="left"/>
      <w:textAlignment w:val="auto"/>
    </w:pPr>
    <w:rPr>
      <w:rFonts w:eastAsia="宋体"/>
      <w:iCs/>
      <w:szCs w:val="24"/>
    </w:rPr>
  </w:style>
  <w:style w:type="paragraph" w:customStyle="1" w:styleId="7">
    <w:name w:val="样式 标题 7 + 小四 加粗"/>
    <w:basedOn w:val="71"/>
    <w:uiPriority w:val="99"/>
    <w:qFormat/>
    <w:rsid w:val="009C0FCD"/>
    <w:pPr>
      <w:keepNext w:val="0"/>
      <w:keepLines w:val="0"/>
      <w:widowControl/>
      <w:numPr>
        <w:ilvl w:val="6"/>
        <w:numId w:val="61"/>
      </w:numPr>
      <w:tabs>
        <w:tab w:val="left" w:pos="0"/>
      </w:tabs>
      <w:overflowPunct w:val="0"/>
      <w:autoSpaceDE w:val="0"/>
      <w:autoSpaceDN w:val="0"/>
      <w:spacing w:after="60" w:line="240" w:lineRule="auto"/>
      <w:ind w:left="-360" w:firstLine="0"/>
      <w:jc w:val="left"/>
      <w:textAlignment w:val="auto"/>
    </w:pPr>
    <w:rPr>
      <w:rFonts w:ascii="Arial" w:hAnsi="Arial"/>
      <w:bCs/>
    </w:rPr>
  </w:style>
  <w:style w:type="paragraph" w:customStyle="1" w:styleId="3Heading3-oldBOD03SubHeadingH3h3Level3Topic1">
    <w:name w:val="样式 标题 3Heading 3 - oldBOD 03Sub HeadingH3h3Level 3 Topic ...1"/>
    <w:basedOn w:val="38"/>
    <w:uiPriority w:val="99"/>
    <w:qFormat/>
    <w:rsid w:val="009C0FCD"/>
    <w:pPr>
      <w:widowControl/>
      <w:tabs>
        <w:tab w:val="left" w:pos="0"/>
        <w:tab w:val="left" w:pos="425"/>
        <w:tab w:val="left" w:pos="1260"/>
      </w:tabs>
      <w:autoSpaceDE/>
      <w:autoSpaceDN/>
      <w:adjustRightInd/>
      <w:spacing w:before="100" w:beforeAutospacing="1" w:after="100" w:afterAutospacing="1" w:line="300" w:lineRule="auto"/>
      <w:ind w:left="105" w:hanging="720"/>
    </w:pPr>
    <w:rPr>
      <w:rFonts w:ascii="Arial" w:hAnsi="Arial"/>
      <w:bCs/>
      <w:sz w:val="28"/>
      <w:szCs w:val="28"/>
      <w:u w:val="none"/>
      <w:lang w:bidi="he-IL"/>
    </w:rPr>
  </w:style>
  <w:style w:type="paragraph" w:customStyle="1" w:styleId="3Heading3-oldBOD03SubHeadingH3h3Level3Topic2">
    <w:name w:val="样式 标题 3Heading 3 - oldBOD 03Sub HeadingH3h3Level 3 Topic ...2"/>
    <w:basedOn w:val="38"/>
    <w:uiPriority w:val="99"/>
    <w:qFormat/>
    <w:rsid w:val="009C0FCD"/>
    <w:pPr>
      <w:widowControl/>
      <w:tabs>
        <w:tab w:val="left" w:pos="0"/>
        <w:tab w:val="left" w:pos="425"/>
        <w:tab w:val="left" w:pos="1260"/>
      </w:tabs>
      <w:autoSpaceDE/>
      <w:autoSpaceDN/>
      <w:adjustRightInd/>
      <w:spacing w:before="100" w:beforeAutospacing="1" w:after="100" w:afterAutospacing="1" w:line="300" w:lineRule="auto"/>
      <w:ind w:left="105" w:hanging="720"/>
    </w:pPr>
    <w:rPr>
      <w:rFonts w:ascii="Arial" w:hAnsi="Arial"/>
      <w:bCs/>
      <w:sz w:val="28"/>
      <w:szCs w:val="28"/>
      <w:u w:val="none"/>
      <w:lang w:bidi="he-IL"/>
    </w:rPr>
  </w:style>
  <w:style w:type="paragraph" w:customStyle="1" w:styleId="0742">
    <w:name w:val="样式 宋体 小四 首行缩进:  0.74 厘米"/>
    <w:basedOn w:val="affffb"/>
    <w:uiPriority w:val="99"/>
    <w:qFormat/>
    <w:rsid w:val="009C0FCD"/>
    <w:pPr>
      <w:widowControl/>
      <w:spacing w:before="100" w:beforeAutospacing="1" w:after="100" w:afterAutospacing="1" w:line="300" w:lineRule="auto"/>
      <w:ind w:firstLineChars="200" w:firstLine="200"/>
      <w:jc w:val="left"/>
    </w:pPr>
    <w:rPr>
      <w:rFonts w:ascii="宋体" w:hAnsi="宋体" w:cs="宋体"/>
      <w:sz w:val="24"/>
      <w:szCs w:val="20"/>
    </w:rPr>
  </w:style>
  <w:style w:type="paragraph" w:customStyle="1" w:styleId="1521">
    <w:name w:val="样式 样式 宋体 小四 加粗 倾斜 行距: 1.5 倍行距 + 首行缩进:  2 字符"/>
    <w:basedOn w:val="158"/>
    <w:uiPriority w:val="99"/>
    <w:qFormat/>
    <w:rsid w:val="009C0FCD"/>
  </w:style>
  <w:style w:type="character" w:customStyle="1" w:styleId="4Char4">
    <w:name w:val="样式 标题 4 + 非加粗 Char"/>
    <w:link w:val="4fe"/>
    <w:qFormat/>
    <w:locked/>
    <w:rsid w:val="009C0FCD"/>
    <w:rPr>
      <w:rFonts w:ascii="宋体" w:hAnsi="宋体"/>
      <w:b/>
      <w:bCs/>
      <w:sz w:val="28"/>
      <w:szCs w:val="28"/>
      <w:lang w:val="zh-CN"/>
    </w:rPr>
  </w:style>
  <w:style w:type="paragraph" w:customStyle="1" w:styleId="4fe">
    <w:name w:val="样式 标题 4 + 非加粗"/>
    <w:basedOn w:val="48"/>
    <w:link w:val="4Char4"/>
    <w:qFormat/>
    <w:rsid w:val="009C0FCD"/>
    <w:pPr>
      <w:widowControl/>
      <w:tabs>
        <w:tab w:val="left" w:pos="0"/>
        <w:tab w:val="left" w:pos="1680"/>
      </w:tabs>
      <w:adjustRightInd/>
      <w:spacing w:before="240" w:after="240" w:line="240" w:lineRule="auto"/>
      <w:ind w:left="420" w:firstLine="510"/>
      <w:jc w:val="left"/>
      <w:textAlignment w:val="auto"/>
    </w:pPr>
    <w:rPr>
      <w:rFonts w:ascii="宋体" w:eastAsiaTheme="minorEastAsia" w:hAnsi="宋体" w:cstheme="minorBidi"/>
      <w:bCs/>
      <w:kern w:val="2"/>
      <w:szCs w:val="28"/>
      <w:lang w:val="zh-CN"/>
    </w:rPr>
  </w:style>
  <w:style w:type="paragraph" w:customStyle="1" w:styleId="5f6">
    <w:name w:val="样式 标题 5 + 宋体 倾斜"/>
    <w:basedOn w:val="52"/>
    <w:uiPriority w:val="99"/>
    <w:qFormat/>
    <w:rsid w:val="009C0FCD"/>
    <w:pPr>
      <w:keepNext w:val="0"/>
      <w:keepLines w:val="0"/>
      <w:widowControl/>
      <w:tabs>
        <w:tab w:val="left" w:pos="0"/>
        <w:tab w:val="left" w:pos="2100"/>
      </w:tabs>
      <w:overflowPunct w:val="0"/>
      <w:autoSpaceDE w:val="0"/>
      <w:autoSpaceDN w:val="0"/>
      <w:snapToGrid w:val="0"/>
      <w:spacing w:before="240" w:after="60" w:line="240" w:lineRule="auto"/>
      <w:ind w:left="1008" w:hanging="420"/>
      <w:jc w:val="left"/>
      <w:textAlignment w:val="auto"/>
    </w:pPr>
    <w:rPr>
      <w:rFonts w:ascii="Times New Roman" w:hAnsi="Times New Roman"/>
      <w:iCs/>
      <w:sz w:val="24"/>
      <w:szCs w:val="24"/>
      <w:lang w:bidi="en-US"/>
    </w:rPr>
  </w:style>
  <w:style w:type="paragraph" w:customStyle="1" w:styleId="07410">
    <w:name w:val="样式 左侧:  0.74 厘米1"/>
    <w:basedOn w:val="affffb"/>
    <w:uiPriority w:val="99"/>
    <w:qFormat/>
    <w:rsid w:val="009C0FCD"/>
    <w:pPr>
      <w:widowControl/>
      <w:spacing w:before="100" w:beforeAutospacing="1" w:after="100" w:afterAutospacing="1" w:line="300" w:lineRule="auto"/>
      <w:ind w:firstLineChars="200" w:firstLine="200"/>
      <w:jc w:val="left"/>
    </w:pPr>
    <w:rPr>
      <w:rFonts w:ascii="Times New Roman" w:hAnsi="Times New Roman" w:cs="宋体"/>
      <w:sz w:val="24"/>
    </w:rPr>
  </w:style>
  <w:style w:type="paragraph" w:customStyle="1" w:styleId="07420">
    <w:name w:val="样式 左侧:  0.74 厘米2"/>
    <w:basedOn w:val="affffb"/>
    <w:uiPriority w:val="99"/>
    <w:qFormat/>
    <w:rsid w:val="009C0FCD"/>
    <w:pPr>
      <w:widowControl/>
      <w:spacing w:before="100" w:beforeAutospacing="1" w:after="100" w:afterAutospacing="1" w:line="288" w:lineRule="auto"/>
      <w:ind w:firstLineChars="200" w:firstLine="480"/>
      <w:jc w:val="left"/>
    </w:pPr>
    <w:rPr>
      <w:rFonts w:ascii="方正楷体_GB2312" w:eastAsia="方正楷体_GB2312" w:hAnsi="宋体" w:cs="宋体"/>
      <w:b/>
      <w:sz w:val="24"/>
    </w:rPr>
  </w:style>
  <w:style w:type="paragraph" w:customStyle="1" w:styleId="0743">
    <w:name w:val="样式 小四 首行缩进:  0.74 厘米"/>
    <w:basedOn w:val="affffb"/>
    <w:autoRedefine/>
    <w:uiPriority w:val="99"/>
    <w:qFormat/>
    <w:rsid w:val="009C0FCD"/>
    <w:pPr>
      <w:widowControl/>
      <w:spacing w:before="100" w:beforeAutospacing="1" w:after="100" w:afterAutospacing="1" w:line="300" w:lineRule="auto"/>
      <w:ind w:firstLineChars="175" w:firstLine="420"/>
      <w:jc w:val="left"/>
    </w:pPr>
    <w:rPr>
      <w:rFonts w:ascii="宋体" w:hAnsi="宋体"/>
      <w:sz w:val="24"/>
    </w:rPr>
  </w:style>
  <w:style w:type="paragraph" w:customStyle="1" w:styleId="615">
    <w:name w:val="样式 段后: 6 磅 行距: 1.5 倍行距"/>
    <w:basedOn w:val="affffb"/>
    <w:uiPriority w:val="99"/>
    <w:qFormat/>
    <w:rsid w:val="009C0FCD"/>
    <w:pPr>
      <w:widowControl/>
      <w:spacing w:before="100" w:beforeAutospacing="1" w:after="100" w:afterAutospacing="1" w:line="300" w:lineRule="auto"/>
      <w:ind w:firstLineChars="200" w:firstLine="200"/>
      <w:jc w:val="left"/>
    </w:pPr>
    <w:rPr>
      <w:rFonts w:ascii="Arial" w:hAnsi="Arial" w:cs="宋体"/>
      <w:sz w:val="24"/>
    </w:rPr>
  </w:style>
  <w:style w:type="paragraph" w:customStyle="1" w:styleId="1530">
    <w:name w:val="样式 宋体 小四 行距: 1.5 倍行距3"/>
    <w:basedOn w:val="affffb"/>
    <w:uiPriority w:val="99"/>
    <w:qFormat/>
    <w:rsid w:val="009C0FCD"/>
    <w:pPr>
      <w:widowControl/>
      <w:spacing w:before="100" w:beforeAutospacing="1" w:after="100" w:afterAutospacing="1" w:line="300" w:lineRule="auto"/>
      <w:ind w:firstLineChars="200" w:firstLine="480"/>
      <w:jc w:val="left"/>
    </w:pPr>
    <w:rPr>
      <w:rFonts w:ascii="宋体" w:hAnsi="宋体" w:cs="宋体"/>
      <w:sz w:val="24"/>
      <w:szCs w:val="20"/>
    </w:rPr>
  </w:style>
  <w:style w:type="paragraph" w:customStyle="1" w:styleId="074125">
    <w:name w:val="样式 小四 黑色 首行缩进:  0.74 厘米 行距: 多倍行距 1.25 字行"/>
    <w:basedOn w:val="affffb"/>
    <w:uiPriority w:val="99"/>
    <w:qFormat/>
    <w:rsid w:val="009C0FCD"/>
    <w:pPr>
      <w:widowControl/>
      <w:spacing w:before="100" w:beforeAutospacing="1" w:after="100" w:afterAutospacing="1" w:line="300" w:lineRule="auto"/>
      <w:ind w:firstLineChars="200" w:firstLine="198"/>
      <w:jc w:val="left"/>
    </w:pPr>
    <w:rPr>
      <w:rFonts w:ascii="Arial" w:hAnsi="Arial" w:cs="宋体"/>
      <w:color w:val="000000"/>
      <w:sz w:val="24"/>
    </w:rPr>
  </w:style>
  <w:style w:type="paragraph" w:customStyle="1" w:styleId="1ffffff8">
    <w:name w:val="样式 小四1"/>
    <w:basedOn w:val="affffb"/>
    <w:uiPriority w:val="99"/>
    <w:qFormat/>
    <w:rsid w:val="009C0FCD"/>
    <w:pPr>
      <w:widowControl/>
      <w:spacing w:before="100" w:beforeAutospacing="1" w:after="100" w:afterAutospacing="1" w:line="300" w:lineRule="auto"/>
      <w:ind w:firstLineChars="200" w:firstLine="200"/>
      <w:jc w:val="left"/>
    </w:pPr>
    <w:rPr>
      <w:rFonts w:ascii="Times New Roman" w:hAnsi="Times New Roman"/>
      <w:sz w:val="24"/>
    </w:rPr>
  </w:style>
  <w:style w:type="paragraph" w:customStyle="1" w:styleId="1511">
    <w:name w:val="样式 小四 行距: 1.5 倍行距1"/>
    <w:basedOn w:val="affffb"/>
    <w:uiPriority w:val="99"/>
    <w:qFormat/>
    <w:rsid w:val="009C0FCD"/>
    <w:pPr>
      <w:widowControl/>
      <w:spacing w:before="100" w:beforeAutospacing="1" w:after="100" w:afterAutospacing="1" w:line="300" w:lineRule="auto"/>
      <w:ind w:firstLineChars="200" w:firstLine="200"/>
      <w:jc w:val="left"/>
    </w:pPr>
    <w:rPr>
      <w:rFonts w:ascii="Times New Roman" w:hAnsi="Times New Roman" w:cs="宋体"/>
      <w:sz w:val="24"/>
      <w:szCs w:val="20"/>
    </w:rPr>
  </w:style>
  <w:style w:type="paragraph" w:customStyle="1" w:styleId="1512">
    <w:name w:val="样式 行距: 1.5 倍行距1"/>
    <w:basedOn w:val="affffb"/>
    <w:uiPriority w:val="99"/>
    <w:qFormat/>
    <w:rsid w:val="009C0FCD"/>
    <w:pPr>
      <w:widowControl/>
      <w:spacing w:before="100" w:beforeAutospacing="1" w:after="100" w:afterAutospacing="1" w:line="300" w:lineRule="auto"/>
      <w:ind w:firstLineChars="200" w:firstLine="200"/>
      <w:jc w:val="left"/>
    </w:pPr>
    <w:rPr>
      <w:rFonts w:ascii="Times New Roman" w:hAnsi="Times New Roman" w:cs="宋体"/>
      <w:szCs w:val="20"/>
    </w:rPr>
  </w:style>
  <w:style w:type="paragraph" w:customStyle="1" w:styleId="07411">
    <w:name w:val="样式 宋体 小四 首行缩进:  0.74 厘米1"/>
    <w:basedOn w:val="affffb"/>
    <w:uiPriority w:val="99"/>
    <w:qFormat/>
    <w:rsid w:val="009C0FCD"/>
    <w:pPr>
      <w:widowControl/>
      <w:spacing w:before="100" w:beforeAutospacing="1" w:after="100" w:afterAutospacing="1" w:line="300" w:lineRule="auto"/>
      <w:ind w:firstLineChars="200" w:firstLine="420"/>
      <w:jc w:val="left"/>
    </w:pPr>
    <w:rPr>
      <w:rFonts w:ascii="宋体" w:hAnsi="宋体" w:cs="宋体"/>
      <w:sz w:val="24"/>
      <w:szCs w:val="20"/>
    </w:rPr>
  </w:style>
  <w:style w:type="paragraph" w:customStyle="1" w:styleId="affffffffffffffffffffffffffff6">
    <w:name w:val="样式 样式 宋体 小四 + 非加粗"/>
    <w:uiPriority w:val="99"/>
    <w:qFormat/>
    <w:rsid w:val="009C0FCD"/>
    <w:pPr>
      <w:spacing w:before="100" w:beforeAutospacing="1" w:after="100" w:afterAutospacing="1" w:line="300" w:lineRule="auto"/>
      <w:ind w:firstLineChars="200" w:firstLine="420"/>
    </w:pPr>
    <w:rPr>
      <w:rFonts w:ascii="宋体" w:eastAsia="宋体" w:hAnsi="宋体" w:cs="Times New Roman"/>
      <w:sz w:val="24"/>
      <w:szCs w:val="24"/>
    </w:rPr>
  </w:style>
  <w:style w:type="paragraph" w:customStyle="1" w:styleId="affffffffffffffffffffffffffff7">
    <w:name w:val="姓名"/>
    <w:basedOn w:val="afffffd"/>
    <w:uiPriority w:val="99"/>
    <w:qFormat/>
    <w:rsid w:val="009C0FCD"/>
    <w:pPr>
      <w:widowControl/>
      <w:tabs>
        <w:tab w:val="clear" w:pos="567"/>
      </w:tabs>
      <w:overflowPunct w:val="0"/>
      <w:autoSpaceDE w:val="0"/>
      <w:autoSpaceDN w:val="0"/>
      <w:adjustRightInd w:val="0"/>
      <w:spacing w:before="0" w:line="360" w:lineRule="auto"/>
      <w:ind w:left="-1080" w:firstLineChars="200" w:firstLine="480"/>
      <w:jc w:val="left"/>
    </w:pPr>
    <w:rPr>
      <w:rFonts w:ascii="Calibri" w:hAnsi="Calibri"/>
      <w:b/>
      <w:i/>
      <w:kern w:val="0"/>
      <w:sz w:val="32"/>
      <w:szCs w:val="20"/>
    </w:rPr>
  </w:style>
  <w:style w:type="paragraph" w:customStyle="1" w:styleId="affffffffffffffffffffffffffff8">
    <w:name w:val="地址"/>
    <w:basedOn w:val="afffffd"/>
    <w:uiPriority w:val="99"/>
    <w:qFormat/>
    <w:rsid w:val="009C0FCD"/>
    <w:pPr>
      <w:keepLines/>
      <w:widowControl/>
      <w:tabs>
        <w:tab w:val="clear" w:pos="567"/>
      </w:tabs>
      <w:overflowPunct w:val="0"/>
      <w:autoSpaceDE w:val="0"/>
      <w:autoSpaceDN w:val="0"/>
      <w:adjustRightInd w:val="0"/>
      <w:spacing w:before="0" w:line="360" w:lineRule="auto"/>
      <w:ind w:left="-1080" w:right="3960" w:firstLineChars="200" w:firstLine="480"/>
      <w:jc w:val="left"/>
    </w:pPr>
    <w:rPr>
      <w:rFonts w:ascii="Calibri" w:hAnsi="Calibri"/>
      <w:kern w:val="0"/>
      <w:sz w:val="20"/>
      <w:szCs w:val="20"/>
    </w:rPr>
  </w:style>
  <w:style w:type="paragraph" w:customStyle="1" w:styleId="affffffffffffffffffffffffffff9">
    <w:name w:val="节标题"/>
    <w:basedOn w:val="affffb"/>
    <w:qFormat/>
    <w:rsid w:val="009C0FCD"/>
    <w:pPr>
      <w:keepNext/>
      <w:keepLines/>
      <w:widowControl/>
      <w:overflowPunct w:val="0"/>
      <w:autoSpaceDE w:val="0"/>
      <w:autoSpaceDN w:val="0"/>
      <w:adjustRightInd w:val="0"/>
      <w:spacing w:before="260" w:after="120" w:line="360" w:lineRule="auto"/>
      <w:ind w:left="-2160" w:firstLineChars="200" w:firstLine="420"/>
      <w:jc w:val="left"/>
    </w:pPr>
    <w:rPr>
      <w:rFonts w:ascii="Times New Roman" w:hAnsi="Times New Roman"/>
      <w:b/>
      <w:spacing w:val="70"/>
      <w:kern w:val="0"/>
      <w:sz w:val="24"/>
      <w:szCs w:val="20"/>
    </w:rPr>
  </w:style>
  <w:style w:type="paragraph" w:customStyle="1" w:styleId="affffffffffffffffffffffffffffa">
    <w:name w:val="目标"/>
    <w:basedOn w:val="afffffd"/>
    <w:uiPriority w:val="99"/>
    <w:qFormat/>
    <w:rsid w:val="009C0FCD"/>
    <w:pPr>
      <w:widowControl/>
      <w:tabs>
        <w:tab w:val="clear" w:pos="567"/>
      </w:tabs>
      <w:overflowPunct w:val="0"/>
      <w:autoSpaceDE w:val="0"/>
      <w:autoSpaceDN w:val="0"/>
      <w:adjustRightInd w:val="0"/>
      <w:spacing w:before="240" w:after="120" w:line="260" w:lineRule="exact"/>
      <w:ind w:left="-1440" w:firstLineChars="200" w:firstLine="480"/>
      <w:jc w:val="left"/>
    </w:pPr>
    <w:rPr>
      <w:rFonts w:ascii="Calibri" w:hAnsi="Calibri"/>
      <w:i/>
      <w:kern w:val="0"/>
      <w:sz w:val="20"/>
      <w:szCs w:val="20"/>
    </w:rPr>
  </w:style>
  <w:style w:type="paragraph" w:customStyle="1" w:styleId="affffffffffffffffffffffffffffb">
    <w:name w:val="实现"/>
    <w:basedOn w:val="affffb"/>
    <w:uiPriority w:val="99"/>
    <w:qFormat/>
    <w:rsid w:val="009C0FCD"/>
    <w:pPr>
      <w:keepLines/>
      <w:widowControl/>
      <w:overflowPunct w:val="0"/>
      <w:autoSpaceDE w:val="0"/>
      <w:autoSpaceDN w:val="0"/>
      <w:adjustRightInd w:val="0"/>
      <w:spacing w:line="260" w:lineRule="exact"/>
      <w:ind w:left="-1080" w:firstLineChars="200" w:firstLine="420"/>
      <w:jc w:val="left"/>
    </w:pPr>
    <w:rPr>
      <w:rFonts w:ascii="Arial" w:hAnsi="Arial"/>
      <w:i/>
      <w:kern w:val="0"/>
      <w:sz w:val="20"/>
      <w:szCs w:val="20"/>
    </w:rPr>
  </w:style>
  <w:style w:type="paragraph" w:customStyle="1" w:styleId="Web1">
    <w:name w:val="普通 (Web)1"/>
    <w:basedOn w:val="affffb"/>
    <w:uiPriority w:val="99"/>
    <w:qFormat/>
    <w:rsid w:val="009C0FCD"/>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2ffff5">
    <w:name w:val="条目2"/>
    <w:basedOn w:val="affffff1"/>
    <w:qFormat/>
    <w:rsid w:val="009C0FCD"/>
    <w:pPr>
      <w:widowControl/>
      <w:ind w:left="420" w:firstLineChars="200" w:hanging="420"/>
      <w:jc w:val="left"/>
    </w:pPr>
    <w:rPr>
      <w:rFonts w:ascii="Times New Roman" w:hAnsi="Times New Roman" w:hint="default"/>
      <w:smallCaps/>
      <w:sz w:val="20"/>
    </w:rPr>
  </w:style>
  <w:style w:type="paragraph" w:customStyle="1" w:styleId="3ffd">
    <w:name w:val="条目3"/>
    <w:basedOn w:val="affffff1"/>
    <w:uiPriority w:val="99"/>
    <w:qFormat/>
    <w:rsid w:val="009C0FCD"/>
    <w:pPr>
      <w:widowControl/>
      <w:ind w:left="420" w:firstLineChars="200" w:hanging="420"/>
      <w:jc w:val="left"/>
    </w:pPr>
    <w:rPr>
      <w:rFonts w:ascii="Times New Roman" w:hAnsi="Times New Roman" w:hint="default"/>
      <w:smallCaps/>
      <w:sz w:val="20"/>
    </w:rPr>
  </w:style>
  <w:style w:type="character" w:customStyle="1" w:styleId="2Heading2HiddenHeading2CCBSheading2H2h2HeadingChar">
    <w:name w:val="样式 标题 2Heading 2 HiddenHeading 2 CCBSheading 2H2h2Heading ... Char"/>
    <w:link w:val="2Heading2HiddenHeading2CCBSheading2H2h2Heading"/>
    <w:qFormat/>
    <w:locked/>
    <w:rsid w:val="009C0FCD"/>
    <w:rPr>
      <w:rFonts w:ascii="Arial" w:hAnsi="Arial" w:cs="Arial"/>
      <w:b/>
      <w:bCs/>
      <w:sz w:val="32"/>
      <w:szCs w:val="32"/>
      <w:lang w:val="zh-CN"/>
    </w:rPr>
  </w:style>
  <w:style w:type="paragraph" w:customStyle="1" w:styleId="2Heading2HiddenHeading2CCBSheading2H2h2Heading">
    <w:name w:val="样式 标题 2Heading 2 HiddenHeading 2 CCBSheading 2H2h2Heading ..."/>
    <w:basedOn w:val="2a"/>
    <w:link w:val="2Heading2HiddenHeading2CCBSheading2H2h2HeadingChar"/>
    <w:qFormat/>
    <w:rsid w:val="009C0FCD"/>
    <w:pPr>
      <w:widowControl/>
      <w:tabs>
        <w:tab w:val="left" w:pos="0"/>
        <w:tab w:val="left" w:pos="709"/>
        <w:tab w:val="left" w:pos="840"/>
      </w:tabs>
      <w:autoSpaceDE/>
      <w:autoSpaceDN/>
      <w:adjustRightInd/>
      <w:spacing w:before="100" w:beforeAutospacing="1" w:after="100" w:afterAutospacing="1" w:line="412" w:lineRule="auto"/>
      <w:ind w:left="576" w:hanging="576"/>
      <w:jc w:val="left"/>
    </w:pPr>
    <w:rPr>
      <w:rFonts w:eastAsiaTheme="minorEastAsia" w:cs="Arial"/>
      <w:bCs/>
      <w:kern w:val="2"/>
      <w:sz w:val="32"/>
      <w:szCs w:val="32"/>
      <w:lang w:val="zh-CN"/>
    </w:rPr>
  </w:style>
  <w:style w:type="paragraph" w:customStyle="1" w:styleId="1522">
    <w:name w:val="样式 小四 行距: 1.5 倍行距2"/>
    <w:basedOn w:val="affffb"/>
    <w:uiPriority w:val="99"/>
    <w:qFormat/>
    <w:rsid w:val="009C0FCD"/>
    <w:pPr>
      <w:widowControl/>
      <w:spacing w:before="100" w:beforeAutospacing="1" w:after="100" w:afterAutospacing="1" w:line="300" w:lineRule="auto"/>
      <w:ind w:firstLineChars="200" w:firstLine="420"/>
      <w:jc w:val="center"/>
    </w:pPr>
    <w:rPr>
      <w:rFonts w:ascii="宋体" w:hAnsi="宋体" w:cs="宋体"/>
      <w:szCs w:val="21"/>
    </w:rPr>
  </w:style>
  <w:style w:type="paragraph" w:customStyle="1" w:styleId="15074">
    <w:name w:val="样式 样式 宋体 小四 行距: 1.5 倍行距 + 左侧:  0.74 厘米"/>
    <w:basedOn w:val="155"/>
    <w:uiPriority w:val="99"/>
    <w:qFormat/>
    <w:rsid w:val="009C0FCD"/>
    <w:pPr>
      <w:spacing w:before="0" w:beforeAutospacing="0" w:after="0" w:afterAutospacing="0" w:line="300" w:lineRule="auto"/>
      <w:ind w:firstLine="525"/>
      <w:jc w:val="center"/>
    </w:pPr>
    <w:rPr>
      <w:b/>
      <w:kern w:val="0"/>
      <w:sz w:val="21"/>
      <w:szCs w:val="20"/>
    </w:rPr>
  </w:style>
  <w:style w:type="paragraph" w:customStyle="1" w:styleId="2Heading2HiddenHeading2CCBSheading2H2h2Heading1">
    <w:name w:val="样式 标题 2Heading 2 HiddenHeading 2 CCBSheading 2H2h2Heading ...1"/>
    <w:basedOn w:val="2a"/>
    <w:uiPriority w:val="99"/>
    <w:qFormat/>
    <w:rsid w:val="009C0FCD"/>
    <w:pPr>
      <w:widowControl/>
      <w:tabs>
        <w:tab w:val="left" w:pos="0"/>
        <w:tab w:val="left" w:pos="709"/>
        <w:tab w:val="left" w:pos="840"/>
      </w:tabs>
      <w:autoSpaceDE/>
      <w:autoSpaceDN/>
      <w:adjustRightInd/>
      <w:spacing w:before="100" w:beforeAutospacing="1" w:after="100" w:afterAutospacing="1"/>
      <w:ind w:left="576" w:hanging="576"/>
      <w:jc w:val="left"/>
    </w:pPr>
    <w:rPr>
      <w:rFonts w:ascii="宋体" w:eastAsia="宋体" w:hAnsi="宋体" w:cs="宋体"/>
      <w:b w:val="0"/>
      <w:sz w:val="24"/>
    </w:rPr>
  </w:style>
  <w:style w:type="paragraph" w:customStyle="1" w:styleId="2Heading2HiddenHeading2CCBSheading2H2h2Heading2">
    <w:name w:val="样式 标题 2Heading 2 HiddenHeading 2 CCBSheading 2H2h2Heading ...2"/>
    <w:basedOn w:val="2a"/>
    <w:uiPriority w:val="99"/>
    <w:qFormat/>
    <w:rsid w:val="009C0FCD"/>
    <w:pPr>
      <w:widowControl/>
      <w:tabs>
        <w:tab w:val="left" w:pos="0"/>
        <w:tab w:val="left" w:pos="709"/>
        <w:tab w:val="left" w:pos="840"/>
      </w:tabs>
      <w:autoSpaceDE/>
      <w:autoSpaceDN/>
      <w:adjustRightInd/>
      <w:spacing w:before="100" w:beforeAutospacing="1" w:after="100" w:afterAutospacing="1" w:line="412" w:lineRule="auto"/>
      <w:ind w:left="576" w:hanging="576"/>
      <w:jc w:val="left"/>
    </w:pPr>
    <w:rPr>
      <w:rFonts w:ascii="Times New Roman" w:eastAsia="宋体" w:hAnsi="Times New Roman" w:cs="宋体"/>
      <w:b w:val="0"/>
      <w:sz w:val="24"/>
    </w:rPr>
  </w:style>
  <w:style w:type="paragraph" w:customStyle="1" w:styleId="55125">
    <w:name w:val="样式 小四 段前: 5 磅 段后: 5 磅 行距: 多倍行距 1.25 字行"/>
    <w:basedOn w:val="affffb"/>
    <w:uiPriority w:val="99"/>
    <w:qFormat/>
    <w:rsid w:val="009C0FCD"/>
    <w:pPr>
      <w:widowControl/>
      <w:tabs>
        <w:tab w:val="left" w:pos="-102"/>
      </w:tabs>
      <w:spacing w:line="360" w:lineRule="auto"/>
      <w:ind w:left="1259" w:firstLineChars="200" w:hanging="227"/>
      <w:jc w:val="left"/>
    </w:pPr>
    <w:rPr>
      <w:rFonts w:ascii="Times New Roman" w:hAnsi="Times New Roman"/>
    </w:rPr>
  </w:style>
  <w:style w:type="paragraph" w:customStyle="1" w:styleId="1Char8">
    <w:name w:val="样式 宋体 小四1 Char"/>
    <w:basedOn w:val="affffb"/>
    <w:qFormat/>
    <w:rsid w:val="009C0FCD"/>
    <w:pPr>
      <w:framePr w:hSpace="180" w:wrap="around" w:vAnchor="text" w:hAnchor="margin" w:y="222"/>
      <w:widowControl/>
      <w:spacing w:before="100" w:beforeAutospacing="1" w:after="100" w:afterAutospacing="1" w:line="300" w:lineRule="auto"/>
      <w:ind w:firstLineChars="200" w:firstLine="200"/>
      <w:jc w:val="left"/>
    </w:pPr>
    <w:rPr>
      <w:rFonts w:ascii="宋体" w:hAnsi="宋体"/>
      <w:szCs w:val="21"/>
    </w:rPr>
  </w:style>
  <w:style w:type="paragraph" w:customStyle="1" w:styleId="3Heading3-oldBOD03SubHeadingH3h3Level3Topic3">
    <w:name w:val="样式 标题 3Heading 3 - oldBOD 03Sub HeadingH3h3Level 3 Topic ...3"/>
    <w:basedOn w:val="38"/>
    <w:uiPriority w:val="99"/>
    <w:qFormat/>
    <w:rsid w:val="009C0FCD"/>
    <w:pPr>
      <w:widowControl/>
      <w:tabs>
        <w:tab w:val="left" w:pos="0"/>
        <w:tab w:val="left" w:pos="360"/>
        <w:tab w:val="left" w:pos="425"/>
        <w:tab w:val="left" w:pos="1260"/>
      </w:tabs>
      <w:autoSpaceDE/>
      <w:autoSpaceDN/>
      <w:adjustRightInd/>
      <w:spacing w:before="100" w:beforeAutospacing="1" w:after="100" w:afterAutospacing="1" w:line="300" w:lineRule="auto"/>
      <w:ind w:left="720" w:hanging="245"/>
    </w:pPr>
    <w:rPr>
      <w:rFonts w:hAnsi="宋体"/>
      <w:szCs w:val="28"/>
      <w:u w:val="none"/>
      <w:lang w:bidi="he-IL"/>
    </w:rPr>
  </w:style>
  <w:style w:type="paragraph" w:customStyle="1" w:styleId="1ffffff9">
    <w:name w:val="要点1"/>
    <w:basedOn w:val="affffb"/>
    <w:qFormat/>
    <w:rsid w:val="009C0FCD"/>
    <w:pPr>
      <w:widowControl/>
      <w:autoSpaceDE w:val="0"/>
      <w:autoSpaceDN w:val="0"/>
      <w:adjustRightInd w:val="0"/>
      <w:spacing w:line="240" w:lineRule="atLeast"/>
      <w:ind w:leftChars="114" w:left="425" w:firstLineChars="200" w:hanging="425"/>
      <w:jc w:val="left"/>
    </w:pPr>
    <w:rPr>
      <w:rFonts w:ascii="宋体" w:hAnsi="Times New Roman"/>
      <w:b/>
      <w:kern w:val="0"/>
      <w:sz w:val="24"/>
      <w:szCs w:val="20"/>
    </w:rPr>
  </w:style>
  <w:style w:type="paragraph" w:customStyle="1" w:styleId="226">
    <w:name w:val="正文22"/>
    <w:basedOn w:val="affffb"/>
    <w:qFormat/>
    <w:rsid w:val="009C0FCD"/>
    <w:pPr>
      <w:widowControl/>
      <w:tabs>
        <w:tab w:val="left" w:pos="0"/>
      </w:tabs>
      <w:topLinePunct/>
      <w:autoSpaceDE w:val="0"/>
      <w:autoSpaceDN w:val="0"/>
      <w:adjustRightInd w:val="0"/>
      <w:spacing w:before="100" w:after="100" w:line="317" w:lineRule="atLeast"/>
      <w:ind w:right="62" w:firstLineChars="200" w:firstLine="505"/>
      <w:jc w:val="left"/>
    </w:pPr>
    <w:rPr>
      <w:rFonts w:ascii="宋体" w:hAnsi="Times New Roman"/>
      <w:color w:val="000000"/>
      <w:kern w:val="0"/>
      <w:sz w:val="24"/>
      <w:szCs w:val="20"/>
    </w:rPr>
  </w:style>
  <w:style w:type="paragraph" w:customStyle="1" w:styleId="1ffffffa">
    <w:name w:val="样式 宋体 小四1"/>
    <w:basedOn w:val="affffb"/>
    <w:uiPriority w:val="99"/>
    <w:qFormat/>
    <w:rsid w:val="009C0FCD"/>
    <w:pPr>
      <w:widowControl/>
      <w:spacing w:line="300" w:lineRule="auto"/>
      <w:ind w:firstLineChars="200" w:firstLine="200"/>
      <w:jc w:val="left"/>
    </w:pPr>
    <w:rPr>
      <w:rFonts w:ascii="宋体" w:hAnsi="宋体" w:cs="宋体"/>
      <w:sz w:val="24"/>
      <w:szCs w:val="20"/>
    </w:rPr>
  </w:style>
  <w:style w:type="paragraph" w:customStyle="1" w:styleId="552">
    <w:name w:val="样式 小四 段前: 5 磅 段后: 5 磅 首行缩进:  2 字符"/>
    <w:basedOn w:val="affffb"/>
    <w:uiPriority w:val="99"/>
    <w:qFormat/>
    <w:rsid w:val="009C0FCD"/>
    <w:pPr>
      <w:widowControl/>
      <w:spacing w:before="100" w:line="360" w:lineRule="auto"/>
      <w:ind w:firstLineChars="200" w:firstLine="200"/>
      <w:jc w:val="left"/>
    </w:pPr>
    <w:rPr>
      <w:rFonts w:ascii="宋体" w:hAnsi="宋体"/>
      <w:kern w:val="0"/>
      <w:sz w:val="24"/>
      <w:szCs w:val="21"/>
    </w:rPr>
  </w:style>
  <w:style w:type="paragraph" w:customStyle="1" w:styleId="affffffffffffffffffffffffffffc">
    <w:name w:val="说明项"/>
    <w:basedOn w:val="affffb"/>
    <w:uiPriority w:val="99"/>
    <w:qFormat/>
    <w:rsid w:val="009C0FCD"/>
    <w:pPr>
      <w:widowControl/>
      <w:tabs>
        <w:tab w:val="left" w:pos="540"/>
      </w:tabs>
      <w:adjustRightInd w:val="0"/>
      <w:spacing w:line="360" w:lineRule="auto"/>
      <w:ind w:left="540" w:firstLineChars="200" w:hanging="540"/>
      <w:jc w:val="left"/>
    </w:pPr>
    <w:rPr>
      <w:rFonts w:ascii="Times New Roman" w:hAnsi="Times New Roman"/>
      <w:kern w:val="0"/>
      <w:sz w:val="24"/>
      <w:szCs w:val="20"/>
    </w:rPr>
  </w:style>
  <w:style w:type="paragraph" w:customStyle="1" w:styleId="Arial55125">
    <w:name w:val="样式 Arial 小四 黑色 段前: 5 磅 段后: 5 磅 行距: 多倍行距 1.25 字行"/>
    <w:basedOn w:val="affffb"/>
    <w:uiPriority w:val="99"/>
    <w:qFormat/>
    <w:rsid w:val="009C0FCD"/>
    <w:pPr>
      <w:widowControl/>
      <w:tabs>
        <w:tab w:val="left" w:pos="133"/>
      </w:tabs>
      <w:spacing w:line="360" w:lineRule="auto"/>
      <w:ind w:left="643" w:firstLineChars="200" w:hanging="283"/>
      <w:jc w:val="left"/>
    </w:pPr>
    <w:rPr>
      <w:rFonts w:ascii="Times New Roman" w:hAnsi="Times New Roman"/>
    </w:rPr>
  </w:style>
  <w:style w:type="paragraph" w:customStyle="1" w:styleId="Arial551250">
    <w:name w:val="样式 Arial 小四 段前: 5 磅 段后: 5 磅 行距: 多倍行距 1.25 字行"/>
    <w:basedOn w:val="affffb"/>
    <w:uiPriority w:val="99"/>
    <w:qFormat/>
    <w:rsid w:val="009C0FCD"/>
    <w:pPr>
      <w:widowControl/>
      <w:tabs>
        <w:tab w:val="left" w:pos="1260"/>
      </w:tabs>
      <w:spacing w:line="360" w:lineRule="auto"/>
      <w:ind w:left="1260" w:firstLineChars="200" w:hanging="420"/>
      <w:jc w:val="left"/>
    </w:pPr>
    <w:rPr>
      <w:rFonts w:ascii="Arial" w:hAnsi="Arial" w:cs="宋体"/>
    </w:rPr>
  </w:style>
  <w:style w:type="paragraph" w:customStyle="1" w:styleId="3Heading3-oldl3CTh3Level3TopicHeadingsect1231">
    <w:name w:val="样式 标题 3Heading 3 - oldl3CTh3Level 3 Topic Headingsect1.2.3...1"/>
    <w:basedOn w:val="38"/>
    <w:uiPriority w:val="99"/>
    <w:qFormat/>
    <w:rsid w:val="009C0FCD"/>
    <w:pPr>
      <w:widowControl/>
      <w:tabs>
        <w:tab w:val="left" w:pos="0"/>
        <w:tab w:val="left" w:pos="425"/>
        <w:tab w:val="left" w:pos="720"/>
        <w:tab w:val="left" w:pos="1260"/>
      </w:tabs>
      <w:autoSpaceDE/>
      <w:autoSpaceDN/>
      <w:adjustRightInd/>
      <w:spacing w:before="0" w:after="0"/>
      <w:ind w:left="720" w:hanging="720"/>
    </w:pPr>
    <w:rPr>
      <w:rFonts w:hAnsi="宋体" w:cs="宋体"/>
      <w:bCs/>
      <w:sz w:val="28"/>
      <w:u w:val="none"/>
      <w:lang w:bidi="he-IL"/>
    </w:rPr>
  </w:style>
  <w:style w:type="paragraph" w:customStyle="1" w:styleId="affffffffffffffffffffffffffffd">
    <w:name w:val="图文(五号中)"/>
    <w:basedOn w:val="affffb"/>
    <w:uiPriority w:val="99"/>
    <w:qFormat/>
    <w:rsid w:val="009C0FCD"/>
    <w:pPr>
      <w:widowControl/>
      <w:spacing w:line="360" w:lineRule="auto"/>
      <w:ind w:firstLineChars="200" w:firstLine="200"/>
      <w:jc w:val="center"/>
    </w:pPr>
    <w:rPr>
      <w:rFonts w:ascii="Times New Roman" w:eastAsia="仿宋_GB2312" w:hAnsi="Times New Roman"/>
    </w:rPr>
  </w:style>
  <w:style w:type="paragraph" w:customStyle="1" w:styleId="3-5-40505">
    <w:name w:val="样式 标题3-5-4 + 段前: 0.5 行 段后: 0.5 行"/>
    <w:basedOn w:val="affffb"/>
    <w:uiPriority w:val="99"/>
    <w:qFormat/>
    <w:rsid w:val="009C0FCD"/>
    <w:pPr>
      <w:widowControl/>
      <w:numPr>
        <w:ilvl w:val="1"/>
        <w:numId w:val="62"/>
      </w:numPr>
      <w:autoSpaceDE w:val="0"/>
      <w:autoSpaceDN w:val="0"/>
      <w:adjustRightInd w:val="0"/>
      <w:spacing w:line="300" w:lineRule="auto"/>
      <w:ind w:left="0" w:firstLineChars="200" w:firstLine="0"/>
      <w:jc w:val="left"/>
      <w:outlineLvl w:val="2"/>
    </w:pPr>
    <w:rPr>
      <w:rFonts w:ascii="Arial" w:hAnsi="Arial"/>
      <w:color w:val="292929"/>
      <w:kern w:val="0"/>
      <w:sz w:val="24"/>
      <w:szCs w:val="20"/>
    </w:rPr>
  </w:style>
  <w:style w:type="paragraph" w:customStyle="1" w:styleId="2-60505">
    <w:name w:val="样式 标题2-6 + 段前: 0.5 行 段后: 0.5 行"/>
    <w:basedOn w:val="affffb"/>
    <w:uiPriority w:val="99"/>
    <w:qFormat/>
    <w:rsid w:val="009C0FCD"/>
    <w:pPr>
      <w:widowControl/>
      <w:tabs>
        <w:tab w:val="left" w:pos="0"/>
      </w:tabs>
      <w:autoSpaceDE w:val="0"/>
      <w:autoSpaceDN w:val="0"/>
      <w:adjustRightInd w:val="0"/>
      <w:spacing w:line="300" w:lineRule="auto"/>
      <w:ind w:leftChars="100" w:left="210" w:firstLineChars="200" w:firstLine="510"/>
      <w:jc w:val="left"/>
      <w:outlineLvl w:val="1"/>
    </w:pPr>
    <w:rPr>
      <w:rFonts w:ascii="Arial" w:hAnsi="Arial"/>
      <w:b/>
      <w:color w:val="292929"/>
      <w:kern w:val="44"/>
      <w:sz w:val="28"/>
      <w:szCs w:val="20"/>
    </w:rPr>
  </w:style>
  <w:style w:type="paragraph" w:customStyle="1" w:styleId="affffffffffffffffffffffffffffe">
    <w:name w:val="表格首行"/>
    <w:basedOn w:val="affffb"/>
    <w:qFormat/>
    <w:rsid w:val="009C0FCD"/>
    <w:pPr>
      <w:widowControl/>
      <w:adjustRightInd w:val="0"/>
      <w:snapToGrid w:val="0"/>
      <w:spacing w:before="60" w:after="60" w:line="360" w:lineRule="auto"/>
      <w:ind w:firstLineChars="200" w:firstLine="200"/>
      <w:jc w:val="center"/>
    </w:pPr>
    <w:rPr>
      <w:rFonts w:ascii="宋体" w:hAnsi="宋体"/>
      <w:color w:val="000000"/>
      <w:sz w:val="24"/>
    </w:rPr>
  </w:style>
  <w:style w:type="paragraph" w:customStyle="1" w:styleId="400">
    <w:name w:val="样式 标题 4 + 小四 段前: 0 磅 段后: 0 磅 行距: 单倍行距"/>
    <w:basedOn w:val="affffb"/>
    <w:uiPriority w:val="99"/>
    <w:qFormat/>
    <w:rsid w:val="009C0FCD"/>
    <w:pPr>
      <w:widowControl/>
      <w:tabs>
        <w:tab w:val="left" w:pos="900"/>
      </w:tabs>
      <w:snapToGrid w:val="0"/>
      <w:spacing w:line="360" w:lineRule="auto"/>
      <w:ind w:left="900" w:firstLineChars="200" w:hanging="420"/>
      <w:jc w:val="left"/>
    </w:pPr>
    <w:rPr>
      <w:rFonts w:ascii="宋体" w:hAnsi="Times New Roman"/>
      <w:kern w:val="0"/>
      <w:sz w:val="24"/>
      <w:szCs w:val="20"/>
    </w:rPr>
  </w:style>
  <w:style w:type="paragraph" w:customStyle="1" w:styleId="3ffe">
    <w:name w:val="内3"/>
    <w:basedOn w:val="affffb"/>
    <w:uiPriority w:val="99"/>
    <w:qFormat/>
    <w:rsid w:val="009C0FCD"/>
    <w:pPr>
      <w:widowControl/>
      <w:snapToGrid w:val="0"/>
      <w:spacing w:line="300" w:lineRule="auto"/>
      <w:ind w:leftChars="1080" w:left="2160" w:firstLineChars="200" w:firstLine="200"/>
      <w:jc w:val="left"/>
    </w:pPr>
    <w:rPr>
      <w:rFonts w:ascii="宋体" w:hAnsi="宋体"/>
      <w:sz w:val="20"/>
      <w:szCs w:val="18"/>
    </w:rPr>
  </w:style>
  <w:style w:type="paragraph" w:customStyle="1" w:styleId="4ff">
    <w:name w:val="样式 标题 4 + 五号"/>
    <w:basedOn w:val="48"/>
    <w:uiPriority w:val="99"/>
    <w:qFormat/>
    <w:rsid w:val="009C0FCD"/>
    <w:pPr>
      <w:widowControl/>
      <w:tabs>
        <w:tab w:val="left" w:pos="0"/>
        <w:tab w:val="left" w:pos="1680"/>
      </w:tabs>
      <w:adjustRightInd/>
      <w:spacing w:before="0" w:after="0" w:line="372" w:lineRule="auto"/>
      <w:ind w:left="864" w:hanging="420"/>
      <w:jc w:val="left"/>
      <w:textAlignment w:val="auto"/>
    </w:pPr>
    <w:rPr>
      <w:rFonts w:eastAsia="宋体"/>
      <w:bCs/>
      <w:sz w:val="24"/>
      <w:szCs w:val="28"/>
    </w:rPr>
  </w:style>
  <w:style w:type="paragraph" w:customStyle="1" w:styleId="21">
    <w:name w:val="内文2"/>
    <w:basedOn w:val="affffb"/>
    <w:uiPriority w:val="99"/>
    <w:qFormat/>
    <w:rsid w:val="009C0FCD"/>
    <w:pPr>
      <w:widowControl/>
      <w:numPr>
        <w:numId w:val="63"/>
      </w:numPr>
      <w:snapToGrid w:val="0"/>
      <w:spacing w:line="300" w:lineRule="auto"/>
      <w:ind w:leftChars="878" w:left="1756" w:firstLineChars="200" w:firstLine="0"/>
      <w:jc w:val="left"/>
    </w:pPr>
    <w:rPr>
      <w:rFonts w:ascii="Times New Roman" w:hAnsi="Times New Roman"/>
      <w:sz w:val="20"/>
      <w:szCs w:val="20"/>
    </w:rPr>
  </w:style>
  <w:style w:type="paragraph" w:customStyle="1" w:styleId="19">
    <w:name w:val="内文1"/>
    <w:basedOn w:val="affffb"/>
    <w:uiPriority w:val="99"/>
    <w:qFormat/>
    <w:rsid w:val="009C0FCD"/>
    <w:pPr>
      <w:widowControl/>
      <w:numPr>
        <w:ilvl w:val="1"/>
        <w:numId w:val="64"/>
      </w:numPr>
      <w:snapToGrid w:val="0"/>
      <w:spacing w:line="300" w:lineRule="auto"/>
      <w:ind w:leftChars="705" w:left="1410" w:firstLineChars="200" w:firstLine="0"/>
      <w:jc w:val="left"/>
    </w:pPr>
    <w:rPr>
      <w:rFonts w:ascii="Times New Roman" w:hAnsi="Times New Roman"/>
      <w:sz w:val="20"/>
      <w:szCs w:val="20"/>
    </w:rPr>
  </w:style>
  <w:style w:type="paragraph" w:customStyle="1" w:styleId="1-1">
    <w:name w:val="内文1-1"/>
    <w:basedOn w:val="affffb"/>
    <w:uiPriority w:val="99"/>
    <w:qFormat/>
    <w:rsid w:val="009C0FCD"/>
    <w:pPr>
      <w:widowControl/>
      <w:numPr>
        <w:numId w:val="65"/>
      </w:numPr>
      <w:tabs>
        <w:tab w:val="left" w:pos="1546"/>
        <w:tab w:val="left" w:pos="1846"/>
      </w:tabs>
      <w:snapToGrid w:val="0"/>
      <w:spacing w:line="300" w:lineRule="auto"/>
      <w:ind w:left="1846" w:firstLineChars="200" w:firstLine="200"/>
      <w:jc w:val="left"/>
    </w:pPr>
    <w:rPr>
      <w:rFonts w:ascii="Times New Roman" w:hAnsi="Times New Roman"/>
      <w:sz w:val="20"/>
      <w:szCs w:val="20"/>
    </w:rPr>
  </w:style>
  <w:style w:type="paragraph" w:customStyle="1" w:styleId="2-1">
    <w:name w:val="内文2-1"/>
    <w:basedOn w:val="affffb"/>
    <w:uiPriority w:val="99"/>
    <w:qFormat/>
    <w:rsid w:val="009C0FCD"/>
    <w:pPr>
      <w:widowControl/>
      <w:numPr>
        <w:ilvl w:val="1"/>
        <w:numId w:val="66"/>
      </w:numPr>
      <w:tabs>
        <w:tab w:val="left" w:pos="2656"/>
        <w:tab w:val="left" w:pos="3900"/>
      </w:tabs>
      <w:snapToGrid w:val="0"/>
      <w:spacing w:line="300" w:lineRule="auto"/>
      <w:ind w:left="3900" w:firstLineChars="200" w:firstLine="200"/>
      <w:jc w:val="left"/>
    </w:pPr>
    <w:rPr>
      <w:rFonts w:ascii="Times New Roman" w:hAnsi="宋体"/>
      <w:sz w:val="20"/>
      <w:szCs w:val="20"/>
    </w:rPr>
  </w:style>
  <w:style w:type="paragraph" w:customStyle="1" w:styleId="2-2">
    <w:name w:val="内文2-2"/>
    <w:basedOn w:val="affffb"/>
    <w:uiPriority w:val="99"/>
    <w:qFormat/>
    <w:rsid w:val="009C0FCD"/>
    <w:pPr>
      <w:widowControl/>
      <w:numPr>
        <w:numId w:val="67"/>
      </w:numPr>
      <w:tabs>
        <w:tab w:val="clear" w:pos="420"/>
        <w:tab w:val="left" w:pos="2430"/>
      </w:tabs>
      <w:snapToGrid w:val="0"/>
      <w:spacing w:line="300" w:lineRule="auto"/>
      <w:ind w:left="2430" w:firstLineChars="200" w:hanging="480"/>
      <w:jc w:val="left"/>
    </w:pPr>
    <w:rPr>
      <w:rFonts w:ascii="Times New Roman" w:hAnsi="Times New Roman"/>
      <w:sz w:val="20"/>
      <w:szCs w:val="20"/>
    </w:rPr>
  </w:style>
  <w:style w:type="paragraph" w:customStyle="1" w:styleId="2-3">
    <w:name w:val="内文2-3"/>
    <w:basedOn w:val="affffb"/>
    <w:uiPriority w:val="99"/>
    <w:qFormat/>
    <w:rsid w:val="009C0FCD"/>
    <w:pPr>
      <w:widowControl/>
      <w:numPr>
        <w:numId w:val="68"/>
      </w:numPr>
      <w:tabs>
        <w:tab w:val="clear" w:pos="1876"/>
        <w:tab w:val="left" w:pos="1950"/>
        <w:tab w:val="left" w:pos="2086"/>
      </w:tabs>
      <w:spacing w:line="300" w:lineRule="auto"/>
      <w:ind w:left="2086" w:firstLineChars="200" w:firstLine="200"/>
      <w:jc w:val="left"/>
    </w:pPr>
    <w:rPr>
      <w:rFonts w:ascii="Times New Roman" w:hAnsi="Times New Roman"/>
      <w:bCs/>
      <w:szCs w:val="20"/>
    </w:rPr>
  </w:style>
  <w:style w:type="paragraph" w:customStyle="1" w:styleId="4-1">
    <w:name w:val="内文4-1"/>
    <w:basedOn w:val="affffb"/>
    <w:qFormat/>
    <w:rsid w:val="009C0FCD"/>
    <w:pPr>
      <w:widowControl/>
      <w:numPr>
        <w:numId w:val="69"/>
      </w:numPr>
      <w:tabs>
        <w:tab w:val="left" w:pos="420"/>
      </w:tabs>
      <w:snapToGrid w:val="0"/>
      <w:spacing w:line="300" w:lineRule="auto"/>
      <w:ind w:left="420" w:firstLineChars="200" w:hanging="420"/>
      <w:jc w:val="left"/>
    </w:pPr>
    <w:rPr>
      <w:rFonts w:ascii="Times New Roman" w:hAnsi="Times New Roman"/>
      <w:sz w:val="20"/>
      <w:szCs w:val="20"/>
    </w:rPr>
  </w:style>
  <w:style w:type="paragraph" w:customStyle="1" w:styleId="4-2">
    <w:name w:val="内文4-2"/>
    <w:basedOn w:val="affffff1"/>
    <w:uiPriority w:val="99"/>
    <w:qFormat/>
    <w:rsid w:val="009C0FCD"/>
    <w:pPr>
      <w:widowControl/>
      <w:numPr>
        <w:numId w:val="70"/>
      </w:numPr>
      <w:tabs>
        <w:tab w:val="clear" w:pos="510"/>
      </w:tabs>
      <w:ind w:left="420" w:firstLineChars="200" w:firstLine="200"/>
      <w:jc w:val="left"/>
    </w:pPr>
    <w:rPr>
      <w:rFonts w:ascii="Times New Roman" w:hAnsi="Times New Roman" w:hint="default"/>
      <w:smallCaps/>
      <w:sz w:val="20"/>
    </w:rPr>
  </w:style>
  <w:style w:type="paragraph" w:customStyle="1" w:styleId="4-3">
    <w:name w:val="内文4-3"/>
    <w:basedOn w:val="affffb"/>
    <w:qFormat/>
    <w:rsid w:val="009C0FCD"/>
    <w:pPr>
      <w:widowControl/>
      <w:numPr>
        <w:numId w:val="71"/>
      </w:numPr>
      <w:tabs>
        <w:tab w:val="clear" w:pos="2566"/>
        <w:tab w:val="left" w:pos="2986"/>
      </w:tabs>
      <w:snapToGrid w:val="0"/>
      <w:spacing w:line="300" w:lineRule="auto"/>
      <w:ind w:left="2986" w:firstLineChars="200" w:hanging="480"/>
      <w:jc w:val="left"/>
    </w:pPr>
    <w:rPr>
      <w:rFonts w:ascii="Times New Roman" w:hAnsi="Times New Roman"/>
      <w:sz w:val="20"/>
      <w:szCs w:val="20"/>
    </w:rPr>
  </w:style>
  <w:style w:type="paragraph" w:customStyle="1" w:styleId="4-4">
    <w:name w:val="内文4-4"/>
    <w:basedOn w:val="affffb"/>
    <w:uiPriority w:val="99"/>
    <w:qFormat/>
    <w:rsid w:val="009C0FCD"/>
    <w:pPr>
      <w:widowControl/>
      <w:numPr>
        <w:numId w:val="72"/>
      </w:numPr>
      <w:tabs>
        <w:tab w:val="left" w:pos="510"/>
        <w:tab w:val="left" w:pos="2040"/>
      </w:tabs>
      <w:autoSpaceDE w:val="0"/>
      <w:autoSpaceDN w:val="0"/>
      <w:adjustRightInd w:val="0"/>
      <w:snapToGrid w:val="0"/>
      <w:spacing w:line="300" w:lineRule="auto"/>
      <w:ind w:left="510" w:firstLineChars="200" w:hanging="420"/>
      <w:jc w:val="left"/>
    </w:pPr>
    <w:rPr>
      <w:rFonts w:ascii="Times New Roman" w:hAnsi="Times New Roman" w:cs="宋体"/>
      <w:szCs w:val="21"/>
      <w:lang w:val="zh-CN"/>
    </w:rPr>
  </w:style>
  <w:style w:type="paragraph" w:customStyle="1" w:styleId="421">
    <w:name w:val="内文4.2.1"/>
    <w:basedOn w:val="affffb"/>
    <w:uiPriority w:val="99"/>
    <w:qFormat/>
    <w:rsid w:val="009C0FCD"/>
    <w:pPr>
      <w:widowControl/>
      <w:tabs>
        <w:tab w:val="left" w:pos="425"/>
      </w:tabs>
      <w:autoSpaceDE w:val="0"/>
      <w:autoSpaceDN w:val="0"/>
      <w:adjustRightInd w:val="0"/>
      <w:snapToGrid w:val="0"/>
      <w:spacing w:line="300" w:lineRule="auto"/>
      <w:ind w:left="425" w:firstLineChars="200" w:hanging="425"/>
      <w:jc w:val="left"/>
    </w:pPr>
    <w:rPr>
      <w:rFonts w:ascii="Times New Roman" w:hAnsi="Times New Roman" w:cs="宋体"/>
      <w:szCs w:val="21"/>
      <w:lang w:val="zh-CN"/>
    </w:rPr>
  </w:style>
  <w:style w:type="paragraph" w:customStyle="1" w:styleId="421-1">
    <w:name w:val="内文4.2.1-1"/>
    <w:basedOn w:val="affffb"/>
    <w:uiPriority w:val="99"/>
    <w:qFormat/>
    <w:rsid w:val="009C0FCD"/>
    <w:pPr>
      <w:widowControl/>
      <w:tabs>
        <w:tab w:val="left" w:pos="360"/>
      </w:tabs>
      <w:autoSpaceDE w:val="0"/>
      <w:autoSpaceDN w:val="0"/>
      <w:adjustRightInd w:val="0"/>
      <w:snapToGrid w:val="0"/>
      <w:spacing w:line="300" w:lineRule="auto"/>
      <w:ind w:firstLineChars="200" w:firstLine="200"/>
      <w:jc w:val="left"/>
    </w:pPr>
    <w:rPr>
      <w:rFonts w:ascii="Times New Roman" w:hAnsi="Wingdings" w:cs="宋体"/>
      <w:sz w:val="20"/>
      <w:lang w:val="zh-CN"/>
    </w:rPr>
  </w:style>
  <w:style w:type="paragraph" w:customStyle="1" w:styleId="422">
    <w:name w:val="内文4.2.2"/>
    <w:basedOn w:val="affffb"/>
    <w:uiPriority w:val="99"/>
    <w:qFormat/>
    <w:rsid w:val="009C0FCD"/>
    <w:pPr>
      <w:widowControl/>
      <w:tabs>
        <w:tab w:val="left" w:pos="2490"/>
      </w:tabs>
      <w:snapToGrid w:val="0"/>
      <w:spacing w:line="300" w:lineRule="auto"/>
      <w:ind w:left="2536" w:firstLineChars="200" w:hanging="406"/>
      <w:jc w:val="left"/>
    </w:pPr>
    <w:rPr>
      <w:rFonts w:ascii="Times New Roman" w:hAnsi="Times New Roman"/>
      <w:bCs/>
      <w:szCs w:val="20"/>
    </w:rPr>
  </w:style>
  <w:style w:type="paragraph" w:customStyle="1" w:styleId="262">
    <w:name w:val="样式 标题 2 + 悬挂缩进: 6 字符"/>
    <w:basedOn w:val="2a"/>
    <w:uiPriority w:val="99"/>
    <w:qFormat/>
    <w:rsid w:val="009C0FCD"/>
    <w:pPr>
      <w:widowControl/>
      <w:tabs>
        <w:tab w:val="left" w:pos="0"/>
        <w:tab w:val="left" w:pos="709"/>
        <w:tab w:val="left" w:pos="840"/>
      </w:tabs>
      <w:autoSpaceDE/>
      <w:autoSpaceDN/>
      <w:adjustRightInd/>
      <w:snapToGrid w:val="0"/>
      <w:spacing w:after="120"/>
      <w:ind w:leftChars="578" w:left="1179" w:rightChars="119" w:right="119" w:hanging="601"/>
      <w:jc w:val="left"/>
    </w:pPr>
    <w:rPr>
      <w:rFonts w:cs="宋体"/>
      <w:bCs/>
      <w:sz w:val="28"/>
    </w:rPr>
  </w:style>
  <w:style w:type="character" w:customStyle="1" w:styleId="Charffffff9">
    <w:name w:val="投标文件 正文首行缩进 Char"/>
    <w:link w:val="afffffffffffffffffffffffffffff"/>
    <w:qFormat/>
    <w:locked/>
    <w:rsid w:val="009C0FCD"/>
    <w:rPr>
      <w:rFonts w:ascii="Arial" w:hAnsi="Arial" w:cs="Arial"/>
      <w:szCs w:val="24"/>
      <w:lang w:val="zh-CN"/>
    </w:rPr>
  </w:style>
  <w:style w:type="paragraph" w:customStyle="1" w:styleId="afffffffffffffffffffffffffffff">
    <w:name w:val="投标文件 正文首行缩进"/>
    <w:basedOn w:val="2f3"/>
    <w:link w:val="Charffffff9"/>
    <w:qFormat/>
    <w:rsid w:val="009C0FCD"/>
    <w:pPr>
      <w:widowControl/>
      <w:tabs>
        <w:tab w:val="left" w:pos="1170"/>
      </w:tabs>
      <w:adjustRightInd w:val="0"/>
      <w:spacing w:after="220" w:line="360" w:lineRule="auto"/>
      <w:ind w:leftChars="0" w:left="0" w:firstLine="200"/>
      <w:jc w:val="left"/>
    </w:pPr>
    <w:rPr>
      <w:rFonts w:ascii="Arial" w:eastAsiaTheme="minorEastAsia" w:hAnsi="Arial" w:cs="Arial"/>
      <w:sz w:val="21"/>
      <w:szCs w:val="24"/>
      <w:lang w:val="zh-CN"/>
    </w:rPr>
  </w:style>
  <w:style w:type="paragraph" w:customStyle="1" w:styleId="cr2">
    <w:name w:val="样式cr2"/>
    <w:basedOn w:val="2a"/>
    <w:next w:val="38"/>
    <w:uiPriority w:val="99"/>
    <w:qFormat/>
    <w:rsid w:val="009C0FCD"/>
    <w:pPr>
      <w:widowControl/>
      <w:tabs>
        <w:tab w:val="left" w:pos="0"/>
        <w:tab w:val="left" w:pos="709"/>
        <w:tab w:val="left" w:pos="840"/>
      </w:tabs>
      <w:autoSpaceDE/>
      <w:autoSpaceDN/>
      <w:adjustRightInd/>
      <w:spacing w:before="0" w:line="412" w:lineRule="auto"/>
      <w:ind w:left="576" w:hanging="576"/>
      <w:jc w:val="left"/>
    </w:pPr>
    <w:rPr>
      <w:bCs/>
      <w:sz w:val="36"/>
      <w:szCs w:val="32"/>
    </w:rPr>
  </w:style>
  <w:style w:type="paragraph" w:customStyle="1" w:styleId="21a">
    <w:name w:val="列出段落21"/>
    <w:basedOn w:val="affffb"/>
    <w:uiPriority w:val="99"/>
    <w:qFormat/>
    <w:rsid w:val="009C0FCD"/>
    <w:pPr>
      <w:widowControl/>
      <w:spacing w:line="360" w:lineRule="auto"/>
      <w:ind w:firstLineChars="200" w:firstLine="420"/>
      <w:jc w:val="left"/>
    </w:pPr>
    <w:rPr>
      <w:rFonts w:ascii="Times New Roman" w:hAnsi="Times New Roman"/>
    </w:rPr>
  </w:style>
  <w:style w:type="paragraph" w:customStyle="1" w:styleId="074151">
    <w:name w:val="样式 本文正文 + 五号 首行缩进:  0.74 厘米 行距: 1.5 倍行距"/>
    <w:basedOn w:val="affffb"/>
    <w:uiPriority w:val="99"/>
    <w:qFormat/>
    <w:rsid w:val="009C0FCD"/>
    <w:pPr>
      <w:widowControl/>
      <w:spacing w:line="360" w:lineRule="auto"/>
      <w:ind w:firstLineChars="200" w:firstLine="420"/>
      <w:jc w:val="left"/>
    </w:pPr>
    <w:rPr>
      <w:rFonts w:ascii="宋体" w:eastAsia="方正楷体_GB2312" w:hAnsi="宋体" w:cs="宋体"/>
      <w:sz w:val="28"/>
      <w:szCs w:val="20"/>
    </w:rPr>
  </w:style>
  <w:style w:type="paragraph" w:customStyle="1" w:styleId="116">
    <w:name w:val="日期11"/>
    <w:basedOn w:val="affffb"/>
    <w:next w:val="affffb"/>
    <w:uiPriority w:val="99"/>
    <w:qFormat/>
    <w:rsid w:val="009C0FCD"/>
    <w:pPr>
      <w:widowControl/>
      <w:adjustRightInd w:val="0"/>
      <w:spacing w:line="312" w:lineRule="atLeast"/>
      <w:ind w:firstLineChars="200" w:firstLine="200"/>
      <w:jc w:val="left"/>
    </w:pPr>
    <w:rPr>
      <w:rFonts w:ascii="Times New Roman" w:hAnsi="Times New Roman"/>
      <w:kern w:val="0"/>
      <w:sz w:val="24"/>
      <w:szCs w:val="20"/>
    </w:rPr>
  </w:style>
  <w:style w:type="character" w:customStyle="1" w:styleId="Charffffffa">
    <w:name w:val="正文首行缩进 + 宋体 Char"/>
    <w:link w:val="afffffffffffffffffffffffffffff0"/>
    <w:qFormat/>
    <w:locked/>
    <w:rsid w:val="009C0FCD"/>
    <w:rPr>
      <w:rFonts w:ascii="宋体" w:hAnsi="宋体"/>
      <w:lang w:val="zh-CN"/>
    </w:rPr>
  </w:style>
  <w:style w:type="paragraph" w:customStyle="1" w:styleId="afffffffffffffffffffffffffffff0">
    <w:name w:val="正文首行缩进 + 宋体"/>
    <w:basedOn w:val="afffffff2"/>
    <w:link w:val="Charffffffa"/>
    <w:qFormat/>
    <w:rsid w:val="009C0FCD"/>
    <w:pPr>
      <w:adjustRightInd w:val="0"/>
      <w:spacing w:line="300" w:lineRule="auto"/>
      <w:ind w:firstLineChars="200" w:firstLine="200"/>
    </w:pPr>
    <w:rPr>
      <w:rFonts w:ascii="宋体" w:eastAsiaTheme="minorEastAsia" w:hAnsi="宋体" w:cstheme="minorBidi"/>
      <w:lang w:val="zh-CN"/>
    </w:rPr>
  </w:style>
  <w:style w:type="paragraph" w:customStyle="1" w:styleId="2ffff6">
    <w:name w:val="表标题2（粗五左）"/>
    <w:basedOn w:val="affffb"/>
    <w:uiPriority w:val="99"/>
    <w:qFormat/>
    <w:rsid w:val="009C0FCD"/>
    <w:pPr>
      <w:keepNext/>
      <w:keepLines/>
      <w:widowControl/>
      <w:adjustRightInd w:val="0"/>
      <w:spacing w:before="120" w:line="240" w:lineRule="atLeast"/>
      <w:ind w:firstLineChars="200" w:firstLine="200"/>
      <w:jc w:val="left"/>
    </w:pPr>
    <w:rPr>
      <w:rFonts w:ascii="Times New Roman" w:hAnsi="Times New Roman"/>
      <w:b/>
      <w:kern w:val="0"/>
      <w:szCs w:val="20"/>
    </w:rPr>
  </w:style>
  <w:style w:type="paragraph" w:customStyle="1" w:styleId="2ffff7">
    <w:name w:val="表内文2（五左）"/>
    <w:basedOn w:val="affffb"/>
    <w:uiPriority w:val="99"/>
    <w:qFormat/>
    <w:rsid w:val="009C0FCD"/>
    <w:pPr>
      <w:keepLines/>
      <w:widowControl/>
      <w:adjustRightInd w:val="0"/>
      <w:spacing w:before="120" w:line="240" w:lineRule="atLeast"/>
      <w:ind w:firstLineChars="200" w:firstLine="200"/>
      <w:jc w:val="left"/>
    </w:pPr>
    <w:rPr>
      <w:rFonts w:ascii="Times New Roman" w:hAnsi="Times New Roman"/>
      <w:kern w:val="0"/>
      <w:szCs w:val="20"/>
    </w:rPr>
  </w:style>
  <w:style w:type="paragraph" w:customStyle="1" w:styleId="ParaCharChar">
    <w:name w:val="默认段落字体 Para Char Char"/>
    <w:basedOn w:val="affffb"/>
    <w:qFormat/>
    <w:rsid w:val="009C0FCD"/>
    <w:pPr>
      <w:widowControl/>
      <w:spacing w:line="360" w:lineRule="auto"/>
      <w:ind w:firstLineChars="200" w:firstLine="200"/>
      <w:jc w:val="left"/>
    </w:pPr>
    <w:rPr>
      <w:rFonts w:ascii="Tahoma" w:hAnsi="Tahoma"/>
      <w:sz w:val="24"/>
      <w:szCs w:val="20"/>
    </w:rPr>
  </w:style>
  <w:style w:type="paragraph" w:customStyle="1" w:styleId="afb">
    <w:name w:val="正文带编号"/>
    <w:basedOn w:val="affffb"/>
    <w:uiPriority w:val="99"/>
    <w:qFormat/>
    <w:rsid w:val="009C0FCD"/>
    <w:pPr>
      <w:widowControl/>
      <w:numPr>
        <w:numId w:val="73"/>
      </w:numPr>
      <w:spacing w:line="360" w:lineRule="auto"/>
      <w:ind w:firstLineChars="200" w:firstLine="200"/>
      <w:jc w:val="left"/>
    </w:pPr>
    <w:rPr>
      <w:rFonts w:ascii="宋体" w:hAnsi="宋体"/>
      <w:sz w:val="24"/>
    </w:rPr>
  </w:style>
  <w:style w:type="paragraph" w:customStyle="1" w:styleId="2ffff8">
    <w:name w:val="正文+首行缩进2"/>
    <w:basedOn w:val="affffb"/>
    <w:uiPriority w:val="99"/>
    <w:qFormat/>
    <w:rsid w:val="009C0FCD"/>
    <w:pPr>
      <w:widowControl/>
      <w:spacing w:line="360" w:lineRule="auto"/>
      <w:ind w:firstLineChars="200" w:firstLine="200"/>
      <w:jc w:val="left"/>
    </w:pPr>
    <w:rPr>
      <w:rFonts w:ascii="Times New Roman" w:hAnsi="Times New Roman"/>
      <w:kern w:val="0"/>
      <w:sz w:val="24"/>
    </w:rPr>
  </w:style>
  <w:style w:type="paragraph" w:customStyle="1" w:styleId="afff7">
    <w:name w:val="正文图形"/>
    <w:basedOn w:val="affffb"/>
    <w:uiPriority w:val="99"/>
    <w:qFormat/>
    <w:rsid w:val="009C0FCD"/>
    <w:pPr>
      <w:widowControl/>
      <w:numPr>
        <w:numId w:val="74"/>
      </w:numPr>
      <w:spacing w:line="360" w:lineRule="auto"/>
      <w:ind w:firstLineChars="200" w:firstLine="200"/>
      <w:jc w:val="left"/>
    </w:pPr>
    <w:rPr>
      <w:rFonts w:ascii="宋体" w:hAnsi="宋体"/>
    </w:rPr>
  </w:style>
  <w:style w:type="paragraph" w:customStyle="1" w:styleId="22052">
    <w:name w:val="样式 正文+首行缩进2 + 首行缩进:  2 字符 段后: 0.5 行2"/>
    <w:basedOn w:val="affffb"/>
    <w:uiPriority w:val="99"/>
    <w:qFormat/>
    <w:rsid w:val="009C0FCD"/>
    <w:pPr>
      <w:widowControl/>
      <w:spacing w:line="360" w:lineRule="auto"/>
      <w:ind w:firstLineChars="200" w:firstLine="480"/>
      <w:jc w:val="left"/>
    </w:pPr>
    <w:rPr>
      <w:rFonts w:ascii="黑体" w:eastAsia="黑体" w:hAnsi="Times New Roman" w:cs="宋体"/>
      <w:kern w:val="0"/>
      <w:sz w:val="24"/>
      <w:szCs w:val="20"/>
    </w:rPr>
  </w:style>
  <w:style w:type="paragraph" w:customStyle="1" w:styleId="22053">
    <w:name w:val="样式 正文+首行缩进2 + 首行缩进:  2 字符 段后: 0.5 行3"/>
    <w:basedOn w:val="affffb"/>
    <w:uiPriority w:val="99"/>
    <w:qFormat/>
    <w:rsid w:val="009C0FCD"/>
    <w:pPr>
      <w:widowControl/>
      <w:spacing w:line="360" w:lineRule="auto"/>
      <w:ind w:firstLineChars="200" w:firstLine="200"/>
      <w:jc w:val="left"/>
    </w:pPr>
    <w:rPr>
      <w:rFonts w:ascii="Times New Roman" w:hAnsi="Times New Roman" w:cs="宋体"/>
      <w:kern w:val="0"/>
      <w:sz w:val="24"/>
      <w:szCs w:val="20"/>
    </w:rPr>
  </w:style>
  <w:style w:type="paragraph" w:customStyle="1" w:styleId="-d">
    <w:name w:val="申-图片题注"/>
    <w:next w:val="affffb"/>
    <w:uiPriority w:val="99"/>
    <w:qFormat/>
    <w:rsid w:val="009C0FCD"/>
    <w:pPr>
      <w:adjustRightInd w:val="0"/>
      <w:snapToGrid w:val="0"/>
      <w:spacing w:line="315" w:lineRule="atLeast"/>
      <w:ind w:firstLineChars="200" w:firstLine="200"/>
      <w:jc w:val="center"/>
    </w:pPr>
    <w:rPr>
      <w:rFonts w:ascii="Arial" w:eastAsia="宋体" w:hAnsi="Arial" w:cs="Times New Roman"/>
      <w:kern w:val="0"/>
      <w:sz w:val="24"/>
      <w:szCs w:val="20"/>
    </w:rPr>
  </w:style>
  <w:style w:type="paragraph" w:customStyle="1" w:styleId="afffffffffffffffffffffffffffff1">
    <w:name w:val="正文文字"/>
    <w:basedOn w:val="affffb"/>
    <w:uiPriority w:val="99"/>
    <w:qFormat/>
    <w:rsid w:val="009C0FCD"/>
    <w:pPr>
      <w:widowControl/>
      <w:spacing w:before="120" w:line="360" w:lineRule="auto"/>
      <w:ind w:firstLineChars="200" w:firstLine="641"/>
      <w:jc w:val="left"/>
    </w:pPr>
    <w:rPr>
      <w:rFonts w:ascii="Arial" w:hAnsi="Arial"/>
      <w:sz w:val="28"/>
      <w:szCs w:val="22"/>
    </w:rPr>
  </w:style>
  <w:style w:type="paragraph" w:customStyle="1" w:styleId="-e">
    <w:name w:val="图号-表头"/>
    <w:basedOn w:val="affffb"/>
    <w:uiPriority w:val="99"/>
    <w:qFormat/>
    <w:rsid w:val="009C0FCD"/>
    <w:pPr>
      <w:widowControl/>
      <w:spacing w:before="360" w:line="360" w:lineRule="auto"/>
      <w:ind w:firstLineChars="200" w:firstLine="200"/>
      <w:jc w:val="center"/>
    </w:pPr>
    <w:rPr>
      <w:rFonts w:ascii="华文中宋" w:eastAsia="华文中宋" w:hAnsi="华文中宋"/>
      <w:sz w:val="24"/>
    </w:rPr>
  </w:style>
  <w:style w:type="paragraph" w:customStyle="1" w:styleId="afffffffffffffffffffffffffffff2">
    <w:name w:val="课题标题"/>
    <w:basedOn w:val="affffb"/>
    <w:uiPriority w:val="99"/>
    <w:qFormat/>
    <w:rsid w:val="009C0FCD"/>
    <w:pPr>
      <w:keepNext/>
      <w:keepLines/>
      <w:widowControl/>
      <w:spacing w:beforeLines="10" w:line="500" w:lineRule="atLeast"/>
      <w:ind w:firstLineChars="200" w:firstLine="200"/>
      <w:jc w:val="left"/>
      <w:outlineLvl w:val="3"/>
    </w:pPr>
    <w:rPr>
      <w:rFonts w:ascii="方正志勇魏碑简体" w:eastAsia="方正志勇魏碑简体" w:hAnsi="Arial"/>
      <w:bCs/>
      <w:kern w:val="0"/>
      <w:sz w:val="28"/>
      <w:szCs w:val="28"/>
    </w:rPr>
  </w:style>
  <w:style w:type="paragraph" w:customStyle="1" w:styleId="-f">
    <w:name w:val="申-样式说明"/>
    <w:next w:val="affffb"/>
    <w:uiPriority w:val="99"/>
    <w:qFormat/>
    <w:rsid w:val="009C0FCD"/>
    <w:pPr>
      <w:spacing w:line="360" w:lineRule="auto"/>
      <w:ind w:firstLineChars="200" w:firstLine="200"/>
    </w:pPr>
    <w:rPr>
      <w:rFonts w:ascii="Cambria" w:eastAsia="仿宋_GB2312" w:hAnsi="Cambria" w:cs="Times New Roman"/>
      <w:bCs/>
      <w:i/>
      <w:color w:val="7F7F7F"/>
      <w:kern w:val="0"/>
      <w:sz w:val="24"/>
      <w:szCs w:val="32"/>
    </w:rPr>
  </w:style>
  <w:style w:type="character" w:customStyle="1" w:styleId="-Char4">
    <w:name w:val="申-撰写要求 Char"/>
    <w:link w:val="-f0"/>
    <w:qFormat/>
    <w:locked/>
    <w:rsid w:val="009C0FCD"/>
    <w:rPr>
      <w:bCs/>
      <w:color w:val="548DD4"/>
      <w:sz w:val="28"/>
      <w:szCs w:val="32"/>
    </w:rPr>
  </w:style>
  <w:style w:type="paragraph" w:customStyle="1" w:styleId="-f0">
    <w:name w:val="申-撰写要求"/>
    <w:next w:val="affffb"/>
    <w:link w:val="-Char4"/>
    <w:qFormat/>
    <w:rsid w:val="009C0FCD"/>
    <w:pPr>
      <w:spacing w:line="360" w:lineRule="auto"/>
      <w:ind w:firstLineChars="200" w:firstLine="200"/>
    </w:pPr>
    <w:rPr>
      <w:bCs/>
      <w:color w:val="548DD4"/>
      <w:sz w:val="28"/>
      <w:szCs w:val="32"/>
    </w:rPr>
  </w:style>
  <w:style w:type="character" w:customStyle="1" w:styleId="-Char5">
    <w:name w:val="申-预算表标题 Char"/>
    <w:link w:val="-f1"/>
    <w:qFormat/>
    <w:locked/>
    <w:rsid w:val="009C0FCD"/>
    <w:rPr>
      <w:bCs/>
      <w:sz w:val="32"/>
      <w:szCs w:val="32"/>
      <w:lang w:val="zh-CN"/>
    </w:rPr>
  </w:style>
  <w:style w:type="paragraph" w:customStyle="1" w:styleId="-f1">
    <w:name w:val="申-预算表标题"/>
    <w:basedOn w:val="38"/>
    <w:next w:val="affffb"/>
    <w:link w:val="-Char5"/>
    <w:qFormat/>
    <w:rsid w:val="009C0FCD"/>
    <w:pPr>
      <w:widowControl/>
      <w:tabs>
        <w:tab w:val="left" w:pos="0"/>
        <w:tab w:val="left" w:pos="425"/>
        <w:tab w:val="left" w:pos="1260"/>
      </w:tabs>
      <w:autoSpaceDE/>
      <w:autoSpaceDN/>
      <w:adjustRightInd/>
      <w:spacing w:before="0" w:after="0"/>
      <w:ind w:left="720" w:hanging="720"/>
    </w:pPr>
    <w:rPr>
      <w:rFonts w:asciiTheme="minorHAnsi" w:eastAsiaTheme="minorEastAsia" w:hAnsiTheme="minorHAnsi" w:cstheme="minorBidi"/>
      <w:b w:val="0"/>
      <w:bCs/>
      <w:kern w:val="2"/>
      <w:sz w:val="32"/>
      <w:szCs w:val="32"/>
      <w:u w:val="none"/>
      <w:lang w:val="zh-CN"/>
    </w:rPr>
  </w:style>
  <w:style w:type="character" w:customStyle="1" w:styleId="7Char1">
    <w:name w:val="申7级标题 Char"/>
    <w:link w:val="79"/>
    <w:qFormat/>
    <w:locked/>
    <w:rsid w:val="009C0FCD"/>
    <w:rPr>
      <w:rFonts w:ascii="Arial" w:hAnsi="Arial" w:cs="Arial"/>
      <w:sz w:val="28"/>
      <w:lang w:val="zh-CN"/>
    </w:rPr>
  </w:style>
  <w:style w:type="paragraph" w:customStyle="1" w:styleId="79">
    <w:name w:val="申7级标题"/>
    <w:basedOn w:val="affffb"/>
    <w:next w:val="affffb"/>
    <w:link w:val="7Char1"/>
    <w:qFormat/>
    <w:rsid w:val="009C0FCD"/>
    <w:pPr>
      <w:widowControl/>
      <w:spacing w:before="200" w:after="120" w:line="360" w:lineRule="auto"/>
      <w:ind w:left="980" w:firstLineChars="200" w:firstLine="200"/>
      <w:jc w:val="left"/>
    </w:pPr>
    <w:rPr>
      <w:rFonts w:ascii="Arial" w:eastAsiaTheme="minorEastAsia" w:hAnsi="Arial" w:cs="Arial"/>
      <w:sz w:val="28"/>
      <w:szCs w:val="22"/>
      <w:lang w:val="zh-CN"/>
    </w:rPr>
  </w:style>
  <w:style w:type="paragraph" w:customStyle="1" w:styleId="-f2">
    <w:name w:val="申-有顺序列表"/>
    <w:basedOn w:val="affffb"/>
    <w:uiPriority w:val="99"/>
    <w:qFormat/>
    <w:rsid w:val="009C0FCD"/>
    <w:pPr>
      <w:widowControl/>
      <w:spacing w:before="120" w:line="360" w:lineRule="auto"/>
      <w:ind w:firstLineChars="200" w:firstLine="560"/>
      <w:jc w:val="left"/>
    </w:pPr>
    <w:rPr>
      <w:rFonts w:ascii="Arial" w:hAnsi="Arial"/>
      <w:sz w:val="28"/>
      <w:szCs w:val="22"/>
    </w:rPr>
  </w:style>
  <w:style w:type="paragraph" w:customStyle="1" w:styleId="afffffffffffffffffffffffffffff3">
    <w:name w:val="標題行"/>
    <w:basedOn w:val="affffb"/>
    <w:next w:val="affffb"/>
    <w:uiPriority w:val="99"/>
    <w:qFormat/>
    <w:rsid w:val="009C0FCD"/>
    <w:pPr>
      <w:widowControl/>
      <w:tabs>
        <w:tab w:val="left" w:pos="0"/>
      </w:tabs>
      <w:spacing w:line="360" w:lineRule="auto"/>
      <w:ind w:firstLineChars="200" w:firstLine="200"/>
      <w:jc w:val="left"/>
    </w:pPr>
    <w:rPr>
      <w:rFonts w:ascii="Tahoma" w:eastAsia="Tahoma" w:hAnsi="Tahoma" w:cs="Tahoma"/>
      <w:b/>
      <w:sz w:val="28"/>
      <w:lang w:eastAsia="zh-TW"/>
    </w:rPr>
  </w:style>
  <w:style w:type="character" w:customStyle="1" w:styleId="1Char9">
    <w:name w:val="正文文本1 Char"/>
    <w:link w:val="117"/>
    <w:qFormat/>
    <w:locked/>
    <w:rsid w:val="009C0FCD"/>
    <w:rPr>
      <w:sz w:val="24"/>
      <w:szCs w:val="24"/>
      <w:lang w:val="zh-CN"/>
    </w:rPr>
  </w:style>
  <w:style w:type="paragraph" w:customStyle="1" w:styleId="117">
    <w:name w:val="正文文本11"/>
    <w:basedOn w:val="affffb"/>
    <w:link w:val="1Char9"/>
    <w:qFormat/>
    <w:rsid w:val="009C0FCD"/>
    <w:pPr>
      <w:widowControl/>
      <w:spacing w:line="360" w:lineRule="auto"/>
      <w:ind w:firstLineChars="200" w:firstLine="480"/>
      <w:jc w:val="left"/>
    </w:pPr>
    <w:rPr>
      <w:rFonts w:asciiTheme="minorHAnsi" w:eastAsiaTheme="minorEastAsia" w:hAnsiTheme="minorHAnsi" w:cstheme="minorBidi"/>
      <w:sz w:val="24"/>
      <w:lang w:val="zh-CN"/>
    </w:rPr>
  </w:style>
  <w:style w:type="character" w:customStyle="1" w:styleId="1CharChar0">
    <w:name w:val="中文标题 1 Char Char"/>
    <w:link w:val="1ffffffb"/>
    <w:qFormat/>
    <w:locked/>
    <w:rsid w:val="009C0FCD"/>
    <w:rPr>
      <w:rFonts w:ascii="新宋体" w:eastAsia="新宋体" w:hAnsi="新宋体"/>
      <w:b/>
      <w:bCs/>
      <w:kern w:val="44"/>
      <w:sz w:val="44"/>
      <w:szCs w:val="44"/>
      <w:lang w:val="zh-CN"/>
    </w:rPr>
  </w:style>
  <w:style w:type="paragraph" w:customStyle="1" w:styleId="1ffffffb">
    <w:name w:val="中文标题 1"/>
    <w:basedOn w:val="1f3"/>
    <w:next w:val="1f3"/>
    <w:link w:val="1CharChar0"/>
    <w:qFormat/>
    <w:rsid w:val="009C0FCD"/>
    <w:pPr>
      <w:widowControl/>
      <w:tabs>
        <w:tab w:val="left" w:pos="0"/>
        <w:tab w:val="left" w:pos="432"/>
      </w:tabs>
      <w:autoSpaceDE/>
      <w:autoSpaceDN/>
      <w:adjustRightInd/>
      <w:spacing w:before="360" w:after="360" w:line="240" w:lineRule="auto"/>
      <w:ind w:left="432" w:hanging="432"/>
      <w:jc w:val="left"/>
    </w:pPr>
    <w:rPr>
      <w:rFonts w:ascii="新宋体" w:eastAsia="新宋体" w:hAnsi="新宋体" w:cstheme="minorBidi"/>
      <w:bCs/>
      <w:sz w:val="44"/>
      <w:szCs w:val="44"/>
      <w:lang w:val="zh-CN"/>
    </w:rPr>
  </w:style>
  <w:style w:type="character" w:customStyle="1" w:styleId="Charffffffb">
    <w:name w:val="修改历史 Char"/>
    <w:link w:val="afffffffffffffffffffffffffffff4"/>
    <w:qFormat/>
    <w:locked/>
    <w:rsid w:val="009C0FCD"/>
    <w:rPr>
      <w:b/>
      <w:sz w:val="24"/>
      <w:szCs w:val="24"/>
      <w:lang w:val="zh-CN"/>
    </w:rPr>
  </w:style>
  <w:style w:type="paragraph" w:customStyle="1" w:styleId="afffffffffffffffffffffffffffff4">
    <w:name w:val="修改历史"/>
    <w:basedOn w:val="affffb"/>
    <w:next w:val="affffb"/>
    <w:link w:val="Charffffffb"/>
    <w:qFormat/>
    <w:rsid w:val="009C0FCD"/>
    <w:pPr>
      <w:widowControl/>
      <w:spacing w:line="360" w:lineRule="auto"/>
      <w:ind w:firstLineChars="200" w:firstLine="200"/>
      <w:jc w:val="left"/>
    </w:pPr>
    <w:rPr>
      <w:rFonts w:asciiTheme="minorHAnsi" w:eastAsiaTheme="minorEastAsia" w:hAnsiTheme="minorHAnsi" w:cstheme="minorBidi"/>
      <w:b/>
      <w:sz w:val="24"/>
      <w:lang w:val="zh-CN"/>
    </w:rPr>
  </w:style>
  <w:style w:type="paragraph" w:customStyle="1" w:styleId="afffffffffffffffffffffffffffff5">
    <w:name w:val="目录名"/>
    <w:basedOn w:val="affffb"/>
    <w:uiPriority w:val="99"/>
    <w:qFormat/>
    <w:rsid w:val="009C0FCD"/>
    <w:pPr>
      <w:widowControl/>
      <w:spacing w:line="360" w:lineRule="auto"/>
      <w:ind w:firstLineChars="200" w:firstLine="200"/>
      <w:jc w:val="center"/>
    </w:pPr>
    <w:rPr>
      <w:rFonts w:ascii="Times New Roman" w:hAnsi="Times New Roman" w:cs="宋体"/>
      <w:b/>
      <w:bCs/>
      <w:sz w:val="28"/>
      <w:szCs w:val="20"/>
    </w:rPr>
  </w:style>
  <w:style w:type="paragraph" w:customStyle="1" w:styleId="2ffff9">
    <w:name w:val="样式 标书正文格式 + 首行缩进:  2 字符"/>
    <w:basedOn w:val="affffb"/>
    <w:uiPriority w:val="99"/>
    <w:qFormat/>
    <w:rsid w:val="009C0FCD"/>
    <w:pPr>
      <w:widowControl/>
      <w:spacing w:line="360" w:lineRule="auto"/>
      <w:ind w:firstLineChars="200" w:firstLine="200"/>
      <w:jc w:val="left"/>
    </w:pPr>
    <w:rPr>
      <w:rFonts w:ascii="Times New Roman" w:eastAsia="方正楷体_GB2312" w:hAnsi="Times New Roman" w:cs="宋体"/>
      <w:sz w:val="24"/>
      <w:szCs w:val="20"/>
    </w:rPr>
  </w:style>
  <w:style w:type="paragraph" w:customStyle="1" w:styleId="3Char20520">
    <w:name w:val="样式 样式 样式 样式 样式3 Char + 首行缩进:  2 字符 段前: 0.5 行 + 首行缩进:  2 字符 段前: 0..."/>
    <w:basedOn w:val="affffb"/>
    <w:uiPriority w:val="99"/>
    <w:qFormat/>
    <w:rsid w:val="009C0FCD"/>
    <w:pPr>
      <w:widowControl/>
      <w:spacing w:line="312" w:lineRule="auto"/>
      <w:ind w:firstLineChars="200" w:firstLine="200"/>
      <w:jc w:val="left"/>
    </w:pPr>
    <w:rPr>
      <w:rFonts w:ascii="Times New Roman" w:hAnsi="Times New Roman"/>
      <w:sz w:val="24"/>
    </w:rPr>
  </w:style>
  <w:style w:type="paragraph" w:customStyle="1" w:styleId="affff">
    <w:name w:val="枚举样式"/>
    <w:basedOn w:val="affffb"/>
    <w:uiPriority w:val="99"/>
    <w:qFormat/>
    <w:rsid w:val="009C0FCD"/>
    <w:pPr>
      <w:widowControl/>
      <w:numPr>
        <w:numId w:val="75"/>
      </w:numPr>
      <w:spacing w:line="360" w:lineRule="auto"/>
      <w:ind w:left="902" w:firstLineChars="200" w:firstLine="200"/>
      <w:jc w:val="left"/>
    </w:pPr>
    <w:rPr>
      <w:rFonts w:ascii="Times New Roman" w:hAnsi="Times New Roman"/>
      <w:sz w:val="24"/>
    </w:rPr>
  </w:style>
  <w:style w:type="paragraph" w:customStyle="1" w:styleId="affff3">
    <w:name w:val="数字序号样式"/>
    <w:basedOn w:val="affffb"/>
    <w:uiPriority w:val="99"/>
    <w:qFormat/>
    <w:rsid w:val="009C0FCD"/>
    <w:pPr>
      <w:widowControl/>
      <w:numPr>
        <w:numId w:val="76"/>
      </w:numPr>
      <w:spacing w:line="288" w:lineRule="auto"/>
      <w:ind w:firstLineChars="200" w:firstLine="200"/>
      <w:jc w:val="left"/>
    </w:pPr>
    <w:rPr>
      <w:rFonts w:ascii="宋体" w:hAnsi="宋体" w:cs="宋体"/>
      <w:sz w:val="24"/>
    </w:rPr>
  </w:style>
  <w:style w:type="paragraph" w:customStyle="1" w:styleId="051">
    <w:name w:val="样式 枚举样式 + 段前: 0.5 行1"/>
    <w:basedOn w:val="affff"/>
    <w:uiPriority w:val="99"/>
    <w:qFormat/>
    <w:rsid w:val="009C0FCD"/>
    <w:pPr>
      <w:spacing w:line="312" w:lineRule="auto"/>
      <w:ind w:left="900"/>
    </w:pPr>
  </w:style>
  <w:style w:type="paragraph" w:customStyle="1" w:styleId="2H2Underrubrik1prop2Heading2HiddenHeading2CCBShe">
    <w:name w:val="样式 标题 2H2Underrubrik1prop2Heading 2 HiddenHeading 2 CCBShe..."/>
    <w:basedOn w:val="2a"/>
    <w:uiPriority w:val="99"/>
    <w:qFormat/>
    <w:rsid w:val="009C0FCD"/>
    <w:pPr>
      <w:widowControl/>
      <w:tabs>
        <w:tab w:val="left" w:pos="0"/>
        <w:tab w:val="left" w:pos="567"/>
        <w:tab w:val="left" w:pos="709"/>
        <w:tab w:val="left" w:pos="840"/>
      </w:tabs>
      <w:autoSpaceDE/>
      <w:autoSpaceDN/>
      <w:adjustRightInd/>
      <w:spacing w:before="0" w:line="412" w:lineRule="auto"/>
      <w:ind w:left="567" w:hanging="567"/>
      <w:jc w:val="left"/>
    </w:pPr>
    <w:rPr>
      <w:b w:val="0"/>
      <w:bCs/>
      <w:color w:val="000080"/>
      <w:kern w:val="2"/>
      <w:sz w:val="32"/>
      <w:szCs w:val="32"/>
    </w:rPr>
  </w:style>
  <w:style w:type="paragraph" w:customStyle="1" w:styleId="33CharCharh3Level3TopicHeadingH3MapA-3BOD">
    <w:name w:val="样式 标题 3标题 3 Char Charh3Level 3 Topic HeadingH3Map(A-3)BOD..."/>
    <w:basedOn w:val="38"/>
    <w:uiPriority w:val="99"/>
    <w:qFormat/>
    <w:rsid w:val="009C0FCD"/>
    <w:pPr>
      <w:widowControl/>
      <w:tabs>
        <w:tab w:val="left" w:pos="0"/>
        <w:tab w:val="left" w:pos="425"/>
        <w:tab w:val="left" w:pos="567"/>
        <w:tab w:val="left" w:pos="1260"/>
      </w:tabs>
      <w:autoSpaceDE/>
      <w:autoSpaceDN/>
      <w:adjustRightInd/>
      <w:spacing w:before="0" w:after="0" w:line="410" w:lineRule="auto"/>
      <w:ind w:left="567" w:hanging="567"/>
    </w:pPr>
    <w:rPr>
      <w:rFonts w:ascii="Times New Roman" w:hAnsi="Times New Roman"/>
      <w:bCs/>
      <w:color w:val="000080"/>
      <w:kern w:val="2"/>
      <w:sz w:val="32"/>
      <w:szCs w:val="32"/>
      <w:u w:val="none"/>
    </w:rPr>
  </w:style>
  <w:style w:type="paragraph" w:customStyle="1" w:styleId="20">
    <w:name w:val="项目2"/>
    <w:basedOn w:val="affffb"/>
    <w:qFormat/>
    <w:rsid w:val="009C0FCD"/>
    <w:pPr>
      <w:widowControl/>
      <w:numPr>
        <w:numId w:val="77"/>
      </w:numPr>
      <w:spacing w:before="60" w:after="60" w:line="320" w:lineRule="atLeast"/>
      <w:ind w:firstLineChars="200" w:firstLine="200"/>
      <w:jc w:val="left"/>
    </w:pPr>
    <w:rPr>
      <w:rFonts w:ascii="Times New Roman" w:hAnsi="Times New Roman"/>
      <w:sz w:val="24"/>
      <w:szCs w:val="20"/>
    </w:rPr>
  </w:style>
  <w:style w:type="paragraph" w:customStyle="1" w:styleId="2ffffa">
    <w:name w:val="正文文本2"/>
    <w:uiPriority w:val="99"/>
    <w:qFormat/>
    <w:rsid w:val="009C0FCD"/>
    <w:pPr>
      <w:snapToGrid w:val="0"/>
      <w:spacing w:line="360" w:lineRule="atLeast"/>
      <w:ind w:firstLineChars="200" w:firstLine="446"/>
    </w:pPr>
    <w:rPr>
      <w:rFonts w:ascii="楷体" w:eastAsia="楷体" w:hAnsi="Times New Roman" w:cs="Times New Roman"/>
      <w:color w:val="000000"/>
      <w:kern w:val="0"/>
      <w:szCs w:val="20"/>
    </w:rPr>
  </w:style>
  <w:style w:type="character" w:customStyle="1" w:styleId="Charffffffc">
    <w:name w:val="样式 标题 + 小初 阴影 Char"/>
    <w:link w:val="afffffffffffffffffffffffffffff6"/>
    <w:qFormat/>
    <w:locked/>
    <w:rsid w:val="009C0FCD"/>
    <w:rPr>
      <w:rFonts w:ascii="Cambria" w:hAnsi="Cambria"/>
      <w:b/>
      <w:bCs/>
      <w:sz w:val="32"/>
      <w:szCs w:val="32"/>
    </w:rPr>
  </w:style>
  <w:style w:type="paragraph" w:customStyle="1" w:styleId="afffffffffffffffffffffffffffff6">
    <w:name w:val="样式 标题 + 小初 阴影"/>
    <w:basedOn w:val="affffb"/>
    <w:link w:val="Charffffffc"/>
    <w:qFormat/>
    <w:rsid w:val="009C0FCD"/>
    <w:pPr>
      <w:widowControl/>
      <w:adjustRightInd w:val="0"/>
      <w:spacing w:before="240" w:after="60" w:line="300" w:lineRule="auto"/>
      <w:ind w:firstLineChars="200" w:firstLine="510"/>
      <w:jc w:val="center"/>
      <w:outlineLvl w:val="0"/>
    </w:pPr>
    <w:rPr>
      <w:rFonts w:ascii="Cambria" w:eastAsiaTheme="minorEastAsia" w:hAnsi="Cambria" w:cstheme="minorBidi"/>
      <w:b/>
      <w:bCs/>
      <w:sz w:val="32"/>
      <w:szCs w:val="32"/>
    </w:rPr>
  </w:style>
  <w:style w:type="character" w:customStyle="1" w:styleId="Charffffffd">
    <w:name w:val="表内容 Char"/>
    <w:link w:val="afffffffffffffffffffffffffffff7"/>
    <w:qFormat/>
    <w:locked/>
    <w:rsid w:val="009C0FCD"/>
    <w:rPr>
      <w:rFonts w:ascii="宋体" w:hAnsi="宋体"/>
      <w:kern w:val="21"/>
      <w:sz w:val="24"/>
    </w:rPr>
  </w:style>
  <w:style w:type="paragraph" w:customStyle="1" w:styleId="afffffffffffffffffffffffffffff7">
    <w:name w:val="表内容"/>
    <w:link w:val="Charffffffd"/>
    <w:qFormat/>
    <w:rsid w:val="009C0FCD"/>
    <w:pPr>
      <w:spacing w:line="360" w:lineRule="auto"/>
      <w:ind w:firstLineChars="200" w:firstLine="200"/>
    </w:pPr>
    <w:rPr>
      <w:rFonts w:ascii="宋体" w:hAnsi="宋体"/>
      <w:kern w:val="21"/>
      <w:sz w:val="24"/>
    </w:rPr>
  </w:style>
  <w:style w:type="paragraph" w:customStyle="1" w:styleId="106cm">
    <w:name w:val="第三节下内容1.06cm"/>
    <w:uiPriority w:val="99"/>
    <w:qFormat/>
    <w:rsid w:val="009C0FCD"/>
    <w:pPr>
      <w:spacing w:line="360" w:lineRule="auto"/>
      <w:ind w:left="601" w:firstLineChars="200" w:firstLine="200"/>
    </w:pPr>
    <w:rPr>
      <w:rFonts w:ascii="Times New Roman" w:eastAsia="宋体" w:hAnsi="Times New Roman" w:cs="Times New Roman"/>
      <w:bCs/>
      <w:kern w:val="0"/>
      <w:szCs w:val="21"/>
    </w:rPr>
  </w:style>
  <w:style w:type="paragraph" w:customStyle="1" w:styleId="21b">
    <w:name w:val="正文文本缩进 21"/>
    <w:basedOn w:val="affffb"/>
    <w:qFormat/>
    <w:rsid w:val="009C0FCD"/>
    <w:pPr>
      <w:widowControl/>
      <w:adjustRightInd w:val="0"/>
      <w:spacing w:line="480" w:lineRule="exact"/>
      <w:ind w:left="105" w:firstLineChars="200" w:firstLine="200"/>
      <w:jc w:val="left"/>
    </w:pPr>
    <w:rPr>
      <w:rFonts w:ascii="Times New Roman" w:hAnsi="Times New Roman"/>
      <w:sz w:val="24"/>
      <w:szCs w:val="20"/>
    </w:rPr>
  </w:style>
  <w:style w:type="paragraph" w:customStyle="1" w:styleId="b1">
    <w:name w:val="列表b"/>
    <w:basedOn w:val="affffb"/>
    <w:uiPriority w:val="99"/>
    <w:qFormat/>
    <w:rsid w:val="009C0FCD"/>
    <w:pPr>
      <w:widowControl/>
      <w:tabs>
        <w:tab w:val="left" w:pos="425"/>
      </w:tabs>
      <w:adjustRightInd w:val="0"/>
      <w:spacing w:before="120" w:after="120" w:line="400" w:lineRule="atLeast"/>
      <w:ind w:left="425" w:firstLineChars="200" w:hanging="425"/>
      <w:jc w:val="left"/>
    </w:pPr>
    <w:rPr>
      <w:rFonts w:ascii="Arial" w:hAnsi="Arial"/>
      <w:spacing w:val="-2"/>
      <w:kern w:val="0"/>
      <w:sz w:val="24"/>
      <w:szCs w:val="20"/>
    </w:rPr>
  </w:style>
  <w:style w:type="paragraph" w:customStyle="1" w:styleId="1ffffffc">
    <w:name w:val="小标题1"/>
    <w:basedOn w:val="affffb"/>
    <w:uiPriority w:val="99"/>
    <w:qFormat/>
    <w:rsid w:val="009C0FCD"/>
    <w:pPr>
      <w:widowControl/>
      <w:tabs>
        <w:tab w:val="left" w:pos="1620"/>
      </w:tabs>
      <w:adjustRightInd w:val="0"/>
      <w:spacing w:before="120" w:after="120" w:line="400" w:lineRule="atLeast"/>
      <w:ind w:leftChars="600" w:left="1620" w:hangingChars="200" w:hanging="360"/>
      <w:jc w:val="left"/>
    </w:pPr>
    <w:rPr>
      <w:rFonts w:ascii="宋体" w:hAnsi="宋体"/>
      <w:kern w:val="0"/>
      <w:sz w:val="24"/>
      <w:szCs w:val="20"/>
    </w:rPr>
  </w:style>
  <w:style w:type="paragraph" w:customStyle="1" w:styleId="2ffffb">
    <w:name w:val="小标题2"/>
    <w:uiPriority w:val="99"/>
    <w:qFormat/>
    <w:rsid w:val="009C0FCD"/>
    <w:pPr>
      <w:widowControl w:val="0"/>
      <w:autoSpaceDE w:val="0"/>
      <w:autoSpaceDN w:val="0"/>
      <w:adjustRightInd w:val="0"/>
      <w:spacing w:line="360" w:lineRule="auto"/>
      <w:ind w:firstLineChars="200" w:firstLine="200"/>
      <w:jc w:val="both"/>
    </w:pPr>
    <w:rPr>
      <w:rFonts w:ascii="方正公文仿宋" w:eastAsia="宋体" w:hAnsi="方正公文仿宋" w:cs="Times New Roman"/>
      <w:kern w:val="0"/>
      <w:sz w:val="18"/>
      <w:szCs w:val="20"/>
    </w:rPr>
  </w:style>
  <w:style w:type="paragraph" w:customStyle="1" w:styleId="afffffffffffffffffffffffffffff8">
    <w:name w:val="接續本文"/>
    <w:basedOn w:val="afffffd"/>
    <w:uiPriority w:val="99"/>
    <w:qFormat/>
    <w:rsid w:val="009C0FCD"/>
    <w:pPr>
      <w:keepNext/>
      <w:widowControl/>
      <w:tabs>
        <w:tab w:val="clear" w:pos="567"/>
      </w:tabs>
      <w:spacing w:before="0" w:after="240" w:line="240" w:lineRule="atLeast"/>
      <w:ind w:left="1080" w:firstLineChars="200" w:firstLine="200"/>
      <w:jc w:val="left"/>
    </w:pPr>
    <w:rPr>
      <w:rFonts w:ascii="Arial" w:eastAsia="PMingLiU-ExtB" w:hAnsi="Arial"/>
      <w:spacing w:val="-5"/>
      <w:kern w:val="0"/>
      <w:sz w:val="20"/>
      <w:szCs w:val="20"/>
      <w:lang w:eastAsia="zh-TW" w:bidi="he-IL"/>
    </w:rPr>
  </w:style>
  <w:style w:type="paragraph" w:customStyle="1" w:styleId="3fff">
    <w:name w:val="项目3"/>
    <w:basedOn w:val="affffb"/>
    <w:uiPriority w:val="99"/>
    <w:qFormat/>
    <w:rsid w:val="009C0FCD"/>
    <w:pPr>
      <w:widowControl/>
      <w:spacing w:line="360" w:lineRule="auto"/>
      <w:ind w:firstLineChars="200" w:firstLine="200"/>
      <w:jc w:val="left"/>
    </w:pPr>
    <w:rPr>
      <w:rFonts w:ascii="Times New Roman" w:hAnsi="Times New Roman"/>
      <w:szCs w:val="20"/>
    </w:rPr>
  </w:style>
  <w:style w:type="paragraph" w:customStyle="1" w:styleId="-CHS">
    <w:name w:val="正文 - CHS"/>
    <w:basedOn w:val="affffb"/>
    <w:uiPriority w:val="99"/>
    <w:qFormat/>
    <w:rsid w:val="009C0FCD"/>
    <w:pPr>
      <w:widowControl/>
      <w:adjustRightInd w:val="0"/>
      <w:snapToGrid w:val="0"/>
      <w:spacing w:line="360" w:lineRule="auto"/>
      <w:ind w:firstLineChars="200" w:firstLine="200"/>
      <w:jc w:val="left"/>
    </w:pPr>
    <w:rPr>
      <w:rFonts w:ascii="Verdana" w:eastAsia="仿宋_GB2312" w:hAnsi="Verdana"/>
      <w:sz w:val="28"/>
      <w:szCs w:val="28"/>
    </w:rPr>
  </w:style>
  <w:style w:type="paragraph" w:customStyle="1" w:styleId="11515">
    <w:name w:val="样式 标题 1 + 宋体 非加粗 段前: 1.5 行 段后: 1.5 行"/>
    <w:basedOn w:val="1f3"/>
    <w:uiPriority w:val="99"/>
    <w:qFormat/>
    <w:rsid w:val="009C0FCD"/>
    <w:pPr>
      <w:pageBreakBefore/>
      <w:widowControl/>
      <w:tabs>
        <w:tab w:val="left" w:pos="0"/>
        <w:tab w:val="left" w:pos="420"/>
        <w:tab w:val="left" w:pos="720"/>
        <w:tab w:val="left" w:pos="840"/>
      </w:tabs>
      <w:autoSpaceDE/>
      <w:autoSpaceDN/>
      <w:adjustRightInd/>
      <w:spacing w:beforeLines="150" w:before="0" w:after="0" w:line="240" w:lineRule="auto"/>
      <w:ind w:left="720" w:hanging="360"/>
    </w:pPr>
    <w:rPr>
      <w:rFonts w:hAnsi="宋体" w:cs="宋体"/>
      <w:b w:val="0"/>
      <w:kern w:val="52"/>
      <w:sz w:val="36"/>
      <w:szCs w:val="36"/>
      <w:lang w:val="zh-CN"/>
    </w:rPr>
  </w:style>
  <w:style w:type="paragraph" w:customStyle="1" w:styleId="2105">
    <w:name w:val="样式 标题 2 + 宋体 非加粗 段前: 1 行 段后: 0.5 行"/>
    <w:basedOn w:val="2a"/>
    <w:uiPriority w:val="99"/>
    <w:qFormat/>
    <w:rsid w:val="009C0FCD"/>
    <w:pPr>
      <w:widowControl/>
      <w:numPr>
        <w:ilvl w:val="1"/>
        <w:numId w:val="78"/>
      </w:numPr>
      <w:tabs>
        <w:tab w:val="left" w:pos="0"/>
        <w:tab w:val="left" w:pos="425"/>
      </w:tabs>
      <w:autoSpaceDE/>
      <w:autoSpaceDN/>
      <w:adjustRightInd/>
      <w:spacing w:beforeLines="100" w:before="0" w:line="420" w:lineRule="exact"/>
      <w:jc w:val="left"/>
    </w:pPr>
    <w:rPr>
      <w:rFonts w:ascii="宋体" w:eastAsia="宋体" w:hAnsi="宋体" w:cs="宋体"/>
      <w:b w:val="0"/>
    </w:rPr>
  </w:style>
  <w:style w:type="paragraph" w:customStyle="1" w:styleId="3105">
    <w:name w:val="样式 标题 3 + 宋体 非加粗 段前: 1 行 段后: 0.5 行"/>
    <w:basedOn w:val="38"/>
    <w:uiPriority w:val="99"/>
    <w:qFormat/>
    <w:rsid w:val="009C0FCD"/>
    <w:pPr>
      <w:widowControl/>
      <w:numPr>
        <w:ilvl w:val="2"/>
        <w:numId w:val="78"/>
      </w:numPr>
      <w:tabs>
        <w:tab w:val="left" w:pos="425"/>
      </w:tabs>
      <w:autoSpaceDE/>
      <w:autoSpaceDN/>
      <w:adjustRightInd/>
      <w:spacing w:beforeLines="100" w:before="0" w:after="0" w:line="380" w:lineRule="exact"/>
    </w:pPr>
    <w:rPr>
      <w:rFonts w:hAnsi="宋体" w:cs="宋体"/>
      <w:b w:val="0"/>
      <w:sz w:val="28"/>
      <w:u w:val="none"/>
    </w:rPr>
  </w:style>
  <w:style w:type="paragraph" w:customStyle="1" w:styleId="TextBody-CHS">
    <w:name w:val="样式 TextBody-CHS"/>
    <w:uiPriority w:val="99"/>
    <w:qFormat/>
    <w:rsid w:val="009C0FCD"/>
    <w:pPr>
      <w:tabs>
        <w:tab w:val="left" w:pos="1620"/>
      </w:tabs>
      <w:adjustRightInd w:val="0"/>
      <w:snapToGrid w:val="0"/>
      <w:spacing w:line="360" w:lineRule="auto"/>
      <w:ind w:leftChars="600" w:left="1620" w:hangingChars="200" w:hanging="360"/>
    </w:pPr>
    <w:rPr>
      <w:rFonts w:ascii="Verdana" w:eastAsia="仿宋_GB2312" w:hAnsi="Verdana" w:cs="宋体"/>
      <w:sz w:val="28"/>
      <w:szCs w:val="28"/>
    </w:rPr>
  </w:style>
  <w:style w:type="paragraph" w:customStyle="1" w:styleId="-CHS0">
    <w:name w:val="正文-CHS"/>
    <w:basedOn w:val="affffb"/>
    <w:uiPriority w:val="99"/>
    <w:qFormat/>
    <w:rsid w:val="009C0FCD"/>
    <w:pPr>
      <w:widowControl/>
      <w:adjustRightInd w:val="0"/>
      <w:snapToGrid w:val="0"/>
      <w:spacing w:line="360" w:lineRule="auto"/>
      <w:ind w:firstLineChars="200" w:firstLine="200"/>
      <w:jc w:val="left"/>
    </w:pPr>
    <w:rPr>
      <w:rFonts w:ascii="Times New Roman" w:eastAsia="仿宋_GB2312" w:hAnsi="Times New Roman"/>
      <w:sz w:val="24"/>
      <w:szCs w:val="20"/>
    </w:rPr>
  </w:style>
  <w:style w:type="paragraph" w:customStyle="1" w:styleId="-f3">
    <w:name w:val="正文-中文"/>
    <w:basedOn w:val="affffb"/>
    <w:uiPriority w:val="99"/>
    <w:qFormat/>
    <w:rsid w:val="009C0FCD"/>
    <w:pPr>
      <w:widowControl/>
      <w:adjustRightInd w:val="0"/>
      <w:snapToGrid w:val="0"/>
      <w:spacing w:line="288" w:lineRule="auto"/>
      <w:ind w:firstLineChars="200" w:firstLine="560"/>
      <w:jc w:val="left"/>
    </w:pPr>
    <w:rPr>
      <w:rFonts w:ascii="Times New Roman" w:hAnsi="Times New Roman"/>
      <w:sz w:val="28"/>
    </w:rPr>
  </w:style>
  <w:style w:type="paragraph" w:customStyle="1" w:styleId="afffffffffffffffffffffffffffff9">
    <w:name w:val="传真标题"/>
    <w:basedOn w:val="affffb"/>
    <w:uiPriority w:val="99"/>
    <w:qFormat/>
    <w:rsid w:val="009C0FCD"/>
    <w:pPr>
      <w:widowControl/>
      <w:spacing w:before="240" w:after="60" w:line="360" w:lineRule="auto"/>
      <w:ind w:firstLineChars="200" w:firstLine="200"/>
      <w:jc w:val="left"/>
    </w:pPr>
    <w:rPr>
      <w:rFonts w:ascii="Times New Roman" w:hAnsi="Times New Roman"/>
      <w:kern w:val="0"/>
      <w:sz w:val="20"/>
      <w:szCs w:val="20"/>
    </w:rPr>
  </w:style>
  <w:style w:type="paragraph" w:customStyle="1" w:styleId="118">
    <w:name w:val="正文文本缩进11"/>
    <w:basedOn w:val="affffb"/>
    <w:uiPriority w:val="99"/>
    <w:qFormat/>
    <w:rsid w:val="009C0FCD"/>
    <w:pPr>
      <w:widowControl/>
      <w:spacing w:before="200" w:after="200" w:line="276" w:lineRule="auto"/>
      <w:ind w:firstLineChars="200" w:firstLine="480"/>
      <w:jc w:val="left"/>
    </w:pPr>
    <w:rPr>
      <w:kern w:val="0"/>
      <w:sz w:val="20"/>
      <w:szCs w:val="20"/>
      <w:lang w:eastAsia="en-US" w:bidi="en-US"/>
    </w:rPr>
  </w:style>
  <w:style w:type="paragraph" w:customStyle="1" w:styleId="3110">
    <w:name w:val="正文文本缩进 311"/>
    <w:basedOn w:val="affffb"/>
    <w:uiPriority w:val="99"/>
    <w:qFormat/>
    <w:rsid w:val="009C0FCD"/>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412">
    <w:name w:val="正文缩进41"/>
    <w:basedOn w:val="affffb"/>
    <w:uiPriority w:val="99"/>
    <w:qFormat/>
    <w:rsid w:val="009C0FCD"/>
    <w:pPr>
      <w:widowControl/>
      <w:overflowPunct w:val="0"/>
      <w:autoSpaceDE w:val="0"/>
      <w:autoSpaceDN w:val="0"/>
      <w:adjustRightInd w:val="0"/>
      <w:spacing w:before="200" w:after="200" w:line="400" w:lineRule="exact"/>
      <w:ind w:firstLineChars="200" w:firstLine="420"/>
      <w:jc w:val="left"/>
    </w:pPr>
    <w:rPr>
      <w:kern w:val="0"/>
      <w:sz w:val="20"/>
      <w:szCs w:val="20"/>
      <w:lang w:eastAsia="en-US" w:bidi="en-US"/>
    </w:rPr>
  </w:style>
  <w:style w:type="paragraph" w:customStyle="1" w:styleId="119">
    <w:name w:val="普通(网站)11"/>
    <w:basedOn w:val="affffb"/>
    <w:uiPriority w:val="99"/>
    <w:qFormat/>
    <w:rsid w:val="009C0FCD"/>
    <w:pPr>
      <w:widowControl/>
      <w:spacing w:before="100" w:after="100" w:line="360" w:lineRule="auto"/>
      <w:ind w:firstLineChars="200" w:firstLine="200"/>
      <w:jc w:val="left"/>
    </w:pPr>
    <w:rPr>
      <w:rFonts w:eastAsia="PMingLiU-ExtB"/>
      <w:kern w:val="0"/>
      <w:sz w:val="20"/>
      <w:szCs w:val="20"/>
      <w:lang w:val="en-AU" w:eastAsia="zh-TW" w:bidi="en-US"/>
    </w:rPr>
  </w:style>
  <w:style w:type="paragraph" w:customStyle="1" w:styleId="4ff0">
    <w:name w:val="列表4"/>
    <w:basedOn w:val="affffb"/>
    <w:uiPriority w:val="99"/>
    <w:qFormat/>
    <w:rsid w:val="009C0FCD"/>
    <w:pPr>
      <w:widowControl/>
      <w:adjustRightInd w:val="0"/>
      <w:spacing w:line="360" w:lineRule="auto"/>
      <w:ind w:left="902" w:firstLineChars="200" w:hanging="482"/>
      <w:jc w:val="left"/>
    </w:pPr>
    <w:rPr>
      <w:rFonts w:ascii="方正公文仿宋" w:eastAsia="方正公文仿宋" w:hAnsi="Times New Roman"/>
      <w:kern w:val="0"/>
      <w:szCs w:val="20"/>
    </w:rPr>
  </w:style>
  <w:style w:type="paragraph" w:customStyle="1" w:styleId="ParaCharCharChar">
    <w:name w:val="默认段落字体 Para Char Char Char"/>
    <w:basedOn w:val="affffb"/>
    <w:qFormat/>
    <w:rsid w:val="009C0FCD"/>
    <w:pPr>
      <w:widowControl/>
      <w:spacing w:line="360" w:lineRule="auto"/>
      <w:ind w:firstLineChars="200" w:firstLine="200"/>
      <w:jc w:val="left"/>
    </w:pPr>
    <w:rPr>
      <w:rFonts w:ascii="Times New Roman" w:hAnsi="Times New Roman"/>
      <w:sz w:val="24"/>
    </w:rPr>
  </w:style>
  <w:style w:type="paragraph" w:customStyle="1" w:styleId="affff4">
    <w:name w:val="商务大标题"/>
    <w:basedOn w:val="affffb"/>
    <w:uiPriority w:val="99"/>
    <w:qFormat/>
    <w:rsid w:val="009C0FCD"/>
    <w:pPr>
      <w:widowControl/>
      <w:numPr>
        <w:numId w:val="79"/>
      </w:numPr>
      <w:tabs>
        <w:tab w:val="left" w:pos="360"/>
      </w:tabs>
      <w:spacing w:line="360" w:lineRule="auto"/>
      <w:ind w:left="0" w:firstLineChars="200" w:firstLine="0"/>
      <w:jc w:val="center"/>
      <w:outlineLvl w:val="0"/>
    </w:pPr>
    <w:rPr>
      <w:rFonts w:ascii="Arial" w:eastAsia="黑体" w:hAnsi="Arial" w:cs="宋体"/>
      <w:b/>
      <w:bCs/>
      <w:color w:val="000000"/>
      <w:sz w:val="48"/>
      <w:szCs w:val="20"/>
    </w:rPr>
  </w:style>
  <w:style w:type="paragraph" w:customStyle="1" w:styleId="afffffffffffffffffffffffffffffa">
    <w:name w:val="正文 + 三号"/>
    <w:basedOn w:val="affffb"/>
    <w:uiPriority w:val="99"/>
    <w:qFormat/>
    <w:rsid w:val="009C0FCD"/>
    <w:pPr>
      <w:widowControl/>
      <w:spacing w:line="360" w:lineRule="auto"/>
      <w:ind w:firstLineChars="200" w:firstLine="200"/>
      <w:jc w:val="left"/>
    </w:pPr>
    <w:rPr>
      <w:rFonts w:ascii="Times New Roman" w:hAnsi="Times New Roman"/>
      <w:szCs w:val="20"/>
    </w:rPr>
  </w:style>
  <w:style w:type="paragraph" w:customStyle="1" w:styleId="227">
    <w:name w:val="正文文本缩进 22"/>
    <w:basedOn w:val="affffb"/>
    <w:qFormat/>
    <w:rsid w:val="009C0FCD"/>
    <w:pPr>
      <w:widowControl/>
      <w:adjustRightInd w:val="0"/>
      <w:spacing w:before="120" w:line="360" w:lineRule="auto"/>
      <w:ind w:firstLineChars="200" w:firstLine="420"/>
      <w:jc w:val="left"/>
    </w:pPr>
    <w:rPr>
      <w:rFonts w:ascii="Times New Roman" w:hAnsi="Times New Roman"/>
      <w:sz w:val="24"/>
      <w:szCs w:val="20"/>
    </w:rPr>
  </w:style>
  <w:style w:type="paragraph" w:customStyle="1" w:styleId="16615">
    <w:name w:val="样式 标题 1 + 居中 段前: 6 磅 段后: 6 磅 行距: 1.5 倍行距"/>
    <w:basedOn w:val="1f3"/>
    <w:uiPriority w:val="99"/>
    <w:qFormat/>
    <w:rsid w:val="009C0FCD"/>
    <w:pPr>
      <w:widowControl/>
      <w:tabs>
        <w:tab w:val="left" w:pos="0"/>
        <w:tab w:val="left" w:pos="420"/>
      </w:tabs>
      <w:autoSpaceDE/>
      <w:autoSpaceDN/>
      <w:spacing w:before="156" w:after="156"/>
      <w:ind w:left="432" w:hanging="432"/>
    </w:pPr>
    <w:rPr>
      <w:rFonts w:ascii="Times New Roman" w:eastAsia="黑体" w:hAnsi="Times New Roman"/>
      <w:b w:val="0"/>
    </w:rPr>
  </w:style>
  <w:style w:type="paragraph" w:customStyle="1" w:styleId="20257">
    <w:name w:val="样式 样式 正文首行缩进 2 + 左  0 字符 + 首行缩进:  2.57 字符"/>
    <w:basedOn w:val="affffb"/>
    <w:next w:val="affffb"/>
    <w:uiPriority w:val="99"/>
    <w:qFormat/>
    <w:rsid w:val="009C0FCD"/>
    <w:pPr>
      <w:widowControl/>
      <w:adjustRightInd w:val="0"/>
      <w:snapToGrid w:val="0"/>
      <w:spacing w:after="120" w:line="360" w:lineRule="auto"/>
      <w:ind w:firstLineChars="257" w:firstLine="540"/>
      <w:jc w:val="left"/>
    </w:pPr>
    <w:rPr>
      <w:rFonts w:ascii="Times New Roman" w:hAnsi="Times New Roman"/>
      <w:szCs w:val="20"/>
    </w:rPr>
  </w:style>
  <w:style w:type="paragraph" w:customStyle="1" w:styleId="afffffffffffffffffffffffffffffb">
    <w:name w:val="样式 宋体 五号 两端对齐 行距: 单倍行距"/>
    <w:basedOn w:val="affffb"/>
    <w:qFormat/>
    <w:rsid w:val="009C0FCD"/>
    <w:pPr>
      <w:widowControl/>
      <w:adjustRightInd w:val="0"/>
      <w:spacing w:line="360" w:lineRule="auto"/>
      <w:ind w:firstLineChars="200" w:firstLine="200"/>
      <w:jc w:val="left"/>
    </w:pPr>
    <w:rPr>
      <w:rFonts w:ascii="宋体" w:hAnsi="宋体"/>
      <w:kern w:val="0"/>
      <w:szCs w:val="20"/>
    </w:rPr>
  </w:style>
  <w:style w:type="paragraph" w:customStyle="1" w:styleId="afffffffffffffffffffffffffffffc">
    <w:name w:val="样式 标题"/>
    <w:basedOn w:val="affffb"/>
    <w:uiPriority w:val="99"/>
    <w:qFormat/>
    <w:rsid w:val="009C0FCD"/>
    <w:pPr>
      <w:widowControl/>
      <w:adjustRightInd w:val="0"/>
      <w:spacing w:line="480" w:lineRule="auto"/>
      <w:ind w:firstLineChars="200" w:firstLine="510"/>
      <w:jc w:val="center"/>
    </w:pPr>
    <w:rPr>
      <w:rFonts w:ascii="Arial" w:hAnsi="Arial" w:cs="宋体"/>
      <w:b/>
      <w:bCs/>
      <w:smallCaps/>
      <w:kern w:val="28"/>
      <w:sz w:val="44"/>
      <w:szCs w:val="20"/>
      <w:lang w:eastAsia="en-US"/>
    </w:rPr>
  </w:style>
  <w:style w:type="paragraph" w:customStyle="1" w:styleId="afffffffffffffffffffffffffffffd">
    <w:name w:val="摘要"/>
    <w:basedOn w:val="affffb"/>
    <w:next w:val="2a"/>
    <w:uiPriority w:val="99"/>
    <w:qFormat/>
    <w:rsid w:val="009C0FCD"/>
    <w:pPr>
      <w:widowControl/>
      <w:spacing w:line="360" w:lineRule="auto"/>
      <w:ind w:firstLineChars="200" w:firstLine="200"/>
      <w:jc w:val="left"/>
    </w:pPr>
    <w:rPr>
      <w:rFonts w:ascii="Times New Roman" w:eastAsia="黑体" w:hAnsi="Times New Roman"/>
      <w:sz w:val="20"/>
      <w:szCs w:val="20"/>
    </w:rPr>
  </w:style>
  <w:style w:type="paragraph" w:customStyle="1" w:styleId="afffffffffffffffffffffffffffffe">
    <w:name w:val="没有缩进（为图形使用）"/>
    <w:basedOn w:val="affffb"/>
    <w:uiPriority w:val="99"/>
    <w:qFormat/>
    <w:rsid w:val="009C0FCD"/>
    <w:pPr>
      <w:widowControl/>
      <w:spacing w:before="120" w:after="120" w:line="360" w:lineRule="auto"/>
      <w:ind w:firstLineChars="200" w:firstLine="200"/>
      <w:jc w:val="left"/>
    </w:pPr>
    <w:rPr>
      <w:rFonts w:ascii="Times New Roman" w:hAnsi="Times New Roman"/>
      <w:sz w:val="24"/>
      <w:szCs w:val="20"/>
    </w:rPr>
  </w:style>
  <w:style w:type="paragraph" w:customStyle="1" w:styleId="affffffffffffffffffffffffffffff">
    <w:name w:val="图标"/>
    <w:basedOn w:val="affffb"/>
    <w:next w:val="affffb"/>
    <w:qFormat/>
    <w:rsid w:val="009C0FCD"/>
    <w:pPr>
      <w:widowControl/>
      <w:tabs>
        <w:tab w:val="left" w:pos="420"/>
        <w:tab w:val="left" w:pos="567"/>
        <w:tab w:val="left" w:pos="720"/>
      </w:tabs>
      <w:autoSpaceDE w:val="0"/>
      <w:autoSpaceDN w:val="0"/>
      <w:adjustRightInd w:val="0"/>
      <w:snapToGrid w:val="0"/>
      <w:spacing w:before="120" w:after="120" w:line="320" w:lineRule="atLeast"/>
      <w:ind w:left="420" w:firstLineChars="200" w:hanging="420"/>
      <w:jc w:val="center"/>
    </w:pPr>
    <w:rPr>
      <w:rFonts w:ascii="Times New Roman" w:eastAsia="仿宋_GB2312" w:hAnsi="Times New Roman"/>
      <w:kern w:val="0"/>
      <w:sz w:val="24"/>
      <w:szCs w:val="20"/>
    </w:rPr>
  </w:style>
  <w:style w:type="paragraph" w:customStyle="1" w:styleId="605">
    <w:name w:val="样式 标题 6第五层条 + 三号 段前: 0.5 行"/>
    <w:basedOn w:val="60"/>
    <w:uiPriority w:val="99"/>
    <w:qFormat/>
    <w:rsid w:val="009C0FCD"/>
    <w:pPr>
      <w:keepNext w:val="0"/>
      <w:keepLines w:val="0"/>
      <w:widowControl/>
      <w:tabs>
        <w:tab w:val="left" w:pos="0"/>
        <w:tab w:val="left" w:pos="425"/>
        <w:tab w:val="left" w:pos="851"/>
        <w:tab w:val="left" w:pos="2520"/>
      </w:tabs>
      <w:spacing w:before="0" w:after="0" w:line="300" w:lineRule="auto"/>
      <w:ind w:left="1152" w:hanging="1152"/>
      <w:jc w:val="left"/>
      <w:textAlignment w:val="auto"/>
    </w:pPr>
    <w:rPr>
      <w:rFonts w:ascii="Times New Roman" w:eastAsia="宋体"/>
      <w:b w:val="0"/>
    </w:rPr>
  </w:style>
  <w:style w:type="character" w:customStyle="1" w:styleId="Charffffffe">
    <w:name w:val="文章正文 Char"/>
    <w:link w:val="affffffffffffffffffffffffffffff0"/>
    <w:qFormat/>
    <w:locked/>
    <w:rsid w:val="009C0FCD"/>
    <w:rPr>
      <w:rFonts w:ascii="仿宋_GB2312" w:eastAsia="仿宋_GB2312" w:hAnsi="宋体"/>
      <w:color w:val="000000"/>
      <w:sz w:val="28"/>
      <w:lang w:val="zh-CN"/>
    </w:rPr>
  </w:style>
  <w:style w:type="paragraph" w:customStyle="1" w:styleId="affffffffffffffffffffffffffffff0">
    <w:name w:val="文章正文"/>
    <w:basedOn w:val="affffb"/>
    <w:link w:val="Charffffffe"/>
    <w:qFormat/>
    <w:rsid w:val="009C0FCD"/>
    <w:pPr>
      <w:widowControl/>
      <w:spacing w:line="360" w:lineRule="auto"/>
      <w:ind w:firstLineChars="200" w:firstLine="560"/>
      <w:jc w:val="left"/>
    </w:pPr>
    <w:rPr>
      <w:rFonts w:ascii="仿宋_GB2312" w:eastAsia="仿宋_GB2312" w:hAnsi="宋体" w:cstheme="minorBidi"/>
      <w:color w:val="000000"/>
      <w:sz w:val="28"/>
      <w:szCs w:val="22"/>
      <w:lang w:val="zh-CN"/>
    </w:rPr>
  </w:style>
  <w:style w:type="paragraph" w:customStyle="1" w:styleId="afff6">
    <w:name w:val="操作步骤"/>
    <w:basedOn w:val="affffb"/>
    <w:uiPriority w:val="99"/>
    <w:qFormat/>
    <w:rsid w:val="009C0FCD"/>
    <w:pPr>
      <w:widowControl/>
      <w:numPr>
        <w:numId w:val="80"/>
      </w:numPr>
      <w:tabs>
        <w:tab w:val="left" w:pos="425"/>
      </w:tabs>
      <w:autoSpaceDE w:val="0"/>
      <w:autoSpaceDN w:val="0"/>
      <w:adjustRightInd w:val="0"/>
      <w:snapToGrid w:val="0"/>
      <w:spacing w:line="40" w:lineRule="atLeast"/>
      <w:ind w:firstLineChars="200" w:firstLine="200"/>
      <w:jc w:val="left"/>
    </w:pPr>
    <w:rPr>
      <w:rFonts w:ascii="文道楷体" w:eastAsia="方正楷体_GB2312" w:hAnsi="Times New Roman"/>
      <w:kern w:val="0"/>
      <w:szCs w:val="20"/>
    </w:rPr>
  </w:style>
  <w:style w:type="paragraph" w:customStyle="1" w:styleId="affffffffffffffffffffffffffffff1">
    <w:name w:val="简单回函地址"/>
    <w:basedOn w:val="affffb"/>
    <w:uiPriority w:val="99"/>
    <w:qFormat/>
    <w:rsid w:val="009C0FCD"/>
    <w:pPr>
      <w:widowControl/>
      <w:adjustRightInd w:val="0"/>
      <w:snapToGrid w:val="0"/>
      <w:spacing w:line="360" w:lineRule="auto"/>
      <w:ind w:firstLineChars="200" w:firstLine="200"/>
      <w:jc w:val="left"/>
    </w:pPr>
    <w:rPr>
      <w:rFonts w:ascii="Times New Roman" w:hAnsi="Times New Roman"/>
      <w:sz w:val="24"/>
      <w:szCs w:val="20"/>
    </w:rPr>
  </w:style>
  <w:style w:type="paragraph" w:customStyle="1" w:styleId="1xz">
    <w:name w:val="样式1xz"/>
    <w:basedOn w:val="affffb"/>
    <w:uiPriority w:val="99"/>
    <w:qFormat/>
    <w:rsid w:val="009C0FCD"/>
    <w:pPr>
      <w:widowControl/>
      <w:tabs>
        <w:tab w:val="left" w:pos="1050"/>
        <w:tab w:val="right" w:leader="dot" w:pos="8296"/>
      </w:tabs>
      <w:spacing w:line="360" w:lineRule="auto"/>
      <w:ind w:firstLineChars="200" w:firstLine="200"/>
      <w:jc w:val="left"/>
    </w:pPr>
    <w:rPr>
      <w:rFonts w:ascii="Times New Roman" w:hAnsi="Times New Roman"/>
      <w:caps/>
      <w:spacing w:val="20"/>
      <w:sz w:val="24"/>
      <w:szCs w:val="20"/>
    </w:rPr>
  </w:style>
  <w:style w:type="paragraph" w:customStyle="1" w:styleId="228">
    <w:name w:val="样式 正文首行缩进 2 + 首行缩进:  2 字符"/>
    <w:basedOn w:val="affffb"/>
    <w:qFormat/>
    <w:rsid w:val="009C0FCD"/>
    <w:pPr>
      <w:widowControl/>
      <w:tabs>
        <w:tab w:val="left" w:pos="987"/>
      </w:tabs>
      <w:adjustRightInd w:val="0"/>
      <w:snapToGrid w:val="0"/>
      <w:spacing w:line="360" w:lineRule="auto"/>
      <w:ind w:left="720" w:firstLineChars="200" w:hanging="720"/>
      <w:jc w:val="left"/>
    </w:pPr>
    <w:rPr>
      <w:rFonts w:ascii="Arial" w:hAnsi="Arial"/>
      <w:b/>
      <w:sz w:val="24"/>
      <w:szCs w:val="20"/>
    </w:rPr>
  </w:style>
  <w:style w:type="paragraph" w:customStyle="1" w:styleId="affffffffffffffffffffffffffffff2">
    <w:name w:val="可研正文"/>
    <w:basedOn w:val="afffffd"/>
    <w:uiPriority w:val="99"/>
    <w:qFormat/>
    <w:rsid w:val="009C0FCD"/>
    <w:pPr>
      <w:widowControl/>
      <w:tabs>
        <w:tab w:val="clear" w:pos="567"/>
      </w:tabs>
      <w:adjustRightInd w:val="0"/>
      <w:snapToGrid w:val="0"/>
      <w:spacing w:before="0" w:line="440" w:lineRule="exact"/>
      <w:ind w:firstLineChars="200" w:firstLine="567"/>
      <w:jc w:val="left"/>
    </w:pPr>
    <w:rPr>
      <w:rFonts w:ascii="仿宋_GB2312" w:eastAsia="仿宋_GB2312" w:hAnsi="Calibri"/>
      <w:sz w:val="28"/>
      <w:szCs w:val="20"/>
    </w:rPr>
  </w:style>
  <w:style w:type="paragraph" w:customStyle="1" w:styleId="1ffffffd">
    <w:name w:val="文本1"/>
    <w:basedOn w:val="affffb"/>
    <w:uiPriority w:val="99"/>
    <w:qFormat/>
    <w:rsid w:val="009C0FCD"/>
    <w:pPr>
      <w:widowControl/>
      <w:adjustRightInd w:val="0"/>
      <w:spacing w:line="312" w:lineRule="atLeast"/>
      <w:ind w:firstLineChars="200" w:firstLine="200"/>
      <w:jc w:val="center"/>
    </w:pPr>
    <w:rPr>
      <w:rFonts w:ascii="Times New Roman" w:hAnsi="Times New Roman"/>
      <w:kern w:val="0"/>
      <w:sz w:val="18"/>
      <w:szCs w:val="20"/>
    </w:rPr>
  </w:style>
  <w:style w:type="character" w:customStyle="1" w:styleId="1Chara">
    <w:name w:val="样式 标题 1 Char"/>
    <w:link w:val="1ffffffe"/>
    <w:qFormat/>
    <w:locked/>
    <w:rsid w:val="009C0FCD"/>
    <w:rPr>
      <w:rFonts w:ascii="黑体" w:eastAsia="黑体" w:hAnsi="黑体"/>
      <w:kern w:val="44"/>
      <w:sz w:val="32"/>
      <w:lang w:val="zh-CN"/>
    </w:rPr>
  </w:style>
  <w:style w:type="paragraph" w:customStyle="1" w:styleId="1ffffffe">
    <w:name w:val="样式 标题 1"/>
    <w:basedOn w:val="1f3"/>
    <w:link w:val="1Chara"/>
    <w:qFormat/>
    <w:rsid w:val="009C0FCD"/>
    <w:pPr>
      <w:widowControl/>
      <w:tabs>
        <w:tab w:val="left" w:pos="0"/>
        <w:tab w:val="left" w:pos="420"/>
      </w:tabs>
      <w:autoSpaceDE/>
      <w:autoSpaceDN/>
      <w:spacing w:before="156" w:after="156"/>
      <w:ind w:left="432" w:hanging="432"/>
    </w:pPr>
    <w:rPr>
      <w:rFonts w:ascii="黑体" w:eastAsia="黑体" w:hAnsi="黑体" w:cstheme="minorBidi"/>
      <w:b w:val="0"/>
      <w:szCs w:val="22"/>
      <w:lang w:val="zh-CN"/>
    </w:rPr>
  </w:style>
  <w:style w:type="paragraph" w:customStyle="1" w:styleId="229">
    <w:name w:val="正文文本 22"/>
    <w:basedOn w:val="affffb"/>
    <w:qFormat/>
    <w:rsid w:val="009C0FCD"/>
    <w:pPr>
      <w:widowControl/>
      <w:adjustRightInd w:val="0"/>
      <w:spacing w:before="120" w:line="360" w:lineRule="auto"/>
      <w:ind w:firstLineChars="200" w:firstLine="480"/>
      <w:jc w:val="left"/>
    </w:pPr>
    <w:rPr>
      <w:rFonts w:ascii="Times New Roman" w:hAnsi="Times New Roman"/>
      <w:sz w:val="24"/>
      <w:szCs w:val="20"/>
    </w:rPr>
  </w:style>
  <w:style w:type="paragraph" w:customStyle="1" w:styleId="22a">
    <w:name w:val="样式 样式 首行缩进:  2 字符 + 首行缩进:  2 字符"/>
    <w:basedOn w:val="affffb"/>
    <w:link w:val="22Char1"/>
    <w:qFormat/>
    <w:rsid w:val="009C0FCD"/>
    <w:pPr>
      <w:widowControl/>
      <w:tabs>
        <w:tab w:val="left" w:pos="0"/>
      </w:tabs>
      <w:spacing w:line="360" w:lineRule="auto"/>
      <w:ind w:left="425" w:firstLineChars="200" w:firstLine="480"/>
      <w:jc w:val="left"/>
    </w:pPr>
    <w:rPr>
      <w:rFonts w:ascii="Times New Roman" w:hAnsi="Times New Roman"/>
      <w:sz w:val="24"/>
      <w:szCs w:val="20"/>
    </w:rPr>
  </w:style>
  <w:style w:type="character" w:customStyle="1" w:styleId="22Char1">
    <w:name w:val="样式 样式 首行缩进:  2 字符 + 首行缩进:  2 字符 Char"/>
    <w:link w:val="22a"/>
    <w:qFormat/>
    <w:rsid w:val="009C0FCD"/>
    <w:rPr>
      <w:rFonts w:ascii="Times New Roman" w:eastAsia="宋体" w:hAnsi="Times New Roman" w:cs="Times New Roman"/>
      <w:sz w:val="24"/>
      <w:szCs w:val="20"/>
    </w:rPr>
  </w:style>
  <w:style w:type="paragraph" w:customStyle="1" w:styleId="1fffffff">
    <w:name w:val="首行缩进 1"/>
    <w:basedOn w:val="affffb"/>
    <w:uiPriority w:val="99"/>
    <w:qFormat/>
    <w:rsid w:val="009C0FCD"/>
    <w:pPr>
      <w:widowControl/>
      <w:spacing w:after="120" w:line="360" w:lineRule="auto"/>
      <w:ind w:firstLineChars="200" w:firstLine="200"/>
      <w:jc w:val="left"/>
    </w:pPr>
    <w:rPr>
      <w:rFonts w:ascii="Times New Roman" w:hAnsi="Times New Roman"/>
      <w:sz w:val="24"/>
      <w:szCs w:val="20"/>
    </w:rPr>
  </w:style>
  <w:style w:type="paragraph" w:customStyle="1" w:styleId="ParaCharCharCharCharCharCharCharCharChar1CharCharCharChar">
    <w:name w:val="默认段落字体 Para Char Char Char Char Char Char Char Char Char1 Char Char Char Char"/>
    <w:basedOn w:val="affffb"/>
    <w:qFormat/>
    <w:rsid w:val="009C0FCD"/>
    <w:pPr>
      <w:widowControl/>
      <w:spacing w:line="360" w:lineRule="auto"/>
      <w:ind w:firstLineChars="200" w:firstLine="200"/>
      <w:jc w:val="left"/>
    </w:pPr>
    <w:rPr>
      <w:rFonts w:ascii="Tahoma" w:hAnsi="Tahoma"/>
      <w:sz w:val="24"/>
      <w:szCs w:val="20"/>
    </w:rPr>
  </w:style>
  <w:style w:type="paragraph" w:customStyle="1" w:styleId="affffffffffffffffffffffffffffff3">
    <w:name w:val="统计表说明"/>
    <w:basedOn w:val="affffb"/>
    <w:uiPriority w:val="99"/>
    <w:qFormat/>
    <w:rsid w:val="009C0FCD"/>
    <w:pPr>
      <w:widowControl/>
      <w:spacing w:line="360" w:lineRule="auto"/>
      <w:ind w:firstLineChars="200" w:firstLine="200"/>
      <w:jc w:val="left"/>
    </w:pPr>
    <w:rPr>
      <w:rFonts w:ascii="Arial" w:hAnsi="Arial" w:cs="宋体"/>
      <w:kern w:val="0"/>
      <w:sz w:val="20"/>
      <w:szCs w:val="20"/>
    </w:rPr>
  </w:style>
  <w:style w:type="paragraph" w:customStyle="1" w:styleId="3h3H3sect123level3PIM3Level3HeadHeading3-o">
    <w:name w:val="样式 标题 3h3H3sect1.2.3level_3PIM 3Level 3 HeadHeading 3 - o..."/>
    <w:basedOn w:val="38"/>
    <w:uiPriority w:val="99"/>
    <w:qFormat/>
    <w:rsid w:val="009C0FCD"/>
    <w:pPr>
      <w:keepNext w:val="0"/>
      <w:keepLines w:val="0"/>
      <w:widowControl/>
      <w:tabs>
        <w:tab w:val="left" w:pos="0"/>
        <w:tab w:val="left" w:pos="425"/>
        <w:tab w:val="left" w:pos="1260"/>
      </w:tabs>
      <w:autoSpaceDE/>
      <w:autoSpaceDN/>
      <w:spacing w:before="120" w:line="300" w:lineRule="auto"/>
      <w:ind w:left="720" w:hanging="720"/>
    </w:pPr>
    <w:rPr>
      <w:rFonts w:ascii="Times New Roman" w:eastAsia="黑体" w:hAnsi="Times New Roman"/>
      <w:b w:val="0"/>
      <w:u w:val="none"/>
    </w:rPr>
  </w:style>
  <w:style w:type="character" w:customStyle="1" w:styleId="3Char3">
    <w:name w:val="样式 标题 3 Char"/>
    <w:link w:val="3fff0"/>
    <w:qFormat/>
    <w:locked/>
    <w:rsid w:val="009C0FCD"/>
    <w:rPr>
      <w:b/>
      <w:bCs/>
      <w:sz w:val="28"/>
      <w:szCs w:val="28"/>
      <w:lang w:val="zh-CN"/>
    </w:rPr>
  </w:style>
  <w:style w:type="paragraph" w:customStyle="1" w:styleId="3fff0">
    <w:name w:val="样式 标题 3"/>
    <w:basedOn w:val="52"/>
    <w:link w:val="3Char3"/>
    <w:qFormat/>
    <w:rsid w:val="009C0FCD"/>
    <w:pPr>
      <w:widowControl/>
      <w:tabs>
        <w:tab w:val="left" w:pos="0"/>
        <w:tab w:val="left" w:pos="2100"/>
      </w:tabs>
      <w:autoSpaceDE w:val="0"/>
      <w:autoSpaceDN w:val="0"/>
      <w:snapToGrid w:val="0"/>
      <w:spacing w:line="372" w:lineRule="auto"/>
      <w:ind w:left="1008" w:hanging="1008"/>
      <w:jc w:val="left"/>
      <w:textAlignment w:val="auto"/>
    </w:pPr>
    <w:rPr>
      <w:rFonts w:asciiTheme="minorHAnsi" w:eastAsiaTheme="minorEastAsia" w:hAnsiTheme="minorHAnsi" w:cstheme="minorBidi"/>
      <w:bCs/>
      <w:kern w:val="2"/>
      <w:szCs w:val="28"/>
      <w:lang w:val="zh-CN"/>
    </w:rPr>
  </w:style>
  <w:style w:type="paragraph" w:customStyle="1" w:styleId="30851">
    <w:name w:val="样式 标题 3 + 宋体 小四 左侧:  0 厘米 悬挂缩进: 8.51 字符 段前: 自动 段后: 自动 行距: ..."/>
    <w:basedOn w:val="38"/>
    <w:uiPriority w:val="99"/>
    <w:qFormat/>
    <w:rsid w:val="009C0FCD"/>
    <w:pPr>
      <w:keepNext w:val="0"/>
      <w:keepLines w:val="0"/>
      <w:widowControl/>
      <w:tabs>
        <w:tab w:val="left" w:pos="0"/>
        <w:tab w:val="left" w:pos="425"/>
        <w:tab w:val="left" w:pos="1260"/>
      </w:tabs>
      <w:autoSpaceDE/>
      <w:autoSpaceDN/>
      <w:spacing w:before="120" w:line="300" w:lineRule="auto"/>
      <w:ind w:left="720" w:hanging="720"/>
    </w:pPr>
    <w:rPr>
      <w:rFonts w:ascii="Times New Roman" w:eastAsia="黑体" w:hAnsi="Times New Roman"/>
      <w:b w:val="0"/>
      <w:u w:val="none"/>
    </w:rPr>
  </w:style>
  <w:style w:type="paragraph" w:customStyle="1" w:styleId="2h">
    <w:name w:val="样式 标题 2h"/>
    <w:basedOn w:val="1f3"/>
    <w:uiPriority w:val="99"/>
    <w:qFormat/>
    <w:rsid w:val="009C0FCD"/>
    <w:pPr>
      <w:widowControl/>
      <w:tabs>
        <w:tab w:val="left" w:pos="0"/>
        <w:tab w:val="left" w:pos="420"/>
      </w:tabs>
      <w:autoSpaceDE/>
      <w:autoSpaceDN/>
      <w:spacing w:before="156" w:after="156"/>
      <w:ind w:left="432" w:hanging="432"/>
    </w:pPr>
    <w:rPr>
      <w:rFonts w:ascii="Times New Roman" w:eastAsia="黑体" w:hAnsi="Times New Roman"/>
      <w:b w:val="0"/>
    </w:rPr>
  </w:style>
  <w:style w:type="character" w:customStyle="1" w:styleId="2Charf1">
    <w:name w:val="样式 标题 2 Char"/>
    <w:link w:val="2ffffc"/>
    <w:qFormat/>
    <w:locked/>
    <w:rsid w:val="009C0FCD"/>
    <w:rPr>
      <w:rFonts w:ascii="黑体" w:eastAsia="黑体" w:hAnsi="黑体"/>
      <w:sz w:val="28"/>
      <w:lang w:val="zh-CN"/>
    </w:rPr>
  </w:style>
  <w:style w:type="paragraph" w:customStyle="1" w:styleId="2ffffc">
    <w:name w:val="样式 标题 2"/>
    <w:basedOn w:val="2a"/>
    <w:link w:val="2Charf1"/>
    <w:qFormat/>
    <w:rsid w:val="009C0FCD"/>
    <w:pPr>
      <w:keepLines w:val="0"/>
      <w:widowControl/>
      <w:tabs>
        <w:tab w:val="left" w:pos="0"/>
        <w:tab w:val="left" w:pos="709"/>
        <w:tab w:val="left" w:pos="840"/>
      </w:tabs>
      <w:autoSpaceDE/>
      <w:autoSpaceDN/>
      <w:spacing w:before="240" w:after="120"/>
      <w:ind w:left="576" w:hanging="576"/>
      <w:jc w:val="left"/>
    </w:pPr>
    <w:rPr>
      <w:rFonts w:ascii="黑体" w:hAnsi="黑体" w:cstheme="minorBidi"/>
      <w:b w:val="0"/>
      <w:kern w:val="2"/>
      <w:sz w:val="28"/>
      <w:szCs w:val="22"/>
      <w:lang w:val="zh-CN"/>
    </w:rPr>
  </w:style>
  <w:style w:type="paragraph" w:customStyle="1" w:styleId="2H2h2Underrubrik1prop211Title2H21Heading21">
    <w:name w:val="样式 标题 2H2h2Underrubrik1prop2标题 1.1Title2标题二H21Heading 2...1"/>
    <w:basedOn w:val="2a"/>
    <w:uiPriority w:val="99"/>
    <w:qFormat/>
    <w:rsid w:val="009C0FCD"/>
    <w:pPr>
      <w:keepLines w:val="0"/>
      <w:widowControl/>
      <w:tabs>
        <w:tab w:val="left" w:pos="0"/>
        <w:tab w:val="left" w:pos="709"/>
        <w:tab w:val="left" w:pos="840"/>
      </w:tabs>
      <w:autoSpaceDE/>
      <w:autoSpaceDN/>
      <w:spacing w:before="240" w:after="120"/>
      <w:ind w:left="576" w:hanging="576"/>
      <w:jc w:val="left"/>
    </w:pPr>
    <w:rPr>
      <w:rFonts w:ascii="Times New Roman" w:hAnsi="Times New Roman"/>
      <w:b w:val="0"/>
      <w:sz w:val="28"/>
    </w:rPr>
  </w:style>
  <w:style w:type="paragraph" w:customStyle="1" w:styleId="523">
    <w:name w:val="样式 样式5 + 首行缩进:  2 字符"/>
    <w:basedOn w:val="affffb"/>
    <w:uiPriority w:val="99"/>
    <w:qFormat/>
    <w:rsid w:val="009C0FCD"/>
    <w:pPr>
      <w:widowControl/>
      <w:spacing w:line="144" w:lineRule="auto"/>
      <w:ind w:firstLineChars="200" w:firstLine="200"/>
      <w:jc w:val="left"/>
    </w:pPr>
    <w:rPr>
      <w:rFonts w:ascii="宋体" w:hAnsi="宋体" w:cs="宋体"/>
      <w:color w:val="000000"/>
      <w:sz w:val="28"/>
      <w:szCs w:val="20"/>
    </w:rPr>
  </w:style>
  <w:style w:type="paragraph" w:customStyle="1" w:styleId="5220">
    <w:name w:val="样式 样式 样式5 + 首行缩进:  2 字符 + 首行缩进:  2 字符"/>
    <w:basedOn w:val="523"/>
    <w:uiPriority w:val="99"/>
    <w:qFormat/>
    <w:rsid w:val="009C0FCD"/>
    <w:pPr>
      <w:spacing w:line="240" w:lineRule="auto"/>
    </w:pPr>
  </w:style>
  <w:style w:type="paragraph" w:customStyle="1" w:styleId="2hh">
    <w:name w:val="样式 标题 2hh"/>
    <w:basedOn w:val="2h"/>
    <w:uiPriority w:val="99"/>
    <w:qFormat/>
    <w:rsid w:val="009C0FCD"/>
    <w:pPr>
      <w:tabs>
        <w:tab w:val="clear" w:pos="420"/>
      </w:tabs>
      <w:adjustRightInd/>
      <w:spacing w:before="0" w:after="0" w:line="360" w:lineRule="auto"/>
      <w:ind w:left="0" w:firstLine="0"/>
      <w:jc w:val="both"/>
    </w:pPr>
    <w:rPr>
      <w:rFonts w:ascii="宋体" w:eastAsia="宋体" w:hAnsi="仿宋" w:cs="宋体"/>
      <w:b/>
      <w:bCs/>
    </w:rPr>
  </w:style>
  <w:style w:type="paragraph" w:customStyle="1" w:styleId="22208515">
    <w:name w:val="样式 样式 正文首行缩进 2 + 首行缩进:  2 字符2 + 首行缩进:  0.85 厘米 行距: 1.5 倍行距"/>
    <w:basedOn w:val="affffb"/>
    <w:uiPriority w:val="99"/>
    <w:qFormat/>
    <w:rsid w:val="009C0FCD"/>
    <w:pPr>
      <w:widowControl/>
      <w:spacing w:line="360" w:lineRule="auto"/>
      <w:ind w:firstLineChars="200" w:firstLine="482"/>
      <w:jc w:val="left"/>
    </w:pPr>
    <w:rPr>
      <w:rFonts w:ascii="Courier New" w:hAnsi="Courier New" w:cs="宋体"/>
      <w:sz w:val="24"/>
      <w:szCs w:val="20"/>
    </w:rPr>
  </w:style>
  <w:style w:type="paragraph" w:customStyle="1" w:styleId="5f7">
    <w:name w:val="正文5"/>
    <w:qFormat/>
    <w:rsid w:val="009C0FCD"/>
    <w:pPr>
      <w:widowControl w:val="0"/>
      <w:adjustRightInd w:val="0"/>
      <w:spacing w:line="312" w:lineRule="atLeast"/>
      <w:ind w:firstLineChars="200" w:firstLine="200"/>
      <w:jc w:val="both"/>
    </w:pPr>
    <w:rPr>
      <w:rFonts w:ascii="宋体" w:eastAsia="宋体" w:hAnsi="Times New Roman" w:cs="Times New Roman"/>
      <w:kern w:val="0"/>
      <w:sz w:val="24"/>
      <w:szCs w:val="20"/>
    </w:rPr>
  </w:style>
  <w:style w:type="character" w:customStyle="1" w:styleId="Charfffffff">
    <w:name w:val="正文标准－四号 Char"/>
    <w:link w:val="affffffffffffffffffffffffffffff4"/>
    <w:qFormat/>
    <w:locked/>
    <w:rsid w:val="009C0FCD"/>
    <w:rPr>
      <w:sz w:val="28"/>
      <w:lang w:val="zh-CN"/>
    </w:rPr>
  </w:style>
  <w:style w:type="paragraph" w:customStyle="1" w:styleId="affffffffffffffffffffffffffffff4">
    <w:name w:val="正文标准－四号"/>
    <w:basedOn w:val="affffb"/>
    <w:link w:val="Charfffffff"/>
    <w:qFormat/>
    <w:rsid w:val="009C0FCD"/>
    <w:pPr>
      <w:widowControl/>
      <w:spacing w:line="440" w:lineRule="exact"/>
      <w:ind w:firstLineChars="200" w:firstLine="200"/>
      <w:jc w:val="left"/>
    </w:pPr>
    <w:rPr>
      <w:rFonts w:asciiTheme="minorHAnsi" w:eastAsiaTheme="minorEastAsia" w:hAnsiTheme="minorHAnsi" w:cstheme="minorBidi"/>
      <w:sz w:val="28"/>
      <w:szCs w:val="22"/>
      <w:lang w:val="zh-CN"/>
    </w:rPr>
  </w:style>
  <w:style w:type="paragraph" w:customStyle="1" w:styleId="affffffffffffffffffffffffffffff5">
    <w:name w:val="正文表格－小四"/>
    <w:basedOn w:val="affffb"/>
    <w:uiPriority w:val="99"/>
    <w:qFormat/>
    <w:rsid w:val="009C0FCD"/>
    <w:pPr>
      <w:widowControl/>
      <w:spacing w:line="360" w:lineRule="auto"/>
      <w:ind w:firstLineChars="200" w:firstLine="200"/>
      <w:jc w:val="left"/>
    </w:pPr>
    <w:rPr>
      <w:rFonts w:ascii="Times New Roman" w:hAnsi="Times New Roman"/>
      <w:kern w:val="0"/>
      <w:sz w:val="24"/>
      <w:szCs w:val="20"/>
    </w:rPr>
  </w:style>
  <w:style w:type="paragraph" w:customStyle="1" w:styleId="Aff7">
    <w:name w:val="项目符号A"/>
    <w:basedOn w:val="affffb"/>
    <w:uiPriority w:val="99"/>
    <w:qFormat/>
    <w:rsid w:val="009C0FCD"/>
    <w:pPr>
      <w:widowControl/>
      <w:numPr>
        <w:numId w:val="81"/>
      </w:numPr>
      <w:spacing w:line="360" w:lineRule="auto"/>
      <w:ind w:firstLineChars="200" w:firstLine="200"/>
      <w:jc w:val="left"/>
    </w:pPr>
    <w:rPr>
      <w:rFonts w:ascii="仿宋_GB2312" w:eastAsia="仿宋_GB2312" w:hAnsi="Arial"/>
      <w:sz w:val="28"/>
    </w:rPr>
  </w:style>
  <w:style w:type="paragraph" w:customStyle="1" w:styleId="3fff1">
    <w:name w:val="樣式3"/>
    <w:basedOn w:val="1f6"/>
    <w:next w:val="1f6"/>
    <w:uiPriority w:val="99"/>
    <w:qFormat/>
    <w:rsid w:val="009C0FCD"/>
    <w:pPr>
      <w:widowControl/>
      <w:tabs>
        <w:tab w:val="clear" w:pos="1050"/>
        <w:tab w:val="clear" w:pos="8937"/>
        <w:tab w:val="left" w:pos="1701"/>
        <w:tab w:val="right" w:leader="dot" w:pos="8296"/>
      </w:tabs>
      <w:adjustRightInd w:val="0"/>
      <w:ind w:firstLineChars="151" w:firstLine="510"/>
      <w:jc w:val="left"/>
    </w:pPr>
    <w:rPr>
      <w:rFonts w:ascii="Times New Roman" w:hAnsi="Times New Roman"/>
      <w:caps/>
      <w:kern w:val="0"/>
      <w:sz w:val="21"/>
      <w:szCs w:val="20"/>
    </w:rPr>
  </w:style>
  <w:style w:type="paragraph" w:customStyle="1" w:styleId="affffffffffffffffffffffffffffff6">
    <w:name w:val="正文表格－五号"/>
    <w:basedOn w:val="affffffffffffffffffffffffffffff5"/>
    <w:uiPriority w:val="99"/>
    <w:qFormat/>
    <w:rsid w:val="009C0FCD"/>
    <w:rPr>
      <w:sz w:val="21"/>
    </w:rPr>
  </w:style>
  <w:style w:type="paragraph" w:customStyle="1" w:styleId="affffffffffffffffffffffffffffff7">
    <w:name w:val="一、下正文"/>
    <w:basedOn w:val="affffb"/>
    <w:uiPriority w:val="99"/>
    <w:qFormat/>
    <w:rsid w:val="009C0FCD"/>
    <w:pPr>
      <w:widowControl/>
      <w:spacing w:line="360" w:lineRule="auto"/>
      <w:ind w:left="499" w:firstLineChars="200" w:firstLine="200"/>
      <w:jc w:val="left"/>
    </w:pPr>
    <w:rPr>
      <w:rFonts w:ascii="Times New Roman" w:hAnsi="Times New Roman"/>
      <w:spacing w:val="6"/>
      <w:sz w:val="24"/>
      <w:szCs w:val="20"/>
    </w:rPr>
  </w:style>
  <w:style w:type="paragraph" w:customStyle="1" w:styleId="affffffffffffffffffffffffffffff8">
    <w:name w:val="正文标准 小四"/>
    <w:basedOn w:val="afffffffffffffffa"/>
    <w:uiPriority w:val="99"/>
    <w:qFormat/>
    <w:rsid w:val="009C0FCD"/>
    <w:pPr>
      <w:adjustRightInd w:val="0"/>
    </w:pPr>
    <w:rPr>
      <w:rFonts w:ascii="宋体" w:hAnsi="宋体"/>
      <w:color w:val="000000"/>
      <w:kern w:val="0"/>
    </w:rPr>
  </w:style>
  <w:style w:type="paragraph" w:customStyle="1" w:styleId="2ffffd">
    <w:name w:val="页眉2"/>
    <w:basedOn w:val="affffb"/>
    <w:qFormat/>
    <w:rsid w:val="009C0FCD"/>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afffd">
    <w:name w:val="并列式符号"/>
    <w:basedOn w:val="affffb"/>
    <w:uiPriority w:val="99"/>
    <w:qFormat/>
    <w:rsid w:val="009C0FCD"/>
    <w:pPr>
      <w:widowControl/>
      <w:numPr>
        <w:numId w:val="82"/>
      </w:numPr>
      <w:spacing w:line="360" w:lineRule="auto"/>
      <w:ind w:firstLineChars="200" w:firstLine="200"/>
      <w:jc w:val="left"/>
    </w:pPr>
    <w:rPr>
      <w:rFonts w:ascii="Times New Roman" w:hAnsi="Times New Roman"/>
    </w:rPr>
  </w:style>
  <w:style w:type="paragraph" w:customStyle="1" w:styleId="ParaCharCharCharCharCharCharCharCharCharCharCharCharCharChar">
    <w:name w:val="默认段落字体 Para Char Char Char Char Char Char Char Char Char Char Char Char Char Char"/>
    <w:basedOn w:val="affffb"/>
    <w:uiPriority w:val="99"/>
    <w:qFormat/>
    <w:rsid w:val="009C0FCD"/>
    <w:pPr>
      <w:widowControl/>
      <w:shd w:val="clear" w:color="auto" w:fill="000080"/>
      <w:adjustRightInd w:val="0"/>
      <w:spacing w:line="300" w:lineRule="auto"/>
      <w:ind w:firstLineChars="200" w:firstLine="510"/>
      <w:jc w:val="left"/>
    </w:pPr>
    <w:rPr>
      <w:rFonts w:ascii="Tahoma" w:hAnsi="Tahoma"/>
      <w:kern w:val="0"/>
      <w:sz w:val="24"/>
    </w:rPr>
  </w:style>
  <w:style w:type="paragraph" w:customStyle="1" w:styleId="affffffffffffffffffffffffffffff9">
    <w:name w:val="图片（中）"/>
    <w:basedOn w:val="affffffffffffffffffffffff"/>
    <w:next w:val="affffffffffffffffffffffff"/>
    <w:uiPriority w:val="99"/>
    <w:qFormat/>
    <w:rsid w:val="009C0FCD"/>
    <w:pPr>
      <w:keepNext/>
      <w:tabs>
        <w:tab w:val="clear" w:pos="0"/>
      </w:tabs>
      <w:autoSpaceDN/>
      <w:adjustRightInd w:val="0"/>
      <w:snapToGrid w:val="0"/>
      <w:spacing w:line="360" w:lineRule="auto"/>
      <w:ind w:left="1418"/>
    </w:pPr>
    <w:rPr>
      <w:rFonts w:ascii="Arial" w:hAnsi="Arial"/>
      <w:kern w:val="2"/>
      <w:sz w:val="18"/>
      <w:szCs w:val="20"/>
    </w:rPr>
  </w:style>
  <w:style w:type="paragraph" w:customStyle="1" w:styleId="affffffffffffffffffffffffffffffa">
    <w:name w:val="框下空行"/>
    <w:basedOn w:val="affffb"/>
    <w:next w:val="affffb"/>
    <w:uiPriority w:val="99"/>
    <w:qFormat/>
    <w:rsid w:val="009C0FCD"/>
    <w:pPr>
      <w:widowControl/>
      <w:adjustRightInd w:val="0"/>
      <w:snapToGrid w:val="0"/>
      <w:spacing w:line="240" w:lineRule="exact"/>
      <w:ind w:left="1418" w:firstLineChars="200" w:firstLine="200"/>
      <w:jc w:val="left"/>
    </w:pPr>
    <w:rPr>
      <w:rFonts w:ascii="Times New Roman" w:hAnsi="Times New Roman"/>
      <w:szCs w:val="20"/>
    </w:rPr>
  </w:style>
  <w:style w:type="paragraph" w:customStyle="1" w:styleId="affffffffffffffffffffffffffffffb">
    <w:name w:val="表身（中）"/>
    <w:basedOn w:val="affffb"/>
    <w:uiPriority w:val="99"/>
    <w:qFormat/>
    <w:rsid w:val="009C0FCD"/>
    <w:pPr>
      <w:widowControl/>
      <w:spacing w:line="300" w:lineRule="auto"/>
      <w:ind w:firstLineChars="200" w:firstLine="200"/>
      <w:jc w:val="center"/>
    </w:pPr>
    <w:rPr>
      <w:rFonts w:ascii="Times New Roman" w:hAnsi="Times New Roman"/>
      <w:kern w:val="0"/>
      <w:sz w:val="18"/>
      <w:szCs w:val="20"/>
    </w:rPr>
  </w:style>
  <w:style w:type="paragraph" w:customStyle="1" w:styleId="affffffffffffffffffffffffffffffc">
    <w:name w:val="表身（左）"/>
    <w:uiPriority w:val="99"/>
    <w:qFormat/>
    <w:rsid w:val="009C0FCD"/>
    <w:pPr>
      <w:adjustRightInd w:val="0"/>
      <w:snapToGrid w:val="0"/>
      <w:spacing w:line="300" w:lineRule="auto"/>
      <w:ind w:firstLineChars="200" w:firstLine="200"/>
    </w:pPr>
    <w:rPr>
      <w:rFonts w:ascii="Times New Roman" w:eastAsia="宋体" w:hAnsi="Times New Roman" w:cs="Times New Roman"/>
      <w:kern w:val="0"/>
      <w:sz w:val="18"/>
      <w:szCs w:val="20"/>
    </w:rPr>
  </w:style>
  <w:style w:type="paragraph" w:customStyle="1" w:styleId="2H2h2TestHeading2th2l2CoursewareHD2Level2Topic2">
    <w:name w:val="样式 标题 2H2h2TestHeading2th2l2Courseware #HD2Level 2 Topic...2"/>
    <w:basedOn w:val="affffb"/>
    <w:uiPriority w:val="99"/>
    <w:qFormat/>
    <w:rsid w:val="009C0FCD"/>
    <w:pPr>
      <w:widowControl/>
      <w:tabs>
        <w:tab w:val="left" w:pos="0"/>
      </w:tabs>
      <w:spacing w:line="360" w:lineRule="auto"/>
      <w:ind w:firstLineChars="200" w:firstLine="200"/>
      <w:jc w:val="left"/>
    </w:pPr>
    <w:rPr>
      <w:rFonts w:ascii="Times New Roman" w:hAnsi="Times New Roman"/>
    </w:rPr>
  </w:style>
  <w:style w:type="paragraph" w:customStyle="1" w:styleId="New1">
    <w:name w:val="正文 New"/>
    <w:qFormat/>
    <w:rsid w:val="009C0FCD"/>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New">
    <w:name w:val="正文 New New New New"/>
    <w:qFormat/>
    <w:rsid w:val="009C0FCD"/>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
    <w:name w:val="正文 New New New"/>
    <w:qFormat/>
    <w:rsid w:val="009C0FCD"/>
    <w:pPr>
      <w:widowControl w:val="0"/>
      <w:spacing w:line="360" w:lineRule="auto"/>
      <w:ind w:firstLineChars="200" w:firstLine="200"/>
      <w:jc w:val="both"/>
    </w:pPr>
    <w:rPr>
      <w:rFonts w:ascii="Times New Roman" w:eastAsia="宋体" w:hAnsi="Times New Roman" w:cs="Times New Roman"/>
      <w:sz w:val="24"/>
    </w:rPr>
  </w:style>
  <w:style w:type="paragraph" w:customStyle="1" w:styleId="NewNew">
    <w:name w:val="正文 New New"/>
    <w:qFormat/>
    <w:rsid w:val="009C0FCD"/>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NewNew">
    <w:name w:val="正文 New New New New New"/>
    <w:uiPriority w:val="99"/>
    <w:qFormat/>
    <w:rsid w:val="009C0FCD"/>
    <w:pPr>
      <w:widowControl w:val="0"/>
      <w:spacing w:line="360" w:lineRule="auto"/>
      <w:ind w:firstLineChars="200" w:firstLine="200"/>
      <w:jc w:val="both"/>
    </w:pPr>
    <w:rPr>
      <w:rFonts w:ascii="Times New Roman" w:eastAsia="宋体" w:hAnsi="Times New Roman" w:cs="Times New Roman"/>
      <w:sz w:val="24"/>
    </w:rPr>
  </w:style>
  <w:style w:type="paragraph" w:customStyle="1" w:styleId="3h3Heading3-oldBoldHeadbhH3l3CTlevel3PIM3L">
    <w:name w:val="样式 标题 3h3Heading 3 - oldBold HeadbhH3l3CTlevel_3PIM 3L..."/>
    <w:basedOn w:val="38"/>
    <w:uiPriority w:val="99"/>
    <w:qFormat/>
    <w:rsid w:val="009C0FCD"/>
    <w:pPr>
      <w:widowControl/>
      <w:tabs>
        <w:tab w:val="left" w:pos="0"/>
        <w:tab w:val="left" w:pos="425"/>
        <w:tab w:val="left" w:pos="720"/>
        <w:tab w:val="left" w:pos="1260"/>
      </w:tabs>
      <w:autoSpaceDE/>
      <w:autoSpaceDN/>
      <w:adjustRightInd/>
      <w:spacing w:before="0" w:after="0" w:line="360" w:lineRule="auto"/>
      <w:ind w:left="567" w:hanging="567"/>
    </w:pPr>
    <w:rPr>
      <w:rFonts w:hAnsi="宋体"/>
      <w:kern w:val="2"/>
      <w:sz w:val="30"/>
      <w:u w:val="none"/>
    </w:rPr>
  </w:style>
  <w:style w:type="paragraph" w:customStyle="1" w:styleId="3fff2">
    <w:name w:val="正文文本3"/>
    <w:uiPriority w:val="99"/>
    <w:qFormat/>
    <w:rsid w:val="009C0FCD"/>
    <w:pPr>
      <w:spacing w:before="200" w:after="200" w:line="276" w:lineRule="auto"/>
      <w:ind w:firstLineChars="200" w:firstLine="200"/>
    </w:pPr>
    <w:rPr>
      <w:rFonts w:ascii="Vineta BT" w:eastAsia="Garamond" w:hAnsi="Vineta BT" w:cs="Times New Roman"/>
      <w:kern w:val="0"/>
      <w:sz w:val="22"/>
      <w:lang w:eastAsia="en-US"/>
    </w:rPr>
  </w:style>
  <w:style w:type="paragraph" w:customStyle="1" w:styleId="2ffffe">
    <w:name w:val="日期2"/>
    <w:basedOn w:val="affffb"/>
    <w:next w:val="affffb"/>
    <w:qFormat/>
    <w:rsid w:val="009C0FCD"/>
    <w:pPr>
      <w:widowControl/>
      <w:adjustRightInd w:val="0"/>
      <w:spacing w:before="200" w:after="200" w:line="276" w:lineRule="auto"/>
      <w:ind w:firstLineChars="200" w:firstLine="200"/>
      <w:jc w:val="left"/>
    </w:pPr>
    <w:rPr>
      <w:rFonts w:ascii="宋体" w:hAnsi="Arial"/>
      <w:spacing w:val="2"/>
      <w:kern w:val="0"/>
      <w:sz w:val="20"/>
      <w:szCs w:val="20"/>
      <w:lang w:eastAsia="en-US" w:bidi="en-US"/>
    </w:rPr>
  </w:style>
  <w:style w:type="paragraph" w:customStyle="1" w:styleId="327">
    <w:name w:val="正文文本缩进 32"/>
    <w:basedOn w:val="affffb"/>
    <w:qFormat/>
    <w:rsid w:val="009C0FCD"/>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5f8">
    <w:name w:val="正文缩进5"/>
    <w:basedOn w:val="affffb"/>
    <w:qFormat/>
    <w:rsid w:val="009C0FCD"/>
    <w:pPr>
      <w:widowControl/>
      <w:overflowPunct w:val="0"/>
      <w:autoSpaceDE w:val="0"/>
      <w:autoSpaceDN w:val="0"/>
      <w:adjustRightInd w:val="0"/>
      <w:spacing w:before="200" w:after="200" w:line="400" w:lineRule="exact"/>
      <w:ind w:firstLineChars="200" w:firstLine="420"/>
      <w:jc w:val="left"/>
    </w:pPr>
    <w:rPr>
      <w:kern w:val="0"/>
      <w:sz w:val="20"/>
      <w:szCs w:val="20"/>
      <w:lang w:eastAsia="en-US" w:bidi="en-US"/>
    </w:rPr>
  </w:style>
  <w:style w:type="paragraph" w:customStyle="1" w:styleId="2fffff">
    <w:name w:val="普通(网站)2"/>
    <w:basedOn w:val="affffb"/>
    <w:qFormat/>
    <w:rsid w:val="009C0FCD"/>
    <w:pPr>
      <w:widowControl/>
      <w:spacing w:before="100" w:after="100" w:line="360" w:lineRule="auto"/>
      <w:ind w:firstLineChars="200" w:firstLine="200"/>
      <w:jc w:val="left"/>
    </w:pPr>
    <w:rPr>
      <w:rFonts w:eastAsia="PMingLiU-ExtB"/>
      <w:kern w:val="0"/>
      <w:sz w:val="20"/>
      <w:szCs w:val="20"/>
      <w:lang w:val="en-AU" w:eastAsia="zh-TW" w:bidi="en-US"/>
    </w:rPr>
  </w:style>
  <w:style w:type="paragraph" w:customStyle="1" w:styleId="5f9">
    <w:name w:val="列表5"/>
    <w:basedOn w:val="affffb"/>
    <w:uiPriority w:val="99"/>
    <w:qFormat/>
    <w:rsid w:val="009C0FCD"/>
    <w:pPr>
      <w:widowControl/>
      <w:adjustRightInd w:val="0"/>
      <w:spacing w:line="360" w:lineRule="auto"/>
      <w:ind w:left="902" w:firstLineChars="200" w:hanging="482"/>
      <w:jc w:val="left"/>
    </w:pPr>
    <w:rPr>
      <w:rFonts w:ascii="方正公文仿宋" w:eastAsia="方正公文仿宋" w:hAnsi="Times New Roman"/>
      <w:kern w:val="0"/>
      <w:szCs w:val="20"/>
    </w:rPr>
  </w:style>
  <w:style w:type="character" w:customStyle="1" w:styleId="2Charf2">
    <w:name w:val="首行缩进2字符 Char"/>
    <w:link w:val="2fffff0"/>
    <w:qFormat/>
    <w:locked/>
    <w:rsid w:val="009C0FCD"/>
    <w:rPr>
      <w:rFonts w:ascii="微软雅黑" w:eastAsia="微软雅黑" w:hAnsi="微软雅黑"/>
      <w:sz w:val="24"/>
      <w:szCs w:val="24"/>
      <w:lang w:val="en-GB" w:eastAsia="ja-JP"/>
    </w:rPr>
  </w:style>
  <w:style w:type="paragraph" w:customStyle="1" w:styleId="2fffff0">
    <w:name w:val="首行缩进2字符"/>
    <w:basedOn w:val="affffb"/>
    <w:link w:val="2Charf2"/>
    <w:qFormat/>
    <w:rsid w:val="009C0FCD"/>
    <w:pPr>
      <w:widowControl/>
      <w:spacing w:line="276" w:lineRule="auto"/>
      <w:ind w:firstLineChars="200" w:firstLine="200"/>
      <w:jc w:val="left"/>
    </w:pPr>
    <w:rPr>
      <w:rFonts w:ascii="微软雅黑" w:eastAsia="微软雅黑" w:hAnsi="微软雅黑" w:cstheme="minorBidi"/>
      <w:sz w:val="24"/>
      <w:lang w:val="en-GB" w:eastAsia="ja-JP"/>
    </w:rPr>
  </w:style>
  <w:style w:type="paragraph" w:customStyle="1" w:styleId="affffffffffffffffffffffffffffffd">
    <w:name w:val="表正文中"/>
    <w:qFormat/>
    <w:rsid w:val="009C0FCD"/>
    <w:pPr>
      <w:spacing w:line="360" w:lineRule="auto"/>
      <w:ind w:firstLineChars="200" w:firstLine="200"/>
      <w:jc w:val="center"/>
    </w:pPr>
    <w:rPr>
      <w:rFonts w:ascii="Arial" w:eastAsia="宋体" w:hAnsi="Arial" w:cs="Times New Roman"/>
      <w:sz w:val="18"/>
      <w:szCs w:val="24"/>
    </w:rPr>
  </w:style>
  <w:style w:type="paragraph" w:customStyle="1" w:styleId="affffffffffffffffffffffffffffffe">
    <w:name w:val="表正文左"/>
    <w:qFormat/>
    <w:rsid w:val="009C0FCD"/>
    <w:pPr>
      <w:spacing w:line="360" w:lineRule="auto"/>
      <w:ind w:firstLineChars="200" w:firstLine="200"/>
    </w:pPr>
    <w:rPr>
      <w:rFonts w:ascii="Arial" w:eastAsia="宋体" w:hAnsi="Arial" w:cs="Times New Roman"/>
      <w:sz w:val="18"/>
      <w:szCs w:val="24"/>
    </w:rPr>
  </w:style>
  <w:style w:type="paragraph" w:customStyle="1" w:styleId="affb">
    <w:name w:val="项目正文"/>
    <w:qFormat/>
    <w:rsid w:val="009C0FCD"/>
    <w:pPr>
      <w:numPr>
        <w:numId w:val="83"/>
      </w:numPr>
      <w:spacing w:line="360" w:lineRule="auto"/>
      <w:ind w:firstLineChars="200" w:firstLine="200"/>
      <w:jc w:val="both"/>
    </w:pPr>
    <w:rPr>
      <w:rFonts w:ascii="Arial" w:eastAsia="宋体" w:hAnsi="Arial" w:cs="Times New Roman"/>
      <w:sz w:val="18"/>
      <w:szCs w:val="24"/>
    </w:rPr>
  </w:style>
  <w:style w:type="paragraph" w:customStyle="1" w:styleId="11a">
    <w:name w:val="无间隔11"/>
    <w:uiPriority w:val="1"/>
    <w:qFormat/>
    <w:rsid w:val="009C0FCD"/>
    <w:pPr>
      <w:widowControl w:val="0"/>
      <w:spacing w:line="360" w:lineRule="auto"/>
      <w:ind w:firstLineChars="200" w:firstLine="200"/>
    </w:pPr>
    <w:rPr>
      <w:rFonts w:ascii="Times New Roman" w:eastAsia="PMingLiU-ExtB" w:hAnsi="Times New Roman" w:cs="Times New Roman"/>
      <w:sz w:val="24"/>
      <w:szCs w:val="20"/>
      <w:lang w:eastAsia="zh-TW"/>
    </w:rPr>
  </w:style>
  <w:style w:type="paragraph" w:customStyle="1" w:styleId="afffffffffffffffffffffffffffffff">
    <w:name w:val="附图图题"/>
    <w:basedOn w:val="affffb"/>
    <w:next w:val="affffb"/>
    <w:link w:val="Charfffffff0"/>
    <w:qFormat/>
    <w:rsid w:val="009C0FCD"/>
    <w:pPr>
      <w:widowControl/>
      <w:tabs>
        <w:tab w:val="left" w:pos="1260"/>
      </w:tabs>
      <w:spacing w:before="200" w:after="200" w:line="276" w:lineRule="auto"/>
      <w:ind w:left="420" w:firstLineChars="200" w:hanging="420"/>
      <w:jc w:val="center"/>
    </w:pPr>
    <w:rPr>
      <w:rFonts w:ascii="Arial" w:eastAsia="黑体" w:hAnsi="Arial"/>
      <w:kern w:val="0"/>
      <w:sz w:val="18"/>
      <w:szCs w:val="21"/>
      <w:lang w:eastAsia="en-US" w:bidi="en-US"/>
    </w:rPr>
  </w:style>
  <w:style w:type="character" w:customStyle="1" w:styleId="Charfffffff0">
    <w:name w:val="附图图题 Char"/>
    <w:link w:val="afffffffffffffffffffffffffffffff"/>
    <w:qFormat/>
    <w:locked/>
    <w:rsid w:val="009C0FCD"/>
    <w:rPr>
      <w:rFonts w:ascii="Arial" w:eastAsia="黑体" w:hAnsi="Arial" w:cs="Times New Roman"/>
      <w:kern w:val="0"/>
      <w:sz w:val="18"/>
      <w:szCs w:val="21"/>
      <w:lang w:eastAsia="en-US" w:bidi="en-US"/>
    </w:rPr>
  </w:style>
  <w:style w:type="paragraph" w:customStyle="1" w:styleId="afffffffffffffffffffffffffffffff0">
    <w:name w:val="黑正文"/>
    <w:basedOn w:val="affffb"/>
    <w:uiPriority w:val="99"/>
    <w:qFormat/>
    <w:rsid w:val="009C0FCD"/>
    <w:pPr>
      <w:widowControl/>
      <w:tabs>
        <w:tab w:val="left" w:pos="720"/>
        <w:tab w:val="left" w:pos="840"/>
      </w:tabs>
      <w:spacing w:before="200" w:after="200" w:line="276" w:lineRule="auto"/>
      <w:ind w:left="720" w:firstLineChars="200" w:firstLine="180"/>
      <w:jc w:val="left"/>
    </w:pPr>
    <w:rPr>
      <w:rFonts w:ascii="方正楷体_GB2312" w:eastAsia="方正楷体_GB2312"/>
      <w:b/>
      <w:kern w:val="0"/>
      <w:sz w:val="28"/>
      <w:szCs w:val="20"/>
      <w:lang w:eastAsia="en-US" w:bidi="en-US"/>
    </w:rPr>
  </w:style>
  <w:style w:type="paragraph" w:customStyle="1" w:styleId="afffffffffffffffffffffffffffffff1">
    <w:name w:val="标准"/>
    <w:basedOn w:val="affffb"/>
    <w:qFormat/>
    <w:rsid w:val="009C0FCD"/>
    <w:pPr>
      <w:widowControl/>
      <w:overflowPunct w:val="0"/>
      <w:autoSpaceDE w:val="0"/>
      <w:autoSpaceDN w:val="0"/>
      <w:adjustRightInd w:val="0"/>
      <w:spacing w:before="200" w:after="200" w:line="240" w:lineRule="atLeast"/>
      <w:ind w:firstLineChars="200" w:firstLine="200"/>
      <w:jc w:val="left"/>
    </w:pPr>
    <w:rPr>
      <w:rFonts w:eastAsia="方正楷体_GB2312"/>
      <w:kern w:val="0"/>
      <w:sz w:val="20"/>
      <w:szCs w:val="20"/>
      <w:lang w:eastAsia="en-US" w:bidi="en-US"/>
    </w:rPr>
  </w:style>
  <w:style w:type="paragraph" w:customStyle="1" w:styleId="3fff3">
    <w:name w:val="标文3"/>
    <w:basedOn w:val="affffb"/>
    <w:uiPriority w:val="99"/>
    <w:qFormat/>
    <w:rsid w:val="009C0FCD"/>
    <w:pPr>
      <w:widowControl/>
      <w:spacing w:before="200" w:after="200" w:line="300" w:lineRule="auto"/>
      <w:ind w:left="567" w:firstLineChars="200" w:firstLine="539"/>
      <w:jc w:val="left"/>
    </w:pPr>
    <w:rPr>
      <w:rFonts w:ascii="宋体"/>
      <w:kern w:val="0"/>
      <w:sz w:val="28"/>
      <w:szCs w:val="20"/>
      <w:lang w:eastAsia="en-US" w:bidi="en-US"/>
    </w:rPr>
  </w:style>
  <w:style w:type="paragraph" w:customStyle="1" w:styleId="4ff1">
    <w:name w:val="标文4"/>
    <w:basedOn w:val="affffb"/>
    <w:uiPriority w:val="99"/>
    <w:qFormat/>
    <w:rsid w:val="009C0FCD"/>
    <w:pPr>
      <w:widowControl/>
      <w:spacing w:before="200" w:after="200" w:line="300" w:lineRule="auto"/>
      <w:ind w:left="953" w:firstLineChars="200" w:firstLine="516"/>
      <w:jc w:val="left"/>
    </w:pPr>
    <w:rPr>
      <w:rFonts w:ascii="宋体"/>
      <w:kern w:val="0"/>
      <w:sz w:val="20"/>
      <w:szCs w:val="20"/>
      <w:lang w:eastAsia="en-US" w:bidi="en-US"/>
    </w:rPr>
  </w:style>
  <w:style w:type="paragraph" w:customStyle="1" w:styleId="2fffff1">
    <w:name w:val="标文2"/>
    <w:basedOn w:val="affffb"/>
    <w:uiPriority w:val="99"/>
    <w:qFormat/>
    <w:rsid w:val="009C0FCD"/>
    <w:pPr>
      <w:widowControl/>
      <w:spacing w:before="200" w:after="200" w:line="300" w:lineRule="auto"/>
      <w:ind w:left="391" w:firstLineChars="200" w:firstLine="590"/>
      <w:jc w:val="left"/>
    </w:pPr>
    <w:rPr>
      <w:rFonts w:ascii="宋体"/>
      <w:kern w:val="0"/>
      <w:sz w:val="28"/>
      <w:szCs w:val="20"/>
      <w:lang w:eastAsia="en-US" w:bidi="en-US"/>
    </w:rPr>
  </w:style>
  <w:style w:type="paragraph" w:customStyle="1" w:styleId="2fffff2">
    <w:name w:val="封面标题2"/>
    <w:basedOn w:val="affffb"/>
    <w:qFormat/>
    <w:rsid w:val="009C0FCD"/>
    <w:pPr>
      <w:widowControl/>
      <w:tabs>
        <w:tab w:val="center" w:pos="4535"/>
      </w:tabs>
      <w:spacing w:before="200" w:after="200" w:line="300" w:lineRule="atLeast"/>
      <w:ind w:left="1" w:firstLineChars="674" w:firstLine="2157"/>
      <w:jc w:val="left"/>
    </w:pPr>
    <w:rPr>
      <w:rFonts w:ascii="隶书" w:eastAsia="隶书"/>
      <w:bCs/>
      <w:color w:val="000000"/>
      <w:kern w:val="0"/>
      <w:sz w:val="32"/>
      <w:szCs w:val="20"/>
      <w:lang w:eastAsia="en-US" w:bidi="en-US"/>
    </w:rPr>
  </w:style>
  <w:style w:type="paragraph" w:customStyle="1" w:styleId="afffffffffffffffffffffffffffffff2">
    <w:name w:val="标题一"/>
    <w:basedOn w:val="affffb"/>
    <w:uiPriority w:val="99"/>
    <w:qFormat/>
    <w:rsid w:val="009C0FCD"/>
    <w:pPr>
      <w:widowControl/>
      <w:spacing w:line="276" w:lineRule="auto"/>
      <w:ind w:firstLineChars="200" w:firstLine="200"/>
      <w:jc w:val="center"/>
    </w:pPr>
    <w:rPr>
      <w:rFonts w:ascii="黑体" w:eastAsia="黑体" w:hAnsi="宋体"/>
      <w:color w:val="FF0000"/>
      <w:sz w:val="48"/>
      <w:lang w:eastAsia="en-US" w:bidi="en-US"/>
    </w:rPr>
  </w:style>
  <w:style w:type="paragraph" w:customStyle="1" w:styleId="1c">
    <w:name w:val="附录标题1"/>
    <w:basedOn w:val="1f3"/>
    <w:qFormat/>
    <w:rsid w:val="009C0FCD"/>
    <w:pPr>
      <w:pageBreakBefore/>
      <w:widowControl/>
      <w:numPr>
        <w:numId w:val="84"/>
      </w:numPr>
      <w:tabs>
        <w:tab w:val="left" w:pos="0"/>
      </w:tabs>
      <w:autoSpaceDE/>
      <w:autoSpaceDN/>
      <w:adjustRightInd/>
      <w:snapToGrid w:val="0"/>
      <w:spacing w:before="400" w:after="280" w:line="360" w:lineRule="auto"/>
    </w:pPr>
    <w:rPr>
      <w:rFonts w:ascii="Arial" w:eastAsia="黑体" w:hAnsi="Arial"/>
      <w:b w:val="0"/>
      <w:kern w:val="0"/>
    </w:rPr>
  </w:style>
  <w:style w:type="paragraph" w:customStyle="1" w:styleId="27">
    <w:name w:val="附录标题2"/>
    <w:basedOn w:val="2a"/>
    <w:uiPriority w:val="99"/>
    <w:qFormat/>
    <w:rsid w:val="009C0FCD"/>
    <w:pPr>
      <w:widowControl/>
      <w:numPr>
        <w:ilvl w:val="1"/>
        <w:numId w:val="84"/>
      </w:numPr>
      <w:tabs>
        <w:tab w:val="left" w:pos="0"/>
      </w:tabs>
      <w:autoSpaceDE/>
      <w:autoSpaceDN/>
      <w:adjustRightInd/>
      <w:snapToGrid w:val="0"/>
      <w:spacing w:before="200" w:after="80" w:line="360" w:lineRule="auto"/>
      <w:jc w:val="left"/>
    </w:pPr>
    <w:rPr>
      <w:b w:val="0"/>
      <w:kern w:val="2"/>
      <w:sz w:val="28"/>
    </w:rPr>
  </w:style>
  <w:style w:type="paragraph" w:customStyle="1" w:styleId="37">
    <w:name w:val="附录标题3"/>
    <w:basedOn w:val="38"/>
    <w:uiPriority w:val="99"/>
    <w:qFormat/>
    <w:rsid w:val="009C0FCD"/>
    <w:pPr>
      <w:widowControl/>
      <w:numPr>
        <w:ilvl w:val="2"/>
        <w:numId w:val="84"/>
      </w:numPr>
      <w:tabs>
        <w:tab w:val="left" w:pos="425"/>
      </w:tabs>
      <w:autoSpaceDE/>
      <w:autoSpaceDN/>
      <w:adjustRightInd/>
      <w:snapToGrid w:val="0"/>
      <w:spacing w:before="200" w:after="80" w:line="360" w:lineRule="auto"/>
    </w:pPr>
    <w:rPr>
      <w:rFonts w:ascii="Arial" w:eastAsia="黑体" w:hAnsi="Arial"/>
      <w:b w:val="0"/>
      <w:kern w:val="2"/>
      <w:sz w:val="21"/>
      <w:u w:val="none"/>
    </w:rPr>
  </w:style>
  <w:style w:type="paragraph" w:customStyle="1" w:styleId="afff3">
    <w:name w:val="附录表题"/>
    <w:basedOn w:val="affffffffffffffffffffffffff"/>
    <w:uiPriority w:val="99"/>
    <w:qFormat/>
    <w:rsid w:val="009C0FCD"/>
    <w:pPr>
      <w:numPr>
        <w:ilvl w:val="5"/>
        <w:numId w:val="84"/>
      </w:numPr>
      <w:adjustRightInd w:val="0"/>
      <w:snapToGrid w:val="0"/>
      <w:spacing w:before="80" w:after="0" w:line="360" w:lineRule="auto"/>
    </w:pPr>
    <w:rPr>
      <w:sz w:val="16"/>
      <w:szCs w:val="20"/>
    </w:rPr>
  </w:style>
  <w:style w:type="paragraph" w:customStyle="1" w:styleId="afff4">
    <w:name w:val="附录图题"/>
    <w:basedOn w:val="affffffffffffffffffffffff"/>
    <w:uiPriority w:val="99"/>
    <w:qFormat/>
    <w:rsid w:val="009C0FCD"/>
    <w:pPr>
      <w:numPr>
        <w:ilvl w:val="6"/>
        <w:numId w:val="84"/>
      </w:numPr>
      <w:tabs>
        <w:tab w:val="clear" w:pos="0"/>
      </w:tabs>
      <w:autoSpaceDN/>
      <w:adjustRightInd w:val="0"/>
      <w:snapToGrid w:val="0"/>
      <w:spacing w:before="40" w:after="80"/>
    </w:pPr>
    <w:rPr>
      <w:rFonts w:ascii="Arial" w:hAnsi="Arial"/>
      <w:kern w:val="2"/>
      <w:sz w:val="16"/>
      <w:szCs w:val="20"/>
    </w:rPr>
  </w:style>
  <w:style w:type="paragraph" w:customStyle="1" w:styleId="CharCharb">
    <w:name w:val="符号与编号 Char Char"/>
    <w:basedOn w:val="affffb"/>
    <w:uiPriority w:val="99"/>
    <w:qFormat/>
    <w:rsid w:val="009C0FCD"/>
    <w:pPr>
      <w:widowControl/>
      <w:tabs>
        <w:tab w:val="left" w:pos="840"/>
      </w:tabs>
      <w:spacing w:line="400" w:lineRule="atLeast"/>
      <w:ind w:left="839" w:firstLineChars="200" w:hanging="419"/>
      <w:jc w:val="left"/>
    </w:pPr>
    <w:rPr>
      <w:rFonts w:ascii="Times New Roman" w:hAnsi="Times New Roman"/>
      <w:sz w:val="24"/>
    </w:rPr>
  </w:style>
  <w:style w:type="paragraph" w:customStyle="1" w:styleId="afffffffffffffffffffffffffffffff3">
    <w:name w:val="符号与编号"/>
    <w:basedOn w:val="affffb"/>
    <w:uiPriority w:val="99"/>
    <w:qFormat/>
    <w:rsid w:val="009C0FCD"/>
    <w:pPr>
      <w:widowControl/>
      <w:tabs>
        <w:tab w:val="left" w:pos="900"/>
      </w:tabs>
      <w:spacing w:line="400" w:lineRule="atLeast"/>
      <w:ind w:left="900" w:firstLineChars="200" w:hanging="420"/>
      <w:jc w:val="left"/>
    </w:pPr>
    <w:rPr>
      <w:rFonts w:ascii="Times New Roman" w:hAnsi="Times New Roman"/>
      <w:sz w:val="24"/>
    </w:rPr>
  </w:style>
  <w:style w:type="paragraph" w:customStyle="1" w:styleId="Charfffffff1">
    <w:name w:val="符号与编号 Char"/>
    <w:basedOn w:val="affffb"/>
    <w:uiPriority w:val="99"/>
    <w:qFormat/>
    <w:rsid w:val="009C0FCD"/>
    <w:pPr>
      <w:widowControl/>
      <w:tabs>
        <w:tab w:val="left" w:pos="720"/>
      </w:tabs>
      <w:spacing w:line="400" w:lineRule="atLeast"/>
      <w:ind w:left="720" w:firstLineChars="200" w:firstLine="200"/>
      <w:jc w:val="left"/>
    </w:pPr>
    <w:rPr>
      <w:rFonts w:ascii="Times New Roman" w:hAnsi="Times New Roman"/>
      <w:sz w:val="24"/>
    </w:rPr>
  </w:style>
  <w:style w:type="character" w:customStyle="1" w:styleId="Charfffffff2">
    <w:name w:val="公文正文 Char"/>
    <w:link w:val="afffffffffffffffffffffffffffffff4"/>
    <w:qFormat/>
    <w:locked/>
    <w:rsid w:val="009C0FCD"/>
    <w:rPr>
      <w:rFonts w:ascii="仿宋_GB2312" w:eastAsia="仿宋_GB2312" w:hAnsi="宋体"/>
      <w:kern w:val="28"/>
      <w:sz w:val="28"/>
      <w:szCs w:val="24"/>
      <w:lang w:val="zh-CN"/>
    </w:rPr>
  </w:style>
  <w:style w:type="paragraph" w:customStyle="1" w:styleId="afffffffffffffffffffffffffffffff4">
    <w:name w:val="公文正文"/>
    <w:basedOn w:val="afffffe"/>
    <w:link w:val="Charfffffff2"/>
    <w:qFormat/>
    <w:rsid w:val="009C0FCD"/>
    <w:pPr>
      <w:widowControl/>
      <w:ind w:firstLineChars="200" w:firstLine="200"/>
      <w:jc w:val="left"/>
    </w:pPr>
    <w:rPr>
      <w:rFonts w:ascii="仿宋_GB2312" w:eastAsia="仿宋_GB2312" w:hAnsi="宋体" w:cstheme="minorBidi"/>
      <w:kern w:val="28"/>
      <w:sz w:val="28"/>
      <w:lang w:val="zh-CN"/>
    </w:rPr>
  </w:style>
  <w:style w:type="paragraph" w:customStyle="1" w:styleId="afffffffffffffffffffffffffffffff5">
    <w:name w:val="段落"/>
    <w:qFormat/>
    <w:rsid w:val="009C0FCD"/>
    <w:pPr>
      <w:adjustRightInd w:val="0"/>
      <w:snapToGrid w:val="0"/>
      <w:spacing w:before="120" w:after="120" w:line="360" w:lineRule="auto"/>
      <w:ind w:firstLineChars="200" w:firstLine="480"/>
      <w:jc w:val="both"/>
    </w:pPr>
    <w:rPr>
      <w:rFonts w:ascii="Times New Roman" w:eastAsia="仿宋_GB2312" w:hAnsi="Times New Roman" w:cs="Times New Roman"/>
      <w:sz w:val="24"/>
      <w:szCs w:val="24"/>
    </w:rPr>
  </w:style>
  <w:style w:type="paragraph" w:customStyle="1" w:styleId="2fffff3">
    <w:name w:val="公文标题 2"/>
    <w:basedOn w:val="affffb"/>
    <w:next w:val="afffffffffffffffffffffffffffffff4"/>
    <w:uiPriority w:val="99"/>
    <w:qFormat/>
    <w:rsid w:val="009C0FCD"/>
    <w:pPr>
      <w:widowControl/>
      <w:spacing w:line="360" w:lineRule="auto"/>
      <w:ind w:firstLineChars="200" w:firstLine="200"/>
      <w:jc w:val="left"/>
      <w:outlineLvl w:val="1"/>
    </w:pPr>
    <w:rPr>
      <w:rFonts w:ascii="仿宋_GB2312" w:eastAsia="仿宋_GB2312" w:hAnsi="宋体"/>
      <w:kern w:val="28"/>
      <w:sz w:val="28"/>
    </w:rPr>
  </w:style>
  <w:style w:type="paragraph" w:customStyle="1" w:styleId="afffffffffffffffffffffffffffffff6">
    <w:name w:val="公司和文件名称"/>
    <w:basedOn w:val="affffb"/>
    <w:uiPriority w:val="99"/>
    <w:semiHidden/>
    <w:qFormat/>
    <w:rsid w:val="009C0FCD"/>
    <w:pPr>
      <w:widowControl/>
      <w:spacing w:line="360" w:lineRule="auto"/>
      <w:ind w:firstLineChars="200" w:firstLine="420"/>
      <w:jc w:val="center"/>
    </w:pPr>
    <w:rPr>
      <w:rFonts w:ascii="Times New Roman" w:eastAsia="黑体" w:hAnsi="Times New Roman"/>
      <w:b/>
      <w:sz w:val="44"/>
    </w:rPr>
  </w:style>
  <w:style w:type="paragraph" w:customStyle="1" w:styleId="af8">
    <w:name w:val="分类说明"/>
    <w:basedOn w:val="affffb"/>
    <w:uiPriority w:val="99"/>
    <w:semiHidden/>
    <w:qFormat/>
    <w:rsid w:val="009C0FCD"/>
    <w:pPr>
      <w:widowControl/>
      <w:numPr>
        <w:ilvl w:val="2"/>
        <w:numId w:val="85"/>
      </w:numPr>
      <w:spacing w:line="360" w:lineRule="auto"/>
      <w:ind w:left="0" w:firstLineChars="200" w:firstLine="0"/>
      <w:jc w:val="left"/>
    </w:pPr>
    <w:rPr>
      <w:rFonts w:ascii="Times New Roman" w:hAnsi="Times New Roman"/>
      <w:sz w:val="24"/>
    </w:rPr>
  </w:style>
  <w:style w:type="character" w:customStyle="1" w:styleId="CharCharCharChar3">
    <w:name w:val="广野方案正文 Char Char Char Char"/>
    <w:link w:val="CharCharChar7"/>
    <w:qFormat/>
    <w:locked/>
    <w:rsid w:val="009C0FCD"/>
    <w:rPr>
      <w:rFonts w:ascii="Arial" w:hAnsi="Arial" w:cs="Arial"/>
      <w:sz w:val="24"/>
      <w:szCs w:val="24"/>
      <w:lang w:val="zh-CN"/>
    </w:rPr>
  </w:style>
  <w:style w:type="paragraph" w:customStyle="1" w:styleId="CharCharChar7">
    <w:name w:val="广野方案正文 Char Char Char"/>
    <w:basedOn w:val="affffb"/>
    <w:link w:val="CharCharCharChar3"/>
    <w:qFormat/>
    <w:rsid w:val="009C0FCD"/>
    <w:pPr>
      <w:widowControl/>
      <w:spacing w:line="360" w:lineRule="auto"/>
      <w:ind w:firstLineChars="200" w:firstLine="200"/>
      <w:jc w:val="left"/>
    </w:pPr>
    <w:rPr>
      <w:rFonts w:ascii="Arial" w:eastAsiaTheme="minorEastAsia" w:hAnsi="Arial" w:cs="Arial"/>
      <w:sz w:val="24"/>
      <w:lang w:val="zh-CN"/>
    </w:rPr>
  </w:style>
  <w:style w:type="paragraph" w:customStyle="1" w:styleId="3-1">
    <w:name w:val="封面3-1"/>
    <w:basedOn w:val="affffb"/>
    <w:uiPriority w:val="99"/>
    <w:qFormat/>
    <w:rsid w:val="009C0FCD"/>
    <w:pPr>
      <w:widowControl/>
      <w:spacing w:line="360" w:lineRule="auto"/>
      <w:ind w:firstLineChars="200" w:firstLine="200"/>
      <w:jc w:val="left"/>
    </w:pPr>
    <w:rPr>
      <w:rFonts w:ascii="Times New Roman" w:hAnsi="Times New Roman"/>
      <w:sz w:val="24"/>
    </w:rPr>
  </w:style>
  <w:style w:type="paragraph" w:customStyle="1" w:styleId="afffffffffffffffffffffffffffffff7">
    <w:name w:val="扉页(人员)"/>
    <w:basedOn w:val="affffb"/>
    <w:uiPriority w:val="99"/>
    <w:qFormat/>
    <w:rsid w:val="009C0FCD"/>
    <w:pPr>
      <w:widowControl/>
      <w:snapToGrid w:val="0"/>
      <w:spacing w:line="520" w:lineRule="exact"/>
      <w:ind w:leftChars="100" w:left="100" w:firstLineChars="200" w:firstLine="200"/>
      <w:jc w:val="left"/>
    </w:pPr>
    <w:rPr>
      <w:rFonts w:ascii="Times New Roman" w:eastAsia="黑体" w:hAnsi="Times New Roman"/>
      <w:b/>
      <w:sz w:val="32"/>
      <w:szCs w:val="20"/>
    </w:rPr>
  </w:style>
  <w:style w:type="character" w:customStyle="1" w:styleId="Charfffffff3">
    <w:name w:val="段落风格 Char"/>
    <w:link w:val="afffffffffffffffffffffffffffffff8"/>
    <w:qFormat/>
    <w:locked/>
    <w:rsid w:val="009C0FCD"/>
    <w:rPr>
      <w:sz w:val="24"/>
      <w:szCs w:val="24"/>
      <w:lang w:val="zh-CN"/>
    </w:rPr>
  </w:style>
  <w:style w:type="paragraph" w:customStyle="1" w:styleId="afffffffffffffffffffffffffffffff8">
    <w:name w:val="段落风格"/>
    <w:basedOn w:val="affffb"/>
    <w:link w:val="Charfffffff3"/>
    <w:autoRedefine/>
    <w:qFormat/>
    <w:rsid w:val="009C0FCD"/>
    <w:pPr>
      <w:widowControl/>
      <w:spacing w:beforeLines="88" w:line="300" w:lineRule="auto"/>
      <w:ind w:firstLineChars="200" w:firstLine="200"/>
      <w:jc w:val="left"/>
    </w:pPr>
    <w:rPr>
      <w:rFonts w:asciiTheme="minorHAnsi" w:eastAsiaTheme="minorEastAsia" w:hAnsiTheme="minorHAnsi" w:cstheme="minorBidi"/>
      <w:sz w:val="24"/>
      <w:lang w:val="zh-CN"/>
    </w:rPr>
  </w:style>
  <w:style w:type="paragraph" w:customStyle="1" w:styleId="afffffffffffffffffffffffffffffff9">
    <w:name w:val="方案内图片居中"/>
    <w:basedOn w:val="affffb"/>
    <w:uiPriority w:val="99"/>
    <w:qFormat/>
    <w:rsid w:val="009C0FCD"/>
    <w:pPr>
      <w:widowControl/>
      <w:spacing w:line="360" w:lineRule="auto"/>
      <w:ind w:firstLineChars="200" w:firstLine="200"/>
      <w:jc w:val="center"/>
    </w:pPr>
    <w:rPr>
      <w:rFonts w:ascii="Arial" w:hAnsi="Arial" w:cs="宋体"/>
      <w:sz w:val="24"/>
      <w:szCs w:val="20"/>
    </w:rPr>
  </w:style>
  <w:style w:type="paragraph" w:customStyle="1" w:styleId="afffffffffffffffffffffffffffffffa">
    <w:name w:val="广野方案正文"/>
    <w:basedOn w:val="affffb"/>
    <w:uiPriority w:val="99"/>
    <w:qFormat/>
    <w:rsid w:val="009C0FCD"/>
    <w:pPr>
      <w:widowControl/>
      <w:spacing w:line="360" w:lineRule="auto"/>
      <w:ind w:firstLineChars="200" w:firstLine="200"/>
      <w:jc w:val="left"/>
    </w:pPr>
    <w:rPr>
      <w:rFonts w:ascii="Arial" w:hAnsi="Arial"/>
      <w:sz w:val="24"/>
    </w:rPr>
  </w:style>
  <w:style w:type="paragraph" w:customStyle="1" w:styleId="afffc">
    <w:name w:val="标题三"/>
    <w:basedOn w:val="38"/>
    <w:uiPriority w:val="99"/>
    <w:qFormat/>
    <w:rsid w:val="009C0FCD"/>
    <w:pPr>
      <w:widowControl/>
      <w:numPr>
        <w:ilvl w:val="2"/>
        <w:numId w:val="86"/>
      </w:numPr>
      <w:tabs>
        <w:tab w:val="left" w:pos="425"/>
        <w:tab w:val="left" w:pos="840"/>
      </w:tabs>
      <w:autoSpaceDE/>
      <w:autoSpaceDN/>
      <w:adjustRightInd/>
      <w:spacing w:before="0" w:line="360" w:lineRule="auto"/>
    </w:pPr>
    <w:rPr>
      <w:rFonts w:ascii="Century" w:eastAsia="黑体" w:hAnsi="Century"/>
      <w:b w:val="0"/>
      <w:kern w:val="2"/>
      <w:sz w:val="30"/>
      <w:szCs w:val="30"/>
      <w:u w:val="none"/>
    </w:rPr>
  </w:style>
  <w:style w:type="character" w:customStyle="1" w:styleId="CharChar13">
    <w:name w:val="广野方案正文 Char Char1"/>
    <w:link w:val="Charfffffff4"/>
    <w:qFormat/>
    <w:locked/>
    <w:rsid w:val="009C0FCD"/>
    <w:rPr>
      <w:rFonts w:ascii="Arial" w:hAnsi="Arial" w:cs="Arial"/>
      <w:sz w:val="24"/>
      <w:szCs w:val="24"/>
      <w:lang w:val="zh-CN"/>
    </w:rPr>
  </w:style>
  <w:style w:type="paragraph" w:customStyle="1" w:styleId="Charfffffff4">
    <w:name w:val="广野方案正文 Char"/>
    <w:basedOn w:val="affffb"/>
    <w:link w:val="CharChar13"/>
    <w:qFormat/>
    <w:rsid w:val="009C0FCD"/>
    <w:pPr>
      <w:widowControl/>
      <w:spacing w:line="360" w:lineRule="auto"/>
      <w:ind w:firstLineChars="200" w:firstLine="200"/>
      <w:jc w:val="left"/>
    </w:pPr>
    <w:rPr>
      <w:rFonts w:ascii="Arial" w:eastAsiaTheme="minorEastAsia" w:hAnsi="Arial" w:cs="Arial"/>
      <w:sz w:val="24"/>
      <w:lang w:val="zh-CN"/>
    </w:rPr>
  </w:style>
  <w:style w:type="paragraph" w:customStyle="1" w:styleId="afffffffffffffffffffffffffffffffb">
    <w:name w:val="关键词"/>
    <w:basedOn w:val="affffb"/>
    <w:next w:val="affffb"/>
    <w:uiPriority w:val="99"/>
    <w:qFormat/>
    <w:rsid w:val="009C0FCD"/>
    <w:pPr>
      <w:widowControl/>
      <w:spacing w:line="360" w:lineRule="auto"/>
      <w:ind w:firstLineChars="200" w:firstLine="200"/>
      <w:jc w:val="left"/>
    </w:pPr>
    <w:rPr>
      <w:rFonts w:ascii="Times New Roman" w:eastAsia="黑体" w:hAnsi="Times New Roman"/>
      <w:sz w:val="20"/>
      <w:szCs w:val="20"/>
    </w:rPr>
  </w:style>
  <w:style w:type="paragraph" w:customStyle="1" w:styleId="afffffffffffffffffffffffffffffffc">
    <w:name w:val="标题无"/>
    <w:basedOn w:val="affffb"/>
    <w:uiPriority w:val="99"/>
    <w:qFormat/>
    <w:rsid w:val="009C0FCD"/>
    <w:pPr>
      <w:widowControl/>
      <w:spacing w:line="360" w:lineRule="auto"/>
      <w:ind w:firstLineChars="200" w:firstLine="200"/>
      <w:jc w:val="left"/>
    </w:pPr>
    <w:rPr>
      <w:rFonts w:ascii="Times New Roman" w:hAnsi="Times New Roman"/>
      <w:sz w:val="24"/>
      <w:szCs w:val="20"/>
    </w:rPr>
  </w:style>
  <w:style w:type="paragraph" w:customStyle="1" w:styleId="2fffff4">
    <w:name w:val="附录2"/>
    <w:basedOn w:val="affffb"/>
    <w:next w:val="affffb"/>
    <w:uiPriority w:val="99"/>
    <w:qFormat/>
    <w:rsid w:val="009C0FCD"/>
    <w:pPr>
      <w:widowControl/>
      <w:tabs>
        <w:tab w:val="left" w:pos="420"/>
        <w:tab w:val="left" w:pos="624"/>
      </w:tabs>
      <w:spacing w:line="360" w:lineRule="auto"/>
      <w:ind w:left="420" w:firstLineChars="200" w:hanging="420"/>
      <w:jc w:val="left"/>
      <w:outlineLvl w:val="1"/>
    </w:pPr>
    <w:rPr>
      <w:rFonts w:ascii="黑体" w:eastAsia="黑体" w:hAnsi="黑体"/>
      <w:b/>
      <w:sz w:val="32"/>
      <w:szCs w:val="20"/>
    </w:rPr>
  </w:style>
  <w:style w:type="paragraph" w:customStyle="1" w:styleId="1fffffff0">
    <w:name w:val="附录1"/>
    <w:basedOn w:val="affffb"/>
    <w:next w:val="affffb"/>
    <w:uiPriority w:val="99"/>
    <w:qFormat/>
    <w:rsid w:val="009C0FCD"/>
    <w:pPr>
      <w:widowControl/>
      <w:tabs>
        <w:tab w:val="left" w:pos="1304"/>
      </w:tabs>
      <w:spacing w:line="360" w:lineRule="auto"/>
      <w:ind w:left="425" w:firstLineChars="200" w:hanging="425"/>
      <w:jc w:val="left"/>
      <w:outlineLvl w:val="0"/>
    </w:pPr>
    <w:rPr>
      <w:rFonts w:ascii="黑体" w:eastAsia="黑体" w:hAnsi="黑体"/>
      <w:b/>
      <w:sz w:val="44"/>
      <w:szCs w:val="20"/>
    </w:rPr>
  </w:style>
  <w:style w:type="paragraph" w:customStyle="1" w:styleId="afffffffffffffffffffffffffffffffd">
    <w:name w:val="二级列表"/>
    <w:basedOn w:val="affffffffffffffffffffff3"/>
    <w:next w:val="affffffffffffffffffffff3"/>
    <w:link w:val="CharCharc"/>
    <w:qFormat/>
    <w:rsid w:val="009C0FCD"/>
    <w:pPr>
      <w:tabs>
        <w:tab w:val="left" w:pos="2120"/>
      </w:tabs>
      <w:spacing w:line="360" w:lineRule="auto"/>
      <w:ind w:leftChars="0" w:left="0" w:firstLineChars="0" w:firstLine="0"/>
    </w:pPr>
    <w:rPr>
      <w:b/>
      <w:szCs w:val="20"/>
    </w:rPr>
  </w:style>
  <w:style w:type="character" w:customStyle="1" w:styleId="CharCharc">
    <w:name w:val="二级列表 Char Char"/>
    <w:link w:val="afffffffffffffffffffffffffffffffd"/>
    <w:qFormat/>
    <w:rsid w:val="009C0FCD"/>
    <w:rPr>
      <w:rFonts w:ascii="Times New Roman" w:eastAsia="宋体" w:hAnsi="Times New Roman" w:cs="Times New Roman"/>
      <w:b/>
      <w:spacing w:val="2"/>
      <w:sz w:val="24"/>
      <w:szCs w:val="20"/>
    </w:rPr>
  </w:style>
  <w:style w:type="paragraph" w:customStyle="1" w:styleId="3fff4">
    <w:name w:val="附录3"/>
    <w:basedOn w:val="affffb"/>
    <w:next w:val="affffb"/>
    <w:uiPriority w:val="99"/>
    <w:qFormat/>
    <w:rsid w:val="009C0FCD"/>
    <w:pPr>
      <w:widowControl/>
      <w:tabs>
        <w:tab w:val="left" w:pos="851"/>
      </w:tabs>
      <w:spacing w:line="360" w:lineRule="auto"/>
      <w:ind w:left="425" w:firstLineChars="200" w:hanging="425"/>
      <w:jc w:val="left"/>
      <w:outlineLvl w:val="2"/>
    </w:pPr>
    <w:rPr>
      <w:rFonts w:ascii="Times New Roman" w:eastAsia="黑体" w:hAnsi="Times New Roman"/>
      <w:b/>
      <w:sz w:val="32"/>
      <w:szCs w:val="20"/>
    </w:rPr>
  </w:style>
  <w:style w:type="paragraph" w:customStyle="1" w:styleId="42">
    <w:name w:val="附录4"/>
    <w:basedOn w:val="affffb"/>
    <w:next w:val="affffb"/>
    <w:uiPriority w:val="99"/>
    <w:qFormat/>
    <w:rsid w:val="009C0FCD"/>
    <w:pPr>
      <w:widowControl/>
      <w:numPr>
        <w:ilvl w:val="2"/>
        <w:numId w:val="87"/>
      </w:numPr>
      <w:tabs>
        <w:tab w:val="left" w:pos="1134"/>
      </w:tabs>
      <w:spacing w:line="300" w:lineRule="auto"/>
      <w:ind w:left="1361" w:firstLineChars="200" w:hanging="1361"/>
      <w:jc w:val="left"/>
      <w:outlineLvl w:val="3"/>
    </w:pPr>
    <w:rPr>
      <w:rFonts w:ascii="Arial" w:eastAsia="黑体" w:hAnsi="Arial"/>
      <w:kern w:val="0"/>
      <w:sz w:val="28"/>
      <w:szCs w:val="20"/>
    </w:rPr>
  </w:style>
  <w:style w:type="paragraph" w:customStyle="1" w:styleId="afffffffffffffffffffffffffffffffe">
    <w:name w:val="标题目"/>
    <w:basedOn w:val="affffb"/>
    <w:uiPriority w:val="99"/>
    <w:qFormat/>
    <w:rsid w:val="009C0FCD"/>
    <w:pPr>
      <w:widowControl/>
      <w:spacing w:line="300" w:lineRule="auto"/>
      <w:ind w:firstLineChars="200" w:firstLine="200"/>
      <w:jc w:val="center"/>
    </w:pPr>
    <w:rPr>
      <w:rFonts w:ascii="Times New Roman" w:eastAsia="黑体" w:hAnsi="Times New Roman"/>
      <w:szCs w:val="20"/>
    </w:rPr>
  </w:style>
  <w:style w:type="paragraph" w:customStyle="1" w:styleId="affffffffffffffffffffffffffffffff">
    <w:name w:val="固定"/>
    <w:basedOn w:val="affffb"/>
    <w:uiPriority w:val="99"/>
    <w:qFormat/>
    <w:rsid w:val="009C0FCD"/>
    <w:pPr>
      <w:widowControl/>
      <w:spacing w:line="360" w:lineRule="auto"/>
      <w:ind w:firstLineChars="200" w:firstLine="480"/>
      <w:jc w:val="left"/>
    </w:pPr>
    <w:rPr>
      <w:rFonts w:ascii="Arial" w:hAnsi="Arial" w:cs="宋体"/>
      <w:sz w:val="24"/>
      <w:szCs w:val="20"/>
    </w:rPr>
  </w:style>
  <w:style w:type="paragraph" w:customStyle="1" w:styleId="affffffffffffffffffffffffffffffff0">
    <w:name w:val="方案文档"/>
    <w:basedOn w:val="affffb"/>
    <w:link w:val="Charfffffff5"/>
    <w:qFormat/>
    <w:rsid w:val="009C0FCD"/>
    <w:pPr>
      <w:widowControl/>
      <w:spacing w:before="120" w:after="120" w:line="360" w:lineRule="auto"/>
      <w:ind w:firstLineChars="200" w:firstLine="567"/>
      <w:jc w:val="left"/>
    </w:pPr>
    <w:rPr>
      <w:rFonts w:ascii="仿宋_GB2312" w:eastAsia="仿宋_GB2312" w:hAnsi="Arial"/>
      <w:sz w:val="28"/>
    </w:rPr>
  </w:style>
  <w:style w:type="character" w:customStyle="1" w:styleId="Charfffffff5">
    <w:name w:val="方案文档 Char"/>
    <w:link w:val="affffffffffffffffffffffffffffffff0"/>
    <w:qFormat/>
    <w:rsid w:val="009C0FCD"/>
    <w:rPr>
      <w:rFonts w:ascii="仿宋_GB2312" w:eastAsia="仿宋_GB2312" w:hAnsi="Arial" w:cs="Times New Roman"/>
      <w:sz w:val="28"/>
      <w:szCs w:val="24"/>
    </w:rPr>
  </w:style>
  <w:style w:type="paragraph" w:customStyle="1" w:styleId="affffffffffffffffffffffffffffffff1">
    <w:name w:val="反馈表"/>
    <w:basedOn w:val="affffb"/>
    <w:uiPriority w:val="99"/>
    <w:qFormat/>
    <w:rsid w:val="009C0FCD"/>
    <w:pPr>
      <w:widowControl/>
      <w:snapToGrid w:val="0"/>
      <w:spacing w:line="360" w:lineRule="auto"/>
      <w:ind w:firstLineChars="200" w:firstLine="200"/>
      <w:jc w:val="left"/>
    </w:pPr>
    <w:rPr>
      <w:rFonts w:ascii="黑体" w:eastAsia="黑体" w:hAnsi="Times New Roman"/>
      <w:szCs w:val="20"/>
    </w:rPr>
  </w:style>
  <w:style w:type="paragraph" w:customStyle="1" w:styleId="affffffffffffffffffffffffffffffff2">
    <w:name w:val="分发表内容"/>
    <w:basedOn w:val="affffb"/>
    <w:uiPriority w:val="99"/>
    <w:qFormat/>
    <w:rsid w:val="009C0FCD"/>
    <w:pPr>
      <w:widowControl/>
      <w:spacing w:before="120" w:after="120" w:line="360" w:lineRule="auto"/>
      <w:ind w:firstLineChars="200" w:firstLine="200"/>
      <w:jc w:val="center"/>
    </w:pPr>
    <w:rPr>
      <w:rFonts w:ascii="方正公文仿宋" w:eastAsia="方正公文仿宋" w:hAnsi="Times New Roman"/>
      <w:szCs w:val="20"/>
    </w:rPr>
  </w:style>
  <w:style w:type="paragraph" w:customStyle="1" w:styleId="affffffffffffffffffffffffffffffff3">
    <w:name w:val="标题样式"/>
    <w:basedOn w:val="affffb"/>
    <w:uiPriority w:val="99"/>
    <w:qFormat/>
    <w:rsid w:val="009C0FCD"/>
    <w:pPr>
      <w:widowControl/>
      <w:tabs>
        <w:tab w:val="left" w:pos="420"/>
      </w:tabs>
      <w:spacing w:line="360" w:lineRule="auto"/>
      <w:ind w:firstLineChars="200" w:firstLine="200"/>
      <w:jc w:val="left"/>
    </w:pPr>
    <w:rPr>
      <w:rFonts w:ascii="宋体" w:hAnsi="宋体"/>
    </w:rPr>
  </w:style>
  <w:style w:type="paragraph" w:customStyle="1" w:styleId="affffffffffffffffffffffffffffffff4">
    <w:name w:val="分体"/>
    <w:basedOn w:val="affffb"/>
    <w:uiPriority w:val="99"/>
    <w:qFormat/>
    <w:rsid w:val="009C0FCD"/>
    <w:pPr>
      <w:widowControl/>
      <w:snapToGrid w:val="0"/>
      <w:spacing w:before="80" w:after="80" w:line="300" w:lineRule="auto"/>
      <w:ind w:firstLineChars="200" w:firstLine="200"/>
      <w:jc w:val="left"/>
    </w:pPr>
    <w:rPr>
      <w:rFonts w:ascii="Arial" w:hAnsi="Arial"/>
      <w:kern w:val="0"/>
      <w:szCs w:val="20"/>
    </w:rPr>
  </w:style>
  <w:style w:type="paragraph" w:customStyle="1" w:styleId="affffffffffffffffffffffffffffffff5">
    <w:name w:val="标题符号"/>
    <w:basedOn w:val="affffb"/>
    <w:uiPriority w:val="99"/>
    <w:qFormat/>
    <w:rsid w:val="009C0FCD"/>
    <w:pPr>
      <w:widowControl/>
      <w:spacing w:line="360" w:lineRule="auto"/>
      <w:ind w:left="432" w:firstLineChars="200" w:hanging="432"/>
      <w:jc w:val="left"/>
    </w:pPr>
    <w:rPr>
      <w:rFonts w:ascii="宋体" w:hAnsi="Times New Roman"/>
      <w:sz w:val="24"/>
    </w:rPr>
  </w:style>
  <w:style w:type="character" w:customStyle="1" w:styleId="20505Char">
    <w:name w:val="样式 正文缩进 + 首行缩进:  2 字符 段前: 0.5 行 段后: 0.5 行 Char"/>
    <w:link w:val="20505"/>
    <w:qFormat/>
    <w:locked/>
    <w:rsid w:val="009C0FCD"/>
    <w:rPr>
      <w:rFonts w:ascii="Times New Roman" w:hAnsi="Times New Roman"/>
      <w:szCs w:val="24"/>
    </w:rPr>
  </w:style>
  <w:style w:type="paragraph" w:customStyle="1" w:styleId="20505">
    <w:name w:val="样式 正文缩进 + 首行缩进:  2 字符 段前: 0.5 行 段后: 0.5 行"/>
    <w:basedOn w:val="affffb"/>
    <w:link w:val="20505Char"/>
    <w:qFormat/>
    <w:rsid w:val="009C0FCD"/>
    <w:pPr>
      <w:widowControl/>
      <w:spacing w:line="360" w:lineRule="auto"/>
      <w:ind w:firstLineChars="200" w:firstLine="200"/>
      <w:jc w:val="left"/>
    </w:pPr>
    <w:rPr>
      <w:rFonts w:ascii="Times New Roman" w:eastAsiaTheme="minorEastAsia" w:hAnsi="Times New Roman" w:cstheme="minorBidi"/>
    </w:rPr>
  </w:style>
  <w:style w:type="paragraph" w:customStyle="1" w:styleId="Char">
    <w:name w:val="二级列表 Char"/>
    <w:basedOn w:val="affffb"/>
    <w:uiPriority w:val="99"/>
    <w:qFormat/>
    <w:rsid w:val="009C0FCD"/>
    <w:pPr>
      <w:widowControl/>
      <w:numPr>
        <w:numId w:val="88"/>
      </w:numPr>
      <w:spacing w:line="360" w:lineRule="auto"/>
      <w:ind w:left="284" w:firstLineChars="200" w:firstLine="200"/>
      <w:jc w:val="left"/>
    </w:pPr>
    <w:rPr>
      <w:rFonts w:ascii="Tahoma" w:hAnsi="Tahoma"/>
      <w:color w:val="000000"/>
      <w:kern w:val="0"/>
      <w:sz w:val="24"/>
      <w:szCs w:val="18"/>
    </w:rPr>
  </w:style>
  <w:style w:type="paragraph" w:customStyle="1" w:styleId="4120">
    <w:name w:val="样式 正文缩进正文（首行缩进两字）表正文正文非缩进特点标题4段1 + 首行缩进:  2 字符"/>
    <w:basedOn w:val="affffb"/>
    <w:qFormat/>
    <w:rsid w:val="009C0FCD"/>
    <w:pPr>
      <w:widowControl/>
      <w:adjustRightInd w:val="0"/>
      <w:snapToGrid w:val="0"/>
      <w:spacing w:line="360" w:lineRule="auto"/>
      <w:ind w:firstLineChars="200" w:firstLine="480"/>
      <w:jc w:val="left"/>
    </w:pPr>
    <w:rPr>
      <w:rFonts w:ascii="Times New Roman" w:hAnsi="Times New Roman"/>
      <w:sz w:val="24"/>
      <w:szCs w:val="20"/>
    </w:rPr>
  </w:style>
  <w:style w:type="paragraph" w:customStyle="1" w:styleId="affffffffffffffffffffffffffffffff6">
    <w:name w:val="文字列表"/>
    <w:basedOn w:val="affffb"/>
    <w:qFormat/>
    <w:rsid w:val="009C0FCD"/>
    <w:pPr>
      <w:widowControl/>
      <w:tabs>
        <w:tab w:val="left" w:pos="840"/>
        <w:tab w:val="left" w:pos="960"/>
        <w:tab w:val="left" w:pos="1320"/>
      </w:tabs>
      <w:spacing w:line="300" w:lineRule="auto"/>
      <w:ind w:left="1320" w:rightChars="200" w:right="200" w:firstLineChars="200" w:hanging="420"/>
      <w:jc w:val="left"/>
    </w:pPr>
    <w:rPr>
      <w:rFonts w:ascii="方正楷体_GB2312" w:eastAsia="方正楷体_GB2312" w:hAnsi="Times New Roman"/>
      <w:kern w:val="0"/>
      <w:sz w:val="24"/>
      <w:szCs w:val="20"/>
    </w:rPr>
  </w:style>
  <w:style w:type="paragraph" w:customStyle="1" w:styleId="affffffffffffffffffffffffffffffff7">
    <w:name w:val="设计思想"/>
    <w:basedOn w:val="affffb"/>
    <w:uiPriority w:val="99"/>
    <w:qFormat/>
    <w:rsid w:val="009C0FCD"/>
    <w:pPr>
      <w:widowControl/>
      <w:adjustRightInd w:val="0"/>
      <w:snapToGrid w:val="0"/>
      <w:spacing w:line="400" w:lineRule="exact"/>
      <w:ind w:firstLineChars="200" w:firstLine="200"/>
      <w:jc w:val="left"/>
    </w:pPr>
    <w:rPr>
      <w:rFonts w:ascii="宋体" w:hAnsi="宋体"/>
      <w:bCs/>
      <w:kern w:val="0"/>
      <w:sz w:val="24"/>
      <w:szCs w:val="20"/>
    </w:rPr>
  </w:style>
  <w:style w:type="paragraph" w:customStyle="1" w:styleId="205">
    <w:name w:val="样式 正文缩进 + 首行缩进:  2 字符 段后: 0.5 行"/>
    <w:basedOn w:val="affffb"/>
    <w:uiPriority w:val="99"/>
    <w:qFormat/>
    <w:rsid w:val="009C0FCD"/>
    <w:pPr>
      <w:widowControl/>
      <w:spacing w:before="200" w:line="264" w:lineRule="auto"/>
      <w:ind w:firstLineChars="200" w:firstLine="200"/>
      <w:jc w:val="left"/>
    </w:pPr>
    <w:rPr>
      <w:kern w:val="0"/>
      <w:szCs w:val="20"/>
      <w:lang w:eastAsia="en-US" w:bidi="en-US"/>
    </w:rPr>
  </w:style>
  <w:style w:type="paragraph" w:customStyle="1" w:styleId="CharCharCharChar4">
    <w:name w:val="缩进 Char Char Char Char"/>
    <w:basedOn w:val="affffb"/>
    <w:uiPriority w:val="99"/>
    <w:qFormat/>
    <w:rsid w:val="009C0FCD"/>
    <w:pPr>
      <w:widowControl/>
      <w:spacing w:line="276" w:lineRule="auto"/>
      <w:ind w:firstLineChars="200" w:firstLine="480"/>
      <w:jc w:val="left"/>
    </w:pPr>
    <w:rPr>
      <w:rFonts w:ascii="Tahoma" w:hAnsi="Tahoma"/>
      <w:kern w:val="0"/>
      <w:sz w:val="20"/>
      <w:szCs w:val="20"/>
      <w:lang w:eastAsia="en-US" w:bidi="en-US"/>
    </w:rPr>
  </w:style>
  <w:style w:type="paragraph" w:customStyle="1" w:styleId="1fffffff1">
    <w:name w:val="正文加点1"/>
    <w:basedOn w:val="affffb"/>
    <w:uiPriority w:val="99"/>
    <w:qFormat/>
    <w:rsid w:val="009C0FCD"/>
    <w:pPr>
      <w:widowControl/>
      <w:tabs>
        <w:tab w:val="left" w:pos="900"/>
      </w:tabs>
      <w:spacing w:before="50" w:after="50" w:line="360" w:lineRule="auto"/>
      <w:ind w:left="900" w:firstLineChars="200" w:hanging="420"/>
      <w:jc w:val="left"/>
    </w:pPr>
    <w:rPr>
      <w:rFonts w:ascii="Arial" w:hAnsi="Arial"/>
      <w:b/>
      <w:sz w:val="24"/>
      <w:szCs w:val="20"/>
    </w:rPr>
  </w:style>
  <w:style w:type="paragraph" w:customStyle="1" w:styleId="205050">
    <w:name w:val="样式 正文（首行缩进两字） + 首行缩进:  2 字符 段前: 0.5 行 段后: 0.5 行"/>
    <w:basedOn w:val="affffb"/>
    <w:uiPriority w:val="99"/>
    <w:qFormat/>
    <w:rsid w:val="009C0FCD"/>
    <w:pPr>
      <w:widowControl/>
      <w:spacing w:line="360" w:lineRule="auto"/>
      <w:ind w:firstLineChars="200" w:firstLine="480"/>
      <w:jc w:val="left"/>
    </w:pPr>
    <w:rPr>
      <w:rFonts w:ascii="Times New Roman" w:hAnsi="Times New Roman" w:cs="宋体"/>
      <w:sz w:val="24"/>
      <w:szCs w:val="20"/>
    </w:rPr>
  </w:style>
  <w:style w:type="paragraph" w:customStyle="1" w:styleId="4ff2">
    <w:name w:val="标题 4（绿盟科技）"/>
    <w:basedOn w:val="48"/>
    <w:next w:val="affffb"/>
    <w:autoRedefine/>
    <w:uiPriority w:val="99"/>
    <w:qFormat/>
    <w:rsid w:val="009C0FCD"/>
    <w:pPr>
      <w:widowControl/>
      <w:tabs>
        <w:tab w:val="left" w:pos="0"/>
        <w:tab w:val="left" w:pos="1680"/>
      </w:tabs>
      <w:adjustRightInd/>
      <w:spacing w:before="0" w:after="156" w:line="372" w:lineRule="auto"/>
      <w:ind w:left="1680" w:hanging="420"/>
      <w:jc w:val="left"/>
      <w:textAlignment w:val="auto"/>
    </w:pPr>
    <w:rPr>
      <w:szCs w:val="28"/>
    </w:rPr>
  </w:style>
  <w:style w:type="paragraph" w:customStyle="1" w:styleId="5fa">
    <w:name w:val="标题 5（有编号）（绿盟科技）"/>
    <w:basedOn w:val="affffb"/>
    <w:next w:val="affffb"/>
    <w:uiPriority w:val="99"/>
    <w:qFormat/>
    <w:rsid w:val="009C0FCD"/>
    <w:pPr>
      <w:keepNext/>
      <w:keepLines/>
      <w:widowControl/>
      <w:spacing w:before="280" w:after="156" w:line="374" w:lineRule="auto"/>
      <w:ind w:left="1134" w:firstLineChars="200" w:hanging="1134"/>
      <w:jc w:val="left"/>
      <w:outlineLvl w:val="4"/>
    </w:pPr>
    <w:rPr>
      <w:rFonts w:ascii="Arial" w:eastAsia="黑体" w:hAnsi="Arial"/>
      <w:b/>
      <w:kern w:val="0"/>
      <w:sz w:val="24"/>
      <w:szCs w:val="28"/>
    </w:rPr>
  </w:style>
  <w:style w:type="paragraph" w:customStyle="1" w:styleId="24">
    <w:name w:val="第2级标题"/>
    <w:basedOn w:val="affffb"/>
    <w:qFormat/>
    <w:rsid w:val="009C0FCD"/>
    <w:pPr>
      <w:widowControl/>
      <w:numPr>
        <w:ilvl w:val="1"/>
        <w:numId w:val="89"/>
      </w:numPr>
      <w:spacing w:line="360" w:lineRule="auto"/>
      <w:ind w:left="0" w:firstLineChars="200" w:firstLine="0"/>
      <w:jc w:val="left"/>
    </w:pPr>
    <w:rPr>
      <w:szCs w:val="22"/>
    </w:rPr>
  </w:style>
  <w:style w:type="paragraph" w:customStyle="1" w:styleId="16">
    <w:name w:val="第1级标题"/>
    <w:next w:val="24"/>
    <w:uiPriority w:val="99"/>
    <w:qFormat/>
    <w:rsid w:val="009C0FCD"/>
    <w:pPr>
      <w:numPr>
        <w:numId w:val="89"/>
      </w:numPr>
      <w:spacing w:line="360" w:lineRule="auto"/>
      <w:ind w:firstLineChars="200" w:firstLine="200"/>
      <w:jc w:val="both"/>
      <w:outlineLvl w:val="0"/>
    </w:pPr>
    <w:rPr>
      <w:rFonts w:ascii="Calibri" w:eastAsia="黑体" w:hAnsi="Calibri" w:cs="Times New Roman"/>
      <w:b/>
      <w:sz w:val="32"/>
      <w:szCs w:val="21"/>
    </w:rPr>
  </w:style>
  <w:style w:type="paragraph" w:customStyle="1" w:styleId="46">
    <w:name w:val="第4级标题"/>
    <w:basedOn w:val="34"/>
    <w:uiPriority w:val="99"/>
    <w:qFormat/>
    <w:rsid w:val="009C0FCD"/>
    <w:pPr>
      <w:numPr>
        <w:ilvl w:val="3"/>
      </w:numPr>
      <w:tabs>
        <w:tab w:val="left" w:pos="360"/>
      </w:tabs>
      <w:ind w:left="1418" w:hanging="567"/>
      <w:outlineLvl w:val="3"/>
    </w:pPr>
  </w:style>
  <w:style w:type="paragraph" w:customStyle="1" w:styleId="34">
    <w:name w:val="第3级标题"/>
    <w:basedOn w:val="24"/>
    <w:next w:val="46"/>
    <w:uiPriority w:val="99"/>
    <w:qFormat/>
    <w:rsid w:val="009C0FCD"/>
    <w:pPr>
      <w:numPr>
        <w:ilvl w:val="2"/>
      </w:numPr>
      <w:spacing w:line="240" w:lineRule="auto"/>
      <w:outlineLvl w:val="2"/>
    </w:pPr>
    <w:rPr>
      <w:rFonts w:eastAsia="黑体"/>
      <w:b/>
      <w:sz w:val="24"/>
      <w:szCs w:val="24"/>
    </w:rPr>
  </w:style>
  <w:style w:type="paragraph" w:customStyle="1" w:styleId="affe">
    <w:name w:val="无标题并列项"/>
    <w:next w:val="affffb"/>
    <w:uiPriority w:val="99"/>
    <w:qFormat/>
    <w:rsid w:val="009C0FCD"/>
    <w:pPr>
      <w:numPr>
        <w:ilvl w:val="1"/>
        <w:numId w:val="90"/>
      </w:numPr>
      <w:tabs>
        <w:tab w:val="left" w:pos="360"/>
      </w:tabs>
      <w:spacing w:line="360" w:lineRule="auto"/>
      <w:ind w:leftChars="200" w:left="200" w:hangingChars="150" w:hanging="360"/>
    </w:pPr>
    <w:rPr>
      <w:rFonts w:ascii="Arial" w:eastAsia="宋体" w:hAnsi="Arial" w:cs="Arial"/>
      <w:sz w:val="24"/>
      <w:szCs w:val="24"/>
    </w:rPr>
  </w:style>
  <w:style w:type="paragraph" w:customStyle="1" w:styleId="250">
    <w:name w:val="样式 首行缩进:  2 字符5"/>
    <w:basedOn w:val="affffb"/>
    <w:uiPriority w:val="99"/>
    <w:qFormat/>
    <w:rsid w:val="009C0FCD"/>
    <w:pPr>
      <w:widowControl/>
      <w:spacing w:before="120" w:line="360" w:lineRule="auto"/>
      <w:ind w:firstLineChars="200" w:firstLine="480"/>
      <w:jc w:val="left"/>
    </w:pPr>
    <w:rPr>
      <w:rFonts w:ascii="Times New Roman" w:hAnsi="Times New Roman" w:cs="宋体"/>
      <w:sz w:val="24"/>
      <w:szCs w:val="20"/>
    </w:rPr>
  </w:style>
  <w:style w:type="paragraph" w:customStyle="1" w:styleId="FigureDescription">
    <w:name w:val="Figure Description"/>
    <w:basedOn w:val="affffb"/>
    <w:link w:val="FigureDescriptionChar"/>
    <w:qFormat/>
    <w:rsid w:val="009C0FCD"/>
    <w:pPr>
      <w:widowControl/>
      <w:spacing w:line="360" w:lineRule="auto"/>
      <w:ind w:left="1701" w:firstLineChars="200" w:firstLine="200"/>
      <w:jc w:val="left"/>
    </w:pPr>
    <w:rPr>
      <w:rFonts w:ascii="Times New Roman" w:hAnsi="Times New Roman"/>
      <w:szCs w:val="20"/>
    </w:rPr>
  </w:style>
  <w:style w:type="character" w:customStyle="1" w:styleId="FigureDescriptionChar">
    <w:name w:val="Figure Description Char"/>
    <w:link w:val="FigureDescription"/>
    <w:qFormat/>
    <w:locked/>
    <w:rsid w:val="009C0FCD"/>
    <w:rPr>
      <w:rFonts w:ascii="Times New Roman" w:eastAsia="宋体" w:hAnsi="Times New Roman" w:cs="Times New Roman"/>
      <w:szCs w:val="20"/>
    </w:rPr>
  </w:style>
  <w:style w:type="paragraph" w:customStyle="1" w:styleId="TableDescription">
    <w:name w:val="Table Description"/>
    <w:basedOn w:val="affffb"/>
    <w:qFormat/>
    <w:rsid w:val="009C0FCD"/>
    <w:pPr>
      <w:widowControl/>
      <w:spacing w:line="360" w:lineRule="auto"/>
      <w:ind w:left="1701" w:firstLineChars="200" w:firstLine="200"/>
      <w:jc w:val="left"/>
    </w:pPr>
    <w:rPr>
      <w:rFonts w:ascii="Times New Roman" w:hAnsi="Times New Roman"/>
      <w:szCs w:val="20"/>
    </w:rPr>
  </w:style>
  <w:style w:type="paragraph" w:customStyle="1" w:styleId="xl73">
    <w:name w:val="xl73"/>
    <w:basedOn w:val="affffb"/>
    <w:qFormat/>
    <w:rsid w:val="009C0FC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4">
    <w:name w:val="xl74"/>
    <w:basedOn w:val="affffb"/>
    <w:qFormat/>
    <w:rsid w:val="009C0FC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color w:val="000000"/>
      <w:kern w:val="0"/>
      <w:sz w:val="24"/>
    </w:rPr>
  </w:style>
  <w:style w:type="paragraph" w:customStyle="1" w:styleId="xl75">
    <w:name w:val="xl75"/>
    <w:basedOn w:val="affffb"/>
    <w:qFormat/>
    <w:rsid w:val="009C0FCD"/>
    <w:pPr>
      <w:widowControl/>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76">
    <w:name w:val="xl76"/>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77">
    <w:name w:val="xl77"/>
    <w:basedOn w:val="affffb"/>
    <w:qFormat/>
    <w:rsid w:val="009C0FCD"/>
    <w:pPr>
      <w:widowControl/>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8">
    <w:name w:val="xl78"/>
    <w:basedOn w:val="affffb"/>
    <w:qFormat/>
    <w:rsid w:val="009C0FCD"/>
    <w:pPr>
      <w:widowControl/>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9">
    <w:name w:val="xl79"/>
    <w:basedOn w:val="affffb"/>
    <w:qFormat/>
    <w:rsid w:val="009C0FCD"/>
    <w:pPr>
      <w:widowControl/>
      <w:pBdr>
        <w:top w:val="single" w:sz="4" w:space="0" w:color="auto"/>
        <w:left w:val="double" w:sz="6"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80">
    <w:name w:val="xl80"/>
    <w:basedOn w:val="affffb"/>
    <w:qFormat/>
    <w:rsid w:val="009C0FCD"/>
    <w:pPr>
      <w:widowControl/>
      <w:pBdr>
        <w:top w:val="single" w:sz="4" w:space="0" w:color="auto"/>
        <w:left w:val="single" w:sz="4"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81">
    <w:name w:val="xl81"/>
    <w:basedOn w:val="affffb"/>
    <w:qFormat/>
    <w:rsid w:val="009C0FCD"/>
    <w:pPr>
      <w:widowControl/>
      <w:pBdr>
        <w:top w:val="single" w:sz="4" w:space="0" w:color="auto"/>
        <w:left w:val="single" w:sz="4"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82">
    <w:name w:val="xl82"/>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i/>
      <w:iCs/>
      <w:color w:val="000000"/>
      <w:kern w:val="0"/>
      <w:sz w:val="24"/>
      <w:u w:val="single"/>
    </w:rPr>
  </w:style>
  <w:style w:type="paragraph" w:customStyle="1" w:styleId="xl83">
    <w:name w:val="xl83"/>
    <w:basedOn w:val="affffb"/>
    <w:qFormat/>
    <w:rsid w:val="009C0FCD"/>
    <w:pPr>
      <w:widowControl/>
      <w:pBdr>
        <w:top w:val="single" w:sz="4" w:space="0" w:color="auto"/>
        <w:left w:val="single" w:sz="4" w:space="0" w:color="auto"/>
        <w:bottom w:val="double" w:sz="6" w:space="0" w:color="auto"/>
        <w:right w:val="double" w:sz="6" w:space="0" w:color="auto"/>
      </w:pBdr>
      <w:spacing w:before="100" w:beforeAutospacing="1" w:after="100" w:afterAutospacing="1" w:line="360" w:lineRule="auto"/>
      <w:ind w:firstLineChars="200" w:firstLine="200"/>
      <w:jc w:val="center"/>
    </w:pPr>
    <w:rPr>
      <w:rFonts w:ascii="宋体" w:hAnsi="宋体" w:cs="宋体"/>
      <w:color w:val="000000"/>
      <w:kern w:val="0"/>
      <w:sz w:val="24"/>
    </w:rPr>
  </w:style>
  <w:style w:type="paragraph" w:customStyle="1" w:styleId="xl84">
    <w:name w:val="xl84"/>
    <w:basedOn w:val="affffb"/>
    <w:qFormat/>
    <w:rsid w:val="009C0FC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85">
    <w:name w:val="xl85"/>
    <w:basedOn w:val="affffb"/>
    <w:qFormat/>
    <w:rsid w:val="009C0FCD"/>
    <w:pPr>
      <w:widowControl/>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4"/>
    </w:rPr>
  </w:style>
  <w:style w:type="character" w:customStyle="1" w:styleId="SChar">
    <w:name w:val="S申报书正文 Char"/>
    <w:link w:val="S"/>
    <w:qFormat/>
    <w:locked/>
    <w:rsid w:val="009C0FCD"/>
    <w:rPr>
      <w:rFonts w:ascii="Times New Roman" w:hAnsi="Times New Roman" w:cs="宋体"/>
      <w:sz w:val="24"/>
    </w:rPr>
  </w:style>
  <w:style w:type="paragraph" w:customStyle="1" w:styleId="S">
    <w:name w:val="S申报书正文"/>
    <w:basedOn w:val="affffb"/>
    <w:link w:val="SChar"/>
    <w:qFormat/>
    <w:rsid w:val="009C0FCD"/>
    <w:pPr>
      <w:widowControl/>
      <w:spacing w:after="120" w:line="360" w:lineRule="auto"/>
      <w:ind w:firstLineChars="200" w:firstLine="200"/>
      <w:jc w:val="left"/>
    </w:pPr>
    <w:rPr>
      <w:rFonts w:ascii="Times New Roman" w:eastAsiaTheme="minorEastAsia" w:hAnsi="Times New Roman" w:cs="宋体"/>
      <w:sz w:val="24"/>
      <w:szCs w:val="22"/>
    </w:rPr>
  </w:style>
  <w:style w:type="character" w:customStyle="1" w:styleId="ZChar">
    <w:name w:val="Z申报书正文 Char"/>
    <w:link w:val="Z"/>
    <w:qFormat/>
    <w:locked/>
    <w:rsid w:val="009C0FCD"/>
    <w:rPr>
      <w:rFonts w:ascii="Times New Roman" w:hAnsi="Times New Roman"/>
      <w:sz w:val="24"/>
      <w:szCs w:val="24"/>
      <w:lang w:val="zh-CN"/>
    </w:rPr>
  </w:style>
  <w:style w:type="paragraph" w:customStyle="1" w:styleId="Z">
    <w:name w:val="Z申报书正文"/>
    <w:basedOn w:val="affffb"/>
    <w:link w:val="ZChar"/>
    <w:qFormat/>
    <w:rsid w:val="009C0FCD"/>
    <w:pPr>
      <w:widowControl/>
      <w:spacing w:line="360" w:lineRule="auto"/>
      <w:ind w:firstLineChars="200" w:firstLine="480"/>
      <w:jc w:val="left"/>
    </w:pPr>
    <w:rPr>
      <w:rFonts w:ascii="Times New Roman" w:eastAsiaTheme="minorEastAsia" w:hAnsi="Times New Roman" w:cstheme="minorBidi"/>
      <w:sz w:val="24"/>
      <w:lang w:val="zh-CN"/>
    </w:rPr>
  </w:style>
  <w:style w:type="character" w:customStyle="1" w:styleId="DChar">
    <w:name w:val="D段 Char"/>
    <w:link w:val="D0"/>
    <w:qFormat/>
    <w:locked/>
    <w:rsid w:val="009C0FCD"/>
    <w:rPr>
      <w:rFonts w:ascii="宋体" w:hAnsi="宋体"/>
    </w:rPr>
  </w:style>
  <w:style w:type="paragraph" w:customStyle="1" w:styleId="D0">
    <w:name w:val="D段"/>
    <w:link w:val="DChar"/>
    <w:qFormat/>
    <w:rsid w:val="009C0FCD"/>
    <w:pPr>
      <w:tabs>
        <w:tab w:val="center" w:pos="4201"/>
        <w:tab w:val="right" w:leader="dot" w:pos="9298"/>
      </w:tabs>
      <w:autoSpaceDE w:val="0"/>
      <w:autoSpaceDN w:val="0"/>
      <w:spacing w:line="360" w:lineRule="auto"/>
      <w:ind w:firstLineChars="200" w:firstLine="420"/>
      <w:jc w:val="both"/>
    </w:pPr>
    <w:rPr>
      <w:rFonts w:ascii="宋体" w:hAnsi="宋体"/>
    </w:rPr>
  </w:style>
  <w:style w:type="character" w:customStyle="1" w:styleId="AChar1">
    <w:name w:val="A标准正文 Char"/>
    <w:link w:val="Affffffffffffffffffffffffffffffff8"/>
    <w:qFormat/>
    <w:locked/>
    <w:rsid w:val="009C0FCD"/>
    <w:rPr>
      <w:rFonts w:ascii="宋体" w:hAnsi="宋体"/>
      <w:sz w:val="24"/>
      <w:szCs w:val="24"/>
    </w:rPr>
  </w:style>
  <w:style w:type="paragraph" w:customStyle="1" w:styleId="Affffffffffffffffffffffffffffffff8">
    <w:name w:val="A标准正文"/>
    <w:basedOn w:val="affffb"/>
    <w:link w:val="AChar1"/>
    <w:qFormat/>
    <w:rsid w:val="009C0FCD"/>
    <w:pPr>
      <w:widowControl/>
      <w:spacing w:line="360" w:lineRule="auto"/>
      <w:ind w:firstLineChars="200" w:firstLine="420"/>
      <w:jc w:val="left"/>
    </w:pPr>
    <w:rPr>
      <w:rFonts w:ascii="宋体" w:eastAsiaTheme="minorEastAsia" w:hAnsi="宋体" w:cstheme="minorBidi"/>
      <w:sz w:val="24"/>
    </w:rPr>
  </w:style>
  <w:style w:type="character" w:customStyle="1" w:styleId="11112">
    <w:name w:val="不明显强调1111"/>
    <w:uiPriority w:val="19"/>
    <w:qFormat/>
    <w:rsid w:val="009C0FCD"/>
    <w:rPr>
      <w:i/>
      <w:iCs/>
      <w:color w:val="808080"/>
    </w:rPr>
  </w:style>
  <w:style w:type="character" w:customStyle="1" w:styleId="11113">
    <w:name w:val="明显强调1111"/>
    <w:uiPriority w:val="21"/>
    <w:qFormat/>
    <w:rsid w:val="009C0FCD"/>
    <w:rPr>
      <w:b/>
      <w:bCs/>
      <w:i/>
      <w:iCs/>
      <w:color w:val="4F81BD"/>
    </w:rPr>
  </w:style>
  <w:style w:type="character" w:customStyle="1" w:styleId="1fffffff2">
    <w:name w:val="不明显参考1"/>
    <w:uiPriority w:val="31"/>
    <w:qFormat/>
    <w:rsid w:val="009C0FCD"/>
    <w:rPr>
      <w:b/>
      <w:bCs/>
      <w:color w:val="4F81BD"/>
    </w:rPr>
  </w:style>
  <w:style w:type="character" w:customStyle="1" w:styleId="1fffffff3">
    <w:name w:val="明显参考1"/>
    <w:uiPriority w:val="32"/>
    <w:qFormat/>
    <w:rsid w:val="009C0FCD"/>
    <w:rPr>
      <w:b/>
      <w:bCs/>
      <w:smallCaps/>
      <w:color w:val="C0504D"/>
      <w:spacing w:val="5"/>
      <w:u w:val="single"/>
    </w:rPr>
  </w:style>
  <w:style w:type="character" w:customStyle="1" w:styleId="1fffffff4">
    <w:name w:val="批注框文本 字符1"/>
    <w:uiPriority w:val="99"/>
    <w:qFormat/>
    <w:rsid w:val="009C0FCD"/>
    <w:rPr>
      <w:kern w:val="2"/>
      <w:sz w:val="18"/>
      <w:szCs w:val="18"/>
    </w:rPr>
  </w:style>
  <w:style w:type="paragraph" w:customStyle="1" w:styleId="affffffffffffffffffffffffffffffff9">
    <w:name w:val="列表项目符号基础"/>
    <w:basedOn w:val="affffb"/>
    <w:link w:val="Charfffffff6"/>
    <w:qFormat/>
    <w:rsid w:val="009C0FCD"/>
    <w:pPr>
      <w:widowControl/>
      <w:spacing w:line="360" w:lineRule="auto"/>
      <w:ind w:firstLineChars="200" w:firstLine="200"/>
      <w:jc w:val="left"/>
    </w:pPr>
    <w:rPr>
      <w:szCs w:val="22"/>
    </w:rPr>
  </w:style>
  <w:style w:type="character" w:customStyle="1" w:styleId="Charfffffff6">
    <w:name w:val="列表项目符号基础 Char"/>
    <w:link w:val="affffffffffffffffffffffffffffffff9"/>
    <w:qFormat/>
    <w:locked/>
    <w:rsid w:val="009C0FCD"/>
    <w:rPr>
      <w:rFonts w:ascii="Calibri" w:eastAsia="宋体" w:hAnsi="Calibri" w:cs="Times New Roman"/>
    </w:rPr>
  </w:style>
  <w:style w:type="character" w:customStyle="1" w:styleId="affffffffffffffffffffffffffffffffa">
    <w:name w:val="~重点文字"/>
    <w:qFormat/>
    <w:rsid w:val="009C0FCD"/>
    <w:rPr>
      <w:rFonts w:ascii="Arial" w:eastAsia="黑体" w:hAnsi="Arial" w:cs="Arial" w:hint="default"/>
      <w:sz w:val="24"/>
      <w:u w:val="single"/>
    </w:rPr>
  </w:style>
  <w:style w:type="character" w:customStyle="1" w:styleId="affffffffffffffffffffffffffffffffb">
    <w:name w:val="批注主题 字符"/>
    <w:uiPriority w:val="99"/>
    <w:qFormat/>
    <w:rsid w:val="009C0FCD"/>
    <w:rPr>
      <w:rFonts w:ascii="Calibri" w:eastAsia="宋体" w:hAnsi="Calibri" w:cs="Times New Roman" w:hint="default"/>
      <w:b/>
      <w:bCs/>
      <w:kern w:val="2"/>
      <w:sz w:val="21"/>
      <w:szCs w:val="22"/>
    </w:rPr>
  </w:style>
  <w:style w:type="character" w:customStyle="1" w:styleId="1fffffff5">
    <w:name w:val="批注主题 字符1"/>
    <w:qFormat/>
    <w:rsid w:val="009C0FCD"/>
    <w:rPr>
      <w:rFonts w:ascii="Times New Roman" w:hAnsi="Times New Roman"/>
      <w:b/>
      <w:bCs/>
      <w:kern w:val="2"/>
      <w:sz w:val="21"/>
      <w:szCs w:val="24"/>
    </w:rPr>
  </w:style>
  <w:style w:type="character" w:customStyle="1" w:styleId="affffffffffffffffffffffffffffffffc">
    <w:name w:val="圆点编号列表"/>
    <w:qFormat/>
    <w:rsid w:val="009C0FCD"/>
    <w:rPr>
      <w:rFonts w:ascii="宋体" w:eastAsia="宋体" w:hAnsi="宋体" w:hint="eastAsia"/>
      <w:b/>
      <w:bCs/>
      <w:sz w:val="24"/>
      <w:lang w:val="en-US" w:eastAsia="en-US" w:bidi="ar-SA"/>
    </w:rPr>
  </w:style>
  <w:style w:type="character" w:customStyle="1" w:styleId="affffffffffffffffffffffffffffffffd">
    <w:name w:val="技术应答"/>
    <w:qFormat/>
    <w:rsid w:val="009C0FCD"/>
    <w:rPr>
      <w:b/>
      <w:color w:val="auto"/>
      <w:u w:val="single"/>
    </w:rPr>
  </w:style>
  <w:style w:type="character" w:customStyle="1" w:styleId="1fffffff6">
    <w:name w:val="标题 字符1"/>
    <w:uiPriority w:val="10"/>
    <w:qFormat/>
    <w:rsid w:val="009C0FCD"/>
    <w:rPr>
      <w:rFonts w:ascii="等线 Light" w:eastAsia="等线 Light" w:hAnsi="等线 Light" w:cs="Times New Roman"/>
      <w:b/>
      <w:bCs/>
      <w:kern w:val="2"/>
      <w:sz w:val="32"/>
      <w:szCs w:val="32"/>
    </w:rPr>
  </w:style>
  <w:style w:type="character" w:customStyle="1" w:styleId="affffffffffffffffffffffffffffffffe">
    <w:name w:val="称呼 字符"/>
    <w:qFormat/>
    <w:rsid w:val="009C0FCD"/>
    <w:rPr>
      <w:rFonts w:ascii="Calibri" w:eastAsia="宋体" w:hAnsi="Calibri" w:cs="Times New Roman" w:hint="default"/>
    </w:rPr>
  </w:style>
  <w:style w:type="character" w:customStyle="1" w:styleId="1fffffff7">
    <w:name w:val="称呼 字符1"/>
    <w:semiHidden/>
    <w:qFormat/>
    <w:rsid w:val="009C0FCD"/>
    <w:rPr>
      <w:rFonts w:ascii="Times New Roman" w:hAnsi="Times New Roman"/>
      <w:kern w:val="2"/>
      <w:sz w:val="21"/>
      <w:szCs w:val="24"/>
    </w:rPr>
  </w:style>
  <w:style w:type="character" w:customStyle="1" w:styleId="afffffffffffffffffffffffffffffffff">
    <w:name w:val="正文加粗字体"/>
    <w:qFormat/>
    <w:rsid w:val="009C0FCD"/>
    <w:rPr>
      <w:rFonts w:ascii="Tahoma" w:eastAsia="宋体" w:hAnsi="Tahoma" w:cs="Tahoma" w:hint="default"/>
      <w:b/>
      <w:bCs/>
      <w:color w:val="000000"/>
      <w:kern w:val="2"/>
      <w:sz w:val="24"/>
      <w:szCs w:val="24"/>
      <w:lang w:val="en-US" w:eastAsia="zh-CN" w:bidi="ar-SA"/>
    </w:rPr>
  </w:style>
  <w:style w:type="character" w:customStyle="1" w:styleId="1fffffff8">
    <w:name w:val="明显引用 字符1"/>
    <w:uiPriority w:val="30"/>
    <w:qFormat/>
    <w:rsid w:val="009C0FCD"/>
    <w:rPr>
      <w:rFonts w:ascii="Times New Roman" w:hAnsi="Times New Roman"/>
      <w:i/>
      <w:iCs/>
      <w:color w:val="5B9BD5"/>
      <w:kern w:val="2"/>
      <w:sz w:val="21"/>
      <w:szCs w:val="24"/>
    </w:rPr>
  </w:style>
  <w:style w:type="character" w:customStyle="1" w:styleId="2Charf3">
    <w:name w:val="列表项目符号2 Char"/>
    <w:qFormat/>
    <w:rsid w:val="009C0FCD"/>
    <w:rPr>
      <w:sz w:val="24"/>
    </w:rPr>
  </w:style>
  <w:style w:type="character" w:customStyle="1" w:styleId="CharChard">
    <w:name w:val="题注(图注) + 居中 Char Char"/>
    <w:qFormat/>
    <w:rsid w:val="009C0FCD"/>
    <w:rPr>
      <w:rFonts w:ascii="Arial" w:eastAsia="黑体" w:hAnsi="Arial" w:cs="Arial" w:hint="default"/>
      <w:kern w:val="2"/>
      <w:lang w:val="en-US" w:eastAsia="zh-CN" w:bidi="ar-SA"/>
    </w:rPr>
  </w:style>
  <w:style w:type="character" w:customStyle="1" w:styleId="HTMLChar1">
    <w:name w:val="HTML 预设格式 Char1"/>
    <w:qFormat/>
    <w:rsid w:val="009C0FCD"/>
    <w:rPr>
      <w:rFonts w:ascii="Courier New" w:hAnsi="Courier New" w:cs="Courier New" w:hint="default"/>
      <w:kern w:val="2"/>
    </w:rPr>
  </w:style>
  <w:style w:type="character" w:customStyle="1" w:styleId="italic1">
    <w:name w:val="italic1"/>
    <w:qFormat/>
    <w:rsid w:val="009C0FCD"/>
    <w:rPr>
      <w:rFonts w:ascii="Tahoma" w:eastAsia="宋体" w:hAnsi="Tahoma" w:cs="Tahoma" w:hint="default"/>
      <w:i/>
      <w:iCs/>
      <w:color w:val="000000"/>
      <w:kern w:val="2"/>
      <w:sz w:val="24"/>
      <w:szCs w:val="24"/>
      <w:lang w:val="en-US" w:eastAsia="zh-CN" w:bidi="ar-SA"/>
    </w:rPr>
  </w:style>
  <w:style w:type="character" w:customStyle="1" w:styleId="C">
    <w:name w:val="缩进 C"/>
    <w:qFormat/>
    <w:rsid w:val="009C0FCD"/>
    <w:rPr>
      <w:rFonts w:ascii="Tahoma" w:eastAsia="宋体" w:hAnsi="Tahoma" w:cs="Tahoma" w:hint="default"/>
      <w:color w:val="000000"/>
      <w:kern w:val="2"/>
      <w:sz w:val="24"/>
      <w:szCs w:val="24"/>
      <w:lang w:val="en-US" w:eastAsia="zh-CN" w:bidi="ar-SA"/>
    </w:rPr>
  </w:style>
  <w:style w:type="character" w:customStyle="1" w:styleId="higher">
    <w:name w:val="higher"/>
    <w:qFormat/>
    <w:rsid w:val="009C0FCD"/>
    <w:rPr>
      <w:rFonts w:ascii="Tahoma" w:eastAsia="宋体" w:hAnsi="Tahoma" w:cs="Tahoma" w:hint="default"/>
      <w:color w:val="000000"/>
      <w:kern w:val="2"/>
      <w:sz w:val="24"/>
      <w:szCs w:val="24"/>
      <w:lang w:val="en-US" w:eastAsia="zh-CN" w:bidi="ar-SA"/>
    </w:rPr>
  </w:style>
  <w:style w:type="character" w:customStyle="1" w:styleId="7Char10">
    <w:name w:val="标题 7 Char1"/>
    <w:qFormat/>
    <w:rsid w:val="009C0FCD"/>
    <w:rPr>
      <w:b/>
      <w:bCs/>
      <w:kern w:val="2"/>
      <w:sz w:val="24"/>
      <w:szCs w:val="24"/>
    </w:rPr>
  </w:style>
  <w:style w:type="character" w:customStyle="1" w:styleId="8Char1">
    <w:name w:val="标题 8 Char1"/>
    <w:qFormat/>
    <w:rsid w:val="009C0FCD"/>
    <w:rPr>
      <w:rFonts w:ascii="Cambria" w:eastAsia="宋体" w:hAnsi="Cambria" w:cs="Times New Roman" w:hint="default"/>
      <w:kern w:val="2"/>
      <w:sz w:val="24"/>
      <w:szCs w:val="24"/>
    </w:rPr>
  </w:style>
  <w:style w:type="character" w:customStyle="1" w:styleId="9Char1">
    <w:name w:val="标题 9 Char1"/>
    <w:qFormat/>
    <w:rsid w:val="009C0FCD"/>
    <w:rPr>
      <w:rFonts w:ascii="Cambria" w:eastAsia="宋体" w:hAnsi="Cambria" w:cs="Times New Roman" w:hint="default"/>
      <w:kern w:val="2"/>
      <w:sz w:val="21"/>
      <w:szCs w:val="21"/>
    </w:rPr>
  </w:style>
  <w:style w:type="character" w:customStyle="1" w:styleId="Char1f1">
    <w:name w:val="正文文本 Char1"/>
    <w:qFormat/>
    <w:rsid w:val="009C0FCD"/>
    <w:rPr>
      <w:rFonts w:ascii="Times New Roman" w:eastAsia="宋体" w:hAnsi="Times New Roman" w:cs="Times New Roman" w:hint="default"/>
      <w:szCs w:val="24"/>
    </w:rPr>
  </w:style>
  <w:style w:type="character" w:customStyle="1" w:styleId="afffffffffffffffffffffffffffffffff0">
    <w:name w:val="副标题 字符"/>
    <w:uiPriority w:val="11"/>
    <w:qFormat/>
    <w:rsid w:val="009C0FCD"/>
    <w:rPr>
      <w:rFonts w:ascii="等线" w:eastAsia="等线" w:hAnsi="等线" w:cs="Times New Roman"/>
      <w:b/>
      <w:bCs/>
      <w:kern w:val="28"/>
      <w:sz w:val="32"/>
      <w:szCs w:val="32"/>
    </w:rPr>
  </w:style>
  <w:style w:type="character" w:customStyle="1" w:styleId="Char1f2">
    <w:name w:val="正文首行缩进 Char1"/>
    <w:qFormat/>
    <w:rsid w:val="009C0FCD"/>
    <w:rPr>
      <w:rFonts w:ascii="Calibri" w:eastAsia="宋体" w:hAnsi="Calibri" w:hint="default"/>
      <w:kern w:val="2"/>
      <w:sz w:val="21"/>
      <w:szCs w:val="22"/>
    </w:rPr>
  </w:style>
  <w:style w:type="character" w:customStyle="1" w:styleId="Char25">
    <w:name w:val="正文首行缩进 Char2"/>
    <w:qFormat/>
    <w:rsid w:val="009C0FCD"/>
    <w:rPr>
      <w:rFonts w:ascii="宋体" w:eastAsia="宋体" w:hAnsi="宋体" w:hint="eastAsia"/>
      <w:kern w:val="2"/>
      <w:sz w:val="21"/>
      <w:szCs w:val="24"/>
      <w:lang w:val="en-US" w:eastAsia="zh-CN" w:bidi="ar-SA"/>
    </w:rPr>
  </w:style>
  <w:style w:type="character" w:customStyle="1" w:styleId="afffffffffffffffffffffffffffffffff1">
    <w:name w:val="注释标题 字符"/>
    <w:qFormat/>
    <w:rsid w:val="009C0FCD"/>
    <w:rPr>
      <w:rFonts w:ascii="Times New Roman" w:hAnsi="Times New Roman"/>
      <w:kern w:val="2"/>
      <w:sz w:val="21"/>
      <w:szCs w:val="24"/>
    </w:rPr>
  </w:style>
  <w:style w:type="character" w:customStyle="1" w:styleId="2Char10">
    <w:name w:val="正文文本 2 Char1"/>
    <w:uiPriority w:val="99"/>
    <w:qFormat/>
    <w:rsid w:val="009C0FCD"/>
    <w:rPr>
      <w:rFonts w:ascii="Calibri" w:hAnsi="Calibri" w:hint="default"/>
      <w:kern w:val="2"/>
      <w:sz w:val="21"/>
      <w:szCs w:val="22"/>
    </w:rPr>
  </w:style>
  <w:style w:type="character" w:customStyle="1" w:styleId="3Char10">
    <w:name w:val="正文文本 3 Char1"/>
    <w:qFormat/>
    <w:rsid w:val="009C0FCD"/>
    <w:rPr>
      <w:rFonts w:ascii="Calibri" w:hAnsi="Calibri" w:hint="default"/>
      <w:kern w:val="2"/>
      <w:sz w:val="16"/>
      <w:szCs w:val="16"/>
    </w:rPr>
  </w:style>
  <w:style w:type="character" w:customStyle="1" w:styleId="2Char11">
    <w:name w:val="正文文本缩进 2 Char1"/>
    <w:uiPriority w:val="99"/>
    <w:qFormat/>
    <w:rsid w:val="009C0FCD"/>
    <w:rPr>
      <w:rFonts w:ascii="Calibri" w:hAnsi="Calibri" w:hint="default"/>
      <w:kern w:val="2"/>
      <w:sz w:val="21"/>
      <w:szCs w:val="22"/>
    </w:rPr>
  </w:style>
  <w:style w:type="character" w:customStyle="1" w:styleId="3Char11">
    <w:name w:val="正文文本缩进 3 Char1"/>
    <w:uiPriority w:val="99"/>
    <w:qFormat/>
    <w:rsid w:val="009C0FCD"/>
    <w:rPr>
      <w:rFonts w:ascii="Calibri" w:hAnsi="Calibri" w:hint="default"/>
      <w:kern w:val="2"/>
      <w:sz w:val="16"/>
      <w:szCs w:val="16"/>
    </w:rPr>
  </w:style>
  <w:style w:type="character" w:customStyle="1" w:styleId="afffffffffffffffffffffffffffffffff2">
    <w:name w:val="引用 字符"/>
    <w:uiPriority w:val="29"/>
    <w:qFormat/>
    <w:rsid w:val="009C0FCD"/>
    <w:rPr>
      <w:rFonts w:ascii="Times New Roman" w:hAnsi="Times New Roman"/>
      <w:i/>
      <w:iCs/>
      <w:color w:val="404040"/>
      <w:kern w:val="2"/>
      <w:sz w:val="21"/>
      <w:szCs w:val="24"/>
    </w:rPr>
  </w:style>
  <w:style w:type="character" w:customStyle="1" w:styleId="Char1f3">
    <w:name w:val="脚注文本 Char1"/>
    <w:uiPriority w:val="99"/>
    <w:qFormat/>
    <w:rsid w:val="009C0FCD"/>
    <w:rPr>
      <w:kern w:val="2"/>
      <w:sz w:val="18"/>
      <w:szCs w:val="18"/>
    </w:rPr>
  </w:style>
  <w:style w:type="character" w:customStyle="1" w:styleId="2Char12">
    <w:name w:val="正文首行缩进 2 Char1"/>
    <w:uiPriority w:val="99"/>
    <w:qFormat/>
    <w:rsid w:val="009C0FCD"/>
    <w:rPr>
      <w:rFonts w:ascii="Calibri" w:eastAsia="宋体" w:hAnsi="Calibri" w:hint="default"/>
      <w:kern w:val="2"/>
      <w:sz w:val="21"/>
      <w:szCs w:val="22"/>
    </w:rPr>
  </w:style>
  <w:style w:type="character" w:customStyle="1" w:styleId="Char1f4">
    <w:name w:val="日期 Char1"/>
    <w:qFormat/>
    <w:rsid w:val="009C0FCD"/>
    <w:rPr>
      <w:kern w:val="2"/>
      <w:sz w:val="21"/>
      <w:szCs w:val="24"/>
    </w:rPr>
  </w:style>
  <w:style w:type="character" w:customStyle="1" w:styleId="Char1f5">
    <w:name w:val="文档结构图 Char1"/>
    <w:uiPriority w:val="99"/>
    <w:qFormat/>
    <w:rsid w:val="009C0FCD"/>
    <w:rPr>
      <w:rFonts w:ascii="Microsoft YaHei UI" w:eastAsia="Microsoft YaHei UI" w:hAnsi="Microsoft YaHei UI" w:hint="eastAsia"/>
      <w:kern w:val="2"/>
      <w:sz w:val="18"/>
      <w:szCs w:val="18"/>
    </w:rPr>
  </w:style>
  <w:style w:type="character" w:customStyle="1" w:styleId="Char1f6">
    <w:name w:val="批注框文本 Char1"/>
    <w:qFormat/>
    <w:rsid w:val="009C0FCD"/>
    <w:rPr>
      <w:kern w:val="2"/>
      <w:sz w:val="18"/>
      <w:szCs w:val="18"/>
    </w:rPr>
  </w:style>
  <w:style w:type="character" w:customStyle="1" w:styleId="Char1f7">
    <w:name w:val="批注主题 Char1"/>
    <w:qFormat/>
    <w:rsid w:val="009C0FCD"/>
    <w:rPr>
      <w:b/>
      <w:bCs/>
      <w:kern w:val="2"/>
      <w:sz w:val="21"/>
      <w:szCs w:val="24"/>
    </w:rPr>
  </w:style>
  <w:style w:type="character" w:customStyle="1" w:styleId="Char1f8">
    <w:name w:val="称呼 Char1"/>
    <w:qFormat/>
    <w:rsid w:val="009C0FCD"/>
    <w:rPr>
      <w:kern w:val="2"/>
      <w:sz w:val="21"/>
      <w:szCs w:val="24"/>
    </w:rPr>
  </w:style>
  <w:style w:type="character" w:customStyle="1" w:styleId="Char1f9">
    <w:name w:val="明显引用 Char1"/>
    <w:uiPriority w:val="30"/>
    <w:qFormat/>
    <w:rsid w:val="009C0FCD"/>
    <w:rPr>
      <w:i/>
      <w:iCs/>
      <w:color w:val="4F81BD"/>
      <w:kern w:val="2"/>
      <w:sz w:val="21"/>
      <w:szCs w:val="24"/>
    </w:rPr>
  </w:style>
  <w:style w:type="character" w:customStyle="1" w:styleId="afffffffffffffffffffffffffffffffff3">
    <w:name w:val="样式 宋体 小四"/>
    <w:qFormat/>
    <w:rsid w:val="009C0FCD"/>
    <w:rPr>
      <w:rFonts w:ascii="宋体" w:eastAsia="宋体" w:hAnsi="宋体" w:hint="eastAsia"/>
      <w:sz w:val="24"/>
    </w:rPr>
  </w:style>
  <w:style w:type="character" w:customStyle="1" w:styleId="afffffffffffffffffffffffffffffffff4">
    <w:name w:val="加粗项目符号"/>
    <w:qFormat/>
    <w:rsid w:val="009C0FCD"/>
    <w:rPr>
      <w:b/>
      <w:bCs/>
    </w:rPr>
  </w:style>
  <w:style w:type="character" w:customStyle="1" w:styleId="afffffffffffffffffffffffffffffffff5">
    <w:name w:val="样式 小四"/>
    <w:qFormat/>
    <w:rsid w:val="009C0FCD"/>
    <w:rPr>
      <w:sz w:val="24"/>
    </w:rPr>
  </w:style>
  <w:style w:type="character" w:customStyle="1" w:styleId="Char1fa">
    <w:name w:val="副标题 Char1"/>
    <w:qFormat/>
    <w:rsid w:val="009C0FCD"/>
    <w:rPr>
      <w:rFonts w:ascii="Cambria" w:hAnsi="Cambria" w:cs="Times New Roman" w:hint="default"/>
      <w:b/>
      <w:bCs/>
      <w:kern w:val="28"/>
      <w:sz w:val="32"/>
      <w:szCs w:val="32"/>
    </w:rPr>
  </w:style>
  <w:style w:type="character" w:customStyle="1" w:styleId="afffffffffffffffffffffffffffffffff6">
    <w:name w:val="正文~重点文字"/>
    <w:qFormat/>
    <w:rsid w:val="009C0FCD"/>
    <w:rPr>
      <w:rFonts w:ascii="Arial" w:eastAsia="黑体" w:hAnsi="Arial" w:cs="Arial" w:hint="default"/>
      <w:sz w:val="24"/>
      <w:u w:val="single"/>
    </w:rPr>
  </w:style>
  <w:style w:type="character" w:customStyle="1" w:styleId="afffffffffffffffffffffffffffffffff7">
    <w:name w:val="仿宋小三字体"/>
    <w:qFormat/>
    <w:rsid w:val="009C0FCD"/>
    <w:rPr>
      <w:rFonts w:ascii="仿宋_GB2312" w:eastAsia="仿宋_GB2312" w:hint="eastAsia"/>
      <w:sz w:val="30"/>
    </w:rPr>
  </w:style>
  <w:style w:type="character" w:customStyle="1" w:styleId="3Char4">
    <w:name w:val="列表项目符号3 Char"/>
    <w:qFormat/>
    <w:rsid w:val="009C0FCD"/>
    <w:rPr>
      <w:rFonts w:ascii="宋体" w:eastAsia="宋体" w:hAnsi="宋体" w:cs="宋体" w:hint="eastAsia"/>
      <w:kern w:val="0"/>
      <w:sz w:val="24"/>
      <w:szCs w:val="20"/>
    </w:rPr>
  </w:style>
  <w:style w:type="character" w:customStyle="1" w:styleId="afffffffffffffffffffffffffffffffff8">
    <w:name w:val="正文内加粗字体"/>
    <w:qFormat/>
    <w:rsid w:val="009C0FCD"/>
    <w:rPr>
      <w:b/>
    </w:rPr>
  </w:style>
  <w:style w:type="character" w:customStyle="1" w:styleId="afffffffffffffffffffffffffffffffff9">
    <w:name w:val="正文斜体"/>
    <w:qFormat/>
    <w:rsid w:val="009C0FCD"/>
    <w:rPr>
      <w:i/>
    </w:rPr>
  </w:style>
  <w:style w:type="character" w:customStyle="1" w:styleId="z-1">
    <w:name w:val="z-窗体顶端 字符"/>
    <w:uiPriority w:val="99"/>
    <w:semiHidden/>
    <w:qFormat/>
    <w:rsid w:val="009C0FCD"/>
    <w:rPr>
      <w:rFonts w:ascii="Arial" w:eastAsia="宋体" w:hAnsi="Arial" w:cs="Arial" w:hint="default"/>
      <w:vanish/>
      <w:sz w:val="16"/>
      <w:szCs w:val="16"/>
    </w:rPr>
  </w:style>
  <w:style w:type="paragraph" w:customStyle="1" w:styleId="z-10">
    <w:name w:val="z-窗体顶端1"/>
    <w:basedOn w:val="affffb"/>
    <w:next w:val="affffb"/>
    <w:link w:val="z-Char"/>
    <w:unhideWhenUsed/>
    <w:qFormat/>
    <w:rsid w:val="009C0FCD"/>
    <w:pPr>
      <w:widowControl/>
      <w:pBdr>
        <w:bottom w:val="single" w:sz="6" w:space="1" w:color="auto"/>
      </w:pBdr>
      <w:spacing w:line="360" w:lineRule="auto"/>
      <w:ind w:firstLineChars="200" w:firstLine="200"/>
      <w:jc w:val="center"/>
    </w:pPr>
    <w:rPr>
      <w:rFonts w:ascii="Arial" w:hAnsi="Arial" w:cs="Arial"/>
      <w:vanish/>
      <w:sz w:val="16"/>
      <w:szCs w:val="16"/>
    </w:rPr>
  </w:style>
  <w:style w:type="character" w:customStyle="1" w:styleId="z-Char">
    <w:name w:val="z-窗体顶端 Char"/>
    <w:link w:val="z-10"/>
    <w:qFormat/>
    <w:locked/>
    <w:rsid w:val="009C0FCD"/>
    <w:rPr>
      <w:rFonts w:ascii="Arial" w:eastAsia="宋体" w:hAnsi="Arial" w:cs="Arial"/>
      <w:vanish/>
      <w:sz w:val="16"/>
      <w:szCs w:val="16"/>
    </w:rPr>
  </w:style>
  <w:style w:type="character" w:customStyle="1" w:styleId="z-11">
    <w:name w:val="z-窗体顶端 字符1"/>
    <w:semiHidden/>
    <w:qFormat/>
    <w:rsid w:val="009C0FCD"/>
    <w:rPr>
      <w:rFonts w:ascii="Arial" w:hAnsi="Arial" w:cs="Arial"/>
      <w:vanish/>
      <w:kern w:val="2"/>
      <w:sz w:val="16"/>
      <w:szCs w:val="16"/>
    </w:rPr>
  </w:style>
  <w:style w:type="character" w:customStyle="1" w:styleId="Char1fb">
    <w:name w:val="注释标题 Char1"/>
    <w:uiPriority w:val="99"/>
    <w:qFormat/>
    <w:rsid w:val="009C0FCD"/>
    <w:rPr>
      <w:rFonts w:ascii="Calibri" w:hAnsi="Calibri" w:hint="default"/>
      <w:kern w:val="2"/>
      <w:sz w:val="21"/>
      <w:szCs w:val="22"/>
    </w:rPr>
  </w:style>
  <w:style w:type="character" w:customStyle="1" w:styleId="22Char2">
    <w:name w:val="纯文本22 Char"/>
    <w:qFormat/>
    <w:rsid w:val="009C0FCD"/>
    <w:rPr>
      <w:rFonts w:ascii="宋体" w:eastAsia="宋体" w:hAnsi="Courier New" w:hint="eastAsia"/>
      <w:kern w:val="2"/>
      <w:sz w:val="24"/>
      <w:szCs w:val="24"/>
      <w:lang w:val="en-US" w:eastAsia="zh-CN" w:bidi="ar-SA"/>
    </w:rPr>
  </w:style>
  <w:style w:type="character" w:customStyle="1" w:styleId="1Title1H1l1I1heading1h11stlevell1toc1ChapterChar">
    <w:name w:val="样式 标题 1Title1H1l1I1heading 1h11st levell1+toc 1Chapter ... Char"/>
    <w:qFormat/>
    <w:rsid w:val="009C0FCD"/>
    <w:rPr>
      <w:rFonts w:ascii="黑体" w:eastAsia="黑体" w:hAnsi="黑体" w:cs="宋体" w:hint="eastAsia"/>
      <w:color w:val="0000FF"/>
      <w:kern w:val="2"/>
      <w:sz w:val="36"/>
      <w:szCs w:val="36"/>
      <w:lang w:val="en-US" w:eastAsia="zh-CN" w:bidi="ar-SA"/>
    </w:rPr>
  </w:style>
  <w:style w:type="character" w:customStyle="1" w:styleId="Charfffffff7">
    <w:name w:val="重点 Char"/>
    <w:qFormat/>
    <w:rsid w:val="009C0FCD"/>
    <w:rPr>
      <w:rFonts w:ascii="Swis721 LtCn BT" w:eastAsia="PMingLiU-ExtB" w:hAnsi="Swis721 LtCn BT" w:hint="default"/>
      <w:b/>
      <w:color w:val="800000"/>
      <w:kern w:val="2"/>
      <w:sz w:val="24"/>
      <w:szCs w:val="24"/>
      <w:em w:val="underDot"/>
      <w:lang w:val="en-US" w:eastAsia="zh-CN" w:bidi="ar-SA"/>
    </w:rPr>
  </w:style>
  <w:style w:type="character" w:customStyle="1" w:styleId="Char1fc">
    <w:name w:val="引用 Char1"/>
    <w:uiPriority w:val="29"/>
    <w:qFormat/>
    <w:rsid w:val="009C0FCD"/>
    <w:rPr>
      <w:rFonts w:ascii="Calibri" w:hAnsi="Calibri" w:hint="default"/>
      <w:i/>
      <w:iCs/>
      <w:color w:val="000000"/>
      <w:kern w:val="2"/>
      <w:sz w:val="21"/>
      <w:szCs w:val="22"/>
    </w:rPr>
  </w:style>
  <w:style w:type="character" w:customStyle="1" w:styleId="afffffffffffffffffffffffffffffffffa">
    <w:name w:val="样式 宋体 小四 黑色"/>
    <w:qFormat/>
    <w:rsid w:val="009C0FCD"/>
    <w:rPr>
      <w:rFonts w:ascii="宋体" w:eastAsia="宋体" w:hAnsi="宋体" w:hint="eastAsia"/>
      <w:color w:val="000000"/>
      <w:spacing w:val="0"/>
      <w:sz w:val="24"/>
    </w:rPr>
  </w:style>
  <w:style w:type="character" w:customStyle="1" w:styleId="Charfffffff8">
    <w:name w:val="正文 + 宋体 Char"/>
    <w:qFormat/>
    <w:rsid w:val="009C0FCD"/>
    <w:rPr>
      <w:rFonts w:ascii="宋体" w:eastAsia="宋体" w:hAnsi="宋体" w:hint="eastAsia"/>
      <w:sz w:val="24"/>
    </w:rPr>
  </w:style>
  <w:style w:type="character" w:customStyle="1" w:styleId="Char1fd">
    <w:name w:val="签名 Char1"/>
    <w:qFormat/>
    <w:rsid w:val="009C0FCD"/>
    <w:rPr>
      <w:rFonts w:ascii="Calibri" w:hAnsi="Calibri" w:hint="default"/>
      <w:kern w:val="2"/>
      <w:sz w:val="21"/>
      <w:szCs w:val="22"/>
    </w:rPr>
  </w:style>
  <w:style w:type="character" w:customStyle="1" w:styleId="CharCharCharCharChar">
    <w:name w:val="小四 段落 宋体 Char Char Char Char Char"/>
    <w:qFormat/>
    <w:rsid w:val="009C0FCD"/>
    <w:rPr>
      <w:rFonts w:ascii="宋体" w:eastAsia="宋体" w:hAnsi="宋体" w:hint="eastAsia"/>
      <w:kern w:val="2"/>
      <w:sz w:val="24"/>
      <w:szCs w:val="24"/>
      <w:lang w:val="en-US" w:eastAsia="zh-CN" w:bidi="ar-SA"/>
    </w:rPr>
  </w:style>
  <w:style w:type="character" w:customStyle="1" w:styleId="1CharChar1">
    <w:name w:val="华宇段落1 Char Char"/>
    <w:qFormat/>
    <w:rsid w:val="009C0FCD"/>
    <w:rPr>
      <w:rFonts w:ascii="宋体" w:eastAsia="宋体" w:hAnsi="宋体" w:hint="eastAsia"/>
      <w:bCs/>
      <w:kern w:val="2"/>
      <w:sz w:val="24"/>
      <w:szCs w:val="24"/>
      <w:lang w:val="en-US" w:eastAsia="zh-CN" w:bidi="ar-SA"/>
    </w:rPr>
  </w:style>
  <w:style w:type="character" w:customStyle="1" w:styleId="Char2CharCharChar">
    <w:name w:val="正文缩进 Char2 Char Char Char"/>
    <w:qFormat/>
    <w:rsid w:val="009C0FCD"/>
    <w:rPr>
      <w:rFonts w:ascii="宋体" w:eastAsia="宋体" w:hAnsi="宋体" w:hint="eastAsia"/>
      <w:kern w:val="2"/>
      <w:sz w:val="21"/>
      <w:lang w:val="en-US" w:eastAsia="zh-CN" w:bidi="ar-SA"/>
    </w:rPr>
  </w:style>
  <w:style w:type="character" w:customStyle="1" w:styleId="Charfffffff9">
    <w:name w:val="样式 宋体 小四 Char"/>
    <w:qFormat/>
    <w:rsid w:val="009C0FCD"/>
    <w:rPr>
      <w:rFonts w:ascii="宋体" w:eastAsia="宋体" w:hAnsi="宋体" w:hint="eastAsia"/>
      <w:b/>
      <w:kern w:val="2"/>
      <w:sz w:val="24"/>
      <w:szCs w:val="24"/>
      <w:lang w:val="en-US" w:eastAsia="zh-CN" w:bidi="ar-SA"/>
    </w:rPr>
  </w:style>
  <w:style w:type="character" w:customStyle="1" w:styleId="C0">
    <w:name w:val="子 C"/>
    <w:qFormat/>
    <w:rsid w:val="009C0FCD"/>
    <w:rPr>
      <w:rFonts w:ascii="宋体" w:eastAsia="宋体" w:hAnsi="宋体" w:hint="eastAsia"/>
      <w:b/>
      <w:kern w:val="2"/>
      <w:sz w:val="30"/>
      <w:lang w:val="en-US" w:eastAsia="zh-CN" w:bidi="ar-SA"/>
    </w:rPr>
  </w:style>
  <w:style w:type="character" w:customStyle="1" w:styleId="afffffffffffffffffffffffffffffffffb">
    <w:name w:val="样式 五号"/>
    <w:qFormat/>
    <w:rsid w:val="009C0FCD"/>
    <w:rPr>
      <w:sz w:val="21"/>
    </w:rPr>
  </w:style>
  <w:style w:type="character" w:customStyle="1" w:styleId="1CharChar2">
    <w:name w:val="样式 宋体 小四1 Char Char"/>
    <w:qFormat/>
    <w:rsid w:val="009C0FCD"/>
    <w:rPr>
      <w:rFonts w:ascii="宋体" w:eastAsia="宋体" w:hAnsi="宋体" w:hint="eastAsia"/>
      <w:kern w:val="2"/>
      <w:sz w:val="24"/>
      <w:szCs w:val="24"/>
      <w:lang w:val="en-US" w:eastAsia="zh-CN" w:bidi="ar-SA"/>
    </w:rPr>
  </w:style>
  <w:style w:type="character" w:customStyle="1" w:styleId="711">
    <w:name w:val="样式71"/>
    <w:qFormat/>
    <w:rsid w:val="009C0FCD"/>
    <w:rPr>
      <w:color w:val="000000"/>
    </w:rPr>
  </w:style>
  <w:style w:type="character" w:customStyle="1" w:styleId="4Char5">
    <w:name w:val="申4级标题 Char"/>
    <w:qFormat/>
    <w:rsid w:val="009C0FCD"/>
    <w:rPr>
      <w:rFonts w:ascii="Arial" w:eastAsia="黑体" w:hAnsi="Arial" w:cs="Arial" w:hint="default"/>
      <w:b/>
      <w:bCs/>
      <w:kern w:val="2"/>
      <w:sz w:val="28"/>
      <w:szCs w:val="28"/>
    </w:rPr>
  </w:style>
  <w:style w:type="character" w:customStyle="1" w:styleId="6Char0">
    <w:name w:val="申6级标题 Char"/>
    <w:qFormat/>
    <w:rsid w:val="009C0FCD"/>
    <w:rPr>
      <w:rFonts w:ascii="Arial" w:eastAsia="黑体" w:hAnsi="Arial" w:cs="Arial" w:hint="default"/>
      <w:b/>
      <w:bCs/>
      <w:kern w:val="2"/>
      <w:sz w:val="24"/>
      <w:szCs w:val="24"/>
    </w:rPr>
  </w:style>
  <w:style w:type="character" w:customStyle="1" w:styleId="1Charb">
    <w:name w:val="正文首行缩进1 Char"/>
    <w:qFormat/>
    <w:rsid w:val="009C0FCD"/>
    <w:rPr>
      <w:rFonts w:ascii="宋体" w:eastAsia="宋体" w:hAnsi="宋体" w:hint="eastAsia"/>
      <w:sz w:val="21"/>
      <w:lang w:val="en-US" w:eastAsia="zh-CN" w:bidi="ar-SA"/>
    </w:rPr>
  </w:style>
  <w:style w:type="character" w:customStyle="1" w:styleId="CharChare">
    <w:name w:val="孙普文字 Char Char"/>
    <w:qFormat/>
    <w:rsid w:val="009C0FCD"/>
    <w:rPr>
      <w:rFonts w:ascii="宋体" w:eastAsia="宋体" w:hAnsi="宋体" w:cs="宋体" w:hint="eastAsia"/>
      <w:kern w:val="2"/>
      <w:sz w:val="21"/>
      <w:szCs w:val="28"/>
      <w:lang w:val="en-US" w:eastAsia="zh-CN" w:bidi="ar-SA"/>
    </w:rPr>
  </w:style>
  <w:style w:type="character" w:customStyle="1" w:styleId="1Charc">
    <w:name w:val="列表项目符号1 Char"/>
    <w:qFormat/>
    <w:rsid w:val="009C0FCD"/>
    <w:rPr>
      <w:rFonts w:ascii="Times New Roman" w:eastAsia="宋体" w:hAnsi="Wingdings" w:cs="Times New Roman" w:hint="default"/>
      <w:sz w:val="24"/>
      <w:szCs w:val="20"/>
    </w:rPr>
  </w:style>
  <w:style w:type="character" w:customStyle="1" w:styleId="2Charf4">
    <w:name w:val="申2级标题 Char"/>
    <w:qFormat/>
    <w:rsid w:val="009C0FCD"/>
    <w:rPr>
      <w:rFonts w:ascii="Arial" w:eastAsia="黑体" w:hAnsi="Arial" w:cs="Arial" w:hint="default"/>
      <w:b/>
      <w:bCs/>
      <w:kern w:val="2"/>
      <w:sz w:val="32"/>
      <w:szCs w:val="32"/>
    </w:rPr>
  </w:style>
  <w:style w:type="character" w:customStyle="1" w:styleId="5Char10">
    <w:name w:val="标题 5 Char1"/>
    <w:uiPriority w:val="9"/>
    <w:semiHidden/>
    <w:qFormat/>
    <w:rsid w:val="009C0FCD"/>
    <w:rPr>
      <w:rFonts w:ascii="Times New Roman" w:eastAsia="宋体" w:hAnsi="Times New Roman" w:cs="Times New Roman" w:hint="default"/>
      <w:b/>
      <w:bCs/>
      <w:kern w:val="2"/>
      <w:sz w:val="28"/>
      <w:szCs w:val="28"/>
    </w:rPr>
  </w:style>
  <w:style w:type="character" w:customStyle="1" w:styleId="Charfffffffa">
    <w:name w:val="规范正文 Char"/>
    <w:qFormat/>
    <w:rsid w:val="009C0FCD"/>
    <w:rPr>
      <w:rFonts w:ascii="Times New Roman" w:eastAsia="宋体" w:hAnsi="Times New Roman" w:cs="Times New Roman" w:hint="default"/>
      <w:kern w:val="0"/>
      <w:sz w:val="24"/>
      <w:szCs w:val="24"/>
    </w:rPr>
  </w:style>
  <w:style w:type="character" w:customStyle="1" w:styleId="4CharChar">
    <w:name w:val="列表项目符号4 Char Char"/>
    <w:qFormat/>
    <w:rsid w:val="009C0FCD"/>
    <w:rPr>
      <w:rFonts w:ascii="宋体" w:eastAsia="宋体" w:hAnsi="宋体" w:cs="宋体" w:hint="eastAsia"/>
      <w:sz w:val="24"/>
    </w:rPr>
  </w:style>
  <w:style w:type="character" w:customStyle="1" w:styleId="ACharChar">
    <w:name w:val="A正文 Char Char"/>
    <w:qFormat/>
    <w:rsid w:val="009C0FCD"/>
    <w:rPr>
      <w:rFonts w:ascii="Calibri" w:hAnsi="Calibri" w:hint="default"/>
      <w:kern w:val="2"/>
      <w:sz w:val="24"/>
      <w:szCs w:val="24"/>
    </w:rPr>
  </w:style>
  <w:style w:type="table" w:customStyle="1" w:styleId="3fff5">
    <w:name w:val="网格型3"/>
    <w:basedOn w:val="affffe"/>
    <w:uiPriority w:val="59"/>
    <w:qFormat/>
    <w:rsid w:val="009C0FC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3">
    <w:name w:val="网格型4"/>
    <w:basedOn w:val="affffe"/>
    <w:uiPriority w:val="59"/>
    <w:qFormat/>
    <w:rsid w:val="009C0FC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ff9">
    <w:name w:val="表格样式1"/>
    <w:basedOn w:val="affffe"/>
    <w:qFormat/>
    <w:rsid w:val="009C0FC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ffa">
    <w:name w:val="浅色列表1"/>
    <w:basedOn w:val="affffe"/>
    <w:qFormat/>
    <w:rsid w:val="009C0FCD"/>
    <w:rPr>
      <w:rFonts w:ascii="Times New Roman" w:eastAsia="宋体" w:hAnsi="Times New Roman" w:cs="Times New Roman"/>
      <w:kern w:val="0"/>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1fffffffb">
    <w:name w:val="典雅型1"/>
    <w:basedOn w:val="affffe"/>
    <w:qFormat/>
    <w:rsid w:val="009C0FCD"/>
    <w:pPr>
      <w:widowControl w:val="0"/>
      <w:jc w:val="both"/>
    </w:pPr>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11b">
    <w:name w:val="浅色列表11"/>
    <w:basedOn w:val="affffe"/>
    <w:qFormat/>
    <w:rsid w:val="009C0FCD"/>
    <w:rPr>
      <w:rFonts w:ascii="Times New Roman" w:eastAsia="宋体" w:hAnsi="Times New Roman" w:cs="Times New Roman"/>
      <w:kern w:val="0"/>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1fffffffc">
    <w:name w:val="专业型1"/>
    <w:basedOn w:val="affffe"/>
    <w:qFormat/>
    <w:rsid w:val="009C0FCD"/>
    <w:pPr>
      <w:widowControl w:val="0"/>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511">
    <w:name w:val="网格型 51"/>
    <w:basedOn w:val="affffe"/>
    <w:qFormat/>
    <w:rsid w:val="009C0FCD"/>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123">
    <w:name w:val="样式12"/>
    <w:basedOn w:val="affffe"/>
    <w:qFormat/>
    <w:rsid w:val="009C0FCD"/>
    <w:rPr>
      <w:rFonts w:ascii="Times New Roman" w:eastAsia="宋体" w:hAnsi="Times New Roman" w:cs="Times New Roman"/>
      <w:kern w:val="0"/>
      <w:sz w:val="20"/>
      <w:szCs w:val="20"/>
    </w:rPr>
    <w:tblP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
  </w:style>
  <w:style w:type="table" w:customStyle="1" w:styleId="2fffff5">
    <w:name w:val="表格样式2"/>
    <w:basedOn w:val="affffe"/>
    <w:qFormat/>
    <w:rsid w:val="009C0FC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ff6">
    <w:name w:val="典雅型2"/>
    <w:basedOn w:val="affffe"/>
    <w:qFormat/>
    <w:rsid w:val="009C0FCD"/>
    <w:pPr>
      <w:widowControl w:val="0"/>
      <w:jc w:val="both"/>
    </w:pPr>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124">
    <w:name w:val="浅色列表12"/>
    <w:basedOn w:val="affffe"/>
    <w:qFormat/>
    <w:rsid w:val="009C0FCD"/>
    <w:rPr>
      <w:rFonts w:ascii="Times New Roman" w:eastAsia="宋体" w:hAnsi="Times New Roman" w:cs="Times New Roman"/>
      <w:kern w:val="0"/>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2fffff7">
    <w:name w:val="专业型2"/>
    <w:basedOn w:val="affffe"/>
    <w:qFormat/>
    <w:rsid w:val="009C0FCD"/>
    <w:pPr>
      <w:widowControl w:val="0"/>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524">
    <w:name w:val="网格型 52"/>
    <w:basedOn w:val="affffe"/>
    <w:qFormat/>
    <w:rsid w:val="009C0FCD"/>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3fff6">
    <w:name w:val="表格样式3"/>
    <w:basedOn w:val="affffe"/>
    <w:qFormat/>
    <w:rsid w:val="009C0FC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f7">
    <w:name w:val="专业型3"/>
    <w:basedOn w:val="affffe"/>
    <w:qFormat/>
    <w:rsid w:val="009C0FCD"/>
    <w:pPr>
      <w:widowControl w:val="0"/>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4ff4">
    <w:name w:val="表格样式4"/>
    <w:basedOn w:val="affffe"/>
    <w:qFormat/>
    <w:rsid w:val="009C0FC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5">
    <w:name w:val="专业型4"/>
    <w:basedOn w:val="affffe"/>
    <w:qFormat/>
    <w:rsid w:val="009C0FCD"/>
    <w:pPr>
      <w:widowControl w:val="0"/>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111">
    <w:name w:val="浅色列表 - 强调文字颜色 11"/>
    <w:basedOn w:val="affffe"/>
    <w:uiPriority w:val="61"/>
    <w:qFormat/>
    <w:rsid w:val="009C0FCD"/>
    <w:rPr>
      <w:rFonts w:ascii="Times New Roman" w:eastAsia="Times New Roman" w:hAnsi="Times New Roman" w:cs="Times New Roman"/>
      <w:kern w:val="0"/>
      <w:sz w:val="20"/>
      <w:szCs w:val="20"/>
    </w:rPr>
    <w:tblPr>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13">
    <w:name w:val="浅色列表 - 强调文字颜色 13"/>
    <w:basedOn w:val="affffe"/>
    <w:uiPriority w:val="61"/>
    <w:qFormat/>
    <w:rsid w:val="009C0FCD"/>
    <w:rPr>
      <w:rFonts w:ascii="Times New Roman" w:eastAsia="Times New Roman" w:hAnsi="Times New Roman" w:cs="Times New Roman"/>
      <w:kern w:val="0"/>
      <w:sz w:val="20"/>
      <w:szCs w:val="20"/>
    </w:rPr>
    <w:tblPr>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11c">
    <w:name w:val="古典型 11"/>
    <w:basedOn w:val="affffe"/>
    <w:qFormat/>
    <w:rsid w:val="009C0FCD"/>
    <w:pPr>
      <w:widowControl w:val="0"/>
      <w:jc w:val="both"/>
    </w:pPr>
    <w:rPr>
      <w:rFonts w:ascii="Times New Roman" w:eastAsia="宋体" w:hAnsi="Times New Roman" w:cs="Times New Roman"/>
      <w:kern w:val="0"/>
      <w:sz w:val="20"/>
      <w:szCs w:val="20"/>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26">
    <w:name w:val="古典型 12"/>
    <w:basedOn w:val="affffe"/>
    <w:qFormat/>
    <w:rsid w:val="009C0FCD"/>
    <w:pPr>
      <w:widowControl w:val="0"/>
      <w:jc w:val="both"/>
    </w:pPr>
    <w:rPr>
      <w:rFonts w:ascii="Times New Roman" w:eastAsia="宋体" w:hAnsi="Times New Roman" w:cs="Times New Roman"/>
      <w:kern w:val="0"/>
      <w:sz w:val="20"/>
      <w:szCs w:val="20"/>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paragraph" w:customStyle="1" w:styleId="afffffffffffffffffffffffffffffffffc">
    <w:name w:val="图五"/>
    <w:basedOn w:val="affffffffffffffffffff7"/>
    <w:qFormat/>
    <w:rsid w:val="009C0FCD"/>
    <w:rPr>
      <w:sz w:val="21"/>
    </w:rPr>
  </w:style>
  <w:style w:type="paragraph" w:customStyle="1" w:styleId="afffffffffffffffffffffffffffffffffd">
    <w:name w:val="表格头部"/>
    <w:basedOn w:val="afffffffffffffffff2"/>
    <w:qFormat/>
    <w:rsid w:val="009C0FCD"/>
    <w:pPr>
      <w:jc w:val="center"/>
    </w:pPr>
    <w:rPr>
      <w:rFonts w:ascii="黑体" w:eastAsia="黑体"/>
      <w:b/>
      <w:sz w:val="21"/>
    </w:rPr>
  </w:style>
  <w:style w:type="paragraph" w:customStyle="1" w:styleId="3fff8">
    <w:name w:val="列表编号3大写数字"/>
    <w:basedOn w:val="affffffffffffffff"/>
    <w:qFormat/>
    <w:rsid w:val="009C0FCD"/>
    <w:pPr>
      <w:tabs>
        <w:tab w:val="left" w:pos="420"/>
      </w:tabs>
      <w:snapToGrid w:val="0"/>
      <w:ind w:left="420" w:hanging="420"/>
    </w:pPr>
    <w:rPr>
      <w:bCs w:val="0"/>
    </w:rPr>
  </w:style>
  <w:style w:type="paragraph" w:customStyle="1" w:styleId="3050">
    <w:name w:val="样式 列表编号3大写数字 + 段前: 0.5 行"/>
    <w:basedOn w:val="3fff8"/>
    <w:qFormat/>
    <w:rsid w:val="009C0FCD"/>
    <w:pPr>
      <w:tabs>
        <w:tab w:val="left" w:pos="360"/>
      </w:tabs>
    </w:pPr>
  </w:style>
  <w:style w:type="character" w:customStyle="1" w:styleId="font101">
    <w:name w:val="font101"/>
    <w:qFormat/>
    <w:rsid w:val="009C0FCD"/>
    <w:rPr>
      <w:rFonts w:ascii="宋体" w:eastAsia="宋体" w:hAnsi="宋体" w:hint="eastAsia"/>
      <w:color w:val="auto"/>
      <w:sz w:val="22"/>
      <w:szCs w:val="22"/>
      <w:u w:val="none"/>
    </w:rPr>
  </w:style>
  <w:style w:type="paragraph" w:customStyle="1" w:styleId="font17">
    <w:name w:val="font17"/>
    <w:basedOn w:val="affffb"/>
    <w:qFormat/>
    <w:rsid w:val="009C0FCD"/>
    <w:pPr>
      <w:widowControl/>
      <w:spacing w:before="100" w:beforeAutospacing="1" w:after="100" w:afterAutospacing="1" w:line="360" w:lineRule="auto"/>
      <w:ind w:firstLineChars="200" w:firstLine="200"/>
      <w:jc w:val="left"/>
    </w:pPr>
    <w:rPr>
      <w:rFonts w:ascii="Times New Roman" w:hAnsi="Times New Roman"/>
      <w:kern w:val="0"/>
      <w:szCs w:val="21"/>
    </w:rPr>
  </w:style>
  <w:style w:type="paragraph" w:customStyle="1" w:styleId="font18">
    <w:name w:val="font18"/>
    <w:basedOn w:val="affffb"/>
    <w:qFormat/>
    <w:rsid w:val="009C0FCD"/>
    <w:pPr>
      <w:widowControl/>
      <w:spacing w:before="100" w:beforeAutospacing="1" w:after="100" w:afterAutospacing="1" w:line="360" w:lineRule="auto"/>
      <w:ind w:firstLineChars="200" w:firstLine="200"/>
      <w:jc w:val="left"/>
    </w:pPr>
    <w:rPr>
      <w:rFonts w:ascii="Times New Roman" w:hAnsi="Times New Roman"/>
      <w:b/>
      <w:bCs/>
      <w:kern w:val="0"/>
      <w:szCs w:val="21"/>
    </w:rPr>
  </w:style>
  <w:style w:type="paragraph" w:customStyle="1" w:styleId="font19">
    <w:name w:val="font19"/>
    <w:basedOn w:val="affffb"/>
    <w:qFormat/>
    <w:rsid w:val="009C0FCD"/>
    <w:pPr>
      <w:widowControl/>
      <w:spacing w:before="100" w:beforeAutospacing="1" w:after="100" w:afterAutospacing="1" w:line="360" w:lineRule="auto"/>
      <w:ind w:firstLineChars="200" w:firstLine="200"/>
      <w:jc w:val="left"/>
    </w:pPr>
    <w:rPr>
      <w:rFonts w:ascii="宋体" w:hAnsi="宋体" w:cs="宋体"/>
      <w:b/>
      <w:bCs/>
      <w:kern w:val="0"/>
      <w:szCs w:val="21"/>
    </w:rPr>
  </w:style>
  <w:style w:type="paragraph" w:customStyle="1" w:styleId="font20">
    <w:name w:val="font20"/>
    <w:basedOn w:val="affffb"/>
    <w:qFormat/>
    <w:rsid w:val="009C0FCD"/>
    <w:pPr>
      <w:widowControl/>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35">
    <w:name w:val="xl135"/>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36">
    <w:name w:val="xl136"/>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37">
    <w:name w:val="xl137"/>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38">
    <w:name w:val="xl138"/>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Cs w:val="21"/>
    </w:rPr>
  </w:style>
  <w:style w:type="paragraph" w:customStyle="1" w:styleId="xl139">
    <w:name w:val="xl139"/>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Times New Roman" w:hAnsi="Times New Roman"/>
      <w:kern w:val="0"/>
      <w:szCs w:val="21"/>
    </w:rPr>
  </w:style>
  <w:style w:type="paragraph" w:customStyle="1" w:styleId="xl140">
    <w:name w:val="xl140"/>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41">
    <w:name w:val="xl141"/>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42">
    <w:name w:val="xl142"/>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143">
    <w:name w:val="xl143"/>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5">
    <w:name w:val="xl215"/>
    <w:basedOn w:val="affffb"/>
    <w:qFormat/>
    <w:rsid w:val="009C0FC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6">
    <w:name w:val="xl216"/>
    <w:basedOn w:val="affffb"/>
    <w:qFormat/>
    <w:rsid w:val="009C0FCD"/>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7">
    <w:name w:val="xl217"/>
    <w:basedOn w:val="affffb"/>
    <w:qFormat/>
    <w:rsid w:val="009C0FC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8">
    <w:name w:val="xl218"/>
    <w:basedOn w:val="affffb"/>
    <w:qFormat/>
    <w:rsid w:val="009C0FC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19">
    <w:name w:val="xl219"/>
    <w:basedOn w:val="affffb"/>
    <w:qFormat/>
    <w:rsid w:val="009C0FCD"/>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20">
    <w:name w:val="xl220"/>
    <w:basedOn w:val="affffb"/>
    <w:qFormat/>
    <w:rsid w:val="009C0FC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22">
    <w:name w:val="xl222"/>
    <w:basedOn w:val="affffb"/>
    <w:qFormat/>
    <w:rsid w:val="009C0FC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3">
    <w:name w:val="xl223"/>
    <w:basedOn w:val="affffb"/>
    <w:qFormat/>
    <w:rsid w:val="009C0FCD"/>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4">
    <w:name w:val="xl224"/>
    <w:basedOn w:val="affffb"/>
    <w:qFormat/>
    <w:rsid w:val="009C0FC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6">
    <w:name w:val="xl226"/>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Cs w:val="21"/>
    </w:rPr>
  </w:style>
  <w:style w:type="paragraph" w:customStyle="1" w:styleId="xl229">
    <w:name w:val="xl229"/>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Cs w:val="21"/>
    </w:rPr>
  </w:style>
  <w:style w:type="character" w:customStyle="1" w:styleId="font181">
    <w:name w:val="font181"/>
    <w:qFormat/>
    <w:rsid w:val="009C0FCD"/>
    <w:rPr>
      <w:rFonts w:ascii="Times New Roman" w:hAnsi="Times New Roman" w:cs="Times New Roman" w:hint="default"/>
      <w:b/>
      <w:bCs/>
      <w:color w:val="auto"/>
      <w:sz w:val="21"/>
      <w:szCs w:val="21"/>
      <w:u w:val="none"/>
    </w:rPr>
  </w:style>
  <w:style w:type="character" w:customStyle="1" w:styleId="font191">
    <w:name w:val="font191"/>
    <w:qFormat/>
    <w:rsid w:val="009C0FCD"/>
    <w:rPr>
      <w:rFonts w:ascii="宋体" w:eastAsia="宋体" w:hAnsi="宋体" w:hint="eastAsia"/>
      <w:b/>
      <w:bCs/>
      <w:color w:val="auto"/>
      <w:sz w:val="21"/>
      <w:szCs w:val="21"/>
      <w:u w:val="none"/>
    </w:rPr>
  </w:style>
  <w:style w:type="character" w:customStyle="1" w:styleId="font171">
    <w:name w:val="font171"/>
    <w:qFormat/>
    <w:rsid w:val="009C0FCD"/>
    <w:rPr>
      <w:rFonts w:ascii="Times New Roman" w:hAnsi="Times New Roman" w:cs="Times New Roman" w:hint="default"/>
      <w:color w:val="auto"/>
      <w:sz w:val="21"/>
      <w:szCs w:val="21"/>
      <w:u w:val="none"/>
    </w:rPr>
  </w:style>
  <w:style w:type="character" w:customStyle="1" w:styleId="font201">
    <w:name w:val="font201"/>
    <w:qFormat/>
    <w:rsid w:val="009C0FCD"/>
    <w:rPr>
      <w:rFonts w:ascii="宋体" w:eastAsia="宋体" w:hAnsi="宋体" w:hint="eastAsia"/>
      <w:color w:val="auto"/>
      <w:sz w:val="21"/>
      <w:szCs w:val="21"/>
      <w:u w:val="none"/>
    </w:rPr>
  </w:style>
  <w:style w:type="character" w:customStyle="1" w:styleId="font291">
    <w:name w:val="font291"/>
    <w:qFormat/>
    <w:rsid w:val="009C0FCD"/>
    <w:rPr>
      <w:rFonts w:ascii="宋体" w:eastAsia="宋体" w:hAnsi="宋体" w:hint="eastAsia"/>
      <w:b/>
      <w:bCs/>
      <w:color w:val="auto"/>
      <w:sz w:val="24"/>
      <w:szCs w:val="24"/>
      <w:u w:val="none"/>
    </w:rPr>
  </w:style>
  <w:style w:type="character" w:customStyle="1" w:styleId="font91">
    <w:name w:val="font91"/>
    <w:qFormat/>
    <w:rsid w:val="009C0FCD"/>
    <w:rPr>
      <w:rFonts w:ascii="宋体" w:eastAsia="宋体" w:hAnsi="宋体" w:hint="eastAsia"/>
      <w:color w:val="auto"/>
      <w:sz w:val="24"/>
      <w:szCs w:val="24"/>
      <w:u w:val="none"/>
    </w:rPr>
  </w:style>
  <w:style w:type="character" w:customStyle="1" w:styleId="font571">
    <w:name w:val="font571"/>
    <w:qFormat/>
    <w:rsid w:val="009C0FCD"/>
    <w:rPr>
      <w:rFonts w:ascii="宋体" w:eastAsia="宋体" w:hAnsi="宋体" w:hint="eastAsia"/>
      <w:color w:val="auto"/>
      <w:sz w:val="24"/>
      <w:szCs w:val="24"/>
      <w:u w:val="none"/>
    </w:rPr>
  </w:style>
  <w:style w:type="paragraph" w:customStyle="1" w:styleId="A-">
    <w:name w:val="A平谷健康卡方案-正文"/>
    <w:basedOn w:val="affffb"/>
    <w:link w:val="A-Char"/>
    <w:qFormat/>
    <w:rsid w:val="009C0FCD"/>
    <w:pPr>
      <w:widowControl/>
      <w:spacing w:line="360" w:lineRule="auto"/>
      <w:ind w:firstLineChars="200" w:firstLine="480"/>
      <w:jc w:val="left"/>
    </w:pPr>
    <w:rPr>
      <w:sz w:val="24"/>
    </w:rPr>
  </w:style>
  <w:style w:type="character" w:customStyle="1" w:styleId="A-Char">
    <w:name w:val="A平谷健康卡方案-正文 Char"/>
    <w:link w:val="A-"/>
    <w:qFormat/>
    <w:rsid w:val="009C0FCD"/>
    <w:rPr>
      <w:rFonts w:ascii="Calibri" w:eastAsia="宋体" w:hAnsi="Calibri" w:cs="Times New Roman"/>
      <w:sz w:val="24"/>
      <w:szCs w:val="24"/>
    </w:rPr>
  </w:style>
  <w:style w:type="paragraph" w:customStyle="1" w:styleId="afffffffffffffffffffffffffffffffffe">
    <w:name w:val="!可研正文"/>
    <w:basedOn w:val="affffb"/>
    <w:qFormat/>
    <w:rsid w:val="009C0FCD"/>
    <w:pPr>
      <w:widowControl/>
      <w:spacing w:after="120" w:line="360" w:lineRule="auto"/>
      <w:ind w:firstLineChars="200" w:firstLine="480"/>
      <w:jc w:val="left"/>
    </w:pPr>
    <w:rPr>
      <w:rFonts w:ascii="宋体" w:hAnsi="宋体" w:cs="宋体"/>
      <w:sz w:val="24"/>
      <w:szCs w:val="20"/>
    </w:rPr>
  </w:style>
  <w:style w:type="paragraph" w:customStyle="1" w:styleId="A-0">
    <w:name w:val="A投标正文-缩进"/>
    <w:basedOn w:val="affffb"/>
    <w:link w:val="A-Char0"/>
    <w:qFormat/>
    <w:rsid w:val="009C0FCD"/>
    <w:pPr>
      <w:widowControl/>
      <w:spacing w:before="166" w:after="120" w:line="360" w:lineRule="auto"/>
      <w:ind w:firstLineChars="200" w:firstLine="480"/>
      <w:jc w:val="left"/>
    </w:pPr>
    <w:rPr>
      <w:rFonts w:ascii="宋体" w:hAnsi="宋体" w:cs="宋体"/>
      <w:sz w:val="24"/>
    </w:rPr>
  </w:style>
  <w:style w:type="character" w:customStyle="1" w:styleId="A-Char0">
    <w:name w:val="A投标正文-缩进 Char"/>
    <w:link w:val="A-0"/>
    <w:qFormat/>
    <w:rsid w:val="009C0FCD"/>
    <w:rPr>
      <w:rFonts w:ascii="宋体" w:eastAsia="宋体" w:hAnsi="宋体" w:cs="宋体"/>
      <w:sz w:val="24"/>
      <w:szCs w:val="24"/>
    </w:rPr>
  </w:style>
  <w:style w:type="character" w:customStyle="1" w:styleId="affffffffffffffffffffffffffffffffff">
    <w:name w:val="~投标文件正文 字符"/>
    <w:link w:val="affffffffffffffffffffffffffffffffff0"/>
    <w:qFormat/>
    <w:locked/>
    <w:rsid w:val="009C0FCD"/>
    <w:rPr>
      <w:sz w:val="24"/>
      <w:szCs w:val="24"/>
    </w:rPr>
  </w:style>
  <w:style w:type="paragraph" w:customStyle="1" w:styleId="affffffffffffffffffffffffffffffffff0">
    <w:name w:val="~投标文件正文"/>
    <w:basedOn w:val="affffb"/>
    <w:link w:val="affffffffffffffffffffffffffffffffff"/>
    <w:qFormat/>
    <w:rsid w:val="009C0FCD"/>
    <w:pPr>
      <w:widowControl/>
      <w:tabs>
        <w:tab w:val="left" w:pos="0"/>
      </w:tabs>
      <w:spacing w:line="360" w:lineRule="auto"/>
      <w:ind w:firstLineChars="200" w:firstLine="480"/>
      <w:contextualSpacing/>
      <w:jc w:val="left"/>
    </w:pPr>
    <w:rPr>
      <w:rFonts w:asciiTheme="minorHAnsi" w:eastAsiaTheme="minorEastAsia" w:hAnsiTheme="minorHAnsi" w:cstheme="minorBidi"/>
      <w:sz w:val="24"/>
    </w:rPr>
  </w:style>
  <w:style w:type="paragraph" w:customStyle="1" w:styleId="affffffffffffffffffffffffffffffffff1">
    <w:name w:val="~居中五号"/>
    <w:basedOn w:val="affffffffffffffffffffffffffffffffff0"/>
    <w:qFormat/>
    <w:rsid w:val="009C0FCD"/>
    <w:pPr>
      <w:spacing w:before="50"/>
      <w:ind w:firstLineChars="0" w:firstLine="0"/>
      <w:jc w:val="center"/>
    </w:pPr>
    <w:rPr>
      <w:rFonts w:ascii="等线" w:eastAsia="等线" w:hAnsi="等线"/>
      <w:b/>
      <w:bCs/>
      <w:sz w:val="21"/>
    </w:rPr>
  </w:style>
  <w:style w:type="paragraph" w:customStyle="1" w:styleId="Z1-">
    <w:name w:val="Z1-功能指引正文缩进"/>
    <w:basedOn w:val="affffb"/>
    <w:link w:val="Z1-0"/>
    <w:qFormat/>
    <w:rsid w:val="009C0FCD"/>
    <w:pPr>
      <w:widowControl/>
      <w:spacing w:line="460" w:lineRule="exact"/>
      <w:ind w:firstLineChars="200" w:firstLine="200"/>
      <w:jc w:val="left"/>
    </w:pPr>
    <w:rPr>
      <w:rFonts w:ascii="宋体" w:hAnsi="宋体"/>
      <w:sz w:val="24"/>
    </w:rPr>
  </w:style>
  <w:style w:type="character" w:customStyle="1" w:styleId="Z1-0">
    <w:name w:val="Z1-功能指引正文缩进 字符"/>
    <w:link w:val="Z1-"/>
    <w:qFormat/>
    <w:rsid w:val="009C0FCD"/>
    <w:rPr>
      <w:rFonts w:ascii="宋体" w:eastAsia="宋体" w:hAnsi="宋体" w:cs="Times New Roman"/>
      <w:sz w:val="24"/>
      <w:szCs w:val="24"/>
    </w:rPr>
  </w:style>
  <w:style w:type="paragraph" w:customStyle="1" w:styleId="afe">
    <w:name w:val="参考文献格式"/>
    <w:qFormat/>
    <w:rsid w:val="009C0FCD"/>
    <w:pPr>
      <w:numPr>
        <w:numId w:val="91"/>
      </w:numPr>
      <w:spacing w:line="360" w:lineRule="auto"/>
      <w:ind w:firstLineChars="200" w:firstLine="200"/>
    </w:pPr>
    <w:rPr>
      <w:rFonts w:ascii="Times New Roman" w:eastAsia="宋体" w:hAnsi="Times New Roman" w:cs="Times New Roman"/>
      <w:szCs w:val="21"/>
    </w:rPr>
  </w:style>
  <w:style w:type="paragraph" w:customStyle="1" w:styleId="Z1B-">
    <w:name w:val="Z1B-加粗"/>
    <w:basedOn w:val="Z1-"/>
    <w:qFormat/>
    <w:rsid w:val="009C0FCD"/>
    <w:pPr>
      <w:spacing w:before="156" w:after="156"/>
      <w:ind w:firstLine="482"/>
    </w:pPr>
    <w:rPr>
      <w:rFonts w:cs="宋体"/>
      <w:b/>
      <w:bCs/>
      <w:szCs w:val="20"/>
    </w:rPr>
  </w:style>
  <w:style w:type="paragraph" w:customStyle="1" w:styleId="affffffffffffffffffffffffffffffffff2">
    <w:name w:val="~~正文"/>
    <w:basedOn w:val="affffb"/>
    <w:link w:val="Charfffffffb"/>
    <w:qFormat/>
    <w:rsid w:val="009C0FCD"/>
    <w:pPr>
      <w:widowControl/>
      <w:spacing w:line="360" w:lineRule="auto"/>
      <w:ind w:firstLineChars="200" w:firstLine="480"/>
      <w:jc w:val="left"/>
    </w:pPr>
    <w:rPr>
      <w:sz w:val="24"/>
    </w:rPr>
  </w:style>
  <w:style w:type="character" w:customStyle="1" w:styleId="Charfffffffb">
    <w:name w:val="~~正文 Char"/>
    <w:link w:val="affffffffffffffffffffffffffffffffff2"/>
    <w:qFormat/>
    <w:rsid w:val="009C0FCD"/>
    <w:rPr>
      <w:rFonts w:ascii="Calibri" w:eastAsia="宋体" w:hAnsi="Calibri" w:cs="Times New Roman"/>
      <w:sz w:val="24"/>
      <w:szCs w:val="24"/>
    </w:rPr>
  </w:style>
  <w:style w:type="paragraph" w:customStyle="1" w:styleId="affffffffffffffffffffffffffffffffff3">
    <w:name w:val="图例居中"/>
    <w:basedOn w:val="affffb"/>
    <w:next w:val="affffb"/>
    <w:qFormat/>
    <w:rsid w:val="009C0FCD"/>
    <w:pPr>
      <w:widowControl/>
      <w:spacing w:line="360" w:lineRule="auto"/>
      <w:ind w:firstLineChars="200" w:firstLine="200"/>
      <w:jc w:val="center"/>
    </w:pPr>
    <w:rPr>
      <w:b/>
      <w:sz w:val="24"/>
      <w:szCs w:val="21"/>
    </w:rPr>
  </w:style>
  <w:style w:type="paragraph" w:customStyle="1" w:styleId="aff8">
    <w:name w:val="小标箭头"/>
    <w:basedOn w:val="afffff4"/>
    <w:link w:val="Charfffffffc"/>
    <w:qFormat/>
    <w:rsid w:val="009C0FCD"/>
    <w:pPr>
      <w:widowControl/>
      <w:numPr>
        <w:numId w:val="92"/>
      </w:numPr>
      <w:adjustRightInd w:val="0"/>
      <w:snapToGrid w:val="0"/>
      <w:spacing w:before="160" w:after="160" w:line="360" w:lineRule="auto"/>
      <w:ind w:firstLine="0"/>
      <w:jc w:val="left"/>
    </w:pPr>
    <w:rPr>
      <w:rFonts w:ascii="Times New Roman" w:hAnsi="Times New Roman"/>
      <w:sz w:val="24"/>
      <w:szCs w:val="24"/>
    </w:rPr>
  </w:style>
  <w:style w:type="character" w:customStyle="1" w:styleId="Charfffffffc">
    <w:name w:val="小标箭头 Char"/>
    <w:link w:val="aff8"/>
    <w:qFormat/>
    <w:rsid w:val="009C0FCD"/>
    <w:rPr>
      <w:rFonts w:ascii="Times New Roman" w:eastAsia="宋体" w:hAnsi="Times New Roman" w:cs="Times New Roman"/>
      <w:sz w:val="24"/>
      <w:szCs w:val="24"/>
    </w:rPr>
  </w:style>
  <w:style w:type="character" w:customStyle="1" w:styleId="htmltxt1">
    <w:name w:val="html_txt1"/>
    <w:qFormat/>
    <w:rsid w:val="009C0FCD"/>
    <w:rPr>
      <w:rFonts w:ascii="宋体" w:eastAsia="宋体" w:hAnsi="宋体" w:hint="eastAsia"/>
      <w:color w:val="000000"/>
      <w:kern w:val="2"/>
      <w:sz w:val="24"/>
      <w:szCs w:val="24"/>
      <w:lang w:val="en-US" w:eastAsia="zh-CN" w:bidi="ar-SA"/>
    </w:rPr>
  </w:style>
  <w:style w:type="paragraph" w:customStyle="1" w:styleId="6c">
    <w:name w:val="列出段落6"/>
    <w:basedOn w:val="affffb"/>
    <w:qFormat/>
    <w:rsid w:val="009C0FCD"/>
    <w:pPr>
      <w:widowControl/>
      <w:spacing w:line="240" w:lineRule="atLeast"/>
      <w:ind w:firstLineChars="200" w:firstLine="420"/>
      <w:jc w:val="left"/>
    </w:pPr>
    <w:rPr>
      <w:rFonts w:ascii="Times New Roman" w:hAnsi="Times New Roman"/>
      <w:szCs w:val="20"/>
    </w:rPr>
  </w:style>
  <w:style w:type="paragraph" w:customStyle="1" w:styleId="2fffff8">
    <w:name w:val="海淀正文2"/>
    <w:basedOn w:val="affffb"/>
    <w:link w:val="2Charf5"/>
    <w:qFormat/>
    <w:rsid w:val="009C0FCD"/>
    <w:pPr>
      <w:widowControl/>
      <w:spacing w:line="480" w:lineRule="atLeast"/>
      <w:ind w:leftChars="200" w:left="420" w:rightChars="100" w:right="210" w:firstLineChars="200" w:firstLine="630"/>
      <w:jc w:val="left"/>
    </w:pPr>
    <w:rPr>
      <w:rFonts w:ascii="Times New Roman" w:eastAsia="仿宋_GB2312" w:hAnsi="Times New Roman"/>
      <w:sz w:val="28"/>
      <w:szCs w:val="28"/>
    </w:rPr>
  </w:style>
  <w:style w:type="character" w:customStyle="1" w:styleId="2Charf5">
    <w:name w:val="海淀正文2 Char"/>
    <w:link w:val="2fffff8"/>
    <w:qFormat/>
    <w:rsid w:val="009C0FCD"/>
    <w:rPr>
      <w:rFonts w:ascii="Times New Roman" w:eastAsia="仿宋_GB2312" w:hAnsi="Times New Roman" w:cs="Times New Roman"/>
      <w:sz w:val="28"/>
      <w:szCs w:val="28"/>
    </w:rPr>
  </w:style>
  <w:style w:type="character" w:customStyle="1" w:styleId="085Char">
    <w:name w:val="首行缩进:  0.85 厘米 Char"/>
    <w:link w:val="0850"/>
    <w:qFormat/>
    <w:locked/>
    <w:rsid w:val="009C0FCD"/>
    <w:rPr>
      <w:rFonts w:cs="宋体"/>
      <w:sz w:val="24"/>
      <w:lang w:eastAsia="en-US" w:bidi="en-US"/>
    </w:rPr>
  </w:style>
  <w:style w:type="paragraph" w:customStyle="1" w:styleId="0850">
    <w:name w:val="首行缩进:  0.85 厘米"/>
    <w:basedOn w:val="affffb"/>
    <w:link w:val="085Char"/>
    <w:qFormat/>
    <w:rsid w:val="009C0FCD"/>
    <w:pPr>
      <w:widowControl/>
      <w:spacing w:line="400" w:lineRule="exact"/>
      <w:ind w:firstLineChars="200" w:firstLine="482"/>
      <w:jc w:val="left"/>
    </w:pPr>
    <w:rPr>
      <w:rFonts w:asciiTheme="minorHAnsi" w:eastAsiaTheme="minorEastAsia" w:hAnsiTheme="minorHAnsi" w:cs="宋体"/>
      <w:sz w:val="24"/>
      <w:szCs w:val="22"/>
      <w:lang w:eastAsia="en-US" w:bidi="en-US"/>
    </w:rPr>
  </w:style>
  <w:style w:type="paragraph" w:customStyle="1" w:styleId="-f4">
    <w:name w:val="正文-段落"/>
    <w:qFormat/>
    <w:rsid w:val="009C0FCD"/>
    <w:pPr>
      <w:spacing w:line="360" w:lineRule="auto"/>
      <w:ind w:firstLineChars="200" w:firstLine="200"/>
    </w:pPr>
    <w:rPr>
      <w:rFonts w:ascii="Times New Roman" w:eastAsia="宋体" w:hAnsi="Times New Roman" w:cs="宋体"/>
      <w:kern w:val="0"/>
      <w:sz w:val="24"/>
      <w:szCs w:val="24"/>
    </w:rPr>
  </w:style>
  <w:style w:type="paragraph" w:customStyle="1" w:styleId="Arial10215">
    <w:name w:val="样式 Arial 小四 首行缩进:  1.02 厘米 行距: 1.5 倍行距"/>
    <w:basedOn w:val="affffb"/>
    <w:uiPriority w:val="99"/>
    <w:qFormat/>
    <w:rsid w:val="009C0FCD"/>
    <w:pPr>
      <w:widowControl/>
      <w:spacing w:line="360" w:lineRule="auto"/>
      <w:ind w:firstLineChars="200" w:firstLine="576"/>
      <w:jc w:val="left"/>
    </w:pPr>
    <w:rPr>
      <w:rFonts w:ascii="Arial" w:hAnsi="Arial" w:cs="宋体"/>
      <w:kern w:val="0"/>
      <w:sz w:val="24"/>
      <w:szCs w:val="20"/>
    </w:rPr>
  </w:style>
  <w:style w:type="paragraph" w:customStyle="1" w:styleId="affffffffffffffffffffffffffffffffff4">
    <w:name w:val="正文中文"/>
    <w:basedOn w:val="affffb"/>
    <w:link w:val="Charfffffffd"/>
    <w:qFormat/>
    <w:rsid w:val="009C0FCD"/>
    <w:pPr>
      <w:widowControl/>
      <w:spacing w:after="156" w:line="360" w:lineRule="auto"/>
      <w:ind w:firstLineChars="200" w:firstLine="480"/>
      <w:jc w:val="left"/>
    </w:pPr>
    <w:rPr>
      <w:rFonts w:ascii="宋体" w:hAnsi="宋体"/>
      <w:sz w:val="24"/>
    </w:rPr>
  </w:style>
  <w:style w:type="character" w:customStyle="1" w:styleId="Charfffffffd">
    <w:name w:val="正文中文 Char"/>
    <w:link w:val="affffffffffffffffffffffffffffffffff4"/>
    <w:qFormat/>
    <w:rsid w:val="009C0FCD"/>
    <w:rPr>
      <w:rFonts w:ascii="宋体" w:eastAsia="宋体" w:hAnsi="宋体" w:cs="Times New Roman"/>
      <w:sz w:val="24"/>
      <w:szCs w:val="24"/>
    </w:rPr>
  </w:style>
  <w:style w:type="paragraph" w:customStyle="1" w:styleId="affffffffffffffffffffffffffffffffff5">
    <w:name w:val="版本状态文字"/>
    <w:basedOn w:val="affffb"/>
    <w:uiPriority w:val="99"/>
    <w:qFormat/>
    <w:rsid w:val="009C0FCD"/>
    <w:pPr>
      <w:widowControl/>
      <w:spacing w:line="360" w:lineRule="auto"/>
      <w:ind w:firstLineChars="200" w:firstLine="200"/>
      <w:jc w:val="left"/>
    </w:pPr>
    <w:rPr>
      <w:rFonts w:ascii="Arial" w:hAnsi="Arial" w:cs="Arial"/>
      <w:kern w:val="0"/>
      <w:sz w:val="18"/>
      <w:szCs w:val="18"/>
    </w:rPr>
  </w:style>
  <w:style w:type="paragraph" w:customStyle="1" w:styleId="affffffffffffffffffffffffffffffffff6">
    <w:name w:val="版本状态标题"/>
    <w:basedOn w:val="affffb"/>
    <w:uiPriority w:val="99"/>
    <w:qFormat/>
    <w:rsid w:val="009C0FCD"/>
    <w:pPr>
      <w:widowControl/>
      <w:spacing w:line="480" w:lineRule="auto"/>
      <w:ind w:firstLineChars="200" w:firstLine="200"/>
      <w:jc w:val="center"/>
    </w:pPr>
    <w:rPr>
      <w:rFonts w:ascii="Symbol" w:eastAsia="Arial" w:hAnsi="Symbol" w:cs="宋体"/>
      <w:b/>
      <w:bCs/>
      <w:sz w:val="30"/>
      <w:szCs w:val="20"/>
    </w:rPr>
  </w:style>
  <w:style w:type="paragraph" w:customStyle="1" w:styleId="affffffffffffffffffffffffffffffffff7">
    <w:name w:val="版本状态表格"/>
    <w:basedOn w:val="affffb"/>
    <w:uiPriority w:val="99"/>
    <w:qFormat/>
    <w:rsid w:val="009C0FCD"/>
    <w:pPr>
      <w:widowControl/>
      <w:spacing w:before="100" w:after="100" w:line="360" w:lineRule="auto"/>
      <w:ind w:firstLineChars="200" w:firstLine="200"/>
      <w:jc w:val="center"/>
    </w:pPr>
    <w:rPr>
      <w:rFonts w:ascii="宋体" w:eastAsia="Arial" w:hAnsi="宋体" w:cs="宋体"/>
      <w:kern w:val="0"/>
      <w:sz w:val="20"/>
      <w:szCs w:val="20"/>
    </w:rPr>
  </w:style>
  <w:style w:type="paragraph" w:customStyle="1" w:styleId="affffffffffffffffffffffffffffffffff8">
    <w:name w:val="表格标题栏"/>
    <w:uiPriority w:val="99"/>
    <w:qFormat/>
    <w:rsid w:val="009C0FCD"/>
    <w:pPr>
      <w:framePr w:wrap="around" w:vAnchor="text" w:hAnchor="text" w:y="1"/>
      <w:shd w:val="clear" w:color="F2F2F2" w:fill="F2F2F2"/>
      <w:spacing w:line="360" w:lineRule="auto"/>
      <w:ind w:firstLineChars="200" w:firstLine="200"/>
      <w:jc w:val="center"/>
    </w:pPr>
    <w:rPr>
      <w:rFonts w:ascii="微软雅黑" w:eastAsia="微软雅黑" w:hAnsi="微软雅黑" w:cs="宋体"/>
      <w:b/>
      <w:bCs/>
      <w:szCs w:val="20"/>
    </w:rPr>
  </w:style>
  <w:style w:type="paragraph" w:customStyle="1" w:styleId="-0">
    <w:name w:val="正文-列出段落"/>
    <w:basedOn w:val="affffb"/>
    <w:next w:val="affffb"/>
    <w:uiPriority w:val="99"/>
    <w:qFormat/>
    <w:rsid w:val="009C0FCD"/>
    <w:pPr>
      <w:widowControl/>
      <w:numPr>
        <w:numId w:val="93"/>
      </w:numPr>
      <w:spacing w:line="360" w:lineRule="auto"/>
      <w:ind w:firstLineChars="200" w:firstLine="0"/>
      <w:jc w:val="left"/>
    </w:pPr>
    <w:rPr>
      <w:rFonts w:ascii="微软雅黑" w:eastAsia="微软雅黑" w:hAnsi="微软雅黑"/>
      <w:b/>
      <w:szCs w:val="22"/>
    </w:rPr>
  </w:style>
  <w:style w:type="paragraph" w:customStyle="1" w:styleId="-21">
    <w:name w:val="正文-加粗首行缩进2字符"/>
    <w:link w:val="-2Char"/>
    <w:qFormat/>
    <w:rsid w:val="009C0FCD"/>
    <w:pPr>
      <w:spacing w:beforeLines="100" w:line="360" w:lineRule="auto"/>
      <w:ind w:firstLineChars="200" w:firstLine="200"/>
    </w:pPr>
    <w:rPr>
      <w:rFonts w:ascii="微软雅黑" w:eastAsia="微软雅黑" w:hAnsi="微软雅黑" w:cs="Times New Roman"/>
      <w:b/>
      <w:sz w:val="24"/>
    </w:rPr>
  </w:style>
  <w:style w:type="character" w:customStyle="1" w:styleId="-2Char">
    <w:name w:val="正文-加粗首行缩进2字符 Char"/>
    <w:link w:val="-21"/>
    <w:qFormat/>
    <w:rsid w:val="009C0FCD"/>
    <w:rPr>
      <w:rFonts w:ascii="微软雅黑" w:eastAsia="微软雅黑" w:hAnsi="微软雅黑" w:cs="Times New Roman"/>
      <w:b/>
      <w:sz w:val="24"/>
    </w:rPr>
  </w:style>
  <w:style w:type="paragraph" w:customStyle="1" w:styleId="-f5">
    <w:name w:val="表格正文-左对齐"/>
    <w:uiPriority w:val="99"/>
    <w:qFormat/>
    <w:rsid w:val="009C0FCD"/>
    <w:pPr>
      <w:spacing w:line="320" w:lineRule="exact"/>
      <w:ind w:left="50" w:firstLineChars="200" w:firstLine="200"/>
    </w:pPr>
    <w:rPr>
      <w:rFonts w:ascii="微软雅黑" w:eastAsia="微软雅黑" w:hAnsi="微软雅黑" w:cs="宋体"/>
      <w:szCs w:val="20"/>
    </w:rPr>
  </w:style>
  <w:style w:type="paragraph" w:customStyle="1" w:styleId="-f6">
    <w:name w:val="表格正文-中间对齐"/>
    <w:uiPriority w:val="99"/>
    <w:qFormat/>
    <w:rsid w:val="009C0FCD"/>
    <w:pPr>
      <w:shd w:val="clear" w:color="auto" w:fill="FFFFFF"/>
      <w:spacing w:line="320" w:lineRule="exact"/>
      <w:ind w:firstLineChars="200" w:firstLine="200"/>
      <w:jc w:val="center"/>
    </w:pPr>
    <w:rPr>
      <w:rFonts w:ascii="微软雅黑" w:eastAsia="微软雅黑" w:hAnsi="微软雅黑" w:cs="宋体"/>
      <w:szCs w:val="20"/>
    </w:rPr>
  </w:style>
  <w:style w:type="paragraph" w:customStyle="1" w:styleId="-f7">
    <w:name w:val="封面-标题"/>
    <w:next w:val="affffb"/>
    <w:uiPriority w:val="99"/>
    <w:qFormat/>
    <w:rsid w:val="009C0FCD"/>
    <w:pPr>
      <w:spacing w:before="1600" w:after="200" w:line="360" w:lineRule="auto"/>
      <w:ind w:firstLineChars="200" w:firstLine="200"/>
      <w:jc w:val="center"/>
    </w:pPr>
    <w:rPr>
      <w:rFonts w:ascii="微软雅黑" w:eastAsia="微软雅黑" w:hAnsi="微软雅黑" w:cs="Times New Roman"/>
      <w:b/>
      <w:sz w:val="48"/>
    </w:rPr>
  </w:style>
  <w:style w:type="paragraph" w:customStyle="1" w:styleId="-6">
    <w:name w:val="正文-带项目符号的"/>
    <w:basedOn w:val="affffb"/>
    <w:next w:val="affffb"/>
    <w:uiPriority w:val="99"/>
    <w:qFormat/>
    <w:rsid w:val="009C0FCD"/>
    <w:pPr>
      <w:widowControl/>
      <w:numPr>
        <w:numId w:val="94"/>
      </w:numPr>
      <w:spacing w:line="360" w:lineRule="auto"/>
      <w:ind w:left="902" w:firstLineChars="200" w:firstLine="0"/>
      <w:jc w:val="left"/>
    </w:pPr>
    <w:rPr>
      <w:rFonts w:ascii="微软雅黑" w:eastAsia="微软雅黑" w:hAnsi="微软雅黑"/>
      <w:szCs w:val="22"/>
    </w:rPr>
  </w:style>
  <w:style w:type="paragraph" w:customStyle="1" w:styleId="-f8">
    <w:name w:val="封面-文档信息"/>
    <w:basedOn w:val="affffb"/>
    <w:uiPriority w:val="99"/>
    <w:qFormat/>
    <w:rsid w:val="009C0FCD"/>
    <w:pPr>
      <w:widowControl/>
      <w:spacing w:line="300" w:lineRule="exact"/>
      <w:ind w:right="-1" w:firstLineChars="200" w:firstLine="200"/>
      <w:jc w:val="left"/>
    </w:pPr>
    <w:rPr>
      <w:rFonts w:ascii="微软雅黑" w:eastAsia="微软雅黑" w:hAnsi="微软雅黑"/>
      <w:szCs w:val="44"/>
    </w:rPr>
  </w:style>
  <w:style w:type="paragraph" w:customStyle="1" w:styleId="-f9">
    <w:name w:val="封面-文档名称"/>
    <w:basedOn w:val="-f7"/>
    <w:uiPriority w:val="99"/>
    <w:qFormat/>
    <w:rsid w:val="009C0FCD"/>
  </w:style>
  <w:style w:type="paragraph" w:customStyle="1" w:styleId="--1">
    <w:name w:val="封面--公司名称"/>
    <w:basedOn w:val="affffb"/>
    <w:uiPriority w:val="99"/>
    <w:qFormat/>
    <w:rsid w:val="009C0FCD"/>
    <w:pPr>
      <w:widowControl/>
      <w:spacing w:before="4600" w:after="1000" w:line="360" w:lineRule="auto"/>
      <w:ind w:firstLineChars="200" w:firstLine="958"/>
      <w:jc w:val="left"/>
    </w:pPr>
    <w:rPr>
      <w:rFonts w:ascii="微软雅黑" w:eastAsia="微软雅黑" w:hAnsi="微软雅黑"/>
      <w:b/>
      <w:sz w:val="48"/>
      <w:szCs w:val="22"/>
    </w:rPr>
  </w:style>
  <w:style w:type="paragraph" w:customStyle="1" w:styleId="affffffffffffffffffffffffffffffffff9">
    <w:name w:val="目录  标题"/>
    <w:basedOn w:val="1f6"/>
    <w:uiPriority w:val="99"/>
    <w:qFormat/>
    <w:rsid w:val="009C0FCD"/>
    <w:pPr>
      <w:widowControl/>
      <w:tabs>
        <w:tab w:val="clear" w:pos="1050"/>
        <w:tab w:val="clear" w:pos="8937"/>
        <w:tab w:val="left" w:pos="840"/>
        <w:tab w:val="left" w:pos="1701"/>
        <w:tab w:val="right" w:leader="dot" w:pos="8296"/>
      </w:tabs>
      <w:spacing w:before="163" w:after="163" w:line="600" w:lineRule="exact"/>
      <w:ind w:firstLineChars="151" w:firstLine="402"/>
      <w:jc w:val="left"/>
    </w:pPr>
    <w:rPr>
      <w:rFonts w:ascii="Times New Roman" w:eastAsia="微软雅黑" w:hAnsi="Times New Roman"/>
      <w:b w:val="0"/>
      <w:sz w:val="28"/>
      <w:szCs w:val="20"/>
    </w:rPr>
  </w:style>
  <w:style w:type="paragraph" w:customStyle="1" w:styleId="-4">
    <w:name w:val="正文-段落中序号"/>
    <w:basedOn w:val="affffb"/>
    <w:next w:val="affffb"/>
    <w:uiPriority w:val="99"/>
    <w:qFormat/>
    <w:rsid w:val="009C0FCD"/>
    <w:pPr>
      <w:widowControl/>
      <w:numPr>
        <w:numId w:val="95"/>
      </w:numPr>
      <w:spacing w:line="360" w:lineRule="auto"/>
      <w:ind w:firstLineChars="200" w:firstLine="0"/>
      <w:jc w:val="left"/>
    </w:pPr>
    <w:rPr>
      <w:rFonts w:ascii="微软雅黑" w:eastAsia="微软雅黑" w:hAnsi="微软雅黑"/>
      <w:szCs w:val="22"/>
    </w:rPr>
  </w:style>
  <w:style w:type="paragraph" w:customStyle="1" w:styleId="-fa">
    <w:name w:val="题注-表格"/>
    <w:basedOn w:val="affffb"/>
    <w:next w:val="affffb"/>
    <w:uiPriority w:val="99"/>
    <w:qFormat/>
    <w:rsid w:val="009C0FCD"/>
    <w:pPr>
      <w:widowControl/>
      <w:spacing w:line="360" w:lineRule="auto"/>
      <w:ind w:firstLineChars="200" w:firstLine="200"/>
      <w:jc w:val="center"/>
    </w:pPr>
    <w:rPr>
      <w:rFonts w:ascii="微软雅黑" w:eastAsia="微软雅黑" w:hAnsi="微软雅黑"/>
      <w:szCs w:val="20"/>
    </w:rPr>
  </w:style>
  <w:style w:type="paragraph" w:customStyle="1" w:styleId="-fb">
    <w:name w:val="题注-图标"/>
    <w:basedOn w:val="affffb"/>
    <w:uiPriority w:val="99"/>
    <w:qFormat/>
    <w:rsid w:val="009C0FCD"/>
    <w:pPr>
      <w:widowControl/>
      <w:spacing w:line="360" w:lineRule="auto"/>
      <w:ind w:firstLineChars="200" w:firstLine="200"/>
      <w:jc w:val="center"/>
    </w:pPr>
    <w:rPr>
      <w:rFonts w:ascii="Calibri Light" w:eastAsia="微软雅黑" w:hAnsi="Calibri Light"/>
      <w:szCs w:val="20"/>
    </w:rPr>
  </w:style>
  <w:style w:type="character" w:customStyle="1" w:styleId="Char1fe">
    <w:name w:val="宏文本 Char1"/>
    <w:qFormat/>
    <w:rsid w:val="009C0FCD"/>
    <w:rPr>
      <w:rFonts w:ascii="Courier New" w:hAnsi="Courier New" w:cs="Courier New"/>
      <w:kern w:val="2"/>
      <w:sz w:val="24"/>
      <w:szCs w:val="24"/>
    </w:rPr>
  </w:style>
  <w:style w:type="paragraph" w:customStyle="1" w:styleId="affffffffffffffffffffffffffffffffffa">
    <w:name w:val="列项——（一级）"/>
    <w:uiPriority w:val="99"/>
    <w:qFormat/>
    <w:rsid w:val="009C0FCD"/>
    <w:pPr>
      <w:widowControl w:val="0"/>
      <w:spacing w:line="360" w:lineRule="auto"/>
      <w:ind w:left="1118" w:firstLineChars="200" w:hanging="408"/>
      <w:jc w:val="both"/>
    </w:pPr>
    <w:rPr>
      <w:rFonts w:ascii="宋体" w:eastAsia="宋体" w:hAnsi="Times New Roman" w:cs="Times New Roman"/>
      <w:kern w:val="0"/>
      <w:szCs w:val="20"/>
    </w:rPr>
  </w:style>
  <w:style w:type="paragraph" w:customStyle="1" w:styleId="aff">
    <w:name w:val="列项●（二级）"/>
    <w:uiPriority w:val="99"/>
    <w:qFormat/>
    <w:rsid w:val="009C0FCD"/>
    <w:pPr>
      <w:numPr>
        <w:ilvl w:val="1"/>
        <w:numId w:val="96"/>
      </w:numPr>
      <w:tabs>
        <w:tab w:val="left" w:pos="840"/>
      </w:tabs>
      <w:spacing w:line="360" w:lineRule="auto"/>
      <w:ind w:firstLineChars="200" w:firstLine="200"/>
      <w:jc w:val="both"/>
    </w:pPr>
    <w:rPr>
      <w:rFonts w:ascii="宋体" w:eastAsia="宋体" w:hAnsi="Times New Roman" w:cs="Times New Roman"/>
      <w:kern w:val="0"/>
      <w:szCs w:val="20"/>
    </w:rPr>
  </w:style>
  <w:style w:type="paragraph" w:customStyle="1" w:styleId="aff0">
    <w:name w:val="列项◆（三级）"/>
    <w:basedOn w:val="affffb"/>
    <w:uiPriority w:val="99"/>
    <w:qFormat/>
    <w:rsid w:val="009C0FCD"/>
    <w:pPr>
      <w:widowControl/>
      <w:numPr>
        <w:ilvl w:val="2"/>
        <w:numId w:val="96"/>
      </w:numPr>
      <w:spacing w:line="360" w:lineRule="auto"/>
      <w:ind w:firstLineChars="200" w:firstLine="0"/>
      <w:jc w:val="left"/>
    </w:pPr>
    <w:rPr>
      <w:rFonts w:ascii="宋体" w:hAnsi="Times New Roman"/>
      <w:szCs w:val="21"/>
    </w:rPr>
  </w:style>
  <w:style w:type="paragraph" w:customStyle="1" w:styleId="affffa">
    <w:name w:val="编号一"/>
    <w:basedOn w:val="afffffe"/>
    <w:uiPriority w:val="99"/>
    <w:qFormat/>
    <w:rsid w:val="009C0FCD"/>
    <w:pPr>
      <w:widowControl/>
      <w:numPr>
        <w:numId w:val="97"/>
      </w:numPr>
      <w:ind w:left="0" w:firstLineChars="200" w:firstLine="200"/>
      <w:jc w:val="left"/>
    </w:pPr>
    <w:rPr>
      <w:rFonts w:ascii="宋体" w:hAnsi="宋体" w:cs="宋体"/>
      <w:sz w:val="21"/>
      <w:szCs w:val="21"/>
    </w:rPr>
  </w:style>
  <w:style w:type="paragraph" w:customStyle="1" w:styleId="10215">
    <w:name w:val="样式 首行缩进:  1.02 厘米 行距: 1.5 倍行距"/>
    <w:basedOn w:val="affffb"/>
    <w:uiPriority w:val="99"/>
    <w:qFormat/>
    <w:rsid w:val="009C0FCD"/>
    <w:pPr>
      <w:widowControl/>
      <w:adjustRightInd w:val="0"/>
      <w:spacing w:line="360" w:lineRule="auto"/>
      <w:ind w:firstLineChars="200" w:firstLine="576"/>
      <w:jc w:val="left"/>
      <w:textAlignment w:val="bottom"/>
    </w:pPr>
    <w:rPr>
      <w:rFonts w:ascii="Times New Roman" w:eastAsia="仿宋_GB2312" w:hAnsi="Times New Roman" w:cs="宋体"/>
      <w:kern w:val="0"/>
      <w:sz w:val="24"/>
      <w:szCs w:val="20"/>
    </w:rPr>
  </w:style>
  <w:style w:type="paragraph" w:customStyle="1" w:styleId="ALTZ41Char1">
    <w:name w:val="样式 特点ALT+Z标题4正文缩进1正文缩进 Char段1正文不缩进水上软件四号正文缩进陈木华缩进正文编号..."/>
    <w:basedOn w:val="affffb"/>
    <w:uiPriority w:val="99"/>
    <w:qFormat/>
    <w:rsid w:val="009C0FCD"/>
    <w:pPr>
      <w:widowControl/>
      <w:adjustRightInd w:val="0"/>
      <w:snapToGrid w:val="0"/>
      <w:spacing w:line="360" w:lineRule="auto"/>
      <w:ind w:firstLineChars="200" w:firstLine="480"/>
      <w:jc w:val="left"/>
    </w:pPr>
    <w:rPr>
      <w:rFonts w:ascii="宋体" w:hAnsi="Times New Roman" w:cs="宋体"/>
      <w:sz w:val="24"/>
      <w:szCs w:val="20"/>
    </w:rPr>
  </w:style>
  <w:style w:type="paragraph" w:customStyle="1" w:styleId="affffffffffffffffffffffffffffffffffb">
    <w:name w:val="其他标准称谓"/>
    <w:qFormat/>
    <w:rsid w:val="009C0FCD"/>
    <w:pPr>
      <w:spacing w:line="0" w:lineRule="atLeast"/>
      <w:ind w:firstLineChars="200" w:firstLine="200"/>
      <w:jc w:val="distribute"/>
    </w:pPr>
    <w:rPr>
      <w:rFonts w:ascii="黑体" w:eastAsia="黑体" w:hAnsi="宋体" w:cs="Times New Roman"/>
      <w:kern w:val="0"/>
      <w:sz w:val="52"/>
      <w:szCs w:val="20"/>
    </w:rPr>
  </w:style>
  <w:style w:type="paragraph" w:customStyle="1" w:styleId="0992">
    <w:name w:val="样式 文档正文 + 左侧:  0.99 厘米 首行缩进:  2 字符"/>
    <w:basedOn w:val="affffb"/>
    <w:uiPriority w:val="99"/>
    <w:qFormat/>
    <w:rsid w:val="009C0FCD"/>
    <w:pPr>
      <w:widowControl/>
      <w:adjustRightInd w:val="0"/>
      <w:spacing w:line="312" w:lineRule="auto"/>
      <w:ind w:firstLineChars="200" w:firstLine="200"/>
      <w:jc w:val="left"/>
      <w:textAlignment w:val="bottom"/>
    </w:pPr>
    <w:rPr>
      <w:rFonts w:ascii="Times New Roman" w:eastAsia="仿宋_GB2312" w:hAnsi="Times New Roman" w:cs="宋体"/>
      <w:kern w:val="0"/>
      <w:sz w:val="24"/>
      <w:szCs w:val="20"/>
    </w:rPr>
  </w:style>
  <w:style w:type="paragraph" w:customStyle="1" w:styleId="1h1AttributeHeading1h11AttributeHeading11h12Attr">
    <w:name w:val="样式 标题 1h1Attribute Heading 1h11Attribute Heading 11h12Attr..."/>
    <w:basedOn w:val="1f3"/>
    <w:uiPriority w:val="99"/>
    <w:qFormat/>
    <w:rsid w:val="009C0FCD"/>
    <w:pPr>
      <w:widowControl/>
      <w:tabs>
        <w:tab w:val="left" w:pos="456"/>
      </w:tabs>
      <w:autoSpaceDE/>
      <w:autoSpaceDN/>
      <w:spacing w:after="240" w:line="240" w:lineRule="auto"/>
      <w:ind w:left="454" w:hanging="431"/>
      <w:jc w:val="left"/>
      <w:textAlignment w:val="bottom"/>
    </w:pPr>
    <w:rPr>
      <w:rFonts w:ascii="等线 Light" w:eastAsia="仿宋_GB2312" w:hAnsi="等线 Light" w:cs="宋体"/>
      <w:bCs/>
      <w:sz w:val="44"/>
    </w:rPr>
  </w:style>
  <w:style w:type="paragraph" w:customStyle="1" w:styleId="affffffffffffffffffffffffffffffffffc">
    <w:name w:val="正文首行缩进."/>
    <w:basedOn w:val="affffb"/>
    <w:uiPriority w:val="99"/>
    <w:qFormat/>
    <w:rsid w:val="009C0FCD"/>
    <w:pPr>
      <w:widowControl/>
      <w:spacing w:after="50" w:line="300" w:lineRule="auto"/>
      <w:ind w:firstLineChars="200" w:firstLine="200"/>
      <w:jc w:val="left"/>
    </w:pPr>
    <w:rPr>
      <w:rFonts w:ascii="Arial" w:hAnsi="Arial"/>
      <w:kern w:val="0"/>
      <w:szCs w:val="21"/>
    </w:rPr>
  </w:style>
  <w:style w:type="paragraph" w:customStyle="1" w:styleId="affffffffffffffffffffffffffffffffffd">
    <w:name w:val="正文缩进仿宋"/>
    <w:basedOn w:val="affffb"/>
    <w:link w:val="Charfffffffe"/>
    <w:qFormat/>
    <w:rsid w:val="009C0FCD"/>
    <w:pPr>
      <w:widowControl/>
      <w:spacing w:line="360" w:lineRule="auto"/>
      <w:ind w:firstLineChars="200" w:firstLine="420"/>
      <w:jc w:val="left"/>
    </w:pPr>
    <w:rPr>
      <w:rFonts w:ascii="Times New Roman" w:eastAsia="仿宋_GB2312" w:hAnsi="Times New Roman"/>
    </w:rPr>
  </w:style>
  <w:style w:type="character" w:customStyle="1" w:styleId="Charfffffffe">
    <w:name w:val="正文缩进仿宋 Char"/>
    <w:link w:val="affffffffffffffffffffffffffffffffffd"/>
    <w:qFormat/>
    <w:rsid w:val="009C0FCD"/>
    <w:rPr>
      <w:rFonts w:ascii="Times New Roman" w:eastAsia="仿宋_GB2312" w:hAnsi="Times New Roman" w:cs="Times New Roman"/>
      <w:szCs w:val="24"/>
    </w:rPr>
  </w:style>
  <w:style w:type="paragraph" w:customStyle="1" w:styleId="affffffffffffffffffffffffffffffffffe">
    <w:name w:val="单位"/>
    <w:basedOn w:val="affffb"/>
    <w:uiPriority w:val="99"/>
    <w:qFormat/>
    <w:rsid w:val="009C0FCD"/>
    <w:pPr>
      <w:widowControl/>
      <w:tabs>
        <w:tab w:val="left" w:pos="6300"/>
      </w:tabs>
      <w:spacing w:line="528" w:lineRule="exact"/>
      <w:ind w:firstLineChars="200" w:firstLine="200"/>
      <w:jc w:val="center"/>
    </w:pPr>
    <w:rPr>
      <w:rFonts w:ascii="Times New Roman" w:eastAsia="方正楷体_GB2312" w:hAnsi="Times New Roman"/>
      <w:sz w:val="30"/>
      <w:szCs w:val="30"/>
    </w:rPr>
  </w:style>
  <w:style w:type="paragraph" w:customStyle="1" w:styleId="afffffffffffffffffffffffffffffffffff">
    <w:name w:val="列表正文"/>
    <w:basedOn w:val="affffb"/>
    <w:uiPriority w:val="99"/>
    <w:qFormat/>
    <w:rsid w:val="009C0FCD"/>
    <w:pPr>
      <w:widowControl/>
      <w:spacing w:line="360" w:lineRule="auto"/>
      <w:ind w:firstLineChars="200" w:firstLine="420"/>
      <w:jc w:val="left"/>
    </w:pPr>
    <w:rPr>
      <w:rFonts w:ascii="Times New Roman" w:hAnsi="Times New Roman"/>
    </w:rPr>
  </w:style>
  <w:style w:type="paragraph" w:customStyle="1" w:styleId="afffffffffffffffffffffffffffffffffff0">
    <w:name w:val="列表文字"/>
    <w:basedOn w:val="affffb"/>
    <w:uiPriority w:val="99"/>
    <w:qFormat/>
    <w:rsid w:val="009C0FCD"/>
    <w:pPr>
      <w:widowControl/>
      <w:tabs>
        <w:tab w:val="left" w:pos="420"/>
      </w:tabs>
      <w:adjustRightInd w:val="0"/>
      <w:snapToGrid w:val="0"/>
      <w:spacing w:line="360" w:lineRule="auto"/>
      <w:ind w:left="420" w:firstLineChars="200" w:hanging="420"/>
      <w:jc w:val="left"/>
    </w:pPr>
    <w:rPr>
      <w:rFonts w:ascii="Times New Roman" w:hAnsi="Times New Roman"/>
      <w:szCs w:val="20"/>
    </w:rPr>
  </w:style>
  <w:style w:type="paragraph" w:customStyle="1" w:styleId="afffffffffffffffffffffffffffffffffff1">
    <w:name w:val="正文仿宋"/>
    <w:basedOn w:val="affffb"/>
    <w:link w:val="Charffffffff"/>
    <w:qFormat/>
    <w:rsid w:val="009C0FCD"/>
    <w:pPr>
      <w:widowControl/>
      <w:spacing w:line="360" w:lineRule="auto"/>
      <w:ind w:firstLineChars="200" w:firstLine="200"/>
      <w:jc w:val="left"/>
    </w:pPr>
    <w:rPr>
      <w:rFonts w:ascii="Times New Roman" w:eastAsia="仿宋_GB2312" w:hAnsi="Times New Roman"/>
    </w:rPr>
  </w:style>
  <w:style w:type="character" w:customStyle="1" w:styleId="Charffffffff">
    <w:name w:val="正文仿宋 Char"/>
    <w:link w:val="afffffffffffffffffffffffffffffffffff1"/>
    <w:qFormat/>
    <w:rsid w:val="009C0FCD"/>
    <w:rPr>
      <w:rFonts w:ascii="Times New Roman" w:eastAsia="仿宋_GB2312" w:hAnsi="Times New Roman" w:cs="Times New Roman"/>
      <w:szCs w:val="24"/>
    </w:rPr>
  </w:style>
  <w:style w:type="paragraph" w:customStyle="1" w:styleId="afffffffffffffffffffffffffffffffffff2">
    <w:name w:val="图的题注"/>
    <w:uiPriority w:val="99"/>
    <w:qFormat/>
    <w:rsid w:val="009C0FCD"/>
    <w:pPr>
      <w:tabs>
        <w:tab w:val="left" w:pos="720"/>
      </w:tabs>
      <w:spacing w:before="80" w:after="200" w:line="360" w:lineRule="auto"/>
      <w:ind w:firstLineChars="200" w:firstLine="200"/>
      <w:jc w:val="center"/>
    </w:pPr>
    <w:rPr>
      <w:rFonts w:ascii="Times New Roman" w:eastAsia="宋体" w:hAnsi="Times New Roman" w:cs="Times New Roman"/>
      <w:kern w:val="0"/>
      <w:szCs w:val="21"/>
      <w:lang w:eastAsia="en-US"/>
    </w:rPr>
  </w:style>
  <w:style w:type="paragraph" w:customStyle="1" w:styleId="afffffffffffffffffffffffffffffffffff3">
    <w:name w:val="图题或表题"/>
    <w:basedOn w:val="affffb"/>
    <w:link w:val="Charffffffff0"/>
    <w:qFormat/>
    <w:rsid w:val="009C0FCD"/>
    <w:pPr>
      <w:widowControl/>
      <w:spacing w:line="360" w:lineRule="auto"/>
      <w:ind w:firstLineChars="200" w:firstLine="200"/>
      <w:jc w:val="center"/>
    </w:pPr>
    <w:rPr>
      <w:rFonts w:ascii="Times New Roman" w:hAnsi="Times New Roman"/>
      <w:sz w:val="18"/>
      <w:szCs w:val="18"/>
    </w:rPr>
  </w:style>
  <w:style w:type="character" w:customStyle="1" w:styleId="Charffffffff0">
    <w:name w:val="图题或表题 Char"/>
    <w:link w:val="afffffffffffffffffffffffffffffffffff3"/>
    <w:qFormat/>
    <w:rsid w:val="009C0FCD"/>
    <w:rPr>
      <w:rFonts w:ascii="Times New Roman" w:eastAsia="宋体" w:hAnsi="Times New Roman" w:cs="Times New Roman"/>
      <w:sz w:val="18"/>
      <w:szCs w:val="18"/>
    </w:rPr>
  </w:style>
  <w:style w:type="paragraph" w:customStyle="1" w:styleId="1fffffffd">
    <w:name w:val="章节注释1"/>
    <w:basedOn w:val="2a"/>
    <w:link w:val="1Chard"/>
    <w:qFormat/>
    <w:rsid w:val="009C0FCD"/>
    <w:pPr>
      <w:keepNext w:val="0"/>
      <w:keepLines w:val="0"/>
      <w:widowControl/>
      <w:autoSpaceDE/>
      <w:autoSpaceDN/>
      <w:adjustRightInd/>
      <w:spacing w:line="240" w:lineRule="auto"/>
      <w:ind w:left="720" w:hanging="720"/>
      <w:jc w:val="left"/>
    </w:pPr>
    <w:rPr>
      <w:rFonts w:ascii="仿宋" w:eastAsia="华文楷体" w:hAnsi="仿宋"/>
      <w:b w:val="0"/>
      <w:kern w:val="2"/>
      <w:sz w:val="32"/>
      <w:szCs w:val="24"/>
    </w:rPr>
  </w:style>
  <w:style w:type="character" w:customStyle="1" w:styleId="1Chard">
    <w:name w:val="章节注释1 Char"/>
    <w:link w:val="1fffffffd"/>
    <w:qFormat/>
    <w:rsid w:val="009C0FCD"/>
    <w:rPr>
      <w:rFonts w:ascii="仿宋" w:eastAsia="华文楷体" w:hAnsi="仿宋" w:cs="Times New Roman"/>
      <w:sz w:val="32"/>
      <w:szCs w:val="24"/>
    </w:rPr>
  </w:style>
  <w:style w:type="paragraph" w:customStyle="1" w:styleId="3fff9">
    <w:name w:val="样式 标题 3 + 华文楷体 五号"/>
    <w:basedOn w:val="38"/>
    <w:uiPriority w:val="99"/>
    <w:qFormat/>
    <w:rsid w:val="009C0FCD"/>
    <w:pPr>
      <w:keepNext w:val="0"/>
      <w:keepLines w:val="0"/>
      <w:widowControl/>
      <w:tabs>
        <w:tab w:val="left" w:pos="425"/>
      </w:tabs>
      <w:autoSpaceDE/>
      <w:autoSpaceDN/>
      <w:adjustRightInd/>
      <w:spacing w:before="120" w:after="0" w:line="312" w:lineRule="auto"/>
      <w:ind w:left="720" w:hanging="720"/>
    </w:pPr>
    <w:rPr>
      <w:rFonts w:ascii="华文楷体" w:eastAsia="方正楷体_GB2312" w:hAnsi="华文楷体"/>
      <w:b w:val="0"/>
      <w:kern w:val="2"/>
      <w:sz w:val="21"/>
      <w:szCs w:val="24"/>
      <w:u w:val="none"/>
    </w:rPr>
  </w:style>
  <w:style w:type="paragraph" w:customStyle="1" w:styleId="afffffffffffffffffffffffffffffffffff4">
    <w:name w:val="说明"/>
    <w:basedOn w:val="affffb"/>
    <w:qFormat/>
    <w:rsid w:val="009C0FCD"/>
    <w:pPr>
      <w:widowControl/>
      <w:spacing w:line="360" w:lineRule="auto"/>
      <w:ind w:firstLineChars="200" w:firstLine="480"/>
      <w:jc w:val="left"/>
    </w:pPr>
    <w:rPr>
      <w:rFonts w:ascii="Times New Roman" w:eastAsia="楷体" w:hAnsi="Times New Roman" w:cs="宋体"/>
      <w:szCs w:val="20"/>
    </w:rPr>
  </w:style>
  <w:style w:type="paragraph" w:customStyle="1" w:styleId="1fffffffe">
    <w:name w:val="附注1"/>
    <w:basedOn w:val="affffb"/>
    <w:uiPriority w:val="99"/>
    <w:qFormat/>
    <w:rsid w:val="009C0FCD"/>
    <w:pPr>
      <w:widowControl/>
      <w:spacing w:line="360" w:lineRule="auto"/>
      <w:ind w:firstLineChars="200" w:firstLine="420"/>
      <w:jc w:val="left"/>
    </w:pPr>
    <w:rPr>
      <w:rFonts w:ascii="华文楷体" w:eastAsia="华文楷体" w:hAnsi="华文楷体" w:cs="宋体"/>
      <w:szCs w:val="20"/>
    </w:rPr>
  </w:style>
  <w:style w:type="paragraph" w:customStyle="1" w:styleId="2fffff9">
    <w:name w:val="附注2"/>
    <w:basedOn w:val="affffb"/>
    <w:uiPriority w:val="99"/>
    <w:qFormat/>
    <w:rsid w:val="009C0FCD"/>
    <w:pPr>
      <w:widowControl/>
      <w:spacing w:line="360" w:lineRule="auto"/>
      <w:ind w:left="762" w:hangingChars="363" w:hanging="762"/>
      <w:jc w:val="left"/>
    </w:pPr>
    <w:rPr>
      <w:rFonts w:ascii="华文楷体" w:eastAsia="华文楷体" w:hAnsi="华文楷体" w:cs="宋体"/>
      <w:szCs w:val="20"/>
    </w:rPr>
  </w:style>
  <w:style w:type="paragraph" w:customStyle="1" w:styleId="3fffa">
    <w:name w:val="附注3"/>
    <w:basedOn w:val="affffb"/>
    <w:uiPriority w:val="99"/>
    <w:qFormat/>
    <w:rsid w:val="009C0FCD"/>
    <w:pPr>
      <w:widowControl/>
      <w:spacing w:line="360" w:lineRule="auto"/>
      <w:ind w:leftChars="200" w:left="792" w:hangingChars="177" w:hanging="372"/>
      <w:jc w:val="left"/>
    </w:pPr>
    <w:rPr>
      <w:rFonts w:ascii="华文楷体" w:eastAsia="华文楷体" w:hAnsi="华文楷体" w:cs="宋体"/>
      <w:szCs w:val="20"/>
    </w:rPr>
  </w:style>
  <w:style w:type="character" w:customStyle="1" w:styleId="Char26">
    <w:name w:val="日期 Char2"/>
    <w:semiHidden/>
    <w:qFormat/>
    <w:rsid w:val="009C0FCD"/>
  </w:style>
  <w:style w:type="paragraph" w:customStyle="1" w:styleId="5fb">
    <w:name w:val="方案标题5"/>
    <w:basedOn w:val="affffb"/>
    <w:next w:val="affffc"/>
    <w:uiPriority w:val="99"/>
    <w:qFormat/>
    <w:rsid w:val="009C0FCD"/>
    <w:pPr>
      <w:widowControl/>
      <w:spacing w:line="360" w:lineRule="auto"/>
      <w:ind w:firstLineChars="200" w:firstLine="200"/>
      <w:jc w:val="left"/>
    </w:pPr>
    <w:rPr>
      <w:rFonts w:ascii="Times New Roman" w:hAnsi="Times New Roman"/>
    </w:rPr>
  </w:style>
  <w:style w:type="paragraph" w:customStyle="1" w:styleId="101224">
    <w:name w:val="样式 标题 1 + 宋体 小三 居中 段前: 0 磅 段后: 12 磅 行距: 固定值 24 磅"/>
    <w:basedOn w:val="1f3"/>
    <w:uiPriority w:val="99"/>
    <w:qFormat/>
    <w:rsid w:val="009C0FCD"/>
    <w:pPr>
      <w:widowControl/>
      <w:autoSpaceDE/>
      <w:autoSpaceDN/>
      <w:snapToGrid w:val="0"/>
      <w:spacing w:beforeLines="100" w:before="340" w:afterLines="100" w:after="330" w:line="360" w:lineRule="auto"/>
      <w:ind w:left="720" w:firstLineChars="48" w:firstLine="154"/>
    </w:pPr>
    <w:rPr>
      <w:rFonts w:eastAsia="黑体" w:hAnsi="宋体"/>
      <w:szCs w:val="32"/>
    </w:rPr>
  </w:style>
  <w:style w:type="paragraph" w:customStyle="1" w:styleId="2ChapterHeading2ndlevelh22Titre2l2H2">
    <w:name w:val="样式 标题 2Chapter Heading2nd levelh22Titre2l2H2 + 宋体 四号 段前..."/>
    <w:basedOn w:val="2a"/>
    <w:link w:val="2ChapterHeading2ndlevelh22Titre2l2H2Char"/>
    <w:uiPriority w:val="99"/>
    <w:qFormat/>
    <w:rsid w:val="009C0FCD"/>
    <w:pPr>
      <w:keepNext w:val="0"/>
      <w:keepLines w:val="0"/>
      <w:widowControl/>
      <w:numPr>
        <w:ilvl w:val="1"/>
        <w:numId w:val="98"/>
      </w:numPr>
      <w:tabs>
        <w:tab w:val="left" w:pos="0"/>
        <w:tab w:val="left" w:pos="420"/>
      </w:tabs>
      <w:autoSpaceDE/>
      <w:autoSpaceDN/>
      <w:spacing w:before="240" w:after="120" w:line="360" w:lineRule="auto"/>
      <w:jc w:val="left"/>
    </w:pPr>
    <w:rPr>
      <w:rFonts w:ascii="宋体" w:hAnsi="宋体" w:cs="宋体"/>
      <w:bCs/>
      <w:color w:val="000000"/>
      <w:kern w:val="2"/>
      <w:sz w:val="28"/>
      <w:szCs w:val="28"/>
    </w:rPr>
  </w:style>
  <w:style w:type="character" w:customStyle="1" w:styleId="2ChapterHeading2ndlevelh22Titre2l2H2Char">
    <w:name w:val="样式 标题 2Chapter Heading2nd levelh22Titre2l2H2 + 宋体 四号 段前... Char"/>
    <w:link w:val="2ChapterHeading2ndlevelh22Titre2l2H2"/>
    <w:uiPriority w:val="99"/>
    <w:qFormat/>
    <w:rsid w:val="009C0FCD"/>
    <w:rPr>
      <w:rFonts w:ascii="宋体" w:eastAsia="黑体" w:hAnsi="宋体" w:cs="宋体"/>
      <w:b/>
      <w:bCs/>
      <w:color w:val="000000"/>
      <w:sz w:val="28"/>
      <w:szCs w:val="28"/>
    </w:rPr>
  </w:style>
  <w:style w:type="paragraph" w:customStyle="1" w:styleId="2787815">
    <w:name w:val="样式 标题 2 + 宋体 小四 段前: 7.8 磅 段后: 7.8 磅 行距: 1.5 倍行距"/>
    <w:basedOn w:val="2a"/>
    <w:uiPriority w:val="99"/>
    <w:qFormat/>
    <w:rsid w:val="009C0FCD"/>
    <w:pPr>
      <w:keepNext w:val="0"/>
      <w:keepLines w:val="0"/>
      <w:widowControl/>
      <w:autoSpaceDE/>
      <w:autoSpaceDN/>
      <w:adjustRightInd/>
      <w:spacing w:before="156" w:after="156" w:line="360" w:lineRule="auto"/>
      <w:ind w:left="720" w:firstLine="482"/>
      <w:jc w:val="left"/>
    </w:pPr>
    <w:rPr>
      <w:rFonts w:ascii="宋体" w:eastAsia="宋体" w:hAnsi="宋体" w:cs="宋体"/>
      <w:bCs/>
      <w:kern w:val="2"/>
      <w:sz w:val="28"/>
    </w:rPr>
  </w:style>
  <w:style w:type="paragraph" w:customStyle="1" w:styleId="3Sectionh33rdlevelSectionSubHeadingRsumDIAnnota">
    <w:name w:val="样式 标题 3Sectionh33rd levelSection SubHeadingRésumé DIAnnota..."/>
    <w:basedOn w:val="38"/>
    <w:uiPriority w:val="99"/>
    <w:qFormat/>
    <w:rsid w:val="009C0FCD"/>
    <w:pPr>
      <w:widowControl/>
      <w:tabs>
        <w:tab w:val="left" w:pos="425"/>
      </w:tabs>
      <w:autoSpaceDE/>
      <w:autoSpaceDN/>
      <w:snapToGrid w:val="0"/>
      <w:spacing w:before="120" w:line="360" w:lineRule="auto"/>
      <w:ind w:left="720" w:firstLine="482"/>
    </w:pPr>
    <w:rPr>
      <w:rFonts w:eastAsia="等线 Light" w:hAnsi="宋体" w:cs="宋体"/>
      <w:bCs/>
      <w:kern w:val="2"/>
      <w:szCs w:val="24"/>
      <w:u w:val="none"/>
    </w:rPr>
  </w:style>
  <w:style w:type="paragraph" w:customStyle="1" w:styleId="article2">
    <w:name w:val="样式 article + 首行缩进:  2 字符"/>
    <w:basedOn w:val="affffb"/>
    <w:uiPriority w:val="99"/>
    <w:qFormat/>
    <w:rsid w:val="009C0FCD"/>
    <w:pPr>
      <w:keepNext/>
      <w:keepLines/>
      <w:widowControl/>
      <w:adjustRightInd w:val="0"/>
      <w:snapToGrid w:val="0"/>
      <w:spacing w:line="360" w:lineRule="auto"/>
      <w:ind w:firstLineChars="200" w:firstLine="200"/>
      <w:jc w:val="left"/>
    </w:pPr>
    <w:rPr>
      <w:rFonts w:ascii="Times New Roman" w:hAnsi="Times New Roman" w:cs="宋体"/>
      <w:kern w:val="44"/>
      <w:sz w:val="24"/>
      <w:szCs w:val="20"/>
    </w:rPr>
  </w:style>
  <w:style w:type="paragraph" w:customStyle="1" w:styleId="1TitleHeading0015">
    <w:name w:val="样式 标题 1Title Heading + 小三 居中 段前: 0 磅 段后: 0 磅 行距: 1.5 倍行距"/>
    <w:basedOn w:val="1f3"/>
    <w:uiPriority w:val="99"/>
    <w:qFormat/>
    <w:rsid w:val="009C0FCD"/>
    <w:pPr>
      <w:keepLines w:val="0"/>
      <w:widowControl/>
      <w:autoSpaceDE/>
      <w:autoSpaceDN/>
      <w:snapToGrid w:val="0"/>
      <w:spacing w:beforeLines="100" w:before="340" w:afterLines="100" w:after="330" w:line="360" w:lineRule="auto"/>
      <w:ind w:left="720" w:firstLine="200"/>
    </w:pPr>
    <w:rPr>
      <w:rFonts w:eastAsia="黑体" w:hAnsi="宋体" w:cs="宋体"/>
      <w:bCs/>
      <w:sz w:val="30"/>
      <w:szCs w:val="30"/>
    </w:rPr>
  </w:style>
  <w:style w:type="paragraph" w:customStyle="1" w:styleId="afffffffffffffffffffffffffffffffffff5">
    <w:name w:val="图号"/>
    <w:basedOn w:val="affffb"/>
    <w:qFormat/>
    <w:rsid w:val="009C0FCD"/>
    <w:pPr>
      <w:widowControl/>
      <w:tabs>
        <w:tab w:val="left" w:pos="8160"/>
      </w:tabs>
      <w:adjustRightInd w:val="0"/>
      <w:spacing w:line="320" w:lineRule="exact"/>
      <w:ind w:firstLineChars="200" w:firstLine="200"/>
      <w:jc w:val="center"/>
      <w:textAlignment w:val="baseline"/>
    </w:pPr>
    <w:rPr>
      <w:rFonts w:ascii="黑体" w:eastAsia="黑体" w:hAnsi="Times New Roman"/>
      <w:spacing w:val="6"/>
      <w:sz w:val="28"/>
      <w:szCs w:val="20"/>
    </w:rPr>
  </w:style>
  <w:style w:type="paragraph" w:customStyle="1" w:styleId="subject20505">
    <w:name w:val="样式 subject 2 + 段前: 0.5 行 段后: 0.5 行"/>
    <w:basedOn w:val="affffb"/>
    <w:uiPriority w:val="99"/>
    <w:qFormat/>
    <w:rsid w:val="009C0FCD"/>
    <w:pPr>
      <w:keepNext/>
      <w:keepLines/>
      <w:widowControl/>
      <w:adjustRightInd w:val="0"/>
      <w:snapToGrid w:val="0"/>
      <w:spacing w:line="360" w:lineRule="auto"/>
      <w:ind w:firstLineChars="200" w:firstLine="200"/>
      <w:jc w:val="left"/>
      <w:outlineLvl w:val="1"/>
    </w:pPr>
    <w:rPr>
      <w:rFonts w:ascii="Times New Roman" w:hAnsi="Times New Roman" w:cs="宋体"/>
      <w:b/>
      <w:bCs/>
      <w:kern w:val="44"/>
      <w:sz w:val="28"/>
      <w:szCs w:val="20"/>
    </w:rPr>
  </w:style>
  <w:style w:type="paragraph" w:customStyle="1" w:styleId="subject30505">
    <w:name w:val="样式 subject 3 + 段前: 0.5 行 段后: 0.5 行"/>
    <w:basedOn w:val="affffb"/>
    <w:uiPriority w:val="99"/>
    <w:qFormat/>
    <w:rsid w:val="009C0FCD"/>
    <w:pPr>
      <w:keepNext/>
      <w:keepLines/>
      <w:widowControl/>
      <w:adjustRightInd w:val="0"/>
      <w:snapToGrid w:val="0"/>
      <w:spacing w:line="360" w:lineRule="auto"/>
      <w:ind w:firstLineChars="200" w:firstLine="200"/>
      <w:jc w:val="left"/>
      <w:outlineLvl w:val="2"/>
    </w:pPr>
    <w:rPr>
      <w:rFonts w:ascii="Times New Roman" w:hAnsi="Times New Roman" w:cs="宋体"/>
      <w:b/>
      <w:bCs/>
      <w:kern w:val="44"/>
      <w:sz w:val="24"/>
      <w:szCs w:val="20"/>
    </w:rPr>
  </w:style>
  <w:style w:type="paragraph" w:customStyle="1" w:styleId="afffffffffffffffffffffffffffffffffff6">
    <w:name w:val="附图"/>
    <w:basedOn w:val="affffb"/>
    <w:uiPriority w:val="99"/>
    <w:qFormat/>
    <w:rsid w:val="009C0FCD"/>
    <w:pPr>
      <w:keepNext/>
      <w:widowControl/>
      <w:adjustRightInd w:val="0"/>
      <w:snapToGrid w:val="0"/>
      <w:spacing w:line="400" w:lineRule="exact"/>
      <w:ind w:firstLineChars="250" w:firstLine="525"/>
      <w:jc w:val="left"/>
    </w:pPr>
    <w:rPr>
      <w:rFonts w:ascii="Times New Roman" w:hAnsi="Times New Roman"/>
      <w:sz w:val="24"/>
      <w:szCs w:val="28"/>
    </w:rPr>
  </w:style>
  <w:style w:type="paragraph" w:customStyle="1" w:styleId="2fffffa">
    <w:name w:val="样式 宋体 首行缩进:  2 字符"/>
    <w:basedOn w:val="affffb"/>
    <w:uiPriority w:val="99"/>
    <w:qFormat/>
    <w:rsid w:val="009C0FCD"/>
    <w:pPr>
      <w:widowControl/>
      <w:adjustRightInd w:val="0"/>
      <w:snapToGrid w:val="0"/>
      <w:spacing w:line="360" w:lineRule="auto"/>
      <w:ind w:firstLineChars="200" w:firstLine="200"/>
      <w:jc w:val="left"/>
    </w:pPr>
    <w:rPr>
      <w:rFonts w:ascii="宋体" w:hAnsi="宋体" w:cs="宋体"/>
      <w:sz w:val="24"/>
    </w:rPr>
  </w:style>
  <w:style w:type="paragraph" w:customStyle="1" w:styleId="10015">
    <w:name w:val="样式 标题 1 + 宋体 三号 居中 段前: 0 磅 段后: 0 磅 行距: 1.5 倍行距"/>
    <w:basedOn w:val="1f3"/>
    <w:uiPriority w:val="99"/>
    <w:qFormat/>
    <w:rsid w:val="009C0FCD"/>
    <w:pPr>
      <w:widowControl/>
      <w:autoSpaceDE/>
      <w:autoSpaceDN/>
      <w:adjustRightInd/>
      <w:spacing w:before="360" w:line="360" w:lineRule="auto"/>
      <w:ind w:left="720" w:firstLine="643"/>
    </w:pPr>
    <w:rPr>
      <w:rFonts w:eastAsia="黑体" w:hAnsi="宋体" w:cs="宋体"/>
      <w:bCs/>
    </w:rPr>
  </w:style>
  <w:style w:type="paragraph" w:customStyle="1" w:styleId="159">
    <w:name w:val="样式 宋体 小四 加粗 行距: 1.5 倍行距"/>
    <w:basedOn w:val="affffb"/>
    <w:uiPriority w:val="99"/>
    <w:qFormat/>
    <w:rsid w:val="009C0FCD"/>
    <w:pPr>
      <w:widowControl/>
      <w:adjustRightInd w:val="0"/>
      <w:snapToGrid w:val="0"/>
      <w:spacing w:line="360" w:lineRule="auto"/>
      <w:ind w:firstLineChars="200" w:firstLine="200"/>
      <w:jc w:val="left"/>
    </w:pPr>
    <w:rPr>
      <w:rFonts w:ascii="宋体" w:hAnsi="宋体" w:cs="宋体"/>
      <w:b/>
      <w:bCs/>
      <w:kern w:val="0"/>
      <w:sz w:val="24"/>
      <w:szCs w:val="20"/>
    </w:rPr>
  </w:style>
  <w:style w:type="paragraph" w:customStyle="1" w:styleId="1520505">
    <w:name w:val="样式 样式 宋体 小四 加粗 行距: 1.5 倍行距 + 首行缩进:  2 字符 段前: 0.5 行 段后: 0.5 行"/>
    <w:basedOn w:val="159"/>
    <w:uiPriority w:val="99"/>
    <w:qFormat/>
    <w:rsid w:val="009C0FCD"/>
    <w:pPr>
      <w:spacing w:before="156" w:after="156"/>
      <w:ind w:firstLine="482"/>
    </w:pPr>
  </w:style>
  <w:style w:type="paragraph" w:customStyle="1" w:styleId="2H2ChapterHeading2ndlevelh22Titre2l2">
    <w:name w:val="样式 样式 标题 2H2Chapter Heading2nd levelh22Titre2l2 + 宋体 四号 行距... + ..."/>
    <w:basedOn w:val="affffb"/>
    <w:uiPriority w:val="99"/>
    <w:qFormat/>
    <w:rsid w:val="009C0FCD"/>
    <w:pPr>
      <w:keepNext/>
      <w:keepLines/>
      <w:widowControl/>
      <w:adjustRightInd w:val="0"/>
      <w:snapToGrid w:val="0"/>
      <w:spacing w:line="360" w:lineRule="auto"/>
      <w:ind w:firstLineChars="200" w:firstLine="200"/>
      <w:jc w:val="left"/>
      <w:outlineLvl w:val="1"/>
    </w:pPr>
    <w:rPr>
      <w:rFonts w:ascii="宋体" w:hAnsi="宋体" w:cs="宋体"/>
      <w:b/>
      <w:bCs/>
      <w:sz w:val="28"/>
      <w:szCs w:val="20"/>
    </w:rPr>
  </w:style>
  <w:style w:type="paragraph" w:customStyle="1" w:styleId="33">
    <w:name w:val="条3"/>
    <w:basedOn w:val="affffb"/>
    <w:uiPriority w:val="99"/>
    <w:qFormat/>
    <w:rsid w:val="009C0FCD"/>
    <w:pPr>
      <w:widowControl/>
      <w:numPr>
        <w:numId w:val="99"/>
      </w:numPr>
      <w:spacing w:line="300" w:lineRule="auto"/>
      <w:ind w:firstLineChars="200" w:firstLine="200"/>
      <w:jc w:val="left"/>
    </w:pPr>
    <w:rPr>
      <w:rFonts w:ascii="Times New Roman" w:hAnsi="Times New Roman" w:cs="宋体"/>
      <w:sz w:val="28"/>
      <w:szCs w:val="20"/>
    </w:rPr>
  </w:style>
  <w:style w:type="paragraph" w:customStyle="1" w:styleId="afffffffffffffffffffffffffffffffffff7">
    <w:name w:val="正文四级标题"/>
    <w:next w:val="affffb"/>
    <w:uiPriority w:val="99"/>
    <w:qFormat/>
    <w:rsid w:val="009C0FCD"/>
    <w:pPr>
      <w:keepNext/>
      <w:spacing w:line="480" w:lineRule="exact"/>
      <w:ind w:firstLineChars="200" w:firstLine="200"/>
    </w:pPr>
    <w:rPr>
      <w:rFonts w:ascii="Times New Roman" w:eastAsia="黑体" w:hAnsi="Times New Roman" w:cs="宋体"/>
      <w:bCs/>
      <w:kern w:val="44"/>
      <w:sz w:val="28"/>
      <w:szCs w:val="20"/>
    </w:rPr>
  </w:style>
  <w:style w:type="paragraph" w:customStyle="1" w:styleId="2fffffb">
    <w:name w:val="样式 正文五级标题 + 首行缩进:  2 字符"/>
    <w:basedOn w:val="affffb"/>
    <w:uiPriority w:val="99"/>
    <w:qFormat/>
    <w:rsid w:val="009C0FCD"/>
    <w:pPr>
      <w:keepNext/>
      <w:widowControl/>
      <w:spacing w:line="480" w:lineRule="atLeast"/>
      <w:ind w:firstLineChars="200" w:firstLine="561"/>
      <w:jc w:val="left"/>
    </w:pPr>
    <w:rPr>
      <w:rFonts w:ascii="汉仪中黑繁" w:eastAsia="汉仪仿宋简" w:hAnsi="Times New Roman" w:cs="宋体"/>
      <w:b/>
      <w:bCs/>
      <w:sz w:val="28"/>
      <w:szCs w:val="20"/>
    </w:rPr>
  </w:style>
  <w:style w:type="paragraph" w:customStyle="1" w:styleId="316">
    <w:name w:val="正文文本 31"/>
    <w:basedOn w:val="affffb"/>
    <w:qFormat/>
    <w:rsid w:val="009C0FCD"/>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328">
    <w:name w:val="样式 标题 3 + 首行缩进:  2 字符"/>
    <w:basedOn w:val="38"/>
    <w:uiPriority w:val="99"/>
    <w:qFormat/>
    <w:rsid w:val="009C0FCD"/>
    <w:pPr>
      <w:widowControl/>
      <w:tabs>
        <w:tab w:val="left" w:pos="425"/>
      </w:tabs>
      <w:autoSpaceDE/>
      <w:autoSpaceDN/>
      <w:adjustRightInd/>
      <w:spacing w:before="0" w:after="0" w:line="360" w:lineRule="auto"/>
      <w:ind w:left="720" w:firstLine="561"/>
    </w:pPr>
    <w:rPr>
      <w:rFonts w:ascii="等线 Light" w:eastAsia="等线 Light" w:hAnsi="等线 Light" w:cs="宋体"/>
      <w:bCs/>
      <w:kern w:val="2"/>
      <w:u w:val="none"/>
    </w:rPr>
  </w:style>
  <w:style w:type="paragraph" w:customStyle="1" w:styleId="subject205050505">
    <w:name w:val="样式 样式 subject 2 + 段前: 0.5 行 段后: 0.5 行 + 段前: 0.5 行 段后: 0.5 行"/>
    <w:basedOn w:val="affffb"/>
    <w:uiPriority w:val="99"/>
    <w:qFormat/>
    <w:rsid w:val="009C0FCD"/>
    <w:pPr>
      <w:keepNext/>
      <w:keepLines/>
      <w:widowControl/>
      <w:adjustRightInd w:val="0"/>
      <w:snapToGrid w:val="0"/>
      <w:spacing w:line="360" w:lineRule="auto"/>
      <w:ind w:firstLineChars="200" w:firstLine="200"/>
      <w:jc w:val="left"/>
      <w:outlineLvl w:val="1"/>
    </w:pPr>
    <w:rPr>
      <w:rFonts w:ascii="Times New Roman" w:hAnsi="Times New Roman"/>
      <w:b/>
      <w:kern w:val="44"/>
      <w:sz w:val="28"/>
      <w:szCs w:val="20"/>
    </w:rPr>
  </w:style>
  <w:style w:type="paragraph" w:customStyle="1" w:styleId="127">
    <w:name w:val="列出段落12"/>
    <w:basedOn w:val="affffb"/>
    <w:qFormat/>
    <w:rsid w:val="009C0FCD"/>
    <w:pPr>
      <w:widowControl/>
      <w:spacing w:line="500" w:lineRule="exact"/>
      <w:ind w:firstLineChars="200" w:firstLine="420"/>
      <w:jc w:val="left"/>
    </w:pPr>
    <w:rPr>
      <w:sz w:val="28"/>
      <w:szCs w:val="22"/>
    </w:rPr>
  </w:style>
  <w:style w:type="character" w:customStyle="1" w:styleId="11d">
    <w:name w:val="明显强调11"/>
    <w:qFormat/>
    <w:rsid w:val="009C0FCD"/>
    <w:rPr>
      <w:b/>
      <w:i/>
      <w:color w:val="4F81BD"/>
    </w:rPr>
  </w:style>
  <w:style w:type="paragraph" w:customStyle="1" w:styleId="me">
    <w:name w:val="正文me"/>
    <w:basedOn w:val="afffffff"/>
    <w:link w:val="meChar"/>
    <w:qFormat/>
    <w:rsid w:val="009C0FCD"/>
    <w:pPr>
      <w:spacing w:before="0" w:beforeAutospacing="0" w:after="0" w:afterAutospacing="0" w:line="360" w:lineRule="auto"/>
      <w:ind w:firstLineChars="200" w:firstLine="480"/>
    </w:pPr>
    <w:rPr>
      <w:rFonts w:cs="Times New Roman"/>
      <w:color w:val="0D0D0D"/>
    </w:rPr>
  </w:style>
  <w:style w:type="character" w:customStyle="1" w:styleId="meChar">
    <w:name w:val="正文me Char"/>
    <w:link w:val="me"/>
    <w:qFormat/>
    <w:locked/>
    <w:rsid w:val="009C0FCD"/>
    <w:rPr>
      <w:rFonts w:ascii="宋体" w:eastAsia="宋体" w:hAnsi="宋体" w:cs="Times New Roman"/>
      <w:color w:val="0D0D0D"/>
      <w:kern w:val="0"/>
      <w:sz w:val="24"/>
      <w:szCs w:val="24"/>
    </w:rPr>
  </w:style>
  <w:style w:type="paragraph" w:customStyle="1" w:styleId="1Arial">
    <w:name w:val="样式 标题 1 + Arial 四号"/>
    <w:basedOn w:val="1f3"/>
    <w:uiPriority w:val="99"/>
    <w:qFormat/>
    <w:rsid w:val="009C0FCD"/>
    <w:pPr>
      <w:keepLines w:val="0"/>
      <w:widowControl/>
      <w:autoSpaceDE/>
      <w:autoSpaceDN/>
      <w:adjustRightInd/>
      <w:spacing w:before="120" w:line="240" w:lineRule="auto"/>
      <w:ind w:left="720" w:firstLine="200"/>
    </w:pPr>
    <w:rPr>
      <w:rFonts w:ascii="Arial" w:eastAsia="黑体" w:hAnsi="Arial"/>
      <w:kern w:val="0"/>
      <w:sz w:val="30"/>
      <w:lang w:eastAsia="en-US"/>
    </w:rPr>
  </w:style>
  <w:style w:type="paragraph" w:customStyle="1" w:styleId="GB2312220505">
    <w:name w:val="样式 样式 仿宋_GB2312 小四 首行缩进:  2 字符 + 首行缩进:  2 字符 段前: 0.5 行 段后: 0.5..."/>
    <w:basedOn w:val="affffb"/>
    <w:uiPriority w:val="99"/>
    <w:qFormat/>
    <w:rsid w:val="009C0FCD"/>
    <w:pPr>
      <w:widowControl/>
      <w:spacing w:line="360" w:lineRule="auto"/>
      <w:ind w:firstLineChars="200" w:firstLine="200"/>
      <w:jc w:val="left"/>
    </w:pPr>
    <w:rPr>
      <w:rFonts w:ascii="仿宋_GB2312" w:eastAsia="仿宋_GB2312" w:hAnsi="Times New Roman" w:cs="宋体"/>
      <w:sz w:val="24"/>
      <w:szCs w:val="20"/>
    </w:rPr>
  </w:style>
  <w:style w:type="paragraph" w:customStyle="1" w:styleId="11e">
    <w:name w:val="修订11"/>
    <w:uiPriority w:val="99"/>
    <w:qFormat/>
    <w:rsid w:val="009C0FCD"/>
    <w:pPr>
      <w:spacing w:line="360" w:lineRule="auto"/>
      <w:ind w:firstLineChars="200" w:firstLine="200"/>
    </w:pPr>
    <w:rPr>
      <w:rFonts w:ascii="Times New Roman" w:eastAsia="宋体" w:hAnsi="Times New Roman" w:cs="Times New Roman"/>
      <w:sz w:val="24"/>
      <w:szCs w:val="24"/>
    </w:rPr>
  </w:style>
  <w:style w:type="paragraph" w:customStyle="1" w:styleId="afc">
    <w:name w:val="小标题样式"/>
    <w:basedOn w:val="affffb"/>
    <w:link w:val="Charffffffff1"/>
    <w:autoRedefine/>
    <w:qFormat/>
    <w:rsid w:val="009C0FCD"/>
    <w:pPr>
      <w:widowControl/>
      <w:numPr>
        <w:numId w:val="100"/>
      </w:numPr>
      <w:tabs>
        <w:tab w:val="left" w:pos="0"/>
        <w:tab w:val="left" w:pos="567"/>
        <w:tab w:val="left" w:pos="1276"/>
      </w:tabs>
      <w:suppressAutoHyphens/>
      <w:snapToGrid w:val="0"/>
      <w:spacing w:line="360" w:lineRule="auto"/>
      <w:ind w:firstLineChars="200" w:firstLine="200"/>
      <w:jc w:val="left"/>
    </w:pPr>
    <w:rPr>
      <w:rFonts w:ascii="Times New Roman" w:eastAsia="仿宋_GB2312" w:hAnsi="Times New Roman"/>
      <w:kern w:val="0"/>
      <w:sz w:val="28"/>
    </w:rPr>
  </w:style>
  <w:style w:type="character" w:customStyle="1" w:styleId="Charffffffff1">
    <w:name w:val="小标题样式 Char"/>
    <w:link w:val="afc"/>
    <w:qFormat/>
    <w:locked/>
    <w:rsid w:val="009C0FCD"/>
    <w:rPr>
      <w:rFonts w:ascii="Times New Roman" w:eastAsia="仿宋_GB2312" w:hAnsi="Times New Roman" w:cs="Times New Roman"/>
      <w:kern w:val="0"/>
      <w:sz w:val="28"/>
      <w:szCs w:val="24"/>
    </w:rPr>
  </w:style>
  <w:style w:type="paragraph" w:customStyle="1" w:styleId="220505">
    <w:name w:val="样式 正文首行缩进 2 + 首行缩进:  2 字符 段前: 0.5 行 段后: 0.5 行"/>
    <w:basedOn w:val="affffb"/>
    <w:next w:val="affffb"/>
    <w:uiPriority w:val="99"/>
    <w:qFormat/>
    <w:rsid w:val="009C0FCD"/>
    <w:pPr>
      <w:widowControl/>
      <w:spacing w:line="360" w:lineRule="auto"/>
      <w:ind w:firstLineChars="200" w:firstLine="560"/>
      <w:jc w:val="left"/>
    </w:pPr>
    <w:rPr>
      <w:rFonts w:ascii="Times New Roman" w:eastAsia="仿宋_GB2312" w:hAnsi="Times New Roman" w:cs="宋体"/>
      <w:kern w:val="0"/>
      <w:sz w:val="28"/>
      <w:szCs w:val="20"/>
    </w:rPr>
  </w:style>
  <w:style w:type="paragraph" w:customStyle="1" w:styleId="329">
    <w:name w:val="正文文本 32"/>
    <w:basedOn w:val="affffb"/>
    <w:qFormat/>
    <w:rsid w:val="009C0FCD"/>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330">
    <w:name w:val="正文文本 33"/>
    <w:basedOn w:val="affffb"/>
    <w:qFormat/>
    <w:rsid w:val="009C0FCD"/>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afffffffffffffffffffffffffffffffffff8">
    <w:name w:val="段落内容"/>
    <w:basedOn w:val="affffb"/>
    <w:qFormat/>
    <w:rsid w:val="009C0FCD"/>
    <w:pPr>
      <w:widowControl/>
      <w:snapToGrid w:val="0"/>
      <w:spacing w:line="440" w:lineRule="atLeast"/>
      <w:ind w:firstLineChars="200" w:firstLine="200"/>
      <w:jc w:val="left"/>
    </w:pPr>
    <w:rPr>
      <w:rFonts w:ascii="Times New Roman" w:hAnsi="Times New Roman"/>
      <w:sz w:val="28"/>
      <w:szCs w:val="20"/>
    </w:rPr>
  </w:style>
  <w:style w:type="paragraph" w:customStyle="1" w:styleId="2fffffc">
    <w:name w:val="样式 样式 正文缩进 + 首行缩进:  2 字符 + 五号"/>
    <w:basedOn w:val="2fff8"/>
    <w:qFormat/>
    <w:rsid w:val="009C0FCD"/>
    <w:pPr>
      <w:spacing w:line="240" w:lineRule="auto"/>
      <w:ind w:firstLineChars="0" w:firstLine="0"/>
    </w:pPr>
    <w:rPr>
      <w:rFonts w:cs="Times New Roman"/>
      <w:sz w:val="21"/>
      <w:lang w:val="zh-CN"/>
    </w:rPr>
  </w:style>
  <w:style w:type="paragraph" w:customStyle="1" w:styleId="2fffffd">
    <w:name w:val="样式 样式 正文缩进 + 首行缩进:  2 字符 + 五号 居中"/>
    <w:basedOn w:val="2fff8"/>
    <w:qFormat/>
    <w:rsid w:val="009C0FCD"/>
    <w:pPr>
      <w:spacing w:line="240" w:lineRule="auto"/>
      <w:ind w:firstLineChars="0" w:firstLine="0"/>
      <w:jc w:val="center"/>
    </w:pPr>
    <w:rPr>
      <w:rFonts w:cs="Times New Roman"/>
      <w:sz w:val="21"/>
      <w:lang w:val="zh-CN"/>
    </w:rPr>
  </w:style>
  <w:style w:type="character" w:customStyle="1" w:styleId="1513">
    <w:name w:val="样式151"/>
    <w:qFormat/>
    <w:rsid w:val="009C0FCD"/>
    <w:rPr>
      <w:color w:val="000000"/>
      <w:sz w:val="12"/>
      <w:szCs w:val="12"/>
    </w:rPr>
  </w:style>
  <w:style w:type="character" w:customStyle="1" w:styleId="Charffffffff2">
    <w:name w:val="正文 Char"/>
    <w:link w:val="413"/>
    <w:qFormat/>
    <w:rsid w:val="009C0FCD"/>
    <w:rPr>
      <w:rFonts w:ascii="Verdana" w:eastAsia="华文细黑" w:hAnsi="宋体"/>
      <w:szCs w:val="24"/>
    </w:rPr>
  </w:style>
  <w:style w:type="paragraph" w:customStyle="1" w:styleId="413">
    <w:name w:val="正文41"/>
    <w:basedOn w:val="affffb"/>
    <w:link w:val="Charffffffff2"/>
    <w:qFormat/>
    <w:rsid w:val="009C0FCD"/>
    <w:pPr>
      <w:widowControl/>
      <w:spacing w:before="120" w:line="360" w:lineRule="auto"/>
      <w:ind w:firstLineChars="200" w:firstLine="425"/>
      <w:jc w:val="left"/>
    </w:pPr>
    <w:rPr>
      <w:rFonts w:ascii="Verdana" w:eastAsia="华文细黑" w:hAnsi="宋体" w:cstheme="minorBidi"/>
    </w:rPr>
  </w:style>
  <w:style w:type="paragraph" w:customStyle="1" w:styleId="86">
    <w:name w:val="样式8"/>
    <w:basedOn w:val="affffb"/>
    <w:link w:val="8Char0"/>
    <w:qFormat/>
    <w:rsid w:val="009C0FCD"/>
    <w:pPr>
      <w:widowControl/>
      <w:adjustRightInd w:val="0"/>
      <w:snapToGrid w:val="0"/>
      <w:spacing w:line="300" w:lineRule="auto"/>
      <w:ind w:firstLineChars="200" w:firstLine="600"/>
      <w:jc w:val="left"/>
    </w:pPr>
    <w:rPr>
      <w:rFonts w:ascii="Times New Roman" w:hAnsi="Times New Roman"/>
      <w:sz w:val="28"/>
      <w:szCs w:val="20"/>
    </w:rPr>
  </w:style>
  <w:style w:type="character" w:customStyle="1" w:styleId="8Char0">
    <w:name w:val="样式8 Char"/>
    <w:link w:val="86"/>
    <w:qFormat/>
    <w:rsid w:val="009C0FCD"/>
    <w:rPr>
      <w:rFonts w:ascii="Times New Roman" w:eastAsia="宋体" w:hAnsi="Times New Roman" w:cs="Times New Roman"/>
      <w:sz w:val="28"/>
      <w:szCs w:val="20"/>
    </w:rPr>
  </w:style>
  <w:style w:type="character" w:customStyle="1" w:styleId="CharCharf">
    <w:name w:val="金宏发行正文 Char Char"/>
    <w:link w:val="Charffffffff3"/>
    <w:qFormat/>
    <w:locked/>
    <w:rsid w:val="009C0FCD"/>
    <w:rPr>
      <w:rFonts w:ascii="仿宋_GB2312" w:eastAsia="仿宋_GB2312"/>
      <w:sz w:val="28"/>
      <w:szCs w:val="24"/>
    </w:rPr>
  </w:style>
  <w:style w:type="paragraph" w:customStyle="1" w:styleId="Charffffffff3">
    <w:name w:val="金宏发行正文 Char"/>
    <w:basedOn w:val="affffb"/>
    <w:link w:val="CharCharf"/>
    <w:qFormat/>
    <w:rsid w:val="009C0FCD"/>
    <w:pPr>
      <w:widowControl/>
      <w:spacing w:line="500" w:lineRule="exact"/>
      <w:ind w:firstLineChars="200" w:firstLine="560"/>
      <w:jc w:val="left"/>
    </w:pPr>
    <w:rPr>
      <w:rFonts w:ascii="仿宋_GB2312" w:eastAsia="仿宋_GB2312" w:hAnsiTheme="minorHAnsi" w:cstheme="minorBidi"/>
      <w:sz w:val="28"/>
    </w:rPr>
  </w:style>
  <w:style w:type="paragraph" w:customStyle="1" w:styleId="afffffffffffffffffffffffffffffffffff9">
    <w:name w:val="空半行"/>
    <w:basedOn w:val="affffb"/>
    <w:qFormat/>
    <w:rsid w:val="009C0FCD"/>
    <w:pPr>
      <w:widowControl/>
      <w:adjustRightInd w:val="0"/>
      <w:spacing w:line="120" w:lineRule="exact"/>
      <w:ind w:firstLineChars="200" w:firstLine="200"/>
      <w:jc w:val="left"/>
      <w:textAlignment w:val="baseline"/>
    </w:pPr>
    <w:rPr>
      <w:rFonts w:ascii="Times New Roman" w:eastAsia="仿宋_GB2312" w:hAnsi="Times New Roman"/>
      <w:color w:val="FFFFFF"/>
      <w:kern w:val="0"/>
      <w:sz w:val="30"/>
      <w:szCs w:val="20"/>
    </w:rPr>
  </w:style>
  <w:style w:type="paragraph" w:customStyle="1" w:styleId="CharCharf0">
    <w:name w:val="规范正文 Char Char"/>
    <w:basedOn w:val="affffb"/>
    <w:qFormat/>
    <w:rsid w:val="009C0FCD"/>
    <w:pPr>
      <w:widowControl/>
      <w:adjustRightInd w:val="0"/>
      <w:spacing w:line="360" w:lineRule="auto"/>
      <w:ind w:left="480" w:firstLineChars="200" w:firstLine="200"/>
      <w:jc w:val="left"/>
      <w:textAlignment w:val="baseline"/>
    </w:pPr>
    <w:rPr>
      <w:rFonts w:ascii="Times New Roman" w:hAnsi="Times New Roman"/>
      <w:sz w:val="24"/>
      <w:szCs w:val="20"/>
    </w:rPr>
  </w:style>
  <w:style w:type="paragraph" w:customStyle="1" w:styleId="afffffffffffffffffffffffffffffffffffa">
    <w:name w:val="_"/>
    <w:basedOn w:val="affffb"/>
    <w:qFormat/>
    <w:rsid w:val="009C0FCD"/>
    <w:pPr>
      <w:widowControl/>
      <w:adjustRightInd w:val="0"/>
      <w:spacing w:line="360" w:lineRule="auto"/>
      <w:ind w:left="480" w:firstLineChars="200" w:firstLine="510"/>
      <w:jc w:val="left"/>
      <w:textAlignment w:val="baseline"/>
    </w:pPr>
    <w:rPr>
      <w:rFonts w:ascii="Times New Roman" w:hAnsi="Times New Roman"/>
      <w:kern w:val="0"/>
      <w:sz w:val="24"/>
      <w:szCs w:val="20"/>
    </w:rPr>
  </w:style>
  <w:style w:type="paragraph" w:customStyle="1" w:styleId="afffffffffffffffffffffffffffffffffffb">
    <w:name w:val="样式 标题一"/>
    <w:basedOn w:val="1f3"/>
    <w:next w:val="affffb"/>
    <w:qFormat/>
    <w:rsid w:val="009C0FCD"/>
    <w:pPr>
      <w:widowControl/>
      <w:autoSpaceDE/>
      <w:autoSpaceDN/>
      <w:adjustRightInd/>
      <w:spacing w:before="360" w:line="360" w:lineRule="auto"/>
      <w:ind w:left="720" w:hanging="720"/>
    </w:pPr>
    <w:rPr>
      <w:rFonts w:eastAsia="黑体" w:hAnsi="宋体"/>
      <w:b w:val="0"/>
      <w:bCs/>
      <w:kern w:val="0"/>
      <w:sz w:val="44"/>
      <w:szCs w:val="44"/>
      <w:lang w:val="zh-CN"/>
    </w:rPr>
  </w:style>
  <w:style w:type="paragraph" w:customStyle="1" w:styleId="2H2h22ndlevelTitre2l22Header22Char">
    <w:name w:val="样式 标题 2H2正文二级标题h22nd levelTitre2l22Header 2标题 2 Char第一..."/>
    <w:basedOn w:val="2a"/>
    <w:qFormat/>
    <w:rsid w:val="009C0FCD"/>
    <w:pPr>
      <w:keepNext w:val="0"/>
      <w:keepLines w:val="0"/>
      <w:widowControl/>
      <w:tabs>
        <w:tab w:val="left" w:pos="720"/>
        <w:tab w:val="left" w:pos="780"/>
      </w:tabs>
      <w:autoSpaceDE/>
      <w:autoSpaceDN/>
      <w:adjustRightInd/>
      <w:spacing w:before="240" w:after="120" w:line="360" w:lineRule="auto"/>
      <w:ind w:left="780" w:hanging="420"/>
    </w:pPr>
    <w:rPr>
      <w:rFonts w:ascii="宋体" w:eastAsia="方正楷体_GB2312" w:hAnsi="宋体" w:cs="宋体"/>
      <w:b w:val="0"/>
      <w:color w:val="000000"/>
      <w:kern w:val="2"/>
      <w:sz w:val="24"/>
      <w:lang w:val="zh-CN"/>
    </w:rPr>
  </w:style>
  <w:style w:type="character" w:customStyle="1" w:styleId="2H2h22ndlevelTitre2l22Header22CharChar">
    <w:name w:val="样式 标题 2H2正文二级标题h22nd levelTitre2l22Header 2标题 2 Char第一... Char"/>
    <w:qFormat/>
    <w:rsid w:val="009C0FCD"/>
    <w:rPr>
      <w:rFonts w:ascii="Arial" w:eastAsia="方正楷体_GB2312" w:hAnsi="Arial" w:cs="宋体"/>
      <w:b/>
      <w:bCs/>
      <w:kern w:val="2"/>
      <w:sz w:val="32"/>
      <w:lang w:val="en-US" w:eastAsia="zh-CN" w:bidi="ar-SA"/>
    </w:rPr>
  </w:style>
  <w:style w:type="paragraph" w:customStyle="1" w:styleId="afffffffffffffffffffffffffffffffffffc">
    <w:name w:val="样式 正文（首行缩进两字） + 五号"/>
    <w:basedOn w:val="affffc"/>
    <w:qFormat/>
    <w:rsid w:val="009C0FCD"/>
    <w:pPr>
      <w:widowControl/>
      <w:autoSpaceDE/>
      <w:autoSpaceDN/>
      <w:adjustRightInd/>
      <w:spacing w:line="360" w:lineRule="auto"/>
      <w:ind w:firstLineChars="200" w:firstLine="0"/>
    </w:pPr>
    <w:rPr>
      <w:rFonts w:ascii="Times New Roman" w:hAnsi="Times New Roman"/>
      <w:szCs w:val="20"/>
    </w:rPr>
  </w:style>
  <w:style w:type="paragraph" w:customStyle="1" w:styleId="Charffffffff4">
    <w:name w:val="段落正文 Char"/>
    <w:basedOn w:val="affffb"/>
    <w:link w:val="CharChar14"/>
    <w:qFormat/>
    <w:rsid w:val="009C0FCD"/>
    <w:pPr>
      <w:widowControl/>
      <w:spacing w:line="360" w:lineRule="auto"/>
      <w:ind w:firstLineChars="200" w:firstLine="200"/>
      <w:jc w:val="left"/>
    </w:pPr>
    <w:rPr>
      <w:rFonts w:ascii="Times New Roman" w:hAnsi="Times New Roman"/>
      <w:spacing w:val="2"/>
      <w:sz w:val="24"/>
      <w:lang w:val="zh-CN"/>
    </w:rPr>
  </w:style>
  <w:style w:type="character" w:customStyle="1" w:styleId="CharChar14">
    <w:name w:val="段落正文 Char Char1"/>
    <w:link w:val="Charffffffff4"/>
    <w:qFormat/>
    <w:rsid w:val="009C0FCD"/>
    <w:rPr>
      <w:rFonts w:ascii="Times New Roman" w:eastAsia="宋体" w:hAnsi="Times New Roman" w:cs="Times New Roman"/>
      <w:spacing w:val="2"/>
      <w:sz w:val="24"/>
      <w:szCs w:val="24"/>
      <w:lang w:val="zh-CN"/>
    </w:rPr>
  </w:style>
  <w:style w:type="paragraph" w:customStyle="1" w:styleId="700">
    <w:name w:val="样式 标题 7 + 左侧:  0 厘米 首行缩进:  0 厘米"/>
    <w:basedOn w:val="71"/>
    <w:uiPriority w:val="99"/>
    <w:qFormat/>
    <w:rsid w:val="009C0FCD"/>
    <w:pPr>
      <w:keepLines w:val="0"/>
      <w:widowControl/>
      <w:tabs>
        <w:tab w:val="left" w:pos="0"/>
        <w:tab w:val="left" w:pos="360"/>
        <w:tab w:val="left" w:pos="1296"/>
      </w:tabs>
      <w:adjustRightInd/>
      <w:spacing w:before="80" w:after="80" w:line="319" w:lineRule="auto"/>
      <w:ind w:left="1296" w:hanging="1296"/>
      <w:jc w:val="left"/>
      <w:textAlignment w:val="auto"/>
    </w:pPr>
    <w:rPr>
      <w:rFonts w:ascii="宋体" w:eastAsia="新宋体" w:hAnsi="宋体" w:cs="宋体"/>
      <w:kern w:val="2"/>
      <w:lang w:val="zh-CN"/>
    </w:rPr>
  </w:style>
  <w:style w:type="paragraph" w:customStyle="1" w:styleId="afffffffffffffffffffffffffffffffffffd">
    <w:name w:val="监测指标、参考指标"/>
    <w:basedOn w:val="affffb"/>
    <w:link w:val="Charffffffff5"/>
    <w:qFormat/>
    <w:rsid w:val="009C0FCD"/>
    <w:pPr>
      <w:widowControl/>
      <w:spacing w:line="360" w:lineRule="auto"/>
      <w:ind w:firstLineChars="200" w:firstLine="200"/>
      <w:jc w:val="left"/>
      <w:outlineLvl w:val="1"/>
    </w:pPr>
    <w:rPr>
      <w:rFonts w:ascii="Times New Roman" w:eastAsia="仿宋_GB2312" w:hAnsi="Times New Roman"/>
      <w:b/>
      <w:sz w:val="28"/>
      <w:szCs w:val="28"/>
      <w:lang w:val="zh-CN"/>
    </w:rPr>
  </w:style>
  <w:style w:type="character" w:customStyle="1" w:styleId="Charffffffff5">
    <w:name w:val="监测指标、参考指标 Char"/>
    <w:link w:val="afffffffffffffffffffffffffffffffffffd"/>
    <w:qFormat/>
    <w:rsid w:val="009C0FCD"/>
    <w:rPr>
      <w:rFonts w:ascii="Times New Roman" w:eastAsia="仿宋_GB2312" w:hAnsi="Times New Roman" w:cs="Times New Roman"/>
      <w:b/>
      <w:sz w:val="28"/>
      <w:szCs w:val="28"/>
      <w:lang w:val="zh-CN"/>
    </w:rPr>
  </w:style>
  <w:style w:type="paragraph" w:customStyle="1" w:styleId="afffffffffffffffffffffffffffffffffffe">
    <w:name w:val="正文应用"/>
    <w:basedOn w:val="affffb"/>
    <w:link w:val="Charffffffff6"/>
    <w:qFormat/>
    <w:rsid w:val="009C0FCD"/>
    <w:pPr>
      <w:widowControl/>
      <w:spacing w:line="360" w:lineRule="auto"/>
      <w:ind w:firstLineChars="200" w:firstLine="480"/>
      <w:jc w:val="left"/>
    </w:pPr>
    <w:rPr>
      <w:rFonts w:ascii="Times New Roman" w:hAnsi="Times New Roman"/>
      <w:bCs/>
      <w:sz w:val="24"/>
      <w:lang w:val="zh-CN"/>
    </w:rPr>
  </w:style>
  <w:style w:type="character" w:customStyle="1" w:styleId="Charffffffff6">
    <w:name w:val="正文应用 Char"/>
    <w:link w:val="afffffffffffffffffffffffffffffffffffe"/>
    <w:qFormat/>
    <w:rsid w:val="009C0FCD"/>
    <w:rPr>
      <w:rFonts w:ascii="Times New Roman" w:eastAsia="宋体" w:hAnsi="Times New Roman" w:cs="Times New Roman"/>
      <w:bCs/>
      <w:sz w:val="24"/>
      <w:szCs w:val="24"/>
      <w:lang w:val="zh-CN"/>
    </w:rPr>
  </w:style>
  <w:style w:type="paragraph" w:customStyle="1" w:styleId="07415">
    <w:name w:val="样式 首行缩进:  0.74 厘米 行距: 1.5 倍行距"/>
    <w:basedOn w:val="affffb"/>
    <w:qFormat/>
    <w:rsid w:val="009C0FCD"/>
    <w:pPr>
      <w:widowControl/>
      <w:numPr>
        <w:numId w:val="101"/>
      </w:numPr>
      <w:tabs>
        <w:tab w:val="clear" w:pos="1080"/>
      </w:tabs>
      <w:spacing w:line="360" w:lineRule="auto"/>
      <w:ind w:left="0" w:firstLineChars="200" w:firstLine="420"/>
      <w:jc w:val="left"/>
    </w:pPr>
    <w:rPr>
      <w:rFonts w:ascii="Times New Roman" w:eastAsia="方正楷体_GB2312" w:hAnsi="Times New Roman"/>
      <w:kern w:val="0"/>
      <w:sz w:val="24"/>
      <w:szCs w:val="20"/>
    </w:rPr>
  </w:style>
  <w:style w:type="paragraph" w:customStyle="1" w:styleId="affffffffffffffffffffffffffffffffffff">
    <w:name w:val="创联正文"/>
    <w:basedOn w:val="affffb"/>
    <w:qFormat/>
    <w:rsid w:val="009C0FCD"/>
    <w:pPr>
      <w:widowControl/>
      <w:spacing w:line="360" w:lineRule="auto"/>
      <w:ind w:firstLineChars="200" w:firstLine="200"/>
      <w:jc w:val="left"/>
    </w:pPr>
    <w:rPr>
      <w:rFonts w:ascii="Times New Roman" w:hAnsi="Times New Roman"/>
      <w:sz w:val="24"/>
    </w:rPr>
  </w:style>
  <w:style w:type="paragraph" w:customStyle="1" w:styleId="6">
    <w:name w:val="样式6"/>
    <w:basedOn w:val="1f3"/>
    <w:link w:val="6Char1"/>
    <w:qFormat/>
    <w:rsid w:val="009C0FCD"/>
    <w:pPr>
      <w:widowControl/>
      <w:numPr>
        <w:numId w:val="102"/>
      </w:numPr>
      <w:tabs>
        <w:tab w:val="left" w:pos="0"/>
      </w:tabs>
      <w:autoSpaceDE/>
      <w:autoSpaceDN/>
      <w:adjustRightInd/>
      <w:spacing w:before="340" w:after="330" w:line="360" w:lineRule="auto"/>
    </w:pPr>
    <w:rPr>
      <w:rFonts w:ascii="Calibri" w:eastAsia="等线 Light"/>
      <w:bCs/>
      <w:color w:val="000000"/>
      <w:sz w:val="44"/>
      <w:szCs w:val="44"/>
      <w:lang w:val="zh-CN"/>
    </w:rPr>
  </w:style>
  <w:style w:type="character" w:customStyle="1" w:styleId="6Char1">
    <w:name w:val="样式6 Char"/>
    <w:link w:val="6"/>
    <w:qFormat/>
    <w:rsid w:val="009C0FCD"/>
    <w:rPr>
      <w:rFonts w:ascii="Calibri" w:eastAsia="等线 Light" w:hAnsi="Calibri" w:cs="Times New Roman"/>
      <w:b/>
      <w:bCs/>
      <w:color w:val="000000"/>
      <w:kern w:val="44"/>
      <w:sz w:val="44"/>
      <w:szCs w:val="44"/>
      <w:lang w:val="zh-CN"/>
    </w:rPr>
  </w:style>
  <w:style w:type="character" w:customStyle="1" w:styleId="4Char10">
    <w:name w:val="样式4 Char1"/>
    <w:qFormat/>
    <w:rsid w:val="009C0FCD"/>
    <w:rPr>
      <w:rFonts w:ascii="宋体" w:hAnsi="宋体"/>
      <w:b/>
      <w:color w:val="000000"/>
      <w:kern w:val="2"/>
      <w:sz w:val="24"/>
      <w:szCs w:val="21"/>
    </w:rPr>
  </w:style>
  <w:style w:type="character" w:customStyle="1" w:styleId="2fffffe">
    <w:name w:val="明显强调2"/>
    <w:uiPriority w:val="21"/>
    <w:qFormat/>
    <w:rsid w:val="009C0FCD"/>
    <w:rPr>
      <w:b/>
      <w:bCs/>
      <w:i/>
      <w:iCs/>
      <w:color w:val="4F81BD"/>
    </w:rPr>
  </w:style>
  <w:style w:type="paragraph" w:customStyle="1" w:styleId="affffffffffffffffffffffffffffffffffff0">
    <w:name w:val="其它"/>
    <w:basedOn w:val="affffb"/>
    <w:qFormat/>
    <w:rsid w:val="009C0FCD"/>
    <w:pPr>
      <w:widowControl/>
      <w:tabs>
        <w:tab w:val="left" w:pos="360"/>
        <w:tab w:val="right" w:pos="9180"/>
      </w:tabs>
      <w:spacing w:line="440" w:lineRule="atLeast"/>
      <w:ind w:firstLineChars="200" w:firstLine="480"/>
      <w:jc w:val="left"/>
    </w:pPr>
    <w:rPr>
      <w:rFonts w:ascii="宋体" w:hAnsi="宋体"/>
      <w:sz w:val="24"/>
    </w:rPr>
  </w:style>
  <w:style w:type="paragraph" w:customStyle="1" w:styleId="2ffffff">
    <w:name w:val="样式 正文五号缩进2字符"/>
    <w:basedOn w:val="2fff8"/>
    <w:qFormat/>
    <w:rsid w:val="009C0FCD"/>
    <w:rPr>
      <w:rFonts w:cs="Times New Roman"/>
      <w:sz w:val="21"/>
      <w:lang w:val="zh-CN"/>
    </w:rPr>
  </w:style>
  <w:style w:type="character" w:customStyle="1" w:styleId="CharCharCharChar5">
    <w:name w:val="段落正文 Char Char Char Char"/>
    <w:link w:val="CharCharChar8"/>
    <w:semiHidden/>
    <w:qFormat/>
    <w:rsid w:val="009C0FCD"/>
    <w:rPr>
      <w:spacing w:val="2"/>
      <w:sz w:val="24"/>
      <w:szCs w:val="24"/>
    </w:rPr>
  </w:style>
  <w:style w:type="paragraph" w:customStyle="1" w:styleId="CharCharChar8">
    <w:name w:val="段落正文 Char Char Char"/>
    <w:basedOn w:val="affffb"/>
    <w:link w:val="CharCharCharChar5"/>
    <w:semiHidden/>
    <w:qFormat/>
    <w:rsid w:val="009C0FCD"/>
    <w:pPr>
      <w:widowControl/>
      <w:spacing w:before="50" w:line="360" w:lineRule="auto"/>
      <w:ind w:firstLineChars="200" w:firstLine="200"/>
      <w:jc w:val="left"/>
    </w:pPr>
    <w:rPr>
      <w:rFonts w:asciiTheme="minorHAnsi" w:eastAsiaTheme="minorEastAsia" w:hAnsiTheme="minorHAnsi" w:cstheme="minorBidi"/>
      <w:spacing w:val="2"/>
      <w:sz w:val="24"/>
    </w:rPr>
  </w:style>
  <w:style w:type="paragraph" w:customStyle="1" w:styleId="CharCharf1">
    <w:name w:val="段落正文 Char Char"/>
    <w:basedOn w:val="affffb"/>
    <w:qFormat/>
    <w:rsid w:val="009C0FCD"/>
    <w:pPr>
      <w:widowControl/>
      <w:spacing w:before="50" w:line="360" w:lineRule="auto"/>
      <w:ind w:firstLineChars="200" w:firstLine="200"/>
      <w:jc w:val="left"/>
    </w:pPr>
    <w:rPr>
      <w:rFonts w:ascii="Times New Roman" w:hAnsi="Times New Roman"/>
      <w:spacing w:val="2"/>
      <w:sz w:val="24"/>
    </w:rPr>
  </w:style>
  <w:style w:type="paragraph" w:customStyle="1" w:styleId="affffffffffffffffffffffffffffffffffff1">
    <w:name w:val="大全正文"/>
    <w:basedOn w:val="affffb"/>
    <w:qFormat/>
    <w:rsid w:val="009C0FCD"/>
    <w:pPr>
      <w:widowControl/>
      <w:autoSpaceDE w:val="0"/>
      <w:autoSpaceDN w:val="0"/>
      <w:adjustRightInd w:val="0"/>
      <w:spacing w:before="50" w:line="360" w:lineRule="auto"/>
      <w:ind w:firstLineChars="225" w:firstLine="225"/>
      <w:jc w:val="left"/>
    </w:pPr>
    <w:rPr>
      <w:rFonts w:ascii="宋体" w:hAnsi="Times New Roman"/>
      <w:kern w:val="0"/>
      <w:sz w:val="24"/>
    </w:rPr>
  </w:style>
  <w:style w:type="paragraph" w:customStyle="1" w:styleId="my225">
    <w:name w:val="样式 my正文 + 首行缩进:  2.25 字符"/>
    <w:basedOn w:val="affffb"/>
    <w:link w:val="my225Char"/>
    <w:qFormat/>
    <w:rsid w:val="009C0FCD"/>
    <w:pPr>
      <w:widowControl/>
      <w:autoSpaceDE w:val="0"/>
      <w:autoSpaceDN w:val="0"/>
      <w:spacing w:line="300" w:lineRule="auto"/>
      <w:ind w:firstLineChars="225" w:firstLine="225"/>
      <w:jc w:val="left"/>
    </w:pPr>
    <w:rPr>
      <w:rFonts w:ascii="宋体" w:hAnsi="Times New Roman"/>
      <w:kern w:val="0"/>
      <w:sz w:val="24"/>
      <w:szCs w:val="20"/>
      <w:lang w:val="zh-CN"/>
    </w:rPr>
  </w:style>
  <w:style w:type="character" w:customStyle="1" w:styleId="my225Char">
    <w:name w:val="样式 my正文 + 首行缩进:  2.25 字符 Char"/>
    <w:link w:val="my225"/>
    <w:qFormat/>
    <w:rsid w:val="009C0FCD"/>
    <w:rPr>
      <w:rFonts w:ascii="宋体" w:eastAsia="宋体" w:hAnsi="Times New Roman" w:cs="Times New Roman"/>
      <w:kern w:val="0"/>
      <w:sz w:val="24"/>
      <w:szCs w:val="20"/>
      <w:lang w:val="zh-CN"/>
    </w:rPr>
  </w:style>
  <w:style w:type="paragraph" w:customStyle="1" w:styleId="2220">
    <w:name w:val="样式 样式 正文首行缩进 2 + 首行缩进:  2 字符 + 首行缩进:  2 字符"/>
    <w:basedOn w:val="affffb"/>
    <w:qFormat/>
    <w:rsid w:val="009C0FCD"/>
    <w:pPr>
      <w:widowControl/>
      <w:spacing w:line="360" w:lineRule="auto"/>
      <w:ind w:firstLineChars="200" w:firstLine="480"/>
      <w:jc w:val="left"/>
    </w:pPr>
    <w:rPr>
      <w:rFonts w:ascii="Times New Roman" w:hAnsi="Times New Roman"/>
      <w:sz w:val="24"/>
      <w:szCs w:val="20"/>
    </w:rPr>
  </w:style>
  <w:style w:type="paragraph" w:customStyle="1" w:styleId="2156">
    <w:name w:val="样式 段落缩进2 小四 + 段前: 15.6 磅"/>
    <w:basedOn w:val="affffb"/>
    <w:qFormat/>
    <w:rsid w:val="009C0FCD"/>
    <w:pPr>
      <w:widowControl/>
      <w:spacing w:before="312" w:line="360" w:lineRule="auto"/>
      <w:ind w:firstLineChars="200" w:firstLine="480"/>
      <w:jc w:val="left"/>
    </w:pPr>
    <w:rPr>
      <w:rFonts w:ascii="宋体" w:hAnsi="宋体"/>
      <w:sz w:val="24"/>
      <w:szCs w:val="20"/>
    </w:rPr>
  </w:style>
  <w:style w:type="paragraph" w:customStyle="1" w:styleId="21c">
    <w:name w:val="样式 首行缩进:  2 字符1"/>
    <w:basedOn w:val="affffb"/>
    <w:qFormat/>
    <w:rsid w:val="009C0FCD"/>
    <w:pPr>
      <w:widowControl/>
      <w:spacing w:line="360" w:lineRule="auto"/>
      <w:ind w:firstLineChars="200" w:firstLine="480"/>
      <w:jc w:val="left"/>
    </w:pPr>
    <w:rPr>
      <w:rFonts w:ascii="Times New Roman" w:hAnsi="Times New Roman" w:cs="宋体"/>
      <w:sz w:val="24"/>
      <w:szCs w:val="20"/>
    </w:rPr>
  </w:style>
  <w:style w:type="paragraph" w:customStyle="1" w:styleId="22b">
    <w:name w:val="样式 样式 正文缩进 + 首行缩进:  2 字符 + 四号 首行缩进:  2 字符"/>
    <w:basedOn w:val="affffb"/>
    <w:link w:val="22Char3"/>
    <w:qFormat/>
    <w:rsid w:val="009C0FCD"/>
    <w:pPr>
      <w:widowControl/>
      <w:spacing w:line="360" w:lineRule="auto"/>
      <w:ind w:firstLineChars="200" w:firstLine="560"/>
      <w:jc w:val="left"/>
    </w:pPr>
    <w:rPr>
      <w:rFonts w:ascii="Times New Roman" w:hAnsi="Times New Roman"/>
      <w:sz w:val="28"/>
      <w:lang w:val="zh-CN"/>
    </w:rPr>
  </w:style>
  <w:style w:type="character" w:customStyle="1" w:styleId="22Char3">
    <w:name w:val="样式 样式 正文缩进 + 首行缩进:  2 字符 + 四号 首行缩进:  2 字符 Char"/>
    <w:link w:val="22b"/>
    <w:qFormat/>
    <w:rsid w:val="009C0FCD"/>
    <w:rPr>
      <w:rFonts w:ascii="Times New Roman" w:eastAsia="宋体" w:hAnsi="Times New Roman" w:cs="Times New Roman"/>
      <w:sz w:val="28"/>
      <w:szCs w:val="24"/>
      <w:lang w:val="zh-CN"/>
    </w:rPr>
  </w:style>
  <w:style w:type="paragraph" w:customStyle="1" w:styleId="affffffffffffffffffffffffffffffffffff2">
    <w:name w:val="段(正文）"/>
    <w:qFormat/>
    <w:rsid w:val="009C0FCD"/>
    <w:pPr>
      <w:autoSpaceDE w:val="0"/>
      <w:autoSpaceDN w:val="0"/>
      <w:spacing w:line="360" w:lineRule="auto"/>
      <w:ind w:firstLineChars="200" w:firstLine="420"/>
      <w:jc w:val="both"/>
    </w:pPr>
    <w:rPr>
      <w:rFonts w:ascii="宋体" w:eastAsia="宋体" w:hAnsi="Times New Roman" w:cs="Times New Roman"/>
      <w:kern w:val="0"/>
      <w:szCs w:val="20"/>
    </w:rPr>
  </w:style>
  <w:style w:type="paragraph" w:customStyle="1" w:styleId="CharCharf2">
    <w:name w:val="小标题 Char Char"/>
    <w:basedOn w:val="affffb"/>
    <w:next w:val="affffb"/>
    <w:qFormat/>
    <w:rsid w:val="009C0FCD"/>
    <w:pPr>
      <w:widowControl/>
      <w:tabs>
        <w:tab w:val="left" w:pos="432"/>
      </w:tabs>
      <w:spacing w:before="50" w:after="50" w:line="360" w:lineRule="auto"/>
      <w:ind w:left="432" w:firstLineChars="200" w:hanging="432"/>
      <w:jc w:val="left"/>
    </w:pPr>
    <w:rPr>
      <w:rFonts w:ascii="Arial" w:eastAsia="黑体" w:hAnsi="Arial"/>
      <w:b/>
      <w:sz w:val="28"/>
    </w:rPr>
  </w:style>
  <w:style w:type="paragraph" w:customStyle="1" w:styleId="CharCharChar9">
    <w:name w:val="项目排列 Char Char Char"/>
    <w:basedOn w:val="affffb"/>
    <w:qFormat/>
    <w:rsid w:val="009C0FCD"/>
    <w:pPr>
      <w:widowControl/>
      <w:tabs>
        <w:tab w:val="left" w:pos="576"/>
      </w:tabs>
      <w:spacing w:before="50" w:after="50" w:line="300" w:lineRule="auto"/>
      <w:ind w:left="576" w:firstLineChars="200" w:hanging="576"/>
      <w:jc w:val="left"/>
    </w:pPr>
    <w:rPr>
      <w:rFonts w:ascii="Times New Roman" w:hAnsi="Times New Roman"/>
      <w:sz w:val="24"/>
    </w:rPr>
  </w:style>
  <w:style w:type="paragraph" w:customStyle="1" w:styleId="2H2sect12PIM2Heading2Hidden2ndlevelh222">
    <w:name w:val="样式 标题 2正文二级标题H2sect 1.2PIM2Heading 2 Hidden2nd levelh22...2"/>
    <w:basedOn w:val="2a"/>
    <w:qFormat/>
    <w:rsid w:val="009C0FCD"/>
    <w:pPr>
      <w:keepNext w:val="0"/>
      <w:keepLines w:val="0"/>
      <w:widowControl/>
      <w:snapToGrid w:val="0"/>
      <w:spacing w:before="156" w:after="156" w:line="360" w:lineRule="auto"/>
      <w:ind w:left="720" w:hanging="720"/>
      <w:jc w:val="left"/>
    </w:pPr>
    <w:rPr>
      <w:rFonts w:ascii="Simplex" w:eastAsia="仿宋_GB2312" w:hAnsi="Simplex" w:cs="宋体"/>
      <w:bCs/>
      <w:snapToGrid w:val="0"/>
      <w:color w:val="000000"/>
      <w:sz w:val="32"/>
      <w:lang w:val="zh-CN"/>
    </w:rPr>
  </w:style>
  <w:style w:type="paragraph" w:customStyle="1" w:styleId="affffffffffffffffffffffffffffffffffff3">
    <w:name w:val="图表编号"/>
    <w:basedOn w:val="afffff5"/>
    <w:qFormat/>
    <w:rsid w:val="009C0FCD"/>
    <w:pPr>
      <w:spacing w:line="360" w:lineRule="auto"/>
      <w:ind w:firstLineChars="200" w:firstLine="200"/>
      <w:jc w:val="center"/>
    </w:pPr>
    <w:rPr>
      <w:rFonts w:ascii="Arial" w:eastAsia="黑体" w:hAnsi="Arial" w:cs="宋体"/>
      <w:b/>
      <w:bCs/>
      <w:i/>
      <w:sz w:val="20"/>
      <w:lang w:val="zh-CN"/>
    </w:rPr>
  </w:style>
  <w:style w:type="paragraph" w:customStyle="1" w:styleId="25">
    <w:name w:val="小标号2"/>
    <w:basedOn w:val="affffb"/>
    <w:qFormat/>
    <w:rsid w:val="009C0FCD"/>
    <w:pPr>
      <w:widowControl/>
      <w:numPr>
        <w:numId w:val="103"/>
      </w:numPr>
      <w:tabs>
        <w:tab w:val="clear" w:pos="900"/>
        <w:tab w:val="left" w:pos="720"/>
        <w:tab w:val="left" w:pos="840"/>
        <w:tab w:val="left" w:pos="1320"/>
      </w:tabs>
      <w:spacing w:line="360" w:lineRule="auto"/>
      <w:ind w:left="420" w:firstLineChars="200" w:hanging="360"/>
      <w:jc w:val="left"/>
    </w:pPr>
    <w:rPr>
      <w:rFonts w:ascii="Times New Roman" w:hAnsi="Times New Roman"/>
      <w:snapToGrid w:val="0"/>
      <w:szCs w:val="20"/>
      <w:lang w:val="zh-CN"/>
    </w:rPr>
  </w:style>
  <w:style w:type="character" w:customStyle="1" w:styleId="affffffffffffffffffffffffffffffffffff4">
    <w:name w:val="样式 宋体"/>
    <w:qFormat/>
    <w:rsid w:val="009C0FCD"/>
    <w:rPr>
      <w:rFonts w:ascii="宋体" w:eastAsia="宋体" w:hAnsi="宋体"/>
      <w:sz w:val="24"/>
    </w:rPr>
  </w:style>
  <w:style w:type="paragraph" w:customStyle="1" w:styleId="05">
    <w:name w:val="样式 普通正文 + 首行缩进:  0.5 厘米"/>
    <w:basedOn w:val="affffffffffffd"/>
    <w:qFormat/>
    <w:rsid w:val="009C0FCD"/>
    <w:pPr>
      <w:adjustRightInd/>
      <w:spacing w:before="0" w:after="0" w:line="300" w:lineRule="auto"/>
      <w:ind w:firstLine="454"/>
      <w:jc w:val="both"/>
      <w:textAlignment w:val="auto"/>
    </w:pPr>
    <w:rPr>
      <w:rFonts w:ascii="Times New Roman" w:hAnsi="Times New Roman" w:cs="宋体"/>
      <w:kern w:val="2"/>
      <w:szCs w:val="20"/>
      <w:lang w:val="zh-CN"/>
    </w:rPr>
  </w:style>
  <w:style w:type="paragraph" w:customStyle="1" w:styleId="5fc">
    <w:name w:val="样式 标题5 + 宋体 小四"/>
    <w:basedOn w:val="affffb"/>
    <w:qFormat/>
    <w:rsid w:val="009C0FCD"/>
    <w:pPr>
      <w:keepNext/>
      <w:keepLines/>
      <w:widowControl/>
      <w:tabs>
        <w:tab w:val="left" w:pos="700"/>
      </w:tabs>
      <w:spacing w:before="280" w:after="290" w:line="300" w:lineRule="auto"/>
      <w:ind w:left="700" w:right="210" w:firstLineChars="200" w:hanging="420"/>
      <w:jc w:val="left"/>
      <w:outlineLvl w:val="4"/>
    </w:pPr>
    <w:rPr>
      <w:rFonts w:ascii="宋体" w:hAnsi="宋体"/>
      <w:b/>
      <w:sz w:val="24"/>
      <w:szCs w:val="28"/>
    </w:rPr>
  </w:style>
  <w:style w:type="paragraph" w:customStyle="1" w:styleId="1ffffffff">
    <w:name w:val="正文列表1"/>
    <w:basedOn w:val="afffffff2"/>
    <w:qFormat/>
    <w:rsid w:val="009C0FCD"/>
    <w:rPr>
      <w:rFonts w:ascii="宋体" w:hAnsi="宋体"/>
      <w:kern w:val="0"/>
      <w:sz w:val="20"/>
      <w:szCs w:val="24"/>
    </w:rPr>
  </w:style>
  <w:style w:type="paragraph" w:customStyle="1" w:styleId="000">
    <w:name w:val="正文00"/>
    <w:basedOn w:val="affffc"/>
    <w:qFormat/>
    <w:rsid w:val="009C0FCD"/>
    <w:pPr>
      <w:widowControl/>
      <w:tabs>
        <w:tab w:val="left" w:pos="0"/>
      </w:tabs>
      <w:autoSpaceDE/>
      <w:autoSpaceDN/>
      <w:adjustRightInd/>
      <w:spacing w:line="360" w:lineRule="auto"/>
      <w:ind w:firstLineChars="200" w:firstLine="480"/>
    </w:pPr>
    <w:rPr>
      <w:rFonts w:hAnsi="宋体"/>
      <w:kern w:val="28"/>
    </w:rPr>
  </w:style>
  <w:style w:type="paragraph" w:customStyle="1" w:styleId="1yy">
    <w:name w:val="样式 样式 正文缩进表正文正文非缩进±íÕýÎÄÕýÎÄ·ÇËõ½ø特点段1±í±í?y???y??·?????缩... + 首..."/>
    <w:basedOn w:val="affffb"/>
    <w:qFormat/>
    <w:rsid w:val="009C0FCD"/>
    <w:pPr>
      <w:widowControl/>
      <w:numPr>
        <w:numId w:val="104"/>
      </w:numPr>
      <w:spacing w:line="360" w:lineRule="auto"/>
      <w:ind w:firstLineChars="200" w:firstLine="200"/>
      <w:jc w:val="left"/>
    </w:pPr>
    <w:rPr>
      <w:rFonts w:ascii="新宋体" w:eastAsia="新宋体" w:hAnsi="新宋体" w:cs="宋体"/>
      <w:sz w:val="24"/>
      <w:szCs w:val="20"/>
    </w:rPr>
  </w:style>
  <w:style w:type="paragraph" w:customStyle="1" w:styleId="affffffffffffffffffffffffffffffffffff5">
    <w:name w:val="表格内字体"/>
    <w:basedOn w:val="affffb"/>
    <w:qFormat/>
    <w:rsid w:val="009C0FCD"/>
    <w:pPr>
      <w:widowControl/>
      <w:spacing w:line="240" w:lineRule="atLeast"/>
      <w:ind w:firstLineChars="200" w:firstLine="200"/>
      <w:jc w:val="center"/>
    </w:pPr>
    <w:rPr>
      <w:rFonts w:ascii="Arial" w:eastAsia="仿宋_GB2312" w:hAnsi="Arial" w:cs="Arial"/>
      <w:szCs w:val="21"/>
    </w:rPr>
  </w:style>
  <w:style w:type="paragraph" w:customStyle="1" w:styleId="280">
    <w:name w:val="样式 小四 行距: 固定值 28 磅"/>
    <w:basedOn w:val="affffb"/>
    <w:qFormat/>
    <w:rsid w:val="009C0FCD"/>
    <w:pPr>
      <w:widowControl/>
      <w:tabs>
        <w:tab w:val="left" w:pos="792"/>
      </w:tabs>
      <w:spacing w:line="600" w:lineRule="exact"/>
      <w:ind w:rightChars="100" w:right="210" w:firstLineChars="200" w:firstLine="480"/>
      <w:jc w:val="left"/>
    </w:pPr>
    <w:rPr>
      <w:rFonts w:ascii="黑体" w:eastAsia="黑体" w:hAnsi="Times New Roman"/>
      <w:sz w:val="24"/>
    </w:rPr>
  </w:style>
  <w:style w:type="paragraph" w:customStyle="1" w:styleId="affffffffffffffffffffffffffffffffffff6">
    <w:name w:val="三级无标题条"/>
    <w:basedOn w:val="affffb"/>
    <w:qFormat/>
    <w:rsid w:val="009C0FCD"/>
    <w:pPr>
      <w:widowControl/>
      <w:spacing w:line="360" w:lineRule="auto"/>
      <w:ind w:left="1785" w:firstLineChars="200" w:firstLine="200"/>
      <w:jc w:val="left"/>
    </w:pPr>
    <w:rPr>
      <w:rFonts w:ascii="Times New Roman" w:hAnsi="Times New Roman"/>
    </w:rPr>
  </w:style>
  <w:style w:type="character" w:customStyle="1" w:styleId="Char34">
    <w:name w:val="正文二级标题 Char3"/>
    <w:qFormat/>
    <w:rsid w:val="009C0FCD"/>
    <w:rPr>
      <w:rFonts w:ascii="Arial" w:eastAsia="黑体" w:hAnsi="Arial"/>
      <w:b/>
      <w:bCs/>
      <w:kern w:val="2"/>
      <w:sz w:val="32"/>
      <w:szCs w:val="32"/>
      <w:lang w:val="en-US" w:eastAsia="zh-CN" w:bidi="ar-SA"/>
    </w:rPr>
  </w:style>
  <w:style w:type="paragraph" w:customStyle="1" w:styleId="4Heading4Charh4PIM4H4111">
    <w:name w:val="样式 样式 标题 4Heading 4 Charh4PIM 4H4 + 加宽量  1 磅 + 段前: 1 行 段后: 1 行"/>
    <w:basedOn w:val="affffb"/>
    <w:qFormat/>
    <w:rsid w:val="009C0FCD"/>
    <w:pPr>
      <w:keepNext/>
      <w:keepLines/>
      <w:widowControl/>
      <w:tabs>
        <w:tab w:val="left" w:pos="864"/>
      </w:tabs>
      <w:spacing w:beforeLines="100" w:before="240" w:afterLines="100" w:after="240" w:line="360" w:lineRule="auto"/>
      <w:ind w:left="864" w:firstLineChars="200" w:hanging="864"/>
      <w:jc w:val="left"/>
      <w:outlineLvl w:val="3"/>
    </w:pPr>
    <w:rPr>
      <w:rFonts w:ascii="Arial" w:eastAsia="黑体" w:hAnsi="Arial" w:cs="宋体"/>
      <w:spacing w:val="10"/>
      <w:sz w:val="24"/>
    </w:rPr>
  </w:style>
  <w:style w:type="character" w:customStyle="1" w:styleId="Char41">
    <w:name w:val="正文二级标题 Char4"/>
    <w:qFormat/>
    <w:rsid w:val="009C0FCD"/>
    <w:rPr>
      <w:rFonts w:ascii="Arial" w:eastAsia="黑体" w:hAnsi="Arial"/>
      <w:b/>
      <w:bCs/>
      <w:kern w:val="2"/>
      <w:sz w:val="32"/>
      <w:szCs w:val="32"/>
      <w:lang w:val="en-US" w:eastAsia="zh-CN" w:bidi="ar-SA"/>
    </w:rPr>
  </w:style>
  <w:style w:type="character" w:customStyle="1" w:styleId="Char50">
    <w:name w:val="正文二级标题 Char5"/>
    <w:qFormat/>
    <w:rsid w:val="009C0FCD"/>
    <w:rPr>
      <w:rFonts w:ascii="Arial" w:eastAsia="黑体" w:hAnsi="Arial"/>
      <w:b/>
      <w:bCs/>
      <w:kern w:val="2"/>
      <w:sz w:val="32"/>
      <w:szCs w:val="32"/>
      <w:lang w:val="en-US" w:eastAsia="zh-CN" w:bidi="ar-SA"/>
    </w:rPr>
  </w:style>
  <w:style w:type="character" w:customStyle="1" w:styleId="Char60">
    <w:name w:val="正文二级标题 Char6"/>
    <w:qFormat/>
    <w:rsid w:val="009C0FCD"/>
    <w:rPr>
      <w:rFonts w:ascii="Arial" w:eastAsia="黑体" w:hAnsi="Arial"/>
      <w:b/>
      <w:bCs/>
      <w:kern w:val="2"/>
      <w:sz w:val="32"/>
      <w:szCs w:val="32"/>
      <w:lang w:val="en-US" w:eastAsia="zh-CN" w:bidi="ar-SA"/>
    </w:rPr>
  </w:style>
  <w:style w:type="paragraph" w:customStyle="1" w:styleId="11f">
    <w:name w:val="正文11"/>
    <w:basedOn w:val="affffb"/>
    <w:next w:val="affffb"/>
    <w:qFormat/>
    <w:rsid w:val="009C0FCD"/>
    <w:pPr>
      <w:widowControl/>
      <w:spacing w:line="360" w:lineRule="auto"/>
      <w:ind w:left="1100" w:firstLineChars="200" w:firstLine="200"/>
      <w:jc w:val="left"/>
    </w:pPr>
    <w:rPr>
      <w:rFonts w:ascii="Garamond" w:hAnsi="Garamond"/>
      <w:b/>
      <w:kern w:val="0"/>
      <w:szCs w:val="20"/>
    </w:rPr>
  </w:style>
  <w:style w:type="paragraph" w:customStyle="1" w:styleId="ac">
    <w:name w:val="正文.条目"/>
    <w:next w:val="affffb"/>
    <w:link w:val="Charffffffff7"/>
    <w:qFormat/>
    <w:rsid w:val="009C0FCD"/>
    <w:pPr>
      <w:numPr>
        <w:numId w:val="105"/>
      </w:numPr>
      <w:snapToGrid w:val="0"/>
      <w:spacing w:line="360" w:lineRule="auto"/>
      <w:ind w:firstLineChars="200" w:firstLine="200"/>
    </w:pPr>
    <w:rPr>
      <w:rFonts w:ascii="Courier New" w:eastAsia="微软雅黑" w:hAnsi="Courier New" w:cs="Times New Roman"/>
      <w:kern w:val="0"/>
    </w:rPr>
  </w:style>
  <w:style w:type="character" w:customStyle="1" w:styleId="Charffffffff7">
    <w:name w:val="正文.条目 Char"/>
    <w:link w:val="ac"/>
    <w:qFormat/>
    <w:rsid w:val="009C0FCD"/>
    <w:rPr>
      <w:rFonts w:ascii="Courier New" w:eastAsia="微软雅黑" w:hAnsi="Courier New" w:cs="Times New Roman"/>
      <w:kern w:val="0"/>
    </w:rPr>
  </w:style>
  <w:style w:type="paragraph" w:customStyle="1" w:styleId="affff5">
    <w:name w:val="点样式"/>
    <w:basedOn w:val="afffffffffff2"/>
    <w:qFormat/>
    <w:rsid w:val="009C0FCD"/>
    <w:pPr>
      <w:numPr>
        <w:numId w:val="106"/>
      </w:numPr>
      <w:tabs>
        <w:tab w:val="left" w:pos="360"/>
      </w:tabs>
      <w:ind w:left="0" w:firstLineChars="0" w:firstLine="0"/>
    </w:pPr>
    <w:rPr>
      <w:rFonts w:ascii="Calibri" w:hAnsi="Calibri" w:cs="Calibri"/>
      <w:kern w:val="0"/>
    </w:rPr>
  </w:style>
  <w:style w:type="paragraph" w:customStyle="1" w:styleId="affff0">
    <w:name w:val="二级项目"/>
    <w:basedOn w:val="ad"/>
    <w:qFormat/>
    <w:rsid w:val="009C0FCD"/>
    <w:pPr>
      <w:numPr>
        <w:numId w:val="107"/>
      </w:numPr>
      <w:ind w:left="1094" w:hanging="310"/>
    </w:pPr>
  </w:style>
  <w:style w:type="paragraph" w:customStyle="1" w:styleId="ad">
    <w:name w:val="正文并列一级样式"/>
    <w:basedOn w:val="affffb"/>
    <w:qFormat/>
    <w:rsid w:val="009C0FCD"/>
    <w:pPr>
      <w:widowControl/>
      <w:numPr>
        <w:numId w:val="108"/>
      </w:numPr>
      <w:adjustRightInd w:val="0"/>
      <w:spacing w:line="314" w:lineRule="atLeast"/>
      <w:ind w:firstLineChars="200" w:firstLine="200"/>
      <w:jc w:val="left"/>
    </w:pPr>
    <w:rPr>
      <w:rFonts w:ascii="Times New Roman" w:hAnsi="Times New Roman"/>
      <w:kern w:val="0"/>
      <w:szCs w:val="21"/>
    </w:rPr>
  </w:style>
  <w:style w:type="paragraph" w:customStyle="1" w:styleId="affffffffffffffffffffffffffffffffffff7">
    <w:name w:val="封面落款"/>
    <w:basedOn w:val="afffffffffffff3"/>
    <w:qFormat/>
    <w:rsid w:val="009C0FCD"/>
    <w:pPr>
      <w:spacing w:before="2000" w:line="480" w:lineRule="auto"/>
    </w:pPr>
    <w:rPr>
      <w:rFonts w:ascii="Arial" w:eastAsia="微软雅黑" w:hAnsi="Arial" w:cs="Times New Roman"/>
      <w:b w:val="0"/>
      <w:color w:val="000000"/>
      <w:sz w:val="32"/>
      <w:szCs w:val="24"/>
    </w:rPr>
  </w:style>
  <w:style w:type="paragraph" w:customStyle="1" w:styleId="affffffffffffffffffffffffffffffffffff8">
    <w:name w:val="封面副题"/>
    <w:basedOn w:val="afffffffffffff3"/>
    <w:next w:val="afffffffffffff3"/>
    <w:qFormat/>
    <w:rsid w:val="009C0FCD"/>
    <w:pPr>
      <w:spacing w:before="360" w:after="2000" w:line="480" w:lineRule="auto"/>
    </w:pPr>
    <w:rPr>
      <w:rFonts w:ascii="Arial" w:eastAsia="微软雅黑" w:hAnsi="Arial" w:cs="Times New Roman"/>
      <w:b w:val="0"/>
      <w:color w:val="000000"/>
      <w:sz w:val="50"/>
      <w:szCs w:val="24"/>
    </w:rPr>
  </w:style>
  <w:style w:type="paragraph" w:customStyle="1" w:styleId="affffffffffffffffffffffffffffffffffff9">
    <w:name w:val="正文（英文）"/>
    <w:basedOn w:val="affffc"/>
    <w:qFormat/>
    <w:rsid w:val="009C0FCD"/>
    <w:pPr>
      <w:widowControl/>
      <w:autoSpaceDE/>
      <w:autoSpaceDN/>
      <w:adjustRightInd/>
      <w:spacing w:after="50" w:line="360" w:lineRule="auto"/>
      <w:ind w:firstLineChars="200" w:firstLine="0"/>
    </w:pPr>
    <w:rPr>
      <w:rFonts w:ascii="Arial" w:hAnsi="Arial"/>
      <w:sz w:val="21"/>
    </w:rPr>
  </w:style>
  <w:style w:type="paragraph" w:customStyle="1" w:styleId="affffffffffffffffffffffffffffffffffffa">
    <w:name w:val="应答正文"/>
    <w:basedOn w:val="affffb"/>
    <w:qFormat/>
    <w:rsid w:val="009C0FCD"/>
    <w:pPr>
      <w:widowControl/>
      <w:pBdr>
        <w:top w:val="single" w:sz="4" w:space="2" w:color="auto"/>
        <w:left w:val="single" w:sz="4" w:space="8" w:color="auto"/>
        <w:bottom w:val="single" w:sz="4" w:space="2" w:color="auto"/>
        <w:right w:val="single" w:sz="4" w:space="8" w:color="auto"/>
      </w:pBdr>
      <w:shd w:val="pct10" w:color="auto" w:fill="auto"/>
      <w:spacing w:after="156" w:line="360" w:lineRule="auto"/>
      <w:ind w:firstLineChars="200" w:firstLine="420"/>
      <w:jc w:val="left"/>
    </w:pPr>
    <w:rPr>
      <w:rFonts w:ascii="Times New Roman" w:hAnsi="Times New Roman"/>
    </w:rPr>
  </w:style>
  <w:style w:type="paragraph" w:customStyle="1" w:styleId="afffe">
    <w:name w:val="表格项目符号"/>
    <w:basedOn w:val="afffff6"/>
    <w:qFormat/>
    <w:rsid w:val="009C0FCD"/>
    <w:pPr>
      <w:numPr>
        <w:numId w:val="109"/>
      </w:numPr>
      <w:tabs>
        <w:tab w:val="clear" w:pos="360"/>
        <w:tab w:val="left" w:pos="0"/>
        <w:tab w:val="left" w:pos="249"/>
      </w:tabs>
      <w:snapToGrid w:val="0"/>
      <w:spacing w:line="300" w:lineRule="auto"/>
      <w:ind w:left="567" w:hangingChars="119" w:hanging="119"/>
    </w:pPr>
    <w:rPr>
      <w:kern w:val="2"/>
      <w:sz w:val="21"/>
      <w:szCs w:val="24"/>
    </w:rPr>
  </w:style>
  <w:style w:type="paragraph" w:customStyle="1" w:styleId="afff">
    <w:name w:val="表格标注"/>
    <w:basedOn w:val="affffb"/>
    <w:qFormat/>
    <w:rsid w:val="009C0FCD"/>
    <w:pPr>
      <w:widowControl/>
      <w:numPr>
        <w:numId w:val="110"/>
      </w:numPr>
      <w:spacing w:line="360" w:lineRule="auto"/>
      <w:ind w:firstLineChars="200" w:firstLine="200"/>
      <w:jc w:val="left"/>
    </w:pPr>
    <w:rPr>
      <w:rFonts w:ascii="Times New Roman" w:hAnsi="Times New Roman"/>
    </w:rPr>
  </w:style>
  <w:style w:type="paragraph" w:customStyle="1" w:styleId="2ffffff0">
    <w:name w:val="表格项目符号 2"/>
    <w:basedOn w:val="2d"/>
    <w:qFormat/>
    <w:rsid w:val="009C0FCD"/>
    <w:pPr>
      <w:tabs>
        <w:tab w:val="clear" w:pos="780"/>
        <w:tab w:val="left" w:pos="624"/>
      </w:tabs>
      <w:snapToGrid w:val="0"/>
      <w:spacing w:line="300" w:lineRule="auto"/>
      <w:ind w:leftChars="0" w:left="624" w:firstLineChars="0" w:hanging="375"/>
    </w:pPr>
  </w:style>
  <w:style w:type="paragraph" w:customStyle="1" w:styleId="aff9">
    <w:name w:val="附图标题"/>
    <w:basedOn w:val="afffffffffffffffffffff0"/>
    <w:next w:val="affffc"/>
    <w:link w:val="CharCharf3"/>
    <w:qFormat/>
    <w:rsid w:val="009C0FCD"/>
    <w:pPr>
      <w:keepNext w:val="0"/>
      <w:numPr>
        <w:numId w:val="111"/>
      </w:numPr>
      <w:spacing w:afterLines="100" w:after="100"/>
    </w:pPr>
    <w:rPr>
      <w:rFonts w:ascii="Arial" w:eastAsia="黑体" w:hAnsi="Arial"/>
      <w:b/>
      <w:sz w:val="18"/>
    </w:rPr>
  </w:style>
  <w:style w:type="character" w:customStyle="1" w:styleId="CharCharf3">
    <w:name w:val="附图标题 Char Char"/>
    <w:link w:val="aff9"/>
    <w:qFormat/>
    <w:rsid w:val="009C0FCD"/>
    <w:rPr>
      <w:rFonts w:ascii="Arial" w:eastAsia="黑体" w:hAnsi="Arial" w:cs="Times New Roman"/>
      <w:b/>
      <w:sz w:val="18"/>
      <w:szCs w:val="24"/>
    </w:rPr>
  </w:style>
  <w:style w:type="paragraph" w:customStyle="1" w:styleId="af5">
    <w:name w:val="附图标注"/>
    <w:basedOn w:val="affffc"/>
    <w:qFormat/>
    <w:rsid w:val="009C0FCD"/>
    <w:pPr>
      <w:widowControl/>
      <w:numPr>
        <w:numId w:val="112"/>
      </w:numPr>
      <w:autoSpaceDE/>
      <w:autoSpaceDN/>
      <w:adjustRightInd/>
      <w:spacing w:line="360" w:lineRule="auto"/>
      <w:ind w:firstLineChars="200" w:firstLine="0"/>
    </w:pPr>
    <w:rPr>
      <w:rFonts w:ascii="Times New Roman" w:hAnsi="Times New Roman"/>
      <w:sz w:val="21"/>
    </w:rPr>
  </w:style>
  <w:style w:type="paragraph" w:customStyle="1" w:styleId="affffffffffffffffffffffffffffffffffffb">
    <w:name w:val="应答问题"/>
    <w:basedOn w:val="affffc"/>
    <w:next w:val="affffffffffffffffffffffffffffffffffffa"/>
    <w:qFormat/>
    <w:rsid w:val="009C0FCD"/>
    <w:pPr>
      <w:widowControl/>
      <w:autoSpaceDE/>
      <w:autoSpaceDN/>
      <w:adjustRightInd/>
      <w:spacing w:line="360" w:lineRule="auto"/>
      <w:ind w:firstLineChars="200" w:firstLine="200"/>
    </w:pPr>
    <w:rPr>
      <w:rFonts w:ascii="Times New Roman" w:hAnsi="Times New Roman"/>
      <w:sz w:val="21"/>
    </w:rPr>
  </w:style>
  <w:style w:type="paragraph" w:customStyle="1" w:styleId="affffffffffffffffffffffffffffffffffffc">
    <w:name w:val="页眉（横）"/>
    <w:basedOn w:val="affffff7"/>
    <w:qFormat/>
    <w:rsid w:val="009C0FCD"/>
    <w:pPr>
      <w:widowControl/>
      <w:tabs>
        <w:tab w:val="clear" w:pos="4153"/>
        <w:tab w:val="clear" w:pos="8306"/>
        <w:tab w:val="center" w:pos="6985"/>
        <w:tab w:val="right" w:pos="13969"/>
      </w:tabs>
      <w:spacing w:after="120" w:line="360" w:lineRule="auto"/>
      <w:ind w:firstLineChars="200" w:firstLine="200"/>
      <w:textAlignment w:val="center"/>
    </w:pPr>
    <w:rPr>
      <w:rFonts w:ascii="Times New Roman" w:hAnsi="Times New Roman"/>
    </w:rPr>
  </w:style>
  <w:style w:type="paragraph" w:customStyle="1" w:styleId="affffffffffffffffffffffffffffffffffffd">
    <w:name w:val="页脚（横）"/>
    <w:basedOn w:val="affffff5"/>
    <w:qFormat/>
    <w:rsid w:val="009C0FCD"/>
    <w:pPr>
      <w:widowControl/>
      <w:pBdr>
        <w:top w:val="single" w:sz="4" w:space="1" w:color="auto"/>
      </w:pBdr>
      <w:tabs>
        <w:tab w:val="clear" w:pos="4153"/>
        <w:tab w:val="clear" w:pos="8306"/>
        <w:tab w:val="center" w:pos="6985"/>
        <w:tab w:val="right" w:pos="13969"/>
      </w:tabs>
      <w:autoSpaceDE/>
      <w:autoSpaceDN/>
      <w:adjustRightInd/>
      <w:spacing w:before="120" w:line="360" w:lineRule="auto"/>
      <w:ind w:firstLineChars="200" w:firstLine="200"/>
      <w:jc w:val="center"/>
    </w:pPr>
    <w:rPr>
      <w:rFonts w:ascii="Times New Roman" w:hAnsi="Times New Roman"/>
      <w:szCs w:val="18"/>
    </w:rPr>
  </w:style>
  <w:style w:type="paragraph" w:customStyle="1" w:styleId="affffffffffffffffffffffffffffffffffffe">
    <w:name w:val="部门"/>
    <w:basedOn w:val="affffffffffffffffffffffffffffffffffff8"/>
    <w:qFormat/>
    <w:rsid w:val="009C0FCD"/>
    <w:rPr>
      <w:sz w:val="40"/>
    </w:rPr>
  </w:style>
  <w:style w:type="paragraph" w:customStyle="1" w:styleId="afffffffffffffffffffffffffffffffffffff">
    <w:name w:val="注意事项"/>
    <w:basedOn w:val="affffb"/>
    <w:qFormat/>
    <w:rsid w:val="009C0FCD"/>
    <w:pPr>
      <w:widowControl/>
      <w:spacing w:after="156" w:line="360" w:lineRule="auto"/>
      <w:ind w:firstLineChars="200" w:firstLine="200"/>
      <w:jc w:val="left"/>
    </w:pPr>
    <w:rPr>
      <w:rFonts w:ascii="Times New Roman" w:hAnsi="Times New Roman" w:cs="宋体"/>
      <w:b/>
      <w:bCs/>
      <w:color w:val="FF0000"/>
      <w:sz w:val="18"/>
      <w:szCs w:val="20"/>
    </w:rPr>
  </w:style>
  <w:style w:type="paragraph" w:customStyle="1" w:styleId="3078">
    <w:name w:val="样式 封面落款 + 段前: 30 磅 段后: 7.8 磅"/>
    <w:basedOn w:val="affffffffffffffffffffffffffffffffffff7"/>
    <w:qFormat/>
    <w:rsid w:val="009C0FCD"/>
    <w:pPr>
      <w:spacing w:before="100" w:after="100"/>
    </w:pPr>
    <w:rPr>
      <w:rFonts w:cs="宋体"/>
      <w:szCs w:val="20"/>
    </w:rPr>
  </w:style>
  <w:style w:type="character" w:customStyle="1" w:styleId="0CharChar">
    <w:name w:val="样式 正文文本缩进 + 左  0 字符 Char Char"/>
    <w:qFormat/>
    <w:rsid w:val="009C0FCD"/>
    <w:rPr>
      <w:rFonts w:cs="宋体"/>
      <w:kern w:val="2"/>
      <w:sz w:val="24"/>
    </w:rPr>
  </w:style>
  <w:style w:type="character" w:customStyle="1" w:styleId="2CharChar4">
    <w:name w:val="样式 正文缩进 + 首行缩进:  2 字符 Char Char"/>
    <w:qFormat/>
    <w:rsid w:val="009C0FCD"/>
    <w:rPr>
      <w:rFonts w:cs="宋体"/>
      <w:kern w:val="2"/>
      <w:sz w:val="24"/>
    </w:rPr>
  </w:style>
  <w:style w:type="paragraph" w:customStyle="1" w:styleId="afffffffffffffffffffffffffffffffffffff0">
    <w:name w:val="正文（首行缩进）"/>
    <w:basedOn w:val="affffb"/>
    <w:link w:val="Charffffffff8"/>
    <w:qFormat/>
    <w:rsid w:val="009C0FCD"/>
    <w:pPr>
      <w:widowControl/>
      <w:spacing w:line="360" w:lineRule="auto"/>
      <w:ind w:firstLineChars="200" w:firstLine="420"/>
      <w:jc w:val="left"/>
    </w:pPr>
    <w:rPr>
      <w:rFonts w:ascii="Times New Roman" w:hAnsi="Times New Roman" w:cs="宋体"/>
      <w:sz w:val="24"/>
      <w:szCs w:val="20"/>
    </w:rPr>
  </w:style>
  <w:style w:type="character" w:customStyle="1" w:styleId="Charffffffff8">
    <w:name w:val="正文（首行缩进） Char"/>
    <w:link w:val="afffffffffffffffffffffffffffffffffffff0"/>
    <w:qFormat/>
    <w:rsid w:val="009C0FCD"/>
    <w:rPr>
      <w:rFonts w:ascii="Times New Roman" w:eastAsia="宋体" w:hAnsi="Times New Roman" w:cs="宋体"/>
      <w:sz w:val="24"/>
      <w:szCs w:val="20"/>
    </w:rPr>
  </w:style>
  <w:style w:type="paragraph" w:customStyle="1" w:styleId="Z-">
    <w:name w:val="Z-符号层进"/>
    <w:basedOn w:val="affffb"/>
    <w:link w:val="Z-Char0"/>
    <w:qFormat/>
    <w:rsid w:val="009C0FCD"/>
    <w:pPr>
      <w:widowControl/>
      <w:numPr>
        <w:numId w:val="113"/>
      </w:numPr>
      <w:spacing w:line="400" w:lineRule="exact"/>
      <w:ind w:firstLineChars="200" w:firstLine="200"/>
      <w:jc w:val="left"/>
    </w:pPr>
    <w:rPr>
      <w:rFonts w:ascii="Times New Roman" w:hAnsi="Times New Roman"/>
      <w:kern w:val="0"/>
      <w:sz w:val="24"/>
      <w:szCs w:val="22"/>
      <w:lang w:val="zh-CN" w:bidi="en-US"/>
    </w:rPr>
  </w:style>
  <w:style w:type="character" w:customStyle="1" w:styleId="Z-Char0">
    <w:name w:val="Z-符号层进 Char"/>
    <w:link w:val="Z-"/>
    <w:qFormat/>
    <w:rsid w:val="009C0FCD"/>
    <w:rPr>
      <w:rFonts w:ascii="Times New Roman" w:eastAsia="宋体" w:hAnsi="Times New Roman" w:cs="Times New Roman"/>
      <w:kern w:val="0"/>
      <w:sz w:val="24"/>
      <w:lang w:val="zh-CN" w:bidi="en-US"/>
    </w:rPr>
  </w:style>
  <w:style w:type="paragraph" w:customStyle="1" w:styleId="1H1H11H12H13H14H15H16H17H18H19H110H111H112H1">
    <w:name w:val="样式 标题 1H1H11H12H13H14H15H16H17H18H19H110H111H112H1..."/>
    <w:basedOn w:val="1f3"/>
    <w:qFormat/>
    <w:rsid w:val="009C0FCD"/>
    <w:pPr>
      <w:pageBreakBefore/>
      <w:widowControl/>
      <w:snapToGrid w:val="0"/>
      <w:spacing w:before="480" w:after="360" w:line="240" w:lineRule="auto"/>
      <w:ind w:left="720" w:hanging="720"/>
    </w:pPr>
    <w:rPr>
      <w:rFonts w:ascii="等线 Light" w:eastAsia="黑体" w:hAnsi="等线 Light"/>
      <w:bCs/>
      <w:snapToGrid w:val="0"/>
      <w:color w:val="000000"/>
      <w:kern w:val="0"/>
    </w:rPr>
  </w:style>
  <w:style w:type="paragraph" w:customStyle="1" w:styleId="afffffffffffffffffffffffffffffffffffff1">
    <w:name w:val="大纲正文"/>
    <w:basedOn w:val="affffb"/>
    <w:qFormat/>
    <w:rsid w:val="009C0FCD"/>
    <w:pPr>
      <w:widowControl/>
      <w:spacing w:line="400" w:lineRule="exact"/>
      <w:ind w:firstLineChars="200" w:firstLine="480"/>
      <w:jc w:val="left"/>
    </w:pPr>
    <w:rPr>
      <w:rFonts w:ascii="Times New Roman" w:hAnsi="Times New Roman" w:cs="宋体"/>
      <w:sz w:val="24"/>
      <w:szCs w:val="20"/>
    </w:rPr>
  </w:style>
  <w:style w:type="paragraph" w:customStyle="1" w:styleId="3h3H3level3PIM3Level3HeadHeading3-oldsect12">
    <w:name w:val="样式 标题 3h3H3level_3PIM 3Level 3 HeadHeading 3 - oldsect1.2..."/>
    <w:basedOn w:val="38"/>
    <w:qFormat/>
    <w:rsid w:val="009C0FCD"/>
    <w:pPr>
      <w:keepNext w:val="0"/>
      <w:widowControl/>
      <w:tabs>
        <w:tab w:val="left" w:pos="425"/>
      </w:tabs>
      <w:autoSpaceDE/>
      <w:autoSpaceDN/>
      <w:adjustRightInd/>
      <w:spacing w:before="0" w:line="400" w:lineRule="exact"/>
      <w:ind w:left="720" w:hanging="720"/>
    </w:pPr>
    <w:rPr>
      <w:rFonts w:eastAsia="等线 Light" w:hAnsi="宋体"/>
      <w:bCs/>
      <w:kern w:val="2"/>
      <w:sz w:val="28"/>
      <w:szCs w:val="28"/>
      <w:u w:val="none"/>
    </w:rPr>
  </w:style>
  <w:style w:type="paragraph" w:customStyle="1" w:styleId="afffffffffffffffffffffffffffffffffffff2">
    <w:name w:val="金宏发行正文"/>
    <w:basedOn w:val="affffb"/>
    <w:qFormat/>
    <w:rsid w:val="009C0FCD"/>
    <w:pPr>
      <w:widowControl/>
      <w:spacing w:before="50" w:after="50" w:line="400" w:lineRule="exact"/>
      <w:ind w:leftChars="375" w:left="900" w:rightChars="100" w:right="240" w:firstLineChars="200" w:firstLine="200"/>
      <w:jc w:val="left"/>
    </w:pPr>
    <w:rPr>
      <w:rFonts w:ascii="Times New Roman" w:hAnsi="Times New Roman"/>
      <w:kern w:val="0"/>
      <w:sz w:val="24"/>
      <w:szCs w:val="20"/>
    </w:rPr>
  </w:style>
  <w:style w:type="paragraph" w:customStyle="1" w:styleId="4bulletblbbPIM4H4h4heading4sect1234RefHead">
    <w:name w:val="样式 标题 4bulletblbbPIM 4H4h4heading 4sect 1.2.3.4Ref Head..."/>
    <w:basedOn w:val="48"/>
    <w:qFormat/>
    <w:rsid w:val="009C0FCD"/>
    <w:pPr>
      <w:keepNext w:val="0"/>
      <w:widowControl/>
      <w:autoSpaceDE w:val="0"/>
      <w:autoSpaceDN w:val="0"/>
      <w:snapToGrid w:val="0"/>
      <w:spacing w:before="240" w:after="120" w:line="400" w:lineRule="exact"/>
      <w:ind w:left="284" w:hangingChars="360" w:hanging="1012"/>
      <w:jc w:val="left"/>
      <w:textAlignment w:val="auto"/>
    </w:pPr>
    <w:rPr>
      <w:rFonts w:ascii="Times New Roman" w:eastAsia="宋体" w:hAnsi="Times New Roman"/>
      <w:bCs/>
      <w:snapToGrid w:val="0"/>
      <w:color w:val="000000"/>
      <w:sz w:val="24"/>
    </w:rPr>
  </w:style>
  <w:style w:type="paragraph" w:customStyle="1" w:styleId="4bulletblbbPIM4H4h4heading4sect1234RefHead1">
    <w:name w:val="样式 标题 4bulletblbbPIM 4H4h4heading 4sect 1.2.3.4Ref Head...1"/>
    <w:basedOn w:val="48"/>
    <w:link w:val="4bulletblbbPIM4H4h4heading4sect1234RefHead1Char"/>
    <w:qFormat/>
    <w:rsid w:val="009C0FCD"/>
    <w:pPr>
      <w:widowControl/>
      <w:autoSpaceDE w:val="0"/>
      <w:autoSpaceDN w:val="0"/>
      <w:snapToGrid w:val="0"/>
      <w:spacing w:before="240" w:after="120" w:line="400" w:lineRule="exact"/>
      <w:ind w:left="284" w:hangingChars="360" w:hanging="1012"/>
      <w:jc w:val="left"/>
      <w:textAlignment w:val="auto"/>
    </w:pPr>
    <w:rPr>
      <w:rFonts w:ascii="Times New Roman" w:eastAsia="宋体" w:hAnsi="Times New Roman"/>
      <w:bCs/>
      <w:snapToGrid w:val="0"/>
      <w:color w:val="000000"/>
      <w:sz w:val="24"/>
    </w:rPr>
  </w:style>
  <w:style w:type="character" w:customStyle="1" w:styleId="4bulletblbbPIM4H4h4heading4sect1234RefHead1Char">
    <w:name w:val="样式 标题 4bulletblbbPIM 4H4h4heading 4sect 1.2.3.4Ref Head...1 Char"/>
    <w:link w:val="4bulletblbbPIM4H4h4heading4sect1234RefHead1"/>
    <w:qFormat/>
    <w:rsid w:val="009C0FCD"/>
    <w:rPr>
      <w:rFonts w:ascii="Times New Roman" w:eastAsia="宋体" w:hAnsi="Times New Roman" w:cs="Times New Roman"/>
      <w:b/>
      <w:bCs/>
      <w:snapToGrid w:val="0"/>
      <w:color w:val="000000"/>
      <w:kern w:val="0"/>
      <w:sz w:val="24"/>
      <w:szCs w:val="20"/>
    </w:rPr>
  </w:style>
  <w:style w:type="paragraph" w:customStyle="1" w:styleId="afffffffffffffffffffffffffffffffffffff3">
    <w:name w:val="报告正文"/>
    <w:basedOn w:val="affffb"/>
    <w:qFormat/>
    <w:rsid w:val="009C0FCD"/>
    <w:pPr>
      <w:widowControl/>
      <w:spacing w:line="400" w:lineRule="exact"/>
      <w:ind w:firstLineChars="200" w:firstLine="425"/>
      <w:jc w:val="left"/>
    </w:pPr>
    <w:rPr>
      <w:rFonts w:ascii="Times New Roman" w:hAnsi="Times New Roman"/>
      <w:sz w:val="24"/>
    </w:rPr>
  </w:style>
  <w:style w:type="paragraph" w:customStyle="1" w:styleId="afffffffffffffffffffffffffffffffffffff4">
    <w:name w:val="所用内容"/>
    <w:basedOn w:val="affffb"/>
    <w:qFormat/>
    <w:rsid w:val="009C0FCD"/>
    <w:pPr>
      <w:widowControl/>
      <w:spacing w:line="400" w:lineRule="exact"/>
      <w:ind w:firstLineChars="200" w:firstLine="480"/>
      <w:jc w:val="left"/>
    </w:pPr>
    <w:rPr>
      <w:rFonts w:ascii="Times New Roman" w:hAnsi="Times New Roman"/>
      <w:sz w:val="24"/>
    </w:rPr>
  </w:style>
  <w:style w:type="paragraph" w:customStyle="1" w:styleId="211Heading211Heading22Heading2HiddenHea2">
    <w:name w:val="样式 标题 21.1Heading 21.1 Heading 2第一章 标题 2Heading 2 HiddenHea...2"/>
    <w:basedOn w:val="2a"/>
    <w:next w:val="affffb"/>
    <w:qFormat/>
    <w:rsid w:val="009C0FCD"/>
    <w:pPr>
      <w:keepNext w:val="0"/>
      <w:keepLines w:val="0"/>
      <w:widowControl/>
      <w:autoSpaceDE/>
      <w:autoSpaceDN/>
      <w:adjustRightInd/>
      <w:spacing w:before="240" w:after="240" w:line="480" w:lineRule="auto"/>
      <w:ind w:left="720" w:hanging="720"/>
      <w:jc w:val="left"/>
    </w:pPr>
    <w:rPr>
      <w:rFonts w:ascii="Tahoma" w:eastAsia="宋体" w:hAnsi="Tahoma"/>
      <w:bCs/>
      <w:kern w:val="2"/>
      <w:sz w:val="28"/>
    </w:rPr>
  </w:style>
  <w:style w:type="paragraph" w:customStyle="1" w:styleId="3h3H3level3PIM3Level3HeadHeading3-oldsect121">
    <w:name w:val="样式 标题 3h3H3level_3PIM 3Level 3 HeadHeading 3 - oldsect1.2...1"/>
    <w:basedOn w:val="38"/>
    <w:next w:val="affffb"/>
    <w:qFormat/>
    <w:rsid w:val="009C0FCD"/>
    <w:pPr>
      <w:keepNext w:val="0"/>
      <w:keepLines w:val="0"/>
      <w:widowControl/>
      <w:tabs>
        <w:tab w:val="left" w:pos="425"/>
      </w:tabs>
      <w:autoSpaceDE/>
      <w:autoSpaceDN/>
      <w:adjustRightInd/>
      <w:spacing w:before="120" w:after="240" w:line="480" w:lineRule="auto"/>
      <w:ind w:left="720" w:hanging="720"/>
    </w:pPr>
    <w:rPr>
      <w:rFonts w:eastAsia="等线 Light" w:hAnsi="宋体"/>
      <w:bCs/>
      <w:color w:val="000000"/>
      <w:sz w:val="30"/>
      <w:u w:val="none"/>
    </w:rPr>
  </w:style>
  <w:style w:type="paragraph" w:customStyle="1" w:styleId="211Heading211Heading22Heading2HiddenHea">
    <w:name w:val="样式 样式 标题 21.1Heading 21.1 Heading 2第一章 标题 2Heading 2 HiddenHea....."/>
    <w:basedOn w:val="211Heading211Heading22Heading2HiddenHea2"/>
    <w:link w:val="211Heading211Heading22Heading2HiddenHeaChar"/>
    <w:qFormat/>
    <w:rsid w:val="009C0FCD"/>
    <w:pPr>
      <w:spacing w:before="120" w:after="120"/>
    </w:pPr>
    <w:rPr>
      <w:rFonts w:ascii="宋体" w:hAnsi="宋体" w:cs="宋体"/>
      <w:sz w:val="32"/>
    </w:rPr>
  </w:style>
  <w:style w:type="character" w:customStyle="1" w:styleId="211Heading211Heading22Heading2HiddenHeaChar">
    <w:name w:val="样式 样式 标题 21.1Heading 21.1 Heading 2第一章 标题 2Heading 2 HiddenHea..... Char"/>
    <w:link w:val="211Heading211Heading22Heading2HiddenHea"/>
    <w:qFormat/>
    <w:rsid w:val="009C0FCD"/>
    <w:rPr>
      <w:rFonts w:ascii="宋体" w:eastAsia="宋体" w:hAnsi="宋体" w:cs="宋体"/>
      <w:b/>
      <w:bCs/>
      <w:sz w:val="32"/>
      <w:szCs w:val="20"/>
    </w:rPr>
  </w:style>
  <w:style w:type="character" w:customStyle="1" w:styleId="GB23120">
    <w:name w:val="样式 (中文) 仿宋_GB2312 四号"/>
    <w:qFormat/>
    <w:rsid w:val="009C0FCD"/>
    <w:rPr>
      <w:rFonts w:eastAsia="宋体"/>
      <w:sz w:val="24"/>
    </w:rPr>
  </w:style>
  <w:style w:type="character" w:customStyle="1" w:styleId="GB23121">
    <w:name w:val="样式 (中文) 仿宋_GB2312 四号1"/>
    <w:qFormat/>
    <w:rsid w:val="009C0FCD"/>
    <w:rPr>
      <w:rFonts w:eastAsia="宋体"/>
      <w:sz w:val="24"/>
    </w:rPr>
  </w:style>
  <w:style w:type="paragraph" w:customStyle="1" w:styleId="4bulletblbbPIM4H4h4heading4sect1234RefHead2">
    <w:name w:val="样式 标题 4bulletblbbPIM 4H4h4heading 4sect 1.2.3.4Ref Head...2"/>
    <w:basedOn w:val="48"/>
    <w:qFormat/>
    <w:rsid w:val="009C0FCD"/>
    <w:pPr>
      <w:keepNext w:val="0"/>
      <w:widowControl/>
      <w:autoSpaceDE w:val="0"/>
      <w:autoSpaceDN w:val="0"/>
      <w:snapToGrid w:val="0"/>
      <w:spacing w:before="240" w:after="120" w:line="377" w:lineRule="auto"/>
      <w:ind w:left="284" w:hangingChars="360" w:hanging="1012"/>
      <w:jc w:val="left"/>
      <w:textAlignment w:val="auto"/>
    </w:pPr>
    <w:rPr>
      <w:rFonts w:ascii="Times New Roman" w:eastAsia="宋体" w:hAnsi="Times New Roman"/>
      <w:bCs/>
      <w:snapToGrid w:val="0"/>
      <w:color w:val="000000"/>
      <w:sz w:val="24"/>
    </w:rPr>
  </w:style>
  <w:style w:type="paragraph" w:customStyle="1" w:styleId="GB2312099">
    <w:name w:val="样式 (中文) 仿宋_GB2312 首行缩进:  0.99 厘米"/>
    <w:basedOn w:val="affffb"/>
    <w:qFormat/>
    <w:rsid w:val="009C0FCD"/>
    <w:pPr>
      <w:widowControl/>
      <w:autoSpaceDE w:val="0"/>
      <w:adjustRightInd w:val="0"/>
      <w:snapToGrid w:val="0"/>
      <w:spacing w:line="400" w:lineRule="exact"/>
      <w:ind w:firstLineChars="200" w:firstLine="561"/>
      <w:jc w:val="left"/>
    </w:pPr>
    <w:rPr>
      <w:rFonts w:ascii="宋体" w:hAnsi="宋体" w:cs="宋体"/>
      <w:snapToGrid w:val="0"/>
      <w:kern w:val="0"/>
      <w:sz w:val="24"/>
      <w:szCs w:val="20"/>
    </w:rPr>
  </w:style>
  <w:style w:type="paragraph" w:customStyle="1" w:styleId="GB23120991">
    <w:name w:val="样式 (中文) 仿宋_GB2312 首行缩进:  0.99 厘米1"/>
    <w:basedOn w:val="affffb"/>
    <w:qFormat/>
    <w:rsid w:val="009C0FCD"/>
    <w:pPr>
      <w:widowControl/>
      <w:autoSpaceDE w:val="0"/>
      <w:adjustRightInd w:val="0"/>
      <w:snapToGrid w:val="0"/>
      <w:spacing w:line="400" w:lineRule="exact"/>
      <w:ind w:firstLineChars="200" w:firstLine="561"/>
      <w:jc w:val="left"/>
    </w:pPr>
    <w:rPr>
      <w:rFonts w:ascii="宋体" w:hAnsi="宋体" w:cs="宋体"/>
      <w:snapToGrid w:val="0"/>
      <w:kern w:val="0"/>
      <w:sz w:val="24"/>
      <w:szCs w:val="20"/>
    </w:rPr>
  </w:style>
  <w:style w:type="character" w:customStyle="1" w:styleId="GB23122">
    <w:name w:val="样式 (中文) 仿宋_GB2312 四号2"/>
    <w:qFormat/>
    <w:rsid w:val="009C0FCD"/>
    <w:rPr>
      <w:rFonts w:eastAsia="宋体"/>
      <w:sz w:val="24"/>
    </w:rPr>
  </w:style>
  <w:style w:type="character" w:customStyle="1" w:styleId="GB23123">
    <w:name w:val="样式 (中文) 仿宋_GB2312 四号3"/>
    <w:qFormat/>
    <w:rsid w:val="009C0FCD"/>
    <w:rPr>
      <w:rFonts w:eastAsia="宋体"/>
      <w:sz w:val="24"/>
    </w:rPr>
  </w:style>
  <w:style w:type="paragraph" w:customStyle="1" w:styleId="NormalIndentalCharCharCharCharCharChar">
    <w:name w:val="样式 Normal Indental Char Char Char Char Char Char + (西文) 宋体 (中文)..."/>
    <w:basedOn w:val="affffb"/>
    <w:qFormat/>
    <w:rsid w:val="009C0FCD"/>
    <w:pPr>
      <w:widowControl/>
      <w:autoSpaceDE w:val="0"/>
      <w:adjustRightInd w:val="0"/>
      <w:snapToGrid w:val="0"/>
      <w:spacing w:before="120" w:line="400" w:lineRule="exact"/>
      <w:ind w:firstLineChars="200" w:firstLine="482"/>
      <w:jc w:val="left"/>
    </w:pPr>
    <w:rPr>
      <w:rFonts w:ascii="宋体" w:hAnsi="宋体" w:cs="宋体"/>
      <w:snapToGrid w:val="0"/>
      <w:kern w:val="0"/>
      <w:sz w:val="24"/>
    </w:rPr>
  </w:style>
  <w:style w:type="paragraph" w:customStyle="1" w:styleId="afffffffffffffffffffffffffffffffffffff5">
    <w:name w:val="一级节标题"/>
    <w:next w:val="affffb"/>
    <w:qFormat/>
    <w:rsid w:val="009C0FCD"/>
    <w:pPr>
      <w:tabs>
        <w:tab w:val="left" w:pos="567"/>
      </w:tabs>
      <w:spacing w:before="360" w:after="360" w:line="400" w:lineRule="exact"/>
      <w:ind w:left="567" w:firstLineChars="200" w:hanging="567"/>
      <w:outlineLvl w:val="1"/>
    </w:pPr>
    <w:rPr>
      <w:rFonts w:ascii="Times New Roman" w:eastAsia="黑体" w:hAnsi="Times New Roman" w:cs="Times New Roman"/>
      <w:b/>
      <w:kern w:val="0"/>
      <w:sz w:val="30"/>
      <w:szCs w:val="20"/>
    </w:rPr>
  </w:style>
  <w:style w:type="paragraph" w:customStyle="1" w:styleId="afffffffffffffffffffffffffffffffffffff6">
    <w:name w:val="二级节标题"/>
    <w:next w:val="affffb"/>
    <w:qFormat/>
    <w:rsid w:val="009C0FCD"/>
    <w:pPr>
      <w:tabs>
        <w:tab w:val="left" w:pos="672"/>
        <w:tab w:val="left" w:pos="1080"/>
      </w:tabs>
      <w:spacing w:before="240" w:after="240" w:line="400" w:lineRule="exact"/>
      <w:ind w:left="709" w:firstLineChars="200" w:hanging="709"/>
      <w:outlineLvl w:val="2"/>
    </w:pPr>
    <w:rPr>
      <w:rFonts w:ascii="Arial" w:eastAsia="宋体" w:hAnsi="Arial" w:cs="Times New Roman"/>
      <w:b/>
      <w:kern w:val="0"/>
      <w:sz w:val="30"/>
      <w:szCs w:val="30"/>
    </w:rPr>
  </w:style>
  <w:style w:type="paragraph" w:customStyle="1" w:styleId="afffffffffffffffffffffffffffffffffffff7">
    <w:name w:val="三级节标题"/>
    <w:next w:val="affffb"/>
    <w:qFormat/>
    <w:rsid w:val="009C0FCD"/>
    <w:pPr>
      <w:tabs>
        <w:tab w:val="left" w:pos="1191"/>
      </w:tabs>
      <w:spacing w:before="120" w:after="120" w:line="400" w:lineRule="exact"/>
      <w:ind w:left="851" w:firstLineChars="200" w:hanging="738"/>
      <w:outlineLvl w:val="3"/>
    </w:pPr>
    <w:rPr>
      <w:rFonts w:ascii="Arial" w:eastAsia="黑体" w:hAnsi="Arial" w:cs="Times New Roman"/>
      <w:b/>
      <w:kern w:val="0"/>
      <w:sz w:val="28"/>
      <w:szCs w:val="28"/>
    </w:rPr>
  </w:style>
  <w:style w:type="paragraph" w:customStyle="1" w:styleId="1H1H11H12H13H14H15H16H17H18H19H110H111H112H11">
    <w:name w:val="样式 标题 1H1H11H12H13H14H15H16H17H18H19H110H111H112H1...1"/>
    <w:basedOn w:val="1f3"/>
    <w:qFormat/>
    <w:rsid w:val="009C0FCD"/>
    <w:pPr>
      <w:pageBreakBefore/>
      <w:widowControl/>
      <w:snapToGrid w:val="0"/>
      <w:spacing w:before="480" w:after="360" w:line="240" w:lineRule="auto"/>
      <w:ind w:left="720" w:hanging="720"/>
    </w:pPr>
    <w:rPr>
      <w:rFonts w:ascii="等线 Light" w:eastAsia="黑体" w:hAnsi="等线 Light"/>
      <w:bCs/>
      <w:snapToGrid w:val="0"/>
      <w:color w:val="000000"/>
      <w:kern w:val="0"/>
    </w:rPr>
  </w:style>
  <w:style w:type="paragraph" w:customStyle="1" w:styleId="CharChar15">
    <w:name w:val="文章正文 Char Char1"/>
    <w:basedOn w:val="affffb"/>
    <w:qFormat/>
    <w:rsid w:val="009C0FCD"/>
    <w:pPr>
      <w:widowControl/>
      <w:spacing w:line="400" w:lineRule="exact"/>
      <w:ind w:firstLineChars="200" w:firstLine="420"/>
      <w:jc w:val="left"/>
    </w:pPr>
    <w:rPr>
      <w:rFonts w:ascii="Times New Roman" w:hAnsi="Times New Roman"/>
      <w:sz w:val="24"/>
    </w:rPr>
  </w:style>
  <w:style w:type="paragraph" w:customStyle="1" w:styleId="1H1H11H12H13H14H15H16H17H18H19H110H111H112H12">
    <w:name w:val="样式 标题 1H1H11H12H13H14H15H16H17H18H19H110H111H112H1...2"/>
    <w:basedOn w:val="1f3"/>
    <w:next w:val="2f3"/>
    <w:qFormat/>
    <w:rsid w:val="009C0FCD"/>
    <w:pPr>
      <w:pageBreakBefore/>
      <w:widowControl/>
      <w:snapToGrid w:val="0"/>
      <w:spacing w:after="240" w:line="240" w:lineRule="auto"/>
      <w:ind w:left="720" w:hanging="720"/>
    </w:pPr>
    <w:rPr>
      <w:rFonts w:ascii="等线 Light" w:eastAsia="黑体" w:hAnsi="等线 Light"/>
      <w:bCs/>
      <w:snapToGrid w:val="0"/>
      <w:color w:val="000000"/>
      <w:kern w:val="0"/>
    </w:rPr>
  </w:style>
  <w:style w:type="paragraph" w:customStyle="1" w:styleId="1H1PIM1Huvudrubrikh1AppendixChapterNbrH11H12H">
    <w:name w:val="样式 标题 1H1PIM 1Huvudrubrikh1Appendix(Chapter Nbr)H11H12H..."/>
    <w:basedOn w:val="1f3"/>
    <w:next w:val="affffb"/>
    <w:qFormat/>
    <w:rsid w:val="009C0FCD"/>
    <w:pPr>
      <w:widowControl/>
      <w:numPr>
        <w:numId w:val="114"/>
      </w:numPr>
      <w:tabs>
        <w:tab w:val="left" w:pos="0"/>
      </w:tabs>
      <w:autoSpaceDE/>
      <w:autoSpaceDN/>
      <w:spacing w:before="480" w:after="360"/>
      <w:ind w:left="0" w:firstLine="0"/>
    </w:pPr>
    <w:rPr>
      <w:rFonts w:eastAsia="等线 Light" w:hAnsi="宋体"/>
    </w:rPr>
  </w:style>
  <w:style w:type="paragraph" w:customStyle="1" w:styleId="2Heading2HiddenHeading2CCBSTitre3HD2h2H2H21H22">
    <w:name w:val="样式 标题 2Heading 2 HiddenHeading 2 CCBSTitre3HD2h2H2H21H22..."/>
    <w:basedOn w:val="2a"/>
    <w:qFormat/>
    <w:rsid w:val="009C0FCD"/>
    <w:pPr>
      <w:keepNext w:val="0"/>
      <w:keepLines w:val="0"/>
      <w:widowControl/>
      <w:autoSpaceDE/>
      <w:autoSpaceDN/>
      <w:adjustRightInd/>
      <w:spacing w:before="156" w:after="156"/>
      <w:ind w:left="540" w:hanging="720"/>
      <w:jc w:val="left"/>
    </w:pPr>
    <w:rPr>
      <w:rFonts w:ascii="宋体" w:eastAsia="宋体" w:hAnsi="宋体"/>
      <w:sz w:val="28"/>
    </w:rPr>
  </w:style>
  <w:style w:type="paragraph" w:customStyle="1" w:styleId="3Heading3-oldH3H31H32H33H34H35H36H37H38H39H">
    <w:name w:val="样式 标题 3Heading 3 - oldH3H31H32H33H34H35H36H37H38H39H..."/>
    <w:basedOn w:val="38"/>
    <w:qFormat/>
    <w:rsid w:val="009C0FCD"/>
    <w:pPr>
      <w:keepNext w:val="0"/>
      <w:widowControl/>
      <w:tabs>
        <w:tab w:val="left" w:pos="425"/>
        <w:tab w:val="left" w:pos="840"/>
        <w:tab w:val="left" w:pos="900"/>
      </w:tabs>
      <w:autoSpaceDE/>
      <w:autoSpaceDN/>
      <w:snapToGrid w:val="0"/>
      <w:spacing w:before="156" w:after="156" w:line="300" w:lineRule="auto"/>
      <w:ind w:left="900" w:hanging="420"/>
    </w:pPr>
    <w:rPr>
      <w:rFonts w:eastAsia="等线 Light" w:hAnsi="等线 Light"/>
      <w:u w:val="none"/>
    </w:rPr>
  </w:style>
  <w:style w:type="paragraph" w:customStyle="1" w:styleId="050">
    <w:name w:val="样式 正文文本正文文字 + 段后: 0.5 行"/>
    <w:basedOn w:val="afffffd"/>
    <w:qFormat/>
    <w:rsid w:val="009C0FCD"/>
    <w:pPr>
      <w:widowControl/>
      <w:tabs>
        <w:tab w:val="clear" w:pos="567"/>
      </w:tabs>
      <w:spacing w:line="360" w:lineRule="auto"/>
      <w:ind w:firstLineChars="200" w:firstLine="200"/>
      <w:jc w:val="left"/>
    </w:pPr>
  </w:style>
  <w:style w:type="paragraph" w:customStyle="1" w:styleId="Charffffffff9">
    <w:name w:val="正文图标题 Char"/>
    <w:next w:val="affffb"/>
    <w:qFormat/>
    <w:rsid w:val="009C0FCD"/>
    <w:pPr>
      <w:spacing w:line="360" w:lineRule="auto"/>
      <w:ind w:firstLineChars="200" w:firstLine="200"/>
      <w:jc w:val="center"/>
    </w:pPr>
    <w:rPr>
      <w:rFonts w:ascii="黑体" w:eastAsia="黑体" w:hAnsi="Times New Roman" w:cs="Times New Roman"/>
      <w:szCs w:val="24"/>
    </w:rPr>
  </w:style>
  <w:style w:type="paragraph" w:customStyle="1" w:styleId="afd">
    <w:name w:val="条目样式"/>
    <w:basedOn w:val="affffb"/>
    <w:qFormat/>
    <w:rsid w:val="009C0FCD"/>
    <w:pPr>
      <w:widowControl/>
      <w:numPr>
        <w:numId w:val="115"/>
      </w:numPr>
      <w:spacing w:line="400" w:lineRule="exact"/>
      <w:ind w:firstLineChars="200" w:firstLine="200"/>
      <w:jc w:val="left"/>
    </w:pPr>
    <w:rPr>
      <w:rFonts w:ascii="Times New Roman" w:hAnsi="Times New Roman"/>
      <w:sz w:val="24"/>
      <w:szCs w:val="20"/>
    </w:rPr>
  </w:style>
  <w:style w:type="paragraph" w:customStyle="1" w:styleId="7878152">
    <w:name w:val="样式 样式 小四 段前: 7.8 磅 段后: 7.8 磅 行距: 1.5 倍行距 + 首行缩进:  2 字符"/>
    <w:basedOn w:val="affffb"/>
    <w:qFormat/>
    <w:rsid w:val="009C0FCD"/>
    <w:pPr>
      <w:widowControl/>
      <w:spacing w:before="156" w:after="156" w:line="400" w:lineRule="exact"/>
      <w:ind w:firstLineChars="200" w:firstLine="480"/>
      <w:jc w:val="left"/>
    </w:pPr>
    <w:rPr>
      <w:rFonts w:ascii="Times New Roman" w:eastAsia="仿宋_GB2312" w:hAnsi="Times New Roman" w:cs="宋体"/>
      <w:sz w:val="24"/>
      <w:szCs w:val="20"/>
    </w:rPr>
  </w:style>
  <w:style w:type="paragraph" w:customStyle="1" w:styleId="CharCharf4">
    <w:name w:val="表格文字 Char Char"/>
    <w:basedOn w:val="affffb"/>
    <w:link w:val="CharCharChara"/>
    <w:qFormat/>
    <w:rsid w:val="009C0FCD"/>
    <w:pPr>
      <w:widowControl/>
      <w:spacing w:beforeLines="88" w:afterLines="88" w:line="360" w:lineRule="auto"/>
      <w:ind w:firstLineChars="200" w:firstLine="200"/>
      <w:jc w:val="left"/>
    </w:pPr>
    <w:rPr>
      <w:rFonts w:ascii="Times New Roman" w:hAnsi="Times New Roman"/>
      <w:spacing w:val="10"/>
      <w:sz w:val="24"/>
    </w:rPr>
  </w:style>
  <w:style w:type="character" w:customStyle="1" w:styleId="CharCharChara">
    <w:name w:val="表格文字 Char Char Char"/>
    <w:link w:val="CharCharf4"/>
    <w:qFormat/>
    <w:rsid w:val="009C0FCD"/>
    <w:rPr>
      <w:rFonts w:ascii="Times New Roman" w:eastAsia="宋体" w:hAnsi="Times New Roman" w:cs="Times New Roman"/>
      <w:spacing w:val="10"/>
      <w:sz w:val="24"/>
      <w:szCs w:val="24"/>
    </w:rPr>
  </w:style>
  <w:style w:type="paragraph" w:customStyle="1" w:styleId="afffffffffffffffffffffffffffffffffffff8">
    <w:name w:val="表格内文字居中"/>
    <w:basedOn w:val="affffffffffffffffffffffffffd"/>
    <w:qFormat/>
    <w:rsid w:val="009C0FCD"/>
    <w:pPr>
      <w:spacing w:line="240" w:lineRule="auto"/>
      <w:jc w:val="center"/>
    </w:pPr>
    <w:rPr>
      <w:rFonts w:cs="宋体"/>
      <w:sz w:val="24"/>
      <w:szCs w:val="20"/>
    </w:rPr>
  </w:style>
  <w:style w:type="paragraph" w:customStyle="1" w:styleId="afffffffffffffffffffffffffffffffffffff9">
    <w:name w:val="表格内文字加粗"/>
    <w:basedOn w:val="affffffffffffffffffffffffffd"/>
    <w:qFormat/>
    <w:rsid w:val="009C0FCD"/>
    <w:pPr>
      <w:spacing w:line="240" w:lineRule="auto"/>
      <w:jc w:val="center"/>
    </w:pPr>
    <w:rPr>
      <w:rFonts w:cs="宋体"/>
      <w:b/>
      <w:bCs/>
      <w:sz w:val="24"/>
      <w:szCs w:val="21"/>
    </w:rPr>
  </w:style>
  <w:style w:type="character" w:customStyle="1" w:styleId="Char1CharCharCharCharCharCharCharCharCharCharCharCharChar">
    <w:name w:val="正文缩进 Char1 Char Char Char Char Char Char Char Char Char Char Char Char Char"/>
    <w:qFormat/>
    <w:rsid w:val="009C0FCD"/>
    <w:rPr>
      <w:rFonts w:eastAsia="宋体"/>
      <w:kern w:val="2"/>
      <w:sz w:val="21"/>
      <w:lang w:val="en-US" w:eastAsia="zh-CN" w:bidi="ar-SA"/>
    </w:rPr>
  </w:style>
  <w:style w:type="paragraph" w:customStyle="1" w:styleId="afffffffffffffffffffffffffffffffffffffa">
    <w:name w:val="正文无缩进"/>
    <w:basedOn w:val="affffb"/>
    <w:next w:val="affffb"/>
    <w:link w:val="Charffffffffa"/>
    <w:qFormat/>
    <w:rsid w:val="009C0FCD"/>
    <w:pPr>
      <w:widowControl/>
      <w:tabs>
        <w:tab w:val="left" w:pos="420"/>
      </w:tabs>
      <w:spacing w:line="400" w:lineRule="exact"/>
      <w:ind w:firstLineChars="200" w:firstLine="200"/>
      <w:jc w:val="left"/>
    </w:pPr>
    <w:rPr>
      <w:rFonts w:ascii="Times New Roman" w:hAnsi="Times New Roman"/>
      <w:sz w:val="24"/>
    </w:rPr>
  </w:style>
  <w:style w:type="character" w:customStyle="1" w:styleId="Charffffffffa">
    <w:name w:val="正文无缩进 Char"/>
    <w:link w:val="afffffffffffffffffffffffffffffffffffffa"/>
    <w:qFormat/>
    <w:rsid w:val="009C0FCD"/>
    <w:rPr>
      <w:rFonts w:ascii="Times New Roman" w:eastAsia="宋体" w:hAnsi="Times New Roman" w:cs="Times New Roman"/>
      <w:sz w:val="24"/>
      <w:szCs w:val="24"/>
    </w:rPr>
  </w:style>
  <w:style w:type="paragraph" w:customStyle="1" w:styleId="CharCharCharCharCharChar">
    <w:name w:val="正文无缩进 Char Char Char Char Char Char"/>
    <w:basedOn w:val="affffb"/>
    <w:link w:val="CharCharCharCharCharCharChar0"/>
    <w:qFormat/>
    <w:rsid w:val="009C0FCD"/>
    <w:pPr>
      <w:widowControl/>
      <w:tabs>
        <w:tab w:val="left" w:pos="420"/>
      </w:tabs>
      <w:spacing w:line="400" w:lineRule="exact"/>
      <w:ind w:firstLineChars="200" w:firstLine="200"/>
      <w:jc w:val="left"/>
    </w:pPr>
    <w:rPr>
      <w:rFonts w:ascii="Times New Roman" w:hAnsi="Times New Roman"/>
      <w:sz w:val="24"/>
    </w:rPr>
  </w:style>
  <w:style w:type="character" w:customStyle="1" w:styleId="CharCharCharCharCharCharChar0">
    <w:name w:val="正文无缩进 Char Char Char Char Char Char Char"/>
    <w:link w:val="CharCharCharCharCharChar"/>
    <w:qFormat/>
    <w:rsid w:val="009C0FCD"/>
    <w:rPr>
      <w:rFonts w:ascii="Times New Roman" w:eastAsia="宋体" w:hAnsi="Times New Roman" w:cs="Times New Roman"/>
      <w:sz w:val="24"/>
      <w:szCs w:val="24"/>
    </w:rPr>
  </w:style>
  <w:style w:type="paragraph" w:customStyle="1" w:styleId="CharCharCharCharChar0">
    <w:name w:val="表格文字 Char Char Char Char Char"/>
    <w:basedOn w:val="affffb"/>
    <w:link w:val="CharCharCharCharCharChar0"/>
    <w:qFormat/>
    <w:rsid w:val="009C0FCD"/>
    <w:pPr>
      <w:widowControl/>
      <w:spacing w:beforeLines="88" w:afterLines="88" w:line="360" w:lineRule="auto"/>
      <w:ind w:firstLineChars="200" w:firstLine="200"/>
      <w:jc w:val="left"/>
    </w:pPr>
    <w:rPr>
      <w:rFonts w:ascii="Times New Roman" w:hAnsi="Times New Roman"/>
      <w:spacing w:val="10"/>
      <w:sz w:val="24"/>
    </w:rPr>
  </w:style>
  <w:style w:type="character" w:customStyle="1" w:styleId="CharCharCharCharCharChar0">
    <w:name w:val="表格文字 Char Char Char Char Char Char"/>
    <w:link w:val="CharCharCharCharChar0"/>
    <w:qFormat/>
    <w:rsid w:val="009C0FCD"/>
    <w:rPr>
      <w:rFonts w:ascii="Times New Roman" w:eastAsia="宋体" w:hAnsi="Times New Roman" w:cs="Times New Roman"/>
      <w:spacing w:val="10"/>
      <w:sz w:val="24"/>
      <w:szCs w:val="24"/>
    </w:rPr>
  </w:style>
  <w:style w:type="paragraph" w:customStyle="1" w:styleId="21d">
    <w:name w:val="样式 标题 2 + 右侧:  1 字符"/>
    <w:basedOn w:val="2a"/>
    <w:qFormat/>
    <w:rsid w:val="009C0FCD"/>
    <w:pPr>
      <w:keepNext w:val="0"/>
      <w:keepLines w:val="0"/>
      <w:widowControl/>
      <w:tabs>
        <w:tab w:val="left" w:pos="992"/>
      </w:tabs>
      <w:autoSpaceDE/>
      <w:autoSpaceDN/>
      <w:adjustRightInd/>
      <w:spacing w:before="0" w:line="415" w:lineRule="auto"/>
      <w:ind w:left="720" w:rightChars="50" w:right="120" w:hanging="720"/>
      <w:jc w:val="left"/>
    </w:pPr>
    <w:rPr>
      <w:rFonts w:ascii="Times New Roman" w:eastAsia="宋体" w:hAnsi="Times New Roman"/>
      <w:bCs/>
      <w:sz w:val="28"/>
      <w:szCs w:val="32"/>
    </w:rPr>
  </w:style>
  <w:style w:type="paragraph" w:customStyle="1" w:styleId="1ffffffff0">
    <w:name w:val="正文字缩1字"/>
    <w:basedOn w:val="affffb"/>
    <w:link w:val="1Chare"/>
    <w:qFormat/>
    <w:rsid w:val="009C0FCD"/>
    <w:pPr>
      <w:widowControl/>
      <w:spacing w:before="60" w:after="60" w:line="400" w:lineRule="exact"/>
      <w:ind w:leftChars="100" w:left="100" w:firstLineChars="200" w:firstLine="200"/>
      <w:jc w:val="left"/>
    </w:pPr>
    <w:rPr>
      <w:rFonts w:ascii="Times New Roman" w:hAnsi="Times New Roman"/>
      <w:sz w:val="24"/>
    </w:rPr>
  </w:style>
  <w:style w:type="character" w:customStyle="1" w:styleId="1Chare">
    <w:name w:val="正文字缩1字 Char"/>
    <w:link w:val="1ffffffff0"/>
    <w:qFormat/>
    <w:rsid w:val="009C0FCD"/>
    <w:rPr>
      <w:rFonts w:ascii="Times New Roman" w:eastAsia="宋体" w:hAnsi="Times New Roman" w:cs="Times New Roman"/>
      <w:sz w:val="24"/>
      <w:szCs w:val="24"/>
    </w:rPr>
  </w:style>
  <w:style w:type="paragraph" w:customStyle="1" w:styleId="70">
    <w:name w:val="正文7"/>
    <w:basedOn w:val="6b"/>
    <w:qFormat/>
    <w:rsid w:val="009C0FCD"/>
    <w:pPr>
      <w:widowControl w:val="0"/>
      <w:numPr>
        <w:numId w:val="116"/>
      </w:numPr>
      <w:spacing w:line="400" w:lineRule="exact"/>
      <w:ind w:leftChars="700" w:left="1120"/>
      <w:jc w:val="both"/>
    </w:pPr>
    <w:rPr>
      <w:rFonts w:ascii="Times New Roman" w:hAnsi="Times New Roman"/>
      <w:kern w:val="2"/>
      <w:sz w:val="24"/>
      <w:szCs w:val="24"/>
      <w:lang w:eastAsia="zh-CN" w:bidi="ar-SA"/>
    </w:rPr>
  </w:style>
  <w:style w:type="paragraph" w:customStyle="1" w:styleId="1f1">
    <w:name w:val="测试文件样式1"/>
    <w:basedOn w:val="affffb"/>
    <w:uiPriority w:val="99"/>
    <w:qFormat/>
    <w:rsid w:val="009C0FCD"/>
    <w:pPr>
      <w:widowControl/>
      <w:numPr>
        <w:numId w:val="117"/>
      </w:numPr>
      <w:spacing w:line="400" w:lineRule="exact"/>
      <w:ind w:firstLineChars="200" w:firstLine="200"/>
      <w:jc w:val="left"/>
    </w:pPr>
    <w:rPr>
      <w:rFonts w:ascii="Times New Roman" w:hAnsi="Times New Roman"/>
      <w:szCs w:val="20"/>
    </w:rPr>
  </w:style>
  <w:style w:type="paragraph" w:customStyle="1" w:styleId="afffffffffffffffffffffffffffffffffffffb">
    <w:name w:val="文章题目"/>
    <w:basedOn w:val="affffb"/>
    <w:next w:val="affffff2"/>
    <w:qFormat/>
    <w:rsid w:val="009C0FCD"/>
    <w:pPr>
      <w:widowControl/>
      <w:spacing w:before="200" w:after="100" w:line="360" w:lineRule="auto"/>
      <w:ind w:firstLineChars="200" w:firstLine="200"/>
      <w:jc w:val="center"/>
      <w:outlineLvl w:val="0"/>
    </w:pPr>
    <w:rPr>
      <w:rFonts w:ascii="Times New Roman" w:eastAsia="方正楷体_GB2312" w:hAnsi="Times New Roman"/>
      <w:sz w:val="44"/>
    </w:rPr>
  </w:style>
  <w:style w:type="paragraph" w:customStyle="1" w:styleId="87">
    <w:name w:val="正文8"/>
    <w:basedOn w:val="4f8"/>
    <w:qFormat/>
    <w:rsid w:val="009C0FCD"/>
    <w:pPr>
      <w:spacing w:before="60" w:line="400" w:lineRule="exact"/>
      <w:ind w:left="1176"/>
    </w:pPr>
    <w:rPr>
      <w:color w:val="auto"/>
    </w:rPr>
  </w:style>
  <w:style w:type="paragraph" w:customStyle="1" w:styleId="1d">
    <w:name w:val="正文编号1"/>
    <w:basedOn w:val="affffb"/>
    <w:qFormat/>
    <w:rsid w:val="009C0FCD"/>
    <w:pPr>
      <w:widowControl/>
      <w:numPr>
        <w:numId w:val="118"/>
      </w:numPr>
      <w:spacing w:line="400" w:lineRule="exact"/>
      <w:ind w:firstLineChars="200" w:firstLine="200"/>
      <w:jc w:val="left"/>
    </w:pPr>
    <w:rPr>
      <w:rFonts w:ascii="Times New Roman" w:hAnsi="Times New Roman"/>
      <w:sz w:val="24"/>
    </w:rPr>
  </w:style>
  <w:style w:type="paragraph" w:customStyle="1" w:styleId="afffffffffffffffffffffffffffffffffffffc">
    <w:name w:val="正文标题"/>
    <w:basedOn w:val="affffb"/>
    <w:qFormat/>
    <w:rsid w:val="009C0FCD"/>
    <w:pPr>
      <w:widowControl/>
      <w:spacing w:line="360" w:lineRule="auto"/>
      <w:ind w:firstLineChars="200" w:firstLine="200"/>
      <w:jc w:val="center"/>
    </w:pPr>
    <w:rPr>
      <w:rFonts w:ascii="Times New Roman" w:hAnsi="Times New Roman"/>
      <w:b/>
      <w:sz w:val="44"/>
    </w:rPr>
  </w:style>
  <w:style w:type="paragraph" w:customStyle="1" w:styleId="afffffffffffffffffffffffffffffffffffffd">
    <w:name w:val="正文文字小标带括"/>
    <w:basedOn w:val="afffffd"/>
    <w:qFormat/>
    <w:rsid w:val="009C0FCD"/>
    <w:pPr>
      <w:widowControl/>
      <w:tabs>
        <w:tab w:val="clear" w:pos="567"/>
      </w:tabs>
      <w:spacing w:before="0" w:line="360" w:lineRule="auto"/>
      <w:ind w:left="1176" w:firstLineChars="200" w:firstLine="480"/>
      <w:jc w:val="left"/>
    </w:pPr>
    <w:rPr>
      <w:rFonts w:ascii="Times New Roman" w:hAnsi="Times New Roman"/>
    </w:rPr>
  </w:style>
  <w:style w:type="paragraph" w:customStyle="1" w:styleId="afffffffffffffffffffffffffffffffffffffe">
    <w:name w:val="题注居中"/>
    <w:qFormat/>
    <w:rsid w:val="009C0FCD"/>
    <w:pPr>
      <w:spacing w:line="360" w:lineRule="auto"/>
      <w:ind w:firstLineChars="200" w:firstLine="200"/>
      <w:jc w:val="center"/>
    </w:pPr>
    <w:rPr>
      <w:rFonts w:ascii="Times New Roman" w:eastAsia="宋体" w:hAnsi="Times New Roman" w:cs="宋体"/>
      <w:szCs w:val="21"/>
    </w:rPr>
  </w:style>
  <w:style w:type="paragraph" w:customStyle="1" w:styleId="3fffb">
    <w:name w:val="封面标题3"/>
    <w:qFormat/>
    <w:rsid w:val="009C0FCD"/>
    <w:pPr>
      <w:spacing w:line="360" w:lineRule="auto"/>
      <w:ind w:firstLineChars="200" w:firstLine="200"/>
      <w:jc w:val="center"/>
    </w:pPr>
    <w:rPr>
      <w:rFonts w:ascii="Times New Roman" w:eastAsia="宋体" w:hAnsi="Times New Roman" w:cs="Times New Roman"/>
      <w:b/>
      <w:sz w:val="32"/>
      <w:szCs w:val="24"/>
    </w:rPr>
  </w:style>
  <w:style w:type="paragraph" w:customStyle="1" w:styleId="12156">
    <w:name w:val="样式 标题 1 + 左侧:  2 字符 首行缩进:  1.56 厘米"/>
    <w:basedOn w:val="1f3"/>
    <w:qFormat/>
    <w:rsid w:val="009C0FCD"/>
    <w:pPr>
      <w:pageBreakBefore/>
      <w:widowControl/>
      <w:autoSpaceDE/>
      <w:autoSpaceDN/>
      <w:adjustRightInd/>
      <w:spacing w:before="340" w:after="330" w:line="578" w:lineRule="auto"/>
      <w:ind w:left="720" w:firstLine="200"/>
    </w:pPr>
    <w:rPr>
      <w:rFonts w:ascii="等线 Light" w:eastAsia="等线 Light" w:hAnsi="等线 Light"/>
      <w:bCs/>
      <w:sz w:val="44"/>
    </w:rPr>
  </w:style>
  <w:style w:type="paragraph" w:customStyle="1" w:styleId="ParaCharCharCharCharCharCharCharCharChar1CharCharCharCharCharChar">
    <w:name w:val="默认段落字体 Para Char Char Char Char Char Char Char Char Char1 Char Char Char Char Char Char"/>
    <w:basedOn w:val="affffb"/>
    <w:qFormat/>
    <w:rsid w:val="009C0FCD"/>
    <w:pPr>
      <w:widowControl/>
      <w:spacing w:line="360" w:lineRule="auto"/>
      <w:ind w:firstLineChars="200" w:firstLine="200"/>
      <w:jc w:val="left"/>
    </w:pPr>
    <w:rPr>
      <w:rFonts w:ascii="Tahoma" w:hAnsi="Tahoma"/>
      <w:sz w:val="24"/>
      <w:szCs w:val="20"/>
    </w:rPr>
  </w:style>
  <w:style w:type="paragraph" w:customStyle="1" w:styleId="affffffffffffffffffffffffffffffffffffff">
    <w:name w:val="保险正文"/>
    <w:basedOn w:val="affffb"/>
    <w:qFormat/>
    <w:rsid w:val="009C0FCD"/>
    <w:pPr>
      <w:widowControl/>
      <w:snapToGrid w:val="0"/>
      <w:spacing w:line="400" w:lineRule="exact"/>
      <w:ind w:firstLineChars="200" w:firstLine="539"/>
      <w:jc w:val="left"/>
    </w:pPr>
    <w:rPr>
      <w:rFonts w:ascii="宋体" w:hAnsi="Times New Roman"/>
      <w:sz w:val="24"/>
      <w:szCs w:val="20"/>
    </w:rPr>
  </w:style>
  <w:style w:type="paragraph" w:customStyle="1" w:styleId="affffffffffffffffffffffffffffffffffffff0">
    <w:name w:val="封面"/>
    <w:qFormat/>
    <w:rsid w:val="009C0FCD"/>
    <w:pPr>
      <w:spacing w:line="360" w:lineRule="auto"/>
      <w:ind w:firstLineChars="200" w:firstLine="200"/>
      <w:jc w:val="center"/>
    </w:pPr>
    <w:rPr>
      <w:rFonts w:ascii="Times New Roman" w:eastAsia="黑体" w:hAnsi="Times New Roman" w:cs="Times New Roman"/>
      <w:b/>
      <w:kern w:val="0"/>
      <w:sz w:val="72"/>
      <w:szCs w:val="20"/>
    </w:rPr>
  </w:style>
  <w:style w:type="paragraph" w:customStyle="1" w:styleId="affffffffffffffffffffffffffffffffffffff1">
    <w:name w:val="叙述"/>
    <w:basedOn w:val="affffb"/>
    <w:link w:val="Charffffffffb"/>
    <w:qFormat/>
    <w:rsid w:val="009C0FCD"/>
    <w:pPr>
      <w:widowControl/>
      <w:spacing w:line="400" w:lineRule="exact"/>
      <w:ind w:firstLineChars="200" w:firstLine="480"/>
      <w:jc w:val="left"/>
    </w:pPr>
    <w:rPr>
      <w:rFonts w:ascii="Times New Roman" w:eastAsia="Aa月落诗章 超大字库" w:hAnsi="Times New Roman"/>
      <w:color w:val="000000"/>
      <w:sz w:val="24"/>
    </w:rPr>
  </w:style>
  <w:style w:type="character" w:customStyle="1" w:styleId="Charffffffffb">
    <w:name w:val="叙述 Char"/>
    <w:link w:val="affffffffffffffffffffffffffffffffffffff1"/>
    <w:qFormat/>
    <w:rsid w:val="009C0FCD"/>
    <w:rPr>
      <w:rFonts w:ascii="Times New Roman" w:eastAsia="Aa月落诗章 超大字库" w:hAnsi="Times New Roman" w:cs="Times New Roman"/>
      <w:color w:val="000000"/>
      <w:sz w:val="24"/>
      <w:szCs w:val="24"/>
    </w:rPr>
  </w:style>
  <w:style w:type="paragraph" w:customStyle="1" w:styleId="affffffffffffffffffffffffffffffffffffff2">
    <w:name w:val="表格居中"/>
    <w:basedOn w:val="affffb"/>
    <w:qFormat/>
    <w:rsid w:val="009C0FCD"/>
    <w:pPr>
      <w:widowControl/>
      <w:spacing w:line="360" w:lineRule="auto"/>
      <w:ind w:firstLineChars="200" w:firstLine="200"/>
      <w:jc w:val="center"/>
    </w:pPr>
    <w:rPr>
      <w:rFonts w:ascii="Arial" w:eastAsia="Aa月落诗章 超大字库" w:hAnsi="Arial" w:cs="宋体"/>
      <w:szCs w:val="21"/>
    </w:rPr>
  </w:style>
  <w:style w:type="paragraph" w:customStyle="1" w:styleId="affffffffffffffffffffffffffffffffffffff3">
    <w:name w:val="表格居左"/>
    <w:basedOn w:val="affffb"/>
    <w:qFormat/>
    <w:rsid w:val="009C0FCD"/>
    <w:pPr>
      <w:widowControl/>
      <w:spacing w:line="360" w:lineRule="auto"/>
      <w:ind w:firstLineChars="200" w:firstLine="200"/>
      <w:jc w:val="left"/>
    </w:pPr>
    <w:rPr>
      <w:rFonts w:ascii="Times New Roman" w:eastAsia="Aa月落诗章 超大字库" w:hAnsi="Times New Roman"/>
    </w:rPr>
  </w:style>
  <w:style w:type="paragraph" w:customStyle="1" w:styleId="affffffffffffffffffffffffffffffffffffff4">
    <w:name w:val="图标题"/>
    <w:basedOn w:val="affffffffffffffffffffffffffffffffffffff2"/>
    <w:link w:val="Charffffffffc"/>
    <w:qFormat/>
    <w:rsid w:val="009C0FCD"/>
    <w:rPr>
      <w:sz w:val="18"/>
    </w:rPr>
  </w:style>
  <w:style w:type="character" w:customStyle="1" w:styleId="Charffffffffc">
    <w:name w:val="图标题 Char"/>
    <w:link w:val="affffffffffffffffffffffffffffffffffffff4"/>
    <w:qFormat/>
    <w:rsid w:val="009C0FCD"/>
    <w:rPr>
      <w:rFonts w:ascii="Arial" w:eastAsia="Aa月落诗章 超大字库" w:hAnsi="Arial" w:cs="宋体"/>
      <w:sz w:val="18"/>
      <w:szCs w:val="21"/>
    </w:rPr>
  </w:style>
  <w:style w:type="paragraph" w:customStyle="1" w:styleId="4ff6">
    <w:name w:val="样式 标书正文 + 首行缩进:  4 字符"/>
    <w:basedOn w:val="affffb"/>
    <w:qFormat/>
    <w:rsid w:val="009C0FCD"/>
    <w:pPr>
      <w:widowControl/>
      <w:spacing w:line="360" w:lineRule="auto"/>
      <w:ind w:firstLineChars="200" w:firstLine="504"/>
      <w:jc w:val="left"/>
    </w:pPr>
    <w:rPr>
      <w:rFonts w:ascii="Times New Roman" w:hAnsi="Times New Roman"/>
      <w:color w:val="000000"/>
      <w:kern w:val="0"/>
      <w:sz w:val="20"/>
      <w:szCs w:val="20"/>
    </w:rPr>
  </w:style>
  <w:style w:type="paragraph" w:customStyle="1" w:styleId="2037">
    <w:name w:val="样式 左 首行缩进:  2 字符 右侧:  0.37 厘米"/>
    <w:basedOn w:val="affffb"/>
    <w:qFormat/>
    <w:rsid w:val="009C0FCD"/>
    <w:pPr>
      <w:widowControl/>
      <w:spacing w:line="360" w:lineRule="auto"/>
      <w:ind w:right="210" w:firstLineChars="200" w:firstLine="200"/>
      <w:jc w:val="left"/>
    </w:pPr>
    <w:rPr>
      <w:rFonts w:ascii="Times New Roman" w:hAnsi="Times New Roman" w:cs="宋体"/>
      <w:szCs w:val="20"/>
    </w:rPr>
  </w:style>
  <w:style w:type="paragraph" w:customStyle="1" w:styleId="2ffffff1">
    <w:name w:val="样式 标书正文 + 首行缩进:  2 字符"/>
    <w:basedOn w:val="affffb"/>
    <w:qFormat/>
    <w:rsid w:val="009C0FCD"/>
    <w:pPr>
      <w:widowControl/>
      <w:spacing w:line="360" w:lineRule="auto"/>
      <w:ind w:firstLineChars="200" w:firstLine="504"/>
      <w:jc w:val="left"/>
    </w:pPr>
    <w:rPr>
      <w:rFonts w:ascii="Times New Roman" w:hAnsi="Times New Roman"/>
      <w:color w:val="000000"/>
      <w:kern w:val="0"/>
      <w:sz w:val="20"/>
      <w:szCs w:val="20"/>
    </w:rPr>
  </w:style>
  <w:style w:type="paragraph" w:customStyle="1" w:styleId="1ffffffff1">
    <w:name w:val="通用1"/>
    <w:basedOn w:val="1f6"/>
    <w:next w:val="afffffff"/>
    <w:qFormat/>
    <w:rsid w:val="009C0FCD"/>
    <w:pPr>
      <w:widowControl/>
      <w:tabs>
        <w:tab w:val="clear" w:pos="1050"/>
        <w:tab w:val="clear" w:pos="8937"/>
        <w:tab w:val="left" w:pos="420"/>
        <w:tab w:val="left" w:pos="1701"/>
        <w:tab w:val="right" w:leader="dot" w:pos="8296"/>
      </w:tabs>
      <w:spacing w:line="360" w:lineRule="auto"/>
      <w:ind w:firstLineChars="151" w:firstLine="424"/>
      <w:jc w:val="left"/>
    </w:pPr>
    <w:rPr>
      <w:rFonts w:ascii="黑体" w:eastAsia="黑体" w:hAnsi="华文中宋"/>
      <w:bCs/>
      <w:sz w:val="30"/>
      <w:szCs w:val="36"/>
      <w:lang w:bidi="he-IL"/>
    </w:rPr>
  </w:style>
  <w:style w:type="paragraph" w:customStyle="1" w:styleId="23">
    <w:name w:val="样式 正文文字 + 首行缩进:  2 字符"/>
    <w:basedOn w:val="afffffd"/>
    <w:qFormat/>
    <w:rsid w:val="009C0FCD"/>
    <w:pPr>
      <w:widowControl/>
      <w:numPr>
        <w:numId w:val="119"/>
      </w:numPr>
      <w:tabs>
        <w:tab w:val="clear" w:pos="567"/>
      </w:tabs>
      <w:spacing w:before="60" w:after="60" w:line="360" w:lineRule="auto"/>
      <w:ind w:firstLineChars="190" w:firstLine="456"/>
      <w:jc w:val="left"/>
    </w:pPr>
    <w:rPr>
      <w:rFonts w:ascii="Times New Roman" w:hAnsi="Times New Roman" w:cs="宋体"/>
      <w:szCs w:val="20"/>
    </w:rPr>
  </w:style>
  <w:style w:type="character" w:customStyle="1" w:styleId="affffffffffffffffffffffffffffffffffffff5">
    <w:name w:val="表格列标题"/>
    <w:qFormat/>
    <w:rsid w:val="009C0FCD"/>
    <w:rPr>
      <w:rFonts w:ascii="Arial" w:hAnsi="Arial"/>
      <w:b/>
      <w:bCs/>
      <w:sz w:val="24"/>
    </w:rPr>
  </w:style>
  <w:style w:type="paragraph" w:customStyle="1" w:styleId="ParaCharCharCharCharCharCharCharCharChar1CharCharCharCharCharCharCharCharCharChar">
    <w:name w:val="默认段落字体 Para Char Char Char Char Char Char Char Char Char1 Char Char Char Char Char Char Char Char Char Char"/>
    <w:basedOn w:val="affffb"/>
    <w:qFormat/>
    <w:rsid w:val="009C0FCD"/>
    <w:pPr>
      <w:widowControl/>
      <w:tabs>
        <w:tab w:val="left" w:pos="830"/>
      </w:tabs>
      <w:spacing w:line="360" w:lineRule="auto"/>
      <w:ind w:left="830" w:firstLineChars="200" w:hanging="420"/>
      <w:jc w:val="left"/>
    </w:pPr>
    <w:rPr>
      <w:rFonts w:ascii="Tahoma" w:hAnsi="Tahoma"/>
      <w:sz w:val="24"/>
      <w:szCs w:val="20"/>
    </w:rPr>
  </w:style>
  <w:style w:type="paragraph" w:customStyle="1" w:styleId="2ffffff2">
    <w:name w:val="样式 表格文本 + 首行缩进:  2 字符"/>
    <w:basedOn w:val="affffb"/>
    <w:qFormat/>
    <w:rsid w:val="009C0FCD"/>
    <w:pPr>
      <w:widowControl/>
      <w:adjustRightInd w:val="0"/>
      <w:snapToGrid w:val="0"/>
      <w:spacing w:line="360" w:lineRule="auto"/>
      <w:ind w:firstLineChars="146" w:firstLine="363"/>
      <w:jc w:val="left"/>
    </w:pPr>
    <w:rPr>
      <w:rFonts w:ascii="宋体" w:hAnsi="宋体"/>
      <w:sz w:val="24"/>
      <w:szCs w:val="28"/>
    </w:rPr>
  </w:style>
  <w:style w:type="paragraph" w:customStyle="1" w:styleId="ParaCharCharCharCharCharCharCharCharChar1CharCharCharCharChar">
    <w:name w:val="默认段落字体 Para Char Char Char Char Char Char Char Char Char1 Char Char Char Char Char"/>
    <w:basedOn w:val="affffb"/>
    <w:qFormat/>
    <w:rsid w:val="009C0FCD"/>
    <w:pPr>
      <w:widowControl/>
      <w:spacing w:line="360" w:lineRule="auto"/>
      <w:ind w:firstLineChars="200" w:firstLine="200"/>
      <w:jc w:val="left"/>
    </w:pPr>
    <w:rPr>
      <w:rFonts w:ascii="Tahoma" w:hAnsi="Tahoma"/>
      <w:sz w:val="24"/>
      <w:szCs w:val="20"/>
    </w:rPr>
  </w:style>
  <w:style w:type="paragraph" w:customStyle="1" w:styleId="affffffffffffffffffffffffffffffffffffff6">
    <w:name w:val="样式符号段落"/>
    <w:basedOn w:val="affffb"/>
    <w:qFormat/>
    <w:rsid w:val="009C0FCD"/>
    <w:pPr>
      <w:widowControl/>
      <w:tabs>
        <w:tab w:val="left" w:pos="425"/>
        <w:tab w:val="left" w:pos="2700"/>
      </w:tabs>
      <w:spacing w:before="60" w:after="60" w:line="360" w:lineRule="auto"/>
      <w:ind w:left="2700" w:firstLineChars="200" w:hanging="425"/>
      <w:jc w:val="left"/>
    </w:pPr>
    <w:rPr>
      <w:rFonts w:ascii="Times New Roman" w:hAnsi="Times New Roman"/>
      <w:kern w:val="0"/>
      <w:sz w:val="22"/>
      <w:szCs w:val="20"/>
    </w:rPr>
  </w:style>
  <w:style w:type="paragraph" w:customStyle="1" w:styleId="GB2312074565565">
    <w:name w:val="样式 样式 仿宋_GB2312 (符号) 宋体 四号 首行缩进:  0.74 厘米 段前: 5.65 磅 段后: 5.65 磅 ..."/>
    <w:basedOn w:val="affffb"/>
    <w:link w:val="GB2312074565565Char"/>
    <w:qFormat/>
    <w:rsid w:val="009C0FCD"/>
    <w:pPr>
      <w:widowControl/>
      <w:spacing w:line="360" w:lineRule="auto"/>
      <w:ind w:firstLineChars="196" w:firstLine="645"/>
      <w:jc w:val="left"/>
    </w:pPr>
    <w:rPr>
      <w:rFonts w:ascii="Times New Roman" w:eastAsia="仿宋_GB2312" w:hAnsi="Times New Roman"/>
      <w:sz w:val="28"/>
      <w:szCs w:val="28"/>
    </w:rPr>
  </w:style>
  <w:style w:type="character" w:customStyle="1" w:styleId="GB2312074565565Char">
    <w:name w:val="样式 样式 仿宋_GB2312 (符号) 宋体 四号 首行缩进:  0.74 厘米 段前: 5.65 磅 段后: 5.65 磅 ... Char"/>
    <w:link w:val="GB2312074565565"/>
    <w:qFormat/>
    <w:rsid w:val="009C0FCD"/>
    <w:rPr>
      <w:rFonts w:ascii="Times New Roman" w:eastAsia="仿宋_GB2312" w:hAnsi="Times New Roman" w:cs="Times New Roman"/>
      <w:sz w:val="28"/>
      <w:szCs w:val="28"/>
    </w:rPr>
  </w:style>
  <w:style w:type="paragraph" w:customStyle="1" w:styleId="affffffffffffffffffffffffffffffffffffff7">
    <w:name w:val="表说"/>
    <w:basedOn w:val="affffb"/>
    <w:qFormat/>
    <w:rsid w:val="009C0FCD"/>
    <w:pPr>
      <w:keepNext/>
      <w:widowControl/>
      <w:adjustRightInd w:val="0"/>
      <w:spacing w:before="120" w:after="240" w:line="420" w:lineRule="atLeast"/>
      <w:ind w:firstLineChars="200" w:firstLine="539"/>
      <w:jc w:val="center"/>
      <w:textAlignment w:val="baseline"/>
    </w:pPr>
    <w:rPr>
      <w:rFonts w:ascii="黑体" w:eastAsia="黑体" w:hAnsi="Times New Roman"/>
      <w:spacing w:val="10"/>
      <w:kern w:val="0"/>
      <w:sz w:val="24"/>
      <w:szCs w:val="20"/>
    </w:rPr>
  </w:style>
  <w:style w:type="paragraph" w:customStyle="1" w:styleId="17">
    <w:name w:val="段标题1"/>
    <w:basedOn w:val="affffb"/>
    <w:qFormat/>
    <w:rsid w:val="009C0FCD"/>
    <w:pPr>
      <w:widowControl/>
      <w:numPr>
        <w:numId w:val="120"/>
      </w:numPr>
      <w:adjustRightInd w:val="0"/>
      <w:spacing w:line="480" w:lineRule="auto"/>
      <w:ind w:firstLineChars="200" w:firstLine="200"/>
      <w:jc w:val="left"/>
      <w:textAlignment w:val="baseline"/>
    </w:pPr>
    <w:rPr>
      <w:rFonts w:ascii="Times New Roman" w:hAnsi="Times New Roman"/>
      <w:kern w:val="0"/>
      <w:sz w:val="24"/>
      <w:szCs w:val="20"/>
    </w:rPr>
  </w:style>
  <w:style w:type="paragraph" w:customStyle="1" w:styleId="1a">
    <w:name w:val="数标题1"/>
    <w:basedOn w:val="affffb"/>
    <w:qFormat/>
    <w:rsid w:val="009C0FCD"/>
    <w:pPr>
      <w:widowControl/>
      <w:numPr>
        <w:numId w:val="121"/>
      </w:numPr>
      <w:adjustRightInd w:val="0"/>
      <w:spacing w:before="120" w:line="400" w:lineRule="exact"/>
      <w:ind w:firstLineChars="200" w:firstLine="200"/>
      <w:jc w:val="left"/>
      <w:textAlignment w:val="baseline"/>
    </w:pPr>
    <w:rPr>
      <w:rFonts w:ascii="Times New Roman" w:hAnsi="Times New Roman"/>
      <w:b/>
      <w:kern w:val="0"/>
      <w:sz w:val="24"/>
      <w:szCs w:val="20"/>
    </w:rPr>
  </w:style>
  <w:style w:type="paragraph" w:customStyle="1" w:styleId="affffffffffffffffffffffffffffffffffffff8">
    <w:name w:val="正文非缩进文本"/>
    <w:basedOn w:val="affffb"/>
    <w:qFormat/>
    <w:rsid w:val="009C0FCD"/>
    <w:pPr>
      <w:widowControl/>
      <w:spacing w:line="480" w:lineRule="auto"/>
      <w:ind w:firstLineChars="200" w:firstLine="200"/>
      <w:jc w:val="left"/>
    </w:pPr>
    <w:rPr>
      <w:rFonts w:ascii="Times New Roman" w:hAnsi="Times New Roman"/>
      <w:kern w:val="44"/>
      <w:sz w:val="24"/>
      <w:szCs w:val="20"/>
    </w:rPr>
  </w:style>
  <w:style w:type="paragraph" w:customStyle="1" w:styleId="af3">
    <w:name w:val="项目二号"/>
    <w:qFormat/>
    <w:rsid w:val="009C0FCD"/>
    <w:pPr>
      <w:numPr>
        <w:numId w:val="122"/>
      </w:numPr>
      <w:spacing w:line="360" w:lineRule="auto"/>
      <w:ind w:firstLineChars="200" w:firstLine="200"/>
    </w:pPr>
    <w:rPr>
      <w:rFonts w:ascii="Times New Roman" w:eastAsia="宋体" w:hAnsi="Times New Roman" w:cs="Times New Roman"/>
      <w:sz w:val="24"/>
      <w:szCs w:val="24"/>
    </w:rPr>
  </w:style>
  <w:style w:type="character" w:customStyle="1" w:styleId="3Char5">
    <w:name w:val="正文3 Char"/>
    <w:qFormat/>
    <w:rsid w:val="009C0FCD"/>
    <w:rPr>
      <w:rFonts w:eastAsia="宋体"/>
      <w:kern w:val="2"/>
      <w:sz w:val="24"/>
      <w:szCs w:val="21"/>
      <w:lang w:val="en-US" w:eastAsia="zh-CN" w:bidi="ar-SA"/>
    </w:rPr>
  </w:style>
  <w:style w:type="paragraph" w:customStyle="1" w:styleId="affffffffffffffffffffffffffffffffffffff9">
    <w:name w:val="表格字"/>
    <w:basedOn w:val="affffb"/>
    <w:qFormat/>
    <w:rsid w:val="009C0FCD"/>
    <w:pPr>
      <w:widowControl/>
      <w:spacing w:line="360" w:lineRule="auto"/>
      <w:ind w:firstLineChars="200" w:firstLine="200"/>
      <w:jc w:val="left"/>
    </w:pPr>
    <w:rPr>
      <w:rFonts w:ascii="宋体" w:hAnsi="宋体" w:cs="宋体"/>
      <w:kern w:val="0"/>
      <w:szCs w:val="20"/>
    </w:rPr>
  </w:style>
  <w:style w:type="paragraph" w:customStyle="1" w:styleId="2ffffff3">
    <w:name w:val="样式 正文文本 + 首行缩进:  2 字符"/>
    <w:basedOn w:val="afffffd"/>
    <w:qFormat/>
    <w:rsid w:val="009C0FCD"/>
    <w:pPr>
      <w:widowControl/>
      <w:tabs>
        <w:tab w:val="clear" w:pos="567"/>
      </w:tabs>
      <w:spacing w:before="60" w:after="60" w:line="360" w:lineRule="auto"/>
      <w:ind w:firstLineChars="200" w:firstLine="200"/>
      <w:jc w:val="left"/>
    </w:pPr>
    <w:rPr>
      <w:rFonts w:ascii="Times New Roman" w:hAnsi="Times New Roman" w:cs="宋体"/>
      <w:szCs w:val="20"/>
    </w:rPr>
  </w:style>
  <w:style w:type="paragraph" w:customStyle="1" w:styleId="ParaCharCharCharCharCharCharCharCharChar1CharCharChar">
    <w:name w:val="默认段落字体 Para Char Char Char Char Char Char Char Char Char1 Char Char Char"/>
    <w:basedOn w:val="affffb"/>
    <w:qFormat/>
    <w:rsid w:val="009C0FCD"/>
    <w:pPr>
      <w:widowControl/>
      <w:spacing w:line="360" w:lineRule="auto"/>
      <w:ind w:firstLineChars="200" w:firstLine="200"/>
      <w:jc w:val="left"/>
    </w:pPr>
    <w:rPr>
      <w:rFonts w:ascii="Times New Roman" w:hAnsi="Times New Roman"/>
      <w:b/>
      <w:bCs/>
      <w:sz w:val="36"/>
      <w:szCs w:val="32"/>
    </w:rPr>
  </w:style>
  <w:style w:type="paragraph" w:customStyle="1" w:styleId="aff2">
    <w:name w:val="项目号"/>
    <w:qFormat/>
    <w:rsid w:val="009C0FCD"/>
    <w:pPr>
      <w:numPr>
        <w:numId w:val="123"/>
      </w:numPr>
      <w:spacing w:line="360" w:lineRule="auto"/>
      <w:ind w:firstLineChars="200" w:firstLine="86"/>
    </w:pPr>
    <w:rPr>
      <w:rFonts w:ascii="宋体" w:eastAsia="宋体" w:hAnsi="宋体" w:cs="宋体"/>
      <w:sz w:val="24"/>
      <w:szCs w:val="20"/>
    </w:rPr>
  </w:style>
  <w:style w:type="paragraph" w:customStyle="1" w:styleId="ParaCharCharCharCharCharCharCharCharChar1CharCharCharCharCharCharChar">
    <w:name w:val="默认段落字体 Para Char Char Char Char Char Char Char Char Char1 Char Char Char Char Char Char Char"/>
    <w:basedOn w:val="afffff8"/>
    <w:qFormat/>
    <w:rsid w:val="009C0FCD"/>
    <w:pPr>
      <w:widowControl/>
      <w:spacing w:line="360" w:lineRule="auto"/>
      <w:ind w:firstLineChars="200" w:firstLine="200"/>
      <w:jc w:val="left"/>
    </w:pPr>
    <w:rPr>
      <w:rFonts w:ascii="Tahoma" w:hAnsi="Tahoma"/>
      <w:sz w:val="24"/>
    </w:rPr>
  </w:style>
  <w:style w:type="paragraph" w:customStyle="1" w:styleId="aff3">
    <w:name w:val="篇节"/>
    <w:basedOn w:val="affffb"/>
    <w:qFormat/>
    <w:rsid w:val="009C0FCD"/>
    <w:pPr>
      <w:widowControl/>
      <w:numPr>
        <w:numId w:val="124"/>
      </w:numPr>
      <w:spacing w:line="360" w:lineRule="auto"/>
      <w:ind w:firstLineChars="200" w:firstLine="200"/>
      <w:jc w:val="left"/>
    </w:pPr>
    <w:rPr>
      <w:rFonts w:ascii="华文行楷" w:eastAsia="黑体" w:hAnsi="Arial" w:cs="宋体"/>
      <w:bCs/>
      <w:kern w:val="0"/>
      <w:sz w:val="52"/>
      <w:szCs w:val="52"/>
    </w:rPr>
  </w:style>
  <w:style w:type="paragraph" w:customStyle="1" w:styleId="5H5PIM5Tablelabelh5l5hmmh2Moduleheading2Head">
    <w:name w:val="样式 标题 5H5PIM 5Table labelh5l5hmmh2Module heading 2Head ..."/>
    <w:basedOn w:val="52"/>
    <w:qFormat/>
    <w:rsid w:val="009C0FCD"/>
    <w:pPr>
      <w:keepLines w:val="0"/>
      <w:widowControl/>
      <w:tabs>
        <w:tab w:val="left" w:pos="0"/>
      </w:tabs>
      <w:autoSpaceDE w:val="0"/>
      <w:autoSpaceDN w:val="0"/>
      <w:snapToGrid w:val="0"/>
      <w:spacing w:before="156" w:after="120" w:line="377" w:lineRule="auto"/>
      <w:ind w:left="720" w:hanging="720"/>
      <w:jc w:val="left"/>
      <w:textAlignment w:val="auto"/>
    </w:pPr>
    <w:rPr>
      <w:rFonts w:ascii="Times New Roman" w:hAnsi="Times New Roman"/>
      <w:bCs/>
      <w:kern w:val="2"/>
      <w:sz w:val="24"/>
      <w:lang w:bidi="en-US"/>
    </w:rPr>
  </w:style>
  <w:style w:type="paragraph" w:customStyle="1" w:styleId="12156085">
    <w:name w:val="样式 样式 标题 1 + 左侧:  2 字符 首行缩进:  1.56 厘米 + 两端对齐 左侧:  0.85 厘米 首行缩进..."/>
    <w:basedOn w:val="affffb"/>
    <w:qFormat/>
    <w:rsid w:val="009C0FCD"/>
    <w:pPr>
      <w:keepNext/>
      <w:keepLines/>
      <w:pageBreakBefore/>
      <w:widowControl/>
      <w:spacing w:before="340" w:after="330" w:line="578" w:lineRule="auto"/>
      <w:ind w:firstLineChars="200" w:firstLine="200"/>
      <w:jc w:val="left"/>
      <w:outlineLvl w:val="0"/>
    </w:pPr>
    <w:rPr>
      <w:rFonts w:ascii="Times New Roman" w:hAnsi="Times New Roman" w:cs="宋体"/>
      <w:b/>
      <w:bCs/>
      <w:kern w:val="44"/>
      <w:sz w:val="44"/>
      <w:szCs w:val="20"/>
    </w:rPr>
  </w:style>
  <w:style w:type="paragraph" w:customStyle="1" w:styleId="Charffffffffd">
    <w:name w:val="表格内容 Char"/>
    <w:basedOn w:val="afffffd"/>
    <w:qFormat/>
    <w:rsid w:val="009C0FCD"/>
    <w:pPr>
      <w:widowControl/>
      <w:suppressLineNumbers/>
      <w:tabs>
        <w:tab w:val="clear" w:pos="567"/>
      </w:tabs>
      <w:suppressAutoHyphens/>
      <w:spacing w:before="0" w:after="120" w:line="360" w:lineRule="auto"/>
      <w:ind w:firstLineChars="200" w:firstLine="200"/>
      <w:jc w:val="left"/>
    </w:pPr>
    <w:rPr>
      <w:rFonts w:ascii="Times New Roman" w:hAnsi="Times New Roman"/>
      <w:kern w:val="20481"/>
      <w:sz w:val="21"/>
      <w:szCs w:val="20"/>
    </w:rPr>
  </w:style>
  <w:style w:type="paragraph" w:customStyle="1" w:styleId="2ffffff4">
    <w:name w:val="正文文字缩进2字"/>
    <w:basedOn w:val="afffffd"/>
    <w:qFormat/>
    <w:rsid w:val="009C0FCD"/>
    <w:pPr>
      <w:widowControl/>
      <w:tabs>
        <w:tab w:val="clear" w:pos="567"/>
      </w:tabs>
      <w:spacing w:before="60" w:after="60" w:line="360" w:lineRule="auto"/>
      <w:ind w:firstLineChars="200" w:firstLine="200"/>
      <w:jc w:val="left"/>
    </w:pPr>
    <w:rPr>
      <w:rFonts w:ascii="Times New Roman" w:hAnsi="Times New Roman"/>
      <w:szCs w:val="20"/>
    </w:rPr>
  </w:style>
  <w:style w:type="paragraph" w:customStyle="1" w:styleId="-">
    <w:name w:val="并列项-点"/>
    <w:basedOn w:val="affffb"/>
    <w:qFormat/>
    <w:rsid w:val="009C0FCD"/>
    <w:pPr>
      <w:widowControl/>
      <w:numPr>
        <w:numId w:val="125"/>
      </w:numPr>
      <w:tabs>
        <w:tab w:val="clear" w:pos="902"/>
        <w:tab w:val="left" w:pos="735"/>
        <w:tab w:val="left" w:pos="800"/>
      </w:tabs>
      <w:adjustRightInd w:val="0"/>
      <w:snapToGrid w:val="0"/>
      <w:spacing w:line="360" w:lineRule="atLeast"/>
      <w:ind w:left="735" w:firstLineChars="200" w:hanging="253"/>
      <w:jc w:val="left"/>
      <w:textAlignment w:val="baseline"/>
    </w:pPr>
    <w:rPr>
      <w:rFonts w:ascii="Times New Roman" w:hAnsi="Times New Roman"/>
      <w:kern w:val="0"/>
      <w:sz w:val="24"/>
      <w:szCs w:val="18"/>
    </w:rPr>
  </w:style>
  <w:style w:type="paragraph" w:customStyle="1" w:styleId="affffffffffffffffffffffffffffffffffffffa">
    <w:name w:val="表栏名"/>
    <w:basedOn w:val="affffb"/>
    <w:next w:val="affffb"/>
    <w:qFormat/>
    <w:rsid w:val="009C0FCD"/>
    <w:pPr>
      <w:widowControl/>
      <w:spacing w:line="288" w:lineRule="auto"/>
      <w:ind w:firstLineChars="200" w:firstLine="200"/>
      <w:jc w:val="center"/>
    </w:pPr>
    <w:rPr>
      <w:rFonts w:ascii="Times New Roman" w:hAnsi="Times New Roman"/>
      <w:b/>
    </w:rPr>
  </w:style>
  <w:style w:type="paragraph" w:customStyle="1" w:styleId="21234112131512">
    <w:name w:val="样式 标题 2子子系统子系统1子系统2子系统3子系统4子系统11子系统21子系统31子系统5子系统12子..."/>
    <w:basedOn w:val="2a"/>
    <w:qFormat/>
    <w:rsid w:val="009C0FCD"/>
    <w:pPr>
      <w:keepNext w:val="0"/>
      <w:keepLines w:val="0"/>
      <w:widowControl/>
      <w:autoSpaceDE/>
      <w:autoSpaceDN/>
      <w:adjustRightInd/>
      <w:spacing w:before="0" w:line="400" w:lineRule="exact"/>
      <w:ind w:left="1647" w:hanging="1363"/>
      <w:jc w:val="left"/>
    </w:pPr>
    <w:rPr>
      <w:rFonts w:eastAsia="宋体"/>
      <w:bCs/>
      <w:kern w:val="2"/>
    </w:rPr>
  </w:style>
  <w:style w:type="paragraph" w:customStyle="1" w:styleId="ParaCharCharCharCharCharCharCharCharChar1CharCharCharCharCharCharCharCharCharCharCharCharCharCharChar1">
    <w:name w:val="默认段落字体 Para Char Char Char Char Char Char Char Char Char1 Char Char Char Char Char Char Char Char Char Char Char Char Char Char Char1"/>
    <w:basedOn w:val="affffb"/>
    <w:qFormat/>
    <w:rsid w:val="009C0FCD"/>
    <w:pPr>
      <w:widowControl/>
      <w:spacing w:line="360" w:lineRule="auto"/>
      <w:ind w:firstLineChars="200" w:firstLine="200"/>
      <w:jc w:val="left"/>
    </w:pPr>
    <w:rPr>
      <w:rFonts w:ascii="Times New Roman" w:hAnsi="Times New Roman"/>
      <w:b/>
      <w:bCs/>
      <w:sz w:val="36"/>
      <w:szCs w:val="32"/>
    </w:rPr>
  </w:style>
  <w:style w:type="paragraph" w:customStyle="1" w:styleId="1111">
    <w:name w:val="样式 标题 1 + 段前: 1 行 段后: 1 行1"/>
    <w:basedOn w:val="1f3"/>
    <w:qFormat/>
    <w:rsid w:val="009C0FCD"/>
    <w:pPr>
      <w:pageBreakBefore/>
      <w:widowControl/>
      <w:numPr>
        <w:numId w:val="126"/>
      </w:numPr>
      <w:tabs>
        <w:tab w:val="clear" w:pos="840"/>
        <w:tab w:val="left" w:pos="0"/>
        <w:tab w:val="left" w:pos="360"/>
      </w:tabs>
      <w:snapToGrid w:val="0"/>
      <w:spacing w:before="480" w:after="360" w:line="240" w:lineRule="auto"/>
      <w:ind w:left="0" w:firstLine="0"/>
    </w:pPr>
    <w:rPr>
      <w:rFonts w:ascii="等线 Light" w:eastAsia="黑体" w:hAnsi="等线 Light"/>
      <w:bCs/>
      <w:snapToGrid w:val="0"/>
      <w:color w:val="000000"/>
      <w:kern w:val="0"/>
    </w:rPr>
  </w:style>
  <w:style w:type="paragraph" w:customStyle="1" w:styleId="2ffffff5">
    <w:name w:val="样式 正文首行缩进 + 首行缩进:  2 字符"/>
    <w:basedOn w:val="afffffff2"/>
    <w:qFormat/>
    <w:rsid w:val="009C0FCD"/>
    <w:rPr>
      <w:rFonts w:ascii="宋体" w:hAnsi="宋体"/>
      <w:kern w:val="0"/>
      <w:sz w:val="20"/>
      <w:szCs w:val="24"/>
    </w:rPr>
  </w:style>
  <w:style w:type="paragraph" w:customStyle="1" w:styleId="3fffc">
    <w:name w:val="样式 标题 3 + 宋体"/>
    <w:basedOn w:val="48"/>
    <w:qFormat/>
    <w:rsid w:val="009C0FCD"/>
    <w:pPr>
      <w:widowControl/>
      <w:tabs>
        <w:tab w:val="left" w:pos="1260"/>
      </w:tabs>
      <w:adjustRightInd/>
      <w:spacing w:before="120" w:after="120" w:line="240" w:lineRule="auto"/>
      <w:ind w:left="1012" w:hangingChars="360" w:hanging="1012"/>
      <w:jc w:val="left"/>
      <w:textAlignment w:val="auto"/>
    </w:pPr>
    <w:rPr>
      <w:rFonts w:ascii="宋体" w:eastAsia="宋体" w:hAnsi="宋体"/>
      <w:b w:val="0"/>
      <w:bCs/>
      <w:kern w:val="2"/>
      <w:sz w:val="21"/>
      <w:szCs w:val="21"/>
    </w:rPr>
  </w:style>
  <w:style w:type="paragraph" w:customStyle="1" w:styleId="2552">
    <w:name w:val="样式 样式 首行缩进:  2 字符 段前: 5 磅 段后: 5 磅 行距: 单倍行距 + 首行缩进:  2 字符"/>
    <w:basedOn w:val="affffb"/>
    <w:qFormat/>
    <w:rsid w:val="009C0FCD"/>
    <w:pPr>
      <w:keepNext/>
      <w:widowControl/>
      <w:spacing w:after="100" w:afterAutospacing="1" w:line="360" w:lineRule="auto"/>
      <w:ind w:firstLineChars="200" w:firstLine="200"/>
      <w:jc w:val="left"/>
    </w:pPr>
    <w:rPr>
      <w:rFonts w:ascii="Times New Roman" w:hAnsi="Times New Roman" w:cs="宋体"/>
      <w:szCs w:val="20"/>
    </w:rPr>
  </w:style>
  <w:style w:type="paragraph" w:customStyle="1" w:styleId="2ffffff6">
    <w:name w:val="样式 标题 2 + 宋体 五号 非加粗 黑色"/>
    <w:basedOn w:val="2a"/>
    <w:qFormat/>
    <w:rsid w:val="009C0FCD"/>
    <w:pPr>
      <w:keepNext w:val="0"/>
      <w:keepLines w:val="0"/>
      <w:widowControl/>
      <w:autoSpaceDE/>
      <w:autoSpaceDN/>
      <w:spacing w:before="240" w:after="120" w:line="416" w:lineRule="atLeast"/>
      <w:ind w:left="600" w:hanging="1363"/>
      <w:jc w:val="left"/>
      <w:textAlignment w:val="baseline"/>
    </w:pPr>
    <w:rPr>
      <w:rFonts w:ascii="宋体" w:eastAsia="宋体" w:hAnsi="宋体"/>
      <w:b w:val="0"/>
      <w:color w:val="000000"/>
      <w:sz w:val="21"/>
      <w:szCs w:val="32"/>
    </w:rPr>
  </w:style>
  <w:style w:type="paragraph" w:customStyle="1" w:styleId="2600">
    <w:name w:val="样式 样式 标题 2 + 宋体 五号 非加粗 黑色 + 段前: 6 磅 段后: 0 磅 行距: 单倍行距"/>
    <w:basedOn w:val="2ffffff6"/>
    <w:qFormat/>
    <w:rsid w:val="009C0FCD"/>
    <w:pPr>
      <w:spacing w:before="120" w:after="0" w:line="240" w:lineRule="auto"/>
      <w:ind w:firstLine="0"/>
    </w:pPr>
    <w:rPr>
      <w:rFonts w:cs="宋体"/>
      <w:szCs w:val="20"/>
    </w:rPr>
  </w:style>
  <w:style w:type="paragraph" w:customStyle="1" w:styleId="26012">
    <w:name w:val="样式 样式 样式 标题 2 + 宋体 五号 非加粗 黑色 + 段前: 6 磅 段后: 0 磅 行距: 单倍行距 + 段前: 12..."/>
    <w:basedOn w:val="2600"/>
    <w:qFormat/>
    <w:rsid w:val="009C0FCD"/>
    <w:pPr>
      <w:spacing w:before="240"/>
    </w:pPr>
  </w:style>
  <w:style w:type="paragraph" w:customStyle="1" w:styleId="260">
    <w:name w:val="样式 样式 样式 样式 标题 2 + 宋体 五号 非加粗 黑色 + 段前: 6 磅 段后: 0 磅 行距: 单倍行距 + 段前:..."/>
    <w:basedOn w:val="26012"/>
    <w:qFormat/>
    <w:rsid w:val="009C0FCD"/>
    <w:pPr>
      <w:numPr>
        <w:numId w:val="127"/>
      </w:numPr>
      <w:tabs>
        <w:tab w:val="clear" w:pos="709"/>
      </w:tabs>
      <w:ind w:left="1155" w:hanging="420"/>
    </w:pPr>
    <w:rPr>
      <w:b/>
      <w:bCs/>
    </w:rPr>
  </w:style>
  <w:style w:type="paragraph" w:customStyle="1" w:styleId="affffffffffffffffffffffffffffffffffffffb">
    <w:name w:val="样式 六号"/>
    <w:basedOn w:val="affffb"/>
    <w:next w:val="affffb"/>
    <w:qFormat/>
    <w:rsid w:val="009C0FCD"/>
    <w:pPr>
      <w:widowControl/>
      <w:spacing w:line="360" w:lineRule="auto"/>
      <w:ind w:firstLineChars="200" w:firstLine="200"/>
      <w:jc w:val="left"/>
    </w:pPr>
    <w:rPr>
      <w:rFonts w:ascii="Times New Roman" w:hAnsi="Times New Roman"/>
      <w:sz w:val="15"/>
    </w:rPr>
  </w:style>
  <w:style w:type="paragraph" w:customStyle="1" w:styleId="11212">
    <w:name w:val="样式 标题 1 + 四号 居中 段前: 12 磅 段后: 12 磅 行距: 单倍行距"/>
    <w:basedOn w:val="1f3"/>
    <w:qFormat/>
    <w:rsid w:val="009C0FCD"/>
    <w:pPr>
      <w:widowControl/>
      <w:autoSpaceDE/>
      <w:autoSpaceDN/>
      <w:spacing w:after="240" w:line="240" w:lineRule="auto"/>
      <w:ind w:left="720" w:hanging="720"/>
      <w:textAlignment w:val="baseline"/>
    </w:pPr>
    <w:rPr>
      <w:rFonts w:ascii="等线 Light" w:eastAsia="等线 Light" w:hAnsi="等线 Light"/>
      <w:sz w:val="28"/>
    </w:rPr>
  </w:style>
  <w:style w:type="paragraph" w:customStyle="1" w:styleId="affffffffffffffffffffffffffffffffffffffc">
    <w:name w:val="四号正文"/>
    <w:basedOn w:val="affffb"/>
    <w:qFormat/>
    <w:rsid w:val="009C0FCD"/>
    <w:pPr>
      <w:widowControl/>
      <w:spacing w:line="400" w:lineRule="exact"/>
      <w:ind w:firstLineChars="200" w:firstLine="560"/>
      <w:jc w:val="left"/>
    </w:pPr>
    <w:rPr>
      <w:rFonts w:ascii="Times New Roman" w:hAnsi="Times New Roman"/>
      <w:sz w:val="24"/>
      <w:szCs w:val="28"/>
    </w:rPr>
  </w:style>
  <w:style w:type="character" w:customStyle="1" w:styleId="Charffffffffe">
    <w:name w:val="语法 Char"/>
    <w:qFormat/>
    <w:rsid w:val="009C0FCD"/>
    <w:rPr>
      <w:rFonts w:ascii="Arial" w:hAnsi="Arial" w:cs="Arial"/>
      <w:color w:val="0000FF"/>
      <w:sz w:val="18"/>
      <w:szCs w:val="18"/>
    </w:rPr>
  </w:style>
  <w:style w:type="paragraph" w:customStyle="1" w:styleId="affffffffffffffffffffffffffffffffffffffd">
    <w:name w:val="语法"/>
    <w:basedOn w:val="affffb"/>
    <w:next w:val="affffb"/>
    <w:qFormat/>
    <w:rsid w:val="009C0FCD"/>
    <w:pPr>
      <w:widowControl/>
      <w:spacing w:line="360" w:lineRule="auto"/>
      <w:ind w:firstLineChars="200" w:firstLine="200"/>
      <w:jc w:val="left"/>
    </w:pPr>
    <w:rPr>
      <w:rFonts w:ascii="Times New Roman" w:hAnsi="Times New Roman"/>
      <w:kern w:val="0"/>
      <w:sz w:val="20"/>
      <w:szCs w:val="20"/>
    </w:rPr>
  </w:style>
  <w:style w:type="character" w:customStyle="1" w:styleId="Char1CharCharChar0">
    <w:name w:val="正文（首行缩进两字） Char1 Char Char Char"/>
    <w:qFormat/>
    <w:rsid w:val="009C0FCD"/>
    <w:rPr>
      <w:rFonts w:ascii="Tahoma" w:eastAsia="宋体" w:hAnsi="Tahoma"/>
      <w:kern w:val="2"/>
      <w:sz w:val="24"/>
      <w:szCs w:val="24"/>
      <w:lang w:val="en-US" w:eastAsia="zh-CN" w:bidi="ar-SA"/>
    </w:rPr>
  </w:style>
  <w:style w:type="paragraph" w:customStyle="1" w:styleId="33level3PIM3H3Level3Headh3sect123">
    <w:name w:val="样式 标题 3市检方案标题3第二层条level_3PIM 3H3Level 3 Headh3sect1.2.3..."/>
    <w:basedOn w:val="affffb"/>
    <w:qFormat/>
    <w:rsid w:val="009C0FCD"/>
    <w:pPr>
      <w:widowControl/>
      <w:numPr>
        <w:numId w:val="128"/>
      </w:numPr>
      <w:spacing w:line="400" w:lineRule="exact"/>
      <w:ind w:firstLineChars="200" w:firstLine="200"/>
      <w:jc w:val="left"/>
    </w:pPr>
    <w:rPr>
      <w:rFonts w:ascii="Times New Roman" w:hAnsi="Times New Roman"/>
      <w:sz w:val="24"/>
    </w:rPr>
  </w:style>
  <w:style w:type="paragraph" w:customStyle="1" w:styleId="affffffffffffffffffffffffffffffffffffffe">
    <w:name w:val="本文正文"/>
    <w:basedOn w:val="affffb"/>
    <w:qFormat/>
    <w:rsid w:val="009C0FCD"/>
    <w:pPr>
      <w:widowControl/>
      <w:spacing w:line="400" w:lineRule="exact"/>
      <w:ind w:firstLineChars="200" w:firstLine="480"/>
      <w:jc w:val="left"/>
    </w:pPr>
    <w:rPr>
      <w:rFonts w:ascii="宋体" w:hAnsi="Times New Roman"/>
      <w:bCs/>
      <w:sz w:val="24"/>
    </w:rPr>
  </w:style>
  <w:style w:type="paragraph" w:customStyle="1" w:styleId="afffffffffffffffffffffffffffffffffffffff">
    <w:name w:val="带缩进的正文"/>
    <w:basedOn w:val="affffb"/>
    <w:link w:val="Charfffffffff"/>
    <w:qFormat/>
    <w:rsid w:val="009C0FCD"/>
    <w:pPr>
      <w:widowControl/>
      <w:spacing w:line="400" w:lineRule="exact"/>
      <w:ind w:firstLineChars="200" w:firstLine="480"/>
      <w:jc w:val="left"/>
    </w:pPr>
    <w:rPr>
      <w:sz w:val="24"/>
      <w:szCs w:val="22"/>
    </w:rPr>
  </w:style>
  <w:style w:type="character" w:customStyle="1" w:styleId="Charfffffffff">
    <w:name w:val="带缩进的正文 Char"/>
    <w:link w:val="afffffffffffffffffffffffffffffffffffffff"/>
    <w:qFormat/>
    <w:rsid w:val="009C0FCD"/>
    <w:rPr>
      <w:rFonts w:ascii="Calibri" w:eastAsia="宋体" w:hAnsi="Calibri" w:cs="Times New Roman"/>
      <w:sz w:val="24"/>
    </w:rPr>
  </w:style>
  <w:style w:type="paragraph" w:customStyle="1" w:styleId="2ffffff7">
    <w:name w:val="样式 (西文) 宋体 首行缩进:  2 字符"/>
    <w:basedOn w:val="affffb"/>
    <w:qFormat/>
    <w:rsid w:val="009C0FCD"/>
    <w:pPr>
      <w:widowControl/>
      <w:spacing w:line="400" w:lineRule="exact"/>
      <w:ind w:firstLineChars="200" w:firstLine="200"/>
      <w:jc w:val="left"/>
    </w:pPr>
    <w:rPr>
      <w:rFonts w:ascii="宋体" w:hAnsi="宋体" w:cs="宋体"/>
      <w:sz w:val="24"/>
      <w:szCs w:val="20"/>
    </w:rPr>
  </w:style>
  <w:style w:type="paragraph" w:customStyle="1" w:styleId="afffffffffffffffffffffffffffffffffffffff0">
    <w:name w:val="文正？"/>
    <w:basedOn w:val="affffb"/>
    <w:link w:val="Charfffffffff0"/>
    <w:qFormat/>
    <w:rsid w:val="009C0FCD"/>
    <w:pPr>
      <w:widowControl/>
      <w:spacing w:line="360" w:lineRule="auto"/>
      <w:ind w:firstLineChars="200" w:firstLine="420"/>
      <w:jc w:val="left"/>
    </w:pPr>
    <w:rPr>
      <w:sz w:val="24"/>
    </w:rPr>
  </w:style>
  <w:style w:type="character" w:customStyle="1" w:styleId="Charfffffffff0">
    <w:name w:val="文正？ Char"/>
    <w:link w:val="afffffffffffffffffffffffffffffffffffffff0"/>
    <w:qFormat/>
    <w:rsid w:val="009C0FCD"/>
    <w:rPr>
      <w:rFonts w:ascii="Calibri" w:eastAsia="宋体" w:hAnsi="Calibri" w:cs="Times New Roman"/>
      <w:sz w:val="24"/>
      <w:szCs w:val="24"/>
    </w:rPr>
  </w:style>
  <w:style w:type="paragraph" w:customStyle="1" w:styleId="100">
    <w:name w:val="样式10"/>
    <w:basedOn w:val="affffb"/>
    <w:link w:val="10Char"/>
    <w:qFormat/>
    <w:rsid w:val="009C0FCD"/>
    <w:pPr>
      <w:keepLines/>
      <w:widowControl/>
      <w:adjustRightInd w:val="0"/>
      <w:snapToGrid w:val="0"/>
      <w:spacing w:before="156" w:after="156" w:line="400" w:lineRule="exact"/>
      <w:ind w:firstLineChars="200" w:firstLine="200"/>
      <w:jc w:val="left"/>
      <w:outlineLvl w:val="2"/>
    </w:pPr>
    <w:rPr>
      <w:rFonts w:ascii="Arial" w:eastAsia="黑体" w:hAnsi="Arial"/>
      <w:bCs/>
      <w:sz w:val="30"/>
      <w:szCs w:val="28"/>
    </w:rPr>
  </w:style>
  <w:style w:type="character" w:customStyle="1" w:styleId="10Char">
    <w:name w:val="样式10 Char"/>
    <w:link w:val="100"/>
    <w:qFormat/>
    <w:rsid w:val="009C0FCD"/>
    <w:rPr>
      <w:rFonts w:ascii="Arial" w:eastAsia="黑体" w:hAnsi="Arial" w:cs="Times New Roman"/>
      <w:bCs/>
      <w:sz w:val="30"/>
      <w:szCs w:val="28"/>
    </w:rPr>
  </w:style>
  <w:style w:type="paragraph" w:customStyle="1" w:styleId="130">
    <w:name w:val="样式13"/>
    <w:basedOn w:val="affffb"/>
    <w:link w:val="13Char"/>
    <w:qFormat/>
    <w:rsid w:val="009C0FCD"/>
    <w:pPr>
      <w:widowControl/>
      <w:numPr>
        <w:numId w:val="129"/>
      </w:numPr>
      <w:spacing w:before="156" w:after="156" w:line="400" w:lineRule="exact"/>
      <w:ind w:firstLineChars="200" w:firstLine="200"/>
      <w:jc w:val="left"/>
    </w:pPr>
    <w:rPr>
      <w:rFonts w:ascii="宋体" w:hAnsi="宋体"/>
      <w:sz w:val="24"/>
    </w:rPr>
  </w:style>
  <w:style w:type="character" w:customStyle="1" w:styleId="13Char">
    <w:name w:val="样式13 Char"/>
    <w:link w:val="130"/>
    <w:qFormat/>
    <w:rsid w:val="009C0FCD"/>
    <w:rPr>
      <w:rFonts w:ascii="宋体" w:eastAsia="宋体" w:hAnsi="宋体" w:cs="Times New Roman"/>
      <w:sz w:val="24"/>
      <w:szCs w:val="24"/>
    </w:rPr>
  </w:style>
  <w:style w:type="paragraph" w:customStyle="1" w:styleId="W">
    <w:name w:val="正文(W)"/>
    <w:basedOn w:val="afffff4"/>
    <w:link w:val="WChar"/>
    <w:qFormat/>
    <w:rsid w:val="009C0FCD"/>
    <w:pPr>
      <w:widowControl/>
      <w:adjustRightInd w:val="0"/>
      <w:snapToGrid w:val="0"/>
      <w:spacing w:before="160" w:after="160" w:line="300" w:lineRule="auto"/>
      <w:ind w:left="357" w:firstLine="200"/>
      <w:jc w:val="left"/>
    </w:pPr>
    <w:rPr>
      <w:rFonts w:ascii="Times New Roman" w:hAnsi="Times New Roman"/>
      <w:sz w:val="24"/>
      <w:szCs w:val="21"/>
    </w:rPr>
  </w:style>
  <w:style w:type="character" w:customStyle="1" w:styleId="WChar">
    <w:name w:val="正文(W) Char"/>
    <w:link w:val="W"/>
    <w:qFormat/>
    <w:rsid w:val="009C0FCD"/>
    <w:rPr>
      <w:rFonts w:ascii="Times New Roman" w:eastAsia="宋体" w:hAnsi="Times New Roman" w:cs="Times New Roman"/>
      <w:sz w:val="24"/>
      <w:szCs w:val="21"/>
    </w:rPr>
  </w:style>
  <w:style w:type="paragraph" w:customStyle="1" w:styleId="afffffffffffffffffffffffffffffffffffffff1">
    <w:name w:val="定义正文"/>
    <w:basedOn w:val="affffb"/>
    <w:link w:val="Charfffffffff1"/>
    <w:qFormat/>
    <w:rsid w:val="009C0FCD"/>
    <w:pPr>
      <w:widowControl/>
      <w:spacing w:line="400" w:lineRule="exact"/>
      <w:ind w:firstLineChars="200" w:firstLine="420"/>
      <w:jc w:val="left"/>
    </w:pPr>
    <w:rPr>
      <w:rFonts w:ascii="Times New Roman" w:hAnsi="Times New Roman"/>
      <w:sz w:val="24"/>
      <w:szCs w:val="20"/>
    </w:rPr>
  </w:style>
  <w:style w:type="character" w:customStyle="1" w:styleId="Charfffffffff1">
    <w:name w:val="定义正文 Char"/>
    <w:link w:val="afffffffffffffffffffffffffffffffffffffff1"/>
    <w:qFormat/>
    <w:rsid w:val="009C0FCD"/>
    <w:rPr>
      <w:rFonts w:ascii="Times New Roman" w:eastAsia="宋体" w:hAnsi="Times New Roman" w:cs="Times New Roman"/>
      <w:sz w:val="24"/>
      <w:szCs w:val="20"/>
    </w:rPr>
  </w:style>
  <w:style w:type="paragraph" w:customStyle="1" w:styleId="GB2312GB231207415">
    <w:name w:val="样式 (西文) 仿宋_GB2312 (中文) 仿宋_GB2312 小四 首行缩进:  0.74 厘米 行距: 1.5 倍..."/>
    <w:basedOn w:val="affffb"/>
    <w:qFormat/>
    <w:rsid w:val="009C0FCD"/>
    <w:pPr>
      <w:widowControl/>
      <w:spacing w:line="400" w:lineRule="exact"/>
      <w:ind w:firstLineChars="200" w:firstLine="420"/>
      <w:jc w:val="left"/>
    </w:pPr>
    <w:rPr>
      <w:rFonts w:ascii="仿宋_GB2312" w:hAnsi="Times New Roman" w:cs="宋体"/>
      <w:sz w:val="24"/>
      <w:szCs w:val="20"/>
    </w:rPr>
  </w:style>
  <w:style w:type="paragraph" w:customStyle="1" w:styleId="GB2312GB231215">
    <w:name w:val="样式 (西文) 仿宋_GB2312 (中文) 仿宋_GB2312 (符号) 宋体 小四 行距: 1.5 倍行距 首行缩..."/>
    <w:basedOn w:val="affffb"/>
    <w:qFormat/>
    <w:rsid w:val="009C0FCD"/>
    <w:pPr>
      <w:widowControl/>
      <w:spacing w:line="400" w:lineRule="exact"/>
      <w:ind w:leftChars="100" w:left="100" w:rightChars="100" w:right="180" w:firstLineChars="200" w:firstLine="480"/>
      <w:jc w:val="left"/>
    </w:pPr>
    <w:rPr>
      <w:rFonts w:ascii="仿宋_GB2312" w:hAnsi="宋体" w:cs="宋体"/>
      <w:sz w:val="24"/>
      <w:szCs w:val="20"/>
    </w:rPr>
  </w:style>
  <w:style w:type="paragraph" w:customStyle="1" w:styleId="15a">
    <w:name w:val="正文小四1.5倍行距"/>
    <w:basedOn w:val="affffb"/>
    <w:link w:val="15Char1"/>
    <w:qFormat/>
    <w:rsid w:val="009C0FCD"/>
    <w:pPr>
      <w:widowControl/>
      <w:snapToGrid w:val="0"/>
      <w:spacing w:line="400" w:lineRule="exact"/>
      <w:ind w:firstLineChars="200" w:firstLine="480"/>
      <w:jc w:val="left"/>
    </w:pPr>
    <w:rPr>
      <w:rFonts w:ascii="宋体" w:hAnsi="宋体"/>
      <w:sz w:val="24"/>
    </w:rPr>
  </w:style>
  <w:style w:type="character" w:customStyle="1" w:styleId="15Char1">
    <w:name w:val="正文小四1.5倍行距 Char"/>
    <w:link w:val="15a"/>
    <w:qFormat/>
    <w:rsid w:val="009C0FCD"/>
    <w:rPr>
      <w:rFonts w:ascii="宋体" w:eastAsia="宋体" w:hAnsi="宋体" w:cs="Times New Roman"/>
      <w:sz w:val="24"/>
      <w:szCs w:val="24"/>
    </w:rPr>
  </w:style>
  <w:style w:type="paragraph" w:customStyle="1" w:styleId="0851">
    <w:name w:val="基于正文:  0.85 厘米"/>
    <w:basedOn w:val="affffb"/>
    <w:link w:val="085Char0"/>
    <w:qFormat/>
    <w:rsid w:val="009C0FCD"/>
    <w:pPr>
      <w:widowControl/>
      <w:spacing w:after="100" w:line="400" w:lineRule="exact"/>
      <w:ind w:firstLineChars="200" w:firstLine="482"/>
      <w:jc w:val="left"/>
    </w:pPr>
    <w:rPr>
      <w:rFonts w:ascii="宋体" w:hAnsi="宋体" w:cs="宋体"/>
      <w:kern w:val="0"/>
      <w:sz w:val="24"/>
      <w:szCs w:val="20"/>
      <w:lang w:eastAsia="en-US" w:bidi="en-US"/>
    </w:rPr>
  </w:style>
  <w:style w:type="character" w:customStyle="1" w:styleId="085Char0">
    <w:name w:val="基于正文:  0.85 厘米 Char"/>
    <w:link w:val="0851"/>
    <w:qFormat/>
    <w:rsid w:val="009C0FCD"/>
    <w:rPr>
      <w:rFonts w:ascii="宋体" w:eastAsia="宋体" w:hAnsi="宋体" w:cs="宋体"/>
      <w:kern w:val="0"/>
      <w:sz w:val="24"/>
      <w:szCs w:val="20"/>
      <w:lang w:eastAsia="en-US" w:bidi="en-US"/>
    </w:rPr>
  </w:style>
  <w:style w:type="paragraph" w:customStyle="1" w:styleId="GB2312074">
    <w:name w:val="样式 仿宋_GB2312 小四 黑色 左 首行缩进:  0.74 厘米"/>
    <w:basedOn w:val="affffb"/>
    <w:qFormat/>
    <w:rsid w:val="009C0FCD"/>
    <w:pPr>
      <w:widowControl/>
      <w:spacing w:line="300" w:lineRule="auto"/>
      <w:ind w:firstLineChars="200" w:firstLine="200"/>
      <w:jc w:val="left"/>
    </w:pPr>
    <w:rPr>
      <w:rFonts w:ascii="仿宋_GB2312" w:eastAsia="仿宋_GB2312" w:hAnsi="宋体" w:cs="宋体"/>
      <w:color w:val="000000"/>
      <w:kern w:val="0"/>
      <w:sz w:val="24"/>
      <w:szCs w:val="20"/>
    </w:rPr>
  </w:style>
  <w:style w:type="paragraph" w:customStyle="1" w:styleId="4H4sect1234RefHeading1rh1Headingsql4thlevel">
    <w:name w:val="样式 标题 4H4sect 1.2.3.4Ref Heading 1rh1Heading sql4th level..."/>
    <w:basedOn w:val="48"/>
    <w:qFormat/>
    <w:rsid w:val="009C0FCD"/>
    <w:pPr>
      <w:widowControl/>
      <w:numPr>
        <w:ilvl w:val="3"/>
        <w:numId w:val="130"/>
      </w:numPr>
      <w:tabs>
        <w:tab w:val="left" w:pos="0"/>
        <w:tab w:val="left" w:pos="3420"/>
      </w:tabs>
      <w:adjustRightInd/>
      <w:spacing w:before="120" w:after="120" w:line="377" w:lineRule="auto"/>
      <w:ind w:hangingChars="360" w:hanging="360"/>
      <w:jc w:val="left"/>
      <w:textAlignment w:val="auto"/>
    </w:pPr>
    <w:rPr>
      <w:rFonts w:cs="宋体"/>
      <w:bCs/>
      <w:kern w:val="2"/>
    </w:rPr>
  </w:style>
  <w:style w:type="paragraph" w:customStyle="1" w:styleId="2l2037">
    <w:name w:val="样式 标题 2l2 + 右侧:  0.37 厘米"/>
    <w:basedOn w:val="2a"/>
    <w:next w:val="2f0"/>
    <w:qFormat/>
    <w:rsid w:val="009C0FCD"/>
    <w:pPr>
      <w:keepNext w:val="0"/>
      <w:keepLines w:val="0"/>
      <w:widowControl/>
      <w:numPr>
        <w:ilvl w:val="1"/>
        <w:numId w:val="131"/>
      </w:numPr>
      <w:tabs>
        <w:tab w:val="left" w:pos="0"/>
        <w:tab w:val="left" w:pos="420"/>
      </w:tabs>
      <w:autoSpaceDE/>
      <w:autoSpaceDN/>
      <w:adjustRightInd/>
      <w:spacing w:after="120" w:line="400" w:lineRule="exact"/>
      <w:ind w:right="210"/>
      <w:jc w:val="left"/>
    </w:pPr>
    <w:rPr>
      <w:b w:val="0"/>
      <w:kern w:val="2"/>
      <w:sz w:val="28"/>
    </w:rPr>
  </w:style>
  <w:style w:type="paragraph" w:customStyle="1" w:styleId="140">
    <w:name w:val="列出段落14"/>
    <w:basedOn w:val="affffb"/>
    <w:qFormat/>
    <w:rsid w:val="009C0FCD"/>
    <w:pPr>
      <w:widowControl/>
      <w:spacing w:line="360" w:lineRule="auto"/>
      <w:ind w:firstLineChars="200" w:firstLine="420"/>
      <w:jc w:val="left"/>
    </w:pPr>
    <w:rPr>
      <w:szCs w:val="20"/>
    </w:rPr>
  </w:style>
  <w:style w:type="paragraph" w:customStyle="1" w:styleId="15342">
    <w:name w:val="样式 行距: 1.5 倍行距 左  3.42 字符"/>
    <w:basedOn w:val="affffb"/>
    <w:qFormat/>
    <w:rsid w:val="009C0FCD"/>
    <w:pPr>
      <w:widowControl/>
      <w:spacing w:line="400" w:lineRule="exact"/>
      <w:ind w:leftChars="200" w:left="200" w:firstLineChars="200" w:firstLine="200"/>
      <w:jc w:val="left"/>
    </w:pPr>
    <w:rPr>
      <w:rFonts w:ascii="Times New Roman" w:hAnsi="Times New Roman" w:cs="宋体"/>
      <w:szCs w:val="20"/>
    </w:rPr>
  </w:style>
  <w:style w:type="paragraph" w:customStyle="1" w:styleId="131">
    <w:name w:val="列出段落13"/>
    <w:basedOn w:val="affffb"/>
    <w:qFormat/>
    <w:rsid w:val="009C0FCD"/>
    <w:pPr>
      <w:widowControl/>
      <w:spacing w:line="360" w:lineRule="auto"/>
      <w:ind w:firstLineChars="200" w:firstLine="420"/>
      <w:jc w:val="left"/>
    </w:pPr>
    <w:rPr>
      <w:szCs w:val="20"/>
    </w:rPr>
  </w:style>
  <w:style w:type="paragraph" w:customStyle="1" w:styleId="afffffffffffffffffffffffffffffffffffffff2">
    <w:name w:val="咨号及目录标"/>
    <w:basedOn w:val="affffb"/>
    <w:link w:val="Charfffffffff2"/>
    <w:qFormat/>
    <w:rsid w:val="009C0FCD"/>
    <w:pPr>
      <w:widowControl/>
      <w:spacing w:line="520" w:lineRule="exact"/>
      <w:ind w:firstLineChars="200" w:firstLine="200"/>
      <w:jc w:val="center"/>
    </w:pPr>
    <w:rPr>
      <w:rFonts w:ascii="黑体" w:eastAsia="黑体" w:hAnsi="Times New Roman"/>
      <w:kern w:val="0"/>
      <w:sz w:val="32"/>
      <w:szCs w:val="32"/>
    </w:rPr>
  </w:style>
  <w:style w:type="character" w:customStyle="1" w:styleId="Charfffffffff2">
    <w:name w:val="咨号及目录标 Char"/>
    <w:link w:val="afffffffffffffffffffffffffffffffffffffff2"/>
    <w:qFormat/>
    <w:rsid w:val="009C0FCD"/>
    <w:rPr>
      <w:rFonts w:ascii="黑体" w:eastAsia="黑体" w:hAnsi="Times New Roman" w:cs="Times New Roman"/>
      <w:kern w:val="0"/>
      <w:sz w:val="32"/>
      <w:szCs w:val="32"/>
    </w:rPr>
  </w:style>
  <w:style w:type="table" w:customStyle="1" w:styleId="afffffffffffffffffffffffffffffffffffffff3">
    <w:name w:val="附表"/>
    <w:basedOn w:val="affffe"/>
    <w:uiPriority w:val="99"/>
    <w:qFormat/>
    <w:rsid w:val="009C0FCD"/>
    <w:pPr>
      <w:spacing w:line="252" w:lineRule="auto"/>
      <w:jc w:val="both"/>
    </w:pPr>
    <w:rPr>
      <w:rFonts w:ascii="Times New Roman" w:eastAsia="仿宋_GB2312" w:hAnsi="Times New Roman" w:cs="Times New Roman"/>
      <w:kern w:val="0"/>
      <w:sz w:val="24"/>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CellMar>
        <w:top w:w="28" w:type="dxa"/>
        <w:left w:w="28" w:type="dxa"/>
        <w:bottom w:w="28" w:type="dxa"/>
        <w:right w:w="28" w:type="dxa"/>
      </w:tblCellMar>
    </w:tblPr>
    <w:tcPr>
      <w:vAlign w:val="center"/>
    </w:tcPr>
  </w:style>
  <w:style w:type="paragraph" w:customStyle="1" w:styleId="afffffffffffffffffffffffffffffffffffffff4">
    <w:name w:val="文本框文字"/>
    <w:basedOn w:val="afffffd"/>
    <w:qFormat/>
    <w:rsid w:val="009C0FCD"/>
    <w:pPr>
      <w:widowControl/>
      <w:tabs>
        <w:tab w:val="clear" w:pos="567"/>
      </w:tabs>
      <w:adjustRightInd w:val="0"/>
      <w:spacing w:before="0" w:line="360" w:lineRule="auto"/>
      <w:ind w:firstLineChars="200" w:firstLine="200"/>
      <w:jc w:val="left"/>
    </w:pPr>
    <w:rPr>
      <w:rFonts w:ascii="Times New Roman" w:hAnsi="Times New Roman"/>
      <w:kern w:val="0"/>
      <w:sz w:val="21"/>
      <w:szCs w:val="20"/>
    </w:rPr>
  </w:style>
  <w:style w:type="character" w:customStyle="1" w:styleId="CharCharf5">
    <w:name w:val="表文字 Char Char"/>
    <w:qFormat/>
    <w:rsid w:val="009C0FCD"/>
    <w:rPr>
      <w:rFonts w:eastAsia="仿宋_GB2312"/>
      <w:kern w:val="2"/>
      <w:sz w:val="24"/>
      <w:szCs w:val="22"/>
      <w:lang w:val="en-US" w:eastAsia="zh-CN" w:bidi="ar-SA"/>
    </w:rPr>
  </w:style>
  <w:style w:type="paragraph" w:customStyle="1" w:styleId="af1">
    <w:name w:val="第一级标题"/>
    <w:basedOn w:val="1f3"/>
    <w:next w:val="affffb"/>
    <w:qFormat/>
    <w:rsid w:val="009C0FCD"/>
    <w:pPr>
      <w:widowControl/>
      <w:numPr>
        <w:numId w:val="132"/>
      </w:numPr>
      <w:tabs>
        <w:tab w:val="left" w:pos="0"/>
        <w:tab w:val="left" w:pos="360"/>
      </w:tabs>
      <w:autoSpaceDE/>
      <w:autoSpaceDN/>
      <w:adjustRightInd/>
      <w:spacing w:before="480" w:after="320" w:line="240" w:lineRule="auto"/>
      <w:ind w:left="0" w:firstLine="0"/>
      <w:jc w:val="left"/>
    </w:pPr>
    <w:rPr>
      <w:rFonts w:ascii="Calibri" w:eastAsia="等线 Light"/>
      <w:bCs/>
      <w:szCs w:val="44"/>
    </w:rPr>
  </w:style>
  <w:style w:type="paragraph" w:customStyle="1" w:styleId="af2">
    <w:name w:val="第二级标题"/>
    <w:basedOn w:val="2a"/>
    <w:next w:val="affffb"/>
    <w:qFormat/>
    <w:rsid w:val="009C0FCD"/>
    <w:pPr>
      <w:keepNext w:val="0"/>
      <w:keepLines w:val="0"/>
      <w:widowControl/>
      <w:numPr>
        <w:ilvl w:val="1"/>
        <w:numId w:val="132"/>
      </w:numPr>
      <w:tabs>
        <w:tab w:val="left" w:pos="0"/>
      </w:tabs>
      <w:autoSpaceDE/>
      <w:autoSpaceDN/>
      <w:adjustRightInd/>
      <w:spacing w:before="240" w:after="120" w:line="240" w:lineRule="auto"/>
      <w:jc w:val="left"/>
    </w:pPr>
    <w:rPr>
      <w:rFonts w:ascii="Cambria" w:eastAsia="宋体" w:hAnsi="Cambria"/>
      <w:bCs/>
      <w:color w:val="000000"/>
      <w:kern w:val="2"/>
      <w:sz w:val="28"/>
      <w:szCs w:val="32"/>
    </w:rPr>
  </w:style>
  <w:style w:type="paragraph" w:customStyle="1" w:styleId="afffffffffffffffffffffffffffffffffffffff5">
    <w:name w:val="第三极标题"/>
    <w:basedOn w:val="38"/>
    <w:next w:val="affffb"/>
    <w:qFormat/>
    <w:rsid w:val="009C0FCD"/>
    <w:pPr>
      <w:widowControl/>
      <w:tabs>
        <w:tab w:val="left" w:pos="425"/>
      </w:tabs>
      <w:autoSpaceDE/>
      <w:autoSpaceDN/>
      <w:adjustRightInd/>
      <w:spacing w:before="120"/>
      <w:ind w:left="420" w:hanging="420"/>
    </w:pPr>
    <w:rPr>
      <w:rFonts w:ascii="Calibri" w:eastAsia="等线 Light"/>
      <w:bCs/>
      <w:kern w:val="2"/>
      <w:sz w:val="26"/>
      <w:szCs w:val="28"/>
      <w:u w:val="none"/>
    </w:rPr>
  </w:style>
  <w:style w:type="paragraph" w:customStyle="1" w:styleId="afffffffffffffffffffffffffffffffffffffff6">
    <w:name w:val="第四级标题"/>
    <w:basedOn w:val="48"/>
    <w:next w:val="affffb"/>
    <w:qFormat/>
    <w:rsid w:val="009C0FCD"/>
    <w:pPr>
      <w:widowControl/>
      <w:adjustRightInd/>
      <w:spacing w:before="120" w:after="120" w:line="240" w:lineRule="auto"/>
      <w:ind w:left="420" w:hangingChars="360" w:hanging="420"/>
      <w:jc w:val="left"/>
      <w:textAlignment w:val="auto"/>
    </w:pPr>
    <w:rPr>
      <w:rFonts w:ascii="Cambria" w:eastAsia="宋体" w:hAnsi="Cambria"/>
      <w:bCs/>
      <w:kern w:val="2"/>
      <w:sz w:val="24"/>
      <w:szCs w:val="28"/>
    </w:rPr>
  </w:style>
  <w:style w:type="paragraph" w:customStyle="1" w:styleId="afffffffffffffffffffffffffffffffffffffff7">
    <w:name w:val="第五级标题"/>
    <w:basedOn w:val="52"/>
    <w:next w:val="affffb"/>
    <w:qFormat/>
    <w:rsid w:val="009C0FCD"/>
    <w:pPr>
      <w:widowControl/>
      <w:tabs>
        <w:tab w:val="left" w:pos="0"/>
      </w:tabs>
      <w:autoSpaceDE w:val="0"/>
      <w:autoSpaceDN w:val="0"/>
      <w:snapToGrid w:val="0"/>
      <w:spacing w:before="120" w:after="120" w:line="360" w:lineRule="auto"/>
      <w:ind w:left="420" w:hanging="420"/>
      <w:jc w:val="left"/>
      <w:textAlignment w:val="auto"/>
    </w:pPr>
    <w:rPr>
      <w:bCs/>
      <w:kern w:val="2"/>
      <w:szCs w:val="28"/>
      <w:lang w:bidi="en-US"/>
    </w:rPr>
  </w:style>
  <w:style w:type="table" w:customStyle="1" w:styleId="1ffffffff2">
    <w:name w:val="网格型浅色1"/>
    <w:basedOn w:val="affffe"/>
    <w:uiPriority w:val="40"/>
    <w:qFormat/>
    <w:rsid w:val="009C0FCD"/>
    <w:rPr>
      <w:rFonts w:ascii="Times New Roman" w:eastAsia="宋体" w:hAnsi="Times New Roman"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f0">
    <w:name w:val="网格表 1 浅色1"/>
    <w:basedOn w:val="affffe"/>
    <w:uiPriority w:val="46"/>
    <w:qFormat/>
    <w:rsid w:val="009C0FCD"/>
    <w:rPr>
      <w:rFonts w:ascii="Times New Roman" w:eastAsia="宋体" w:hAnsi="Times New Roman" w:cs="Times New Roman"/>
      <w:kern w:val="0"/>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a">
    <w:name w:val="表格项目列表"/>
    <w:basedOn w:val="affffb"/>
    <w:uiPriority w:val="99"/>
    <w:qFormat/>
    <w:rsid w:val="009C0FCD"/>
    <w:pPr>
      <w:widowControl/>
      <w:numPr>
        <w:numId w:val="133"/>
      </w:numPr>
      <w:tabs>
        <w:tab w:val="left" w:pos="288"/>
        <w:tab w:val="left" w:pos="360"/>
        <w:tab w:val="left" w:pos="1440"/>
      </w:tabs>
      <w:spacing w:before="40" w:after="40" w:line="264" w:lineRule="auto"/>
      <w:ind w:left="302" w:firstLineChars="200" w:hanging="270"/>
      <w:jc w:val="left"/>
    </w:pPr>
    <w:rPr>
      <w:rFonts w:ascii="Arial" w:hAnsi="Arial"/>
      <w:kern w:val="0"/>
      <w:sz w:val="20"/>
      <w:szCs w:val="20"/>
    </w:rPr>
  </w:style>
  <w:style w:type="paragraph" w:customStyle="1" w:styleId="afa">
    <w:name w:val="我的列表"/>
    <w:basedOn w:val="affffffffff"/>
    <w:link w:val="Charfffffffff3"/>
    <w:uiPriority w:val="99"/>
    <w:qFormat/>
    <w:rsid w:val="009C0FCD"/>
    <w:pPr>
      <w:numPr>
        <w:numId w:val="134"/>
      </w:numPr>
      <w:spacing w:before="120" w:after="120" w:line="400" w:lineRule="exact"/>
      <w:ind w:left="450" w:firstLineChars="0" w:hanging="450"/>
    </w:pPr>
    <w:rPr>
      <w:rFonts w:ascii="宋体" w:hAnsi="宋体"/>
      <w:spacing w:val="6"/>
      <w:kern w:val="0"/>
      <w:sz w:val="28"/>
      <w:szCs w:val="28"/>
    </w:rPr>
  </w:style>
  <w:style w:type="character" w:customStyle="1" w:styleId="Charfffffffff3">
    <w:name w:val="我的列表 Char"/>
    <w:link w:val="afa"/>
    <w:uiPriority w:val="99"/>
    <w:qFormat/>
    <w:rsid w:val="009C0FCD"/>
    <w:rPr>
      <w:rFonts w:ascii="宋体" w:eastAsia="宋体" w:hAnsi="宋体" w:cs="Times New Roman"/>
      <w:spacing w:val="6"/>
      <w:kern w:val="0"/>
      <w:sz w:val="28"/>
      <w:szCs w:val="28"/>
    </w:rPr>
  </w:style>
  <w:style w:type="paragraph" w:customStyle="1" w:styleId="2Char074">
    <w:name w:val="样式 样式 样式 首行缩进:  2 字符 Char + 桔黄 + 首行缩进:  0.74 厘米"/>
    <w:basedOn w:val="affffb"/>
    <w:qFormat/>
    <w:rsid w:val="009C0FCD"/>
    <w:pPr>
      <w:widowControl/>
      <w:spacing w:line="400" w:lineRule="exact"/>
      <w:ind w:firstLineChars="200" w:firstLine="420"/>
      <w:jc w:val="left"/>
    </w:pPr>
    <w:rPr>
      <w:rFonts w:ascii="宋体" w:hAnsi="宋体" w:cs="宋体"/>
      <w:color w:val="000000"/>
      <w:kern w:val="0"/>
      <w:szCs w:val="20"/>
    </w:rPr>
  </w:style>
  <w:style w:type="paragraph" w:customStyle="1" w:styleId="afffffffffffffffffffffffffffffffffffffff8">
    <w:name w:val="样式（用友）"/>
    <w:basedOn w:val="affffff5"/>
    <w:link w:val="Charfffffffff4"/>
    <w:qFormat/>
    <w:rsid w:val="009C0FCD"/>
    <w:pPr>
      <w:widowControl/>
      <w:pBdr>
        <w:top w:val="single" w:sz="4" w:space="1" w:color="auto"/>
      </w:pBdr>
      <w:autoSpaceDE/>
      <w:autoSpaceDN/>
      <w:snapToGrid/>
      <w:spacing w:after="200" w:line="240" w:lineRule="atLeast"/>
      <w:ind w:firstLineChars="200" w:firstLine="200"/>
    </w:pPr>
    <w:rPr>
      <w:rFonts w:ascii="Times New Roman" w:eastAsia="仿宋_GB2312" w:hAnsi="Times New Roman"/>
      <w:szCs w:val="18"/>
    </w:rPr>
  </w:style>
  <w:style w:type="character" w:customStyle="1" w:styleId="Charfffffffff4">
    <w:name w:val="样式（用友） Char"/>
    <w:link w:val="afffffffffffffffffffffffffffffffffffffff8"/>
    <w:qFormat/>
    <w:rsid w:val="009C0FCD"/>
    <w:rPr>
      <w:rFonts w:ascii="Times New Roman" w:eastAsia="仿宋_GB2312" w:hAnsi="Times New Roman" w:cs="Times New Roman"/>
      <w:kern w:val="0"/>
      <w:sz w:val="18"/>
      <w:szCs w:val="18"/>
    </w:rPr>
  </w:style>
  <w:style w:type="paragraph" w:customStyle="1" w:styleId="5fd">
    <w:name w:val="普通5号字"/>
    <w:basedOn w:val="affffb"/>
    <w:uiPriority w:val="99"/>
    <w:qFormat/>
    <w:rsid w:val="009C0FCD"/>
    <w:pPr>
      <w:widowControl/>
      <w:spacing w:after="200" w:line="312" w:lineRule="atLeast"/>
      <w:ind w:firstLineChars="200" w:firstLine="200"/>
      <w:jc w:val="left"/>
    </w:pPr>
    <w:rPr>
      <w:rFonts w:ascii="宋体" w:hAnsi="宋体"/>
      <w:bCs/>
      <w:kern w:val="0"/>
      <w:szCs w:val="22"/>
      <w:lang w:eastAsia="en-US" w:bidi="en-US"/>
    </w:rPr>
  </w:style>
  <w:style w:type="paragraph" w:customStyle="1" w:styleId="HD1PI">
    <w:name w:val="样式 正文文本缩进正文文字首行缩进HD正文1特点标题上海中望标准PI正文普通文字正文小标题正文文字缩进 + 首行..."/>
    <w:next w:val="affffb"/>
    <w:uiPriority w:val="99"/>
    <w:qFormat/>
    <w:rsid w:val="009C0FCD"/>
    <w:pPr>
      <w:numPr>
        <w:ilvl w:val="1"/>
        <w:numId w:val="135"/>
      </w:numPr>
      <w:tabs>
        <w:tab w:val="left" w:pos="360"/>
      </w:tabs>
      <w:spacing w:line="360" w:lineRule="auto"/>
      <w:ind w:left="0" w:firstLineChars="200" w:firstLine="0"/>
    </w:pPr>
    <w:rPr>
      <w:rFonts w:ascii="Calibri" w:eastAsia="宋体" w:hAnsi="Calibri" w:cs="Times New Roman"/>
    </w:rPr>
  </w:style>
  <w:style w:type="paragraph" w:customStyle="1" w:styleId="afffffffffffffffffffffffffffffffffffffff9">
    <w:name w:val="数字编号列项（二级）"/>
    <w:qFormat/>
    <w:rsid w:val="009C0FCD"/>
    <w:pPr>
      <w:tabs>
        <w:tab w:val="left" w:pos="1260"/>
      </w:tabs>
      <w:spacing w:line="360" w:lineRule="auto"/>
      <w:ind w:left="1259" w:firstLineChars="200" w:hanging="419"/>
      <w:jc w:val="both"/>
    </w:pPr>
    <w:rPr>
      <w:rFonts w:ascii="宋体" w:eastAsia="宋体" w:hAnsi="Times New Roman" w:cs="Times New Roman"/>
      <w:kern w:val="0"/>
      <w:szCs w:val="20"/>
    </w:rPr>
  </w:style>
  <w:style w:type="paragraph" w:customStyle="1" w:styleId="afffffffffffffffffffffffffffffffffffffffa">
    <w:name w:val="二级无"/>
    <w:basedOn w:val="affffffffc"/>
    <w:qFormat/>
    <w:rsid w:val="009C0FCD"/>
    <w:pPr>
      <w:tabs>
        <w:tab w:val="clear" w:pos="360"/>
        <w:tab w:val="clear" w:pos="840"/>
      </w:tabs>
      <w:spacing w:beforeLines="0" w:afterLines="0" w:line="360" w:lineRule="auto"/>
      <w:ind w:left="1260" w:firstLineChars="200" w:hanging="420"/>
      <w:jc w:val="left"/>
      <w:outlineLvl w:val="3"/>
    </w:pPr>
    <w:rPr>
      <w:rFonts w:hAnsi="Times New Roman"/>
      <w:sz w:val="21"/>
      <w:szCs w:val="21"/>
    </w:rPr>
  </w:style>
  <w:style w:type="paragraph" w:customStyle="1" w:styleId="afffffffffffffffffffffffffffffffffffffffb">
    <w:name w:val="正文缩进（紧缩）"/>
    <w:basedOn w:val="affffc"/>
    <w:qFormat/>
    <w:rsid w:val="009C0FCD"/>
    <w:pPr>
      <w:widowControl/>
      <w:autoSpaceDE/>
      <w:autoSpaceDN/>
      <w:adjustRightInd/>
      <w:spacing w:line="360" w:lineRule="auto"/>
      <w:ind w:firstLineChars="200" w:firstLine="200"/>
    </w:pPr>
    <w:rPr>
      <w:rFonts w:ascii="Times New Roman" w:hAnsi="Times New Roman"/>
      <w:sz w:val="21"/>
    </w:rPr>
  </w:style>
  <w:style w:type="paragraph" w:customStyle="1" w:styleId="af">
    <w:name w:val="福州银行报告"/>
    <w:basedOn w:val="affffb"/>
    <w:qFormat/>
    <w:rsid w:val="009C0FCD"/>
    <w:pPr>
      <w:widowControl/>
      <w:numPr>
        <w:numId w:val="136"/>
      </w:numPr>
      <w:spacing w:line="360" w:lineRule="auto"/>
      <w:ind w:firstLineChars="200" w:firstLine="200"/>
      <w:jc w:val="left"/>
    </w:pPr>
    <w:rPr>
      <w:rFonts w:ascii="Times New Roman" w:hAnsi="Times New Roman"/>
    </w:rPr>
  </w:style>
  <w:style w:type="paragraph" w:customStyle="1" w:styleId="afffffffffffffffffffffffffffffffffffffffc">
    <w:name w:val="样式二"/>
    <w:basedOn w:val="affffb"/>
    <w:link w:val="Charfffffffff5"/>
    <w:uiPriority w:val="99"/>
    <w:qFormat/>
    <w:rsid w:val="009C0FCD"/>
    <w:pPr>
      <w:widowControl/>
      <w:spacing w:line="360" w:lineRule="auto"/>
      <w:ind w:firstLineChars="200" w:firstLine="200"/>
      <w:jc w:val="left"/>
    </w:pPr>
    <w:rPr>
      <w:rFonts w:ascii="宋体" w:hAnsi="Times New Roman"/>
      <w:b/>
      <w:kern w:val="0"/>
      <w:sz w:val="32"/>
      <w:szCs w:val="20"/>
    </w:rPr>
  </w:style>
  <w:style w:type="character" w:customStyle="1" w:styleId="Charfffffffff5">
    <w:name w:val="样式二 Char"/>
    <w:link w:val="afffffffffffffffffffffffffffffffffffffffc"/>
    <w:uiPriority w:val="99"/>
    <w:qFormat/>
    <w:locked/>
    <w:rsid w:val="009C0FCD"/>
    <w:rPr>
      <w:rFonts w:ascii="宋体" w:eastAsia="宋体" w:hAnsi="Times New Roman" w:cs="Times New Roman"/>
      <w:b/>
      <w:kern w:val="0"/>
      <w:sz w:val="32"/>
      <w:szCs w:val="20"/>
    </w:rPr>
  </w:style>
  <w:style w:type="paragraph" w:customStyle="1" w:styleId="Charfffffffff6">
    <w:name w:val="编写建议 Char"/>
    <w:basedOn w:val="affffb"/>
    <w:link w:val="CharCharf6"/>
    <w:qFormat/>
    <w:rsid w:val="009C0FCD"/>
    <w:pPr>
      <w:widowControl/>
      <w:autoSpaceDE w:val="0"/>
      <w:autoSpaceDN w:val="0"/>
      <w:adjustRightInd w:val="0"/>
      <w:spacing w:line="360" w:lineRule="auto"/>
      <w:ind w:firstLineChars="200" w:firstLine="420"/>
      <w:jc w:val="left"/>
    </w:pPr>
    <w:rPr>
      <w:rFonts w:ascii="Arial" w:hAnsi="Arial" w:cs="Arial"/>
      <w:i/>
      <w:color w:val="0000FF"/>
      <w:kern w:val="0"/>
      <w:sz w:val="24"/>
      <w:szCs w:val="21"/>
    </w:rPr>
  </w:style>
  <w:style w:type="character" w:customStyle="1" w:styleId="CharCharf6">
    <w:name w:val="编写建议 Char Char"/>
    <w:link w:val="Charfffffffff6"/>
    <w:qFormat/>
    <w:rsid w:val="009C0FCD"/>
    <w:rPr>
      <w:rFonts w:ascii="Arial" w:eastAsia="宋体" w:hAnsi="Arial" w:cs="Arial"/>
      <w:i/>
      <w:color w:val="0000FF"/>
      <w:kern w:val="0"/>
      <w:sz w:val="24"/>
      <w:szCs w:val="21"/>
    </w:rPr>
  </w:style>
  <w:style w:type="paragraph" w:customStyle="1" w:styleId="ParaCharCharCharCharCharCharCharCharChar1Char">
    <w:name w:val="默认段落字体 Para Char Char Char Char Char Char Char Char Char1 Char"/>
    <w:basedOn w:val="affffb"/>
    <w:qFormat/>
    <w:rsid w:val="009C0FCD"/>
    <w:pPr>
      <w:widowControl/>
      <w:spacing w:line="360" w:lineRule="auto"/>
      <w:ind w:firstLineChars="200" w:firstLine="200"/>
      <w:jc w:val="left"/>
    </w:pPr>
    <w:rPr>
      <w:rFonts w:ascii="Tahoma" w:hAnsi="Tahoma"/>
      <w:sz w:val="24"/>
      <w:szCs w:val="20"/>
    </w:rPr>
  </w:style>
  <w:style w:type="paragraph" w:customStyle="1" w:styleId="1-21">
    <w:name w:val="中等深浅网格 1 - 强调文字颜色 21"/>
    <w:basedOn w:val="affffb"/>
    <w:qFormat/>
    <w:rsid w:val="009C0FCD"/>
    <w:pPr>
      <w:widowControl/>
      <w:spacing w:line="360" w:lineRule="auto"/>
      <w:ind w:firstLineChars="200" w:firstLine="420"/>
      <w:jc w:val="left"/>
    </w:pPr>
    <w:rPr>
      <w:szCs w:val="22"/>
    </w:rPr>
  </w:style>
  <w:style w:type="character" w:customStyle="1" w:styleId="CharCharf7">
    <w:name w:val="段 Char Char"/>
    <w:qFormat/>
    <w:rsid w:val="009C0FCD"/>
    <w:rPr>
      <w:rFonts w:ascii="宋体"/>
      <w:sz w:val="21"/>
      <w:lang w:val="en-US" w:eastAsia="zh-CN" w:bidi="ar-SA"/>
    </w:rPr>
  </w:style>
  <w:style w:type="character" w:customStyle="1" w:styleId="afffffffffffffffffffffffffffffffffffffffd">
    <w:name w:val="发布"/>
    <w:qFormat/>
    <w:rsid w:val="009C0FCD"/>
    <w:rPr>
      <w:rFonts w:ascii="黑体" w:eastAsia="黑体" w:hint="eastAsia"/>
      <w:spacing w:val="22"/>
      <w:position w:val="3"/>
      <w:sz w:val="28"/>
    </w:rPr>
  </w:style>
  <w:style w:type="character" w:customStyle="1" w:styleId="afffffffffffffffffffffffffffffffffffffffe">
    <w:name w:val="个人撰写风格"/>
    <w:qFormat/>
    <w:rsid w:val="009C0FCD"/>
    <w:rPr>
      <w:rFonts w:ascii="Arial" w:eastAsia="宋体" w:hAnsi="Arial" w:cs="Arial"/>
      <w:color w:val="auto"/>
      <w:sz w:val="20"/>
    </w:rPr>
  </w:style>
  <w:style w:type="character" w:customStyle="1" w:styleId="affffffffffffffffffffffffffffffffffffffff">
    <w:name w:val="个人答复风格"/>
    <w:qFormat/>
    <w:rsid w:val="009C0FCD"/>
    <w:rPr>
      <w:rFonts w:ascii="Arial" w:eastAsia="宋体" w:hAnsi="Arial" w:cs="Arial"/>
      <w:color w:val="auto"/>
      <w:sz w:val="20"/>
    </w:rPr>
  </w:style>
  <w:style w:type="character" w:customStyle="1" w:styleId="affffffffffffffffffffffffffffffffffffffff0">
    <w:name w:val="表格字样式小五"/>
    <w:qFormat/>
    <w:rsid w:val="009C0FCD"/>
    <w:rPr>
      <w:rFonts w:ascii="宋体" w:hAnsi="宋体"/>
      <w:sz w:val="18"/>
    </w:rPr>
  </w:style>
  <w:style w:type="character" w:customStyle="1" w:styleId="3Char6">
    <w:name w:val="第3 Char"/>
    <w:link w:val="3fffd"/>
    <w:qFormat/>
    <w:rsid w:val="009C0FCD"/>
    <w:rPr>
      <w:rFonts w:eastAsia="黑体"/>
      <w:b/>
      <w:sz w:val="32"/>
    </w:rPr>
  </w:style>
  <w:style w:type="paragraph" w:customStyle="1" w:styleId="3fffd">
    <w:name w:val="第3"/>
    <w:basedOn w:val="affffb"/>
    <w:link w:val="3Char6"/>
    <w:qFormat/>
    <w:rsid w:val="009C0FCD"/>
    <w:pPr>
      <w:widowControl/>
      <w:spacing w:line="360" w:lineRule="auto"/>
      <w:ind w:left="1680" w:firstLineChars="200" w:hanging="420"/>
      <w:jc w:val="left"/>
    </w:pPr>
    <w:rPr>
      <w:rFonts w:asciiTheme="minorHAnsi" w:eastAsia="黑体" w:hAnsiTheme="minorHAnsi" w:cstheme="minorBidi"/>
      <w:b/>
      <w:sz w:val="32"/>
      <w:szCs w:val="22"/>
    </w:rPr>
  </w:style>
  <w:style w:type="paragraph" w:customStyle="1" w:styleId="1ffffffff3">
    <w:name w:val="文本框样式1"/>
    <w:basedOn w:val="affffb"/>
    <w:qFormat/>
    <w:rsid w:val="009C0FCD"/>
    <w:pPr>
      <w:widowControl/>
      <w:spacing w:before="60" w:line="180" w:lineRule="exact"/>
      <w:ind w:firstLineChars="200" w:firstLine="200"/>
      <w:jc w:val="center"/>
    </w:pPr>
    <w:rPr>
      <w:rFonts w:ascii="Times New Roman" w:hAnsi="Times New Roman"/>
      <w:sz w:val="24"/>
      <w:szCs w:val="21"/>
    </w:rPr>
  </w:style>
  <w:style w:type="paragraph" w:customStyle="1" w:styleId="affffffffffffffffffffffffffffffffffffffff1">
    <w:name w:val="表格字样式小五居中"/>
    <w:basedOn w:val="affffb"/>
    <w:qFormat/>
    <w:rsid w:val="009C0FCD"/>
    <w:pPr>
      <w:widowControl/>
      <w:spacing w:line="360" w:lineRule="auto"/>
      <w:ind w:firstLineChars="200" w:firstLine="200"/>
      <w:jc w:val="center"/>
    </w:pPr>
    <w:rPr>
      <w:rFonts w:ascii="宋体" w:hAnsi="宋体" w:cs="宋体"/>
      <w:sz w:val="18"/>
      <w:szCs w:val="20"/>
    </w:rPr>
  </w:style>
  <w:style w:type="paragraph" w:customStyle="1" w:styleId="affffffffffffffffffffffffffffffffffffffff2">
    <w:name w:val="样式 普通(网站) + 五号 段前: 自动 段后: 自动"/>
    <w:basedOn w:val="afffffff"/>
    <w:qFormat/>
    <w:rsid w:val="009C0FCD"/>
    <w:pPr>
      <w:spacing w:line="360" w:lineRule="auto"/>
      <w:ind w:firstLineChars="200" w:firstLine="200"/>
    </w:pPr>
  </w:style>
  <w:style w:type="paragraph" w:customStyle="1" w:styleId="-fc">
    <w:name w:val="签名 - 公司"/>
    <w:basedOn w:val="affffff8"/>
    <w:next w:val="affffffffffffffffffffffffffffffffffffffff3"/>
    <w:qFormat/>
    <w:rsid w:val="009C0FCD"/>
    <w:pPr>
      <w:topLinePunct/>
      <w:adjustRightInd w:val="0"/>
      <w:snapToGrid w:val="0"/>
      <w:spacing w:before="160" w:after="160" w:line="240" w:lineRule="atLeast"/>
    </w:pPr>
    <w:rPr>
      <w:rFonts w:ascii="Times New Roman" w:eastAsia="宋体" w:hAnsi="Times New Roman" w:cs="Arial"/>
      <w:kern w:val="2"/>
      <w:szCs w:val="21"/>
    </w:rPr>
  </w:style>
  <w:style w:type="paragraph" w:customStyle="1" w:styleId="affffffffffffffffffffffffffffffffffffffff3">
    <w:name w:val="关于"/>
    <w:basedOn w:val="affffb"/>
    <w:next w:val="affffb"/>
    <w:qFormat/>
    <w:rsid w:val="009C0FCD"/>
    <w:pPr>
      <w:keepNext/>
      <w:keepLines/>
      <w:widowControl/>
      <w:tabs>
        <w:tab w:val="left" w:pos="600"/>
        <w:tab w:val="left" w:pos="960"/>
        <w:tab w:val="left" w:pos="1080"/>
      </w:tabs>
      <w:overflowPunct w:val="0"/>
      <w:spacing w:before="220" w:line="360" w:lineRule="auto"/>
      <w:ind w:right="28" w:firstLineChars="200" w:firstLine="480"/>
      <w:jc w:val="left"/>
    </w:pPr>
    <w:rPr>
      <w:rFonts w:ascii="宋体" w:hAnsi="宋体"/>
      <w:kern w:val="0"/>
      <w:sz w:val="24"/>
      <w:szCs w:val="20"/>
    </w:rPr>
  </w:style>
  <w:style w:type="paragraph" w:customStyle="1" w:styleId="2153">
    <w:name w:val="样式 段 + 首行缩进:  2 字符 行距: 1.5 倍行距"/>
    <w:basedOn w:val="affffffffffff2"/>
    <w:qFormat/>
    <w:rsid w:val="009C0FCD"/>
    <w:pPr>
      <w:tabs>
        <w:tab w:val="clear" w:pos="840"/>
      </w:tabs>
      <w:ind w:left="0"/>
    </w:pPr>
    <w:rPr>
      <w:rFonts w:eastAsia="等线" w:hAnsi="等线"/>
      <w:kern w:val="2"/>
      <w:szCs w:val="22"/>
    </w:rPr>
  </w:style>
  <w:style w:type="paragraph" w:customStyle="1" w:styleId="1ffffffff4">
    <w:name w:val="编号1"/>
    <w:basedOn w:val="affffb"/>
    <w:qFormat/>
    <w:rsid w:val="009C0FCD"/>
    <w:pPr>
      <w:widowControl/>
      <w:tabs>
        <w:tab w:val="left" w:pos="620"/>
        <w:tab w:val="left" w:pos="840"/>
      </w:tabs>
      <w:spacing w:line="300" w:lineRule="auto"/>
      <w:ind w:left="620" w:firstLineChars="200" w:hanging="420"/>
      <w:jc w:val="left"/>
    </w:pPr>
    <w:rPr>
      <w:rFonts w:ascii="Times New Roman" w:hAnsi="Times New Roman"/>
      <w:sz w:val="24"/>
    </w:rPr>
  </w:style>
  <w:style w:type="paragraph" w:customStyle="1" w:styleId="1H1">
    <w:name w:val="样式 标题 1H1 + 三号"/>
    <w:basedOn w:val="affffb"/>
    <w:qFormat/>
    <w:rsid w:val="009C0FCD"/>
    <w:pPr>
      <w:widowControl/>
      <w:spacing w:line="360" w:lineRule="auto"/>
      <w:ind w:firstLineChars="200" w:firstLine="200"/>
      <w:jc w:val="left"/>
    </w:pPr>
    <w:rPr>
      <w:rFonts w:ascii="Times New Roman" w:hAnsi="Times New Roman" w:hint="eastAsia"/>
      <w:sz w:val="24"/>
      <w:szCs w:val="20"/>
    </w:rPr>
  </w:style>
  <w:style w:type="paragraph" w:customStyle="1" w:styleId="affffffffffffffffffffffffffffffffffffffff4">
    <w:name w:val="正文左对齐"/>
    <w:basedOn w:val="affffb"/>
    <w:qFormat/>
    <w:rsid w:val="009C0FCD"/>
    <w:pPr>
      <w:widowControl/>
      <w:adjustRightInd w:val="0"/>
      <w:spacing w:line="360" w:lineRule="auto"/>
      <w:ind w:firstLineChars="200" w:firstLine="200"/>
      <w:jc w:val="left"/>
      <w:textAlignment w:val="baseline"/>
    </w:pPr>
    <w:rPr>
      <w:rFonts w:ascii="宋体" w:hAnsi="Times New Roman"/>
      <w:kern w:val="0"/>
      <w:sz w:val="24"/>
      <w:szCs w:val="20"/>
    </w:rPr>
  </w:style>
  <w:style w:type="paragraph" w:customStyle="1" w:styleId="Charfffffffff7">
    <w:name w:val="项目符号 加粗 一级 Char"/>
    <w:basedOn w:val="affffb"/>
    <w:qFormat/>
    <w:rsid w:val="009C0FCD"/>
    <w:pPr>
      <w:widowControl/>
      <w:tabs>
        <w:tab w:val="left" w:pos="900"/>
      </w:tabs>
      <w:snapToGrid w:val="0"/>
      <w:spacing w:before="120" w:after="120" w:line="400" w:lineRule="exact"/>
      <w:ind w:left="900" w:firstLineChars="200" w:hanging="420"/>
      <w:jc w:val="left"/>
    </w:pPr>
    <w:rPr>
      <w:rFonts w:ascii="宋体" w:hAnsi="宋体" w:cs="宋体"/>
      <w:b/>
      <w:bCs/>
      <w:kern w:val="0"/>
      <w:sz w:val="24"/>
      <w:szCs w:val="20"/>
    </w:rPr>
  </w:style>
  <w:style w:type="paragraph" w:customStyle="1" w:styleId="affffffffffffffffffffffffffffffffffffffff5">
    <w:name w:val="样式 列表项目符号 + 华文楷体"/>
    <w:basedOn w:val="affffb"/>
    <w:qFormat/>
    <w:rsid w:val="009C0FCD"/>
    <w:pPr>
      <w:widowControl/>
      <w:tabs>
        <w:tab w:val="left" w:pos="820"/>
      </w:tabs>
      <w:spacing w:line="360" w:lineRule="auto"/>
      <w:ind w:left="820" w:firstLineChars="200" w:hanging="420"/>
      <w:jc w:val="left"/>
    </w:pPr>
    <w:rPr>
      <w:rFonts w:ascii="宋体" w:hAnsi="宋体"/>
      <w:kern w:val="0"/>
      <w:sz w:val="24"/>
      <w:szCs w:val="21"/>
      <w:lang w:val="en-GB" w:eastAsia="en-US"/>
    </w:rPr>
  </w:style>
  <w:style w:type="paragraph" w:customStyle="1" w:styleId="085085">
    <w:name w:val="样式 左侧:  0.85 厘米 首行缩进:  0.85 厘米"/>
    <w:basedOn w:val="affffb"/>
    <w:qFormat/>
    <w:rsid w:val="009C0FCD"/>
    <w:pPr>
      <w:widowControl/>
      <w:spacing w:line="360" w:lineRule="auto"/>
      <w:ind w:firstLineChars="200" w:firstLine="200"/>
      <w:jc w:val="left"/>
    </w:pPr>
    <w:rPr>
      <w:rFonts w:ascii="Times New Roman" w:hAnsi="Times New Roman"/>
      <w:sz w:val="24"/>
      <w:szCs w:val="20"/>
    </w:rPr>
  </w:style>
  <w:style w:type="paragraph" w:customStyle="1" w:styleId="6d">
    <w:name w:val="标题 6 + 黑体"/>
    <w:basedOn w:val="52"/>
    <w:qFormat/>
    <w:rsid w:val="009C0FCD"/>
    <w:pPr>
      <w:widowControl/>
      <w:tabs>
        <w:tab w:val="left" w:pos="0"/>
        <w:tab w:val="left" w:pos="1080"/>
      </w:tabs>
      <w:autoSpaceDE w:val="0"/>
      <w:autoSpaceDN w:val="0"/>
      <w:snapToGrid w:val="0"/>
      <w:spacing w:before="120" w:after="120" w:line="372" w:lineRule="auto"/>
      <w:ind w:left="1080" w:hanging="720"/>
      <w:jc w:val="left"/>
      <w:textAlignment w:val="auto"/>
    </w:pPr>
    <w:rPr>
      <w:rFonts w:ascii="黑体" w:eastAsia="黑体" w:hAnsi="Times New Roman"/>
      <w:bCs/>
      <w:kern w:val="2"/>
      <w:szCs w:val="28"/>
      <w:lang w:bidi="en-US"/>
    </w:rPr>
  </w:style>
  <w:style w:type="paragraph" w:customStyle="1" w:styleId="affffffffffffffffffffffffffffffffffffffff6">
    <w:name w:val="正文正文"/>
    <w:basedOn w:val="affffb"/>
    <w:qFormat/>
    <w:rsid w:val="009C0FCD"/>
    <w:pPr>
      <w:widowControl/>
      <w:spacing w:line="460" w:lineRule="exact"/>
      <w:ind w:firstLineChars="200" w:firstLine="560"/>
      <w:jc w:val="left"/>
    </w:pPr>
    <w:rPr>
      <w:rFonts w:ascii="宋体" w:hAnsi="宋体"/>
      <w:bCs/>
      <w:sz w:val="24"/>
    </w:rPr>
  </w:style>
  <w:style w:type="paragraph" w:customStyle="1" w:styleId="074152">
    <w:name w:val="样式 宋体 首行缩进:  0.74 厘米 行距: 1.5 倍行距"/>
    <w:basedOn w:val="affffb"/>
    <w:qFormat/>
    <w:rsid w:val="009C0FCD"/>
    <w:pPr>
      <w:widowControl/>
      <w:spacing w:line="360" w:lineRule="auto"/>
      <w:ind w:firstLineChars="200" w:firstLine="420"/>
      <w:jc w:val="left"/>
    </w:pPr>
    <w:rPr>
      <w:rFonts w:ascii="宋体" w:hAnsi="宋体" w:cs="宋体"/>
      <w:sz w:val="24"/>
      <w:szCs w:val="20"/>
    </w:rPr>
  </w:style>
  <w:style w:type="paragraph" w:customStyle="1" w:styleId="22ndlevelh22Header2H2661">
    <w:name w:val="样式 标题 22nd levelh22Header 2H2 + 四号 段前: 6 磅 段后: 6 磅 行距: 1..."/>
    <w:basedOn w:val="affffb"/>
    <w:link w:val="22ndlevelh22Header2H2661Char"/>
    <w:qFormat/>
    <w:rsid w:val="009C0FCD"/>
    <w:pPr>
      <w:widowControl/>
      <w:tabs>
        <w:tab w:val="left" w:pos="0"/>
      </w:tabs>
      <w:spacing w:line="360" w:lineRule="auto"/>
      <w:ind w:firstLineChars="200" w:firstLine="200"/>
      <w:jc w:val="left"/>
    </w:pPr>
    <w:rPr>
      <w:rFonts w:ascii="Times New Roman" w:hAnsi="Times New Roman"/>
      <w:sz w:val="24"/>
      <w:szCs w:val="20"/>
    </w:rPr>
  </w:style>
  <w:style w:type="character" w:customStyle="1" w:styleId="22ndlevelh22Header2H2661Char">
    <w:name w:val="样式 标题 22nd levelh22Header 2H2 + 四号 段前: 6 磅 段后: 6 磅 行距: 1... Char"/>
    <w:link w:val="22ndlevelh22Header2H2661"/>
    <w:qFormat/>
    <w:rsid w:val="009C0FCD"/>
    <w:rPr>
      <w:rFonts w:ascii="Times New Roman" w:eastAsia="宋体" w:hAnsi="Times New Roman" w:cs="Times New Roman"/>
      <w:sz w:val="24"/>
      <w:szCs w:val="20"/>
    </w:rPr>
  </w:style>
  <w:style w:type="paragraph" w:customStyle="1" w:styleId="affffffffffffffffffffffffffffffffffffffff7">
    <w:name w:val="分类正文"/>
    <w:basedOn w:val="affffb"/>
    <w:qFormat/>
    <w:rsid w:val="009C0FCD"/>
    <w:pPr>
      <w:widowControl/>
      <w:tabs>
        <w:tab w:val="left" w:pos="425"/>
      </w:tabs>
      <w:spacing w:line="360" w:lineRule="auto"/>
      <w:ind w:left="425" w:firstLineChars="200" w:hanging="425"/>
      <w:jc w:val="left"/>
    </w:pPr>
    <w:rPr>
      <w:rFonts w:ascii="Garamond" w:hAnsi="Garamond"/>
      <w:sz w:val="24"/>
      <w:szCs w:val="20"/>
    </w:rPr>
  </w:style>
  <w:style w:type="paragraph" w:customStyle="1" w:styleId="1ffffffff5">
    <w:name w:val="缩进1"/>
    <w:basedOn w:val="affffb"/>
    <w:qFormat/>
    <w:rsid w:val="009C0FCD"/>
    <w:pPr>
      <w:widowControl/>
      <w:spacing w:line="360" w:lineRule="auto"/>
      <w:ind w:left="840" w:firstLineChars="200" w:firstLine="200"/>
      <w:jc w:val="left"/>
    </w:pPr>
    <w:rPr>
      <w:rFonts w:ascii="Times New Roman" w:hAnsi="Times New Roman" w:cs="宋体"/>
      <w:sz w:val="24"/>
      <w:szCs w:val="20"/>
    </w:rPr>
  </w:style>
  <w:style w:type="paragraph" w:customStyle="1" w:styleId="affffffffffffffffffffffffffffffffffffffff8">
    <w:name w:val="新标题"/>
    <w:basedOn w:val="affffb"/>
    <w:qFormat/>
    <w:rsid w:val="009C0FCD"/>
    <w:pPr>
      <w:widowControl/>
      <w:tabs>
        <w:tab w:val="left" w:pos="425"/>
      </w:tabs>
      <w:spacing w:line="360" w:lineRule="auto"/>
      <w:ind w:left="425" w:firstLineChars="200" w:hanging="425"/>
      <w:jc w:val="left"/>
      <w:outlineLvl w:val="0"/>
    </w:pPr>
    <w:rPr>
      <w:rFonts w:ascii="Times New Roman" w:hAnsi="Times New Roman"/>
      <w:b/>
      <w:bCs/>
      <w:sz w:val="24"/>
    </w:rPr>
  </w:style>
  <w:style w:type="paragraph" w:customStyle="1" w:styleId="7074">
    <w:name w:val="标题 7 + 黑体 + 左侧:  0.74 厘米"/>
    <w:basedOn w:val="6d"/>
    <w:qFormat/>
    <w:rsid w:val="009C0FCD"/>
    <w:pPr>
      <w:tabs>
        <w:tab w:val="clear" w:pos="1080"/>
      </w:tabs>
      <w:ind w:left="420" w:firstLine="0"/>
    </w:pPr>
  </w:style>
  <w:style w:type="paragraph" w:customStyle="1" w:styleId="2ffffff8">
    <w:name w:val="首行缩进:  2 字符"/>
    <w:basedOn w:val="affffb"/>
    <w:qFormat/>
    <w:rsid w:val="009C0FCD"/>
    <w:pPr>
      <w:widowControl/>
      <w:adjustRightInd w:val="0"/>
      <w:snapToGrid w:val="0"/>
      <w:spacing w:before="100" w:beforeAutospacing="1" w:line="360" w:lineRule="auto"/>
      <w:ind w:firstLineChars="200" w:firstLine="482"/>
      <w:jc w:val="left"/>
    </w:pPr>
    <w:rPr>
      <w:rFonts w:eastAsia="方正书宋_GBK"/>
      <w:sz w:val="24"/>
      <w:szCs w:val="22"/>
    </w:rPr>
  </w:style>
  <w:style w:type="paragraph" w:customStyle="1" w:styleId="affffffffffffffffffffffffffffffffffffffff9">
    <w:name w:val="图Ｘ"/>
    <w:basedOn w:val="affffb"/>
    <w:qFormat/>
    <w:rsid w:val="009C0FCD"/>
    <w:pPr>
      <w:widowControl/>
      <w:spacing w:line="360" w:lineRule="auto"/>
      <w:ind w:firstLineChars="200" w:firstLine="200"/>
      <w:jc w:val="center"/>
    </w:pPr>
    <w:rPr>
      <w:rFonts w:ascii="Times New Roman" w:eastAsia="黑体" w:hAnsi="Times New Roman"/>
      <w:sz w:val="24"/>
      <w:szCs w:val="20"/>
    </w:rPr>
  </w:style>
  <w:style w:type="paragraph" w:customStyle="1" w:styleId="affffffffffffffffffffffffffffffffffffffffa">
    <w:name w:val="塔河正文"/>
    <w:qFormat/>
    <w:rsid w:val="009C0FCD"/>
    <w:pPr>
      <w:spacing w:line="360" w:lineRule="auto"/>
      <w:ind w:firstLineChars="224" w:firstLine="224"/>
    </w:pPr>
    <w:rPr>
      <w:rFonts w:ascii="宋体" w:eastAsia="宋体" w:hAnsi="宋体" w:cs="Times New Roman"/>
      <w:kern w:val="0"/>
      <w:sz w:val="24"/>
      <w:szCs w:val="21"/>
    </w:rPr>
  </w:style>
  <w:style w:type="paragraph" w:customStyle="1" w:styleId="12">
    <w:name w:val="塔河正文序号1）"/>
    <w:basedOn w:val="affffffffffffffffffffffffffffffffffffffffa"/>
    <w:qFormat/>
    <w:rsid w:val="009C0FCD"/>
    <w:pPr>
      <w:numPr>
        <w:numId w:val="137"/>
      </w:numPr>
      <w:ind w:firstLineChars="0" w:firstLine="0"/>
    </w:pPr>
  </w:style>
  <w:style w:type="paragraph" w:customStyle="1" w:styleId="affffffffffffffffffffffffffffffffffffffffb">
    <w:name w:val="首页"/>
    <w:basedOn w:val="affffb"/>
    <w:qFormat/>
    <w:rsid w:val="009C0FCD"/>
    <w:pPr>
      <w:widowControl/>
      <w:spacing w:line="300" w:lineRule="auto"/>
      <w:ind w:firstLineChars="200" w:firstLine="200"/>
      <w:jc w:val="center"/>
    </w:pPr>
    <w:rPr>
      <w:rFonts w:ascii="方正楷体_GB2312" w:eastAsia="方正楷体_GB2312" w:hAnsi="Times New Roman"/>
      <w:bCs/>
      <w:sz w:val="44"/>
      <w:szCs w:val="44"/>
    </w:rPr>
  </w:style>
  <w:style w:type="paragraph" w:customStyle="1" w:styleId="015">
    <w:name w:val="样式 首行缩进:  0 厘米 行距: 1.5 倍行距"/>
    <w:basedOn w:val="affffb"/>
    <w:qFormat/>
    <w:rsid w:val="009C0FCD"/>
    <w:pPr>
      <w:widowControl/>
      <w:spacing w:line="360" w:lineRule="auto"/>
      <w:ind w:firstLineChars="200" w:firstLine="200"/>
      <w:jc w:val="left"/>
    </w:pPr>
    <w:rPr>
      <w:rFonts w:ascii="宋体" w:hAnsi="Times New Roman" w:cs="宋体"/>
      <w:sz w:val="24"/>
      <w:szCs w:val="21"/>
    </w:rPr>
  </w:style>
  <w:style w:type="paragraph" w:customStyle="1" w:styleId="22CharCharChar">
    <w:name w:val="样式 标题 2标题 2 Char Char Char + 小三"/>
    <w:basedOn w:val="2a"/>
    <w:qFormat/>
    <w:rsid w:val="009C0FCD"/>
    <w:pPr>
      <w:keepNext w:val="0"/>
      <w:keepLines w:val="0"/>
      <w:widowControl/>
      <w:tabs>
        <w:tab w:val="left" w:pos="0"/>
      </w:tabs>
      <w:autoSpaceDE/>
      <w:autoSpaceDN/>
      <w:adjustRightInd/>
      <w:spacing w:after="120" w:line="415" w:lineRule="auto"/>
      <w:jc w:val="left"/>
    </w:pPr>
    <w:rPr>
      <w:rFonts w:ascii="黑体" w:hAnsi="宋体"/>
      <w:bCs/>
      <w:kern w:val="2"/>
      <w:szCs w:val="32"/>
    </w:rPr>
  </w:style>
  <w:style w:type="paragraph" w:customStyle="1" w:styleId="2ffffff9">
    <w:name w:val="质量标准文件（正文2）"/>
    <w:basedOn w:val="affffb"/>
    <w:qFormat/>
    <w:rsid w:val="009C0FCD"/>
    <w:pPr>
      <w:widowControl/>
      <w:adjustRightInd w:val="0"/>
      <w:spacing w:line="400" w:lineRule="exact"/>
      <w:ind w:firstLineChars="200" w:firstLine="200"/>
      <w:jc w:val="left"/>
      <w:textAlignment w:val="baseline"/>
    </w:pPr>
    <w:rPr>
      <w:rFonts w:ascii="Arial Narrow" w:hAnsi="Arial Narrow"/>
      <w:kern w:val="0"/>
      <w:sz w:val="24"/>
      <w:szCs w:val="20"/>
    </w:rPr>
  </w:style>
  <w:style w:type="paragraph" w:customStyle="1" w:styleId="4121">
    <w:name w:val="样式 正文缩进正文（首行缩进两字）四号表正文正文非缩进特点标题4段1 + 首行缩进:  2.1 字符"/>
    <w:basedOn w:val="affffc"/>
    <w:qFormat/>
    <w:rsid w:val="009C0FCD"/>
    <w:pPr>
      <w:widowControl/>
      <w:autoSpaceDE/>
      <w:autoSpaceDN/>
      <w:adjustRightInd/>
      <w:spacing w:line="360" w:lineRule="auto"/>
      <w:ind w:firstLineChars="210" w:firstLine="504"/>
    </w:pPr>
    <w:rPr>
      <w:rFonts w:ascii="仿宋_GB2312"/>
    </w:rPr>
  </w:style>
  <w:style w:type="paragraph" w:customStyle="1" w:styleId="1ffffffff6">
    <w:name w:val="样式 标题 1 + 宋体"/>
    <w:basedOn w:val="1f3"/>
    <w:link w:val="1CharChar3"/>
    <w:qFormat/>
    <w:rsid w:val="009C0FCD"/>
    <w:pPr>
      <w:widowControl/>
      <w:autoSpaceDE/>
      <w:autoSpaceDN/>
      <w:adjustRightInd/>
      <w:spacing w:before="340" w:after="330" w:line="578" w:lineRule="auto"/>
      <w:jc w:val="left"/>
    </w:pPr>
    <w:rPr>
      <w:rFonts w:eastAsia="等线 Light" w:hAnsi="宋体"/>
      <w:bCs/>
      <w:sz w:val="44"/>
      <w:szCs w:val="44"/>
    </w:rPr>
  </w:style>
  <w:style w:type="character" w:customStyle="1" w:styleId="1CharChar3">
    <w:name w:val="样式 标题 1 + 宋体 Char Char"/>
    <w:link w:val="1ffffffff6"/>
    <w:qFormat/>
    <w:rsid w:val="009C0FCD"/>
    <w:rPr>
      <w:rFonts w:ascii="宋体" w:eastAsia="等线 Light" w:hAnsi="宋体" w:cs="Times New Roman"/>
      <w:b/>
      <w:bCs/>
      <w:kern w:val="44"/>
      <w:sz w:val="44"/>
      <w:szCs w:val="44"/>
    </w:rPr>
  </w:style>
  <w:style w:type="paragraph" w:customStyle="1" w:styleId="1b">
    <w:name w:val="样式 标题 1 + 三号"/>
    <w:basedOn w:val="1f3"/>
    <w:qFormat/>
    <w:rsid w:val="009C0FCD"/>
    <w:pPr>
      <w:widowControl/>
      <w:numPr>
        <w:numId w:val="138"/>
      </w:numPr>
      <w:tabs>
        <w:tab w:val="left" w:pos="360"/>
      </w:tabs>
      <w:autoSpaceDE/>
      <w:autoSpaceDN/>
      <w:adjustRightInd/>
      <w:spacing w:before="340" w:after="330" w:line="578" w:lineRule="auto"/>
      <w:ind w:left="0" w:firstLine="0"/>
      <w:jc w:val="left"/>
    </w:pPr>
    <w:rPr>
      <w:rFonts w:ascii="等线 Light" w:eastAsia="等线 Light" w:hAnsi="等线 Light"/>
      <w:bCs/>
      <w:szCs w:val="44"/>
    </w:rPr>
  </w:style>
  <w:style w:type="paragraph" w:customStyle="1" w:styleId="200125">
    <w:name w:val="样式 标题 2 + 宋体 四号 段前: 0 磅 段后: 0 磅 行距: 多倍行距 1.25 字行"/>
    <w:basedOn w:val="2a"/>
    <w:qFormat/>
    <w:rsid w:val="009C0FCD"/>
    <w:pPr>
      <w:keepNext w:val="0"/>
      <w:keepLines w:val="0"/>
      <w:widowControl/>
      <w:numPr>
        <w:ilvl w:val="1"/>
        <w:numId w:val="138"/>
      </w:numPr>
      <w:tabs>
        <w:tab w:val="left" w:pos="0"/>
      </w:tabs>
      <w:autoSpaceDE/>
      <w:autoSpaceDN/>
      <w:adjustRightInd/>
      <w:spacing w:before="0"/>
      <w:jc w:val="left"/>
    </w:pPr>
    <w:rPr>
      <w:rFonts w:ascii="宋体" w:eastAsia="宋体" w:hAnsi="宋体" w:cs="宋体"/>
      <w:bCs/>
      <w:kern w:val="2"/>
      <w:sz w:val="28"/>
    </w:rPr>
  </w:style>
  <w:style w:type="table" w:customStyle="1" w:styleId="1ffffffff7">
    <w:name w:val="浅色底纹1"/>
    <w:basedOn w:val="affffe"/>
    <w:uiPriority w:val="60"/>
    <w:qFormat/>
    <w:rsid w:val="009C0FCD"/>
    <w:rPr>
      <w:rFonts w:ascii="Times New Roman" w:eastAsia="宋体" w:hAnsi="Times New Roman" w:cs="Times New Roman"/>
      <w:color w:val="000000"/>
      <w:kern w:val="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customStyle="1" w:styleId="-112">
    <w:name w:val="浅色底纹 - 强调文字颜色 11"/>
    <w:basedOn w:val="affffe"/>
    <w:uiPriority w:val="60"/>
    <w:qFormat/>
    <w:rsid w:val="009C0FCD"/>
    <w:rPr>
      <w:rFonts w:ascii="Times New Roman" w:eastAsia="宋体" w:hAnsi="Times New Roman" w:cs="Times New Roman"/>
      <w:color w:val="365F91"/>
      <w:kern w:val="0"/>
      <w:sz w:val="20"/>
      <w:szCs w:val="20"/>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character" w:customStyle="1" w:styleId="2ffffffa">
    <w:name w:val="访问过的超链接2"/>
    <w:qFormat/>
    <w:rsid w:val="009C0FCD"/>
    <w:rPr>
      <w:rFonts w:hint="default"/>
      <w:color w:val="800080"/>
      <w:u w:val="single"/>
    </w:rPr>
  </w:style>
  <w:style w:type="paragraph" w:customStyle="1" w:styleId="2ffffffb">
    <w:name w:val="批注框文本2"/>
    <w:basedOn w:val="affffb"/>
    <w:link w:val="BalloonTextCharCharChar"/>
    <w:qFormat/>
    <w:rsid w:val="009C0FCD"/>
    <w:pPr>
      <w:widowControl/>
      <w:spacing w:line="360" w:lineRule="auto"/>
      <w:ind w:firstLineChars="200" w:firstLine="200"/>
      <w:jc w:val="left"/>
    </w:pPr>
    <w:rPr>
      <w:rFonts w:ascii="Times New Roman" w:hAnsi="Times New Roman"/>
      <w:sz w:val="18"/>
      <w:szCs w:val="20"/>
    </w:rPr>
  </w:style>
  <w:style w:type="character" w:customStyle="1" w:styleId="BalloonTextCharCharChar">
    <w:name w:val="Balloon Text Char Char Char"/>
    <w:link w:val="2ffffffb"/>
    <w:qFormat/>
    <w:rsid w:val="009C0FCD"/>
    <w:rPr>
      <w:rFonts w:ascii="Times New Roman" w:eastAsia="宋体" w:hAnsi="Times New Roman" w:cs="Times New Roman"/>
      <w:sz w:val="18"/>
      <w:szCs w:val="20"/>
    </w:rPr>
  </w:style>
  <w:style w:type="character" w:customStyle="1" w:styleId="CharCharf8">
    <w:name w:val="并列项目符号 Char Char"/>
    <w:link w:val="aff1"/>
    <w:qFormat/>
    <w:rsid w:val="009C0FCD"/>
    <w:rPr>
      <w:b/>
      <w:color w:val="000000"/>
      <w:sz w:val="24"/>
      <w:szCs w:val="21"/>
    </w:rPr>
  </w:style>
  <w:style w:type="paragraph" w:customStyle="1" w:styleId="aff1">
    <w:name w:val="并列项目符号"/>
    <w:basedOn w:val="affffb"/>
    <w:link w:val="CharCharf8"/>
    <w:qFormat/>
    <w:rsid w:val="009C0FCD"/>
    <w:pPr>
      <w:widowControl/>
      <w:numPr>
        <w:numId w:val="139"/>
      </w:numPr>
      <w:tabs>
        <w:tab w:val="left" w:pos="680"/>
      </w:tabs>
      <w:spacing w:before="120" w:after="120" w:line="240" w:lineRule="atLeast"/>
      <w:ind w:firstLineChars="200" w:firstLine="0"/>
      <w:jc w:val="left"/>
    </w:pPr>
    <w:rPr>
      <w:rFonts w:asciiTheme="minorHAnsi" w:eastAsiaTheme="minorEastAsia" w:hAnsiTheme="minorHAnsi" w:cstheme="minorBidi"/>
      <w:b/>
      <w:color w:val="000000"/>
      <w:sz w:val="24"/>
      <w:szCs w:val="21"/>
    </w:rPr>
  </w:style>
  <w:style w:type="character" w:customStyle="1" w:styleId="3CharChar1">
    <w:name w:val="第3 Char Char"/>
    <w:qFormat/>
    <w:rsid w:val="009C0FCD"/>
    <w:rPr>
      <w:rFonts w:ascii="Calibri" w:eastAsia="黑体" w:hAnsi="Calibri"/>
      <w:b/>
      <w:sz w:val="32"/>
    </w:rPr>
  </w:style>
  <w:style w:type="character" w:customStyle="1" w:styleId="1ffffffff8">
    <w:name w:val="批注引用1"/>
    <w:qFormat/>
    <w:rsid w:val="009C0FCD"/>
    <w:rPr>
      <w:sz w:val="21"/>
      <w:szCs w:val="21"/>
    </w:rPr>
  </w:style>
  <w:style w:type="character" w:customStyle="1" w:styleId="1ffffffff9">
    <w:name w:val="页码1"/>
    <w:qFormat/>
    <w:rsid w:val="009C0FCD"/>
  </w:style>
  <w:style w:type="character" w:customStyle="1" w:styleId="CharCharCharb">
    <w:name w:val="段 Char Char Char"/>
    <w:qFormat/>
    <w:rsid w:val="009C0FCD"/>
    <w:rPr>
      <w:rFonts w:ascii="宋体"/>
      <w:lang w:val="en-US" w:eastAsia="zh-CN" w:bidi="ar-SA"/>
    </w:rPr>
  </w:style>
  <w:style w:type="character" w:customStyle="1" w:styleId="1CharChar4">
    <w:name w:val="样式1 Char Char"/>
    <w:qFormat/>
    <w:rsid w:val="009C0FCD"/>
    <w:rPr>
      <w:rFonts w:ascii="Times New Roman" w:eastAsia="宋体" w:hAnsi="Times New Roman" w:cs="Times New Roman"/>
      <w:snapToGrid w:val="0"/>
      <w:spacing w:val="20"/>
      <w:kern w:val="0"/>
      <w:sz w:val="18"/>
      <w:szCs w:val="20"/>
    </w:rPr>
  </w:style>
  <w:style w:type="character" w:customStyle="1" w:styleId="newCharChar">
    <w:name w:val="正文new Char Char"/>
    <w:qFormat/>
    <w:rsid w:val="009C0FCD"/>
    <w:rPr>
      <w:rFonts w:ascii="宋体" w:hAnsi="宋体"/>
      <w:color w:val="000000"/>
      <w:sz w:val="24"/>
      <w:szCs w:val="24"/>
    </w:rPr>
  </w:style>
  <w:style w:type="paragraph" w:customStyle="1" w:styleId="22c">
    <w:name w:val="样式 首行缩进:  2 字符2"/>
    <w:basedOn w:val="affffb"/>
    <w:qFormat/>
    <w:rsid w:val="009C0FCD"/>
    <w:pPr>
      <w:widowControl/>
      <w:spacing w:line="288" w:lineRule="auto"/>
      <w:ind w:firstLineChars="200" w:firstLine="200"/>
      <w:jc w:val="left"/>
    </w:pPr>
    <w:rPr>
      <w:rFonts w:ascii="Times New Roman" w:hAnsi="Times New Roman" w:cs="宋体"/>
      <w:sz w:val="24"/>
      <w:szCs w:val="20"/>
    </w:rPr>
  </w:style>
  <w:style w:type="paragraph" w:customStyle="1" w:styleId="1ffffffffa">
    <w:name w:val="正文首行缩进1"/>
    <w:basedOn w:val="afffffd"/>
    <w:uiPriority w:val="99"/>
    <w:qFormat/>
    <w:rsid w:val="009C0FCD"/>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3fffe">
    <w:name w:val="样式 标题 3 + 居中"/>
    <w:basedOn w:val="affffb"/>
    <w:qFormat/>
    <w:rsid w:val="009C0FCD"/>
    <w:pPr>
      <w:widowControl/>
      <w:tabs>
        <w:tab w:val="left" w:pos="0"/>
        <w:tab w:val="left" w:pos="720"/>
      </w:tabs>
      <w:spacing w:line="360" w:lineRule="auto"/>
      <w:ind w:firstLineChars="200" w:firstLine="200"/>
      <w:jc w:val="left"/>
    </w:pPr>
    <w:rPr>
      <w:rFonts w:ascii="Times New Roman" w:hAnsi="Times New Roman"/>
      <w:sz w:val="24"/>
    </w:rPr>
  </w:style>
  <w:style w:type="paragraph" w:customStyle="1" w:styleId="331">
    <w:name w:val="样式 标题 3标书标题3 + 非加粗"/>
    <w:basedOn w:val="38"/>
    <w:next w:val="affffb"/>
    <w:qFormat/>
    <w:rsid w:val="009C0FCD"/>
    <w:pPr>
      <w:widowControl/>
      <w:tabs>
        <w:tab w:val="left" w:pos="425"/>
      </w:tabs>
      <w:autoSpaceDE/>
      <w:autoSpaceDN/>
      <w:adjustRightInd/>
      <w:spacing w:before="120" w:line="412" w:lineRule="auto"/>
      <w:ind w:left="420"/>
    </w:pPr>
    <w:rPr>
      <w:rFonts w:ascii="Arial" w:eastAsia="黑体" w:hAnsi="Arial"/>
      <w:spacing w:val="6"/>
      <w:szCs w:val="28"/>
      <w:u w:val="none"/>
    </w:rPr>
  </w:style>
  <w:style w:type="paragraph" w:customStyle="1" w:styleId="affffffffffffffffffffffffffffffffffffffffc">
    <w:name w:val="封面主标题"/>
    <w:basedOn w:val="affffb"/>
    <w:qFormat/>
    <w:rsid w:val="009C0FCD"/>
    <w:pPr>
      <w:widowControl/>
      <w:spacing w:before="156" w:after="156" w:line="360" w:lineRule="auto"/>
      <w:ind w:firstLineChars="200" w:firstLine="200"/>
      <w:jc w:val="center"/>
    </w:pPr>
    <w:rPr>
      <w:rFonts w:ascii="黑体" w:eastAsia="黑体" w:hAnsi="Times New Roman" w:hint="eastAsia"/>
      <w:b/>
      <w:color w:val="000000"/>
      <w:sz w:val="44"/>
      <w:szCs w:val="20"/>
    </w:rPr>
  </w:style>
  <w:style w:type="paragraph" w:customStyle="1" w:styleId="317">
    <w:name w:val="索引 31"/>
    <w:basedOn w:val="affffb"/>
    <w:next w:val="affffb"/>
    <w:qFormat/>
    <w:rsid w:val="009C0FCD"/>
    <w:pPr>
      <w:widowControl/>
      <w:spacing w:line="360" w:lineRule="auto"/>
      <w:ind w:left="630" w:firstLineChars="200" w:hanging="210"/>
      <w:jc w:val="left"/>
    </w:pPr>
    <w:rPr>
      <w:rFonts w:ascii="Times New Roman" w:hAnsi="Times New Roman"/>
      <w:sz w:val="18"/>
      <w:szCs w:val="18"/>
    </w:rPr>
  </w:style>
  <w:style w:type="paragraph" w:customStyle="1" w:styleId="21e">
    <w:name w:val="索引 21"/>
    <w:basedOn w:val="affffb"/>
    <w:next w:val="affffb"/>
    <w:qFormat/>
    <w:rsid w:val="009C0FCD"/>
    <w:pPr>
      <w:widowControl/>
      <w:spacing w:line="360" w:lineRule="auto"/>
      <w:ind w:left="420" w:firstLineChars="200" w:hanging="210"/>
      <w:jc w:val="left"/>
    </w:pPr>
    <w:rPr>
      <w:rFonts w:ascii="Times New Roman" w:hAnsi="Times New Roman"/>
      <w:sz w:val="18"/>
      <w:szCs w:val="18"/>
    </w:rPr>
  </w:style>
  <w:style w:type="paragraph" w:customStyle="1" w:styleId="911">
    <w:name w:val="索引 91"/>
    <w:basedOn w:val="affffb"/>
    <w:next w:val="affffb"/>
    <w:qFormat/>
    <w:rsid w:val="009C0FCD"/>
    <w:pPr>
      <w:widowControl/>
      <w:spacing w:line="360" w:lineRule="auto"/>
      <w:ind w:left="1890" w:firstLineChars="200" w:hanging="210"/>
      <w:jc w:val="left"/>
    </w:pPr>
    <w:rPr>
      <w:rFonts w:ascii="Times New Roman" w:hAnsi="Times New Roman"/>
      <w:sz w:val="18"/>
      <w:szCs w:val="18"/>
    </w:rPr>
  </w:style>
  <w:style w:type="paragraph" w:customStyle="1" w:styleId="414">
    <w:name w:val="索引 41"/>
    <w:basedOn w:val="affffb"/>
    <w:next w:val="affffb"/>
    <w:qFormat/>
    <w:rsid w:val="009C0FCD"/>
    <w:pPr>
      <w:widowControl/>
      <w:spacing w:line="360" w:lineRule="auto"/>
      <w:ind w:left="840" w:firstLineChars="200" w:hanging="210"/>
      <w:jc w:val="left"/>
    </w:pPr>
    <w:rPr>
      <w:rFonts w:ascii="Times New Roman" w:hAnsi="Times New Roman"/>
      <w:sz w:val="18"/>
      <w:szCs w:val="18"/>
    </w:rPr>
  </w:style>
  <w:style w:type="paragraph" w:customStyle="1" w:styleId="1ffffffffb">
    <w:name w:val="索引标题1"/>
    <w:basedOn w:val="affffb"/>
    <w:next w:val="11f1"/>
    <w:qFormat/>
    <w:rsid w:val="009C0FCD"/>
    <w:pPr>
      <w:widowControl/>
      <w:spacing w:line="360" w:lineRule="auto"/>
      <w:ind w:firstLineChars="200" w:firstLine="482"/>
      <w:jc w:val="left"/>
    </w:pPr>
    <w:rPr>
      <w:rFonts w:ascii="Footlight MT Light" w:hAnsi="Footlight MT Light"/>
      <w:sz w:val="24"/>
      <w:szCs w:val="20"/>
    </w:rPr>
  </w:style>
  <w:style w:type="paragraph" w:customStyle="1" w:styleId="11f1">
    <w:name w:val="索引 11"/>
    <w:basedOn w:val="affffb"/>
    <w:next w:val="affffb"/>
    <w:qFormat/>
    <w:rsid w:val="009C0FCD"/>
    <w:pPr>
      <w:widowControl/>
      <w:spacing w:line="360" w:lineRule="auto"/>
      <w:ind w:firstLineChars="200" w:firstLine="200"/>
      <w:jc w:val="left"/>
    </w:pPr>
    <w:rPr>
      <w:rFonts w:ascii="Times New Roman" w:hAnsi="Times New Roman"/>
      <w:sz w:val="24"/>
      <w:szCs w:val="20"/>
    </w:rPr>
  </w:style>
  <w:style w:type="paragraph" w:customStyle="1" w:styleId="2ffffffc">
    <w:name w:val="正文+2"/>
    <w:basedOn w:val="affffb"/>
    <w:next w:val="affffb"/>
    <w:qFormat/>
    <w:rsid w:val="009C0FCD"/>
    <w:pPr>
      <w:widowControl/>
      <w:autoSpaceDE w:val="0"/>
      <w:autoSpaceDN w:val="0"/>
      <w:adjustRightInd w:val="0"/>
      <w:spacing w:line="360" w:lineRule="auto"/>
      <w:ind w:firstLineChars="200" w:firstLine="200"/>
      <w:jc w:val="left"/>
    </w:pPr>
    <w:rPr>
      <w:rFonts w:ascii="宋体"/>
      <w:kern w:val="0"/>
      <w:sz w:val="24"/>
    </w:rPr>
  </w:style>
  <w:style w:type="paragraph" w:customStyle="1" w:styleId="1ffffffffc">
    <w:name w:val="文本块1"/>
    <w:basedOn w:val="affffb"/>
    <w:qFormat/>
    <w:rsid w:val="009C0FCD"/>
    <w:pPr>
      <w:widowControl/>
      <w:autoSpaceDE w:val="0"/>
      <w:autoSpaceDN w:val="0"/>
      <w:adjustRightInd w:val="0"/>
      <w:spacing w:line="190" w:lineRule="exact"/>
      <w:ind w:left="84" w:right="-20" w:firstLineChars="200" w:firstLine="200"/>
      <w:jc w:val="left"/>
    </w:pPr>
    <w:rPr>
      <w:rFonts w:ascii="Times New Roman" w:hAnsi="Times New Roman"/>
      <w:color w:val="000000"/>
      <w:kern w:val="0"/>
      <w:sz w:val="24"/>
      <w:szCs w:val="21"/>
    </w:rPr>
  </w:style>
  <w:style w:type="paragraph" w:customStyle="1" w:styleId="1ffffffffd">
    <w:name w:val="文档结构图1"/>
    <w:basedOn w:val="affffb"/>
    <w:qFormat/>
    <w:rsid w:val="009C0FCD"/>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ParaCharCharCharCharCharCharCharCharChar">
    <w:name w:val="默认段落字体 Para Char Char Char Char Char Char Char Char Char"/>
    <w:basedOn w:val="affffb"/>
    <w:qFormat/>
    <w:rsid w:val="009C0FCD"/>
    <w:pPr>
      <w:widowControl/>
      <w:spacing w:line="360" w:lineRule="auto"/>
      <w:ind w:firstLineChars="200" w:firstLine="200"/>
      <w:jc w:val="left"/>
    </w:pPr>
    <w:rPr>
      <w:rFonts w:ascii="Tahoma" w:hAnsi="Tahoma"/>
      <w:sz w:val="24"/>
      <w:szCs w:val="20"/>
    </w:rPr>
  </w:style>
  <w:style w:type="paragraph" w:customStyle="1" w:styleId="21f">
    <w:name w:val="正文首行缩进 21"/>
    <w:basedOn w:val="3ffff"/>
    <w:qFormat/>
    <w:rsid w:val="009C0FCD"/>
    <w:pPr>
      <w:ind w:firstLine="420"/>
    </w:pPr>
  </w:style>
  <w:style w:type="paragraph" w:customStyle="1" w:styleId="3ffff">
    <w:name w:val="正文文本缩进3"/>
    <w:basedOn w:val="affffb"/>
    <w:qFormat/>
    <w:rsid w:val="009C0FCD"/>
    <w:pPr>
      <w:widowControl/>
      <w:spacing w:after="120" w:line="360" w:lineRule="auto"/>
      <w:ind w:leftChars="200" w:left="420" w:firstLineChars="200" w:firstLine="200"/>
      <w:jc w:val="left"/>
    </w:pPr>
    <w:rPr>
      <w:rFonts w:ascii="Times New Roman" w:hAnsi="Times New Roman"/>
      <w:kern w:val="0"/>
      <w:sz w:val="20"/>
    </w:rPr>
  </w:style>
  <w:style w:type="paragraph" w:customStyle="1" w:styleId="1ffffffffe">
    <w:name w:val="批注主题1"/>
    <w:basedOn w:val="afffffa"/>
    <w:next w:val="afffffa"/>
    <w:qFormat/>
    <w:rsid w:val="009C0FCD"/>
    <w:pPr>
      <w:widowControl/>
      <w:spacing w:line="360" w:lineRule="auto"/>
      <w:ind w:firstLineChars="200" w:firstLine="200"/>
    </w:pPr>
    <w:rPr>
      <w:rFonts w:ascii="Times New Roman" w:hAnsi="Times New Roman"/>
      <w:b/>
      <w:bCs/>
      <w:kern w:val="0"/>
      <w:sz w:val="20"/>
    </w:rPr>
  </w:style>
  <w:style w:type="paragraph" w:customStyle="1" w:styleId="1fffffffff">
    <w:name w:val="称呼1"/>
    <w:basedOn w:val="affffb"/>
    <w:next w:val="affffb"/>
    <w:qFormat/>
    <w:rsid w:val="009C0FCD"/>
    <w:pPr>
      <w:widowControl/>
      <w:spacing w:line="360" w:lineRule="auto"/>
      <w:ind w:firstLineChars="200" w:firstLine="200"/>
      <w:jc w:val="left"/>
    </w:pPr>
    <w:rPr>
      <w:rFonts w:ascii="Times New Roman" w:eastAsia="黑体" w:hAnsi="Times New Roman"/>
      <w:kern w:val="0"/>
      <w:sz w:val="24"/>
    </w:rPr>
  </w:style>
  <w:style w:type="paragraph" w:customStyle="1" w:styleId="1fffffffff0">
    <w:name w:val="引文目录1"/>
    <w:basedOn w:val="affffb"/>
    <w:next w:val="affffb"/>
    <w:qFormat/>
    <w:rsid w:val="009C0FCD"/>
    <w:pPr>
      <w:widowControl/>
      <w:spacing w:line="360" w:lineRule="auto"/>
      <w:ind w:leftChars="200" w:left="420" w:firstLineChars="200" w:firstLine="200"/>
      <w:jc w:val="left"/>
    </w:pPr>
    <w:rPr>
      <w:rFonts w:ascii="Times New Roman" w:hAnsi="Times New Roman"/>
      <w:sz w:val="24"/>
      <w:szCs w:val="20"/>
    </w:rPr>
  </w:style>
  <w:style w:type="paragraph" w:customStyle="1" w:styleId="1fffffffff1">
    <w:name w:val="引文目录标题1"/>
    <w:basedOn w:val="affffb"/>
    <w:next w:val="affffb"/>
    <w:qFormat/>
    <w:rsid w:val="009C0FCD"/>
    <w:pPr>
      <w:widowControl/>
      <w:spacing w:before="120" w:line="360" w:lineRule="auto"/>
      <w:ind w:firstLineChars="200" w:firstLine="200"/>
      <w:jc w:val="left"/>
    </w:pPr>
    <w:rPr>
      <w:rFonts w:ascii="Arial" w:hAnsi="Arial" w:cs="Arial"/>
      <w:sz w:val="24"/>
    </w:rPr>
  </w:style>
  <w:style w:type="paragraph" w:customStyle="1" w:styleId="3Heading3-oldH3BoldHeadbhbhChar-016">
    <w:name w:val="样式 标题 3Heading 3 - oldH3Bold Headbhbh Char + 左侧:  -0.16 厘米..."/>
    <w:basedOn w:val="38"/>
    <w:qFormat/>
    <w:rsid w:val="009C0FCD"/>
    <w:pPr>
      <w:widowControl/>
      <w:tabs>
        <w:tab w:val="left" w:pos="425"/>
      </w:tabs>
      <w:autoSpaceDE/>
      <w:autoSpaceDN/>
      <w:adjustRightInd/>
      <w:spacing w:before="120" w:line="360" w:lineRule="auto"/>
      <w:ind w:left="720" w:hanging="420"/>
    </w:pPr>
    <w:rPr>
      <w:rFonts w:ascii="黑体" w:eastAsia="黑体" w:hAnsi="等线 Light" w:cs="宋体"/>
      <w:bCs/>
      <w:sz w:val="28"/>
      <w:u w:val="none"/>
    </w:rPr>
  </w:style>
  <w:style w:type="paragraph" w:customStyle="1" w:styleId="512">
    <w:name w:val="索引 51"/>
    <w:basedOn w:val="affffb"/>
    <w:next w:val="affffb"/>
    <w:qFormat/>
    <w:rsid w:val="009C0FCD"/>
    <w:pPr>
      <w:widowControl/>
      <w:spacing w:line="360" w:lineRule="auto"/>
      <w:ind w:left="1050" w:firstLineChars="200" w:hanging="210"/>
      <w:jc w:val="left"/>
    </w:pPr>
    <w:rPr>
      <w:rFonts w:ascii="Times New Roman" w:hAnsi="Times New Roman"/>
      <w:sz w:val="18"/>
      <w:szCs w:val="18"/>
    </w:rPr>
  </w:style>
  <w:style w:type="paragraph" w:customStyle="1" w:styleId="712">
    <w:name w:val="索引 71"/>
    <w:basedOn w:val="affffb"/>
    <w:next w:val="affffb"/>
    <w:qFormat/>
    <w:rsid w:val="009C0FCD"/>
    <w:pPr>
      <w:widowControl/>
      <w:spacing w:line="360" w:lineRule="auto"/>
      <w:ind w:left="1470" w:firstLineChars="200" w:hanging="210"/>
      <w:jc w:val="left"/>
    </w:pPr>
    <w:rPr>
      <w:rFonts w:ascii="Times New Roman" w:hAnsi="Times New Roman"/>
      <w:sz w:val="18"/>
      <w:szCs w:val="18"/>
    </w:rPr>
  </w:style>
  <w:style w:type="paragraph" w:customStyle="1" w:styleId="811">
    <w:name w:val="索引 81"/>
    <w:basedOn w:val="affffb"/>
    <w:next w:val="affffb"/>
    <w:qFormat/>
    <w:rsid w:val="009C0FCD"/>
    <w:pPr>
      <w:widowControl/>
      <w:spacing w:line="360" w:lineRule="auto"/>
      <w:ind w:left="1680" w:firstLineChars="200" w:hanging="210"/>
      <w:jc w:val="left"/>
    </w:pPr>
    <w:rPr>
      <w:rFonts w:ascii="Times New Roman" w:hAnsi="Times New Roman"/>
      <w:sz w:val="18"/>
      <w:szCs w:val="18"/>
    </w:rPr>
  </w:style>
  <w:style w:type="paragraph" w:customStyle="1" w:styleId="612">
    <w:name w:val="索引 61"/>
    <w:basedOn w:val="affffb"/>
    <w:next w:val="affffb"/>
    <w:qFormat/>
    <w:rsid w:val="009C0FCD"/>
    <w:pPr>
      <w:widowControl/>
      <w:spacing w:line="360" w:lineRule="auto"/>
      <w:ind w:left="1260" w:firstLineChars="200" w:hanging="210"/>
      <w:jc w:val="left"/>
    </w:pPr>
    <w:rPr>
      <w:rFonts w:ascii="Times New Roman" w:hAnsi="Times New Roman"/>
      <w:sz w:val="18"/>
      <w:szCs w:val="18"/>
    </w:rPr>
  </w:style>
  <w:style w:type="character" w:customStyle="1" w:styleId="2ffffffd">
    <w:name w:val="批注引用2"/>
    <w:qFormat/>
    <w:rsid w:val="009C0FCD"/>
    <w:rPr>
      <w:sz w:val="21"/>
      <w:szCs w:val="21"/>
    </w:rPr>
  </w:style>
  <w:style w:type="character" w:customStyle="1" w:styleId="2ffffffe">
    <w:name w:val="页码2"/>
    <w:qFormat/>
    <w:rsid w:val="009C0FCD"/>
  </w:style>
  <w:style w:type="paragraph" w:customStyle="1" w:styleId="2fffffff">
    <w:name w:val="正文首行缩进2"/>
    <w:basedOn w:val="afffffd"/>
    <w:qFormat/>
    <w:rsid w:val="009C0FCD"/>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32a">
    <w:name w:val="索引 32"/>
    <w:basedOn w:val="affffb"/>
    <w:next w:val="affffb"/>
    <w:qFormat/>
    <w:rsid w:val="009C0FCD"/>
    <w:pPr>
      <w:widowControl/>
      <w:spacing w:line="360" w:lineRule="auto"/>
      <w:ind w:left="630" w:firstLineChars="200" w:hanging="210"/>
      <w:jc w:val="left"/>
    </w:pPr>
    <w:rPr>
      <w:rFonts w:ascii="Times New Roman" w:hAnsi="Times New Roman"/>
      <w:sz w:val="18"/>
      <w:szCs w:val="18"/>
    </w:rPr>
  </w:style>
  <w:style w:type="paragraph" w:customStyle="1" w:styleId="22d">
    <w:name w:val="索引 22"/>
    <w:basedOn w:val="affffb"/>
    <w:next w:val="affffb"/>
    <w:qFormat/>
    <w:rsid w:val="009C0FCD"/>
    <w:pPr>
      <w:widowControl/>
      <w:spacing w:line="360" w:lineRule="auto"/>
      <w:ind w:left="420" w:firstLineChars="200" w:hanging="210"/>
      <w:jc w:val="left"/>
    </w:pPr>
    <w:rPr>
      <w:rFonts w:ascii="Times New Roman" w:hAnsi="Times New Roman"/>
      <w:sz w:val="18"/>
      <w:szCs w:val="18"/>
    </w:rPr>
  </w:style>
  <w:style w:type="paragraph" w:customStyle="1" w:styleId="920">
    <w:name w:val="索引 92"/>
    <w:basedOn w:val="affffb"/>
    <w:next w:val="affffb"/>
    <w:qFormat/>
    <w:rsid w:val="009C0FCD"/>
    <w:pPr>
      <w:widowControl/>
      <w:spacing w:line="360" w:lineRule="auto"/>
      <w:ind w:left="1890" w:firstLineChars="200" w:hanging="210"/>
      <w:jc w:val="left"/>
    </w:pPr>
    <w:rPr>
      <w:rFonts w:ascii="Times New Roman" w:hAnsi="Times New Roman"/>
      <w:sz w:val="18"/>
      <w:szCs w:val="18"/>
    </w:rPr>
  </w:style>
  <w:style w:type="paragraph" w:customStyle="1" w:styleId="420">
    <w:name w:val="索引 42"/>
    <w:basedOn w:val="affffb"/>
    <w:next w:val="affffb"/>
    <w:qFormat/>
    <w:rsid w:val="009C0FCD"/>
    <w:pPr>
      <w:widowControl/>
      <w:spacing w:line="360" w:lineRule="auto"/>
      <w:ind w:left="840" w:firstLineChars="200" w:hanging="210"/>
      <w:jc w:val="left"/>
    </w:pPr>
    <w:rPr>
      <w:rFonts w:ascii="Times New Roman" w:hAnsi="Times New Roman"/>
      <w:sz w:val="18"/>
      <w:szCs w:val="18"/>
    </w:rPr>
  </w:style>
  <w:style w:type="paragraph" w:customStyle="1" w:styleId="2fffffff0">
    <w:name w:val="索引标题2"/>
    <w:basedOn w:val="affffb"/>
    <w:next w:val="128"/>
    <w:qFormat/>
    <w:rsid w:val="009C0FCD"/>
    <w:pPr>
      <w:widowControl/>
      <w:spacing w:line="360" w:lineRule="auto"/>
      <w:ind w:firstLineChars="200" w:firstLine="482"/>
      <w:jc w:val="left"/>
    </w:pPr>
    <w:rPr>
      <w:rFonts w:ascii="Footlight MT Light" w:hAnsi="Footlight MT Light"/>
      <w:sz w:val="24"/>
      <w:szCs w:val="20"/>
    </w:rPr>
  </w:style>
  <w:style w:type="paragraph" w:customStyle="1" w:styleId="128">
    <w:name w:val="索引 12"/>
    <w:basedOn w:val="affffb"/>
    <w:next w:val="affffb"/>
    <w:qFormat/>
    <w:rsid w:val="009C0FCD"/>
    <w:pPr>
      <w:widowControl/>
      <w:spacing w:line="360" w:lineRule="auto"/>
      <w:ind w:firstLineChars="200" w:firstLine="200"/>
      <w:jc w:val="left"/>
    </w:pPr>
    <w:rPr>
      <w:rFonts w:ascii="Times New Roman" w:hAnsi="Times New Roman"/>
      <w:sz w:val="24"/>
      <w:szCs w:val="20"/>
    </w:rPr>
  </w:style>
  <w:style w:type="paragraph" w:customStyle="1" w:styleId="2fffffff1">
    <w:name w:val="文本块2"/>
    <w:basedOn w:val="affffb"/>
    <w:qFormat/>
    <w:rsid w:val="009C0FCD"/>
    <w:pPr>
      <w:widowControl/>
      <w:autoSpaceDE w:val="0"/>
      <w:autoSpaceDN w:val="0"/>
      <w:adjustRightInd w:val="0"/>
      <w:spacing w:line="190" w:lineRule="exact"/>
      <w:ind w:left="84" w:right="-20" w:firstLineChars="200" w:firstLine="200"/>
      <w:jc w:val="left"/>
    </w:pPr>
    <w:rPr>
      <w:rFonts w:ascii="Times New Roman" w:hAnsi="Times New Roman"/>
      <w:color w:val="000000"/>
      <w:kern w:val="0"/>
      <w:sz w:val="24"/>
      <w:szCs w:val="21"/>
    </w:rPr>
  </w:style>
  <w:style w:type="paragraph" w:customStyle="1" w:styleId="2fffffff2">
    <w:name w:val="文档结构图2"/>
    <w:basedOn w:val="affffb"/>
    <w:qFormat/>
    <w:rsid w:val="009C0FCD"/>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2fffffff3">
    <w:name w:val="签名2"/>
    <w:basedOn w:val="affffb"/>
    <w:qFormat/>
    <w:rsid w:val="009C0FCD"/>
    <w:pPr>
      <w:widowControl/>
      <w:spacing w:line="360" w:lineRule="auto"/>
      <w:ind w:left="4320" w:firstLineChars="200" w:firstLine="200"/>
      <w:jc w:val="left"/>
    </w:pPr>
    <w:rPr>
      <w:rFonts w:ascii="Times New Roman" w:eastAsia="方正楷体_GB2312" w:hAnsi="Times New Roman"/>
      <w:kern w:val="0"/>
      <w:sz w:val="20"/>
      <w:szCs w:val="20"/>
    </w:rPr>
  </w:style>
  <w:style w:type="paragraph" w:customStyle="1" w:styleId="22e">
    <w:name w:val="正文首行缩进 22"/>
    <w:basedOn w:val="4ff7"/>
    <w:qFormat/>
    <w:rsid w:val="009C0FCD"/>
    <w:pPr>
      <w:ind w:firstLine="420"/>
    </w:pPr>
  </w:style>
  <w:style w:type="paragraph" w:customStyle="1" w:styleId="4ff7">
    <w:name w:val="正文文本缩进4"/>
    <w:basedOn w:val="affffb"/>
    <w:qFormat/>
    <w:rsid w:val="009C0FCD"/>
    <w:pPr>
      <w:widowControl/>
      <w:spacing w:after="120" w:line="360" w:lineRule="auto"/>
      <w:ind w:leftChars="200" w:left="420" w:firstLineChars="200" w:firstLine="200"/>
      <w:jc w:val="left"/>
    </w:pPr>
    <w:rPr>
      <w:rFonts w:ascii="Times New Roman" w:hAnsi="Times New Roman"/>
      <w:kern w:val="0"/>
      <w:sz w:val="20"/>
    </w:rPr>
  </w:style>
  <w:style w:type="paragraph" w:customStyle="1" w:styleId="2fffffff4">
    <w:name w:val="批注主题2"/>
    <w:basedOn w:val="afffffa"/>
    <w:next w:val="afffffa"/>
    <w:link w:val="CommentSubjectChar"/>
    <w:qFormat/>
    <w:rsid w:val="009C0FCD"/>
    <w:pPr>
      <w:widowControl/>
      <w:spacing w:line="360" w:lineRule="auto"/>
      <w:ind w:firstLineChars="200" w:firstLine="200"/>
    </w:pPr>
    <w:rPr>
      <w:rFonts w:ascii="Times New Roman" w:hAnsi="Times New Roman"/>
      <w:b/>
      <w:bCs/>
      <w:kern w:val="0"/>
      <w:sz w:val="20"/>
    </w:rPr>
  </w:style>
  <w:style w:type="character" w:customStyle="1" w:styleId="CommentSubjectChar">
    <w:name w:val="Comment Subject Char"/>
    <w:link w:val="2fffffff4"/>
    <w:qFormat/>
    <w:rsid w:val="009C0FCD"/>
    <w:rPr>
      <w:rFonts w:ascii="Times New Roman" w:eastAsia="宋体" w:hAnsi="Times New Roman" w:cs="Times New Roman"/>
      <w:b/>
      <w:bCs/>
      <w:kern w:val="0"/>
      <w:sz w:val="20"/>
      <w:szCs w:val="24"/>
    </w:rPr>
  </w:style>
  <w:style w:type="paragraph" w:customStyle="1" w:styleId="2fffffff5">
    <w:name w:val="称呼2"/>
    <w:basedOn w:val="affffb"/>
    <w:next w:val="affffb"/>
    <w:qFormat/>
    <w:rsid w:val="009C0FCD"/>
    <w:pPr>
      <w:widowControl/>
      <w:spacing w:line="360" w:lineRule="auto"/>
      <w:ind w:firstLineChars="200" w:firstLine="200"/>
      <w:jc w:val="left"/>
    </w:pPr>
    <w:rPr>
      <w:rFonts w:ascii="Times New Roman" w:eastAsia="黑体" w:hAnsi="Times New Roman"/>
      <w:kern w:val="0"/>
      <w:sz w:val="24"/>
    </w:rPr>
  </w:style>
  <w:style w:type="paragraph" w:customStyle="1" w:styleId="2fffffff6">
    <w:name w:val="引文目录2"/>
    <w:basedOn w:val="affffb"/>
    <w:next w:val="affffb"/>
    <w:qFormat/>
    <w:rsid w:val="009C0FCD"/>
    <w:pPr>
      <w:widowControl/>
      <w:spacing w:line="360" w:lineRule="auto"/>
      <w:ind w:leftChars="200" w:left="420" w:firstLineChars="200" w:firstLine="200"/>
      <w:jc w:val="left"/>
    </w:pPr>
    <w:rPr>
      <w:rFonts w:ascii="Times New Roman" w:hAnsi="Times New Roman"/>
      <w:sz w:val="24"/>
      <w:szCs w:val="20"/>
    </w:rPr>
  </w:style>
  <w:style w:type="paragraph" w:customStyle="1" w:styleId="2fffffff7">
    <w:name w:val="结束语2"/>
    <w:basedOn w:val="affffb"/>
    <w:qFormat/>
    <w:rsid w:val="009C0FCD"/>
    <w:pPr>
      <w:widowControl/>
      <w:spacing w:line="360" w:lineRule="auto"/>
      <w:ind w:leftChars="2100" w:left="100" w:firstLineChars="200" w:firstLine="200"/>
      <w:jc w:val="left"/>
    </w:pPr>
    <w:rPr>
      <w:rFonts w:ascii="宋体" w:hAnsi="宋体"/>
      <w:color w:val="000000"/>
      <w:kern w:val="0"/>
      <w:sz w:val="20"/>
      <w:szCs w:val="21"/>
    </w:rPr>
  </w:style>
  <w:style w:type="paragraph" w:customStyle="1" w:styleId="2fffffff8">
    <w:name w:val="引文目录标题2"/>
    <w:basedOn w:val="affffb"/>
    <w:next w:val="affffb"/>
    <w:qFormat/>
    <w:rsid w:val="009C0FCD"/>
    <w:pPr>
      <w:widowControl/>
      <w:spacing w:before="120" w:line="360" w:lineRule="auto"/>
      <w:ind w:firstLineChars="200" w:firstLine="200"/>
      <w:jc w:val="left"/>
    </w:pPr>
    <w:rPr>
      <w:rFonts w:ascii="Arial" w:hAnsi="Arial" w:cs="Arial"/>
      <w:sz w:val="24"/>
    </w:rPr>
  </w:style>
  <w:style w:type="paragraph" w:customStyle="1" w:styleId="525">
    <w:name w:val="索引 52"/>
    <w:basedOn w:val="affffb"/>
    <w:next w:val="affffb"/>
    <w:qFormat/>
    <w:rsid w:val="009C0FCD"/>
    <w:pPr>
      <w:widowControl/>
      <w:spacing w:line="360" w:lineRule="auto"/>
      <w:ind w:left="1050" w:firstLineChars="200" w:hanging="210"/>
      <w:jc w:val="left"/>
    </w:pPr>
    <w:rPr>
      <w:rFonts w:ascii="Times New Roman" w:hAnsi="Times New Roman"/>
      <w:sz w:val="18"/>
      <w:szCs w:val="18"/>
    </w:rPr>
  </w:style>
  <w:style w:type="paragraph" w:customStyle="1" w:styleId="721">
    <w:name w:val="索引 72"/>
    <w:basedOn w:val="affffb"/>
    <w:next w:val="affffb"/>
    <w:qFormat/>
    <w:rsid w:val="009C0FCD"/>
    <w:pPr>
      <w:widowControl/>
      <w:spacing w:line="360" w:lineRule="auto"/>
      <w:ind w:left="1470" w:firstLineChars="200" w:hanging="210"/>
      <w:jc w:val="left"/>
    </w:pPr>
    <w:rPr>
      <w:rFonts w:ascii="Times New Roman" w:hAnsi="Times New Roman"/>
      <w:sz w:val="18"/>
      <w:szCs w:val="18"/>
    </w:rPr>
  </w:style>
  <w:style w:type="paragraph" w:customStyle="1" w:styleId="820">
    <w:name w:val="索引 82"/>
    <w:basedOn w:val="affffb"/>
    <w:next w:val="affffb"/>
    <w:qFormat/>
    <w:rsid w:val="009C0FCD"/>
    <w:pPr>
      <w:widowControl/>
      <w:spacing w:line="360" w:lineRule="auto"/>
      <w:ind w:left="1680" w:firstLineChars="200" w:hanging="210"/>
      <w:jc w:val="left"/>
    </w:pPr>
    <w:rPr>
      <w:rFonts w:ascii="Times New Roman" w:hAnsi="Times New Roman"/>
      <w:sz w:val="18"/>
      <w:szCs w:val="18"/>
    </w:rPr>
  </w:style>
  <w:style w:type="paragraph" w:customStyle="1" w:styleId="620">
    <w:name w:val="索引 62"/>
    <w:basedOn w:val="affffb"/>
    <w:next w:val="affffb"/>
    <w:qFormat/>
    <w:rsid w:val="009C0FCD"/>
    <w:pPr>
      <w:widowControl/>
      <w:spacing w:line="360" w:lineRule="auto"/>
      <w:ind w:left="1260" w:firstLineChars="200" w:hanging="210"/>
      <w:jc w:val="left"/>
    </w:pPr>
    <w:rPr>
      <w:rFonts w:ascii="Times New Roman" w:hAnsi="Times New Roman"/>
      <w:sz w:val="18"/>
      <w:szCs w:val="18"/>
    </w:rPr>
  </w:style>
  <w:style w:type="paragraph" w:customStyle="1" w:styleId="6e">
    <w:name w:val="正文缩进6"/>
    <w:basedOn w:val="affffb"/>
    <w:qFormat/>
    <w:rsid w:val="009C0FCD"/>
    <w:pPr>
      <w:widowControl/>
      <w:adjustRightInd w:val="0"/>
      <w:spacing w:line="312" w:lineRule="atLeast"/>
      <w:ind w:firstLineChars="200" w:firstLine="420"/>
      <w:jc w:val="left"/>
      <w:textAlignment w:val="baseline"/>
    </w:pPr>
    <w:rPr>
      <w:rFonts w:ascii="Arial" w:hAnsi="Times New Roman"/>
      <w:kern w:val="0"/>
      <w:sz w:val="20"/>
      <w:szCs w:val="20"/>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rsid w:val="009C0FCD"/>
    <w:pPr>
      <w:widowControl w:val="0"/>
      <w:spacing w:line="360" w:lineRule="auto"/>
      <w:ind w:firstLineChars="200" w:firstLine="200"/>
      <w:jc w:val="both"/>
    </w:pPr>
    <w:rPr>
      <w:rFonts w:ascii="Times New Roman" w:eastAsia="宋体" w:hAnsi="Times New Roman" w:cs="Times New Roman"/>
      <w:szCs w:val="24"/>
    </w:rPr>
  </w:style>
  <w:style w:type="paragraph" w:customStyle="1" w:styleId="affffffffffffffffffffffffffffffffffffffffd">
    <w:name w:val="智业正文"/>
    <w:basedOn w:val="affffb"/>
    <w:link w:val="Charfffffffff8"/>
    <w:qFormat/>
    <w:rsid w:val="009C0FCD"/>
    <w:pPr>
      <w:widowControl/>
      <w:spacing w:line="360" w:lineRule="auto"/>
      <w:ind w:firstLineChars="200" w:firstLine="200"/>
      <w:jc w:val="left"/>
    </w:pPr>
    <w:rPr>
      <w:rFonts w:ascii="Times New Roman" w:hAnsi="Times New Roman"/>
      <w:sz w:val="24"/>
      <w:szCs w:val="20"/>
    </w:rPr>
  </w:style>
  <w:style w:type="character" w:customStyle="1" w:styleId="Charfffffffff8">
    <w:name w:val="智业正文 Char"/>
    <w:link w:val="affffffffffffffffffffffffffffffffffffffffd"/>
    <w:qFormat/>
    <w:rsid w:val="009C0FCD"/>
    <w:rPr>
      <w:rFonts w:ascii="Times New Roman" w:eastAsia="宋体" w:hAnsi="Times New Roman" w:cs="Times New Roman"/>
      <w:sz w:val="24"/>
      <w:szCs w:val="20"/>
    </w:rPr>
  </w:style>
  <w:style w:type="paragraph" w:customStyle="1" w:styleId="29">
    <w:name w:val="符号2"/>
    <w:qFormat/>
    <w:rsid w:val="009C0FCD"/>
    <w:pPr>
      <w:numPr>
        <w:numId w:val="140"/>
      </w:numPr>
      <w:spacing w:line="360" w:lineRule="auto"/>
      <w:ind w:firstLineChars="200" w:firstLine="200"/>
      <w:contextualSpacing/>
    </w:pPr>
    <w:rPr>
      <w:rFonts w:ascii="Calibri" w:eastAsia="宋体" w:hAnsi="Calibri" w:cs="Times New Roman"/>
      <w:sz w:val="24"/>
      <w:szCs w:val="24"/>
    </w:rPr>
  </w:style>
  <w:style w:type="paragraph" w:customStyle="1" w:styleId="15">
    <w:name w:val="样式15"/>
    <w:basedOn w:val="affffb"/>
    <w:qFormat/>
    <w:rsid w:val="009C0FCD"/>
    <w:pPr>
      <w:widowControl/>
      <w:numPr>
        <w:numId w:val="141"/>
      </w:numPr>
      <w:spacing w:line="360" w:lineRule="auto"/>
      <w:ind w:firstLineChars="200" w:firstLine="0"/>
      <w:jc w:val="left"/>
    </w:pPr>
    <w:rPr>
      <w:rFonts w:ascii="宋体" w:hAnsi="宋体"/>
      <w:b/>
      <w:bCs/>
      <w:szCs w:val="21"/>
    </w:rPr>
  </w:style>
  <w:style w:type="paragraph" w:customStyle="1" w:styleId="1fffffffff2">
    <w:name w:val="华宇段落1"/>
    <w:basedOn w:val="affffb"/>
    <w:qFormat/>
    <w:rsid w:val="009C0FCD"/>
    <w:pPr>
      <w:widowControl/>
      <w:spacing w:line="360" w:lineRule="auto"/>
      <w:ind w:firstLineChars="200" w:firstLine="480"/>
      <w:jc w:val="left"/>
    </w:pPr>
    <w:rPr>
      <w:rFonts w:ascii="Times New Roman" w:hAnsi="Times New Roman"/>
      <w:bCs/>
      <w:sz w:val="24"/>
    </w:rPr>
  </w:style>
  <w:style w:type="character" w:customStyle="1" w:styleId="1fffffffff3">
    <w:name w:val="@他1"/>
    <w:uiPriority w:val="99"/>
    <w:unhideWhenUsed/>
    <w:qFormat/>
    <w:rsid w:val="009C0FCD"/>
    <w:rPr>
      <w:color w:val="2B579A"/>
      <w:shd w:val="clear" w:color="auto" w:fill="E6E6E6"/>
    </w:rPr>
  </w:style>
  <w:style w:type="paragraph" w:customStyle="1" w:styleId="NERCIS-">
    <w:name w:val="NERCIS-正文"/>
    <w:basedOn w:val="affffb"/>
    <w:link w:val="NERCIS-Char"/>
    <w:qFormat/>
    <w:rsid w:val="009C0FCD"/>
    <w:pPr>
      <w:widowControl/>
      <w:spacing w:line="360" w:lineRule="auto"/>
      <w:ind w:firstLineChars="200" w:firstLine="200"/>
      <w:jc w:val="left"/>
    </w:pPr>
    <w:rPr>
      <w:rFonts w:ascii="宋体" w:hAnsi="宋体"/>
      <w:kern w:val="0"/>
      <w:sz w:val="24"/>
      <w:szCs w:val="20"/>
    </w:rPr>
  </w:style>
  <w:style w:type="character" w:customStyle="1" w:styleId="NERCIS-Char">
    <w:name w:val="NERCIS-正文 Char"/>
    <w:link w:val="NERCIS-"/>
    <w:qFormat/>
    <w:rsid w:val="009C0FCD"/>
    <w:rPr>
      <w:rFonts w:ascii="宋体" w:eastAsia="宋体" w:hAnsi="宋体" w:cs="Times New Roman"/>
      <w:kern w:val="0"/>
      <w:sz w:val="24"/>
      <w:szCs w:val="20"/>
    </w:rPr>
  </w:style>
  <w:style w:type="paragraph" w:customStyle="1" w:styleId="affffffffffffffffffffffffffffffffffffffffe">
    <w:name w:val="样式 第一章 + 黑体 三号 加粗"/>
    <w:basedOn w:val="afffffffffff5"/>
    <w:qFormat/>
    <w:rsid w:val="009C0FCD"/>
    <w:pPr>
      <w:tabs>
        <w:tab w:val="clear" w:pos="0"/>
      </w:tabs>
      <w:spacing w:before="156" w:after="156"/>
      <w:ind w:left="814" w:hanging="360"/>
    </w:pPr>
    <w:rPr>
      <w:rFonts w:ascii="黑体" w:eastAsia="黑体" w:hAnsi="黑体"/>
      <w:b w:val="0"/>
      <w:sz w:val="32"/>
      <w:szCs w:val="32"/>
    </w:rPr>
  </w:style>
  <w:style w:type="paragraph" w:customStyle="1" w:styleId="4H4RefHeading1rh1Headingsqlsect1234h4h41h42">
    <w:name w:val="样式 标题 4H4Ref Heading 1rh1Heading sqlsect 1.2.3.4h4h41h42..."/>
    <w:basedOn w:val="48"/>
    <w:semiHidden/>
    <w:qFormat/>
    <w:rsid w:val="009C0FCD"/>
    <w:pPr>
      <w:widowControl/>
      <w:tabs>
        <w:tab w:val="left" w:pos="0"/>
        <w:tab w:val="left" w:pos="1680"/>
      </w:tabs>
      <w:adjustRightInd/>
      <w:spacing w:before="60" w:after="60" w:line="360" w:lineRule="auto"/>
      <w:ind w:left="1276" w:hanging="1276"/>
      <w:jc w:val="left"/>
      <w:textAlignment w:val="auto"/>
    </w:pPr>
    <w:rPr>
      <w:rFonts w:ascii="宋体" w:eastAsia="宋体" w:hAnsi="宋体"/>
      <w:kern w:val="2"/>
      <w:sz w:val="30"/>
      <w:szCs w:val="24"/>
      <w:lang w:val="zh-CN"/>
    </w:rPr>
  </w:style>
  <w:style w:type="paragraph" w:customStyle="1" w:styleId="afffffffffffffffffffffffffffffffffffffffff">
    <w:name w:val="二级样式"/>
    <w:basedOn w:val="2a"/>
    <w:qFormat/>
    <w:rsid w:val="009C0FCD"/>
    <w:pPr>
      <w:widowControl/>
      <w:tabs>
        <w:tab w:val="left" w:pos="0"/>
        <w:tab w:val="left" w:pos="567"/>
      </w:tabs>
      <w:autoSpaceDE/>
      <w:autoSpaceDN/>
      <w:adjustRightInd/>
      <w:spacing w:before="0" w:line="360" w:lineRule="auto"/>
      <w:ind w:left="1260" w:hanging="420"/>
      <w:jc w:val="left"/>
    </w:pPr>
    <w:rPr>
      <w:rFonts w:ascii="Times New Roman" w:eastAsia="宋体" w:hAnsi="Times New Roman"/>
      <w:bCs/>
      <w:kern w:val="2"/>
      <w:sz w:val="32"/>
      <w:szCs w:val="32"/>
      <w:lang w:val="zh-CN"/>
    </w:rPr>
  </w:style>
  <w:style w:type="paragraph" w:customStyle="1" w:styleId="zjz5">
    <w:name w:val="样式zjz5级"/>
    <w:basedOn w:val="52"/>
    <w:qFormat/>
    <w:rsid w:val="009C0FCD"/>
    <w:pPr>
      <w:widowControl/>
      <w:tabs>
        <w:tab w:val="left" w:pos="0"/>
      </w:tabs>
      <w:autoSpaceDE w:val="0"/>
      <w:autoSpaceDN w:val="0"/>
      <w:snapToGrid w:val="0"/>
      <w:spacing w:before="0" w:after="0" w:line="360" w:lineRule="auto"/>
      <w:ind w:left="2551" w:hanging="850"/>
      <w:jc w:val="left"/>
      <w:textAlignment w:val="auto"/>
    </w:pPr>
    <w:rPr>
      <w:rFonts w:ascii="Times New Roman" w:hAnsi="Times New Roman"/>
      <w:kern w:val="2"/>
      <w:szCs w:val="28"/>
      <w:lang w:val="zh-CN" w:bidi="en-US"/>
    </w:rPr>
  </w:style>
  <w:style w:type="table" w:customStyle="1" w:styleId="5fe">
    <w:name w:val="网格型5"/>
    <w:basedOn w:val="affffe"/>
    <w:uiPriority w:val="39"/>
    <w:qFormat/>
    <w:rsid w:val="009C0FCD"/>
    <w:rPr>
      <w:rFonts w:ascii="等线" w:eastAsia="等线" w:hAnsi="等线"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fffffff9">
    <w:name w:val="表 Char"/>
    <w:link w:val="afffffffffffffffffffffffffffffffffffffffff0"/>
    <w:qFormat/>
    <w:rsid w:val="009C0FCD"/>
    <w:rPr>
      <w:rFonts w:ascii="宋体" w:hAnsi="宋体"/>
      <w:b/>
      <w:bCs/>
      <w:szCs w:val="21"/>
    </w:rPr>
  </w:style>
  <w:style w:type="paragraph" w:customStyle="1" w:styleId="afffffffffffffffffffffffffffffffffffffffff0">
    <w:name w:val="表"/>
    <w:basedOn w:val="affffb"/>
    <w:next w:val="afffffffff7"/>
    <w:link w:val="Charfffffffff9"/>
    <w:qFormat/>
    <w:rsid w:val="009C0FCD"/>
    <w:pPr>
      <w:widowControl/>
      <w:spacing w:before="60" w:after="60" w:line="360" w:lineRule="auto"/>
      <w:ind w:firstLineChars="200" w:firstLine="200"/>
      <w:jc w:val="center"/>
    </w:pPr>
    <w:rPr>
      <w:rFonts w:ascii="宋体" w:eastAsiaTheme="minorEastAsia" w:hAnsi="宋体" w:cstheme="minorBidi"/>
      <w:b/>
      <w:bCs/>
      <w:szCs w:val="21"/>
    </w:rPr>
  </w:style>
  <w:style w:type="paragraph" w:customStyle="1" w:styleId="Z0">
    <w:name w:val="Z正文"/>
    <w:basedOn w:val="affffb"/>
    <w:link w:val="Z1"/>
    <w:qFormat/>
    <w:rsid w:val="009C0FCD"/>
    <w:pPr>
      <w:widowControl/>
      <w:spacing w:after="156" w:line="360" w:lineRule="auto"/>
      <w:ind w:firstLineChars="200" w:firstLine="480"/>
      <w:jc w:val="left"/>
    </w:pPr>
    <w:rPr>
      <w:rFonts w:ascii="Times New Roman" w:hAnsi="Times New Roman"/>
      <w:color w:val="333333"/>
      <w:sz w:val="24"/>
      <w:shd w:val="clear" w:color="auto" w:fill="FFFFFF"/>
    </w:rPr>
  </w:style>
  <w:style w:type="character" w:customStyle="1" w:styleId="Z1">
    <w:name w:val="Z正文 字符"/>
    <w:link w:val="Z0"/>
    <w:qFormat/>
    <w:rsid w:val="009C0FCD"/>
    <w:rPr>
      <w:rFonts w:ascii="Times New Roman" w:eastAsia="宋体" w:hAnsi="Times New Roman" w:cs="Times New Roman"/>
      <w:color w:val="333333"/>
      <w:sz w:val="24"/>
      <w:szCs w:val="24"/>
    </w:rPr>
  </w:style>
  <w:style w:type="paragraph" w:customStyle="1" w:styleId="1fffffffff4">
    <w:name w:val="表1"/>
    <w:basedOn w:val="afffff5"/>
    <w:link w:val="1Charf"/>
    <w:qFormat/>
    <w:rsid w:val="009C0FCD"/>
    <w:pPr>
      <w:spacing w:line="360" w:lineRule="auto"/>
      <w:ind w:firstLineChars="200" w:firstLine="200"/>
      <w:jc w:val="left"/>
    </w:pPr>
    <w:rPr>
      <w:rFonts w:ascii="Times New Roman" w:eastAsia="宋体" w:hAnsi="Times New Roman"/>
      <w:b/>
      <w:sz w:val="21"/>
      <w:szCs w:val="21"/>
    </w:rPr>
  </w:style>
  <w:style w:type="character" w:customStyle="1" w:styleId="1Charf">
    <w:name w:val="表1 Char"/>
    <w:link w:val="1fffffffff4"/>
    <w:qFormat/>
    <w:rsid w:val="009C0FCD"/>
    <w:rPr>
      <w:rFonts w:ascii="Times New Roman" w:eastAsia="宋体" w:hAnsi="Times New Roman" w:cs="Times New Roman"/>
      <w:b/>
      <w:szCs w:val="21"/>
    </w:rPr>
  </w:style>
  <w:style w:type="paragraph" w:customStyle="1" w:styleId="Z2">
    <w:name w:val="Z双向转诊方案正文"/>
    <w:basedOn w:val="affffb"/>
    <w:link w:val="ZChar0"/>
    <w:qFormat/>
    <w:rsid w:val="009C0FCD"/>
    <w:pPr>
      <w:widowControl/>
      <w:spacing w:after="120" w:line="360" w:lineRule="auto"/>
      <w:ind w:firstLineChars="200" w:firstLine="480"/>
      <w:jc w:val="left"/>
    </w:pPr>
    <w:rPr>
      <w:rFonts w:ascii="Times New Roman" w:hAnsi="Times New Roman" w:cs="宋体"/>
      <w:sz w:val="24"/>
      <w:szCs w:val="20"/>
    </w:rPr>
  </w:style>
  <w:style w:type="character" w:customStyle="1" w:styleId="ZChar0">
    <w:name w:val="Z双向转诊方案正文 Char"/>
    <w:link w:val="Z2"/>
    <w:qFormat/>
    <w:rsid w:val="009C0FCD"/>
    <w:rPr>
      <w:rFonts w:ascii="Times New Roman" w:eastAsia="宋体" w:hAnsi="Times New Roman" w:cs="宋体"/>
      <w:sz w:val="24"/>
      <w:szCs w:val="20"/>
    </w:rPr>
  </w:style>
  <w:style w:type="paragraph" w:customStyle="1" w:styleId="31">
    <w:name w:val="建设方案标题3"/>
    <w:basedOn w:val="2a"/>
    <w:qFormat/>
    <w:rsid w:val="009C0FCD"/>
    <w:pPr>
      <w:widowControl/>
      <w:numPr>
        <w:ilvl w:val="2"/>
        <w:numId w:val="142"/>
      </w:numPr>
      <w:tabs>
        <w:tab w:val="left" w:pos="0"/>
        <w:tab w:val="left" w:pos="425"/>
      </w:tabs>
      <w:autoSpaceDE/>
      <w:autoSpaceDN/>
      <w:snapToGrid w:val="0"/>
      <w:spacing w:beforeLines="100" w:before="180" w:afterLines="100" w:after="180" w:line="240" w:lineRule="auto"/>
      <w:jc w:val="left"/>
    </w:pPr>
    <w:rPr>
      <w:rFonts w:eastAsia="Times New Roman"/>
      <w:kern w:val="2"/>
      <w:sz w:val="28"/>
      <w:szCs w:val="22"/>
      <w:lang w:val="zh-CN"/>
    </w:rPr>
  </w:style>
  <w:style w:type="character" w:customStyle="1" w:styleId="aaaaaaaaaaaaaaaChar">
    <w:name w:val="aaaaaaaaaaaaaaa Char"/>
    <w:link w:val="aaaaaaaaaaaaaaa"/>
    <w:qFormat/>
    <w:locked/>
    <w:rsid w:val="009C0FCD"/>
    <w:rPr>
      <w:rFonts w:hAnsi="宋体"/>
    </w:rPr>
  </w:style>
  <w:style w:type="paragraph" w:customStyle="1" w:styleId="aaaaaaaaaaaaaaa">
    <w:name w:val="aaaaaaaaaaaaaaa"/>
    <w:basedOn w:val="affffb"/>
    <w:link w:val="aaaaaaaaaaaaaaaChar"/>
    <w:qFormat/>
    <w:rsid w:val="009C0FCD"/>
    <w:pPr>
      <w:widowControl/>
      <w:spacing w:beforeLines="100" w:afterLines="100" w:line="360" w:lineRule="exact"/>
      <w:ind w:firstLineChars="200" w:firstLine="480"/>
      <w:jc w:val="left"/>
    </w:pPr>
    <w:rPr>
      <w:rFonts w:asciiTheme="minorHAnsi" w:eastAsiaTheme="minorEastAsia" w:hAnsi="宋体" w:cstheme="minorBidi"/>
      <w:szCs w:val="22"/>
    </w:rPr>
  </w:style>
  <w:style w:type="character" w:customStyle="1" w:styleId="selected">
    <w:name w:val="selected"/>
    <w:qFormat/>
    <w:rsid w:val="009C0FCD"/>
  </w:style>
  <w:style w:type="character" w:customStyle="1" w:styleId="11f2">
    <w:name w:val="不明显强调11"/>
    <w:uiPriority w:val="19"/>
    <w:qFormat/>
    <w:rsid w:val="009C0FCD"/>
    <w:rPr>
      <w:i/>
      <w:iCs/>
      <w:color w:val="808080"/>
    </w:rPr>
  </w:style>
  <w:style w:type="character" w:customStyle="1" w:styleId="11f3">
    <w:name w:val="不明显参考11"/>
    <w:uiPriority w:val="31"/>
    <w:qFormat/>
    <w:rsid w:val="009C0FCD"/>
    <w:rPr>
      <w:b/>
      <w:bCs/>
      <w:color w:val="4F81BD"/>
    </w:rPr>
  </w:style>
  <w:style w:type="character" w:customStyle="1" w:styleId="11f4">
    <w:name w:val="明显参考11"/>
    <w:uiPriority w:val="32"/>
    <w:qFormat/>
    <w:rsid w:val="009C0FCD"/>
    <w:rPr>
      <w:b/>
      <w:bCs/>
      <w:smallCaps/>
      <w:color w:val="C0504D"/>
      <w:spacing w:val="5"/>
      <w:u w:val="single"/>
    </w:rPr>
  </w:style>
  <w:style w:type="character" w:customStyle="1" w:styleId="11f5">
    <w:name w:val="书籍标题11"/>
    <w:uiPriority w:val="33"/>
    <w:qFormat/>
    <w:rsid w:val="009C0FCD"/>
    <w:rPr>
      <w:b/>
      <w:bCs/>
      <w:i/>
      <w:iCs/>
      <w:spacing w:val="9"/>
    </w:rPr>
  </w:style>
  <w:style w:type="paragraph" w:customStyle="1" w:styleId="z-110">
    <w:name w:val="z-窗体顶端11"/>
    <w:basedOn w:val="affffb"/>
    <w:next w:val="affffb"/>
    <w:unhideWhenUsed/>
    <w:qFormat/>
    <w:rsid w:val="009C0FCD"/>
    <w:pPr>
      <w:widowControl/>
      <w:pBdr>
        <w:bottom w:val="single" w:sz="6" w:space="1" w:color="auto"/>
      </w:pBdr>
      <w:spacing w:line="360" w:lineRule="auto"/>
      <w:ind w:firstLineChars="200" w:firstLine="200"/>
      <w:jc w:val="center"/>
    </w:pPr>
    <w:rPr>
      <w:rFonts w:ascii="Arial" w:hAnsi="Arial" w:cs="Arial"/>
      <w:vanish/>
      <w:sz w:val="16"/>
      <w:szCs w:val="16"/>
    </w:rPr>
  </w:style>
  <w:style w:type="character" w:customStyle="1" w:styleId="font31">
    <w:name w:val="font31"/>
    <w:qFormat/>
    <w:rsid w:val="009C0FCD"/>
    <w:rPr>
      <w:rFonts w:ascii="Times New Roman" w:hAnsi="Times New Roman" w:cs="Times New Roman" w:hint="default"/>
      <w:b/>
      <w:color w:val="000000"/>
      <w:sz w:val="21"/>
      <w:szCs w:val="21"/>
      <w:u w:val="none"/>
    </w:rPr>
  </w:style>
  <w:style w:type="character" w:customStyle="1" w:styleId="font61">
    <w:name w:val="font61"/>
    <w:qFormat/>
    <w:rsid w:val="009C0FCD"/>
    <w:rPr>
      <w:rFonts w:ascii="宋体" w:eastAsia="宋体" w:hAnsi="宋体" w:cs="宋体" w:hint="eastAsia"/>
      <w:b/>
      <w:color w:val="auto"/>
      <w:sz w:val="21"/>
      <w:szCs w:val="21"/>
      <w:u w:val="none"/>
    </w:rPr>
  </w:style>
  <w:style w:type="character" w:customStyle="1" w:styleId="font81">
    <w:name w:val="font81"/>
    <w:qFormat/>
    <w:rsid w:val="009C0FCD"/>
    <w:rPr>
      <w:rFonts w:ascii="宋体" w:eastAsia="宋体" w:hAnsi="宋体" w:cs="宋体" w:hint="eastAsia"/>
      <w:color w:val="auto"/>
      <w:sz w:val="21"/>
      <w:szCs w:val="21"/>
      <w:u w:val="none"/>
    </w:rPr>
  </w:style>
  <w:style w:type="character" w:customStyle="1" w:styleId="font51">
    <w:name w:val="font51"/>
    <w:qFormat/>
    <w:rsid w:val="009C0FCD"/>
    <w:rPr>
      <w:rFonts w:ascii="宋体" w:eastAsia="宋体" w:hAnsi="宋体" w:cs="宋体" w:hint="eastAsia"/>
      <w:color w:val="auto"/>
      <w:sz w:val="21"/>
      <w:szCs w:val="21"/>
      <w:u w:val="none"/>
    </w:rPr>
  </w:style>
  <w:style w:type="paragraph" w:customStyle="1" w:styleId="xl310">
    <w:name w:val="xl310"/>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Cs w:val="21"/>
    </w:rPr>
  </w:style>
  <w:style w:type="paragraph" w:customStyle="1" w:styleId="xl311">
    <w:name w:val="xl311"/>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xl312">
    <w:name w:val="xl312"/>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313">
    <w:name w:val="xl313"/>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xl314">
    <w:name w:val="xl314"/>
    <w:basedOn w:val="affffb"/>
    <w:qFormat/>
    <w:rsid w:val="009C0FCD"/>
    <w:pPr>
      <w:widowControl/>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315">
    <w:name w:val="xl315"/>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Cs w:val="21"/>
    </w:rPr>
  </w:style>
  <w:style w:type="paragraph" w:customStyle="1" w:styleId="xl316">
    <w:name w:val="xl316"/>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Cs w:val="21"/>
    </w:rPr>
  </w:style>
  <w:style w:type="paragraph" w:customStyle="1" w:styleId="xl317">
    <w:name w:val="xl317"/>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318">
    <w:name w:val="xl318"/>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b/>
      <w:bCs/>
      <w:color w:val="000000"/>
      <w:kern w:val="0"/>
      <w:szCs w:val="21"/>
    </w:rPr>
  </w:style>
  <w:style w:type="paragraph" w:customStyle="1" w:styleId="xl319">
    <w:name w:val="xl319"/>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320">
    <w:name w:val="xl320"/>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321">
    <w:name w:val="xl321"/>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Cs w:val="21"/>
    </w:rPr>
  </w:style>
  <w:style w:type="paragraph" w:customStyle="1" w:styleId="xl322">
    <w:name w:val="xl322"/>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323">
    <w:name w:val="xl323"/>
    <w:basedOn w:val="affffb"/>
    <w:qFormat/>
    <w:rsid w:val="009C0FCD"/>
    <w:pPr>
      <w:widowControl/>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324">
    <w:name w:val="xl324"/>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1fffffffff5">
    <w:name w:val="图注1"/>
    <w:qFormat/>
    <w:rsid w:val="009C0FCD"/>
    <w:pPr>
      <w:widowControl w:val="0"/>
      <w:spacing w:line="360" w:lineRule="auto"/>
      <w:ind w:firstLineChars="200" w:firstLine="200"/>
      <w:jc w:val="both"/>
    </w:pPr>
    <w:rPr>
      <w:rFonts w:ascii="Times New Roman" w:eastAsia="宋体" w:hAnsi="Times New Roman" w:cs="Times New Roman"/>
      <w:b/>
      <w:szCs w:val="24"/>
    </w:rPr>
  </w:style>
  <w:style w:type="paragraph" w:customStyle="1" w:styleId="font11">
    <w:name w:val="font11"/>
    <w:basedOn w:val="affffb"/>
    <w:qFormat/>
    <w:rsid w:val="009C0FCD"/>
    <w:pPr>
      <w:widowControl/>
      <w:spacing w:before="100" w:beforeAutospacing="1" w:after="100" w:afterAutospacing="1" w:line="360" w:lineRule="auto"/>
      <w:ind w:firstLineChars="200" w:firstLine="200"/>
      <w:jc w:val="left"/>
    </w:pPr>
    <w:rPr>
      <w:rFonts w:ascii="等线" w:eastAsia="等线" w:hAnsi="等线" w:cs="宋体"/>
      <w:kern w:val="0"/>
      <w:sz w:val="18"/>
      <w:szCs w:val="18"/>
    </w:rPr>
  </w:style>
  <w:style w:type="paragraph" w:customStyle="1" w:styleId="font12">
    <w:name w:val="font12"/>
    <w:basedOn w:val="affffb"/>
    <w:qFormat/>
    <w:rsid w:val="009C0FCD"/>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font13">
    <w:name w:val="font13"/>
    <w:basedOn w:val="affffb"/>
    <w:qFormat/>
    <w:rsid w:val="009C0FCD"/>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14">
    <w:name w:val="font14"/>
    <w:basedOn w:val="affffb"/>
    <w:qFormat/>
    <w:rsid w:val="009C0FCD"/>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15">
    <w:name w:val="font15"/>
    <w:basedOn w:val="affffb"/>
    <w:qFormat/>
    <w:rsid w:val="009C0FCD"/>
    <w:pPr>
      <w:widowControl/>
      <w:spacing w:before="100" w:beforeAutospacing="1" w:after="100" w:afterAutospacing="1" w:line="360" w:lineRule="auto"/>
      <w:ind w:firstLineChars="200" w:firstLine="200"/>
      <w:jc w:val="left"/>
    </w:pPr>
    <w:rPr>
      <w:rFonts w:ascii="等线" w:eastAsia="等线" w:hAnsi="等线" w:cs="宋体"/>
      <w:kern w:val="0"/>
      <w:sz w:val="18"/>
      <w:szCs w:val="18"/>
    </w:rPr>
  </w:style>
  <w:style w:type="paragraph" w:customStyle="1" w:styleId="font16">
    <w:name w:val="font16"/>
    <w:basedOn w:val="affffb"/>
    <w:qFormat/>
    <w:rsid w:val="009C0FCD"/>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22">
    <w:name w:val="font22"/>
    <w:basedOn w:val="affffb"/>
    <w:qFormat/>
    <w:rsid w:val="009C0FCD"/>
    <w:pPr>
      <w:widowControl/>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116">
    <w:name w:val="xl116"/>
    <w:basedOn w:val="affffb"/>
    <w:qFormat/>
    <w:rsid w:val="009C0FCD"/>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17">
    <w:name w:val="xl117"/>
    <w:basedOn w:val="affffb"/>
    <w:qFormat/>
    <w:rsid w:val="009C0FCD"/>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18">
    <w:name w:val="xl118"/>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19">
    <w:name w:val="xl119"/>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20">
    <w:name w:val="xl120"/>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1">
    <w:name w:val="xl121"/>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2">
    <w:name w:val="xl122"/>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23">
    <w:name w:val="xl123"/>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24">
    <w:name w:val="xl124"/>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i/>
      <w:iCs/>
      <w:color w:val="C0C0C0"/>
      <w:kern w:val="0"/>
      <w:sz w:val="20"/>
      <w:szCs w:val="20"/>
    </w:rPr>
  </w:style>
  <w:style w:type="paragraph" w:customStyle="1" w:styleId="xl125">
    <w:name w:val="xl125"/>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26">
    <w:name w:val="xl126"/>
    <w:basedOn w:val="affffb"/>
    <w:qFormat/>
    <w:rsid w:val="009C0FCD"/>
    <w:pPr>
      <w:widowControl/>
      <w:shd w:val="clear" w:color="000000" w:fill="FFFFFF"/>
      <w:spacing w:before="100" w:beforeAutospacing="1" w:after="100" w:afterAutospacing="1" w:line="360" w:lineRule="auto"/>
      <w:ind w:firstLineChars="200" w:firstLine="200"/>
      <w:jc w:val="center"/>
    </w:pPr>
    <w:rPr>
      <w:rFonts w:ascii="宋体" w:hAnsi="宋体" w:cs="宋体"/>
      <w:b/>
      <w:bCs/>
      <w:kern w:val="0"/>
      <w:sz w:val="32"/>
      <w:szCs w:val="32"/>
    </w:rPr>
  </w:style>
  <w:style w:type="paragraph" w:customStyle="1" w:styleId="xl127">
    <w:name w:val="xl127"/>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i/>
      <w:iCs/>
      <w:color w:val="C0C0C0"/>
      <w:kern w:val="0"/>
      <w:sz w:val="20"/>
      <w:szCs w:val="20"/>
    </w:rPr>
  </w:style>
  <w:style w:type="paragraph" w:customStyle="1" w:styleId="xl128">
    <w:name w:val="xl128"/>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9">
    <w:name w:val="xl129"/>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30">
    <w:name w:val="xl130"/>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31">
    <w:name w:val="xl131"/>
    <w:basedOn w:val="affffb"/>
    <w:qFormat/>
    <w:rsid w:val="009C0FCD"/>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32">
    <w:name w:val="xl132"/>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33">
    <w:name w:val="xl133"/>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34">
    <w:name w:val="xl134"/>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44">
    <w:name w:val="xl144"/>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5">
    <w:name w:val="xl145"/>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6">
    <w:name w:val="xl146"/>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7">
    <w:name w:val="xl147"/>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48">
    <w:name w:val="xl148"/>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49">
    <w:name w:val="xl149"/>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50">
    <w:name w:val="xl150"/>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51">
    <w:name w:val="xl151"/>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52">
    <w:name w:val="xl152"/>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Times New Roman" w:hAnsi="Times New Roman"/>
      <w:kern w:val="0"/>
      <w:sz w:val="20"/>
      <w:szCs w:val="20"/>
    </w:rPr>
  </w:style>
  <w:style w:type="paragraph" w:customStyle="1" w:styleId="xl153">
    <w:name w:val="xl153"/>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FF0000"/>
      <w:kern w:val="0"/>
      <w:sz w:val="20"/>
      <w:szCs w:val="20"/>
    </w:rPr>
  </w:style>
  <w:style w:type="paragraph" w:customStyle="1" w:styleId="xl154">
    <w:name w:val="xl154"/>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55">
    <w:name w:val="xl155"/>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56">
    <w:name w:val="xl156"/>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57">
    <w:name w:val="xl157"/>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58">
    <w:name w:val="xl158"/>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59">
    <w:name w:val="xl159"/>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2"/>
      <w:szCs w:val="22"/>
    </w:rPr>
  </w:style>
  <w:style w:type="paragraph" w:customStyle="1" w:styleId="xl160">
    <w:name w:val="xl160"/>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FF0000"/>
      <w:kern w:val="0"/>
      <w:sz w:val="20"/>
      <w:szCs w:val="20"/>
    </w:rPr>
  </w:style>
  <w:style w:type="paragraph" w:customStyle="1" w:styleId="xl161">
    <w:name w:val="xl161"/>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2"/>
      <w:szCs w:val="22"/>
    </w:rPr>
  </w:style>
  <w:style w:type="paragraph" w:customStyle="1" w:styleId="xl162">
    <w:name w:val="xl162"/>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63">
    <w:name w:val="xl163"/>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64">
    <w:name w:val="xl164"/>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165">
    <w:name w:val="xl165"/>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66">
    <w:name w:val="xl166"/>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167">
    <w:name w:val="xl167"/>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kern w:val="0"/>
      <w:szCs w:val="21"/>
    </w:rPr>
  </w:style>
  <w:style w:type="paragraph" w:customStyle="1" w:styleId="xl168">
    <w:name w:val="xl168"/>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等线" w:eastAsia="等线" w:hAnsi="等线" w:cs="宋体"/>
      <w:kern w:val="0"/>
      <w:szCs w:val="21"/>
    </w:rPr>
  </w:style>
  <w:style w:type="paragraph" w:customStyle="1" w:styleId="xl169">
    <w:name w:val="xl169"/>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Cs w:val="21"/>
    </w:rPr>
  </w:style>
  <w:style w:type="paragraph" w:customStyle="1" w:styleId="xl170">
    <w:name w:val="xl170"/>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FF0000"/>
      <w:kern w:val="0"/>
      <w:sz w:val="24"/>
    </w:rPr>
  </w:style>
  <w:style w:type="paragraph" w:customStyle="1" w:styleId="xl171">
    <w:name w:val="xl171"/>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72">
    <w:name w:val="xl172"/>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73">
    <w:name w:val="xl173"/>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74">
    <w:name w:val="xl174"/>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75">
    <w:name w:val="xl175"/>
    <w:basedOn w:val="affffb"/>
    <w:qFormat/>
    <w:rsid w:val="009C0FCD"/>
    <w:pPr>
      <w:widowControl/>
      <w:pBdr>
        <w:left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221">
    <w:name w:val="xl221"/>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Times New Roman" w:hAnsi="Times New Roman"/>
      <w:color w:val="000000"/>
      <w:kern w:val="0"/>
      <w:sz w:val="20"/>
      <w:szCs w:val="20"/>
    </w:rPr>
  </w:style>
  <w:style w:type="paragraph" w:customStyle="1" w:styleId="xl225">
    <w:name w:val="xl225"/>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27">
    <w:name w:val="xl227"/>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228">
    <w:name w:val="xl228"/>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230">
    <w:name w:val="xl230"/>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31">
    <w:name w:val="xl231"/>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232">
    <w:name w:val="xl232"/>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i/>
      <w:iCs/>
      <w:color w:val="000000"/>
      <w:kern w:val="0"/>
      <w:sz w:val="20"/>
      <w:szCs w:val="20"/>
    </w:rPr>
  </w:style>
  <w:style w:type="paragraph" w:customStyle="1" w:styleId="xl233">
    <w:name w:val="xl233"/>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14">
    <w:name w:val="xl114"/>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15">
    <w:name w:val="xl115"/>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character" w:customStyle="1" w:styleId="32b">
    <w:name w:val="标题 3 字符2"/>
    <w:uiPriority w:val="9"/>
    <w:qFormat/>
    <w:rsid w:val="009C0FCD"/>
    <w:rPr>
      <w:rFonts w:ascii="宋体" w:hAnsi="宋体" w:cs="宋体"/>
      <w:b/>
      <w:bCs/>
      <w:kern w:val="2"/>
      <w:sz w:val="30"/>
      <w:szCs w:val="30"/>
      <w:lang w:val="zh-CN" w:eastAsia="zh-CN"/>
    </w:rPr>
  </w:style>
  <w:style w:type="character" w:customStyle="1" w:styleId="Charfffffffffa">
    <w:name w:val="投标标准正文格式 Char"/>
    <w:link w:val="afffffffffffffffffffffffffffffffffffffffff1"/>
    <w:qFormat/>
    <w:locked/>
    <w:rsid w:val="009C0FCD"/>
    <w:rPr>
      <w:rFonts w:ascii="宋体" w:eastAsia="仿宋" w:hAnsi="宋体" w:cs="宋体"/>
      <w:color w:val="000000"/>
      <w:sz w:val="24"/>
      <w:lang w:eastAsia="en-US" w:bidi="en-US"/>
    </w:rPr>
  </w:style>
  <w:style w:type="paragraph" w:customStyle="1" w:styleId="afffffffffffffffffffffffffffffffffffffffff1">
    <w:name w:val="投标标准正文格式"/>
    <w:basedOn w:val="affffb"/>
    <w:link w:val="Charfffffffffa"/>
    <w:qFormat/>
    <w:rsid w:val="009C0FCD"/>
    <w:pPr>
      <w:widowControl/>
      <w:adjustRightInd w:val="0"/>
      <w:snapToGrid w:val="0"/>
      <w:spacing w:before="60" w:after="120" w:line="360" w:lineRule="auto"/>
      <w:ind w:firstLineChars="200" w:firstLine="200"/>
      <w:jc w:val="left"/>
    </w:pPr>
    <w:rPr>
      <w:rFonts w:ascii="宋体" w:eastAsia="仿宋" w:hAnsi="宋体" w:cs="宋体"/>
      <w:color w:val="000000"/>
      <w:sz w:val="24"/>
      <w:szCs w:val="22"/>
      <w:lang w:eastAsia="en-US" w:bidi="en-US"/>
    </w:rPr>
  </w:style>
  <w:style w:type="paragraph" w:customStyle="1" w:styleId="afffffffffffffffffffffffffffffffffffffffff2">
    <w:name w:val="訾文刚正文"/>
    <w:basedOn w:val="affffb"/>
    <w:uiPriority w:val="99"/>
    <w:qFormat/>
    <w:rsid w:val="009C0FCD"/>
    <w:pPr>
      <w:widowControl/>
      <w:adjustRightInd w:val="0"/>
      <w:snapToGrid w:val="0"/>
      <w:spacing w:line="360" w:lineRule="auto"/>
      <w:ind w:firstLineChars="200" w:firstLine="420"/>
      <w:jc w:val="left"/>
    </w:pPr>
    <w:rPr>
      <w:rFonts w:ascii="Times New Roman" w:hAnsi="Times New Roman" w:cs="宋体"/>
      <w:kern w:val="0"/>
      <w:sz w:val="24"/>
    </w:rPr>
  </w:style>
  <w:style w:type="paragraph" w:customStyle="1" w:styleId="xl86">
    <w:name w:val="xl86"/>
    <w:basedOn w:val="affffb"/>
    <w:qFormat/>
    <w:rsid w:val="009C0FCD"/>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7">
    <w:name w:val="xl87"/>
    <w:basedOn w:val="affffb"/>
    <w:qFormat/>
    <w:rsid w:val="009C0FCD"/>
    <w:pPr>
      <w:widowControl/>
      <w:pBdr>
        <w:left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8">
    <w:name w:val="xl88"/>
    <w:basedOn w:val="affffb"/>
    <w:qFormat/>
    <w:rsid w:val="009C0FCD"/>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9">
    <w:name w:val="xl89"/>
    <w:basedOn w:val="affffb"/>
    <w:qFormat/>
    <w:rsid w:val="009C0FCD"/>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90">
    <w:name w:val="xl90"/>
    <w:basedOn w:val="affffb"/>
    <w:qFormat/>
    <w:rsid w:val="009C0FCD"/>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ItemList">
    <w:name w:val="Item List"/>
    <w:link w:val="ItemListChar"/>
    <w:uiPriority w:val="99"/>
    <w:qFormat/>
    <w:rsid w:val="009C0FCD"/>
    <w:pPr>
      <w:numPr>
        <w:numId w:val="143"/>
      </w:numPr>
      <w:spacing w:line="300" w:lineRule="auto"/>
      <w:ind w:firstLineChars="200" w:firstLine="200"/>
      <w:jc w:val="both"/>
    </w:pPr>
    <w:rPr>
      <w:rFonts w:ascii="Arial" w:eastAsia="宋体" w:hAnsi="Arial" w:cs="Times New Roman"/>
      <w:kern w:val="0"/>
      <w:sz w:val="20"/>
      <w:szCs w:val="20"/>
    </w:rPr>
  </w:style>
  <w:style w:type="character" w:customStyle="1" w:styleId="ItemListChar">
    <w:name w:val="Item List Char"/>
    <w:link w:val="ItemList"/>
    <w:uiPriority w:val="99"/>
    <w:qFormat/>
    <w:locked/>
    <w:rsid w:val="009C0FCD"/>
    <w:rPr>
      <w:rFonts w:ascii="Arial" w:eastAsia="宋体" w:hAnsi="Arial" w:cs="Times New Roman"/>
      <w:kern w:val="0"/>
      <w:sz w:val="20"/>
      <w:szCs w:val="20"/>
    </w:rPr>
  </w:style>
  <w:style w:type="character" w:customStyle="1" w:styleId="param-explain">
    <w:name w:val="param-explain"/>
    <w:qFormat/>
    <w:rsid w:val="009C0FCD"/>
  </w:style>
  <w:style w:type="paragraph" w:customStyle="1" w:styleId="xl91">
    <w:name w:val="xl91"/>
    <w:basedOn w:val="affffb"/>
    <w:qFormat/>
    <w:rsid w:val="009C0FC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2">
    <w:name w:val="xl92"/>
    <w:basedOn w:val="affffb"/>
    <w:qFormat/>
    <w:rsid w:val="009C0FCD"/>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3">
    <w:name w:val="xl93"/>
    <w:basedOn w:val="affffb"/>
    <w:qFormat/>
    <w:rsid w:val="009C0FC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4">
    <w:name w:val="xl94"/>
    <w:basedOn w:val="affffb"/>
    <w:qFormat/>
    <w:rsid w:val="009C0FCD"/>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5">
    <w:name w:val="xl95"/>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96">
    <w:name w:val="xl96"/>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97">
    <w:name w:val="xl97"/>
    <w:basedOn w:val="affffb"/>
    <w:qFormat/>
    <w:rsid w:val="009C0FC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8">
    <w:name w:val="xl98"/>
    <w:basedOn w:val="affffb"/>
    <w:qFormat/>
    <w:rsid w:val="009C0FCD"/>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9">
    <w:name w:val="xl99"/>
    <w:basedOn w:val="affffb"/>
    <w:qFormat/>
    <w:rsid w:val="009C0FC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100">
    <w:name w:val="xl100"/>
    <w:basedOn w:val="affffb"/>
    <w:qFormat/>
    <w:rsid w:val="009C0FCD"/>
    <w:pPr>
      <w:widowControl/>
      <w:pBdr>
        <w:left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101">
    <w:name w:val="xl101"/>
    <w:basedOn w:val="affffb"/>
    <w:qFormat/>
    <w:rsid w:val="009C0FC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character" w:customStyle="1" w:styleId="apple-converted-space">
    <w:name w:val="apple-converted-space"/>
    <w:qFormat/>
    <w:rsid w:val="009C0FCD"/>
  </w:style>
  <w:style w:type="character" w:customStyle="1" w:styleId="ask-title">
    <w:name w:val="ask-title"/>
    <w:qFormat/>
    <w:rsid w:val="009C0FCD"/>
  </w:style>
  <w:style w:type="paragraph" w:customStyle="1" w:styleId="font23">
    <w:name w:val="font23"/>
    <w:basedOn w:val="affffb"/>
    <w:qFormat/>
    <w:rsid w:val="009C0FCD"/>
    <w:pPr>
      <w:widowControl/>
      <w:spacing w:before="100" w:beforeAutospacing="1" w:after="100" w:afterAutospacing="1" w:line="360" w:lineRule="auto"/>
      <w:ind w:firstLineChars="200" w:firstLine="200"/>
      <w:jc w:val="left"/>
    </w:pPr>
    <w:rPr>
      <w:rFonts w:ascii="Arial" w:hAnsi="Arial" w:cs="Arial"/>
      <w:kern w:val="0"/>
      <w:sz w:val="20"/>
      <w:szCs w:val="20"/>
    </w:rPr>
  </w:style>
  <w:style w:type="paragraph" w:customStyle="1" w:styleId="font24">
    <w:name w:val="font24"/>
    <w:basedOn w:val="affffb"/>
    <w:qFormat/>
    <w:rsid w:val="009C0FCD"/>
    <w:pPr>
      <w:widowControl/>
      <w:spacing w:before="100" w:beforeAutospacing="1" w:after="100" w:afterAutospacing="1" w:line="360" w:lineRule="auto"/>
      <w:ind w:firstLineChars="200" w:firstLine="200"/>
      <w:jc w:val="left"/>
    </w:pPr>
    <w:rPr>
      <w:rFonts w:ascii="宋体" w:hAnsi="宋体" w:cs="宋体"/>
      <w:color w:val="FF0000"/>
      <w:kern w:val="0"/>
      <w:sz w:val="20"/>
      <w:szCs w:val="20"/>
    </w:rPr>
  </w:style>
  <w:style w:type="paragraph" w:customStyle="1" w:styleId="afffffffffffffffffffffffffffffffffffffffff3">
    <w:name w:val="正文文档"/>
    <w:basedOn w:val="affffb"/>
    <w:qFormat/>
    <w:rsid w:val="009C0FCD"/>
    <w:pPr>
      <w:widowControl/>
      <w:spacing w:line="360" w:lineRule="auto"/>
      <w:ind w:firstLineChars="202" w:firstLine="485"/>
      <w:jc w:val="left"/>
    </w:pPr>
    <w:rPr>
      <w:rFonts w:ascii="宋体" w:hAnsi="宋体"/>
      <w:sz w:val="24"/>
    </w:rPr>
  </w:style>
  <w:style w:type="paragraph" w:customStyle="1" w:styleId="7a">
    <w:name w:val="7级"/>
    <w:basedOn w:val="60"/>
    <w:qFormat/>
    <w:rsid w:val="009C0FCD"/>
    <w:pPr>
      <w:widowControl/>
      <w:tabs>
        <w:tab w:val="left" w:pos="0"/>
      </w:tabs>
      <w:adjustRightInd/>
      <w:spacing w:line="319" w:lineRule="auto"/>
      <w:jc w:val="left"/>
      <w:textAlignment w:val="auto"/>
      <w:outlineLvl w:val="6"/>
    </w:pPr>
    <w:rPr>
      <w:bCs/>
      <w:kern w:val="2"/>
      <w:sz w:val="21"/>
      <w:szCs w:val="22"/>
    </w:rPr>
  </w:style>
  <w:style w:type="paragraph" w:customStyle="1" w:styleId="1fffffffff6">
    <w:name w:val="标题 1级"/>
    <w:qFormat/>
    <w:rsid w:val="009C0FCD"/>
    <w:pPr>
      <w:keepNext/>
      <w:keepLines/>
      <w:pageBreakBefore/>
      <w:widowControl w:val="0"/>
      <w:spacing w:before="340" w:after="330" w:line="360" w:lineRule="auto"/>
      <w:ind w:firstLineChars="200" w:firstLine="200"/>
      <w:outlineLvl w:val="0"/>
    </w:pPr>
    <w:rPr>
      <w:rFonts w:ascii="Arial" w:eastAsia="黑体" w:hAnsi="Arial" w:cs="Arial"/>
      <w:b/>
      <w:sz w:val="36"/>
      <w:szCs w:val="44"/>
    </w:rPr>
  </w:style>
  <w:style w:type="paragraph" w:customStyle="1" w:styleId="afffffffffffffffffffffffffffffffffffffffff4">
    <w:name w:val="表格中的内容"/>
    <w:qFormat/>
    <w:rsid w:val="009C0FCD"/>
    <w:pPr>
      <w:spacing w:line="360" w:lineRule="auto"/>
      <w:ind w:firstLineChars="200" w:firstLine="200"/>
      <w:jc w:val="center"/>
    </w:pPr>
    <w:rPr>
      <w:rFonts w:ascii="Calibri" w:eastAsia="宋体" w:hAnsi="Calibri" w:cs="Times New Roman"/>
      <w:szCs w:val="21"/>
    </w:rPr>
  </w:style>
  <w:style w:type="character" w:customStyle="1" w:styleId="526">
    <w:name w:val="标题 5 字符2"/>
    <w:uiPriority w:val="9"/>
    <w:qFormat/>
    <w:rsid w:val="009C0FCD"/>
    <w:rPr>
      <w:rFonts w:ascii="宋体" w:hAnsi="宋体"/>
      <w:bCs/>
      <w:kern w:val="2"/>
      <w:sz w:val="28"/>
      <w:szCs w:val="28"/>
    </w:rPr>
  </w:style>
  <w:style w:type="character" w:customStyle="1" w:styleId="423">
    <w:name w:val="标题 4 字符2"/>
    <w:uiPriority w:val="9"/>
    <w:qFormat/>
    <w:locked/>
    <w:rsid w:val="009C0FCD"/>
    <w:rPr>
      <w:rFonts w:ascii="Times New Roman" w:hAnsi="Times New Roman"/>
      <w:bCs/>
      <w:kern w:val="2"/>
      <w:sz w:val="28"/>
      <w:szCs w:val="28"/>
    </w:rPr>
  </w:style>
  <w:style w:type="paragraph" w:customStyle="1" w:styleId="4th-">
    <w:name w:val="4th-正文"/>
    <w:basedOn w:val="affffb"/>
    <w:link w:val="4th-Char"/>
    <w:qFormat/>
    <w:rsid w:val="009C0FCD"/>
    <w:pPr>
      <w:widowControl/>
      <w:spacing w:line="360" w:lineRule="auto"/>
      <w:ind w:firstLineChars="200" w:firstLine="480"/>
      <w:jc w:val="left"/>
    </w:pPr>
    <w:rPr>
      <w:rFonts w:ascii="宋体" w:hAnsi="宋体" w:cs="Arial"/>
      <w:snapToGrid w:val="0"/>
      <w:color w:val="000000"/>
      <w:sz w:val="24"/>
      <w:szCs w:val="20"/>
    </w:rPr>
  </w:style>
  <w:style w:type="character" w:customStyle="1" w:styleId="4th-Char">
    <w:name w:val="4th-正文 Char"/>
    <w:link w:val="4th-"/>
    <w:qFormat/>
    <w:rsid w:val="009C0FCD"/>
    <w:rPr>
      <w:rFonts w:ascii="宋体" w:eastAsia="宋体" w:hAnsi="宋体" w:cs="Arial"/>
      <w:snapToGrid w:val="0"/>
      <w:color w:val="000000"/>
      <w:sz w:val="24"/>
      <w:szCs w:val="20"/>
    </w:rPr>
  </w:style>
  <w:style w:type="character" w:customStyle="1" w:styleId="22f">
    <w:name w:val="标题 2 字符2"/>
    <w:uiPriority w:val="9"/>
    <w:qFormat/>
    <w:rsid w:val="009C0FCD"/>
    <w:rPr>
      <w:rFonts w:ascii="宋体" w:hAnsi="宋体"/>
      <w:b/>
      <w:bCs/>
      <w:kern w:val="2"/>
      <w:sz w:val="32"/>
      <w:szCs w:val="32"/>
    </w:rPr>
  </w:style>
  <w:style w:type="character" w:customStyle="1" w:styleId="332">
    <w:name w:val="标题 3 字符3"/>
    <w:uiPriority w:val="9"/>
    <w:qFormat/>
    <w:rsid w:val="009C0FCD"/>
    <w:rPr>
      <w:rFonts w:ascii="Times New Roman" w:hAnsi="Times New Roman"/>
      <w:bCs/>
      <w:kern w:val="2"/>
      <w:sz w:val="28"/>
      <w:szCs w:val="28"/>
    </w:rPr>
  </w:style>
  <w:style w:type="character" w:customStyle="1" w:styleId="129">
    <w:name w:val="标题 1 字符2"/>
    <w:uiPriority w:val="9"/>
    <w:qFormat/>
    <w:rsid w:val="009C0FCD"/>
    <w:rPr>
      <w:rFonts w:ascii="宋体" w:hAnsi="宋体"/>
      <w:bCs/>
      <w:kern w:val="44"/>
      <w:sz w:val="44"/>
      <w:szCs w:val="44"/>
    </w:rPr>
  </w:style>
  <w:style w:type="character" w:customStyle="1" w:styleId="722">
    <w:name w:val="标题 7 字符2"/>
    <w:qFormat/>
    <w:rsid w:val="009C0FCD"/>
    <w:rPr>
      <w:rFonts w:ascii="Times New Roman" w:hAnsi="Times New Roman"/>
      <w:bCs/>
      <w:kern w:val="2"/>
      <w:sz w:val="28"/>
      <w:szCs w:val="24"/>
    </w:rPr>
  </w:style>
  <w:style w:type="character" w:customStyle="1" w:styleId="821">
    <w:name w:val="标题 8 字符2"/>
    <w:qFormat/>
    <w:rsid w:val="009C0FCD"/>
    <w:rPr>
      <w:rFonts w:ascii="Times New Roman" w:hAnsi="Times New Roman"/>
      <w:kern w:val="2"/>
      <w:sz w:val="28"/>
      <w:szCs w:val="24"/>
    </w:rPr>
  </w:style>
  <w:style w:type="character" w:customStyle="1" w:styleId="921">
    <w:name w:val="标题 9 字符2"/>
    <w:qFormat/>
    <w:rsid w:val="009C0FCD"/>
    <w:rPr>
      <w:rFonts w:ascii="Times New Roman" w:hAnsi="Times New Roman"/>
      <w:kern w:val="2"/>
      <w:sz w:val="28"/>
      <w:szCs w:val="21"/>
    </w:rPr>
  </w:style>
  <w:style w:type="character" w:customStyle="1" w:styleId="2fffffff9">
    <w:name w:val="页眉 字符2"/>
    <w:uiPriority w:val="99"/>
    <w:qFormat/>
    <w:rsid w:val="009C0FCD"/>
    <w:rPr>
      <w:rFonts w:ascii="Times New Roman" w:hAnsi="Times New Roman"/>
      <w:kern w:val="2"/>
      <w:sz w:val="18"/>
      <w:szCs w:val="18"/>
    </w:rPr>
  </w:style>
  <w:style w:type="character" w:customStyle="1" w:styleId="2fffffffa">
    <w:name w:val="页脚 字符2"/>
    <w:uiPriority w:val="99"/>
    <w:qFormat/>
    <w:rsid w:val="009C0FCD"/>
    <w:rPr>
      <w:rFonts w:ascii="Times New Roman" w:hAnsi="Times New Roman"/>
      <w:kern w:val="2"/>
      <w:sz w:val="18"/>
      <w:szCs w:val="18"/>
    </w:rPr>
  </w:style>
  <w:style w:type="character" w:customStyle="1" w:styleId="3ffff0">
    <w:name w:val="批注框文本 字符3"/>
    <w:qFormat/>
    <w:rsid w:val="009C0FCD"/>
    <w:rPr>
      <w:rFonts w:ascii="Times New Roman" w:eastAsia="宋体" w:hAnsi="Times New Roman" w:cs="Times New Roman"/>
      <w:sz w:val="18"/>
      <w:szCs w:val="18"/>
    </w:rPr>
  </w:style>
  <w:style w:type="character" w:customStyle="1" w:styleId="2fffffffb">
    <w:name w:val="文档结构图 字符2"/>
    <w:uiPriority w:val="99"/>
    <w:semiHidden/>
    <w:qFormat/>
    <w:rsid w:val="009C0FCD"/>
    <w:rPr>
      <w:rFonts w:ascii="宋体" w:eastAsia="宋体" w:hAnsi="Times New Roman" w:cs="Times New Roman"/>
      <w:sz w:val="18"/>
      <w:szCs w:val="18"/>
    </w:rPr>
  </w:style>
  <w:style w:type="character" w:customStyle="1" w:styleId="3ffff1">
    <w:name w:val="标题 字符3"/>
    <w:qFormat/>
    <w:rsid w:val="009C0FCD"/>
    <w:rPr>
      <w:rFonts w:ascii="Arial" w:hAnsi="Arial" w:cs="Arial"/>
      <w:b/>
      <w:bCs/>
      <w:kern w:val="2"/>
      <w:sz w:val="32"/>
      <w:szCs w:val="32"/>
    </w:rPr>
  </w:style>
  <w:style w:type="character" w:customStyle="1" w:styleId="2fffffffc">
    <w:name w:val="正文文本 字符2"/>
    <w:qFormat/>
    <w:rsid w:val="009C0FCD"/>
    <w:rPr>
      <w:rFonts w:ascii="Times New Roman" w:hAnsi="Times New Roman"/>
      <w:kern w:val="2"/>
      <w:sz w:val="21"/>
      <w:szCs w:val="24"/>
    </w:rPr>
  </w:style>
  <w:style w:type="character" w:customStyle="1" w:styleId="2fffffffd">
    <w:name w:val="日期 字符2"/>
    <w:qFormat/>
    <w:rsid w:val="009C0FCD"/>
    <w:rPr>
      <w:rFonts w:ascii="宋体" w:hAnsi="宋体"/>
      <w:b/>
      <w:kern w:val="2"/>
      <w:sz w:val="36"/>
      <w:szCs w:val="36"/>
    </w:rPr>
  </w:style>
  <w:style w:type="character" w:customStyle="1" w:styleId="1fffffffff7">
    <w:name w:val="正文缩进 字符1"/>
    <w:qFormat/>
    <w:rsid w:val="009C0FCD"/>
    <w:rPr>
      <w:rFonts w:ascii="Times New Roman" w:hAnsi="Times New Roman"/>
      <w:kern w:val="2"/>
      <w:sz w:val="24"/>
      <w:szCs w:val="24"/>
    </w:rPr>
  </w:style>
  <w:style w:type="character" w:customStyle="1" w:styleId="2fffffffe">
    <w:name w:val="正文文本缩进 字符2"/>
    <w:uiPriority w:val="99"/>
    <w:qFormat/>
    <w:rsid w:val="009C0FCD"/>
    <w:rPr>
      <w:rFonts w:ascii="Times New Roman" w:hAnsi="Times New Roman"/>
      <w:kern w:val="2"/>
      <w:sz w:val="21"/>
      <w:szCs w:val="24"/>
    </w:rPr>
  </w:style>
  <w:style w:type="paragraph" w:customStyle="1" w:styleId="21f0">
    <w:name w:val="正文文本首行缩进 21"/>
    <w:basedOn w:val="afffffe"/>
    <w:uiPriority w:val="99"/>
    <w:qFormat/>
    <w:rsid w:val="009C0FCD"/>
    <w:pPr>
      <w:widowControl/>
      <w:spacing w:after="120"/>
      <w:ind w:leftChars="200" w:left="420" w:firstLineChars="200" w:firstLine="420"/>
      <w:jc w:val="left"/>
    </w:pPr>
    <w:rPr>
      <w:rFonts w:ascii="Times New Roman" w:hAnsi="Times New Roman"/>
      <w:sz w:val="21"/>
    </w:rPr>
  </w:style>
  <w:style w:type="paragraph" w:customStyle="1" w:styleId="1fffffffff8">
    <w:name w:val="正文文本首行缩进1"/>
    <w:basedOn w:val="afffffd"/>
    <w:uiPriority w:val="99"/>
    <w:qFormat/>
    <w:rsid w:val="009C0FCD"/>
    <w:pPr>
      <w:widowControl/>
      <w:tabs>
        <w:tab w:val="clear" w:pos="567"/>
      </w:tabs>
      <w:spacing w:before="0" w:after="120" w:line="360" w:lineRule="auto"/>
      <w:ind w:firstLineChars="100" w:firstLine="420"/>
      <w:jc w:val="left"/>
    </w:pPr>
    <w:rPr>
      <w:rFonts w:ascii="Times New Roman" w:hAnsi="Times New Roman"/>
      <w:sz w:val="21"/>
    </w:rPr>
  </w:style>
  <w:style w:type="character" w:customStyle="1" w:styleId="2ffffffff">
    <w:name w:val="纯文本 字符2"/>
    <w:uiPriority w:val="99"/>
    <w:qFormat/>
    <w:rsid w:val="009C0FCD"/>
    <w:rPr>
      <w:rFonts w:ascii="宋体" w:hAnsi="Times New Roman"/>
      <w:color w:val="000000"/>
      <w:kern w:val="2"/>
      <w:sz w:val="21"/>
    </w:rPr>
  </w:style>
  <w:style w:type="character" w:customStyle="1" w:styleId="22f0">
    <w:name w:val="正文文本缩进 2 字符2"/>
    <w:qFormat/>
    <w:rsid w:val="009C0FCD"/>
    <w:rPr>
      <w:rFonts w:ascii="Times New Roman" w:hAnsi="Times New Roman"/>
      <w:kern w:val="2"/>
      <w:sz w:val="21"/>
      <w:szCs w:val="24"/>
    </w:rPr>
  </w:style>
  <w:style w:type="character" w:customStyle="1" w:styleId="22f1">
    <w:name w:val="正文文本 2 字符2"/>
    <w:qFormat/>
    <w:rsid w:val="009C0FCD"/>
    <w:rPr>
      <w:rFonts w:ascii="宋体" w:hAnsi="宋体"/>
      <w:kern w:val="2"/>
      <w:sz w:val="15"/>
      <w:szCs w:val="24"/>
      <w:lang w:val="zh-CN"/>
    </w:rPr>
  </w:style>
  <w:style w:type="character" w:customStyle="1" w:styleId="32c">
    <w:name w:val="正文文本缩进 3 字符2"/>
    <w:qFormat/>
    <w:rsid w:val="009C0FCD"/>
    <w:rPr>
      <w:rFonts w:ascii="宋体" w:hAnsi="宋体"/>
      <w:kern w:val="2"/>
      <w:sz w:val="16"/>
      <w:szCs w:val="16"/>
    </w:rPr>
  </w:style>
  <w:style w:type="character" w:customStyle="1" w:styleId="32d">
    <w:name w:val="正文文本 3 字符2"/>
    <w:qFormat/>
    <w:rsid w:val="009C0FCD"/>
    <w:rPr>
      <w:rFonts w:ascii="Times New Roman" w:eastAsia="方正楷体_GB2312" w:hAnsi="Times New Roman"/>
      <w:bCs/>
      <w:kern w:val="2"/>
      <w:sz w:val="24"/>
      <w:szCs w:val="24"/>
    </w:rPr>
  </w:style>
  <w:style w:type="character" w:customStyle="1" w:styleId="3ffff2">
    <w:name w:val="称呼 字符3"/>
    <w:qFormat/>
    <w:rsid w:val="009C0FCD"/>
    <w:rPr>
      <w:rFonts w:ascii="Times New Roman" w:hAnsi="Times New Roman"/>
      <w:bCs/>
      <w:kern w:val="2"/>
      <w:sz w:val="24"/>
      <w:szCs w:val="24"/>
    </w:rPr>
  </w:style>
  <w:style w:type="character" w:customStyle="1" w:styleId="2ffffffff0">
    <w:name w:val="批注文字 字符2"/>
    <w:qFormat/>
    <w:rsid w:val="009C0FCD"/>
    <w:rPr>
      <w:rFonts w:ascii="Times New Roman" w:hAnsi="Times New Roman"/>
      <w:kern w:val="2"/>
      <w:sz w:val="21"/>
      <w:szCs w:val="24"/>
    </w:rPr>
  </w:style>
  <w:style w:type="character" w:customStyle="1" w:styleId="3ffff3">
    <w:name w:val="批注主题 字符3"/>
    <w:uiPriority w:val="99"/>
    <w:semiHidden/>
    <w:qFormat/>
    <w:rsid w:val="009C0FCD"/>
    <w:rPr>
      <w:rFonts w:ascii="Times New Roman" w:hAnsi="Times New Roman"/>
      <w:b/>
      <w:bCs/>
      <w:kern w:val="2"/>
      <w:sz w:val="21"/>
      <w:szCs w:val="24"/>
    </w:rPr>
  </w:style>
  <w:style w:type="character" w:customStyle="1" w:styleId="2ffffffff1">
    <w:name w:val="脚注文本 字符2"/>
    <w:qFormat/>
    <w:rsid w:val="009C0FCD"/>
    <w:rPr>
      <w:kern w:val="2"/>
      <w:sz w:val="18"/>
      <w:szCs w:val="18"/>
    </w:rPr>
  </w:style>
  <w:style w:type="character" w:customStyle="1" w:styleId="2ffffffff2">
    <w:name w:val="注释标题 字符2"/>
    <w:qFormat/>
    <w:rsid w:val="009C0FCD"/>
    <w:rPr>
      <w:rFonts w:ascii="Times New Roman" w:hAnsi="Times New Roman"/>
      <w:kern w:val="2"/>
      <w:sz w:val="21"/>
      <w:szCs w:val="24"/>
    </w:rPr>
  </w:style>
  <w:style w:type="character" w:customStyle="1" w:styleId="2ffffffff3">
    <w:name w:val="副标题 字符2"/>
    <w:qFormat/>
    <w:rsid w:val="009C0FCD"/>
    <w:rPr>
      <w:rFonts w:ascii="Cambria" w:hAnsi="Cambria"/>
      <w:b/>
      <w:bCs/>
      <w:kern w:val="28"/>
      <w:sz w:val="32"/>
      <w:szCs w:val="32"/>
    </w:rPr>
  </w:style>
  <w:style w:type="character" w:customStyle="1" w:styleId="2ffffffff4">
    <w:name w:val="引用 字符2"/>
    <w:uiPriority w:val="29"/>
    <w:qFormat/>
    <w:rsid w:val="009C0FCD"/>
    <w:rPr>
      <w:rFonts w:ascii="Times New Roman" w:hAnsi="Times New Roman"/>
      <w:i/>
      <w:iCs/>
      <w:color w:val="000000"/>
      <w:kern w:val="2"/>
      <w:sz w:val="21"/>
      <w:szCs w:val="24"/>
    </w:rPr>
  </w:style>
  <w:style w:type="character" w:customStyle="1" w:styleId="1fffffffff9">
    <w:name w:val="题注 字符1"/>
    <w:qFormat/>
    <w:rsid w:val="009C0FCD"/>
    <w:rPr>
      <w:rFonts w:ascii="Times New Roman" w:hAnsi="Times New Roman"/>
      <w:b/>
      <w:kern w:val="2"/>
      <w:sz w:val="21"/>
    </w:rPr>
  </w:style>
  <w:style w:type="table" w:customStyle="1" w:styleId="11f6">
    <w:name w:val="表三维效果 11"/>
    <w:basedOn w:val="affff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21f1">
    <w:name w:val="表三维效果 21"/>
    <w:basedOn w:val="affff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18">
    <w:name w:val="表三维效果 31"/>
    <w:basedOn w:val="affff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10">
    <w:name w:val="浅色底纹 - 着色 21"/>
    <w:basedOn w:val="affffe"/>
    <w:uiPriority w:val="60"/>
    <w:qFormat/>
    <w:rsid w:val="009C0FCD"/>
    <w:rPr>
      <w:rFonts w:ascii="Times New Roman" w:eastAsia="宋体" w:hAnsi="Times New Roman" w:cs="Times New Roman"/>
      <w:color w:val="943634"/>
      <w:kern w:val="0"/>
      <w:sz w:val="20"/>
      <w:szCs w:val="20"/>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customStyle="1" w:styleId="-310">
    <w:name w:val="浅色底纹 - 着色 31"/>
    <w:basedOn w:val="affffe"/>
    <w:uiPriority w:val="60"/>
    <w:qFormat/>
    <w:rsid w:val="009C0FCD"/>
    <w:rPr>
      <w:rFonts w:ascii="Times New Roman" w:eastAsia="宋体" w:hAnsi="Times New Roman" w:cs="Times New Roman"/>
      <w:color w:val="76923C"/>
      <w:kern w:val="0"/>
      <w:sz w:val="20"/>
      <w:szCs w:val="20"/>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customStyle="1" w:styleId="-51">
    <w:name w:val="浅色网格 - 着色 51"/>
    <w:basedOn w:val="affffe"/>
    <w:uiPriority w:val="62"/>
    <w:qFormat/>
    <w:rsid w:val="009C0FCD"/>
    <w:rPr>
      <w:rFonts w:ascii="Times New Roman" w:eastAsia="宋体" w:hAnsi="Times New Roman" w:cs="Times New Roman"/>
      <w:kern w:val="0"/>
      <w:sz w:val="20"/>
      <w:szCs w:val="20"/>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Bahnschrift SemiLight SemiConde" w:eastAsia="Bahnschrift SemiLight SemiConde" w:hAnsi="Bahnschrift SemiLight SemiConde"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ascii="Bahnschrift SemiLight SemiConde" w:eastAsia="Bahnschrift SemiLight SemiConde" w:hAnsi="Bahnschrift SemiLight SemiConde"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ascii="Bahnschrift SemiLight SemiConde" w:eastAsia="Bahnschrift SemiLight SemiConde" w:hAnsi="Bahnschrift SemiLight SemiConde" w:cs="Times New Roman"/>
        <w:b/>
        <w:bCs/>
      </w:rPr>
    </w:tblStylePr>
    <w:tblStylePr w:type="lastCol">
      <w:rPr>
        <w:rFonts w:ascii="Bahnschrift SemiLight SemiConde" w:eastAsia="Bahnschrift SemiLight SemiConde" w:hAnsi="Bahnschrift SemiLight SemiConde" w:cs="Times New Roman"/>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customStyle="1" w:styleId="1-61">
    <w:name w:val="中等深浅网格 1 - 着色 61"/>
    <w:basedOn w:val="affffe"/>
    <w:uiPriority w:val="67"/>
    <w:unhideWhenUsed/>
    <w:qFormat/>
    <w:rsid w:val="009C0FCD"/>
    <w:rPr>
      <w:rFonts w:ascii="等线" w:eastAsia="等线" w:hAnsi="等线" w:cs="Times New Roman"/>
      <w:kern w:val="0"/>
      <w:sz w:val="20"/>
      <w:szCs w:val="20"/>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3-61">
    <w:name w:val="中等深浅网格 3 - 着色 61"/>
    <w:basedOn w:val="affffe"/>
    <w:uiPriority w:val="69"/>
    <w:unhideWhenUsed/>
    <w:qFormat/>
    <w:rsid w:val="009C0FCD"/>
    <w:rPr>
      <w:rFonts w:ascii="等线" w:eastAsia="等线" w:hAnsi="等线" w:cs="Times New Roman"/>
      <w:kern w:val="0"/>
      <w:sz w:val="20"/>
      <w:szCs w:val="20"/>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character" w:customStyle="1" w:styleId="1fffffffffa">
    <w:name w:val="正文文本首行缩进 字符1"/>
    <w:uiPriority w:val="99"/>
    <w:qFormat/>
    <w:rsid w:val="009C0FCD"/>
  </w:style>
  <w:style w:type="paragraph" w:customStyle="1" w:styleId="1fffffffffb">
    <w:name w:val="正常1"/>
    <w:qFormat/>
    <w:rsid w:val="009C0FCD"/>
    <w:pPr>
      <w:widowControl w:val="0"/>
      <w:spacing w:line="360" w:lineRule="auto"/>
      <w:ind w:firstLineChars="200" w:firstLine="200"/>
      <w:jc w:val="both"/>
    </w:pPr>
    <w:rPr>
      <w:rFonts w:ascii="Times New Roman" w:eastAsia="宋体" w:hAnsi="Times New Roman" w:cs="Times New Roman"/>
      <w:sz w:val="24"/>
      <w:szCs w:val="24"/>
    </w:rPr>
  </w:style>
  <w:style w:type="paragraph" w:customStyle="1" w:styleId="afffffffffffffffffffffffffffffffffffffffff5">
    <w:name w:val="正文一级标题"/>
    <w:basedOn w:val="affffb"/>
    <w:qFormat/>
    <w:rsid w:val="009C0FCD"/>
    <w:pPr>
      <w:widowControl/>
      <w:spacing w:line="480" w:lineRule="auto"/>
      <w:ind w:firstLineChars="200" w:firstLine="200"/>
      <w:jc w:val="left"/>
      <w:outlineLvl w:val="1"/>
    </w:pPr>
    <w:rPr>
      <w:rFonts w:ascii="黑体" w:eastAsia="黑体" w:hAnsi="黑体"/>
      <w:b/>
      <w:sz w:val="32"/>
      <w:szCs w:val="28"/>
    </w:rPr>
  </w:style>
  <w:style w:type="paragraph" w:customStyle="1" w:styleId="11f7">
    <w:name w:val="正常11"/>
    <w:qFormat/>
    <w:rsid w:val="009C0FCD"/>
    <w:pPr>
      <w:widowControl w:val="0"/>
      <w:spacing w:line="360" w:lineRule="auto"/>
      <w:ind w:firstLineChars="200" w:firstLine="200"/>
      <w:jc w:val="both"/>
    </w:pPr>
    <w:rPr>
      <w:rFonts w:ascii="Times New Roman" w:eastAsia="宋体" w:hAnsi="Times New Roman" w:cs="Times New Roman"/>
      <w:szCs w:val="24"/>
    </w:rPr>
  </w:style>
  <w:style w:type="character" w:customStyle="1" w:styleId="shorttext">
    <w:name w:val="short_text"/>
    <w:qFormat/>
    <w:rsid w:val="009C0FCD"/>
  </w:style>
  <w:style w:type="character" w:customStyle="1" w:styleId="font141">
    <w:name w:val="font141"/>
    <w:qFormat/>
    <w:rsid w:val="009C0FCD"/>
    <w:rPr>
      <w:rFonts w:ascii="宋体" w:eastAsia="宋体" w:hAnsi="宋体" w:cs="宋体" w:hint="eastAsia"/>
      <w:color w:val="000000"/>
      <w:sz w:val="22"/>
      <w:szCs w:val="22"/>
      <w:u w:val="none"/>
    </w:rPr>
  </w:style>
  <w:style w:type="character" w:customStyle="1" w:styleId="Charfffffffffb">
    <w:name w:val="表格非标题文字 Char"/>
    <w:link w:val="afffffffffffffffffffffffffffffffffffffffff6"/>
    <w:qFormat/>
    <w:locked/>
    <w:rsid w:val="009C0FCD"/>
    <w:rPr>
      <w:rFonts w:ascii="Vineta BT" w:hAnsi="Vineta BT"/>
      <w:sz w:val="18"/>
      <w:szCs w:val="21"/>
    </w:rPr>
  </w:style>
  <w:style w:type="paragraph" w:customStyle="1" w:styleId="afffffffffffffffffffffffffffffffffffffffff6">
    <w:name w:val="表格非标题文字"/>
    <w:link w:val="Charfffffffffb"/>
    <w:qFormat/>
    <w:rsid w:val="009C0FCD"/>
    <w:pPr>
      <w:snapToGrid w:val="0"/>
      <w:spacing w:before="80" w:after="40" w:line="360" w:lineRule="auto"/>
      <w:ind w:firstLineChars="200" w:firstLine="200"/>
    </w:pPr>
    <w:rPr>
      <w:rFonts w:ascii="Vineta BT" w:hAnsi="Vineta BT"/>
      <w:sz w:val="18"/>
      <w:szCs w:val="21"/>
    </w:rPr>
  </w:style>
  <w:style w:type="character" w:customStyle="1" w:styleId="xuxian2">
    <w:name w:val="xuxian2"/>
    <w:qFormat/>
    <w:rsid w:val="009C0FCD"/>
    <w:rPr>
      <w:rFonts w:ascii="Times New Roman" w:eastAsia="宋体" w:hAnsi="Times New Roman" w:cs="Times New Roman"/>
    </w:rPr>
  </w:style>
  <w:style w:type="character" w:customStyle="1" w:styleId="middle1">
    <w:name w:val="middle1"/>
    <w:qFormat/>
    <w:rsid w:val="009C0FCD"/>
    <w:rPr>
      <w:rFonts w:eastAsia="宋体" w:cs="Times New Roman" w:hint="default"/>
      <w:sz w:val="21"/>
    </w:rPr>
  </w:style>
  <w:style w:type="character" w:customStyle="1" w:styleId="ItemListinTableCharChar">
    <w:name w:val="Item List in Table Char Char"/>
    <w:link w:val="ItemListinTable"/>
    <w:qFormat/>
    <w:locked/>
    <w:rsid w:val="009C0FCD"/>
    <w:rPr>
      <w:rFonts w:ascii="Tahoma" w:hAnsi="Tahoma"/>
      <w:szCs w:val="21"/>
    </w:rPr>
  </w:style>
  <w:style w:type="paragraph" w:customStyle="1" w:styleId="ItemListinTable">
    <w:name w:val="Item List in Table"/>
    <w:basedOn w:val="affffb"/>
    <w:link w:val="ItemListinTableCharChar"/>
    <w:qFormat/>
    <w:rsid w:val="009C0FCD"/>
    <w:pPr>
      <w:widowControl/>
      <w:numPr>
        <w:numId w:val="144"/>
      </w:numPr>
      <w:spacing w:line="360" w:lineRule="auto"/>
      <w:ind w:firstLineChars="200" w:firstLine="200"/>
      <w:jc w:val="left"/>
    </w:pPr>
    <w:rPr>
      <w:rFonts w:ascii="Tahoma" w:eastAsiaTheme="minorEastAsia" w:hAnsi="Tahoma" w:cstheme="minorBidi"/>
      <w:szCs w:val="21"/>
    </w:rPr>
  </w:style>
  <w:style w:type="character" w:customStyle="1" w:styleId="afffffffffffffffffffffffffffffffffffffffff7">
    <w:name w:val="批注文字字符"/>
    <w:uiPriority w:val="99"/>
    <w:qFormat/>
    <w:rsid w:val="009C0FCD"/>
    <w:rPr>
      <w:rFonts w:ascii="Times New Roman" w:eastAsia="宋体" w:hAnsi="Times New Roman" w:cs="Times New Roman"/>
      <w:kern w:val="2"/>
      <w:sz w:val="21"/>
      <w:szCs w:val="24"/>
    </w:rPr>
  </w:style>
  <w:style w:type="character" w:customStyle="1" w:styleId="CharCharf9">
    <w:name w:val="样式 宋体 五号 Char Char"/>
    <w:link w:val="afffffffffffffffffffffffffffffffffffffffff8"/>
    <w:qFormat/>
    <w:rsid w:val="009C0FCD"/>
    <w:rPr>
      <w:rFonts w:ascii="宋体" w:hAnsi="宋体" w:cs="宋体"/>
      <w:szCs w:val="21"/>
    </w:rPr>
  </w:style>
  <w:style w:type="paragraph" w:customStyle="1" w:styleId="afffffffffffffffffffffffffffffffffffffffff8">
    <w:name w:val="样式 宋体 五号"/>
    <w:basedOn w:val="affffb"/>
    <w:link w:val="CharCharf9"/>
    <w:qFormat/>
    <w:rsid w:val="009C0FCD"/>
    <w:pPr>
      <w:widowControl/>
      <w:spacing w:line="360" w:lineRule="auto"/>
      <w:ind w:firstLineChars="200" w:firstLine="200"/>
      <w:jc w:val="left"/>
    </w:pPr>
    <w:rPr>
      <w:rFonts w:ascii="宋体" w:eastAsiaTheme="minorEastAsia" w:hAnsi="宋体" w:cs="宋体"/>
      <w:szCs w:val="21"/>
    </w:rPr>
  </w:style>
  <w:style w:type="character" w:customStyle="1" w:styleId="font112">
    <w:name w:val="font112"/>
    <w:qFormat/>
    <w:rsid w:val="009C0FCD"/>
    <w:rPr>
      <w:rFonts w:ascii="Arial" w:eastAsia="宋体" w:hAnsi="Arial" w:cs="Arial" w:hint="default"/>
      <w:color w:val="000000"/>
      <w:sz w:val="22"/>
      <w:szCs w:val="22"/>
      <w:u w:val="none"/>
    </w:rPr>
  </w:style>
  <w:style w:type="character" w:customStyle="1" w:styleId="afffffffffffffffffffffffffffffffffffffffff9">
    <w:name w:val="无间距字符"/>
    <w:qFormat/>
    <w:rsid w:val="009C0FCD"/>
    <w:rPr>
      <w:sz w:val="22"/>
      <w:szCs w:val="22"/>
    </w:rPr>
  </w:style>
  <w:style w:type="character" w:customStyle="1" w:styleId="font151">
    <w:name w:val="font151"/>
    <w:qFormat/>
    <w:rsid w:val="009C0FCD"/>
    <w:rPr>
      <w:rFonts w:ascii="宋体" w:eastAsia="宋体" w:hAnsi="宋体" w:cs="宋体" w:hint="eastAsia"/>
      <w:color w:val="000000"/>
      <w:sz w:val="22"/>
      <w:szCs w:val="22"/>
      <w:u w:val="none"/>
    </w:rPr>
  </w:style>
  <w:style w:type="character" w:customStyle="1" w:styleId="1fffffffffc">
    <w:name w:val="脚注文本字符1"/>
    <w:uiPriority w:val="99"/>
    <w:semiHidden/>
    <w:qFormat/>
    <w:rsid w:val="009C0FCD"/>
    <w:rPr>
      <w:rFonts w:ascii="Calibri" w:eastAsia="宋体" w:hAnsi="Calibri" w:cs="Times New Roman"/>
      <w:sz w:val="18"/>
      <w:szCs w:val="18"/>
    </w:rPr>
  </w:style>
  <w:style w:type="paragraph" w:customStyle="1" w:styleId="2ffffffff5">
    <w:name w:val="正文文字缩进 2"/>
    <w:basedOn w:val="affffb"/>
    <w:qFormat/>
    <w:rsid w:val="009C0FCD"/>
    <w:pPr>
      <w:widowControl/>
      <w:spacing w:line="351" w:lineRule="atLeast"/>
      <w:ind w:firstLineChars="200" w:firstLine="481"/>
      <w:jc w:val="left"/>
      <w:textAlignment w:val="baseline"/>
    </w:pPr>
    <w:rPr>
      <w:rFonts w:ascii="仿宋_GB2312" w:eastAsia="仿宋_GB2312" w:hAnsi="Times New Roman"/>
      <w:color w:val="000000"/>
      <w:kern w:val="0"/>
      <w:sz w:val="24"/>
    </w:rPr>
  </w:style>
  <w:style w:type="paragraph" w:customStyle="1" w:styleId="21510">
    <w:name w:val="样式 标题 2 + (西文) 方正书宋简体 (中文) 方正黑体简体 非加粗 黑色 行距: 固定值 15 磅1"/>
    <w:basedOn w:val="2a"/>
    <w:qFormat/>
    <w:rsid w:val="009C0FCD"/>
    <w:pPr>
      <w:widowControl/>
      <w:autoSpaceDE/>
      <w:autoSpaceDN/>
      <w:adjustRightInd/>
      <w:spacing w:before="0" w:line="300" w:lineRule="exact"/>
      <w:jc w:val="left"/>
    </w:pPr>
    <w:rPr>
      <w:rFonts w:ascii="方正书宋_GBK" w:eastAsia="方正小标宋简体" w:hAnsi="宋体" w:cs="宋体"/>
      <w:b w:val="0"/>
      <w:color w:val="000000"/>
      <w:kern w:val="2"/>
      <w:sz w:val="21"/>
    </w:rPr>
  </w:style>
  <w:style w:type="paragraph" w:customStyle="1" w:styleId="afffffffffffffffffffffffffffffffffffffffffa">
    <w:name w:val="信雅达"/>
    <w:basedOn w:val="affffb"/>
    <w:qFormat/>
    <w:rsid w:val="009C0FCD"/>
    <w:pPr>
      <w:widowControl/>
      <w:spacing w:line="360" w:lineRule="auto"/>
      <w:ind w:firstLineChars="200" w:firstLine="200"/>
      <w:jc w:val="center"/>
    </w:pPr>
    <w:rPr>
      <w:rFonts w:ascii="Times New Roman" w:eastAsia="华文中宋" w:hAnsi="Times New Roman"/>
      <w:b/>
      <w:sz w:val="32"/>
    </w:rPr>
  </w:style>
  <w:style w:type="paragraph" w:customStyle="1" w:styleId="afffffffffffffffffffffffffffffffffffffffffb">
    <w:name w:val="史记文"/>
    <w:basedOn w:val="affffb"/>
    <w:qFormat/>
    <w:rsid w:val="009C0FCD"/>
    <w:pPr>
      <w:widowControl/>
      <w:spacing w:line="0" w:lineRule="atLeast"/>
      <w:ind w:firstLineChars="200" w:firstLine="200"/>
      <w:jc w:val="left"/>
    </w:pPr>
    <w:rPr>
      <w:rFonts w:ascii="Times New Roman" w:hAnsi="Times New Roman"/>
      <w:b/>
      <w:sz w:val="24"/>
      <w:szCs w:val="21"/>
    </w:rPr>
  </w:style>
  <w:style w:type="character" w:customStyle="1" w:styleId="1fffffffffd">
    <w:name w:val="引用字符1"/>
    <w:autoRedefine/>
    <w:uiPriority w:val="29"/>
    <w:qFormat/>
    <w:rsid w:val="009C0FCD"/>
    <w:rPr>
      <w:rFonts w:ascii="Calibri" w:eastAsia="宋体" w:hAnsi="Calibri" w:cs="Times New Roman"/>
      <w:i/>
      <w:iCs/>
      <w:color w:val="404040"/>
      <w:sz w:val="21"/>
    </w:rPr>
  </w:style>
  <w:style w:type="character" w:customStyle="1" w:styleId="319">
    <w:name w:val="正文文本 3字符1"/>
    <w:uiPriority w:val="99"/>
    <w:semiHidden/>
    <w:qFormat/>
    <w:rsid w:val="009C0FCD"/>
    <w:rPr>
      <w:rFonts w:ascii="Calibri" w:eastAsia="宋体" w:hAnsi="Calibri" w:cs="Times New Roman"/>
      <w:sz w:val="16"/>
      <w:szCs w:val="16"/>
    </w:rPr>
  </w:style>
  <w:style w:type="paragraph" w:customStyle="1" w:styleId="ItemStepinTable">
    <w:name w:val="Item Step in Table"/>
    <w:basedOn w:val="affffb"/>
    <w:qFormat/>
    <w:rsid w:val="009C0FCD"/>
    <w:pPr>
      <w:widowControl/>
      <w:tabs>
        <w:tab w:val="left" w:pos="420"/>
        <w:tab w:val="left" w:pos="851"/>
      </w:tabs>
      <w:spacing w:line="360" w:lineRule="auto"/>
      <w:ind w:left="420" w:firstLineChars="200" w:hanging="420"/>
      <w:jc w:val="left"/>
    </w:pPr>
    <w:rPr>
      <w:rFonts w:ascii="Tahoma" w:hAnsi="Tahoma"/>
      <w:szCs w:val="21"/>
    </w:rPr>
  </w:style>
  <w:style w:type="paragraph" w:customStyle="1" w:styleId="1fffffffffe">
    <w:name w:val="引用1"/>
    <w:basedOn w:val="affffb"/>
    <w:next w:val="affffb"/>
    <w:uiPriority w:val="29"/>
    <w:qFormat/>
    <w:rsid w:val="009C0FCD"/>
    <w:pPr>
      <w:widowControl/>
      <w:spacing w:before="160" w:after="160" w:line="360" w:lineRule="auto"/>
      <w:ind w:left="720" w:right="720" w:firstLineChars="200" w:firstLine="200"/>
      <w:jc w:val="left"/>
    </w:pPr>
    <w:rPr>
      <w:rFonts w:ascii="Cambria" w:hAnsi="Cambria"/>
      <w:kern w:val="0"/>
      <w:sz w:val="25"/>
      <w:szCs w:val="25"/>
    </w:rPr>
  </w:style>
  <w:style w:type="paragraph" w:customStyle="1" w:styleId="Style2">
    <w:name w:val="_Style 2"/>
    <w:qFormat/>
    <w:rsid w:val="009C0FCD"/>
    <w:pPr>
      <w:spacing w:line="360" w:lineRule="auto"/>
      <w:ind w:firstLineChars="200" w:firstLine="200"/>
    </w:pPr>
    <w:rPr>
      <w:rFonts w:ascii="Calibri" w:eastAsia="宋体" w:hAnsi="Calibri" w:cs="Times New Roman"/>
      <w:kern w:val="0"/>
      <w:sz w:val="22"/>
    </w:rPr>
  </w:style>
  <w:style w:type="paragraph" w:customStyle="1" w:styleId="3ffff4">
    <w:name w:val="正文文字缩进 3"/>
    <w:basedOn w:val="affffb"/>
    <w:qFormat/>
    <w:rsid w:val="009C0FCD"/>
    <w:pPr>
      <w:widowControl/>
      <w:spacing w:before="119" w:line="272" w:lineRule="atLeast"/>
      <w:ind w:left="719" w:firstLineChars="200" w:firstLine="481"/>
      <w:jc w:val="left"/>
      <w:textAlignment w:val="baseline"/>
    </w:pPr>
    <w:rPr>
      <w:rFonts w:ascii="宋体" w:hAnsi="Times New Roman"/>
      <w:color w:val="000000"/>
      <w:kern w:val="0"/>
      <w:sz w:val="24"/>
    </w:rPr>
  </w:style>
  <w:style w:type="paragraph" w:customStyle="1" w:styleId="afffffffffffffffffffffffffffffffffffffffffc">
    <w:name w:val="史记脚注文"/>
    <w:basedOn w:val="affffffc"/>
    <w:qFormat/>
    <w:rsid w:val="009C0FCD"/>
    <w:pPr>
      <w:tabs>
        <w:tab w:val="left" w:leader="underscore" w:pos="3600"/>
        <w:tab w:val="left" w:leader="underscore" w:pos="5400"/>
      </w:tabs>
      <w:snapToGrid/>
      <w:ind w:left="100" w:hangingChars="100" w:hanging="100"/>
    </w:pPr>
    <w:rPr>
      <w:rFonts w:ascii="Times New Roman" w:hAnsi="Times New Roman" w:cs="Arial"/>
      <w:sz w:val="15"/>
      <w:szCs w:val="21"/>
      <w:lang w:val="en-US"/>
    </w:rPr>
  </w:style>
  <w:style w:type="paragraph" w:customStyle="1" w:styleId="afffffffffffffffffffffffffffffffffffffffffd">
    <w:name w:val="史记册"/>
    <w:basedOn w:val="affffb"/>
    <w:next w:val="afffffffffffffffffffffffffffffffffffffffffe"/>
    <w:qFormat/>
    <w:rsid w:val="009C0FCD"/>
    <w:pPr>
      <w:widowControl/>
      <w:spacing w:line="360" w:lineRule="auto"/>
      <w:ind w:firstLineChars="200" w:firstLine="200"/>
      <w:jc w:val="left"/>
      <w:outlineLvl w:val="0"/>
    </w:pPr>
    <w:rPr>
      <w:rFonts w:ascii="Arial" w:hAnsi="Arial" w:cs="Arial"/>
      <w:b/>
      <w:bCs/>
      <w:sz w:val="44"/>
      <w:szCs w:val="44"/>
    </w:rPr>
  </w:style>
  <w:style w:type="paragraph" w:customStyle="1" w:styleId="afffffffffffffffffffffffffffffffffffffffffe">
    <w:name w:val="史记卷"/>
    <w:basedOn w:val="1f3"/>
    <w:next w:val="afffffffffffffffffffffffffffffffffffffffffb"/>
    <w:qFormat/>
    <w:rsid w:val="009C0FCD"/>
    <w:pPr>
      <w:keepNext w:val="0"/>
      <w:keepLines w:val="0"/>
      <w:widowControl/>
      <w:tabs>
        <w:tab w:val="left" w:pos="420"/>
      </w:tabs>
      <w:autoSpaceDE/>
      <w:autoSpaceDN/>
      <w:adjustRightInd/>
      <w:spacing w:before="0" w:after="0" w:line="360" w:lineRule="auto"/>
    </w:pPr>
    <w:rPr>
      <w:rFonts w:ascii="Times New Roman" w:hAnsi="宋体"/>
      <w:bCs/>
      <w:snapToGrid w:val="0"/>
      <w:kern w:val="0"/>
      <w:szCs w:val="32"/>
    </w:rPr>
  </w:style>
  <w:style w:type="paragraph" w:customStyle="1" w:styleId="affffffffffffffffffffffffffffffffffffffffff">
    <w:name w:val="王越的标题"/>
    <w:basedOn w:val="affffb"/>
    <w:qFormat/>
    <w:rsid w:val="009C0FCD"/>
    <w:pPr>
      <w:widowControl/>
      <w:spacing w:line="360" w:lineRule="auto"/>
      <w:ind w:firstLineChars="200" w:firstLine="200"/>
      <w:jc w:val="center"/>
    </w:pPr>
    <w:rPr>
      <w:rFonts w:ascii="Times New Roman" w:hAnsi="宋体"/>
      <w:b/>
      <w:sz w:val="32"/>
      <w:szCs w:val="21"/>
    </w:rPr>
  </w:style>
  <w:style w:type="paragraph" w:customStyle="1" w:styleId="001">
    <w:name w:val="标题001"/>
    <w:basedOn w:val="affffb"/>
    <w:qFormat/>
    <w:rsid w:val="009C0FCD"/>
    <w:pPr>
      <w:widowControl/>
      <w:spacing w:line="360" w:lineRule="auto"/>
      <w:ind w:firstLineChars="200" w:firstLine="200"/>
      <w:jc w:val="center"/>
    </w:pPr>
    <w:rPr>
      <w:rFonts w:ascii="Times New Roman" w:hAnsi="Times New Roman"/>
      <w:sz w:val="44"/>
    </w:rPr>
  </w:style>
  <w:style w:type="paragraph" w:customStyle="1" w:styleId="1ffffffffff">
    <w:name w:val="副标题1"/>
    <w:basedOn w:val="affffb"/>
    <w:next w:val="affffb"/>
    <w:qFormat/>
    <w:rsid w:val="009C0FCD"/>
    <w:pPr>
      <w:widowControl/>
      <w:spacing w:after="160" w:line="256" w:lineRule="auto"/>
      <w:ind w:firstLineChars="200" w:firstLine="200"/>
      <w:jc w:val="left"/>
    </w:pPr>
    <w:rPr>
      <w:rFonts w:ascii="Cambria" w:hAnsi="Cambria"/>
      <w:smallCaps/>
      <w:color w:val="595959"/>
      <w:kern w:val="0"/>
      <w:sz w:val="28"/>
      <w:szCs w:val="28"/>
    </w:rPr>
  </w:style>
  <w:style w:type="paragraph" w:customStyle="1" w:styleId="xl103">
    <w:name w:val="xl103"/>
    <w:basedOn w:val="affffb"/>
    <w:qFormat/>
    <w:rsid w:val="009C0FCD"/>
    <w:pPr>
      <w:widowControl/>
      <w:spacing w:before="100" w:beforeAutospacing="1" w:after="100" w:afterAutospacing="1" w:line="360" w:lineRule="auto"/>
      <w:ind w:firstLineChars="200" w:firstLine="200"/>
      <w:jc w:val="center"/>
    </w:pPr>
    <w:rPr>
      <w:rFonts w:ascii="宋体" w:hAnsi="宋体" w:cs="宋体"/>
      <w:b/>
      <w:bCs/>
      <w:kern w:val="0"/>
      <w:sz w:val="56"/>
      <w:szCs w:val="56"/>
    </w:rPr>
  </w:style>
  <w:style w:type="paragraph" w:customStyle="1" w:styleId="affffffffffffffffffffffffffffffffffffffffff0">
    <w:name w:val="王越的表头"/>
    <w:basedOn w:val="affffb"/>
    <w:qFormat/>
    <w:rsid w:val="009C0FCD"/>
    <w:pPr>
      <w:widowControl/>
      <w:spacing w:line="360" w:lineRule="auto"/>
      <w:ind w:firstLineChars="200" w:firstLine="200"/>
      <w:jc w:val="center"/>
    </w:pPr>
    <w:rPr>
      <w:rFonts w:ascii="Times New Roman" w:hAnsi="Times New Roman"/>
      <w:b/>
      <w:szCs w:val="21"/>
    </w:rPr>
  </w:style>
  <w:style w:type="character" w:customStyle="1" w:styleId="1ffffffffff0">
    <w:name w:val="页眉字符1"/>
    <w:uiPriority w:val="99"/>
    <w:semiHidden/>
    <w:qFormat/>
    <w:rsid w:val="009C0FCD"/>
    <w:rPr>
      <w:rFonts w:ascii="Calibri" w:eastAsia="宋体" w:hAnsi="Calibri" w:cs="Times New Roman"/>
      <w:sz w:val="18"/>
      <w:szCs w:val="18"/>
    </w:rPr>
  </w:style>
  <w:style w:type="paragraph" w:customStyle="1" w:styleId="affffffffffffffffffffffffffffffffffffffffff1">
    <w:name w:val="编号列项（三级）"/>
    <w:qFormat/>
    <w:rsid w:val="009C0FCD"/>
    <w:pPr>
      <w:tabs>
        <w:tab w:val="left" w:pos="0"/>
      </w:tabs>
      <w:spacing w:line="360" w:lineRule="auto"/>
      <w:ind w:left="1678" w:firstLineChars="200" w:hanging="419"/>
    </w:pPr>
    <w:rPr>
      <w:rFonts w:ascii="宋体" w:eastAsia="宋体" w:hAnsi="Times New Roman" w:cs="Times New Roman"/>
      <w:kern w:val="0"/>
      <w:szCs w:val="20"/>
    </w:rPr>
  </w:style>
  <w:style w:type="paragraph" w:customStyle="1" w:styleId="2000">
    <w:name w:val="样式 标题 2 + (西文) 方正书宋简体 (中文) 方正黑体简体 非加粗 黑色 段前: 0 磅 段后: 0 磅 行..."/>
    <w:basedOn w:val="2a"/>
    <w:qFormat/>
    <w:rsid w:val="009C0FCD"/>
    <w:pPr>
      <w:widowControl/>
      <w:autoSpaceDE/>
      <w:autoSpaceDN/>
      <w:adjustRightInd/>
      <w:spacing w:before="0" w:line="300" w:lineRule="exact"/>
      <w:jc w:val="left"/>
    </w:pPr>
    <w:rPr>
      <w:rFonts w:ascii="方正书宋_GBK" w:eastAsia="方正小标宋简体" w:hAnsi="宋体" w:cs="宋体"/>
      <w:b w:val="0"/>
      <w:color w:val="000000"/>
      <w:kern w:val="2"/>
      <w:sz w:val="21"/>
    </w:rPr>
  </w:style>
  <w:style w:type="character" w:customStyle="1" w:styleId="1ffffffffff1">
    <w:name w:val="正文文本字符1"/>
    <w:uiPriority w:val="99"/>
    <w:semiHidden/>
    <w:qFormat/>
    <w:rsid w:val="009C0FCD"/>
    <w:rPr>
      <w:rFonts w:ascii="Calibri" w:eastAsia="宋体" w:hAnsi="Calibri" w:cs="Times New Roman"/>
      <w:sz w:val="21"/>
    </w:rPr>
  </w:style>
  <w:style w:type="paragraph" w:customStyle="1" w:styleId="affffffffffffffffffffffffffffffffffffffffff2">
    <w:name w:val="文档"/>
    <w:basedOn w:val="affffb"/>
    <w:qFormat/>
    <w:rsid w:val="009C0FCD"/>
    <w:pPr>
      <w:widowControl/>
      <w:adjustRightInd w:val="0"/>
      <w:snapToGrid w:val="0"/>
      <w:spacing w:line="360" w:lineRule="auto"/>
      <w:ind w:rightChars="100" w:right="240" w:firstLineChars="200" w:firstLine="480"/>
      <w:jc w:val="left"/>
    </w:pPr>
    <w:rPr>
      <w:rFonts w:ascii="Times New Roman" w:hAnsi="Times New Roman"/>
      <w:color w:val="FF0000"/>
      <w:sz w:val="24"/>
    </w:rPr>
  </w:style>
  <w:style w:type="paragraph" w:customStyle="1" w:styleId="Normalab">
    <w:name w:val="Normalab"/>
    <w:basedOn w:val="affffb"/>
    <w:qFormat/>
    <w:rsid w:val="009C0FCD"/>
    <w:pPr>
      <w:widowControl/>
      <w:tabs>
        <w:tab w:val="left" w:pos="0"/>
        <w:tab w:val="left" w:pos="1134"/>
        <w:tab w:val="left" w:pos="8505"/>
      </w:tabs>
      <w:autoSpaceDE w:val="0"/>
      <w:autoSpaceDN w:val="0"/>
      <w:adjustRightInd w:val="0"/>
      <w:spacing w:before="60" w:after="60" w:line="360" w:lineRule="atLeast"/>
      <w:ind w:left="1843" w:firstLineChars="200" w:hanging="1134"/>
      <w:jc w:val="left"/>
    </w:pPr>
    <w:rPr>
      <w:rFonts w:ascii="宋体" w:hAnsi="Times New Roman"/>
      <w:kern w:val="0"/>
      <w:sz w:val="24"/>
      <w:szCs w:val="20"/>
    </w:rPr>
  </w:style>
  <w:style w:type="paragraph" w:customStyle="1" w:styleId="affffffffffffffffffffffffffffffffffffffffff3">
    <w:name w:val="王越的表格"/>
    <w:basedOn w:val="affffb"/>
    <w:qFormat/>
    <w:rsid w:val="009C0FCD"/>
    <w:pPr>
      <w:widowControl/>
      <w:spacing w:line="360" w:lineRule="auto"/>
      <w:ind w:firstLineChars="200" w:firstLine="200"/>
      <w:jc w:val="left"/>
    </w:pPr>
    <w:rPr>
      <w:rFonts w:ascii="Times New Roman" w:hAnsi="Times New Roman"/>
      <w:szCs w:val="21"/>
    </w:rPr>
  </w:style>
  <w:style w:type="character" w:customStyle="1" w:styleId="1ffffffffff2">
    <w:name w:val="批注主题字符1"/>
    <w:uiPriority w:val="99"/>
    <w:semiHidden/>
    <w:qFormat/>
    <w:rsid w:val="009C0FCD"/>
    <w:rPr>
      <w:rFonts w:ascii="Calibri" w:eastAsia="宋体" w:hAnsi="Calibri" w:cs="Times New Roman"/>
      <w:b/>
      <w:bCs/>
      <w:kern w:val="2"/>
      <w:sz w:val="21"/>
      <w:szCs w:val="24"/>
    </w:rPr>
  </w:style>
  <w:style w:type="character" w:customStyle="1" w:styleId="1ffffffffff3">
    <w:name w:val="正文文本缩进字符1"/>
    <w:uiPriority w:val="99"/>
    <w:semiHidden/>
    <w:qFormat/>
    <w:rsid w:val="009C0FCD"/>
    <w:rPr>
      <w:rFonts w:ascii="Calibri" w:eastAsia="宋体" w:hAnsi="Calibri" w:cs="Times New Roman"/>
      <w:sz w:val="21"/>
    </w:rPr>
  </w:style>
  <w:style w:type="paragraph" w:customStyle="1" w:styleId="affffffffffffffffffffffffffffffffffffffffff4">
    <w:name w:val="王越的正文"/>
    <w:basedOn w:val="affffb"/>
    <w:qFormat/>
    <w:rsid w:val="009C0FCD"/>
    <w:pPr>
      <w:widowControl/>
      <w:spacing w:line="360" w:lineRule="auto"/>
      <w:ind w:firstLineChars="200" w:firstLine="480"/>
      <w:jc w:val="left"/>
    </w:pPr>
    <w:rPr>
      <w:rFonts w:ascii="宋体" w:hAnsi="宋体"/>
    </w:rPr>
  </w:style>
  <w:style w:type="paragraph" w:customStyle="1" w:styleId="Style27">
    <w:name w:val="_Style 27"/>
    <w:basedOn w:val="affffb"/>
    <w:next w:val="affffff1"/>
    <w:qFormat/>
    <w:rsid w:val="009C0FCD"/>
    <w:pPr>
      <w:widowControl/>
      <w:spacing w:line="360" w:lineRule="auto"/>
      <w:ind w:firstLineChars="200" w:firstLine="200"/>
      <w:jc w:val="left"/>
    </w:pPr>
    <w:rPr>
      <w:rFonts w:ascii="宋体" w:hAnsi="Courier New"/>
    </w:rPr>
  </w:style>
  <w:style w:type="character" w:customStyle="1" w:styleId="1ffffffffff4">
    <w:name w:val="明显引用字符1"/>
    <w:uiPriority w:val="30"/>
    <w:qFormat/>
    <w:rsid w:val="009C0FCD"/>
    <w:rPr>
      <w:rFonts w:ascii="Calibri" w:eastAsia="宋体" w:hAnsi="Calibri" w:cs="Times New Roman"/>
      <w:i/>
      <w:iCs/>
      <w:color w:val="5B9BD5"/>
      <w:sz w:val="21"/>
    </w:rPr>
  </w:style>
  <w:style w:type="paragraph" w:customStyle="1" w:styleId="CharCharCharCharCharCharChar1CharCharChar">
    <w:name w:val="Char Char Char Char Char Char Char1 Char Char Char"/>
    <w:basedOn w:val="affffb"/>
    <w:next w:val="affffb"/>
    <w:qFormat/>
    <w:rsid w:val="009C0FCD"/>
    <w:pPr>
      <w:widowControl/>
      <w:tabs>
        <w:tab w:val="left" w:pos="777"/>
      </w:tabs>
      <w:spacing w:afterLines="100" w:line="360" w:lineRule="auto"/>
      <w:ind w:left="1105" w:firstLineChars="200" w:hanging="748"/>
      <w:jc w:val="center"/>
    </w:pPr>
    <w:rPr>
      <w:rFonts w:ascii="Times New Roman" w:hAnsi="Times New Roman"/>
      <w:kern w:val="0"/>
      <w:sz w:val="24"/>
    </w:rPr>
  </w:style>
  <w:style w:type="paragraph" w:customStyle="1" w:styleId="1ffffffffff5">
    <w:name w:val="明显引用1"/>
    <w:basedOn w:val="affffb"/>
    <w:next w:val="affffb"/>
    <w:uiPriority w:val="30"/>
    <w:qFormat/>
    <w:rsid w:val="009C0FCD"/>
    <w:pPr>
      <w:widowControl/>
      <w:spacing w:before="280" w:after="280" w:line="360" w:lineRule="auto"/>
      <w:ind w:left="1080" w:right="1080" w:firstLineChars="200" w:firstLine="200"/>
      <w:jc w:val="center"/>
    </w:pPr>
    <w:rPr>
      <w:color w:val="404040"/>
      <w:kern w:val="0"/>
      <w:sz w:val="32"/>
      <w:szCs w:val="32"/>
    </w:rPr>
  </w:style>
  <w:style w:type="character" w:customStyle="1" w:styleId="HTML10">
    <w:name w:val="HTML 预设格式字符1"/>
    <w:uiPriority w:val="99"/>
    <w:semiHidden/>
    <w:qFormat/>
    <w:rsid w:val="009C0FCD"/>
    <w:rPr>
      <w:rFonts w:ascii="Corbel" w:eastAsia="宋体" w:hAnsi="Corbel" w:cs="Times New Roman"/>
      <w:sz w:val="20"/>
      <w:szCs w:val="20"/>
    </w:rPr>
  </w:style>
  <w:style w:type="character" w:customStyle="1" w:styleId="1ffffffffff6">
    <w:name w:val="标题字符1"/>
    <w:uiPriority w:val="10"/>
    <w:qFormat/>
    <w:rsid w:val="009C0FCD"/>
    <w:rPr>
      <w:rFonts w:ascii="Calibri Light" w:eastAsia="宋体" w:hAnsi="Calibri Light" w:cs="Times New Roman"/>
      <w:b/>
      <w:bCs/>
      <w:sz w:val="32"/>
      <w:szCs w:val="32"/>
    </w:rPr>
  </w:style>
  <w:style w:type="paragraph" w:customStyle="1" w:styleId="CharCharCharChar10">
    <w:name w:val="Char Char Char Char1"/>
    <w:basedOn w:val="affffb"/>
    <w:qFormat/>
    <w:rsid w:val="009C0FCD"/>
    <w:pPr>
      <w:widowControl/>
      <w:spacing w:line="360" w:lineRule="auto"/>
      <w:ind w:firstLineChars="200" w:firstLine="200"/>
      <w:jc w:val="left"/>
    </w:pPr>
    <w:rPr>
      <w:rFonts w:ascii="Tahoma" w:hAnsi="Tahoma"/>
      <w:sz w:val="24"/>
      <w:szCs w:val="20"/>
    </w:rPr>
  </w:style>
  <w:style w:type="character" w:customStyle="1" w:styleId="31a">
    <w:name w:val="正文文本缩进 3字符1"/>
    <w:uiPriority w:val="99"/>
    <w:semiHidden/>
    <w:qFormat/>
    <w:rsid w:val="009C0FCD"/>
    <w:rPr>
      <w:rFonts w:ascii="Calibri" w:eastAsia="宋体" w:hAnsi="Calibri" w:cs="Times New Roman"/>
      <w:sz w:val="16"/>
      <w:szCs w:val="16"/>
    </w:rPr>
  </w:style>
  <w:style w:type="paragraph" w:customStyle="1" w:styleId="xl104">
    <w:name w:val="xl104"/>
    <w:basedOn w:val="affffb"/>
    <w:qFormat/>
    <w:rsid w:val="009C0FCD"/>
    <w:pPr>
      <w:widowControl/>
      <w:spacing w:before="100" w:beforeAutospacing="1" w:after="100" w:afterAutospacing="1" w:line="360" w:lineRule="auto"/>
      <w:ind w:firstLineChars="200" w:firstLine="200"/>
      <w:jc w:val="left"/>
    </w:pPr>
    <w:rPr>
      <w:rFonts w:ascii="宋体" w:hAnsi="宋体" w:cs="宋体"/>
      <w:b/>
      <w:bCs/>
      <w:kern w:val="0"/>
      <w:sz w:val="24"/>
    </w:rPr>
  </w:style>
  <w:style w:type="character" w:customStyle="1" w:styleId="21f2">
    <w:name w:val="正文文本 2字符1"/>
    <w:uiPriority w:val="99"/>
    <w:semiHidden/>
    <w:qFormat/>
    <w:rsid w:val="009C0FCD"/>
    <w:rPr>
      <w:rFonts w:ascii="Calibri" w:eastAsia="宋体" w:hAnsi="Calibri" w:cs="Times New Roman"/>
      <w:sz w:val="21"/>
    </w:rPr>
  </w:style>
  <w:style w:type="character" w:customStyle="1" w:styleId="1ffffffffff7">
    <w:name w:val="批注框文本字符1"/>
    <w:uiPriority w:val="99"/>
    <w:semiHidden/>
    <w:qFormat/>
    <w:rsid w:val="009C0FCD"/>
    <w:rPr>
      <w:rFonts w:ascii="Times New Roman" w:eastAsia="宋体" w:hAnsi="Times New Roman" w:cs="Times New Roman"/>
      <w:sz w:val="18"/>
      <w:szCs w:val="18"/>
    </w:rPr>
  </w:style>
  <w:style w:type="character" w:customStyle="1" w:styleId="21f3">
    <w:name w:val="正文文本缩进 2字符1"/>
    <w:uiPriority w:val="99"/>
    <w:semiHidden/>
    <w:qFormat/>
    <w:rsid w:val="009C0FCD"/>
    <w:rPr>
      <w:rFonts w:ascii="Calibri" w:eastAsia="宋体" w:hAnsi="Calibri" w:cs="Times New Roman"/>
      <w:sz w:val="21"/>
    </w:rPr>
  </w:style>
  <w:style w:type="character" w:customStyle="1" w:styleId="1ffffffffff8">
    <w:name w:val="页脚字符1"/>
    <w:uiPriority w:val="99"/>
    <w:semiHidden/>
    <w:qFormat/>
    <w:rsid w:val="009C0FCD"/>
    <w:rPr>
      <w:rFonts w:ascii="Calibri" w:eastAsia="宋体" w:hAnsi="Calibri" w:cs="Times New Roman"/>
      <w:sz w:val="18"/>
      <w:szCs w:val="18"/>
    </w:rPr>
  </w:style>
  <w:style w:type="character" w:customStyle="1" w:styleId="1ffffffffff9">
    <w:name w:val="日期字符1"/>
    <w:uiPriority w:val="99"/>
    <w:semiHidden/>
    <w:qFormat/>
    <w:rsid w:val="009C0FCD"/>
    <w:rPr>
      <w:rFonts w:ascii="Calibri" w:eastAsia="宋体" w:hAnsi="Calibri" w:cs="Times New Roman"/>
      <w:sz w:val="21"/>
    </w:rPr>
  </w:style>
  <w:style w:type="paragraph" w:customStyle="1" w:styleId="Char1CharCharCharChar">
    <w:name w:val="Char1 Char Char Char Char"/>
    <w:basedOn w:val="affffb"/>
    <w:qFormat/>
    <w:rsid w:val="009C0FCD"/>
    <w:pPr>
      <w:widowControl/>
      <w:spacing w:line="360" w:lineRule="auto"/>
      <w:ind w:firstLineChars="200" w:firstLine="200"/>
      <w:jc w:val="left"/>
    </w:pPr>
    <w:rPr>
      <w:rFonts w:ascii="仿宋_GB2312" w:eastAsia="仿宋_GB2312" w:hAnsi="Times New Roman"/>
      <w:b/>
      <w:sz w:val="32"/>
      <w:szCs w:val="32"/>
    </w:rPr>
  </w:style>
  <w:style w:type="character" w:customStyle="1" w:styleId="1ffffffffffa">
    <w:name w:val="文档结构图字符1"/>
    <w:uiPriority w:val="99"/>
    <w:semiHidden/>
    <w:qFormat/>
    <w:rsid w:val="009C0FCD"/>
    <w:rPr>
      <w:rFonts w:ascii="Times New Roman" w:eastAsia="宋体" w:hAnsi="Times New Roman" w:cs="Times New Roman"/>
    </w:rPr>
  </w:style>
  <w:style w:type="paragraph" w:customStyle="1" w:styleId="xl102">
    <w:name w:val="xl102"/>
    <w:basedOn w:val="affffb"/>
    <w:qFormat/>
    <w:rsid w:val="009C0FCD"/>
    <w:pPr>
      <w:widowControl/>
      <w:spacing w:before="100" w:beforeAutospacing="1" w:after="100" w:afterAutospacing="1" w:line="360" w:lineRule="auto"/>
      <w:ind w:firstLineChars="200" w:firstLine="200"/>
      <w:jc w:val="center"/>
    </w:pPr>
    <w:rPr>
      <w:rFonts w:ascii="宋体" w:hAnsi="宋体" w:cs="宋体"/>
      <w:b/>
      <w:bCs/>
      <w:kern w:val="0"/>
      <w:sz w:val="56"/>
      <w:szCs w:val="56"/>
    </w:rPr>
  </w:style>
  <w:style w:type="paragraph" w:customStyle="1" w:styleId="affffffffffffffffffffffffffffffffffffffffff5">
    <w:name w:val="王越的副标"/>
    <w:basedOn w:val="affffffffffffffffffffffffffffffffffffffffff4"/>
    <w:qFormat/>
    <w:rsid w:val="009C0FCD"/>
    <w:pPr>
      <w:ind w:firstLine="482"/>
    </w:pPr>
    <w:rPr>
      <w:rFonts w:ascii="Times New Roman" w:hAnsi="Times New Roman"/>
      <w:b/>
    </w:rPr>
  </w:style>
  <w:style w:type="character" w:customStyle="1" w:styleId="1ffffffffffb">
    <w:name w:val="副标题字符1"/>
    <w:uiPriority w:val="11"/>
    <w:qFormat/>
    <w:rsid w:val="009C0FCD"/>
    <w:rPr>
      <w:rFonts w:ascii="Calibri Light" w:eastAsia="宋体" w:hAnsi="Calibri Light" w:cs="Times New Roman"/>
      <w:b/>
      <w:bCs/>
      <w:kern w:val="28"/>
      <w:sz w:val="32"/>
      <w:szCs w:val="32"/>
    </w:rPr>
  </w:style>
  <w:style w:type="paragraph" w:customStyle="1" w:styleId="CharCharCharCharCharCharCharCharCharCharCharCharChar">
    <w:name w:val="Char Char Char Char Char Char Char Char Char Char Char Char Char"/>
    <w:basedOn w:val="affffb"/>
    <w:qFormat/>
    <w:rsid w:val="009C0FCD"/>
    <w:pPr>
      <w:widowControl/>
      <w:spacing w:line="360" w:lineRule="auto"/>
      <w:ind w:firstLineChars="200" w:firstLine="200"/>
      <w:jc w:val="left"/>
    </w:pPr>
    <w:rPr>
      <w:rFonts w:ascii="仿宋_GB2312" w:eastAsia="仿宋_GB2312" w:hAnsi="Times New Roman"/>
      <w:b/>
      <w:sz w:val="32"/>
      <w:szCs w:val="32"/>
    </w:rPr>
  </w:style>
  <w:style w:type="character" w:customStyle="1" w:styleId="Charfffffffffc">
    <w:name w:val="程序与命令 Char"/>
    <w:link w:val="affffffffffffffffffffffffffffffffffffffffff6"/>
    <w:qFormat/>
    <w:rsid w:val="009C0FCD"/>
    <w:rPr>
      <w:rFonts w:ascii="Times New Roman" w:eastAsia="仿宋_GB2312" w:hAnsi="Times New Roman"/>
      <w:szCs w:val="18"/>
    </w:rPr>
  </w:style>
  <w:style w:type="paragraph" w:customStyle="1" w:styleId="affffffffffffffffffffffffffffffffffffffffff6">
    <w:name w:val="程序与命令"/>
    <w:basedOn w:val="affffb"/>
    <w:link w:val="Charfffffffffc"/>
    <w:qFormat/>
    <w:rsid w:val="009C0FCD"/>
    <w:pPr>
      <w:widowControl/>
      <w:spacing w:line="360" w:lineRule="auto"/>
      <w:ind w:firstLineChars="200" w:firstLine="200"/>
      <w:jc w:val="left"/>
    </w:pPr>
    <w:rPr>
      <w:rFonts w:ascii="Times New Roman" w:eastAsia="仿宋_GB2312" w:hAnsi="Times New Roman" w:cstheme="minorBidi"/>
      <w:szCs w:val="18"/>
    </w:rPr>
  </w:style>
  <w:style w:type="character" w:customStyle="1" w:styleId="Charfffffffffd">
    <w:name w:val="参考文献 Char"/>
    <w:link w:val="affffffffffffffffffffffffffffffffffffffffff7"/>
    <w:qFormat/>
    <w:rsid w:val="009C0FCD"/>
    <w:rPr>
      <w:rFonts w:ascii="Times New Roman" w:eastAsia="仿宋_GB2312" w:hAnsi="Times New Roman"/>
    </w:rPr>
  </w:style>
  <w:style w:type="paragraph" w:customStyle="1" w:styleId="affffffffffffffffffffffffffffffffffffffffff7">
    <w:name w:val="参考文献"/>
    <w:basedOn w:val="affffb"/>
    <w:link w:val="Charfffffffffd"/>
    <w:qFormat/>
    <w:rsid w:val="009C0FCD"/>
    <w:pPr>
      <w:widowControl/>
      <w:spacing w:line="360" w:lineRule="auto"/>
      <w:ind w:firstLineChars="200" w:firstLine="200"/>
      <w:jc w:val="left"/>
    </w:pPr>
    <w:rPr>
      <w:rFonts w:ascii="Times New Roman" w:eastAsia="仿宋_GB2312" w:hAnsi="Times New Roman" w:cstheme="minorBidi"/>
      <w:szCs w:val="22"/>
    </w:rPr>
  </w:style>
  <w:style w:type="paragraph" w:customStyle="1" w:styleId="affffffffffffffffffffffffffffffffffffffffff8">
    <w:name w:val="第三级条标题"/>
    <w:basedOn w:val="affffb"/>
    <w:next w:val="affffb"/>
    <w:link w:val="Charfffffffffe"/>
    <w:qFormat/>
    <w:rsid w:val="009C0FCD"/>
    <w:pPr>
      <w:keepNext/>
      <w:keepLines/>
      <w:widowControl/>
      <w:tabs>
        <w:tab w:val="left" w:pos="720"/>
      </w:tabs>
      <w:spacing w:after="200" w:line="360" w:lineRule="auto"/>
      <w:ind w:left="720" w:firstLineChars="200" w:hanging="720"/>
      <w:jc w:val="left"/>
      <w:outlineLvl w:val="2"/>
    </w:pPr>
    <w:rPr>
      <w:rFonts w:ascii="黑体" w:eastAsia="黑体" w:hAnsi="Times New Roman" w:cs="宋体"/>
      <w:kern w:val="0"/>
      <w:sz w:val="24"/>
      <w:szCs w:val="20"/>
      <w:lang w:bidi="zh-CN"/>
    </w:rPr>
  </w:style>
  <w:style w:type="character" w:customStyle="1" w:styleId="Charfffffffffe">
    <w:name w:val="第三级条标题 Char"/>
    <w:link w:val="affffffffffffffffffffffffffffffffffffffffff8"/>
    <w:qFormat/>
    <w:rsid w:val="009C0FCD"/>
    <w:rPr>
      <w:rFonts w:ascii="黑体" w:eastAsia="黑体" w:hAnsi="Times New Roman" w:cs="宋体"/>
      <w:kern w:val="0"/>
      <w:sz w:val="24"/>
      <w:szCs w:val="20"/>
      <w:lang w:bidi="zh-CN"/>
    </w:rPr>
  </w:style>
  <w:style w:type="paragraph" w:customStyle="1" w:styleId="affffffffffffffffffffffffffffffffffffffffff9">
    <w:name w:val="第二级节标题"/>
    <w:basedOn w:val="affffb"/>
    <w:next w:val="affffffffffffffffffffffffffffffffffffffffff8"/>
    <w:link w:val="Charffffffffff"/>
    <w:qFormat/>
    <w:rsid w:val="009C0FCD"/>
    <w:pPr>
      <w:keepNext/>
      <w:keepLines/>
      <w:widowControl/>
      <w:tabs>
        <w:tab w:val="left" w:pos="576"/>
      </w:tabs>
      <w:spacing w:before="156" w:after="156" w:line="360" w:lineRule="auto"/>
      <w:ind w:left="576" w:firstLineChars="200" w:hanging="576"/>
      <w:jc w:val="left"/>
      <w:outlineLvl w:val="1"/>
    </w:pPr>
    <w:rPr>
      <w:rFonts w:ascii="黑体" w:eastAsia="黑体" w:hAnsi="Arial" w:cs="宋体"/>
      <w:sz w:val="28"/>
      <w:szCs w:val="20"/>
    </w:rPr>
  </w:style>
  <w:style w:type="character" w:customStyle="1" w:styleId="Charffffffffff">
    <w:name w:val="第二级节标题 Char"/>
    <w:link w:val="affffffffffffffffffffffffffffffffffffffffff9"/>
    <w:qFormat/>
    <w:rsid w:val="009C0FCD"/>
    <w:rPr>
      <w:rFonts w:ascii="黑体" w:eastAsia="黑体" w:hAnsi="Arial" w:cs="宋体"/>
      <w:sz w:val="28"/>
      <w:szCs w:val="20"/>
    </w:rPr>
  </w:style>
  <w:style w:type="paragraph" w:customStyle="1" w:styleId="affffffffffffffffffffffffffffffffffffffffffa">
    <w:name w:val="第一级章标题"/>
    <w:basedOn w:val="affffb"/>
    <w:next w:val="affffffffffffffffffffffffffffffffffffffffff9"/>
    <w:link w:val="Charffffffffff0"/>
    <w:qFormat/>
    <w:rsid w:val="009C0FCD"/>
    <w:pPr>
      <w:keepNext/>
      <w:keepLines/>
      <w:pageBreakBefore/>
      <w:widowControl/>
      <w:spacing w:before="156" w:after="156" w:line="360" w:lineRule="auto"/>
      <w:ind w:left="420" w:firstLineChars="200" w:hanging="420"/>
      <w:jc w:val="center"/>
      <w:outlineLvl w:val="0"/>
    </w:pPr>
    <w:rPr>
      <w:rFonts w:ascii="黑体" w:eastAsia="黑体" w:hAnsi="Times New Roman" w:cs="宋体"/>
      <w:color w:val="080808"/>
      <w:kern w:val="44"/>
      <w:sz w:val="32"/>
      <w:szCs w:val="20"/>
    </w:rPr>
  </w:style>
  <w:style w:type="character" w:customStyle="1" w:styleId="Charffffffffff0">
    <w:name w:val="第一级章标题 Char"/>
    <w:link w:val="affffffffffffffffffffffffffffffffffffffffffa"/>
    <w:qFormat/>
    <w:rsid w:val="009C0FCD"/>
    <w:rPr>
      <w:rFonts w:ascii="黑体" w:eastAsia="黑体" w:hAnsi="Times New Roman" w:cs="宋体"/>
      <w:color w:val="080808"/>
      <w:kern w:val="44"/>
      <w:sz w:val="32"/>
      <w:szCs w:val="20"/>
    </w:rPr>
  </w:style>
  <w:style w:type="paragraph" w:customStyle="1" w:styleId="affffffffffffffffffffffffffffffffffffffffffb">
    <w:name w:val="设计正文"/>
    <w:basedOn w:val="affffb"/>
    <w:link w:val="Charffffffffff1"/>
    <w:qFormat/>
    <w:rsid w:val="009C0FCD"/>
    <w:pPr>
      <w:widowControl/>
      <w:adjustRightInd w:val="0"/>
      <w:snapToGrid w:val="0"/>
      <w:spacing w:line="360" w:lineRule="auto"/>
      <w:ind w:firstLineChars="200" w:firstLine="480"/>
      <w:jc w:val="left"/>
      <w:textAlignment w:val="baseline"/>
    </w:pPr>
    <w:rPr>
      <w:rFonts w:ascii="Times New Roman" w:hAnsi="Times New Roman" w:cs="宋体"/>
      <w:color w:val="000000"/>
      <w:kern w:val="0"/>
      <w:sz w:val="24"/>
      <w:lang w:bidi="zh-CN"/>
    </w:rPr>
  </w:style>
  <w:style w:type="character" w:customStyle="1" w:styleId="Charffffffffff1">
    <w:name w:val="设计正文 Char"/>
    <w:link w:val="affffffffffffffffffffffffffffffffffffffffffb"/>
    <w:qFormat/>
    <w:rsid w:val="009C0FCD"/>
    <w:rPr>
      <w:rFonts w:ascii="Times New Roman" w:eastAsia="宋体" w:hAnsi="Times New Roman" w:cs="宋体"/>
      <w:color w:val="000000"/>
      <w:kern w:val="0"/>
      <w:sz w:val="24"/>
      <w:szCs w:val="24"/>
      <w:lang w:bidi="zh-CN"/>
    </w:rPr>
  </w:style>
  <w:style w:type="paragraph" w:customStyle="1" w:styleId="affffffffffffffffffffffffffffffffffffffffffc">
    <w:name w:val="表格字体"/>
    <w:basedOn w:val="affffb"/>
    <w:qFormat/>
    <w:rsid w:val="009C0FCD"/>
    <w:pPr>
      <w:widowControl/>
      <w:spacing w:line="360" w:lineRule="auto"/>
      <w:ind w:firstLineChars="200" w:firstLine="200"/>
      <w:jc w:val="left"/>
    </w:pPr>
    <w:rPr>
      <w:rFonts w:ascii="宋体" w:hAnsi="宋体"/>
    </w:rPr>
  </w:style>
  <w:style w:type="paragraph" w:customStyle="1" w:styleId="1ffffffffffc">
    <w:name w:val="主题1"/>
    <w:basedOn w:val="38"/>
    <w:link w:val="1Charf0"/>
    <w:qFormat/>
    <w:rsid w:val="009C0FCD"/>
    <w:pPr>
      <w:widowControl/>
      <w:autoSpaceDE/>
      <w:autoSpaceDN/>
      <w:adjustRightInd/>
      <w:spacing w:before="0" w:after="0" w:line="415" w:lineRule="auto"/>
      <w:ind w:left="420" w:hanging="420"/>
      <w:outlineLvl w:val="0"/>
    </w:pPr>
    <w:rPr>
      <w:rFonts w:ascii="Calibri"/>
      <w:bCs/>
      <w:kern w:val="2"/>
      <w:sz w:val="32"/>
      <w:szCs w:val="32"/>
      <w:u w:val="none"/>
    </w:rPr>
  </w:style>
  <w:style w:type="character" w:customStyle="1" w:styleId="1Charf0">
    <w:name w:val="主题1 Char"/>
    <w:link w:val="1ffffffffffc"/>
    <w:qFormat/>
    <w:rsid w:val="009C0FCD"/>
    <w:rPr>
      <w:rFonts w:ascii="Calibri" w:eastAsia="宋体" w:hAnsi="Calibri" w:cs="Times New Roman"/>
      <w:b/>
      <w:bCs/>
      <w:sz w:val="32"/>
      <w:szCs w:val="32"/>
    </w:rPr>
  </w:style>
  <w:style w:type="paragraph" w:customStyle="1" w:styleId="2ffffffff6">
    <w:name w:val="主题2"/>
    <w:basedOn w:val="48"/>
    <w:next w:val="affffb"/>
    <w:link w:val="2Charf6"/>
    <w:qFormat/>
    <w:rsid w:val="009C0FCD"/>
    <w:pPr>
      <w:widowControl/>
      <w:adjustRightInd/>
      <w:spacing w:before="0" w:after="0" w:line="377" w:lineRule="auto"/>
      <w:ind w:left="1200" w:hanging="360"/>
      <w:jc w:val="left"/>
      <w:textAlignment w:val="auto"/>
      <w:outlineLvl w:val="1"/>
    </w:pPr>
    <w:rPr>
      <w:rFonts w:ascii="Cambria" w:eastAsia="宋体" w:hAnsi="Cambria"/>
      <w:b w:val="0"/>
      <w:kern w:val="2"/>
      <w:szCs w:val="28"/>
    </w:rPr>
  </w:style>
  <w:style w:type="character" w:customStyle="1" w:styleId="2Charf6">
    <w:name w:val="主题2 Char"/>
    <w:link w:val="2ffffffff6"/>
    <w:qFormat/>
    <w:rsid w:val="009C0FCD"/>
    <w:rPr>
      <w:rFonts w:ascii="Cambria" w:eastAsia="宋体" w:hAnsi="Cambria" w:cs="Times New Roman"/>
      <w:sz w:val="28"/>
      <w:szCs w:val="28"/>
    </w:rPr>
  </w:style>
  <w:style w:type="paragraph" w:customStyle="1" w:styleId="affffffffffffffffffffffffffffffffffffffffffd">
    <w:name w:val="（投）正文小四缩进"/>
    <w:basedOn w:val="affffb"/>
    <w:qFormat/>
    <w:rsid w:val="009C0FCD"/>
    <w:pPr>
      <w:widowControl/>
      <w:spacing w:before="120" w:after="120" w:line="360" w:lineRule="auto"/>
      <w:ind w:firstLineChars="200" w:firstLine="480"/>
      <w:jc w:val="left"/>
    </w:pPr>
    <w:rPr>
      <w:rFonts w:ascii="Times New Roman" w:hAnsi="Times New Roman"/>
      <w:sz w:val="24"/>
    </w:rPr>
  </w:style>
  <w:style w:type="paragraph" w:customStyle="1" w:styleId="font1a">
    <w:name w:val="font_1"/>
    <w:basedOn w:val="affffb"/>
    <w:qFormat/>
    <w:rsid w:val="009C0FCD"/>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affffffffffffffffffffffffffffffffffffffffffe">
    <w:name w:val="正文小四缩进 +重点文字"/>
    <w:basedOn w:val="affffb"/>
    <w:qFormat/>
    <w:rsid w:val="009C0FCD"/>
    <w:pPr>
      <w:widowControl/>
      <w:spacing w:before="120" w:after="156" w:line="360" w:lineRule="auto"/>
      <w:ind w:firstLineChars="200" w:firstLine="480"/>
      <w:jc w:val="left"/>
    </w:pPr>
    <w:rPr>
      <w:rFonts w:ascii="Arial" w:eastAsia="黑体" w:hAnsi="Arial" w:cs="宋体"/>
      <w:sz w:val="24"/>
      <w:szCs w:val="20"/>
      <w:u w:val="single"/>
    </w:rPr>
  </w:style>
  <w:style w:type="paragraph" w:customStyle="1" w:styleId="afffffffffffffffffffffffffffffffffffffffffff">
    <w:name w:val="样式 正文小四缩进 + 加粗"/>
    <w:basedOn w:val="affffb"/>
    <w:qFormat/>
    <w:rsid w:val="009C0FCD"/>
    <w:pPr>
      <w:widowControl/>
      <w:spacing w:before="120" w:after="156" w:line="360" w:lineRule="auto"/>
      <w:ind w:firstLineChars="200" w:firstLine="482"/>
      <w:jc w:val="left"/>
    </w:pPr>
    <w:rPr>
      <w:rFonts w:ascii="Times New Roman" w:hAnsi="Times New Roman" w:cs="宋体"/>
      <w:b/>
      <w:bCs/>
      <w:sz w:val="24"/>
      <w:szCs w:val="20"/>
    </w:rPr>
  </w:style>
  <w:style w:type="paragraph" w:customStyle="1" w:styleId="afffffffffffffffffffffffffffffffffffffffffff0">
    <w:name w:val="项目编号下的缩进一"/>
    <w:basedOn w:val="afffffffffffffffe"/>
    <w:qFormat/>
    <w:rsid w:val="009C0FCD"/>
    <w:pPr>
      <w:snapToGrid/>
      <w:spacing w:before="120" w:after="120"/>
      <w:ind w:leftChars="200" w:left="420" w:firstLineChars="0" w:firstLine="0"/>
    </w:pPr>
    <w:rPr>
      <w:sz w:val="21"/>
    </w:rPr>
  </w:style>
  <w:style w:type="paragraph" w:customStyle="1" w:styleId="afffffffffffffffffffffffffffffffffffffffffff1">
    <w:name w:val="一般正文"/>
    <w:next w:val="3c"/>
    <w:qFormat/>
    <w:rsid w:val="009C0FCD"/>
    <w:pPr>
      <w:spacing w:line="360" w:lineRule="auto"/>
      <w:ind w:firstLineChars="200" w:firstLine="200"/>
    </w:pPr>
    <w:rPr>
      <w:rFonts w:ascii="Calibri" w:eastAsia="宋体" w:hAnsi="Calibri" w:cs="Times New Roman"/>
    </w:rPr>
  </w:style>
  <w:style w:type="paragraph" w:customStyle="1" w:styleId="afffffffffffffffffffffffffffffffffffffffffff2">
    <w:name w:val="正文左缩进"/>
    <w:basedOn w:val="affffc"/>
    <w:qFormat/>
    <w:rsid w:val="009C0FCD"/>
    <w:pPr>
      <w:widowControl/>
      <w:autoSpaceDE/>
      <w:autoSpaceDN/>
      <w:adjustRightInd/>
      <w:spacing w:before="120" w:after="120" w:line="360" w:lineRule="auto"/>
      <w:ind w:leftChars="200" w:left="420" w:firstLineChars="200" w:firstLine="0"/>
    </w:pPr>
    <w:rPr>
      <w:rFonts w:ascii="Times New Roman" w:hAnsi="Times New Roman" w:cs="宋体"/>
      <w:szCs w:val="20"/>
    </w:rPr>
  </w:style>
  <w:style w:type="paragraph" w:customStyle="1" w:styleId="afffffffffffffffffffffffffffffffffffffffffff3">
    <w:name w:val="规定章节"/>
    <w:basedOn w:val="1f3"/>
    <w:qFormat/>
    <w:rsid w:val="009C0FCD"/>
    <w:pPr>
      <w:widowControl/>
      <w:tabs>
        <w:tab w:val="left" w:pos="266"/>
      </w:tabs>
      <w:autoSpaceDE/>
      <w:autoSpaceDN/>
      <w:adjustRightInd/>
      <w:spacing w:before="0" w:after="0" w:line="360" w:lineRule="auto"/>
    </w:pPr>
    <w:rPr>
      <w:rFonts w:ascii="Times New Roman" w:eastAsia="黑体" w:hAnsi="Times New Roman"/>
      <w:b w:val="0"/>
      <w:bCs/>
      <w:szCs w:val="4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fffff8"/>
    <w:next w:val="affffb"/>
    <w:semiHidden/>
    <w:qFormat/>
    <w:rsid w:val="009C0FCD"/>
    <w:pPr>
      <w:widowControl/>
      <w:tabs>
        <w:tab w:val="left" w:pos="420"/>
      </w:tabs>
      <w:autoSpaceDE w:val="0"/>
      <w:autoSpaceDN w:val="0"/>
      <w:spacing w:line="360" w:lineRule="auto"/>
      <w:ind w:left="420" w:firstLineChars="200" w:hanging="420"/>
      <w:jc w:val="left"/>
    </w:pPr>
    <w:rPr>
      <w:rFonts w:ascii="Tahoma" w:hAnsi="Tahoma"/>
      <w:color w:val="000000"/>
      <w:sz w:val="24"/>
    </w:rPr>
  </w:style>
  <w:style w:type="character" w:customStyle="1" w:styleId="CharCharfa">
    <w:name w:val="正文－缩进 Char Char"/>
    <w:qFormat/>
    <w:rsid w:val="009C0FCD"/>
    <w:rPr>
      <w:rFonts w:ascii="Times New Roman" w:eastAsia="宋体" w:hAnsi="Times New Roman" w:cs="宋体"/>
      <w:kern w:val="2"/>
      <w:sz w:val="24"/>
      <w:szCs w:val="24"/>
      <w:lang w:val="en-US" w:eastAsia="zh-CN" w:bidi="ar-SA"/>
    </w:rPr>
  </w:style>
  <w:style w:type="paragraph" w:customStyle="1" w:styleId="CharCharCharCharCharCharChar1CharCharCharCharCharCharCharCharChar">
    <w:name w:val="Char Char Char Char Char Char Char1 Char Char Char Char Char Char Char Char Char"/>
    <w:basedOn w:val="afffff8"/>
    <w:next w:val="affffb"/>
    <w:semiHidden/>
    <w:qFormat/>
    <w:rsid w:val="009C0FCD"/>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1CharCharCharCharCharCharCharCharCharChar">
    <w:name w:val="Char Char Char Char Char Char Char1 Char Char Char Char Char Char Char Char Char Char"/>
    <w:basedOn w:val="afffff8"/>
    <w:next w:val="affffb"/>
    <w:semiHidden/>
    <w:qFormat/>
    <w:rsid w:val="009C0FCD"/>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1CharCharCharCharCharChar">
    <w:name w:val="Char Char Char Char Char Char Char1 Char Char Char Char Char Char"/>
    <w:basedOn w:val="afffff8"/>
    <w:next w:val="affffb"/>
    <w:semiHidden/>
    <w:qFormat/>
    <w:rsid w:val="009C0FCD"/>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CharCharCharCharChar1">
    <w:name w:val="Char Char Char Char Char Char Char Char Char Char Char Char1"/>
    <w:basedOn w:val="afffff8"/>
    <w:next w:val="affffb"/>
    <w:semiHidden/>
    <w:qFormat/>
    <w:rsid w:val="009C0FCD"/>
    <w:pPr>
      <w:widowControl/>
      <w:tabs>
        <w:tab w:val="left" w:pos="420"/>
      </w:tabs>
      <w:autoSpaceDE w:val="0"/>
      <w:autoSpaceDN w:val="0"/>
      <w:spacing w:line="360" w:lineRule="auto"/>
      <w:ind w:left="420" w:firstLineChars="200" w:hanging="420"/>
      <w:jc w:val="left"/>
    </w:pPr>
    <w:rPr>
      <w:rFonts w:ascii="Tahoma" w:hAnsi="Tahoma"/>
      <w:color w:val="000000"/>
      <w:sz w:val="24"/>
    </w:rPr>
  </w:style>
  <w:style w:type="paragraph" w:customStyle="1" w:styleId="CharCharCharCharCharCharChar1CharCharCharCharCharCharChar">
    <w:name w:val="Char Char Char Char Char Char Char1 Char Char Char Char Char Char Char"/>
    <w:basedOn w:val="afffff8"/>
    <w:next w:val="affffb"/>
    <w:semiHidden/>
    <w:qFormat/>
    <w:rsid w:val="009C0FCD"/>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CharCharCharCharCharCharCharCharCharCharCharChar">
    <w:name w:val="Char Char Char Char Char Char Char Char Char Char Char Char Char Char Char Char Char Char Char"/>
    <w:basedOn w:val="afffff8"/>
    <w:next w:val="affffb"/>
    <w:qFormat/>
    <w:rsid w:val="009C0FCD"/>
    <w:pPr>
      <w:widowControl/>
      <w:tabs>
        <w:tab w:val="left" w:pos="420"/>
      </w:tabs>
      <w:autoSpaceDE w:val="0"/>
      <w:autoSpaceDN w:val="0"/>
      <w:spacing w:line="360" w:lineRule="auto"/>
      <w:ind w:left="420" w:firstLineChars="200" w:hanging="420"/>
      <w:jc w:val="left"/>
    </w:pPr>
    <w:rPr>
      <w:rFonts w:ascii="Tahoma" w:hAnsi="Tahoma"/>
      <w:color w:val="000000"/>
      <w:sz w:val="24"/>
    </w:rPr>
  </w:style>
  <w:style w:type="paragraph" w:customStyle="1" w:styleId="afffffffffffffffffffffffffffffffffffffffffff4">
    <w:name w:val="安徽正文"/>
    <w:basedOn w:val="affffb"/>
    <w:qFormat/>
    <w:rsid w:val="009C0FCD"/>
    <w:pPr>
      <w:widowControl/>
      <w:snapToGrid w:val="0"/>
      <w:spacing w:line="288" w:lineRule="auto"/>
      <w:ind w:firstLineChars="200" w:firstLine="539"/>
      <w:jc w:val="left"/>
    </w:pPr>
    <w:rPr>
      <w:rFonts w:ascii="Myanmar Text" w:eastAsia="幼圆" w:hAnsi="Myanmar Text"/>
      <w:smallCaps/>
      <w:snapToGrid w:val="0"/>
      <w:spacing w:val="10"/>
      <w:sz w:val="24"/>
      <w:szCs w:val="20"/>
    </w:rPr>
  </w:style>
  <w:style w:type="paragraph" w:customStyle="1" w:styleId="Prop">
    <w:name w:val="Prop"/>
    <w:basedOn w:val="affffb"/>
    <w:qFormat/>
    <w:rsid w:val="009C0FCD"/>
    <w:pPr>
      <w:widowControl/>
      <w:spacing w:line="360" w:lineRule="auto"/>
      <w:ind w:firstLineChars="200" w:firstLine="200"/>
      <w:jc w:val="center"/>
    </w:pPr>
    <w:rPr>
      <w:rFonts w:ascii="Arial" w:eastAsia="黑体" w:hAnsi="Arial"/>
      <w:b/>
      <w:sz w:val="32"/>
    </w:rPr>
  </w:style>
  <w:style w:type="character" w:customStyle="1" w:styleId="line1">
    <w:name w:val="line1"/>
    <w:qFormat/>
    <w:rsid w:val="009C0FCD"/>
    <w:rPr>
      <w:rFonts w:ascii="Tahoma" w:eastAsia="宋体" w:hAnsi="Tahoma"/>
      <w:color w:val="000000"/>
      <w:spacing w:val="360"/>
      <w:kern w:val="2"/>
      <w:sz w:val="24"/>
      <w:szCs w:val="24"/>
      <w:lang w:val="en-US" w:eastAsia="zh-CN" w:bidi="ar-SA"/>
    </w:rPr>
  </w:style>
  <w:style w:type="paragraph" w:customStyle="1" w:styleId="xl22">
    <w:name w:val="xl22"/>
    <w:basedOn w:val="affffb"/>
    <w:qFormat/>
    <w:rsid w:val="009C0FCD"/>
    <w:pPr>
      <w:widowControl/>
      <w:spacing w:before="100" w:beforeAutospacing="1" w:after="100" w:afterAutospacing="1" w:line="360" w:lineRule="auto"/>
      <w:ind w:firstLineChars="200" w:firstLine="200"/>
      <w:jc w:val="center"/>
    </w:pPr>
    <w:rPr>
      <w:rFonts w:ascii="宋体" w:hAnsi="宋体"/>
      <w:kern w:val="0"/>
      <w:sz w:val="24"/>
    </w:rPr>
  </w:style>
  <w:style w:type="paragraph" w:customStyle="1" w:styleId="2CharCharChar0">
    <w:name w:val="正文2 Char Char Char"/>
    <w:basedOn w:val="2f3"/>
    <w:link w:val="2CharCharCharChar0"/>
    <w:qFormat/>
    <w:rsid w:val="009C0FCD"/>
    <w:pPr>
      <w:widowControl/>
      <w:autoSpaceDE w:val="0"/>
      <w:autoSpaceDN w:val="0"/>
      <w:spacing w:line="360" w:lineRule="auto"/>
      <w:ind w:leftChars="0" w:left="0" w:firstLine="200"/>
      <w:jc w:val="left"/>
    </w:pPr>
    <w:rPr>
      <w:rFonts w:ascii="Times New Roman" w:hAnsi="Times New Roman"/>
      <w:sz w:val="21"/>
      <w:szCs w:val="24"/>
    </w:rPr>
  </w:style>
  <w:style w:type="character" w:customStyle="1" w:styleId="2CharCharCharChar0">
    <w:name w:val="正文2 Char Char Char Char"/>
    <w:link w:val="2CharCharChar0"/>
    <w:qFormat/>
    <w:rsid w:val="009C0FCD"/>
    <w:rPr>
      <w:rFonts w:ascii="Times New Roman" w:eastAsia="宋体" w:hAnsi="Times New Roman" w:cs="Times New Roman"/>
      <w:szCs w:val="24"/>
    </w:rPr>
  </w:style>
  <w:style w:type="paragraph" w:customStyle="1" w:styleId="94">
    <w:name w:val="样式 目录 9 +"/>
    <w:basedOn w:val="91"/>
    <w:qFormat/>
    <w:rsid w:val="009C0FCD"/>
    <w:pPr>
      <w:keepLines/>
      <w:widowControl/>
      <w:autoSpaceDE w:val="0"/>
      <w:autoSpaceDN w:val="0"/>
      <w:spacing w:line="360" w:lineRule="auto"/>
      <w:ind w:leftChars="0" w:left="2835" w:firstLineChars="200" w:firstLine="420"/>
      <w:jc w:val="left"/>
    </w:pPr>
    <w:rPr>
      <w:rFonts w:ascii="Arial" w:hAnsi="Arial" w:cs="宋体"/>
      <w:szCs w:val="20"/>
    </w:rPr>
  </w:style>
  <w:style w:type="paragraph" w:customStyle="1" w:styleId="ListBullet1">
    <w:name w:val="List Bullet1"/>
    <w:basedOn w:val="affffb"/>
    <w:qFormat/>
    <w:rsid w:val="009C0FCD"/>
    <w:pPr>
      <w:widowControl/>
      <w:tabs>
        <w:tab w:val="left" w:pos="984"/>
      </w:tabs>
      <w:spacing w:before="240" w:after="120" w:line="288" w:lineRule="auto"/>
      <w:ind w:left="981" w:right="57" w:firstLineChars="200" w:hanging="357"/>
      <w:jc w:val="left"/>
    </w:pPr>
    <w:rPr>
      <w:rFonts w:ascii="Times New Roman" w:hAnsi="Times New Roman"/>
      <w:kern w:val="0"/>
    </w:rPr>
  </w:style>
  <w:style w:type="paragraph" w:customStyle="1" w:styleId="TOCHeading">
    <w:name w:val="TOC_Heading"/>
    <w:basedOn w:val="affffb"/>
    <w:next w:val="affffb"/>
    <w:qFormat/>
    <w:rsid w:val="009C0FCD"/>
    <w:pPr>
      <w:keepNext/>
      <w:widowControl/>
      <w:spacing w:before="80" w:after="120" w:line="360" w:lineRule="auto"/>
      <w:ind w:firstLineChars="200" w:firstLine="200"/>
      <w:jc w:val="left"/>
    </w:pPr>
    <w:rPr>
      <w:rFonts w:ascii="Times New Roman" w:hAnsi="Times New Roman"/>
      <w:b/>
      <w:sz w:val="24"/>
    </w:rPr>
  </w:style>
  <w:style w:type="paragraph" w:customStyle="1" w:styleId="afffffffffffffffffffffffffffffffffffffffffff5">
    <w:name w:val=".."/>
    <w:basedOn w:val="affffb"/>
    <w:next w:val="affffb"/>
    <w:qFormat/>
    <w:rsid w:val="009C0FCD"/>
    <w:pPr>
      <w:widowControl/>
      <w:autoSpaceDE w:val="0"/>
      <w:autoSpaceDN w:val="0"/>
      <w:adjustRightInd w:val="0"/>
      <w:spacing w:line="360" w:lineRule="auto"/>
      <w:ind w:firstLineChars="200" w:firstLine="200"/>
      <w:jc w:val="left"/>
    </w:pPr>
    <w:rPr>
      <w:rFonts w:ascii="宋体" w:hAnsi="Times New Roman"/>
      <w:kern w:val="0"/>
      <w:sz w:val="20"/>
    </w:rPr>
  </w:style>
  <w:style w:type="paragraph" w:customStyle="1" w:styleId="xl54">
    <w:name w:val="xl54"/>
    <w:basedOn w:val="affffb"/>
    <w:qFormat/>
    <w:rsid w:val="009C0FCD"/>
    <w:pPr>
      <w:widowControl/>
      <w:pBdr>
        <w:left w:val="single" w:sz="4" w:space="0" w:color="auto"/>
        <w:bottom w:val="double" w:sz="6" w:space="0" w:color="auto"/>
        <w:right w:val="single" w:sz="4" w:space="0" w:color="auto"/>
      </w:pBdr>
      <w:spacing w:before="100" w:beforeAutospacing="1" w:after="100" w:afterAutospacing="1" w:line="360" w:lineRule="auto"/>
      <w:ind w:firstLineChars="200" w:firstLine="200"/>
      <w:jc w:val="center"/>
      <w:textAlignment w:val="center"/>
    </w:pPr>
    <w:rPr>
      <w:rFonts w:ascii="Arial Unicode MS" w:eastAsia="Arial Unicode MS" w:hAnsi="Arial Unicode MS" w:cs="Arial Unicode MS"/>
      <w:b/>
      <w:bCs/>
      <w:kern w:val="0"/>
      <w:sz w:val="24"/>
    </w:rPr>
  </w:style>
  <w:style w:type="paragraph" w:customStyle="1" w:styleId="xl55">
    <w:name w:val="xl55"/>
    <w:basedOn w:val="affffb"/>
    <w:qFormat/>
    <w:rsid w:val="009C0FCD"/>
    <w:pPr>
      <w:widowControl/>
      <w:pBdr>
        <w:top w:val="double" w:sz="6" w:space="0" w:color="auto"/>
        <w:left w:val="single" w:sz="4" w:space="0" w:color="auto"/>
        <w:right w:val="double" w:sz="6" w:space="0" w:color="auto"/>
      </w:pBdr>
      <w:spacing w:before="100" w:beforeAutospacing="1" w:after="100" w:afterAutospacing="1" w:line="360" w:lineRule="auto"/>
      <w:ind w:firstLineChars="200" w:firstLine="200"/>
      <w:jc w:val="center"/>
      <w:textAlignment w:val="center"/>
    </w:pPr>
    <w:rPr>
      <w:rFonts w:ascii="Arial Unicode MS" w:eastAsia="Arial Unicode MS" w:hAnsi="Arial Unicode MS" w:cs="Arial Unicode MS"/>
      <w:b/>
      <w:bCs/>
      <w:kern w:val="0"/>
      <w:sz w:val="24"/>
    </w:rPr>
  </w:style>
  <w:style w:type="character" w:customStyle="1" w:styleId="myp111">
    <w:name w:val="myp111"/>
    <w:qFormat/>
    <w:rsid w:val="009C0FCD"/>
    <w:rPr>
      <w:rFonts w:ascii="Tahoma" w:eastAsia="宋体" w:hAnsi="Tahoma"/>
      <w:color w:val="000000"/>
      <w:kern w:val="2"/>
      <w:sz w:val="24"/>
      <w:szCs w:val="24"/>
      <w:lang w:val="en-US" w:eastAsia="zh-CN" w:bidi="ar-SA"/>
    </w:rPr>
  </w:style>
  <w:style w:type="paragraph" w:customStyle="1" w:styleId="2CharChar5">
    <w:name w:val="正文2 Char Char"/>
    <w:basedOn w:val="2f3"/>
    <w:qFormat/>
    <w:rsid w:val="009C0FCD"/>
    <w:pPr>
      <w:widowControl/>
      <w:autoSpaceDE w:val="0"/>
      <w:autoSpaceDN w:val="0"/>
      <w:spacing w:line="360" w:lineRule="auto"/>
      <w:ind w:leftChars="0" w:left="0" w:firstLine="200"/>
      <w:jc w:val="left"/>
    </w:pPr>
    <w:rPr>
      <w:rFonts w:ascii="宋体" w:hAnsi="宋体"/>
      <w:szCs w:val="24"/>
    </w:rPr>
  </w:style>
  <w:style w:type="paragraph" w:customStyle="1" w:styleId="CharCharCharCharCharCharChar1Char">
    <w:name w:val="Char Char Char Char Char Char Char1 Char"/>
    <w:basedOn w:val="afffff8"/>
    <w:next w:val="affffb"/>
    <w:semiHidden/>
    <w:qFormat/>
    <w:rsid w:val="009C0FCD"/>
    <w:pPr>
      <w:widowControl/>
      <w:autoSpaceDE w:val="0"/>
      <w:autoSpaceDN w:val="0"/>
      <w:spacing w:line="360" w:lineRule="auto"/>
      <w:ind w:firstLineChars="200" w:firstLine="200"/>
      <w:jc w:val="left"/>
    </w:pPr>
    <w:rPr>
      <w:rFonts w:ascii="Tahoma" w:hAnsi="Tahoma"/>
      <w:sz w:val="24"/>
    </w:rPr>
  </w:style>
  <w:style w:type="paragraph" w:customStyle="1" w:styleId="afffffffffffffffffffffffffffffffffffffffffff6">
    <w:name w:val="表名字"/>
    <w:basedOn w:val="affffb"/>
    <w:qFormat/>
    <w:rsid w:val="009C0FCD"/>
    <w:pPr>
      <w:widowControl/>
      <w:spacing w:line="360" w:lineRule="auto"/>
      <w:ind w:firstLineChars="150" w:firstLine="360"/>
      <w:jc w:val="left"/>
    </w:pPr>
    <w:rPr>
      <w:rFonts w:ascii="宋体" w:hAnsi="宋体"/>
      <w:color w:val="000000"/>
      <w:sz w:val="24"/>
    </w:rPr>
  </w:style>
  <w:style w:type="paragraph" w:customStyle="1" w:styleId="Afffffffffffffffffffffffffffffffffffffffffff7">
    <w:name w:val="#A投标正文"/>
    <w:basedOn w:val="affffb"/>
    <w:link w:val="Afffffffffffffffffffffffffffffffffffffffffff8"/>
    <w:qFormat/>
    <w:rsid w:val="009C0FCD"/>
    <w:pPr>
      <w:widowControl/>
      <w:spacing w:line="360" w:lineRule="auto"/>
      <w:ind w:firstLineChars="200" w:firstLine="480"/>
      <w:jc w:val="left"/>
    </w:pPr>
    <w:rPr>
      <w:rFonts w:ascii="Times New Roman" w:hAnsi="Times New Roman"/>
      <w:sz w:val="24"/>
    </w:rPr>
  </w:style>
  <w:style w:type="character" w:customStyle="1" w:styleId="Afffffffffffffffffffffffffffffffffffffffffff8">
    <w:name w:val="#A投标正文 字符"/>
    <w:link w:val="Afffffffffffffffffffffffffffffffffffffffffff7"/>
    <w:qFormat/>
    <w:locked/>
    <w:rsid w:val="009C0FCD"/>
    <w:rPr>
      <w:rFonts w:ascii="Times New Roman" w:eastAsia="宋体" w:hAnsi="Times New Roman" w:cs="Times New Roman"/>
      <w:sz w:val="24"/>
      <w:szCs w:val="24"/>
    </w:rPr>
  </w:style>
  <w:style w:type="paragraph" w:customStyle="1" w:styleId="X-">
    <w:name w:val="X-正文"/>
    <w:basedOn w:val="affffb"/>
    <w:qFormat/>
    <w:rsid w:val="009C0FCD"/>
    <w:pPr>
      <w:widowControl/>
      <w:spacing w:line="360" w:lineRule="auto"/>
      <w:ind w:firstLineChars="200" w:firstLine="480"/>
      <w:jc w:val="left"/>
    </w:pPr>
    <w:rPr>
      <w:rFonts w:ascii="宋体" w:hAnsi="宋体" w:cs="宋体"/>
      <w:sz w:val="24"/>
      <w:szCs w:val="20"/>
    </w:rPr>
  </w:style>
  <w:style w:type="paragraph" w:customStyle="1" w:styleId="TOC11">
    <w:name w:val="TOC 标题11"/>
    <w:basedOn w:val="1f3"/>
    <w:next w:val="affffb"/>
    <w:uiPriority w:val="39"/>
    <w:unhideWhenUsed/>
    <w:qFormat/>
    <w:rsid w:val="009C0FCD"/>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xl64">
    <w:name w:val="xl64"/>
    <w:basedOn w:val="affffb"/>
    <w:qFormat/>
    <w:rsid w:val="009C0FCD"/>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Chars="200" w:firstLine="200"/>
      <w:jc w:val="left"/>
    </w:pPr>
    <w:rPr>
      <w:rFonts w:ascii="宋体" w:hAnsi="宋体" w:cs="宋体"/>
      <w:b/>
      <w:bCs/>
      <w:kern w:val="0"/>
      <w:sz w:val="24"/>
    </w:rPr>
  </w:style>
  <w:style w:type="paragraph" w:customStyle="1" w:styleId="xl63">
    <w:name w:val="xl63"/>
    <w:basedOn w:val="affffb"/>
    <w:qFormat/>
    <w:rsid w:val="009C0FCD"/>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Chars="200" w:firstLine="200"/>
      <w:jc w:val="left"/>
    </w:pPr>
    <w:rPr>
      <w:rFonts w:ascii="宋体" w:hAnsi="宋体" w:cs="宋体"/>
      <w:b/>
      <w:bCs/>
      <w:kern w:val="0"/>
      <w:sz w:val="24"/>
    </w:rPr>
  </w:style>
  <w:style w:type="character" w:customStyle="1" w:styleId="htmlval1">
    <w:name w:val="html_val1"/>
    <w:qFormat/>
    <w:rsid w:val="009C0FCD"/>
    <w:rPr>
      <w:color w:val="0000FF"/>
    </w:rPr>
  </w:style>
  <w:style w:type="paragraph" w:customStyle="1" w:styleId="713">
    <w:name w:val="标题 71"/>
    <w:basedOn w:val="affffb"/>
    <w:next w:val="affffb"/>
    <w:qFormat/>
    <w:rsid w:val="009C0FCD"/>
    <w:pPr>
      <w:keepNext/>
      <w:keepLines/>
      <w:widowControl/>
      <w:tabs>
        <w:tab w:val="left" w:pos="360"/>
        <w:tab w:val="left" w:pos="2940"/>
      </w:tabs>
      <w:suppressAutoHyphens/>
      <w:spacing w:before="240" w:after="64" w:line="320" w:lineRule="auto"/>
      <w:ind w:firstLineChars="200" w:firstLine="200"/>
      <w:jc w:val="left"/>
      <w:outlineLvl w:val="6"/>
    </w:pPr>
    <w:rPr>
      <w:rFonts w:hint="eastAsia"/>
      <w:b/>
      <w:kern w:val="1"/>
      <w:sz w:val="24"/>
      <w:lang w:eastAsia="ar-SA"/>
    </w:rPr>
  </w:style>
  <w:style w:type="character" w:customStyle="1" w:styleId="XQCAI">
    <w:name w:val="XQCAI"/>
    <w:qFormat/>
    <w:rsid w:val="009C0FCD"/>
    <w:rPr>
      <w:rFonts w:ascii="宋体" w:eastAsia="宋体" w:hAnsi="宋体"/>
      <w:color w:val="auto"/>
      <w:sz w:val="24"/>
      <w:szCs w:val="24"/>
      <w:u w:val="none"/>
    </w:rPr>
  </w:style>
  <w:style w:type="character" w:customStyle="1" w:styleId="z-Char1">
    <w:name w:val="z-窗体顶端 Char1"/>
    <w:uiPriority w:val="99"/>
    <w:qFormat/>
    <w:rsid w:val="009C0FCD"/>
    <w:rPr>
      <w:rFonts w:ascii="Arial" w:hAnsi="Arial" w:cs="Arial"/>
      <w:vanish/>
      <w:sz w:val="16"/>
      <w:szCs w:val="16"/>
    </w:rPr>
  </w:style>
  <w:style w:type="character" w:customStyle="1" w:styleId="HTML20">
    <w:name w:val="HTML 定义2"/>
    <w:qFormat/>
    <w:rsid w:val="009C0FCD"/>
    <w:rPr>
      <w:i/>
      <w:iCs/>
    </w:rPr>
  </w:style>
  <w:style w:type="character" w:customStyle="1" w:styleId="HeaderChar">
    <w:name w:val="Header Char"/>
    <w:qFormat/>
    <w:rsid w:val="009C0FCD"/>
    <w:rPr>
      <w:rFonts w:eastAsia="宋体"/>
      <w:color w:val="000000"/>
      <w:kern w:val="1"/>
      <w:sz w:val="18"/>
      <w:szCs w:val="18"/>
      <w:lang w:val="en-US" w:eastAsia="ar-SA" w:bidi="ar-SA"/>
    </w:rPr>
  </w:style>
  <w:style w:type="character" w:customStyle="1" w:styleId="ProdbulletCopyChar">
    <w:name w:val="Prod_bullet Copy Char"/>
    <w:link w:val="ProdbulletCopy"/>
    <w:qFormat/>
    <w:locked/>
    <w:rsid w:val="009C0FCD"/>
    <w:rPr>
      <w:rFonts w:ascii="Verdana" w:hAnsi="Verdana"/>
      <w:lang w:eastAsia="en-US"/>
    </w:rPr>
  </w:style>
  <w:style w:type="paragraph" w:customStyle="1" w:styleId="ProdbulletCopy">
    <w:name w:val="Prod_bullet Copy"/>
    <w:basedOn w:val="CGBullettable"/>
    <w:link w:val="ProdbulletCopyChar"/>
    <w:qFormat/>
    <w:rsid w:val="009C0FCD"/>
    <w:pPr>
      <w:spacing w:after="60" w:line="260" w:lineRule="exact"/>
      <w:ind w:firstLine="0"/>
    </w:pPr>
    <w:rPr>
      <w:rFonts w:ascii="Verdana" w:eastAsiaTheme="minorEastAsia" w:hAnsi="Verdana" w:cstheme="minorBidi"/>
      <w:kern w:val="2"/>
      <w:sz w:val="21"/>
      <w:szCs w:val="22"/>
    </w:rPr>
  </w:style>
  <w:style w:type="paragraph" w:customStyle="1" w:styleId="CGBullettable">
    <w:name w:val="CG_Bullet table"/>
    <w:basedOn w:val="affffb"/>
    <w:link w:val="CGBullettableChar"/>
    <w:qFormat/>
    <w:rsid w:val="009C0FCD"/>
    <w:pPr>
      <w:widowControl/>
      <w:tabs>
        <w:tab w:val="left" w:pos="288"/>
      </w:tabs>
      <w:spacing w:line="360" w:lineRule="auto"/>
      <w:ind w:left="288" w:firstLineChars="200" w:hanging="288"/>
      <w:jc w:val="left"/>
    </w:pPr>
    <w:rPr>
      <w:rFonts w:ascii="Times New Roman" w:hAnsi="Times New Roman"/>
      <w:kern w:val="0"/>
      <w:sz w:val="24"/>
      <w:lang w:eastAsia="en-US"/>
    </w:rPr>
  </w:style>
  <w:style w:type="character" w:customStyle="1" w:styleId="CGBullettableChar">
    <w:name w:val="CG_Bullet table Char"/>
    <w:link w:val="CGBullettable"/>
    <w:qFormat/>
    <w:locked/>
    <w:rsid w:val="009C0FCD"/>
    <w:rPr>
      <w:rFonts w:ascii="Times New Roman" w:eastAsia="宋体" w:hAnsi="Times New Roman" w:cs="Times New Roman"/>
      <w:kern w:val="0"/>
      <w:sz w:val="24"/>
      <w:szCs w:val="24"/>
      <w:lang w:eastAsia="en-US"/>
    </w:rPr>
  </w:style>
  <w:style w:type="character" w:customStyle="1" w:styleId="font41">
    <w:name w:val="font41"/>
    <w:qFormat/>
    <w:rsid w:val="009C0FCD"/>
    <w:rPr>
      <w:rFonts w:ascii="方正小标宋_GBK" w:hAnsi="方正小标宋_GBK" w:hint="default"/>
      <w:color w:val="000000"/>
      <w:sz w:val="18"/>
      <w:szCs w:val="18"/>
    </w:rPr>
  </w:style>
  <w:style w:type="character" w:customStyle="1" w:styleId="style801">
    <w:name w:val="style801"/>
    <w:qFormat/>
    <w:rsid w:val="009C0FCD"/>
    <w:rPr>
      <w:rFonts w:ascii="宋体" w:eastAsia="宋体" w:hAnsi="宋体" w:hint="eastAsia"/>
      <w:color w:val="393939"/>
      <w:spacing w:val="0"/>
      <w:sz w:val="18"/>
      <w:szCs w:val="18"/>
    </w:rPr>
  </w:style>
  <w:style w:type="character" w:customStyle="1" w:styleId="DateChar">
    <w:name w:val="Date Char"/>
    <w:qFormat/>
    <w:rsid w:val="009C0FCD"/>
    <w:rPr>
      <w:rFonts w:eastAsia="宋体"/>
      <w:kern w:val="2"/>
      <w:sz w:val="24"/>
      <w:lang w:val="en-US" w:eastAsia="zh-CN" w:bidi="ar-SA"/>
    </w:rPr>
  </w:style>
  <w:style w:type="character" w:customStyle="1" w:styleId="CharCharfb">
    <w:name w:val="中表 Char Char"/>
    <w:link w:val="afffffffffffffffffffffffffffffffffffffffffff9"/>
    <w:qFormat/>
    <w:rsid w:val="009C0FCD"/>
    <w:rPr>
      <w:rFonts w:ascii="Tahoma" w:hAnsi="Tahoma" w:cs="宋体"/>
      <w:sz w:val="18"/>
    </w:rPr>
  </w:style>
  <w:style w:type="paragraph" w:customStyle="1" w:styleId="afffffffffffffffffffffffffffffffffffffffffff9">
    <w:name w:val="中表"/>
    <w:link w:val="CharCharfb"/>
    <w:qFormat/>
    <w:rsid w:val="009C0FCD"/>
    <w:pPr>
      <w:spacing w:line="360" w:lineRule="auto"/>
      <w:ind w:firstLineChars="200" w:firstLine="200"/>
    </w:pPr>
    <w:rPr>
      <w:rFonts w:ascii="Tahoma" w:hAnsi="Tahoma" w:cs="宋体"/>
      <w:sz w:val="18"/>
    </w:rPr>
  </w:style>
  <w:style w:type="character" w:customStyle="1" w:styleId="heading5CharChar">
    <w:name w:val="heading 5 Char Char"/>
    <w:qFormat/>
    <w:rsid w:val="009C0FCD"/>
    <w:rPr>
      <w:rFonts w:eastAsia="宋体"/>
      <w:b/>
      <w:kern w:val="2"/>
      <w:sz w:val="24"/>
      <w:lang w:val="en-US" w:eastAsia="zh-CN" w:bidi="ar-SA"/>
    </w:rPr>
  </w:style>
  <w:style w:type="character" w:customStyle="1" w:styleId="www1Char">
    <w:name w:val="www序号1) Char"/>
    <w:link w:val="www1"/>
    <w:qFormat/>
    <w:locked/>
    <w:rsid w:val="009C0FCD"/>
    <w:rPr>
      <w:sz w:val="24"/>
      <w:szCs w:val="24"/>
    </w:rPr>
  </w:style>
  <w:style w:type="paragraph" w:customStyle="1" w:styleId="www1">
    <w:name w:val="www序号1)"/>
    <w:basedOn w:val="affffb"/>
    <w:link w:val="www1Char"/>
    <w:qFormat/>
    <w:rsid w:val="009C0FCD"/>
    <w:pPr>
      <w:widowControl/>
      <w:tabs>
        <w:tab w:val="left" w:pos="2160"/>
      </w:tabs>
      <w:spacing w:line="360" w:lineRule="auto"/>
      <w:ind w:left="2160" w:firstLineChars="200" w:hanging="420"/>
      <w:jc w:val="left"/>
    </w:pPr>
    <w:rPr>
      <w:rFonts w:asciiTheme="minorHAnsi" w:eastAsiaTheme="minorEastAsia" w:hAnsiTheme="minorHAnsi" w:cstheme="minorBidi"/>
      <w:sz w:val="24"/>
    </w:rPr>
  </w:style>
  <w:style w:type="character" w:customStyle="1" w:styleId="bold1">
    <w:name w:val="bold1"/>
    <w:qFormat/>
    <w:rsid w:val="009C0FCD"/>
    <w:rPr>
      <w:b/>
      <w:bCs/>
    </w:rPr>
  </w:style>
  <w:style w:type="character" w:customStyle="1" w:styleId="My1CharChar">
    <w:name w:val="My1 Char Char"/>
    <w:link w:val="My11"/>
    <w:qFormat/>
    <w:rsid w:val="009C0FCD"/>
    <w:rPr>
      <w:rFonts w:ascii="宋体" w:eastAsia="黑体" w:hAnsi="宋体"/>
      <w:b/>
      <w:color w:val="000000"/>
      <w:kern w:val="44"/>
      <w:sz w:val="44"/>
    </w:rPr>
  </w:style>
  <w:style w:type="paragraph" w:customStyle="1" w:styleId="My11">
    <w:name w:val="My1"/>
    <w:basedOn w:val="affffb"/>
    <w:link w:val="My1CharChar"/>
    <w:qFormat/>
    <w:rsid w:val="009C0FCD"/>
    <w:pPr>
      <w:keepNext/>
      <w:keepLines/>
      <w:widowControl/>
      <w:spacing w:before="340" w:after="330" w:line="576" w:lineRule="auto"/>
      <w:ind w:left="180" w:firstLineChars="200" w:firstLine="200"/>
      <w:jc w:val="left"/>
      <w:outlineLvl w:val="1"/>
    </w:pPr>
    <w:rPr>
      <w:rFonts w:ascii="宋体" w:eastAsia="黑体" w:hAnsi="宋体" w:cstheme="minorBidi"/>
      <w:b/>
      <w:color w:val="000000"/>
      <w:kern w:val="44"/>
      <w:sz w:val="44"/>
      <w:szCs w:val="22"/>
    </w:rPr>
  </w:style>
  <w:style w:type="character" w:customStyle="1" w:styleId="HTML11">
    <w:name w:val="HTML 代码1"/>
    <w:qFormat/>
    <w:rsid w:val="009C0FCD"/>
    <w:rPr>
      <w:rFonts w:ascii="Courier New" w:hAnsi="Courier New"/>
      <w:sz w:val="20"/>
      <w:szCs w:val="20"/>
    </w:rPr>
  </w:style>
  <w:style w:type="character" w:customStyle="1" w:styleId="HTML12">
    <w:name w:val="HTML 键盘1"/>
    <w:qFormat/>
    <w:rsid w:val="009C0FCD"/>
    <w:rPr>
      <w:rFonts w:ascii="Courier New" w:hAnsi="Courier New"/>
      <w:sz w:val="20"/>
      <w:szCs w:val="20"/>
    </w:rPr>
  </w:style>
  <w:style w:type="character" w:customStyle="1" w:styleId="content1">
    <w:name w:val="content1"/>
    <w:qFormat/>
    <w:rsid w:val="009C0FCD"/>
    <w:rPr>
      <w:rFonts w:ascii="宋体" w:eastAsia="宋体" w:hAnsi="宋体" w:hint="eastAsia"/>
      <w:color w:val="333333"/>
      <w:sz w:val="21"/>
      <w:szCs w:val="21"/>
    </w:rPr>
  </w:style>
  <w:style w:type="character" w:customStyle="1" w:styleId="WW8Num26z2">
    <w:name w:val="WW8Num26z2"/>
    <w:qFormat/>
    <w:rsid w:val="009C0FCD"/>
    <w:rPr>
      <w:rFonts w:ascii="Times New Roman" w:eastAsia="黑体" w:hAnsi="Times New Roman" w:cs="Times New Roman"/>
      <w:b/>
      <w:sz w:val="32"/>
      <w:szCs w:val="32"/>
    </w:rPr>
  </w:style>
  <w:style w:type="character" w:customStyle="1" w:styleId="-2Char0">
    <w:name w:val="浅色底纹 - 强调文字颜色 2 Char"/>
    <w:uiPriority w:val="30"/>
    <w:qFormat/>
    <w:rsid w:val="009C0FCD"/>
    <w:rPr>
      <w:rFonts w:ascii="Calibri" w:hAnsi="Calibri"/>
      <w:b/>
      <w:i/>
      <w:sz w:val="24"/>
      <w:szCs w:val="22"/>
    </w:rPr>
  </w:style>
  <w:style w:type="character" w:customStyle="1" w:styleId="WW8Num26z4">
    <w:name w:val="WW8Num26z4"/>
    <w:qFormat/>
    <w:rsid w:val="009C0FCD"/>
    <w:rPr>
      <w:rFonts w:ascii="Times New Roman" w:hAnsi="Times New Roman" w:cs="Times New Roman"/>
      <w:b/>
      <w:sz w:val="24"/>
    </w:rPr>
  </w:style>
  <w:style w:type="character" w:customStyle="1" w:styleId="HTML21">
    <w:name w:val="HTML 变量2"/>
    <w:qFormat/>
    <w:rsid w:val="009C0FCD"/>
    <w:rPr>
      <w:i/>
      <w:iCs/>
    </w:rPr>
  </w:style>
  <w:style w:type="character" w:customStyle="1" w:styleId="webdict">
    <w:name w:val="webdict"/>
    <w:qFormat/>
    <w:rsid w:val="009C0FCD"/>
  </w:style>
  <w:style w:type="character" w:customStyle="1" w:styleId="CharChar16">
    <w:name w:val="Char Char16"/>
    <w:qFormat/>
    <w:rsid w:val="009C0FCD"/>
    <w:rPr>
      <w:b/>
      <w:caps/>
      <w:color w:val="632423"/>
      <w:spacing w:val="20"/>
      <w:sz w:val="32"/>
      <w:szCs w:val="28"/>
      <w:lang w:eastAsia="en-US" w:bidi="en-US"/>
    </w:rPr>
  </w:style>
  <w:style w:type="character" w:customStyle="1" w:styleId="HTML13">
    <w:name w:val="HTML 定义1"/>
    <w:qFormat/>
    <w:rsid w:val="009C0FCD"/>
    <w:rPr>
      <w:i/>
      <w:iCs/>
    </w:rPr>
  </w:style>
  <w:style w:type="character" w:customStyle="1" w:styleId="HTML14">
    <w:name w:val="HTML 打字机1"/>
    <w:qFormat/>
    <w:rsid w:val="009C0FCD"/>
    <w:rPr>
      <w:rFonts w:ascii="Courier New" w:hAnsi="Courier New"/>
      <w:sz w:val="20"/>
      <w:szCs w:val="20"/>
    </w:rPr>
  </w:style>
  <w:style w:type="character" w:customStyle="1" w:styleId="redbig1">
    <w:name w:val="redbig1"/>
    <w:qFormat/>
    <w:rsid w:val="009C0FCD"/>
    <w:rPr>
      <w:b/>
      <w:bCs/>
      <w:color w:val="D00018"/>
      <w:sz w:val="27"/>
      <w:szCs w:val="27"/>
    </w:rPr>
  </w:style>
  <w:style w:type="character" w:customStyle="1" w:styleId="boldbodycopy">
    <w:name w:val="boldbodycopy"/>
    <w:qFormat/>
    <w:rsid w:val="009C0FCD"/>
  </w:style>
  <w:style w:type="character" w:customStyle="1" w:styleId="HTML15">
    <w:name w:val="HTML 缩写1"/>
    <w:qFormat/>
    <w:rsid w:val="009C0FCD"/>
  </w:style>
  <w:style w:type="character" w:customStyle="1" w:styleId="ttag">
    <w:name w:val="t_tag"/>
    <w:qFormat/>
    <w:rsid w:val="009C0FCD"/>
  </w:style>
  <w:style w:type="character" w:customStyle="1" w:styleId="CharChar61">
    <w:name w:val="Char Char61"/>
    <w:qFormat/>
    <w:rsid w:val="009C0FCD"/>
    <w:rPr>
      <w:rFonts w:eastAsia="方正楷体_GB2312"/>
      <w:b/>
      <w:bCs/>
      <w:kern w:val="44"/>
      <w:sz w:val="44"/>
      <w:szCs w:val="44"/>
      <w:lang w:val="en-US" w:eastAsia="zh-CN"/>
    </w:rPr>
  </w:style>
  <w:style w:type="character" w:customStyle="1" w:styleId="cnfont1">
    <w:name w:val="cnfont1"/>
    <w:qFormat/>
    <w:rsid w:val="009C0FCD"/>
  </w:style>
  <w:style w:type="paragraph" w:customStyle="1" w:styleId="My3">
    <w:name w:val="My3"/>
    <w:basedOn w:val="38"/>
    <w:link w:val="My3CharChar"/>
    <w:qFormat/>
    <w:rsid w:val="009C0FCD"/>
    <w:pPr>
      <w:widowControl/>
      <w:tabs>
        <w:tab w:val="left" w:pos="0"/>
      </w:tabs>
      <w:autoSpaceDE/>
      <w:autoSpaceDN/>
      <w:adjustRightInd/>
      <w:spacing w:before="120" w:line="360" w:lineRule="auto"/>
      <w:ind w:left="284"/>
      <w:outlineLvl w:val="3"/>
    </w:pPr>
    <w:rPr>
      <w:rFonts w:ascii="Times New Roman" w:eastAsia="黑体" w:hAnsi="Times New Roman"/>
      <w:sz w:val="32"/>
      <w:u w:val="none"/>
    </w:rPr>
  </w:style>
  <w:style w:type="character" w:customStyle="1" w:styleId="My3CharChar">
    <w:name w:val="My3 Char Char"/>
    <w:link w:val="My3"/>
    <w:qFormat/>
    <w:rsid w:val="009C0FCD"/>
    <w:rPr>
      <w:rFonts w:ascii="Times New Roman" w:eastAsia="黑体" w:hAnsi="Times New Roman" w:cs="Times New Roman"/>
      <w:b/>
      <w:kern w:val="0"/>
      <w:sz w:val="32"/>
      <w:szCs w:val="20"/>
    </w:rPr>
  </w:style>
  <w:style w:type="character" w:customStyle="1" w:styleId="hang11">
    <w:name w:val="hang11"/>
    <w:qFormat/>
    <w:rsid w:val="009C0FCD"/>
  </w:style>
  <w:style w:type="character" w:customStyle="1" w:styleId="BodyTextFirstIndentImportantCharChar">
    <w:name w:val="Body Text First Indent Important Char Char"/>
    <w:link w:val="BodyTextFirstIndentImportant"/>
    <w:qFormat/>
    <w:rsid w:val="009C0FCD"/>
    <w:rPr>
      <w:rFonts w:ascii="Tahoma" w:hAnsi="Tahoma"/>
      <w:b/>
      <w:szCs w:val="21"/>
    </w:rPr>
  </w:style>
  <w:style w:type="paragraph" w:customStyle="1" w:styleId="BodyTextFirstIndentImportant">
    <w:name w:val="Body Text First Indent Important"/>
    <w:basedOn w:val="1ffffffffa"/>
    <w:link w:val="BodyTextFirstIndentImportantCharChar"/>
    <w:qFormat/>
    <w:rsid w:val="009C0FCD"/>
    <w:pPr>
      <w:spacing w:before="120" w:line="300" w:lineRule="auto"/>
      <w:ind w:firstLineChars="0" w:firstLine="431"/>
    </w:pPr>
    <w:rPr>
      <w:rFonts w:ascii="Tahoma" w:eastAsiaTheme="minorEastAsia" w:hAnsi="Tahoma" w:cstheme="minorBidi"/>
      <w:b/>
      <w:kern w:val="2"/>
      <w:sz w:val="21"/>
      <w:szCs w:val="21"/>
    </w:rPr>
  </w:style>
  <w:style w:type="character" w:customStyle="1" w:styleId="CharCharfc">
    <w:name w:val="Ò³Ã¼ Char Char"/>
    <w:qFormat/>
    <w:rsid w:val="009C0FCD"/>
    <w:rPr>
      <w:color w:val="000000"/>
      <w:sz w:val="18"/>
    </w:rPr>
  </w:style>
  <w:style w:type="character" w:customStyle="1" w:styleId="hps">
    <w:name w:val="hps"/>
    <w:qFormat/>
    <w:rsid w:val="009C0FCD"/>
  </w:style>
  <w:style w:type="character" w:customStyle="1" w:styleId="HTML22">
    <w:name w:val="HTML 引文2"/>
    <w:qFormat/>
    <w:rsid w:val="009C0FCD"/>
    <w:rPr>
      <w:i/>
      <w:iCs/>
    </w:rPr>
  </w:style>
  <w:style w:type="character" w:customStyle="1" w:styleId="top11">
    <w:name w:val="top11"/>
    <w:qFormat/>
    <w:rsid w:val="009C0FCD"/>
  </w:style>
  <w:style w:type="character" w:customStyle="1" w:styleId="NormalIndentCharChar1">
    <w:name w:val="Normal Indent Char Char1"/>
    <w:qFormat/>
    <w:rsid w:val="009C0FCD"/>
    <w:rPr>
      <w:rFonts w:ascii="宋体" w:eastAsia="宋体" w:hAnsi="宋体" w:hint="eastAsia"/>
      <w:kern w:val="2"/>
      <w:sz w:val="21"/>
      <w:lang w:val="en-US" w:eastAsia="zh-CN"/>
    </w:rPr>
  </w:style>
  <w:style w:type="character" w:customStyle="1" w:styleId="HTML16">
    <w:name w:val="HTML 引文1"/>
    <w:qFormat/>
    <w:rsid w:val="009C0FCD"/>
    <w:rPr>
      <w:i/>
      <w:iCs/>
    </w:rPr>
  </w:style>
  <w:style w:type="character" w:customStyle="1" w:styleId="t2">
    <w:name w:val="t2"/>
    <w:qFormat/>
    <w:rsid w:val="009C0FCD"/>
    <w:rPr>
      <w:b/>
      <w:bCs/>
      <w:color w:val="000000"/>
    </w:rPr>
  </w:style>
  <w:style w:type="character" w:customStyle="1" w:styleId="Heading5Char">
    <w:name w:val="Heading 5 Char"/>
    <w:qFormat/>
    <w:rsid w:val="009C0FCD"/>
    <w:rPr>
      <w:rFonts w:eastAsia="宋体"/>
      <w:b/>
      <w:bCs/>
      <w:color w:val="000000"/>
      <w:kern w:val="1"/>
      <w:sz w:val="28"/>
      <w:szCs w:val="28"/>
      <w:lang w:val="en-US" w:eastAsia="ar-SA" w:bidi="ar-SA"/>
    </w:rPr>
  </w:style>
  <w:style w:type="character" w:customStyle="1" w:styleId="CharChar60">
    <w:name w:val="Char Char6"/>
    <w:qFormat/>
    <w:rsid w:val="009C0FCD"/>
    <w:rPr>
      <w:rFonts w:eastAsia="方正楷体_GB2312"/>
      <w:b/>
      <w:bCs/>
      <w:kern w:val="44"/>
      <w:sz w:val="44"/>
      <w:szCs w:val="44"/>
      <w:lang w:val="en-US" w:eastAsia="zh-CN"/>
    </w:rPr>
  </w:style>
  <w:style w:type="character" w:customStyle="1" w:styleId="TextBodyChineseCharChar">
    <w:name w:val="Text Body Chinese Char Char"/>
    <w:link w:val="TextBodyChinese"/>
    <w:qFormat/>
    <w:rsid w:val="009C0FCD"/>
    <w:rPr>
      <w:rFonts w:cs="Arial"/>
      <w:szCs w:val="24"/>
      <w:lang w:eastAsia="en-US" w:bidi="en-US"/>
    </w:rPr>
  </w:style>
  <w:style w:type="paragraph" w:customStyle="1" w:styleId="TextBodyChinese">
    <w:name w:val="Text Body Chinese"/>
    <w:basedOn w:val="affffb"/>
    <w:link w:val="TextBodyChineseCharChar"/>
    <w:qFormat/>
    <w:rsid w:val="009C0FCD"/>
    <w:pPr>
      <w:widowControl/>
      <w:spacing w:before="120" w:after="120" w:line="252" w:lineRule="auto"/>
      <w:ind w:firstLineChars="200" w:firstLine="200"/>
      <w:jc w:val="left"/>
    </w:pPr>
    <w:rPr>
      <w:rFonts w:asciiTheme="minorHAnsi" w:eastAsiaTheme="minorEastAsia" w:hAnsiTheme="minorHAnsi" w:cs="Arial"/>
      <w:lang w:eastAsia="en-US" w:bidi="en-US"/>
    </w:rPr>
  </w:style>
  <w:style w:type="character" w:customStyle="1" w:styleId="BodyTextFirstIndentImportantChar">
    <w:name w:val="Body Text First Indent Important Char"/>
    <w:qFormat/>
    <w:rsid w:val="009C0FCD"/>
    <w:rPr>
      <w:rFonts w:ascii="Tahoma" w:hAnsi="Tahoma"/>
      <w:b/>
      <w:sz w:val="22"/>
      <w:szCs w:val="21"/>
    </w:rPr>
  </w:style>
  <w:style w:type="character" w:customStyle="1" w:styleId="wbtrmn1">
    <w:name w:val="wbtr_mn1"/>
    <w:qFormat/>
    <w:rsid w:val="009C0FCD"/>
    <w:rPr>
      <w:rFonts w:ascii="Arial" w:hAnsi="Arial" w:cs="Arial" w:hint="default"/>
      <w:sz w:val="24"/>
      <w:szCs w:val="24"/>
    </w:rPr>
  </w:style>
  <w:style w:type="character" w:customStyle="1" w:styleId="WW8Num27z1">
    <w:name w:val="WW8Num27z1"/>
    <w:qFormat/>
    <w:rsid w:val="009C0FCD"/>
    <w:rPr>
      <w:rFonts w:ascii="黑体" w:eastAsia="黑体" w:hAnsi="黑体"/>
      <w:sz w:val="21"/>
    </w:rPr>
  </w:style>
  <w:style w:type="character" w:customStyle="1" w:styleId="small1">
    <w:name w:val="small1"/>
    <w:qFormat/>
    <w:rsid w:val="009C0FCD"/>
    <w:rPr>
      <w:sz w:val="22"/>
      <w:szCs w:val="22"/>
    </w:rPr>
  </w:style>
  <w:style w:type="character" w:customStyle="1" w:styleId="HTML23">
    <w:name w:val="HTML 缩写2"/>
    <w:qFormat/>
    <w:rsid w:val="009C0FCD"/>
  </w:style>
  <w:style w:type="character" w:customStyle="1" w:styleId="Charffffffffff2">
    <w:name w:val="注意 Char"/>
    <w:link w:val="afffffffffffffffffffffffffffffffffffffffffffa"/>
    <w:qFormat/>
    <w:rsid w:val="009C0FCD"/>
    <w:rPr>
      <w:rFonts w:ascii="Arial"/>
    </w:rPr>
  </w:style>
  <w:style w:type="paragraph" w:customStyle="1" w:styleId="afffffffffffffffffffffffffffffffffffffffffffa">
    <w:name w:val="注意"/>
    <w:basedOn w:val="afffffffff7"/>
    <w:next w:val="afffffffff7"/>
    <w:link w:val="Charffffffffff2"/>
    <w:qFormat/>
    <w:rsid w:val="009C0FCD"/>
    <w:pPr>
      <w:widowControl/>
      <w:pBdr>
        <w:top w:val="single" w:sz="4" w:space="1" w:color="auto"/>
        <w:left w:val="single" w:sz="4" w:space="4" w:color="auto"/>
        <w:bottom w:val="single" w:sz="4" w:space="1" w:color="auto"/>
        <w:right w:val="single" w:sz="4" w:space="4" w:color="auto"/>
      </w:pBdr>
      <w:tabs>
        <w:tab w:val="left" w:pos="840"/>
      </w:tabs>
      <w:wordWrap w:val="0"/>
      <w:adjustRightInd w:val="0"/>
      <w:snapToGrid/>
      <w:spacing w:before="0" w:after="0" w:line="312" w:lineRule="atLeast"/>
      <w:ind w:left="420" w:firstLineChars="200" w:firstLine="200"/>
      <w:jc w:val="left"/>
      <w:textAlignment w:val="baseline"/>
    </w:pPr>
    <w:rPr>
      <w:rFonts w:eastAsiaTheme="minorEastAsia" w:hAnsiTheme="minorHAnsi" w:cstheme="minorBidi"/>
      <w:szCs w:val="22"/>
    </w:rPr>
  </w:style>
  <w:style w:type="character" w:customStyle="1" w:styleId="cdappliestotext1">
    <w:name w:val="cdappliestotext1"/>
    <w:qFormat/>
    <w:rsid w:val="009C0FCD"/>
    <w:rPr>
      <w:color w:val="999999"/>
    </w:rPr>
  </w:style>
  <w:style w:type="character" w:customStyle="1" w:styleId="WW8Num24z3">
    <w:name w:val="WW8Num24z3"/>
    <w:qFormat/>
    <w:rsid w:val="009C0FCD"/>
    <w:rPr>
      <w:rFonts w:ascii="Times New Roman" w:eastAsia="宋体" w:hAnsi="Times New Roman"/>
      <w:b/>
      <w:sz w:val="24"/>
      <w:szCs w:val="24"/>
    </w:rPr>
  </w:style>
  <w:style w:type="character" w:customStyle="1" w:styleId="H3CharCharChar">
    <w:name w:val="H3 Char Char Char"/>
    <w:qFormat/>
    <w:rsid w:val="009C0FCD"/>
    <w:rPr>
      <w:rFonts w:eastAsia="宋体"/>
      <w:b/>
      <w:bCs/>
      <w:kern w:val="2"/>
      <w:sz w:val="32"/>
      <w:szCs w:val="32"/>
      <w:lang w:val="en-US" w:eastAsia="zh-CN" w:bidi="ar-SA"/>
    </w:rPr>
  </w:style>
  <w:style w:type="character" w:customStyle="1" w:styleId="Style9pt">
    <w:name w:val="Style 9 pt"/>
    <w:qFormat/>
    <w:rsid w:val="009C0FCD"/>
    <w:rPr>
      <w:sz w:val="17"/>
      <w:szCs w:val="18"/>
    </w:rPr>
  </w:style>
  <w:style w:type="character" w:customStyle="1" w:styleId="WW8Num11z0">
    <w:name w:val="WW8Num11z0"/>
    <w:qFormat/>
    <w:rsid w:val="009C0FCD"/>
    <w:rPr>
      <w:rFonts w:ascii="Times New Roman" w:eastAsia="宋体" w:hAnsi="Times New Roman" w:cs="Times New Roman"/>
      <w:color w:val="auto"/>
      <w:sz w:val="21"/>
    </w:rPr>
  </w:style>
  <w:style w:type="character" w:customStyle="1" w:styleId="WW8Num24z5">
    <w:name w:val="WW8Num24z5"/>
    <w:qFormat/>
    <w:rsid w:val="009C0FCD"/>
    <w:rPr>
      <w:rFonts w:eastAsia="宋体"/>
      <w:sz w:val="24"/>
    </w:rPr>
  </w:style>
  <w:style w:type="character" w:customStyle="1" w:styleId="WW8Num34z0">
    <w:name w:val="WW8Num34z0"/>
    <w:qFormat/>
    <w:rsid w:val="009C0FCD"/>
    <w:rPr>
      <w:rFonts w:ascii="Times New Roman" w:hAnsi="Times New Roman" w:cs="Times New Roman"/>
    </w:rPr>
  </w:style>
  <w:style w:type="character" w:customStyle="1" w:styleId="WW8Num27z0">
    <w:name w:val="WW8Num27z0"/>
    <w:qFormat/>
    <w:rsid w:val="009C0FCD"/>
    <w:rPr>
      <w:rFonts w:ascii="Times New Roman" w:hAnsi="Times New Roman"/>
      <w:b/>
      <w:sz w:val="21"/>
    </w:rPr>
  </w:style>
  <w:style w:type="character" w:customStyle="1" w:styleId="2ffffffff7">
    <w:name w:val="明显参考2"/>
    <w:uiPriority w:val="32"/>
    <w:qFormat/>
    <w:rsid w:val="009C0FCD"/>
    <w:rPr>
      <w:b/>
      <w:sz w:val="24"/>
      <w:u w:val="single"/>
    </w:rPr>
  </w:style>
  <w:style w:type="character" w:customStyle="1" w:styleId="trans">
    <w:name w:val="trans"/>
    <w:qFormat/>
    <w:rsid w:val="009C0FCD"/>
  </w:style>
  <w:style w:type="character" w:customStyle="1" w:styleId="Char27">
    <w:name w:val="明显引用 Char2"/>
    <w:uiPriority w:val="99"/>
    <w:qFormat/>
    <w:rsid w:val="009C0FCD"/>
    <w:rPr>
      <w:rFonts w:ascii="Tahoma" w:hAnsi="Tahoma"/>
      <w:b/>
      <w:bCs/>
      <w:i/>
      <w:iCs/>
      <w:color w:val="4F81BD"/>
    </w:rPr>
  </w:style>
  <w:style w:type="character" w:customStyle="1" w:styleId="1ffffffffffd">
    <w:name w:val="已访问的超链接1"/>
    <w:qFormat/>
    <w:rsid w:val="009C0FCD"/>
    <w:rPr>
      <w:rFonts w:hint="default"/>
      <w:color w:val="800080"/>
      <w:u w:val="single"/>
    </w:rPr>
  </w:style>
  <w:style w:type="character" w:customStyle="1" w:styleId="HTML24">
    <w:name w:val="HTML 打字机2"/>
    <w:qFormat/>
    <w:rsid w:val="009C0FCD"/>
    <w:rPr>
      <w:rFonts w:ascii="Courier New" w:hAnsi="Courier New"/>
      <w:sz w:val="20"/>
      <w:szCs w:val="20"/>
    </w:rPr>
  </w:style>
  <w:style w:type="character" w:customStyle="1" w:styleId="BalloonTextCharChar">
    <w:name w:val="Balloon Text Char Char"/>
    <w:qFormat/>
    <w:rsid w:val="009C0FCD"/>
    <w:rPr>
      <w:rFonts w:hint="eastAsia"/>
      <w:sz w:val="18"/>
    </w:rPr>
  </w:style>
  <w:style w:type="character" w:customStyle="1" w:styleId="TextBodyCharChar">
    <w:name w:val="Text Body Char Char"/>
    <w:link w:val="TextBody"/>
    <w:qFormat/>
    <w:rsid w:val="009C0FCD"/>
    <w:rPr>
      <w:rFonts w:ascii="Arial" w:eastAsia="黑体" w:hAnsi="Arial" w:cs="Arial"/>
      <w:sz w:val="17"/>
      <w:szCs w:val="24"/>
      <w:lang w:eastAsia="en-US" w:bidi="en-US"/>
    </w:rPr>
  </w:style>
  <w:style w:type="paragraph" w:customStyle="1" w:styleId="TextBody">
    <w:name w:val="Text Body"/>
    <w:basedOn w:val="affffb"/>
    <w:link w:val="TextBodyCharChar"/>
    <w:qFormat/>
    <w:rsid w:val="009C0FCD"/>
    <w:pPr>
      <w:widowControl/>
      <w:spacing w:before="120" w:after="240" w:line="252" w:lineRule="auto"/>
      <w:ind w:firstLineChars="200" w:firstLine="200"/>
      <w:jc w:val="left"/>
    </w:pPr>
    <w:rPr>
      <w:rFonts w:ascii="Arial" w:eastAsia="黑体" w:hAnsi="Arial" w:cs="Arial"/>
      <w:sz w:val="17"/>
      <w:lang w:eastAsia="en-US" w:bidi="en-US"/>
    </w:rPr>
  </w:style>
  <w:style w:type="character" w:customStyle="1" w:styleId="Char36">
    <w:name w:val="正文文本缩进 Char3"/>
    <w:qFormat/>
    <w:rsid w:val="009C0FCD"/>
    <w:rPr>
      <w:rFonts w:ascii="Calibri" w:hAnsi="Calibri"/>
      <w:sz w:val="24"/>
    </w:rPr>
  </w:style>
  <w:style w:type="character" w:customStyle="1" w:styleId="6Char2">
    <w:name w:val="正文样式6 Char"/>
    <w:link w:val="6f"/>
    <w:qFormat/>
    <w:rsid w:val="009C0FCD"/>
  </w:style>
  <w:style w:type="paragraph" w:customStyle="1" w:styleId="6f">
    <w:name w:val="正文样式6"/>
    <w:basedOn w:val="affffb"/>
    <w:link w:val="6Char2"/>
    <w:qFormat/>
    <w:rsid w:val="009C0FCD"/>
    <w:pPr>
      <w:widowControl/>
      <w:spacing w:after="200" w:line="360" w:lineRule="auto"/>
      <w:ind w:firstLineChars="200" w:firstLine="200"/>
      <w:jc w:val="left"/>
    </w:pPr>
    <w:rPr>
      <w:rFonts w:asciiTheme="minorHAnsi" w:eastAsiaTheme="minorEastAsia" w:hAnsiTheme="minorHAnsi" w:cstheme="minorBidi"/>
      <w:szCs w:val="22"/>
    </w:rPr>
  </w:style>
  <w:style w:type="character" w:customStyle="1" w:styleId="WW8Num26z5">
    <w:name w:val="WW8Num26z5"/>
    <w:qFormat/>
    <w:rsid w:val="009C0FCD"/>
    <w:rPr>
      <w:rFonts w:ascii="Times New Roman" w:eastAsia="宋体" w:hAnsi="Times New Roman"/>
      <w:sz w:val="24"/>
    </w:rPr>
  </w:style>
  <w:style w:type="character" w:customStyle="1" w:styleId="oblogtext">
    <w:name w:val="oblog_text"/>
    <w:qFormat/>
    <w:rsid w:val="009C0FCD"/>
  </w:style>
  <w:style w:type="character" w:customStyle="1" w:styleId="WW8Num30z0">
    <w:name w:val="WW8Num30z0"/>
    <w:qFormat/>
    <w:rsid w:val="009C0FCD"/>
    <w:rPr>
      <w:rFonts w:ascii="Times New Roman" w:eastAsia="宋体" w:hAnsi="Times New Roman" w:cs="Times New Roman"/>
      <w:color w:val="auto"/>
      <w:sz w:val="21"/>
    </w:rPr>
  </w:style>
  <w:style w:type="character" w:customStyle="1" w:styleId="Content1CharChar">
    <w:name w:val="Content1 Char Char"/>
    <w:link w:val="Content1Char"/>
    <w:qFormat/>
    <w:rsid w:val="009C0FCD"/>
    <w:rPr>
      <w:rFonts w:ascii="宋体" w:hAnsi="宋体"/>
      <w:lang w:val="en-GB"/>
    </w:rPr>
  </w:style>
  <w:style w:type="paragraph" w:customStyle="1" w:styleId="Content1Char">
    <w:name w:val="Content1 Char"/>
    <w:basedOn w:val="affffb"/>
    <w:link w:val="Content1CharChar"/>
    <w:qFormat/>
    <w:rsid w:val="009C0FCD"/>
    <w:pPr>
      <w:widowControl/>
      <w:spacing w:before="120" w:line="400" w:lineRule="exact"/>
      <w:ind w:right="-317" w:firstLineChars="200" w:firstLine="432"/>
      <w:jc w:val="left"/>
    </w:pPr>
    <w:rPr>
      <w:rFonts w:ascii="宋体" w:eastAsiaTheme="minorEastAsia" w:hAnsi="宋体" w:cstheme="minorBidi"/>
      <w:szCs w:val="22"/>
      <w:lang w:val="en-GB"/>
    </w:rPr>
  </w:style>
  <w:style w:type="character" w:customStyle="1" w:styleId="WW8Num9z0">
    <w:name w:val="WW8Num9z0"/>
    <w:qFormat/>
    <w:rsid w:val="009C0FCD"/>
    <w:rPr>
      <w:rFonts w:ascii="Times New Roman" w:eastAsia="宋体" w:hAnsi="Times New Roman" w:cs="Times New Roman"/>
      <w:color w:val="auto"/>
      <w:sz w:val="21"/>
    </w:rPr>
  </w:style>
  <w:style w:type="character" w:customStyle="1" w:styleId="bodycopy1">
    <w:name w:val="bodycopy1"/>
    <w:qFormat/>
    <w:rsid w:val="009C0FCD"/>
    <w:rPr>
      <w:rFonts w:ascii="Arial" w:hAnsi="Arial" w:cs="Arial" w:hint="default"/>
      <w:color w:val="000000"/>
      <w:sz w:val="18"/>
      <w:szCs w:val="18"/>
      <w:u w:val="none"/>
    </w:rPr>
  </w:style>
  <w:style w:type="character" w:customStyle="1" w:styleId="Heading8Char">
    <w:name w:val="Heading 8 Char"/>
    <w:qFormat/>
    <w:rsid w:val="009C0FCD"/>
    <w:rPr>
      <w:rFonts w:ascii="Arial" w:eastAsia="黑体" w:hAnsi="Arial"/>
      <w:kern w:val="1"/>
      <w:sz w:val="24"/>
      <w:lang w:val="en-US" w:eastAsia="ar-SA" w:bidi="ar-SA"/>
    </w:rPr>
  </w:style>
  <w:style w:type="character" w:customStyle="1" w:styleId="HTMLChar10">
    <w:name w:val="HTML 地址 Char1"/>
    <w:qFormat/>
    <w:rsid w:val="009C0FCD"/>
    <w:rPr>
      <w:i/>
      <w:iCs/>
      <w:kern w:val="2"/>
      <w:sz w:val="21"/>
    </w:rPr>
  </w:style>
  <w:style w:type="character" w:customStyle="1" w:styleId="sx1">
    <w:name w:val="sx1"/>
    <w:qFormat/>
    <w:rsid w:val="009C0FCD"/>
    <w:rPr>
      <w:rFonts w:ascii="SansSerif" w:hAnsi="SansSerif" w:hint="default"/>
      <w:b/>
      <w:bCs/>
      <w:color w:val="000000"/>
      <w:sz w:val="18"/>
      <w:szCs w:val="18"/>
    </w:rPr>
  </w:style>
  <w:style w:type="character" w:customStyle="1" w:styleId="WW8Num26z3">
    <w:name w:val="WW8Num26z3"/>
    <w:qFormat/>
    <w:rsid w:val="009C0FCD"/>
    <w:rPr>
      <w:rFonts w:ascii="Times New Roman" w:hAnsi="Times New Roman" w:cs="Times New Roman"/>
      <w:b/>
      <w:sz w:val="28"/>
      <w:szCs w:val="32"/>
    </w:rPr>
  </w:style>
  <w:style w:type="character" w:customStyle="1" w:styleId="ProdbodyCopyChar">
    <w:name w:val="Prod_body Copy Char"/>
    <w:link w:val="ProdbodyCopy"/>
    <w:qFormat/>
    <w:locked/>
    <w:rsid w:val="009C0FCD"/>
    <w:rPr>
      <w:rFonts w:ascii="Verdana" w:hAnsi="Verdana"/>
      <w:lang w:eastAsia="en-US"/>
    </w:rPr>
  </w:style>
  <w:style w:type="paragraph" w:customStyle="1" w:styleId="ProdbodyCopy">
    <w:name w:val="Prod_body Copy"/>
    <w:basedOn w:val="affffb"/>
    <w:link w:val="ProdbodyCopyChar"/>
    <w:qFormat/>
    <w:rsid w:val="009C0FCD"/>
    <w:pPr>
      <w:widowControl/>
      <w:spacing w:line="260" w:lineRule="exact"/>
      <w:ind w:firstLineChars="200" w:firstLine="200"/>
      <w:jc w:val="left"/>
    </w:pPr>
    <w:rPr>
      <w:rFonts w:ascii="Verdana" w:eastAsiaTheme="minorEastAsia" w:hAnsi="Verdana" w:cstheme="minorBidi"/>
      <w:szCs w:val="22"/>
      <w:lang w:eastAsia="en-US"/>
    </w:rPr>
  </w:style>
  <w:style w:type="character" w:customStyle="1" w:styleId="My3Char">
    <w:name w:val="My3 Char"/>
    <w:qFormat/>
    <w:rsid w:val="009C0FCD"/>
    <w:rPr>
      <w:rFonts w:eastAsia="黑体"/>
      <w:b/>
      <w:sz w:val="32"/>
    </w:rPr>
  </w:style>
  <w:style w:type="character" w:customStyle="1" w:styleId="z-Char2">
    <w:name w:val="z-窗体底端 Char"/>
    <w:link w:val="z-12"/>
    <w:qFormat/>
    <w:rsid w:val="009C0FCD"/>
    <w:rPr>
      <w:rFonts w:ascii="Arial" w:hAnsi="Arial" w:cs="Arial"/>
      <w:vanish/>
      <w:sz w:val="16"/>
      <w:szCs w:val="16"/>
    </w:rPr>
  </w:style>
  <w:style w:type="paragraph" w:customStyle="1" w:styleId="z-12">
    <w:name w:val="z-窗体底端1"/>
    <w:basedOn w:val="affffb"/>
    <w:next w:val="affffb"/>
    <w:link w:val="z-Char2"/>
    <w:qFormat/>
    <w:rsid w:val="009C0FCD"/>
    <w:pPr>
      <w:widowControl/>
      <w:pBdr>
        <w:top w:val="single" w:sz="6" w:space="1" w:color="auto"/>
      </w:pBdr>
      <w:adjustRightInd w:val="0"/>
      <w:snapToGrid w:val="0"/>
      <w:spacing w:line="360" w:lineRule="auto"/>
      <w:ind w:firstLineChars="200" w:firstLine="200"/>
      <w:jc w:val="center"/>
    </w:pPr>
    <w:rPr>
      <w:rFonts w:ascii="Arial" w:eastAsiaTheme="minorEastAsia" w:hAnsi="Arial" w:cs="Arial"/>
      <w:vanish/>
      <w:sz w:val="16"/>
      <w:szCs w:val="16"/>
    </w:rPr>
  </w:style>
  <w:style w:type="character" w:customStyle="1" w:styleId="z-Char10">
    <w:name w:val="z-窗体底端 Char1"/>
    <w:uiPriority w:val="99"/>
    <w:qFormat/>
    <w:rsid w:val="009C0FCD"/>
    <w:rPr>
      <w:rFonts w:ascii="Arial" w:hAnsi="Arial" w:cs="Arial"/>
      <w:vanish/>
      <w:sz w:val="16"/>
      <w:szCs w:val="16"/>
    </w:rPr>
  </w:style>
  <w:style w:type="character" w:customStyle="1" w:styleId="1Char20">
    <w:name w:val="标题 1 Char2"/>
    <w:qFormat/>
    <w:rsid w:val="009C0FCD"/>
    <w:rPr>
      <w:rFonts w:ascii="Times New Roman" w:eastAsia="宋体" w:hAnsi="Times New Roman" w:cs="Times New Roman"/>
      <w:b/>
      <w:bCs/>
      <w:kern w:val="44"/>
      <w:sz w:val="44"/>
      <w:szCs w:val="44"/>
    </w:rPr>
  </w:style>
  <w:style w:type="character" w:customStyle="1" w:styleId="Heading7Char">
    <w:name w:val="Heading 7 Char"/>
    <w:qFormat/>
    <w:rsid w:val="009C0FCD"/>
    <w:rPr>
      <w:rFonts w:eastAsia="宋体"/>
      <w:b/>
      <w:bCs/>
      <w:kern w:val="1"/>
      <w:sz w:val="24"/>
      <w:szCs w:val="24"/>
      <w:lang w:val="en-US" w:eastAsia="ar-SA" w:bidi="ar-SA"/>
    </w:rPr>
  </w:style>
  <w:style w:type="character" w:customStyle="1" w:styleId="WW8Num28z0">
    <w:name w:val="WW8Num28z0"/>
    <w:qFormat/>
    <w:rsid w:val="009C0FCD"/>
    <w:rPr>
      <w:rFonts w:ascii="Times New Roman" w:hAnsi="Times New Roman"/>
      <w:color w:val="auto"/>
    </w:rPr>
  </w:style>
  <w:style w:type="character" w:customStyle="1" w:styleId="ProdSubheadChar">
    <w:name w:val="Prod Subhead Char"/>
    <w:link w:val="ProdSubhead"/>
    <w:qFormat/>
    <w:locked/>
    <w:rsid w:val="009C0FCD"/>
    <w:rPr>
      <w:rFonts w:ascii="Verdana" w:hAnsi="Verdana"/>
      <w:b/>
      <w:color w:val="FF6600"/>
      <w:lang w:eastAsia="en-US"/>
    </w:rPr>
  </w:style>
  <w:style w:type="paragraph" w:customStyle="1" w:styleId="ProdSubhead">
    <w:name w:val="Prod Subhead"/>
    <w:basedOn w:val="affffb"/>
    <w:link w:val="ProdSubheadChar"/>
    <w:qFormat/>
    <w:rsid w:val="009C0FCD"/>
    <w:pPr>
      <w:widowControl/>
      <w:spacing w:before="280" w:after="120" w:line="360" w:lineRule="auto"/>
      <w:ind w:firstLineChars="200" w:firstLine="200"/>
      <w:jc w:val="left"/>
    </w:pPr>
    <w:rPr>
      <w:rFonts w:ascii="Verdana" w:eastAsiaTheme="minorEastAsia" w:hAnsi="Verdana" w:cstheme="minorBidi"/>
      <w:b/>
      <w:color w:val="FF6600"/>
      <w:szCs w:val="22"/>
      <w:lang w:eastAsia="en-US"/>
    </w:rPr>
  </w:style>
  <w:style w:type="character" w:customStyle="1" w:styleId="cdappliestotitle1">
    <w:name w:val="cdappliestotitle1"/>
    <w:qFormat/>
    <w:rsid w:val="009C0FCD"/>
    <w:rPr>
      <w:b/>
      <w:bCs/>
      <w:color w:val="666666"/>
    </w:rPr>
  </w:style>
  <w:style w:type="character" w:customStyle="1" w:styleId="2ffffffff8">
    <w:name w:val="不明显强调2"/>
    <w:uiPriority w:val="19"/>
    <w:qFormat/>
    <w:rsid w:val="009C0FCD"/>
    <w:rPr>
      <w:i/>
      <w:color w:val="5A5A5A"/>
    </w:rPr>
  </w:style>
  <w:style w:type="character" w:customStyle="1" w:styleId="ccs11">
    <w:name w:val="ccs11"/>
    <w:qFormat/>
    <w:rsid w:val="009C0FCD"/>
    <w:rPr>
      <w:sz w:val="18"/>
      <w:szCs w:val="18"/>
      <w:u w:val="none"/>
    </w:rPr>
  </w:style>
  <w:style w:type="character" w:customStyle="1" w:styleId="CharCharfd">
    <w:name w:val="小五宋体 Char Char"/>
    <w:link w:val="afffffffffffffffffffffffffffffffffffffffffffb"/>
    <w:qFormat/>
    <w:rsid w:val="009C0FCD"/>
    <w:rPr>
      <w:rFonts w:ascii="宋体" w:hAnsi="宋体"/>
      <w:sz w:val="18"/>
      <w:szCs w:val="18"/>
    </w:rPr>
  </w:style>
  <w:style w:type="paragraph" w:customStyle="1" w:styleId="afffffffffffffffffffffffffffffffffffffffffffb">
    <w:name w:val="小五宋体"/>
    <w:basedOn w:val="affffb"/>
    <w:link w:val="CharCharfd"/>
    <w:qFormat/>
    <w:rsid w:val="009C0FCD"/>
    <w:pPr>
      <w:widowControl/>
      <w:adjustRightInd w:val="0"/>
      <w:snapToGrid w:val="0"/>
      <w:spacing w:line="360" w:lineRule="auto"/>
      <w:ind w:firstLineChars="200" w:firstLine="200"/>
      <w:jc w:val="left"/>
    </w:pPr>
    <w:rPr>
      <w:rFonts w:ascii="宋体" w:eastAsiaTheme="minorEastAsia" w:hAnsi="宋体" w:cstheme="minorBidi"/>
      <w:sz w:val="18"/>
      <w:szCs w:val="18"/>
    </w:rPr>
  </w:style>
  <w:style w:type="character" w:customStyle="1" w:styleId="WW8Num23z0">
    <w:name w:val="WW8Num23z0"/>
    <w:qFormat/>
    <w:rsid w:val="009C0FCD"/>
    <w:rPr>
      <w:rFonts w:ascii="Times New Roman" w:hAnsi="Times New Roman"/>
      <w:color w:val="auto"/>
    </w:rPr>
  </w:style>
  <w:style w:type="character" w:customStyle="1" w:styleId="StyleArialItalicBlue">
    <w:name w:val="Style Arial Italic Blue"/>
    <w:qFormat/>
    <w:rsid w:val="009C0FCD"/>
    <w:rPr>
      <w:rFonts w:ascii="Arial" w:hAnsi="Arial"/>
      <w:i/>
      <w:iCs/>
      <w:vanish/>
      <w:color w:val="0000FF"/>
    </w:rPr>
  </w:style>
  <w:style w:type="character" w:customStyle="1" w:styleId="HTML25">
    <w:name w:val="HTML 样本2"/>
    <w:qFormat/>
    <w:rsid w:val="009C0FCD"/>
    <w:rPr>
      <w:rFonts w:ascii="Courier New" w:hAnsi="Courier New"/>
    </w:rPr>
  </w:style>
  <w:style w:type="character" w:customStyle="1" w:styleId="UNDERRUBRIK1-2Char">
    <w:name w:val="UNDERRUBRIK 1-2 Char"/>
    <w:qFormat/>
    <w:rsid w:val="009C0FCD"/>
    <w:rPr>
      <w:rFonts w:ascii="Arial" w:eastAsia="黑体" w:hAnsi="Arial"/>
      <w:b/>
      <w:bCs/>
      <w:kern w:val="2"/>
      <w:sz w:val="32"/>
      <w:szCs w:val="32"/>
      <w:lang w:val="en-US" w:eastAsia="zh-CN"/>
    </w:rPr>
  </w:style>
  <w:style w:type="character" w:customStyle="1" w:styleId="VRTS-BodyText-Bold">
    <w:name w:val="_VRTS-Body Text-Bold"/>
    <w:qFormat/>
    <w:rsid w:val="009C0FCD"/>
    <w:rPr>
      <w:rFonts w:ascii="Arial" w:hAnsi="Arial" w:cs="Arial" w:hint="default"/>
      <w:b/>
      <w:sz w:val="20"/>
      <w:u w:val="none"/>
      <w:vertAlign w:val="baseline"/>
    </w:rPr>
  </w:style>
  <w:style w:type="character" w:customStyle="1" w:styleId="style41">
    <w:name w:val="style41"/>
    <w:qFormat/>
    <w:rsid w:val="009C0FCD"/>
    <w:rPr>
      <w:rFonts w:ascii="Arial" w:hAnsi="Arial" w:cs="Arial" w:hint="default"/>
      <w:sz w:val="14"/>
      <w:szCs w:val="14"/>
    </w:rPr>
  </w:style>
  <w:style w:type="character" w:customStyle="1" w:styleId="CharCharfe">
    <w:name w:val="正文文字缩进 Char Char"/>
    <w:qFormat/>
    <w:rsid w:val="009C0FCD"/>
    <w:rPr>
      <w:rFonts w:eastAsia="宋体"/>
      <w:kern w:val="2"/>
      <w:sz w:val="21"/>
      <w:szCs w:val="24"/>
      <w:lang w:val="en-US" w:eastAsia="zh-CN"/>
    </w:rPr>
  </w:style>
  <w:style w:type="character" w:customStyle="1" w:styleId="myp1111">
    <w:name w:val="myp1111"/>
    <w:qFormat/>
    <w:rsid w:val="009C0FCD"/>
    <w:rPr>
      <w:rFonts w:ascii="方正小标宋_GBK" w:hAnsi="方正小标宋_GBK" w:hint="default"/>
      <w:color w:val="000000"/>
      <w:sz w:val="20"/>
      <w:szCs w:val="20"/>
      <w:u w:val="none"/>
    </w:rPr>
  </w:style>
  <w:style w:type="character" w:customStyle="1" w:styleId="3CharChar2">
    <w:name w:val="ò3?? Char Char"/>
    <w:qFormat/>
    <w:rsid w:val="009C0FCD"/>
    <w:rPr>
      <w:rFonts w:eastAsia="宋体" w:hint="default"/>
      <w:color w:val="000000"/>
      <w:kern w:val="2"/>
      <w:sz w:val="18"/>
    </w:rPr>
  </w:style>
  <w:style w:type="character" w:customStyle="1" w:styleId="themebody1">
    <w:name w:val="themebody1"/>
    <w:qFormat/>
    <w:rsid w:val="009C0FCD"/>
    <w:rPr>
      <w:color w:val="FFFFFF"/>
    </w:rPr>
  </w:style>
  <w:style w:type="character" w:customStyle="1" w:styleId="bb1">
    <w:name w:val="bb1"/>
    <w:qFormat/>
    <w:rsid w:val="009C0FCD"/>
    <w:rPr>
      <w:b/>
      <w:bCs/>
      <w:color w:val="000000"/>
      <w:sz w:val="18"/>
      <w:szCs w:val="18"/>
    </w:rPr>
  </w:style>
  <w:style w:type="character" w:customStyle="1" w:styleId="21f4">
    <w:name w:val="明显强调21"/>
    <w:uiPriority w:val="21"/>
    <w:qFormat/>
    <w:rsid w:val="009C0FCD"/>
    <w:rPr>
      <w:b/>
      <w:i/>
      <w:sz w:val="24"/>
      <w:szCs w:val="24"/>
      <w:u w:val="single"/>
    </w:rPr>
  </w:style>
  <w:style w:type="character" w:customStyle="1" w:styleId="CharChar70">
    <w:name w:val="Char Char7"/>
    <w:qFormat/>
    <w:rsid w:val="009C0FCD"/>
    <w:rPr>
      <w:rFonts w:eastAsia="宋体" w:hint="default"/>
      <w:color w:val="000000"/>
      <w:kern w:val="1"/>
      <w:sz w:val="18"/>
      <w:lang w:val="en-US" w:eastAsia="ar-SA"/>
    </w:rPr>
  </w:style>
  <w:style w:type="character" w:customStyle="1" w:styleId="My2Char">
    <w:name w:val="My2 Char"/>
    <w:qFormat/>
    <w:rsid w:val="009C0FCD"/>
    <w:rPr>
      <w:rFonts w:ascii="Cambria" w:eastAsia="宋体" w:hAnsi="Cambria" w:cs="Times New Roman"/>
      <w:b/>
      <w:bCs/>
      <w:i/>
      <w:iCs/>
      <w:kern w:val="2"/>
      <w:sz w:val="28"/>
      <w:szCs w:val="28"/>
      <w:lang w:val="en-US" w:eastAsia="zh-CN"/>
    </w:rPr>
  </w:style>
  <w:style w:type="character" w:customStyle="1" w:styleId="1CharChar5">
    <w:name w:val="标题 1 Char Char"/>
    <w:qFormat/>
    <w:rsid w:val="009C0FCD"/>
    <w:rPr>
      <w:rFonts w:ascii="Times New Roman" w:eastAsia="宋体" w:hAnsi="Times New Roman" w:cs="Times New Roman"/>
      <w:b/>
      <w:bCs/>
      <w:kern w:val="44"/>
      <w:sz w:val="44"/>
      <w:szCs w:val="44"/>
    </w:rPr>
  </w:style>
  <w:style w:type="character" w:customStyle="1" w:styleId="2ffffffff9">
    <w:name w:val="书籍标题2"/>
    <w:uiPriority w:val="33"/>
    <w:qFormat/>
    <w:rsid w:val="009C0FCD"/>
    <w:rPr>
      <w:rFonts w:ascii="Cambria" w:eastAsia="宋体" w:hAnsi="Cambria"/>
      <w:b/>
      <w:i/>
      <w:sz w:val="24"/>
      <w:szCs w:val="24"/>
    </w:rPr>
  </w:style>
  <w:style w:type="character" w:customStyle="1" w:styleId="-1Char">
    <w:name w:val="彩色网格 - 强调文字颜色 1 Char"/>
    <w:uiPriority w:val="29"/>
    <w:qFormat/>
    <w:rsid w:val="009C0FCD"/>
    <w:rPr>
      <w:rFonts w:ascii="Calibri" w:hAnsi="Calibri"/>
      <w:i/>
      <w:sz w:val="24"/>
      <w:szCs w:val="24"/>
    </w:rPr>
  </w:style>
  <w:style w:type="character" w:customStyle="1" w:styleId="HTML30">
    <w:name w:val="HTML 定义3"/>
    <w:qFormat/>
    <w:rsid w:val="009C0FCD"/>
    <w:rPr>
      <w:i/>
      <w:iCs/>
    </w:rPr>
  </w:style>
  <w:style w:type="character" w:customStyle="1" w:styleId="CharCharCharCharCharChar1">
    <w:name w:val="正文首行缩进 Char Char Char Char Char Char"/>
    <w:qFormat/>
    <w:rsid w:val="009C0FCD"/>
    <w:rPr>
      <w:rFonts w:ascii="宋体" w:eastAsia="宋体" w:hAnsi="宋体"/>
      <w:sz w:val="24"/>
      <w:lang w:val="en-US" w:eastAsia="zh-CN"/>
    </w:rPr>
  </w:style>
  <w:style w:type="character" w:customStyle="1" w:styleId="style11">
    <w:name w:val="style11"/>
    <w:qFormat/>
    <w:rsid w:val="009C0FCD"/>
    <w:rPr>
      <w:sz w:val="28"/>
      <w:szCs w:val="28"/>
    </w:rPr>
  </w:style>
  <w:style w:type="character" w:customStyle="1" w:styleId="Charffffffffff3">
    <w:name w:val="四级标题 Char"/>
    <w:qFormat/>
    <w:rsid w:val="009C0FCD"/>
    <w:rPr>
      <w:rFonts w:ascii="Arial" w:eastAsia="黑体" w:hAnsi="Arial"/>
      <w:b/>
      <w:bCs/>
      <w:kern w:val="2"/>
      <w:sz w:val="28"/>
      <w:szCs w:val="28"/>
      <w:lang w:val="en-US" w:eastAsia="zh-CN"/>
    </w:rPr>
  </w:style>
  <w:style w:type="character" w:customStyle="1" w:styleId="bluelink1">
    <w:name w:val="bluelink1"/>
    <w:qFormat/>
    <w:rsid w:val="009C0FCD"/>
    <w:rPr>
      <w:color w:val="7096BF"/>
    </w:rPr>
  </w:style>
  <w:style w:type="character" w:customStyle="1" w:styleId="H5CharChar">
    <w:name w:val="H5 Char Char"/>
    <w:qFormat/>
    <w:rsid w:val="009C0FCD"/>
    <w:rPr>
      <w:rFonts w:ascii="Calibri" w:hAnsi="Calibri"/>
      <w:b/>
      <w:bCs/>
      <w:sz w:val="28"/>
      <w:szCs w:val="28"/>
      <w:lang w:eastAsia="en-US"/>
    </w:rPr>
  </w:style>
  <w:style w:type="character" w:customStyle="1" w:styleId="contentheaderrev1">
    <w:name w:val="contentheaderrev1"/>
    <w:qFormat/>
    <w:rsid w:val="009C0FCD"/>
    <w:rPr>
      <w:rFonts w:ascii="Arial" w:hAnsi="Arial" w:cs="Arial" w:hint="default"/>
      <w:b/>
      <w:bCs/>
      <w:color w:val="FFFFFF"/>
      <w:sz w:val="18"/>
      <w:szCs w:val="18"/>
      <w:u w:val="none"/>
    </w:rPr>
  </w:style>
  <w:style w:type="character" w:customStyle="1" w:styleId="Allcaps">
    <w:name w:val="All caps"/>
    <w:qFormat/>
    <w:rsid w:val="009C0FCD"/>
    <w:rPr>
      <w:caps/>
    </w:rPr>
  </w:style>
  <w:style w:type="character" w:customStyle="1" w:styleId="Heading9Char">
    <w:name w:val="Heading 9 Char"/>
    <w:qFormat/>
    <w:rsid w:val="009C0FCD"/>
    <w:rPr>
      <w:rFonts w:ascii="Arial" w:eastAsia="黑体" w:hAnsi="Arial"/>
      <w:kern w:val="1"/>
      <w:sz w:val="24"/>
      <w:lang w:val="en-US" w:eastAsia="ar-SA" w:bidi="ar-SA"/>
    </w:rPr>
  </w:style>
  <w:style w:type="character" w:customStyle="1" w:styleId="Char28">
    <w:name w:val="引用 Char2"/>
    <w:uiPriority w:val="99"/>
    <w:qFormat/>
    <w:rsid w:val="009C0FCD"/>
    <w:rPr>
      <w:rFonts w:ascii="Tahoma" w:hAnsi="Tahoma"/>
      <w:i/>
      <w:iCs/>
      <w:color w:val="000000"/>
    </w:rPr>
  </w:style>
  <w:style w:type="character" w:customStyle="1" w:styleId="WW8Num24z1">
    <w:name w:val="WW8Num24z1"/>
    <w:qFormat/>
    <w:rsid w:val="009C0FCD"/>
    <w:rPr>
      <w:rFonts w:ascii="Times New Roman" w:eastAsia="宋体" w:hAnsi="Times New Roman"/>
      <w:b/>
      <w:color w:val="auto"/>
      <w:sz w:val="28"/>
      <w:szCs w:val="28"/>
    </w:rPr>
  </w:style>
  <w:style w:type="character" w:customStyle="1" w:styleId="FooterChar">
    <w:name w:val="Footer Char"/>
    <w:qFormat/>
    <w:rsid w:val="009C0FCD"/>
    <w:rPr>
      <w:rFonts w:eastAsia="宋体"/>
      <w:color w:val="000000"/>
      <w:kern w:val="1"/>
      <w:sz w:val="18"/>
      <w:szCs w:val="18"/>
      <w:lang w:val="en-US" w:eastAsia="ar-SA" w:bidi="ar-SA"/>
    </w:rPr>
  </w:style>
  <w:style w:type="character" w:customStyle="1" w:styleId="Heading6Char">
    <w:name w:val="Heading 6 Char"/>
    <w:qFormat/>
    <w:rsid w:val="009C0FCD"/>
    <w:rPr>
      <w:rFonts w:ascii="Arial" w:eastAsia="黑体" w:hAnsi="Arial"/>
      <w:b/>
      <w:bCs/>
      <w:kern w:val="1"/>
      <w:sz w:val="24"/>
      <w:szCs w:val="24"/>
      <w:lang w:val="en-US" w:eastAsia="ar-SA" w:bidi="ar-SA"/>
    </w:rPr>
  </w:style>
  <w:style w:type="character" w:customStyle="1" w:styleId="CommentTextChar">
    <w:name w:val="Comment Text Char"/>
    <w:qFormat/>
    <w:rsid w:val="009C0FCD"/>
    <w:rPr>
      <w:rFonts w:eastAsia="宋体"/>
      <w:color w:val="000000"/>
      <w:kern w:val="1"/>
      <w:sz w:val="24"/>
      <w:szCs w:val="24"/>
      <w:lang w:val="en-US" w:eastAsia="ar-SA" w:bidi="ar-SA"/>
    </w:rPr>
  </w:style>
  <w:style w:type="character" w:customStyle="1" w:styleId="WW8Num35z0">
    <w:name w:val="WW8Num35z0"/>
    <w:qFormat/>
    <w:rsid w:val="009C0FCD"/>
    <w:rPr>
      <w:rFonts w:ascii="Times New Roman" w:hAnsi="Times New Roman"/>
      <w:color w:val="auto"/>
    </w:rPr>
  </w:style>
  <w:style w:type="character" w:customStyle="1" w:styleId="EmailStyle44">
    <w:name w:val="EmailStyle44"/>
    <w:qFormat/>
    <w:rsid w:val="009C0FCD"/>
    <w:rPr>
      <w:rFonts w:ascii="宋体" w:eastAsia="宋体" w:hAnsi="宋体"/>
      <w:color w:val="auto"/>
      <w:sz w:val="24"/>
      <w:szCs w:val="24"/>
      <w:u w:val="none"/>
    </w:rPr>
  </w:style>
  <w:style w:type="character" w:customStyle="1" w:styleId="StyleCaptionNotBoldCharChar">
    <w:name w:val="Style Caption + Not Bold Char Char"/>
    <w:link w:val="StyleCaptionNotBold"/>
    <w:qFormat/>
    <w:rsid w:val="009C0FCD"/>
    <w:rPr>
      <w:rFonts w:ascii="Arial" w:hAnsi="Arial"/>
      <w:b/>
      <w:caps/>
      <w:spacing w:val="10"/>
      <w:sz w:val="17"/>
      <w:szCs w:val="18"/>
      <w:lang w:eastAsia="en-US" w:bidi="en-US"/>
    </w:rPr>
  </w:style>
  <w:style w:type="paragraph" w:customStyle="1" w:styleId="StyleCaptionNotBold">
    <w:name w:val="Style Caption + Not Bold"/>
    <w:basedOn w:val="afffff5"/>
    <w:link w:val="StyleCaptionNotBoldCharChar"/>
    <w:qFormat/>
    <w:rsid w:val="009C0FCD"/>
    <w:pPr>
      <w:widowControl/>
      <w:spacing w:before="120" w:after="120" w:line="252" w:lineRule="auto"/>
      <w:ind w:firstLineChars="200" w:firstLine="200"/>
      <w:jc w:val="center"/>
    </w:pPr>
    <w:rPr>
      <w:rFonts w:ascii="Arial" w:eastAsiaTheme="minorEastAsia" w:hAnsi="Arial" w:cstheme="minorBidi"/>
      <w:b/>
      <w:caps/>
      <w:spacing w:val="10"/>
      <w:sz w:val="17"/>
      <w:szCs w:val="18"/>
      <w:lang w:eastAsia="en-US" w:bidi="en-US"/>
    </w:rPr>
  </w:style>
  <w:style w:type="character" w:customStyle="1" w:styleId="WW8Num5z0">
    <w:name w:val="WW8Num5z0"/>
    <w:qFormat/>
    <w:rsid w:val="009C0FCD"/>
    <w:rPr>
      <w:lang w:val="en-US"/>
    </w:rPr>
  </w:style>
  <w:style w:type="character" w:customStyle="1" w:styleId="HTML17">
    <w:name w:val="HTML 变量1"/>
    <w:qFormat/>
    <w:rsid w:val="009C0FCD"/>
    <w:rPr>
      <w:i/>
      <w:iCs/>
    </w:rPr>
  </w:style>
  <w:style w:type="character" w:customStyle="1" w:styleId="WW8Num26z0">
    <w:name w:val="WW8Num26z0"/>
    <w:qFormat/>
    <w:rsid w:val="009C0FCD"/>
    <w:rPr>
      <w:rFonts w:ascii="黑体" w:eastAsia="黑体" w:hAnsi="黑体"/>
      <w:b/>
      <w:sz w:val="52"/>
      <w:szCs w:val="52"/>
    </w:rPr>
  </w:style>
  <w:style w:type="character" w:customStyle="1" w:styleId="shorttext1">
    <w:name w:val="short_text1"/>
    <w:qFormat/>
    <w:rsid w:val="009C0FCD"/>
    <w:rPr>
      <w:sz w:val="24"/>
      <w:szCs w:val="24"/>
    </w:rPr>
  </w:style>
  <w:style w:type="character" w:customStyle="1" w:styleId="CharCharff">
    <w:name w:val="表格正文 Char Char"/>
    <w:qFormat/>
    <w:rsid w:val="009C0FCD"/>
    <w:rPr>
      <w:kern w:val="2"/>
      <w:sz w:val="21"/>
      <w:szCs w:val="21"/>
    </w:rPr>
  </w:style>
  <w:style w:type="character" w:customStyle="1" w:styleId="CharChar140">
    <w:name w:val="Char Char14"/>
    <w:qFormat/>
    <w:rsid w:val="009C0FCD"/>
    <w:rPr>
      <w:rFonts w:eastAsia="宋体" w:hint="default"/>
      <w:b/>
      <w:color w:val="000000"/>
      <w:kern w:val="1"/>
      <w:sz w:val="44"/>
      <w:lang w:val="en-US" w:eastAsia="ar-SA"/>
    </w:rPr>
  </w:style>
  <w:style w:type="character" w:customStyle="1" w:styleId="Char29">
    <w:name w:val="尾注文本 Char2"/>
    <w:qFormat/>
    <w:rsid w:val="009C0FCD"/>
    <w:rPr>
      <w:rFonts w:ascii="Tahoma" w:hAnsi="Tahoma"/>
    </w:rPr>
  </w:style>
  <w:style w:type="character" w:customStyle="1" w:styleId="WW8Num19z0">
    <w:name w:val="WW8Num19z0"/>
    <w:qFormat/>
    <w:rsid w:val="009C0FCD"/>
    <w:rPr>
      <w:lang w:val="en-US"/>
    </w:rPr>
  </w:style>
  <w:style w:type="character" w:customStyle="1" w:styleId="HTML18">
    <w:name w:val="HTML 样本1"/>
    <w:qFormat/>
    <w:rsid w:val="009C0FCD"/>
    <w:rPr>
      <w:rFonts w:ascii="Courier New" w:hAnsi="Courier New"/>
    </w:rPr>
  </w:style>
  <w:style w:type="character" w:customStyle="1" w:styleId="WW8Num4z0">
    <w:name w:val="WW8Num4z0"/>
    <w:qFormat/>
    <w:rsid w:val="009C0FCD"/>
    <w:rPr>
      <w:rFonts w:ascii="Wingdings" w:hAnsi="Wingdings"/>
    </w:rPr>
  </w:style>
  <w:style w:type="character" w:customStyle="1" w:styleId="TitleChar">
    <w:name w:val="Title Char"/>
    <w:link w:val="CharCharff0"/>
    <w:qFormat/>
    <w:rsid w:val="009C0FCD"/>
    <w:rPr>
      <w:rFonts w:ascii="Arial" w:hAnsi="Arial" w:cs="Arial"/>
      <w:b/>
      <w:bCs/>
      <w:color w:val="000000"/>
      <w:kern w:val="1"/>
      <w:sz w:val="32"/>
      <w:szCs w:val="32"/>
      <w:lang w:eastAsia="ar-SA"/>
    </w:rPr>
  </w:style>
  <w:style w:type="paragraph" w:customStyle="1" w:styleId="CharCharff0">
    <w:name w:val="标题 Char Char"/>
    <w:basedOn w:val="affffb"/>
    <w:next w:val="affffffa"/>
    <w:link w:val="TitleChar"/>
    <w:qFormat/>
    <w:rsid w:val="009C0FCD"/>
    <w:pPr>
      <w:widowControl/>
      <w:suppressAutoHyphens/>
      <w:spacing w:before="240" w:after="60" w:line="360" w:lineRule="auto"/>
      <w:ind w:firstLineChars="200" w:firstLine="200"/>
      <w:jc w:val="center"/>
    </w:pPr>
    <w:rPr>
      <w:rFonts w:ascii="Arial" w:eastAsiaTheme="minorEastAsia" w:hAnsi="Arial" w:cs="Arial"/>
      <w:b/>
      <w:bCs/>
      <w:color w:val="000000"/>
      <w:kern w:val="1"/>
      <w:sz w:val="32"/>
      <w:szCs w:val="32"/>
      <w:lang w:eastAsia="ar-SA"/>
    </w:rPr>
  </w:style>
  <w:style w:type="character" w:customStyle="1" w:styleId="WW8Num14z0">
    <w:name w:val="WW8Num14z0"/>
    <w:qFormat/>
    <w:rsid w:val="009C0FCD"/>
    <w:rPr>
      <w:rFonts w:ascii="Wingdings" w:hAnsi="Wingdings"/>
    </w:rPr>
  </w:style>
  <w:style w:type="character" w:customStyle="1" w:styleId="TextBodyChinese-CellCharChar">
    <w:name w:val="Text Body Chinese - Cell Char Char"/>
    <w:link w:val="TextBodyChinese-Cell"/>
    <w:qFormat/>
    <w:rsid w:val="009C0FCD"/>
    <w:rPr>
      <w:rFonts w:cs="Arial"/>
      <w:sz w:val="17"/>
      <w:szCs w:val="24"/>
      <w:lang w:eastAsia="en-US" w:bidi="en-US"/>
    </w:rPr>
  </w:style>
  <w:style w:type="paragraph" w:customStyle="1" w:styleId="TextBodyChinese-Cell">
    <w:name w:val="Text Body Chinese - Cell"/>
    <w:basedOn w:val="TextBodyChinese"/>
    <w:link w:val="TextBodyChinese-CellCharChar"/>
    <w:qFormat/>
    <w:rsid w:val="009C0FCD"/>
    <w:rPr>
      <w:sz w:val="17"/>
    </w:rPr>
  </w:style>
  <w:style w:type="character" w:customStyle="1" w:styleId="WW8Num26z1">
    <w:name w:val="WW8Num26z1"/>
    <w:qFormat/>
    <w:rsid w:val="009C0FCD"/>
    <w:rPr>
      <w:rFonts w:ascii="Times New Roman" w:eastAsia="黑体" w:hAnsi="Times New Roman" w:cs="Times New Roman"/>
      <w:b/>
      <w:sz w:val="44"/>
      <w:szCs w:val="44"/>
    </w:rPr>
  </w:style>
  <w:style w:type="character" w:customStyle="1" w:styleId="Charffffffffff4">
    <w:name w:val="默认段落字体 Char"/>
    <w:qFormat/>
    <w:rsid w:val="009C0FCD"/>
  </w:style>
  <w:style w:type="character" w:customStyle="1" w:styleId="WW8Num24z4">
    <w:name w:val="WW8Num24z4"/>
    <w:qFormat/>
    <w:rsid w:val="009C0FCD"/>
    <w:rPr>
      <w:rFonts w:ascii="Times New Roman" w:hAnsi="Times New Roman"/>
      <w:b/>
      <w:sz w:val="24"/>
    </w:rPr>
  </w:style>
  <w:style w:type="character" w:customStyle="1" w:styleId="mw-headline">
    <w:name w:val="mw-headline"/>
    <w:qFormat/>
    <w:rsid w:val="009C0FCD"/>
  </w:style>
  <w:style w:type="character" w:customStyle="1" w:styleId="CharChar130">
    <w:name w:val="Char Char13"/>
    <w:qFormat/>
    <w:rsid w:val="009C0FCD"/>
    <w:rPr>
      <w:rFonts w:ascii="Arial" w:eastAsia="黑体" w:hAnsi="Arial" w:hint="eastAsia"/>
      <w:b/>
      <w:color w:val="000000"/>
      <w:kern w:val="1"/>
      <w:sz w:val="32"/>
      <w:lang w:val="en-US" w:eastAsia="ar-SA"/>
    </w:rPr>
  </w:style>
  <w:style w:type="character" w:customStyle="1" w:styleId="TextBody-CellCharChar">
    <w:name w:val="Text Body - Cell Char Char"/>
    <w:link w:val="TextBody-Cell"/>
    <w:qFormat/>
    <w:rsid w:val="009C0FCD"/>
    <w:rPr>
      <w:rFonts w:ascii="Arial" w:eastAsia="黑体" w:hAnsi="Arial" w:cs="Arial"/>
      <w:sz w:val="14"/>
      <w:szCs w:val="24"/>
      <w:lang w:eastAsia="en-US" w:bidi="en-US"/>
    </w:rPr>
  </w:style>
  <w:style w:type="paragraph" w:customStyle="1" w:styleId="TextBody-Cell">
    <w:name w:val="Text Body - Cell"/>
    <w:basedOn w:val="TextBody"/>
    <w:link w:val="TextBody-CellCharChar"/>
    <w:qFormat/>
    <w:rsid w:val="009C0FCD"/>
    <w:rPr>
      <w:sz w:val="14"/>
    </w:rPr>
  </w:style>
  <w:style w:type="character" w:customStyle="1" w:styleId="WW8Num7z1">
    <w:name w:val="WW8Num7z1"/>
    <w:qFormat/>
    <w:rsid w:val="009C0FCD"/>
    <w:rPr>
      <w:rFonts w:ascii="Wingdings" w:hAnsi="Wingdings"/>
    </w:rPr>
  </w:style>
  <w:style w:type="character" w:customStyle="1" w:styleId="detailstyle11">
    <w:name w:val="detail_style11"/>
    <w:qFormat/>
    <w:rsid w:val="009C0FCD"/>
    <w:rPr>
      <w:rFonts w:ascii="Arial" w:hAnsi="Arial" w:cs="Arial" w:hint="default"/>
      <w:color w:val="000000"/>
      <w:sz w:val="21"/>
      <w:szCs w:val="21"/>
    </w:rPr>
  </w:style>
  <w:style w:type="character" w:customStyle="1" w:styleId="ProdBulletHeaderChar">
    <w:name w:val="Prod_Bullet Header Char"/>
    <w:link w:val="ProdBulletHeader"/>
    <w:qFormat/>
    <w:locked/>
    <w:rsid w:val="009C0FCD"/>
    <w:rPr>
      <w:rFonts w:ascii="Verdana" w:hAnsi="Verdana"/>
      <w:b/>
      <w:lang w:eastAsia="en-US"/>
    </w:rPr>
  </w:style>
  <w:style w:type="paragraph" w:customStyle="1" w:styleId="ProdBulletHeader">
    <w:name w:val="Prod_Bullet Header"/>
    <w:basedOn w:val="CGBullettable"/>
    <w:link w:val="ProdBulletHeaderChar"/>
    <w:qFormat/>
    <w:rsid w:val="009C0FCD"/>
    <w:pPr>
      <w:spacing w:before="160"/>
    </w:pPr>
    <w:rPr>
      <w:rFonts w:ascii="Verdana" w:eastAsiaTheme="minorEastAsia" w:hAnsi="Verdana" w:cstheme="minorBidi"/>
      <w:b/>
      <w:kern w:val="2"/>
      <w:sz w:val="21"/>
      <w:szCs w:val="22"/>
    </w:rPr>
  </w:style>
  <w:style w:type="character" w:customStyle="1" w:styleId="TableHeadingChar">
    <w:name w:val="Table Heading Char"/>
    <w:link w:val="TableHeading"/>
    <w:qFormat/>
    <w:locked/>
    <w:rsid w:val="009C0FCD"/>
    <w:rPr>
      <w:rFonts w:ascii="Arial" w:hAnsi="Arial"/>
      <w:b/>
      <w:sz w:val="18"/>
    </w:rPr>
  </w:style>
  <w:style w:type="paragraph" w:customStyle="1" w:styleId="TableHeading">
    <w:name w:val="Table Heading"/>
    <w:basedOn w:val="affffb"/>
    <w:link w:val="TableHeadingChar"/>
    <w:qFormat/>
    <w:rsid w:val="009C0FCD"/>
    <w:pPr>
      <w:widowControl/>
      <w:spacing w:line="360" w:lineRule="auto"/>
      <w:ind w:firstLineChars="200" w:firstLine="200"/>
      <w:jc w:val="center"/>
    </w:pPr>
    <w:rPr>
      <w:rFonts w:ascii="Arial" w:eastAsiaTheme="minorEastAsia" w:hAnsi="Arial" w:cstheme="minorBidi"/>
      <w:b/>
      <w:sz w:val="18"/>
      <w:szCs w:val="22"/>
    </w:rPr>
  </w:style>
  <w:style w:type="character" w:customStyle="1" w:styleId="style81">
    <w:name w:val="style81"/>
    <w:qFormat/>
    <w:rsid w:val="009C0FCD"/>
    <w:rPr>
      <w:sz w:val="20"/>
      <w:szCs w:val="20"/>
    </w:rPr>
  </w:style>
  <w:style w:type="character" w:customStyle="1" w:styleId="WW8Num24z0">
    <w:name w:val="WW8Num24z0"/>
    <w:qFormat/>
    <w:rsid w:val="009C0FCD"/>
    <w:rPr>
      <w:rFonts w:ascii="Times New Roman" w:eastAsia="宋体" w:hAnsi="Times New Roman"/>
      <w:b/>
      <w:sz w:val="32"/>
      <w:szCs w:val="32"/>
    </w:rPr>
  </w:style>
  <w:style w:type="character" w:customStyle="1" w:styleId="txCharChar">
    <w:name w:val="tx Char Char"/>
    <w:link w:val="tx"/>
    <w:qFormat/>
    <w:rsid w:val="009C0FCD"/>
    <w:rPr>
      <w:rFonts w:ascii="Tahoma" w:eastAsia="Tahoma" w:hAnsi="Tahoma" w:cs="宋体"/>
    </w:rPr>
  </w:style>
  <w:style w:type="paragraph" w:customStyle="1" w:styleId="tx">
    <w:name w:val="tx"/>
    <w:basedOn w:val="affffb"/>
    <w:link w:val="txCharChar"/>
    <w:qFormat/>
    <w:rsid w:val="009C0FCD"/>
    <w:pPr>
      <w:widowControl/>
      <w:spacing w:line="360" w:lineRule="auto"/>
      <w:ind w:firstLineChars="200" w:firstLine="200"/>
      <w:jc w:val="left"/>
    </w:pPr>
    <w:rPr>
      <w:rFonts w:ascii="Tahoma" w:eastAsia="Tahoma" w:hAnsi="Tahoma" w:cs="宋体"/>
      <w:szCs w:val="22"/>
    </w:rPr>
  </w:style>
  <w:style w:type="character" w:customStyle="1" w:styleId="StyleArial">
    <w:name w:val="Style Arial"/>
    <w:qFormat/>
    <w:rsid w:val="009C0FCD"/>
    <w:rPr>
      <w:rFonts w:ascii="Arial" w:hAnsi="Arial"/>
      <w:sz w:val="17"/>
    </w:rPr>
  </w:style>
  <w:style w:type="character" w:customStyle="1" w:styleId="main1">
    <w:name w:val="main1"/>
    <w:qFormat/>
    <w:rsid w:val="009C0FCD"/>
    <w:rPr>
      <w:rFonts w:ascii="方正小标宋_GBK" w:hAnsi="方正小标宋_GBK" w:hint="default"/>
      <w:sz w:val="21"/>
      <w:szCs w:val="21"/>
    </w:rPr>
  </w:style>
  <w:style w:type="character" w:customStyle="1" w:styleId="2ffffffffa">
    <w:name w:val="不明显参考2"/>
    <w:uiPriority w:val="31"/>
    <w:qFormat/>
    <w:rsid w:val="009C0FCD"/>
    <w:rPr>
      <w:sz w:val="24"/>
      <w:szCs w:val="24"/>
      <w:u w:val="single"/>
    </w:rPr>
  </w:style>
  <w:style w:type="character" w:customStyle="1" w:styleId="WW8Num8z0">
    <w:name w:val="WW8Num8z0"/>
    <w:qFormat/>
    <w:rsid w:val="009C0FCD"/>
    <w:rPr>
      <w:rFonts w:ascii="Wingdings" w:hAnsi="Wingdings"/>
    </w:rPr>
  </w:style>
  <w:style w:type="character" w:customStyle="1" w:styleId="TableTextChar">
    <w:name w:val="Table Text Char"/>
    <w:qFormat/>
    <w:rsid w:val="009C0FCD"/>
    <w:rPr>
      <w:rFonts w:ascii="Arial" w:hAnsi="Arial"/>
      <w:sz w:val="18"/>
      <w:lang w:val="en-US" w:eastAsia="zh-CN" w:bidi="ar-SA"/>
    </w:rPr>
  </w:style>
  <w:style w:type="character" w:customStyle="1" w:styleId="HTML26">
    <w:name w:val="HTML 键盘2"/>
    <w:qFormat/>
    <w:rsid w:val="009C0FCD"/>
    <w:rPr>
      <w:rFonts w:ascii="Courier New" w:hAnsi="Courier New"/>
      <w:sz w:val="20"/>
      <w:szCs w:val="20"/>
    </w:rPr>
  </w:style>
  <w:style w:type="character" w:customStyle="1" w:styleId="2Charf7">
    <w:name w:val="中等深浅网格 2 Char"/>
    <w:uiPriority w:val="1"/>
    <w:qFormat/>
    <w:rsid w:val="009C0FCD"/>
    <w:rPr>
      <w:rFonts w:ascii="Calibri" w:hAnsi="Calibri"/>
      <w:sz w:val="24"/>
      <w:szCs w:val="32"/>
    </w:rPr>
  </w:style>
  <w:style w:type="character" w:customStyle="1" w:styleId="unnamed31">
    <w:name w:val="unnamed31"/>
    <w:qFormat/>
    <w:rsid w:val="009C0FCD"/>
    <w:rPr>
      <w:sz w:val="22"/>
      <w:szCs w:val="22"/>
    </w:rPr>
  </w:style>
  <w:style w:type="character" w:customStyle="1" w:styleId="contenttitle1">
    <w:name w:val="contenttitle1"/>
    <w:qFormat/>
    <w:rsid w:val="009C0FCD"/>
    <w:rPr>
      <w:rFonts w:ascii="Arial" w:hAnsi="Arial" w:cs="Arial" w:hint="default"/>
      <w:b/>
      <w:bCs/>
      <w:color w:val="000000"/>
      <w:sz w:val="21"/>
      <w:szCs w:val="21"/>
      <w:u w:val="none"/>
    </w:rPr>
  </w:style>
  <w:style w:type="character" w:customStyle="1" w:styleId="HTML31">
    <w:name w:val="HTML 变量3"/>
    <w:qFormat/>
    <w:rsid w:val="009C0FCD"/>
    <w:rPr>
      <w:i/>
      <w:iCs/>
    </w:rPr>
  </w:style>
  <w:style w:type="character" w:customStyle="1" w:styleId="size10">
    <w:name w:val="size10"/>
    <w:qFormat/>
    <w:rsid w:val="009C0FCD"/>
  </w:style>
  <w:style w:type="character" w:customStyle="1" w:styleId="contentlabel1">
    <w:name w:val="contentlabel1"/>
    <w:qFormat/>
    <w:rsid w:val="009C0FCD"/>
    <w:rPr>
      <w:color w:val="336666"/>
      <w:sz w:val="18"/>
      <w:szCs w:val="18"/>
      <w:u w:val="none"/>
    </w:rPr>
  </w:style>
  <w:style w:type="character" w:customStyle="1" w:styleId="HTML32">
    <w:name w:val="HTML 样本3"/>
    <w:qFormat/>
    <w:rsid w:val="009C0FCD"/>
    <w:rPr>
      <w:rFonts w:ascii="Courier New" w:hAnsi="Courier New"/>
    </w:rPr>
  </w:style>
  <w:style w:type="character" w:customStyle="1" w:styleId="My2CharChar">
    <w:name w:val="My2 Char Char"/>
    <w:link w:val="My2"/>
    <w:qFormat/>
    <w:rsid w:val="009C0FCD"/>
    <w:rPr>
      <w:rFonts w:ascii="Arial" w:eastAsia="黑体" w:hAnsi="Arial"/>
      <w:b/>
      <w:color w:val="000000"/>
      <w:sz w:val="32"/>
    </w:rPr>
  </w:style>
  <w:style w:type="paragraph" w:customStyle="1" w:styleId="My2">
    <w:name w:val="My2"/>
    <w:basedOn w:val="2a"/>
    <w:link w:val="My2CharChar"/>
    <w:qFormat/>
    <w:rsid w:val="009C0FCD"/>
    <w:pPr>
      <w:widowControl/>
      <w:autoSpaceDE/>
      <w:autoSpaceDN/>
      <w:adjustRightInd/>
      <w:spacing w:before="0" w:line="413" w:lineRule="auto"/>
      <w:jc w:val="left"/>
      <w:outlineLvl w:val="2"/>
    </w:pPr>
    <w:rPr>
      <w:rFonts w:cstheme="minorBidi"/>
      <w:color w:val="000000"/>
      <w:kern w:val="2"/>
      <w:sz w:val="32"/>
      <w:szCs w:val="22"/>
    </w:rPr>
  </w:style>
  <w:style w:type="character" w:customStyle="1" w:styleId="size12">
    <w:name w:val="size12"/>
    <w:qFormat/>
    <w:rsid w:val="009C0FCD"/>
  </w:style>
  <w:style w:type="character" w:customStyle="1" w:styleId="HTML33">
    <w:name w:val="HTML 引文3"/>
    <w:qFormat/>
    <w:rsid w:val="009C0FCD"/>
    <w:rPr>
      <w:i/>
      <w:iCs/>
    </w:rPr>
  </w:style>
  <w:style w:type="character" w:customStyle="1" w:styleId="HTML34">
    <w:name w:val="HTML 打字机3"/>
    <w:qFormat/>
    <w:rsid w:val="009C0FCD"/>
    <w:rPr>
      <w:rFonts w:ascii="Courier New" w:hAnsi="Courier New"/>
      <w:sz w:val="20"/>
      <w:szCs w:val="20"/>
    </w:rPr>
  </w:style>
  <w:style w:type="character" w:customStyle="1" w:styleId="small">
    <w:name w:val="small"/>
    <w:qFormat/>
    <w:rsid w:val="009C0FCD"/>
  </w:style>
  <w:style w:type="character" w:customStyle="1" w:styleId="HTML27">
    <w:name w:val="HTML 代码2"/>
    <w:qFormat/>
    <w:rsid w:val="009C0FCD"/>
    <w:rPr>
      <w:rFonts w:ascii="Courier New" w:hAnsi="Courier New"/>
      <w:sz w:val="20"/>
      <w:szCs w:val="20"/>
    </w:rPr>
  </w:style>
  <w:style w:type="paragraph" w:customStyle="1" w:styleId="1ffffffffffe">
    <w:name w:val="_标题1"/>
    <w:basedOn w:val="1f3"/>
    <w:next w:val="affffb"/>
    <w:qFormat/>
    <w:rsid w:val="009C0FCD"/>
    <w:pPr>
      <w:keepNext w:val="0"/>
      <w:keepLines w:val="0"/>
      <w:pageBreakBefore/>
      <w:widowControl/>
      <w:pBdr>
        <w:bottom w:val="thinThickSmallGap" w:sz="12" w:space="1" w:color="943634"/>
      </w:pBdr>
      <w:tabs>
        <w:tab w:val="left" w:pos="360"/>
      </w:tabs>
      <w:autoSpaceDE/>
      <w:autoSpaceDN/>
      <w:adjustRightInd/>
      <w:spacing w:before="100" w:beforeAutospacing="1" w:after="100" w:afterAutospacing="1" w:line="360" w:lineRule="auto"/>
    </w:pPr>
    <w:rPr>
      <w:rFonts w:ascii="黑体" w:eastAsia="黑体" w:hAnsi="宋体"/>
      <w:b w:val="0"/>
      <w:caps/>
      <w:spacing w:val="20"/>
      <w:kern w:val="0"/>
      <w:szCs w:val="28"/>
      <w:lang w:val="de-DE" w:eastAsia="en-US" w:bidi="en-US"/>
    </w:rPr>
  </w:style>
  <w:style w:type="paragraph" w:customStyle="1" w:styleId="contentlabel">
    <w:name w:val="contentlabel"/>
    <w:basedOn w:val="affffb"/>
    <w:qFormat/>
    <w:rsid w:val="009C0FCD"/>
    <w:pPr>
      <w:widowControl/>
      <w:spacing w:before="30" w:after="100" w:afterAutospacing="1" w:line="360" w:lineRule="auto"/>
      <w:ind w:left="90" w:firstLineChars="200" w:firstLine="200"/>
      <w:jc w:val="left"/>
    </w:pPr>
    <w:rPr>
      <w:rFonts w:ascii="宋体" w:hAnsi="宋体" w:cs="宋体"/>
      <w:color w:val="336666"/>
      <w:kern w:val="0"/>
      <w:sz w:val="18"/>
      <w:szCs w:val="18"/>
    </w:rPr>
  </w:style>
  <w:style w:type="paragraph" w:customStyle="1" w:styleId="VRTS-BulletText">
    <w:name w:val="_VRTS-Bullet Text"/>
    <w:basedOn w:val="affffb"/>
    <w:qFormat/>
    <w:rsid w:val="009C0FCD"/>
    <w:pPr>
      <w:widowControl/>
      <w:tabs>
        <w:tab w:val="left" w:pos="180"/>
        <w:tab w:val="left" w:pos="959"/>
      </w:tabs>
      <w:spacing w:line="360" w:lineRule="auto"/>
      <w:ind w:left="187" w:firstLineChars="200" w:hanging="187"/>
      <w:jc w:val="left"/>
    </w:pPr>
    <w:rPr>
      <w:rFonts w:ascii="Arial" w:hAnsi="Arial" w:cs="Arial"/>
      <w:kern w:val="0"/>
      <w:sz w:val="20"/>
      <w:lang w:eastAsia="en-US"/>
    </w:rPr>
  </w:style>
  <w:style w:type="paragraph" w:customStyle="1" w:styleId="xl111">
    <w:name w:val="xl111"/>
    <w:basedOn w:val="affffb"/>
    <w:qFormat/>
    <w:rsid w:val="009C0FCD"/>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G2">
    <w:name w:val="G_标题2"/>
    <w:basedOn w:val="affffb"/>
    <w:next w:val="G"/>
    <w:qFormat/>
    <w:rsid w:val="009C0FCD"/>
    <w:pPr>
      <w:widowControl/>
      <w:tabs>
        <w:tab w:val="left" w:pos="540"/>
        <w:tab w:val="left" w:pos="840"/>
      </w:tabs>
      <w:spacing w:beforeLines="100" w:afterLines="100" w:after="200" w:line="360" w:lineRule="auto"/>
      <w:ind w:left="840" w:firstLineChars="200" w:hanging="420"/>
      <w:jc w:val="left"/>
      <w:outlineLvl w:val="1"/>
    </w:pPr>
    <w:rPr>
      <w:rFonts w:ascii="Times New Roman" w:eastAsia="黑体" w:hAnsi="Times New Roman"/>
      <w:b/>
      <w:bCs/>
      <w:kern w:val="0"/>
      <w:sz w:val="28"/>
      <w:szCs w:val="28"/>
    </w:rPr>
  </w:style>
  <w:style w:type="paragraph" w:customStyle="1" w:styleId="G">
    <w:name w:val="G正文_小四"/>
    <w:basedOn w:val="affffb"/>
    <w:qFormat/>
    <w:rsid w:val="009C0FCD"/>
    <w:pPr>
      <w:widowControl/>
      <w:tabs>
        <w:tab w:val="left" w:pos="240"/>
      </w:tabs>
      <w:adjustRightInd w:val="0"/>
      <w:snapToGrid w:val="0"/>
      <w:spacing w:line="360" w:lineRule="auto"/>
      <w:ind w:firstLineChars="200" w:firstLine="425"/>
      <w:jc w:val="left"/>
    </w:pPr>
    <w:rPr>
      <w:rFonts w:ascii="宋体" w:hAnsi="宋体" w:cs="宋体"/>
      <w:sz w:val="24"/>
    </w:rPr>
  </w:style>
  <w:style w:type="paragraph" w:customStyle="1" w:styleId="text0">
    <w:name w:val="text"/>
    <w:basedOn w:val="affffb"/>
    <w:qFormat/>
    <w:rsid w:val="009C0FCD"/>
    <w:pPr>
      <w:widowControl/>
      <w:spacing w:line="360" w:lineRule="auto"/>
      <w:ind w:firstLineChars="200" w:firstLine="540"/>
      <w:jc w:val="left"/>
    </w:pPr>
    <w:rPr>
      <w:rFonts w:ascii="Times New Roman" w:eastAsia="仿宋_GB2312" w:hAnsi="Times New Roman"/>
      <w:kern w:val="0"/>
      <w:sz w:val="24"/>
    </w:rPr>
  </w:style>
  <w:style w:type="paragraph" w:customStyle="1" w:styleId="31b">
    <w:name w:val="标题 31"/>
    <w:basedOn w:val="affffb"/>
    <w:next w:val="affffb"/>
    <w:qFormat/>
    <w:rsid w:val="009C0FCD"/>
    <w:pPr>
      <w:keepNext/>
      <w:keepLines/>
      <w:widowControl/>
      <w:tabs>
        <w:tab w:val="left" w:pos="720"/>
        <w:tab w:val="left" w:pos="1680"/>
      </w:tabs>
      <w:spacing w:before="260" w:after="260" w:line="360" w:lineRule="auto"/>
      <w:ind w:left="1680" w:firstLineChars="200" w:hanging="420"/>
      <w:jc w:val="left"/>
      <w:outlineLvl w:val="2"/>
    </w:pPr>
    <w:rPr>
      <w:rFonts w:ascii="Times New Roman" w:hAnsi="Times New Roman" w:hint="eastAsia"/>
      <w:b/>
      <w:sz w:val="32"/>
      <w:szCs w:val="20"/>
    </w:rPr>
  </w:style>
  <w:style w:type="paragraph" w:customStyle="1" w:styleId="Char2CharCharCharCharChar">
    <w:name w:val="Char2 Char Char Char Char Char"/>
    <w:basedOn w:val="affffb"/>
    <w:qFormat/>
    <w:rsid w:val="009C0FCD"/>
    <w:pPr>
      <w:widowControl/>
      <w:spacing w:line="360" w:lineRule="auto"/>
      <w:ind w:firstLineChars="200" w:firstLine="200"/>
      <w:jc w:val="left"/>
    </w:pPr>
    <w:rPr>
      <w:rFonts w:ascii="Tahoma" w:hAnsi="Tahoma"/>
      <w:sz w:val="24"/>
      <w:szCs w:val="20"/>
    </w:rPr>
  </w:style>
  <w:style w:type="paragraph" w:customStyle="1" w:styleId="afffffffffffffffffffffffffffffffffffffffffffc">
    <w:name w:val="È±Ê¡ÎÄ±¾"/>
    <w:basedOn w:val="affffb"/>
    <w:qFormat/>
    <w:rsid w:val="009C0FCD"/>
    <w:pPr>
      <w:widowControl/>
      <w:overflowPunct w:val="0"/>
      <w:autoSpaceDE w:val="0"/>
      <w:autoSpaceDN w:val="0"/>
      <w:adjustRightInd w:val="0"/>
      <w:spacing w:line="360" w:lineRule="auto"/>
      <w:ind w:firstLineChars="200" w:firstLine="200"/>
      <w:jc w:val="left"/>
      <w:textAlignment w:val="baseline"/>
    </w:pPr>
    <w:rPr>
      <w:rFonts w:ascii="Times New Roman" w:hAnsi="Times New Roman"/>
      <w:kern w:val="0"/>
      <w:sz w:val="24"/>
      <w:szCs w:val="20"/>
    </w:rPr>
  </w:style>
  <w:style w:type="paragraph" w:customStyle="1" w:styleId="DescriptorCopy">
    <w:name w:val="Descriptor Copy"/>
    <w:basedOn w:val="affffb"/>
    <w:qFormat/>
    <w:rsid w:val="009C0FCD"/>
    <w:pPr>
      <w:widowControl/>
      <w:spacing w:line="360" w:lineRule="auto"/>
      <w:ind w:firstLineChars="200" w:firstLine="200"/>
      <w:jc w:val="left"/>
    </w:pPr>
    <w:rPr>
      <w:rFonts w:ascii="Verdana" w:hAnsi="Verdana"/>
      <w:i/>
      <w:iCs/>
      <w:kern w:val="0"/>
      <w:sz w:val="28"/>
      <w:szCs w:val="28"/>
      <w:lang w:eastAsia="en-US"/>
    </w:rPr>
  </w:style>
  <w:style w:type="paragraph" w:customStyle="1" w:styleId="xl59">
    <w:name w:val="xl59"/>
    <w:basedOn w:val="affffb"/>
    <w:qFormat/>
    <w:rsid w:val="009C0FC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right"/>
      <w:textAlignment w:val="center"/>
    </w:pPr>
    <w:rPr>
      <w:rFonts w:ascii="Arial Unicode MS" w:hAnsi="Arial Unicode MS"/>
      <w:b/>
      <w:bCs/>
      <w:kern w:val="0"/>
      <w:sz w:val="22"/>
      <w:szCs w:val="22"/>
    </w:rPr>
  </w:style>
  <w:style w:type="paragraph" w:customStyle="1" w:styleId="VRTS-Header2ParagraphHeaderChar">
    <w:name w:val="_VRTS-Header 2 = Paragraph Header Char"/>
    <w:basedOn w:val="VRTS-BodyTextChar"/>
    <w:next w:val="VRTS-BodyTextChar"/>
    <w:qFormat/>
    <w:rsid w:val="009C0FCD"/>
    <w:rPr>
      <w:b/>
      <w:caps/>
      <w:sz w:val="24"/>
    </w:rPr>
  </w:style>
  <w:style w:type="paragraph" w:customStyle="1" w:styleId="VRTS-BodyTextChar">
    <w:name w:val="_VRTS-Body Text Char"/>
    <w:basedOn w:val="affffb"/>
    <w:qFormat/>
    <w:rsid w:val="009C0FCD"/>
    <w:pPr>
      <w:widowControl/>
      <w:spacing w:line="360" w:lineRule="auto"/>
      <w:ind w:firstLineChars="200" w:firstLine="200"/>
      <w:jc w:val="left"/>
    </w:pPr>
    <w:rPr>
      <w:rFonts w:ascii="Arial" w:hAnsi="Arial" w:cs="Arial"/>
      <w:kern w:val="0"/>
      <w:sz w:val="20"/>
      <w:lang w:eastAsia="en-US"/>
    </w:rPr>
  </w:style>
  <w:style w:type="paragraph" w:customStyle="1" w:styleId="new2">
    <w:name w:val="new"/>
    <w:basedOn w:val="affffb"/>
    <w:qFormat/>
    <w:rsid w:val="009C0FCD"/>
    <w:pPr>
      <w:widowControl/>
      <w:spacing w:before="100" w:beforeAutospacing="1" w:after="100" w:afterAutospacing="1" w:line="450" w:lineRule="atLeast"/>
      <w:ind w:firstLineChars="200" w:firstLine="200"/>
      <w:jc w:val="left"/>
    </w:pPr>
    <w:rPr>
      <w:rFonts w:ascii="宋体" w:hAnsi="宋体" w:cs="宋体"/>
      <w:color w:val="000000"/>
      <w:kern w:val="0"/>
      <w:sz w:val="18"/>
      <w:szCs w:val="18"/>
    </w:rPr>
  </w:style>
  <w:style w:type="paragraph" w:customStyle="1" w:styleId="afffffffffffffffffffffffffffffffffffffffffffd">
    <w:name w:val="表格内文"/>
    <w:basedOn w:val="affffb"/>
    <w:qFormat/>
    <w:rsid w:val="009C0FCD"/>
    <w:pPr>
      <w:widowControl/>
      <w:spacing w:line="400" w:lineRule="exact"/>
      <w:ind w:firstLineChars="200" w:firstLine="200"/>
      <w:jc w:val="left"/>
    </w:pPr>
    <w:rPr>
      <w:rFonts w:ascii="Arial" w:hAnsi="Arial" w:cs="宋体"/>
      <w:szCs w:val="20"/>
    </w:rPr>
  </w:style>
  <w:style w:type="paragraph" w:customStyle="1" w:styleId="afffffffffffffffffffffffffffffffffffffffffffe">
    <w:name w:val="标题 （小）"/>
    <w:basedOn w:val="afffffff0"/>
    <w:qFormat/>
    <w:rsid w:val="009C0FCD"/>
    <w:pPr>
      <w:widowControl/>
      <w:spacing w:beforeLines="100" w:before="240" w:after="60" w:line="480" w:lineRule="auto"/>
      <w:ind w:firstLineChars="200" w:firstLine="200"/>
      <w:outlineLvl w:val="9"/>
    </w:pPr>
    <w:rPr>
      <w:rFonts w:ascii="华文新魏" w:eastAsia="华文新魏" w:hAnsi="Arial" w:cs="Arial"/>
      <w:bCs/>
      <w:kern w:val="0"/>
      <w:szCs w:val="44"/>
    </w:rPr>
  </w:style>
  <w:style w:type="paragraph" w:customStyle="1" w:styleId="zhang">
    <w:name w:val="zhang"/>
    <w:basedOn w:val="affffb"/>
    <w:qFormat/>
    <w:rsid w:val="009C0FCD"/>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2">
    <w:name w:val="biao2"/>
    <w:basedOn w:val="affffb"/>
    <w:qFormat/>
    <w:rsid w:val="009C0FCD"/>
    <w:pPr>
      <w:widowControl/>
      <w:spacing w:before="100" w:beforeAutospacing="1" w:after="100" w:afterAutospacing="1" w:line="360" w:lineRule="auto"/>
      <w:ind w:firstLineChars="200" w:firstLine="200"/>
      <w:jc w:val="left"/>
    </w:pPr>
    <w:rPr>
      <w:rFonts w:ascii="方正小标宋_GBK" w:hAnsi="方正小标宋_GBK" w:cs="宋体"/>
      <w:color w:val="000000"/>
      <w:kern w:val="0"/>
      <w:sz w:val="18"/>
      <w:szCs w:val="18"/>
    </w:rPr>
  </w:style>
  <w:style w:type="paragraph" w:customStyle="1" w:styleId="affffffffffffffffffffffffffffffffffffffffffff">
    <w:name w:val="表格样式"/>
    <w:basedOn w:val="affffb"/>
    <w:qFormat/>
    <w:rsid w:val="009C0FCD"/>
    <w:pPr>
      <w:widowControl/>
      <w:snapToGrid w:val="0"/>
      <w:spacing w:line="360" w:lineRule="auto"/>
      <w:ind w:firstLineChars="200" w:firstLine="200"/>
      <w:jc w:val="center"/>
    </w:pPr>
    <w:rPr>
      <w:rFonts w:ascii="Times New Roman" w:eastAsia="方正楷体_GB2312" w:hAnsi="Times New Roman"/>
      <w:szCs w:val="20"/>
    </w:rPr>
  </w:style>
  <w:style w:type="paragraph" w:customStyle="1" w:styleId="TOC2">
    <w:name w:val="TOC 标题2"/>
    <w:basedOn w:val="1f3"/>
    <w:next w:val="affffb"/>
    <w:uiPriority w:val="39"/>
    <w:qFormat/>
    <w:rsid w:val="009C0FCD"/>
    <w:pPr>
      <w:keepLines w:val="0"/>
      <w:widowControl/>
      <w:tabs>
        <w:tab w:val="left" w:pos="360"/>
      </w:tabs>
      <w:autoSpaceDE/>
      <w:autoSpaceDN/>
      <w:adjustRightInd/>
      <w:spacing w:after="60" w:line="240" w:lineRule="auto"/>
      <w:outlineLvl w:val="9"/>
    </w:pPr>
    <w:rPr>
      <w:rFonts w:ascii="Cambria" w:hAnsi="Cambria"/>
      <w:bCs/>
      <w:kern w:val="32"/>
      <w:szCs w:val="32"/>
    </w:rPr>
  </w:style>
  <w:style w:type="paragraph" w:customStyle="1" w:styleId="Char110">
    <w:name w:val="Char11"/>
    <w:basedOn w:val="affffb"/>
    <w:qFormat/>
    <w:rsid w:val="009C0FCD"/>
    <w:pPr>
      <w:widowControl/>
      <w:adjustRightInd w:val="0"/>
      <w:spacing w:line="360" w:lineRule="auto"/>
      <w:ind w:firstLineChars="200" w:firstLine="200"/>
      <w:jc w:val="left"/>
    </w:pPr>
    <w:rPr>
      <w:rFonts w:ascii="Times New Roman" w:hAnsi="Times New Roman"/>
      <w:kern w:val="0"/>
      <w:sz w:val="24"/>
      <w:szCs w:val="20"/>
    </w:rPr>
  </w:style>
  <w:style w:type="paragraph" w:customStyle="1" w:styleId="MMTopic3">
    <w:name w:val="MM Topic 3"/>
    <w:basedOn w:val="38"/>
    <w:qFormat/>
    <w:rsid w:val="009C0FCD"/>
    <w:pPr>
      <w:widowControl/>
      <w:tabs>
        <w:tab w:val="left" w:pos="1800"/>
      </w:tabs>
      <w:autoSpaceDE/>
      <w:autoSpaceDN/>
      <w:adjustRightInd/>
      <w:spacing w:before="0" w:after="0"/>
      <w:ind w:left="1440" w:hanging="720"/>
    </w:pPr>
    <w:rPr>
      <w:rFonts w:ascii="Arial" w:hAnsi="Arial"/>
      <w:sz w:val="28"/>
      <w:u w:val="none"/>
    </w:rPr>
  </w:style>
  <w:style w:type="paragraph" w:customStyle="1" w:styleId="Char42">
    <w:name w:val="Char4"/>
    <w:basedOn w:val="affffb"/>
    <w:qFormat/>
    <w:rsid w:val="009C0FCD"/>
    <w:pPr>
      <w:widowControl/>
      <w:spacing w:line="360" w:lineRule="auto"/>
      <w:ind w:firstLineChars="200" w:firstLine="200"/>
      <w:jc w:val="left"/>
    </w:pPr>
    <w:rPr>
      <w:rFonts w:ascii="Times New Roman" w:hAnsi="Times New Roman"/>
      <w:szCs w:val="20"/>
    </w:rPr>
  </w:style>
  <w:style w:type="paragraph" w:customStyle="1" w:styleId="affffffffffffffffffffffffffffffffffffffffffff0">
    <w:name w:val="封面公司名"/>
    <w:qFormat/>
    <w:rsid w:val="009C0FCD"/>
    <w:pPr>
      <w:spacing w:line="360" w:lineRule="auto"/>
      <w:ind w:firstLineChars="200" w:firstLine="200"/>
      <w:jc w:val="center"/>
    </w:pPr>
    <w:rPr>
      <w:rFonts w:ascii="Arial" w:eastAsia="方正楷体_GB2312" w:hAnsi="Arial" w:cs="宋体"/>
      <w:bCs/>
      <w:sz w:val="28"/>
      <w:szCs w:val="20"/>
    </w:rPr>
  </w:style>
  <w:style w:type="paragraph" w:customStyle="1" w:styleId="TextBody-Note">
    <w:name w:val="Text Body - Note"/>
    <w:basedOn w:val="TextBody"/>
    <w:qFormat/>
    <w:rsid w:val="009C0FCD"/>
    <w:pPr>
      <w:ind w:left="1080" w:hanging="720"/>
    </w:pPr>
  </w:style>
  <w:style w:type="paragraph" w:customStyle="1" w:styleId="TitlePageTopBorder">
    <w:name w:val="TitlePage_TopBorder"/>
    <w:basedOn w:val="TitlePageHeader"/>
    <w:next w:val="TitlePageHeader"/>
    <w:qFormat/>
    <w:rsid w:val="009C0FCD"/>
    <w:pPr>
      <w:pBdr>
        <w:top w:val="single" w:sz="18" w:space="1" w:color="auto"/>
      </w:pBdr>
    </w:pPr>
  </w:style>
  <w:style w:type="paragraph" w:customStyle="1" w:styleId="TitlePageHeader">
    <w:name w:val="TitlePage_Header"/>
    <w:basedOn w:val="affffb"/>
    <w:qFormat/>
    <w:rsid w:val="009C0FCD"/>
    <w:pPr>
      <w:widowControl/>
      <w:spacing w:before="240" w:after="240" w:line="360" w:lineRule="auto"/>
      <w:ind w:left="3240" w:firstLineChars="200" w:firstLine="200"/>
      <w:jc w:val="left"/>
    </w:pPr>
    <w:rPr>
      <w:rFonts w:ascii="宋体" w:hAnsi="宋体"/>
      <w:b/>
      <w:kern w:val="0"/>
      <w:sz w:val="32"/>
      <w:szCs w:val="21"/>
      <w:lang w:eastAsia="en-US"/>
    </w:rPr>
  </w:style>
  <w:style w:type="paragraph" w:customStyle="1" w:styleId="xl108">
    <w:name w:val="xl108"/>
    <w:basedOn w:val="affffb"/>
    <w:qFormat/>
    <w:rsid w:val="009C0FCD"/>
    <w:pPr>
      <w:widowControl/>
      <w:pBdr>
        <w:top w:val="single" w:sz="8" w:space="0" w:color="auto"/>
        <w:left w:val="single" w:sz="8" w:space="0" w:color="auto"/>
        <w:right w:val="single" w:sz="8" w:space="0" w:color="auto"/>
      </w:pBdr>
      <w:shd w:val="clear" w:color="000000" w:fill="FFFFFF"/>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affffffffffffffffffffffffffffffffffffffffffff1">
    <w:name w:val="标题 （大）"/>
    <w:basedOn w:val="afffffff0"/>
    <w:qFormat/>
    <w:rsid w:val="009C0FCD"/>
    <w:pPr>
      <w:widowControl/>
      <w:spacing w:beforeLines="150" w:before="240" w:afterLines="100" w:after="60" w:line="480" w:lineRule="auto"/>
      <w:ind w:firstLineChars="200" w:firstLine="200"/>
      <w:outlineLvl w:val="9"/>
    </w:pPr>
    <w:rPr>
      <w:rFonts w:ascii="华文新魏" w:eastAsia="华文新魏" w:hAnsi="Arial" w:cs="Arial"/>
      <w:bCs/>
      <w:kern w:val="0"/>
      <w:sz w:val="48"/>
      <w:szCs w:val="44"/>
    </w:rPr>
  </w:style>
  <w:style w:type="paragraph" w:customStyle="1" w:styleId="CM37">
    <w:name w:val="CM37"/>
    <w:basedOn w:val="affffb"/>
    <w:next w:val="affffb"/>
    <w:qFormat/>
    <w:rsid w:val="009C0FCD"/>
    <w:pPr>
      <w:widowControl/>
      <w:autoSpaceDE w:val="0"/>
      <w:autoSpaceDN w:val="0"/>
      <w:adjustRightInd w:val="0"/>
      <w:spacing w:line="360" w:lineRule="auto"/>
      <w:ind w:firstLineChars="200" w:firstLine="200"/>
      <w:jc w:val="left"/>
    </w:pPr>
    <w:rPr>
      <w:rFonts w:ascii="华文中宋" w:eastAsia="华文中宋" w:hAnsi="Times New Roman"/>
      <w:kern w:val="0"/>
      <w:sz w:val="24"/>
    </w:rPr>
  </w:style>
  <w:style w:type="paragraph" w:customStyle="1" w:styleId="ParaStyle">
    <w:name w:val="ParaStyle"/>
    <w:qFormat/>
    <w:rsid w:val="009C0FCD"/>
    <w:pPr>
      <w:tabs>
        <w:tab w:val="left" w:pos="840"/>
      </w:tabs>
      <w:overflowPunct w:val="0"/>
      <w:autoSpaceDE w:val="0"/>
      <w:autoSpaceDN w:val="0"/>
      <w:adjustRightInd w:val="0"/>
      <w:spacing w:before="60" w:line="360" w:lineRule="auto"/>
      <w:ind w:left="840" w:firstLineChars="200" w:hanging="420"/>
      <w:jc w:val="both"/>
    </w:pPr>
    <w:rPr>
      <w:rFonts w:ascii="Times New Roman" w:eastAsia="宋体" w:hAnsi="Times New Roman" w:cs="Times New Roman"/>
      <w:kern w:val="0"/>
      <w:sz w:val="20"/>
      <w:szCs w:val="20"/>
      <w:lang w:val="en-GB" w:eastAsia="en-US"/>
    </w:rPr>
  </w:style>
  <w:style w:type="paragraph" w:customStyle="1" w:styleId="CharCharCharCharCharCharCharCharCharCharCharCharChar1">
    <w:name w:val="Char Char Char Char Char Char Char Char Char Char Char Char Char1"/>
    <w:basedOn w:val="affffb"/>
    <w:qFormat/>
    <w:rsid w:val="009C0FCD"/>
    <w:pPr>
      <w:widowControl/>
      <w:spacing w:after="160" w:line="240" w:lineRule="exact"/>
      <w:ind w:firstLineChars="200" w:firstLine="200"/>
      <w:jc w:val="left"/>
    </w:pPr>
    <w:rPr>
      <w:rFonts w:ascii="Verdana" w:eastAsia="仿宋_GB2312" w:hAnsi="Verdana"/>
      <w:kern w:val="0"/>
      <w:sz w:val="24"/>
      <w:szCs w:val="20"/>
      <w:lang w:eastAsia="en-US"/>
    </w:rPr>
  </w:style>
  <w:style w:type="character" w:customStyle="1" w:styleId="Char2a">
    <w:name w:val="注释标题 Char2"/>
    <w:qFormat/>
    <w:rsid w:val="009C0FCD"/>
    <w:rPr>
      <w:rFonts w:ascii="Calibri" w:eastAsia="宋体" w:hAnsi="Calibri" w:cs="Times New Roman"/>
      <w:kern w:val="2"/>
      <w:sz w:val="24"/>
      <w:szCs w:val="22"/>
    </w:rPr>
  </w:style>
  <w:style w:type="paragraph" w:customStyle="1" w:styleId="biao1">
    <w:name w:val="biao1"/>
    <w:basedOn w:val="affffb"/>
    <w:qFormat/>
    <w:rsid w:val="009C0FCD"/>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TOC21">
    <w:name w:val="TOC 标题21"/>
    <w:basedOn w:val="1f3"/>
    <w:next w:val="affffb"/>
    <w:qFormat/>
    <w:rsid w:val="009C0FCD"/>
    <w:pPr>
      <w:widowControl/>
      <w:tabs>
        <w:tab w:val="left" w:pos="902"/>
      </w:tabs>
      <w:autoSpaceDE/>
      <w:autoSpaceDN/>
      <w:adjustRightInd/>
      <w:spacing w:before="480" w:after="0" w:line="276" w:lineRule="auto"/>
      <w:ind w:left="902" w:hanging="420"/>
      <w:jc w:val="left"/>
      <w:outlineLvl w:val="9"/>
    </w:pPr>
    <w:rPr>
      <w:rFonts w:ascii="Cambria" w:hAnsi="Cambria"/>
      <w:bCs/>
      <w:color w:val="365F91"/>
      <w:kern w:val="0"/>
      <w:sz w:val="28"/>
      <w:szCs w:val="28"/>
    </w:rPr>
  </w:style>
  <w:style w:type="paragraph" w:customStyle="1" w:styleId="gcc">
    <w:name w:val="gcc"/>
    <w:basedOn w:val="affffb"/>
    <w:qFormat/>
    <w:rsid w:val="009C0FCD"/>
    <w:pPr>
      <w:keepNext/>
      <w:keepLines/>
      <w:widowControl/>
      <w:spacing w:before="260" w:after="260" w:line="415" w:lineRule="auto"/>
      <w:ind w:firstLineChars="200" w:firstLine="200"/>
      <w:jc w:val="center"/>
      <w:outlineLvl w:val="2"/>
    </w:pPr>
    <w:rPr>
      <w:rFonts w:ascii="方正楷体_GB2312" w:eastAsia="方正楷体_GB2312" w:hAnsi="Times New Roman"/>
      <w:b/>
      <w:sz w:val="36"/>
      <w:szCs w:val="20"/>
    </w:rPr>
  </w:style>
  <w:style w:type="paragraph" w:customStyle="1" w:styleId="2ffffffffb">
    <w:name w:val="附录标题 2"/>
    <w:basedOn w:val="2a"/>
    <w:next w:val="afffffe"/>
    <w:qFormat/>
    <w:rsid w:val="009C0FCD"/>
    <w:pPr>
      <w:widowControl/>
      <w:tabs>
        <w:tab w:val="left" w:pos="432"/>
      </w:tabs>
      <w:autoSpaceDE/>
      <w:autoSpaceDN/>
      <w:adjustRightInd/>
      <w:spacing w:before="0" w:line="240" w:lineRule="auto"/>
      <w:ind w:left="432" w:hanging="432"/>
      <w:jc w:val="left"/>
    </w:pPr>
    <w:rPr>
      <w:rFonts w:eastAsia="宋体"/>
      <w:b w:val="0"/>
      <w:sz w:val="21"/>
    </w:rPr>
  </w:style>
  <w:style w:type="paragraph" w:customStyle="1" w:styleId="affffffffffffffffffffffffffffffffffffffffffff2">
    <w:name w:val="编号缩进正文文字"/>
    <w:basedOn w:val="afffffe"/>
    <w:qFormat/>
    <w:rsid w:val="009C0FCD"/>
    <w:pPr>
      <w:widowControl/>
      <w:tabs>
        <w:tab w:val="left" w:pos="635"/>
      </w:tabs>
      <w:spacing w:after="120"/>
      <w:ind w:left="635" w:firstLineChars="200" w:hanging="425"/>
      <w:jc w:val="left"/>
    </w:pPr>
    <w:rPr>
      <w:rFonts w:ascii="Garamond" w:hAnsi="Garamond"/>
      <w:kern w:val="0"/>
      <w:szCs w:val="20"/>
    </w:rPr>
  </w:style>
  <w:style w:type="paragraph" w:customStyle="1" w:styleId="My30">
    <w:name w:val="My标题3"/>
    <w:basedOn w:val="38"/>
    <w:next w:val="affffb"/>
    <w:qFormat/>
    <w:rsid w:val="009C0FCD"/>
    <w:pPr>
      <w:widowControl/>
      <w:tabs>
        <w:tab w:val="left" w:pos="360"/>
      </w:tabs>
      <w:autoSpaceDE/>
      <w:autoSpaceDN/>
      <w:adjustRightInd/>
      <w:spacing w:before="0" w:after="0" w:line="360" w:lineRule="auto"/>
      <w:ind w:left="425" w:hanging="425"/>
    </w:pPr>
    <w:rPr>
      <w:rFonts w:ascii="Arial" w:eastAsia="方正楷体_GB2312" w:hAnsi="Arial" w:hint="eastAsia"/>
      <w:b w:val="0"/>
      <w:kern w:val="2"/>
      <w:u w:val="none"/>
    </w:rPr>
  </w:style>
  <w:style w:type="paragraph" w:customStyle="1" w:styleId="affffffffffffffffffffffffffffffffffffffffffff3">
    <w:name w:val="书本正文小四改进"/>
    <w:basedOn w:val="affffb"/>
    <w:qFormat/>
    <w:rsid w:val="009C0FCD"/>
    <w:pPr>
      <w:widowControl/>
      <w:spacing w:after="200" w:line="300" w:lineRule="auto"/>
      <w:ind w:leftChars="100" w:left="170" w:rightChars="100" w:right="170" w:firstLineChars="200" w:firstLine="482"/>
      <w:jc w:val="left"/>
    </w:pPr>
    <w:rPr>
      <w:rFonts w:ascii="Times New Roman" w:hAnsi="Times New Roman"/>
      <w:color w:val="000000"/>
      <w:spacing w:val="10"/>
      <w:sz w:val="24"/>
      <w:szCs w:val="20"/>
    </w:rPr>
  </w:style>
  <w:style w:type="paragraph" w:customStyle="1" w:styleId="at1">
    <w:name w:val="at1"/>
    <w:basedOn w:val="affffb"/>
    <w:qFormat/>
    <w:rsid w:val="009C0FCD"/>
    <w:pPr>
      <w:widowControl/>
      <w:autoSpaceDE w:val="0"/>
      <w:autoSpaceDN w:val="0"/>
      <w:spacing w:before="120" w:after="120" w:line="360" w:lineRule="exact"/>
      <w:ind w:left="527" w:firstLineChars="200" w:hanging="527"/>
      <w:jc w:val="left"/>
    </w:pPr>
    <w:rPr>
      <w:rFonts w:ascii="Times New Roman" w:eastAsia="仿宋_GB2312" w:hAnsi="Times New Roman"/>
      <w:sz w:val="24"/>
      <w:szCs w:val="20"/>
    </w:rPr>
  </w:style>
  <w:style w:type="paragraph" w:customStyle="1" w:styleId="att">
    <w:name w:val="att"/>
    <w:basedOn w:val="affffb"/>
    <w:qFormat/>
    <w:rsid w:val="009C0FCD"/>
    <w:pPr>
      <w:widowControl/>
      <w:spacing w:line="360" w:lineRule="auto"/>
      <w:ind w:firstLineChars="200" w:firstLine="200"/>
      <w:jc w:val="left"/>
    </w:pPr>
    <w:rPr>
      <w:rFonts w:ascii="Times New Roman" w:eastAsia="方正楷体_GB2312" w:hAnsi="Times New Roman"/>
      <w:sz w:val="24"/>
      <w:szCs w:val="20"/>
    </w:rPr>
  </w:style>
  <w:style w:type="paragraph" w:customStyle="1" w:styleId="ISSHeadPageTitle1">
    <w:name w:val="ISS_Head_Page_Title1"/>
    <w:basedOn w:val="affffb"/>
    <w:qFormat/>
    <w:rsid w:val="009C0FCD"/>
    <w:pPr>
      <w:widowControl/>
      <w:spacing w:before="180" w:line="360" w:lineRule="auto"/>
      <w:ind w:firstLineChars="200" w:firstLine="200"/>
      <w:jc w:val="left"/>
    </w:pPr>
    <w:rPr>
      <w:rFonts w:ascii="Arial" w:eastAsia="方正楷体_GB2312" w:hAnsi="Arial"/>
      <w:b/>
      <w:sz w:val="18"/>
    </w:rPr>
  </w:style>
  <w:style w:type="paragraph" w:customStyle="1" w:styleId="a8">
    <w:name w:val="问题列表"/>
    <w:basedOn w:val="affffb"/>
    <w:qFormat/>
    <w:rsid w:val="009C0FCD"/>
    <w:pPr>
      <w:widowControl/>
      <w:numPr>
        <w:numId w:val="145"/>
      </w:numPr>
      <w:tabs>
        <w:tab w:val="left" w:pos="420"/>
      </w:tabs>
      <w:overflowPunct w:val="0"/>
      <w:autoSpaceDE w:val="0"/>
      <w:autoSpaceDN w:val="0"/>
      <w:adjustRightInd w:val="0"/>
      <w:spacing w:line="360" w:lineRule="auto"/>
      <w:ind w:firstLineChars="200" w:firstLine="200"/>
      <w:jc w:val="left"/>
      <w:textAlignment w:val="baseline"/>
    </w:pPr>
    <w:rPr>
      <w:rFonts w:ascii="Times New Roman" w:hAnsi="Times New Roman"/>
      <w:kern w:val="0"/>
      <w:sz w:val="24"/>
      <w:szCs w:val="20"/>
    </w:rPr>
  </w:style>
  <w:style w:type="paragraph" w:customStyle="1" w:styleId="BodyBullet">
    <w:name w:val="Body Bullet"/>
    <w:qFormat/>
    <w:rsid w:val="009C0FCD"/>
    <w:pPr>
      <w:spacing w:after="180" w:line="312" w:lineRule="auto"/>
      <w:ind w:firstLineChars="200" w:firstLine="200"/>
      <w:jc w:val="both"/>
    </w:pPr>
    <w:rPr>
      <w:rFonts w:ascii="Algerian" w:eastAsia="Algerian" w:hAnsi="Algerian" w:cs="Times New Roman"/>
      <w:color w:val="000000"/>
      <w:kern w:val="0"/>
      <w:sz w:val="24"/>
    </w:rPr>
  </w:style>
  <w:style w:type="paragraph" w:customStyle="1" w:styleId="Char120">
    <w:name w:val="Char12"/>
    <w:basedOn w:val="affffb"/>
    <w:qFormat/>
    <w:rsid w:val="009C0FCD"/>
    <w:pPr>
      <w:widowControl/>
      <w:adjustRightInd w:val="0"/>
      <w:spacing w:line="360" w:lineRule="auto"/>
      <w:ind w:firstLineChars="200" w:firstLine="200"/>
      <w:jc w:val="left"/>
    </w:pPr>
    <w:rPr>
      <w:rFonts w:ascii="Times New Roman" w:hAnsi="Times New Roman"/>
      <w:kern w:val="0"/>
      <w:sz w:val="24"/>
      <w:szCs w:val="20"/>
    </w:rPr>
  </w:style>
  <w:style w:type="paragraph" w:customStyle="1" w:styleId="Numberedlist23">
    <w:name w:val="Numbered list 2.3"/>
    <w:basedOn w:val="38"/>
    <w:next w:val="affffb"/>
    <w:qFormat/>
    <w:rsid w:val="009C0FCD"/>
    <w:pPr>
      <w:keepLines w:val="0"/>
      <w:widowControl/>
      <w:tabs>
        <w:tab w:val="left" w:pos="1080"/>
        <w:tab w:val="left" w:pos="1440"/>
      </w:tabs>
      <w:autoSpaceDE/>
      <w:autoSpaceDN/>
      <w:adjustRightInd/>
      <w:spacing w:before="240" w:after="60"/>
      <w:ind w:left="357" w:hanging="357"/>
    </w:pPr>
    <w:rPr>
      <w:rFonts w:hAnsi="宋体"/>
      <w:sz w:val="22"/>
      <w:szCs w:val="21"/>
      <w:u w:val="none"/>
      <w:lang w:eastAsia="en-US"/>
    </w:rPr>
  </w:style>
  <w:style w:type="paragraph" w:customStyle="1" w:styleId="Table">
    <w:name w:val="Table"/>
    <w:basedOn w:val="affffb"/>
    <w:qFormat/>
    <w:rsid w:val="009C0FCD"/>
    <w:pPr>
      <w:widowControl/>
      <w:spacing w:before="360" w:after="120" w:line="360" w:lineRule="auto"/>
      <w:ind w:left="720" w:right="720" w:firstLineChars="200" w:firstLine="200"/>
      <w:jc w:val="center"/>
    </w:pPr>
    <w:rPr>
      <w:rFonts w:ascii="Arial" w:eastAsia="黑体" w:hAnsi="Arial" w:cs="Arial"/>
      <w:kern w:val="0"/>
      <w:sz w:val="18"/>
      <w:szCs w:val="20"/>
      <w:lang w:eastAsia="ko-KR"/>
    </w:rPr>
  </w:style>
  <w:style w:type="paragraph" w:customStyle="1" w:styleId="at0">
    <w:name w:val="at0"/>
    <w:basedOn w:val="affffb"/>
    <w:qFormat/>
    <w:rsid w:val="009C0FCD"/>
    <w:pPr>
      <w:keepNext/>
      <w:keepLines/>
      <w:widowControl/>
      <w:spacing w:line="412" w:lineRule="auto"/>
      <w:ind w:firstLineChars="200" w:firstLine="200"/>
      <w:jc w:val="center"/>
      <w:outlineLvl w:val="2"/>
    </w:pPr>
    <w:rPr>
      <w:rFonts w:ascii="方正楷体_GB2312" w:eastAsia="方正楷体_GB2312" w:hAnsi="Times New Roman"/>
      <w:b/>
      <w:sz w:val="36"/>
      <w:szCs w:val="20"/>
    </w:rPr>
  </w:style>
  <w:style w:type="paragraph" w:customStyle="1" w:styleId="CharCharCharCharChar2">
    <w:name w:val="Char Char Char Char Char2"/>
    <w:basedOn w:val="affffb"/>
    <w:qFormat/>
    <w:rsid w:val="009C0FCD"/>
    <w:pPr>
      <w:widowControl/>
      <w:spacing w:line="360" w:lineRule="auto"/>
      <w:ind w:firstLineChars="200" w:firstLine="200"/>
      <w:jc w:val="left"/>
    </w:pPr>
    <w:rPr>
      <w:rFonts w:ascii="Times New Roman" w:hAnsi="Times New Roman"/>
    </w:rPr>
  </w:style>
  <w:style w:type="paragraph" w:customStyle="1" w:styleId="affffffffffffffffffffffffffffffffffffffffffff4">
    <w:name w:val="ÕýÎÄ"/>
    <w:qFormat/>
    <w:rsid w:val="009C0FCD"/>
    <w:pPr>
      <w:widowControl w:val="0"/>
      <w:overflowPunct w:val="0"/>
      <w:autoSpaceDE w:val="0"/>
      <w:autoSpaceDN w:val="0"/>
      <w:adjustRightInd w:val="0"/>
      <w:spacing w:line="312" w:lineRule="atLeast"/>
      <w:ind w:firstLineChars="200" w:firstLine="200"/>
      <w:jc w:val="both"/>
    </w:pPr>
    <w:rPr>
      <w:rFonts w:ascii="Times New Roman" w:eastAsia="宋体" w:hAnsi="Times New Roman" w:cs="Times New Roman"/>
      <w:kern w:val="0"/>
      <w:szCs w:val="20"/>
    </w:rPr>
  </w:style>
  <w:style w:type="paragraph" w:customStyle="1" w:styleId="FigureCaption">
    <w:name w:val="Figure Caption"/>
    <w:basedOn w:val="afffff5"/>
    <w:qFormat/>
    <w:rsid w:val="009C0FCD"/>
    <w:pPr>
      <w:widowControl/>
      <w:spacing w:before="120" w:after="120" w:line="252" w:lineRule="auto"/>
      <w:ind w:firstLineChars="200" w:firstLine="200"/>
      <w:jc w:val="center"/>
    </w:pPr>
    <w:rPr>
      <w:rFonts w:ascii="Arial" w:eastAsia="宋体" w:hAnsi="Arial" w:cs="Yu Gothic Light"/>
      <w:b/>
      <w:caps/>
      <w:smallCaps/>
      <w:spacing w:val="10"/>
      <w:kern w:val="0"/>
      <w:sz w:val="17"/>
      <w:szCs w:val="18"/>
      <w:lang w:bidi="en-US"/>
    </w:rPr>
  </w:style>
  <w:style w:type="paragraph" w:customStyle="1" w:styleId="tableheading0">
    <w:name w:val="tableheading"/>
    <w:basedOn w:val="affffb"/>
    <w:qFormat/>
    <w:rsid w:val="009C0FCD"/>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CM65">
    <w:name w:val="CM65"/>
    <w:basedOn w:val="affffb"/>
    <w:next w:val="affffb"/>
    <w:qFormat/>
    <w:rsid w:val="009C0FCD"/>
    <w:pPr>
      <w:widowControl/>
      <w:autoSpaceDE w:val="0"/>
      <w:autoSpaceDN w:val="0"/>
      <w:adjustRightInd w:val="0"/>
      <w:spacing w:line="360" w:lineRule="auto"/>
      <w:ind w:firstLineChars="200" w:firstLine="200"/>
      <w:jc w:val="left"/>
    </w:pPr>
    <w:rPr>
      <w:rFonts w:ascii="华文中宋" w:eastAsia="华文中宋" w:hAnsi="Times New Roman"/>
      <w:kern w:val="0"/>
      <w:sz w:val="24"/>
    </w:rPr>
  </w:style>
  <w:style w:type="paragraph" w:customStyle="1" w:styleId="CM220">
    <w:name w:val="CM220"/>
    <w:basedOn w:val="affffb"/>
    <w:next w:val="affffb"/>
    <w:qFormat/>
    <w:rsid w:val="009C0FCD"/>
    <w:pPr>
      <w:widowControl/>
      <w:autoSpaceDE w:val="0"/>
      <w:autoSpaceDN w:val="0"/>
      <w:adjustRightInd w:val="0"/>
      <w:spacing w:line="360" w:lineRule="auto"/>
      <w:ind w:firstLineChars="200" w:firstLine="200"/>
      <w:jc w:val="left"/>
    </w:pPr>
    <w:rPr>
      <w:rFonts w:ascii="Times New Roman" w:hAnsi="Times New Roman"/>
      <w:kern w:val="0"/>
      <w:sz w:val="24"/>
    </w:rPr>
  </w:style>
  <w:style w:type="paragraph" w:customStyle="1" w:styleId="VRTS-CalloutText">
    <w:name w:val="_VRTS-Callout Text"/>
    <w:basedOn w:val="affffb"/>
    <w:qFormat/>
    <w:rsid w:val="009C0FCD"/>
    <w:pPr>
      <w:widowControl/>
      <w:spacing w:line="360" w:lineRule="auto"/>
      <w:ind w:firstLineChars="200" w:firstLine="200"/>
      <w:jc w:val="center"/>
    </w:pPr>
    <w:rPr>
      <w:rFonts w:ascii="Arial" w:hAnsi="Arial" w:cs="Arial"/>
      <w:i/>
      <w:iCs/>
      <w:kern w:val="0"/>
      <w:sz w:val="20"/>
      <w:lang w:eastAsia="en-US"/>
    </w:rPr>
  </w:style>
  <w:style w:type="paragraph" w:customStyle="1" w:styleId="at3">
    <w:name w:val="at3"/>
    <w:basedOn w:val="affffb"/>
    <w:qFormat/>
    <w:rsid w:val="009C0FCD"/>
    <w:pPr>
      <w:widowControl/>
      <w:tabs>
        <w:tab w:val="left" w:pos="8295"/>
      </w:tabs>
      <w:autoSpaceDE w:val="0"/>
      <w:autoSpaceDN w:val="0"/>
      <w:spacing w:line="360" w:lineRule="exact"/>
      <w:ind w:left="947" w:firstLineChars="200" w:hanging="420"/>
      <w:jc w:val="left"/>
    </w:pPr>
    <w:rPr>
      <w:rFonts w:ascii="Times New Roman" w:eastAsia="仿宋_GB2312" w:hAnsi="Times New Roman"/>
      <w:spacing w:val="6"/>
      <w:sz w:val="24"/>
      <w:szCs w:val="20"/>
    </w:rPr>
  </w:style>
  <w:style w:type="paragraph" w:customStyle="1" w:styleId="tabletext1">
    <w:name w:val="tabletext"/>
    <w:basedOn w:val="affffb"/>
    <w:qFormat/>
    <w:rsid w:val="009C0FCD"/>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CM57">
    <w:name w:val="CM57"/>
    <w:basedOn w:val="affffb"/>
    <w:next w:val="affffb"/>
    <w:qFormat/>
    <w:rsid w:val="009C0FCD"/>
    <w:pPr>
      <w:widowControl/>
      <w:autoSpaceDE w:val="0"/>
      <w:autoSpaceDN w:val="0"/>
      <w:adjustRightInd w:val="0"/>
      <w:spacing w:line="440" w:lineRule="atLeast"/>
      <w:ind w:firstLineChars="200" w:firstLine="200"/>
      <w:jc w:val="left"/>
    </w:pPr>
    <w:rPr>
      <w:rFonts w:ascii="华文中宋" w:eastAsia="华文中宋" w:hAnsi="Times New Roman"/>
      <w:kern w:val="0"/>
      <w:sz w:val="24"/>
    </w:rPr>
  </w:style>
  <w:style w:type="paragraph" w:customStyle="1" w:styleId="MMTitle">
    <w:name w:val="MM Title"/>
    <w:basedOn w:val="afffffff0"/>
    <w:qFormat/>
    <w:rsid w:val="009C0FCD"/>
    <w:pPr>
      <w:widowControl/>
      <w:spacing w:before="240" w:after="60"/>
      <w:ind w:firstLineChars="200" w:firstLine="200"/>
    </w:pPr>
    <w:rPr>
      <w:rFonts w:ascii="Arial" w:hAnsi="Arial" w:cs="Arial"/>
      <w:bCs/>
      <w:kern w:val="0"/>
      <w:szCs w:val="32"/>
    </w:rPr>
  </w:style>
  <w:style w:type="paragraph" w:customStyle="1" w:styleId="416">
    <w:name w:val="标题 41"/>
    <w:basedOn w:val="affffb"/>
    <w:next w:val="affffb"/>
    <w:qFormat/>
    <w:rsid w:val="009C0FCD"/>
    <w:pPr>
      <w:keepNext/>
      <w:keepLines/>
      <w:widowControl/>
      <w:tabs>
        <w:tab w:val="left" w:pos="360"/>
        <w:tab w:val="left" w:pos="1680"/>
      </w:tabs>
      <w:suppressAutoHyphens/>
      <w:spacing w:before="280" w:after="290" w:line="376" w:lineRule="auto"/>
      <w:ind w:firstLineChars="200" w:firstLine="200"/>
      <w:jc w:val="left"/>
      <w:outlineLvl w:val="3"/>
    </w:pPr>
    <w:rPr>
      <w:rFonts w:ascii="Cambria" w:hAnsi="Cambria" w:hint="eastAsia"/>
      <w:b/>
      <w:kern w:val="1"/>
      <w:sz w:val="28"/>
      <w:lang w:eastAsia="ar-SA"/>
    </w:rPr>
  </w:style>
  <w:style w:type="paragraph" w:customStyle="1" w:styleId="yj1">
    <w:name w:val="yj正文"/>
    <w:basedOn w:val="affffb"/>
    <w:qFormat/>
    <w:rsid w:val="009C0FCD"/>
    <w:pPr>
      <w:widowControl/>
      <w:spacing w:line="360" w:lineRule="auto"/>
      <w:ind w:firstLineChars="200" w:firstLine="200"/>
      <w:jc w:val="left"/>
    </w:pPr>
    <w:rPr>
      <w:kern w:val="0"/>
      <w:sz w:val="24"/>
      <w:szCs w:val="44"/>
    </w:rPr>
  </w:style>
  <w:style w:type="character" w:customStyle="1" w:styleId="z-Char20">
    <w:name w:val="z-窗体顶端 Char2"/>
    <w:uiPriority w:val="99"/>
    <w:semiHidden/>
    <w:qFormat/>
    <w:rsid w:val="009C0FCD"/>
    <w:rPr>
      <w:rFonts w:ascii="Arial" w:eastAsia="宋体" w:hAnsi="Arial" w:cs="Arial"/>
      <w:vanish/>
      <w:kern w:val="2"/>
      <w:sz w:val="16"/>
      <w:szCs w:val="16"/>
    </w:rPr>
  </w:style>
  <w:style w:type="paragraph" w:customStyle="1" w:styleId="xl60">
    <w:name w:val="xl60"/>
    <w:basedOn w:val="affffb"/>
    <w:qFormat/>
    <w:rsid w:val="009C0FC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b/>
      <w:bCs/>
      <w:kern w:val="0"/>
      <w:sz w:val="22"/>
      <w:szCs w:val="22"/>
    </w:rPr>
  </w:style>
  <w:style w:type="paragraph" w:customStyle="1" w:styleId="1fffffffffff">
    <w:name w:val="表格标题1"/>
    <w:basedOn w:val="affffb"/>
    <w:qFormat/>
    <w:rsid w:val="009C0FCD"/>
    <w:pPr>
      <w:widowControl/>
      <w:spacing w:line="400" w:lineRule="exact"/>
      <w:ind w:firstLineChars="200" w:firstLine="200"/>
      <w:jc w:val="center"/>
    </w:pPr>
    <w:rPr>
      <w:rFonts w:ascii="Arial" w:hAnsi="Arial" w:cs="宋体"/>
      <w:b/>
      <w:bCs/>
      <w:szCs w:val="21"/>
    </w:rPr>
  </w:style>
  <w:style w:type="paragraph" w:customStyle="1" w:styleId="affffffffffffffffffffffffffffffffffffffffffff5">
    <w:name w:val="正文文字首行缩进"/>
    <w:basedOn w:val="affffb"/>
    <w:next w:val="1ff3"/>
    <w:qFormat/>
    <w:rsid w:val="009C0FCD"/>
    <w:pPr>
      <w:widowControl/>
      <w:spacing w:line="360" w:lineRule="auto"/>
      <w:ind w:firstLineChars="200" w:firstLine="420"/>
      <w:jc w:val="left"/>
    </w:pPr>
    <w:rPr>
      <w:rFonts w:ascii="Times New Roman" w:hAnsi="Times New Roman"/>
    </w:rPr>
  </w:style>
  <w:style w:type="paragraph" w:customStyle="1" w:styleId="1fffffffffff0">
    <w:name w:val="批注文字1"/>
    <w:basedOn w:val="affffb"/>
    <w:qFormat/>
    <w:rsid w:val="009C0FCD"/>
    <w:pPr>
      <w:widowControl/>
      <w:spacing w:line="360" w:lineRule="auto"/>
      <w:ind w:firstLineChars="200" w:firstLine="200"/>
      <w:jc w:val="left"/>
    </w:pPr>
    <w:rPr>
      <w:kern w:val="0"/>
      <w:sz w:val="24"/>
      <w:szCs w:val="20"/>
    </w:rPr>
  </w:style>
  <w:style w:type="paragraph" w:customStyle="1" w:styleId="My4">
    <w:name w:val="My4"/>
    <w:basedOn w:val="affffb"/>
    <w:qFormat/>
    <w:rsid w:val="009C0FCD"/>
    <w:pPr>
      <w:widowControl/>
      <w:tabs>
        <w:tab w:val="left" w:pos="567"/>
      </w:tabs>
      <w:snapToGrid w:val="0"/>
      <w:spacing w:before="120" w:after="120" w:line="400" w:lineRule="exact"/>
      <w:ind w:firstLineChars="200" w:firstLine="200"/>
      <w:jc w:val="left"/>
    </w:pPr>
    <w:rPr>
      <w:rFonts w:ascii="Times New Roman" w:hAnsi="Times New Roman"/>
      <w:b/>
      <w:sz w:val="24"/>
    </w:rPr>
  </w:style>
  <w:style w:type="paragraph" w:customStyle="1" w:styleId="Numberedlist24">
    <w:name w:val="Numbered list 2.4"/>
    <w:basedOn w:val="48"/>
    <w:next w:val="affffb"/>
    <w:qFormat/>
    <w:rsid w:val="009C0FCD"/>
    <w:pPr>
      <w:keepLines w:val="0"/>
      <w:widowControl/>
      <w:tabs>
        <w:tab w:val="left" w:pos="1080"/>
        <w:tab w:val="left" w:pos="1440"/>
        <w:tab w:val="left" w:pos="1800"/>
        <w:tab w:val="left" w:pos="2073"/>
      </w:tabs>
      <w:adjustRightInd/>
      <w:spacing w:before="240" w:after="60" w:line="240" w:lineRule="auto"/>
      <w:ind w:left="1353" w:hanging="360"/>
      <w:jc w:val="left"/>
      <w:textAlignment w:val="auto"/>
    </w:pPr>
    <w:rPr>
      <w:rFonts w:ascii="宋体" w:eastAsia="宋体" w:hAnsi="宋体"/>
      <w:sz w:val="21"/>
      <w:szCs w:val="21"/>
    </w:rPr>
  </w:style>
  <w:style w:type="paragraph" w:customStyle="1" w:styleId="affffffffffffffffffffffffffffffffffffffffffff6">
    <w:name w:val="正文文字缩进"/>
    <w:basedOn w:val="affffb"/>
    <w:qFormat/>
    <w:rsid w:val="009C0FCD"/>
    <w:pPr>
      <w:widowControl/>
      <w:spacing w:line="929" w:lineRule="atLeast"/>
      <w:ind w:firstLineChars="200" w:firstLine="685"/>
      <w:jc w:val="left"/>
    </w:pPr>
    <w:rPr>
      <w:rFonts w:ascii="仿宋_GB2312" w:eastAsia="仿宋_GB2312" w:hAnsi="Times New Roman"/>
      <w:color w:val="000000"/>
      <w:kern w:val="0"/>
      <w:sz w:val="28"/>
      <w:szCs w:val="20"/>
    </w:rPr>
  </w:style>
  <w:style w:type="paragraph" w:customStyle="1" w:styleId="at2">
    <w:name w:val="at2"/>
    <w:basedOn w:val="affffb"/>
    <w:qFormat/>
    <w:rsid w:val="009C0FCD"/>
    <w:pPr>
      <w:widowControl/>
      <w:tabs>
        <w:tab w:val="left" w:pos="8295"/>
      </w:tabs>
      <w:autoSpaceDE w:val="0"/>
      <w:autoSpaceDN w:val="0"/>
      <w:spacing w:before="120" w:after="120" w:line="400" w:lineRule="exact"/>
      <w:ind w:left="525" w:firstLineChars="200" w:hanging="525"/>
      <w:jc w:val="left"/>
    </w:pPr>
    <w:rPr>
      <w:rFonts w:ascii="Times New Roman" w:eastAsia="仿宋_GB2312" w:hAnsi="Times New Roman"/>
      <w:sz w:val="24"/>
      <w:szCs w:val="20"/>
    </w:rPr>
  </w:style>
  <w:style w:type="paragraph" w:customStyle="1" w:styleId="G3">
    <w:name w:val="G_标题3"/>
    <w:basedOn w:val="afffffd"/>
    <w:next w:val="G"/>
    <w:qFormat/>
    <w:rsid w:val="009C0FCD"/>
    <w:pPr>
      <w:keepNext/>
      <w:keepLines/>
      <w:widowControl/>
      <w:tabs>
        <w:tab w:val="clear" w:pos="567"/>
        <w:tab w:val="left" w:pos="1080"/>
      </w:tabs>
      <w:spacing w:beforeLines="100" w:before="0" w:afterLines="100" w:after="120" w:line="360" w:lineRule="auto"/>
      <w:ind w:firstLineChars="200" w:firstLine="200"/>
      <w:jc w:val="left"/>
      <w:outlineLvl w:val="2"/>
    </w:pPr>
    <w:rPr>
      <w:b/>
      <w:kern w:val="0"/>
      <w:sz w:val="32"/>
      <w:szCs w:val="32"/>
    </w:rPr>
  </w:style>
  <w:style w:type="paragraph" w:customStyle="1" w:styleId="figurecaption0">
    <w:name w:val="figurecaption"/>
    <w:basedOn w:val="affffb"/>
    <w:qFormat/>
    <w:rsid w:val="009C0FCD"/>
    <w:pPr>
      <w:widowControl/>
      <w:spacing w:line="336" w:lineRule="auto"/>
      <w:ind w:firstLineChars="200" w:firstLine="200"/>
      <w:jc w:val="left"/>
    </w:pPr>
    <w:rPr>
      <w:rFonts w:ascii="Verdana" w:hAnsi="Verdana" w:cs="宋体"/>
      <w:kern w:val="0"/>
      <w:sz w:val="16"/>
      <w:szCs w:val="16"/>
    </w:rPr>
  </w:style>
  <w:style w:type="paragraph" w:customStyle="1" w:styleId="affffffffffffffffffffffffffffffffffffffffffff7">
    <w:name w:val="列项（·）"/>
    <w:qFormat/>
    <w:rsid w:val="009C0FCD"/>
    <w:pPr>
      <w:tabs>
        <w:tab w:val="left" w:pos="840"/>
        <w:tab w:val="left" w:pos="1500"/>
      </w:tabs>
      <w:spacing w:line="360" w:lineRule="auto"/>
      <w:ind w:left="840" w:firstLineChars="200" w:hanging="420"/>
    </w:pPr>
    <w:rPr>
      <w:rFonts w:ascii="宋体" w:eastAsia="宋体" w:hAnsi="Times New Roman" w:cs="Times New Roman"/>
      <w:kern w:val="0"/>
      <w:szCs w:val="20"/>
    </w:rPr>
  </w:style>
  <w:style w:type="paragraph" w:customStyle="1" w:styleId="TableEntry">
    <w:name w:val="Table Entry"/>
    <w:basedOn w:val="affffb"/>
    <w:qFormat/>
    <w:rsid w:val="009C0FCD"/>
    <w:pPr>
      <w:widowControl/>
      <w:spacing w:before="40" w:after="40" w:line="360" w:lineRule="auto"/>
      <w:ind w:firstLineChars="200" w:firstLine="200"/>
      <w:jc w:val="left"/>
    </w:pPr>
    <w:rPr>
      <w:rFonts w:ascii="Algerian" w:hAnsi="Algerian"/>
      <w:kern w:val="0"/>
      <w:sz w:val="20"/>
      <w:szCs w:val="20"/>
    </w:rPr>
  </w:style>
  <w:style w:type="paragraph" w:customStyle="1" w:styleId="affffffffffffffffffffffffffffffffffffffffffff8">
    <w:name w:val="目次一级条标题"/>
    <w:basedOn w:val="affffb"/>
    <w:next w:val="affffffffffffffffffffffffffffffffffff2"/>
    <w:qFormat/>
    <w:rsid w:val="009C0FCD"/>
    <w:pPr>
      <w:widowControl/>
      <w:spacing w:line="360" w:lineRule="auto"/>
      <w:ind w:firstLineChars="200" w:firstLine="200"/>
      <w:jc w:val="left"/>
    </w:pPr>
    <w:rPr>
      <w:rFonts w:ascii="Times New Roman" w:eastAsia="黑体" w:hAnsi="Times New Roman"/>
      <w:szCs w:val="20"/>
    </w:rPr>
  </w:style>
  <w:style w:type="paragraph" w:customStyle="1" w:styleId="101">
    <w:name w:val="内容目录 10"/>
    <w:basedOn w:val="afffffffffffffffff6"/>
    <w:qFormat/>
    <w:rsid w:val="009C0FCD"/>
    <w:pPr>
      <w:suppressLineNumbers/>
      <w:tabs>
        <w:tab w:val="right" w:leader="dot" w:pos="7091"/>
      </w:tabs>
      <w:suppressAutoHyphens/>
      <w:spacing w:after="200" w:line="240" w:lineRule="auto"/>
      <w:ind w:left="2547"/>
      <w:jc w:val="left"/>
    </w:pPr>
    <w:rPr>
      <w:rFonts w:cs="Yu Gothic Light"/>
      <w:b w:val="0"/>
      <w:kern w:val="1"/>
      <w:sz w:val="24"/>
      <w:szCs w:val="24"/>
      <w:lang w:eastAsia="ar-SA"/>
    </w:rPr>
  </w:style>
  <w:style w:type="paragraph" w:customStyle="1" w:styleId="cnfont">
    <w:name w:val="cnfont"/>
    <w:basedOn w:val="affffb"/>
    <w:qFormat/>
    <w:rsid w:val="009C0FCD"/>
    <w:pPr>
      <w:widowControl/>
      <w:spacing w:before="100" w:beforeAutospacing="1" w:after="100" w:afterAutospacing="1" w:line="360" w:lineRule="auto"/>
      <w:ind w:firstLineChars="200" w:firstLine="200"/>
      <w:jc w:val="left"/>
    </w:pPr>
    <w:rPr>
      <w:rFonts w:ascii="宋体" w:hAnsi="宋体"/>
      <w:color w:val="000000"/>
      <w:kern w:val="0"/>
      <w:sz w:val="24"/>
    </w:rPr>
  </w:style>
  <w:style w:type="paragraph" w:customStyle="1" w:styleId="affffffffffffffffffffffffffffffffffffffffffff9">
    <w:name w:val="目次三级条标题"/>
    <w:basedOn w:val="affffb"/>
    <w:qFormat/>
    <w:rsid w:val="009C0FCD"/>
    <w:pPr>
      <w:widowControl/>
      <w:spacing w:line="360" w:lineRule="auto"/>
      <w:ind w:firstLineChars="200" w:firstLine="200"/>
      <w:jc w:val="left"/>
    </w:pPr>
    <w:rPr>
      <w:rFonts w:ascii="Times New Roman" w:eastAsia="黑体" w:hAnsi="Times New Roman"/>
      <w:szCs w:val="20"/>
    </w:rPr>
  </w:style>
  <w:style w:type="paragraph" w:customStyle="1" w:styleId="CharChar1CharCharCharCharCharCharCharCharCharCharCharCharCharCharCharCharCharChar1CharCharCharCharChar">
    <w:name w:val="Char Char1 Char Char Char Char Char Char Char Char Char Char Char Char Char Char Char Char Char Char1 Char Char Char Char Char"/>
    <w:basedOn w:val="affffb"/>
    <w:qFormat/>
    <w:rsid w:val="009C0FCD"/>
    <w:pPr>
      <w:widowControl/>
      <w:spacing w:line="360" w:lineRule="auto"/>
      <w:ind w:firstLineChars="200" w:firstLine="200"/>
      <w:jc w:val="left"/>
    </w:pPr>
    <w:rPr>
      <w:kern w:val="0"/>
      <w:sz w:val="24"/>
    </w:rPr>
  </w:style>
  <w:style w:type="paragraph" w:customStyle="1" w:styleId="111110">
    <w:name w:val="1.1.1.1.1 样式 标题五"/>
    <w:basedOn w:val="52"/>
    <w:qFormat/>
    <w:rsid w:val="009C0FCD"/>
    <w:pPr>
      <w:keepNext w:val="0"/>
      <w:keepLines w:val="0"/>
      <w:widowControl/>
      <w:tabs>
        <w:tab w:val="left" w:pos="0"/>
      </w:tabs>
      <w:adjustRightInd/>
      <w:spacing w:before="0" w:after="0" w:line="360" w:lineRule="auto"/>
      <w:ind w:left="420"/>
      <w:jc w:val="left"/>
      <w:textAlignment w:val="auto"/>
    </w:pPr>
    <w:rPr>
      <w:rFonts w:ascii="Times New Roman" w:hAnsi="Times New Roman"/>
      <w:b w:val="0"/>
      <w:bCs/>
      <w:iCs/>
      <w:sz w:val="24"/>
      <w:szCs w:val="24"/>
    </w:rPr>
  </w:style>
  <w:style w:type="paragraph" w:customStyle="1" w:styleId="1fffffffffff1">
    <w:name w:val="标题1"/>
    <w:basedOn w:val="affffb"/>
    <w:qFormat/>
    <w:rsid w:val="009C0FCD"/>
    <w:pPr>
      <w:widowControl/>
      <w:spacing w:before="240" w:after="60" w:line="360" w:lineRule="auto"/>
      <w:ind w:firstLineChars="200" w:firstLine="200"/>
      <w:jc w:val="center"/>
      <w:outlineLvl w:val="0"/>
    </w:pPr>
    <w:rPr>
      <w:rFonts w:ascii="Arial" w:hAnsi="Arial"/>
      <w:b/>
      <w:kern w:val="0"/>
      <w:sz w:val="32"/>
      <w:szCs w:val="20"/>
    </w:rPr>
  </w:style>
  <w:style w:type="paragraph" w:customStyle="1" w:styleId="2ffffffffc">
    <w:name w:val="纯文本2"/>
    <w:basedOn w:val="affffb"/>
    <w:qFormat/>
    <w:rsid w:val="009C0FCD"/>
    <w:pPr>
      <w:widowControl/>
      <w:spacing w:line="360" w:lineRule="auto"/>
      <w:ind w:firstLineChars="200" w:firstLine="200"/>
      <w:jc w:val="left"/>
    </w:pPr>
    <w:rPr>
      <w:rFonts w:ascii="宋体" w:eastAsia="仿宋_GB2312" w:hAnsi="Courier New"/>
      <w:kern w:val="0"/>
      <w:sz w:val="24"/>
      <w:szCs w:val="20"/>
    </w:rPr>
  </w:style>
  <w:style w:type="paragraph" w:customStyle="1" w:styleId="affffffffffffffffffffffffffffffffffffffffffffa">
    <w:name w:val="图示"/>
    <w:basedOn w:val="affffb"/>
    <w:next w:val="affffb"/>
    <w:qFormat/>
    <w:rsid w:val="009C0FCD"/>
    <w:pPr>
      <w:widowControl/>
      <w:tabs>
        <w:tab w:val="left" w:pos="3120"/>
      </w:tabs>
      <w:adjustRightInd w:val="0"/>
      <w:snapToGrid w:val="0"/>
      <w:spacing w:after="200" w:line="300" w:lineRule="atLeast"/>
      <w:ind w:left="2820" w:firstLineChars="200" w:hanging="420"/>
      <w:jc w:val="center"/>
    </w:pPr>
    <w:rPr>
      <w:rFonts w:ascii="Times New Roman" w:eastAsia="方正楷体_GB2312" w:hAnsi="Times New Roman"/>
      <w:b/>
      <w:kern w:val="0"/>
      <w:sz w:val="24"/>
      <w:szCs w:val="20"/>
      <w:lang w:eastAsia="en-US"/>
    </w:rPr>
  </w:style>
  <w:style w:type="paragraph" w:customStyle="1" w:styleId="CharChar1CharCharCharCharCharCharCharCharCharCharCharCharCharCharCharCharCharCharCharCharCharCharCharChar">
    <w:name w:val="Char Char1 Char Char Char Char Char Char Char Char Char Char Char Char Char Char Char Char Char Char Char Char Char Char Char Char"/>
    <w:basedOn w:val="affffb"/>
    <w:qFormat/>
    <w:rsid w:val="009C0FCD"/>
    <w:pPr>
      <w:widowControl/>
      <w:spacing w:after="160" w:line="240" w:lineRule="exact"/>
      <w:ind w:firstLineChars="200" w:firstLine="200"/>
      <w:jc w:val="left"/>
    </w:pPr>
    <w:rPr>
      <w:rFonts w:ascii="Verdana" w:hAnsi="Verdana"/>
      <w:kern w:val="0"/>
      <w:sz w:val="20"/>
      <w:szCs w:val="20"/>
      <w:lang w:eastAsia="en-US"/>
    </w:rPr>
  </w:style>
  <w:style w:type="paragraph" w:customStyle="1" w:styleId="affffffffffffffffffffffffffffffffffffffffffffb">
    <w:name w:val="列项（——）"/>
    <w:qFormat/>
    <w:rsid w:val="009C0FCD"/>
    <w:pPr>
      <w:widowControl w:val="0"/>
      <w:spacing w:line="360" w:lineRule="auto"/>
      <w:ind w:left="839" w:firstLineChars="200" w:hanging="419"/>
    </w:pPr>
    <w:rPr>
      <w:rFonts w:ascii="宋体" w:eastAsia="宋体" w:hAnsi="Times New Roman" w:cs="Times New Roman"/>
      <w:kern w:val="0"/>
      <w:szCs w:val="20"/>
    </w:rPr>
  </w:style>
  <w:style w:type="paragraph" w:customStyle="1" w:styleId="5151">
    <w:name w:val="样式 小四 段后: 5 磅 行距: 1.5 倍行距1"/>
    <w:basedOn w:val="affffb"/>
    <w:qFormat/>
    <w:rsid w:val="009C0FCD"/>
    <w:pPr>
      <w:widowControl/>
      <w:adjustRightInd w:val="0"/>
      <w:spacing w:line="360" w:lineRule="auto"/>
      <w:ind w:firstLineChars="200" w:firstLine="200"/>
      <w:jc w:val="left"/>
    </w:pPr>
    <w:rPr>
      <w:rFonts w:ascii="Times New Roman" w:hAnsi="Times New Roman" w:cs="宋体"/>
      <w:sz w:val="24"/>
      <w:szCs w:val="20"/>
    </w:rPr>
  </w:style>
  <w:style w:type="paragraph" w:customStyle="1" w:styleId="My20">
    <w:name w:val="My标题2"/>
    <w:basedOn w:val="2a"/>
    <w:next w:val="affffb"/>
    <w:qFormat/>
    <w:rsid w:val="009C0FCD"/>
    <w:pPr>
      <w:widowControl/>
      <w:tabs>
        <w:tab w:val="left" w:pos="360"/>
      </w:tabs>
      <w:autoSpaceDE/>
      <w:autoSpaceDN/>
      <w:adjustRightInd/>
      <w:spacing w:before="360" w:after="120" w:line="360" w:lineRule="auto"/>
      <w:ind w:left="425" w:hanging="425"/>
      <w:jc w:val="left"/>
      <w:textAlignment w:val="baseline"/>
    </w:pPr>
    <w:rPr>
      <w:rFonts w:eastAsia="义启仿宋体" w:hint="eastAsia"/>
      <w:kern w:val="2"/>
      <w:sz w:val="24"/>
    </w:rPr>
  </w:style>
  <w:style w:type="paragraph" w:customStyle="1" w:styleId="202">
    <w:name w:val="样式 正文文本 + 首行缩进:  2 字符 段后: 0 磅"/>
    <w:basedOn w:val="afffffd"/>
    <w:qFormat/>
    <w:rsid w:val="009C0FCD"/>
    <w:pPr>
      <w:widowControl/>
      <w:tabs>
        <w:tab w:val="clear" w:pos="567"/>
      </w:tabs>
      <w:spacing w:before="0" w:line="360" w:lineRule="auto"/>
      <w:ind w:firstLineChars="200" w:firstLine="420"/>
      <w:jc w:val="left"/>
    </w:pPr>
    <w:rPr>
      <w:rFonts w:ascii="Times New Roman" w:hAnsi="Times New Roman" w:cs="宋体"/>
      <w:kern w:val="0"/>
      <w:szCs w:val="20"/>
    </w:rPr>
  </w:style>
  <w:style w:type="paragraph" w:customStyle="1" w:styleId="4ff8">
    <w:name w:val="正文文字缩进4"/>
    <w:basedOn w:val="afffffe"/>
    <w:qFormat/>
    <w:rsid w:val="009C0FCD"/>
    <w:pPr>
      <w:widowControl/>
      <w:tabs>
        <w:tab w:val="left" w:pos="1385"/>
      </w:tabs>
      <w:spacing w:after="120"/>
      <w:ind w:left="1385" w:firstLineChars="200" w:hanging="425"/>
      <w:jc w:val="left"/>
    </w:pPr>
    <w:rPr>
      <w:rFonts w:ascii="Garamond" w:hAnsi="Garamond"/>
      <w:kern w:val="0"/>
      <w:szCs w:val="20"/>
    </w:rPr>
  </w:style>
  <w:style w:type="paragraph" w:customStyle="1" w:styleId="Pre-heading">
    <w:name w:val="Pre-heading"/>
    <w:basedOn w:val="2a"/>
    <w:next w:val="affffb"/>
    <w:qFormat/>
    <w:rsid w:val="009C0FCD"/>
    <w:pPr>
      <w:widowControl/>
      <w:tabs>
        <w:tab w:val="left" w:pos="425"/>
      </w:tabs>
      <w:autoSpaceDE/>
      <w:autoSpaceDN/>
      <w:adjustRightInd/>
      <w:spacing w:before="240" w:line="240" w:lineRule="auto"/>
      <w:ind w:left="432" w:hanging="432"/>
      <w:jc w:val="left"/>
      <w:outlineLvl w:val="9"/>
    </w:pPr>
    <w:rPr>
      <w:rFonts w:ascii="Algerian" w:eastAsia="宋体" w:hAnsi="Algerian"/>
      <w:sz w:val="28"/>
      <w:szCs w:val="21"/>
      <w:lang w:eastAsia="en-US"/>
    </w:rPr>
  </w:style>
  <w:style w:type="paragraph" w:customStyle="1" w:styleId="affffffffffffffffffffffffffffffffffffffffffffc">
    <w:name w:val="示例："/>
    <w:next w:val="affffffffffffffffffffffffffffffffffff2"/>
    <w:qFormat/>
    <w:rsid w:val="009C0FCD"/>
    <w:pPr>
      <w:widowControl w:val="0"/>
      <w:spacing w:line="360" w:lineRule="auto"/>
      <w:ind w:firstLineChars="200" w:firstLine="420"/>
    </w:pPr>
    <w:rPr>
      <w:rFonts w:ascii="宋体" w:eastAsia="宋体" w:hAnsi="Times New Roman" w:cs="Times New Roman"/>
      <w:kern w:val="0"/>
      <w:sz w:val="18"/>
      <w:szCs w:val="20"/>
    </w:rPr>
  </w:style>
  <w:style w:type="paragraph" w:customStyle="1" w:styleId="affffffffffffffffffffffffffffffffffffffffffffd">
    <w:name w:val="有符号正文"/>
    <w:basedOn w:val="affffb"/>
    <w:qFormat/>
    <w:rsid w:val="009C0FCD"/>
    <w:pPr>
      <w:widowControl/>
      <w:spacing w:line="400" w:lineRule="exact"/>
      <w:ind w:firstLineChars="200" w:firstLine="200"/>
      <w:jc w:val="left"/>
    </w:pPr>
    <w:rPr>
      <w:rFonts w:ascii="Arial" w:hAnsi="Arial"/>
    </w:rPr>
  </w:style>
  <w:style w:type="paragraph" w:customStyle="1" w:styleId="tablefont9gray">
    <w:name w:val="table_font_9_gray"/>
    <w:basedOn w:val="affffb"/>
    <w:qFormat/>
    <w:rsid w:val="009C0FCD"/>
    <w:pPr>
      <w:widowControl/>
      <w:spacing w:before="100" w:beforeAutospacing="1" w:after="100" w:afterAutospacing="1" w:line="384" w:lineRule="auto"/>
      <w:ind w:firstLineChars="200" w:firstLine="200"/>
      <w:jc w:val="left"/>
    </w:pPr>
    <w:rPr>
      <w:rFonts w:ascii="宋体" w:hAnsi="宋体" w:cs="宋体"/>
      <w:color w:val="666666"/>
      <w:kern w:val="0"/>
      <w:sz w:val="18"/>
      <w:szCs w:val="18"/>
    </w:rPr>
  </w:style>
  <w:style w:type="character" w:customStyle="1" w:styleId="z-Char21">
    <w:name w:val="z-窗体底端 Char2"/>
    <w:uiPriority w:val="99"/>
    <w:semiHidden/>
    <w:qFormat/>
    <w:rsid w:val="009C0FCD"/>
    <w:rPr>
      <w:rFonts w:ascii="Arial" w:eastAsia="宋体" w:hAnsi="Arial" w:cs="Arial"/>
      <w:vanish/>
      <w:kern w:val="2"/>
      <w:sz w:val="16"/>
      <w:szCs w:val="16"/>
    </w:rPr>
  </w:style>
  <w:style w:type="paragraph" w:customStyle="1" w:styleId="xl110">
    <w:name w:val="xl110"/>
    <w:basedOn w:val="affffb"/>
    <w:qFormat/>
    <w:rsid w:val="009C0FCD"/>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tabletextchar0">
    <w:name w:val="tabletextchar"/>
    <w:basedOn w:val="affffb"/>
    <w:qFormat/>
    <w:rsid w:val="009C0FCD"/>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Numberedlist22">
    <w:name w:val="Numbered list 2.2"/>
    <w:basedOn w:val="2a"/>
    <w:next w:val="affffb"/>
    <w:qFormat/>
    <w:rsid w:val="009C0FCD"/>
    <w:pPr>
      <w:keepLines w:val="0"/>
      <w:widowControl/>
      <w:tabs>
        <w:tab w:val="left" w:pos="720"/>
      </w:tabs>
      <w:autoSpaceDE/>
      <w:autoSpaceDN/>
      <w:adjustRightInd/>
      <w:spacing w:before="240" w:after="60" w:line="240" w:lineRule="auto"/>
      <w:ind w:left="720" w:hanging="720"/>
      <w:jc w:val="left"/>
    </w:pPr>
    <w:rPr>
      <w:rFonts w:ascii="宋体" w:eastAsia="宋体" w:hAnsi="宋体"/>
      <w:sz w:val="24"/>
      <w:szCs w:val="21"/>
      <w:lang w:eastAsia="en-US"/>
    </w:rPr>
  </w:style>
  <w:style w:type="paragraph" w:customStyle="1" w:styleId="affffffffffffffffffffffffffffffffffffffffffffe">
    <w:name w:val="标准五号"/>
    <w:basedOn w:val="affffb"/>
    <w:qFormat/>
    <w:rsid w:val="009C0FCD"/>
    <w:pPr>
      <w:widowControl/>
      <w:spacing w:line="340" w:lineRule="exact"/>
      <w:ind w:firstLineChars="200" w:firstLine="200"/>
      <w:jc w:val="left"/>
    </w:pPr>
    <w:rPr>
      <w:rFonts w:ascii="Arial" w:hAnsi="Arial"/>
      <w:szCs w:val="21"/>
    </w:rPr>
  </w:style>
  <w:style w:type="paragraph" w:customStyle="1" w:styleId="PersonalName">
    <w:name w:val="Personal Name"/>
    <w:basedOn w:val="afffffff0"/>
    <w:qFormat/>
    <w:rsid w:val="009C0FCD"/>
    <w:pPr>
      <w:widowControl/>
      <w:spacing w:before="240" w:after="60"/>
      <w:ind w:firstLineChars="200" w:firstLine="200"/>
    </w:pPr>
    <w:rPr>
      <w:rFonts w:ascii="Cambria" w:hAnsi="Cambria"/>
      <w:b w:val="0"/>
      <w:bCs/>
      <w:caps/>
      <w:color w:val="000000"/>
      <w:kern w:val="28"/>
      <w:sz w:val="28"/>
      <w:szCs w:val="28"/>
    </w:rPr>
  </w:style>
  <w:style w:type="paragraph" w:customStyle="1" w:styleId="xl57">
    <w:name w:val="xl57"/>
    <w:basedOn w:val="affffb"/>
    <w:qFormat/>
    <w:rsid w:val="009C0FCD"/>
    <w:pPr>
      <w:widowControl/>
      <w:pBdr>
        <w:left w:val="single" w:sz="8" w:space="0" w:color="auto"/>
        <w:bottom w:val="single" w:sz="4" w:space="0" w:color="auto"/>
        <w:right w:val="single" w:sz="4" w:space="0" w:color="auto"/>
      </w:pBdr>
      <w:spacing w:before="100" w:beforeAutospacing="1" w:after="100" w:afterAutospacing="1" w:line="360" w:lineRule="auto"/>
      <w:ind w:firstLineChars="200" w:firstLine="200"/>
      <w:jc w:val="center"/>
      <w:textAlignment w:val="center"/>
    </w:pPr>
    <w:rPr>
      <w:rFonts w:ascii="宋体" w:hAnsi="宋体"/>
      <w:b/>
      <w:bCs/>
      <w:kern w:val="0"/>
      <w:sz w:val="22"/>
      <w:szCs w:val="22"/>
    </w:rPr>
  </w:style>
  <w:style w:type="paragraph" w:customStyle="1" w:styleId="X">
    <w:name w:val="示例X："/>
    <w:basedOn w:val="affffffffffffffffffffffffffffffffffffffffffffc"/>
    <w:qFormat/>
    <w:rsid w:val="009C0FCD"/>
    <w:pPr>
      <w:ind w:firstLine="0"/>
    </w:pPr>
  </w:style>
  <w:style w:type="paragraph" w:customStyle="1" w:styleId="style4">
    <w:name w:val="style4"/>
    <w:basedOn w:val="affffb"/>
    <w:qFormat/>
    <w:rsid w:val="009C0FCD"/>
    <w:pPr>
      <w:widowControl/>
      <w:spacing w:before="100" w:beforeAutospacing="1" w:after="100" w:afterAutospacing="1" w:line="300" w:lineRule="atLeast"/>
      <w:ind w:firstLineChars="200" w:firstLine="200"/>
      <w:jc w:val="left"/>
    </w:pPr>
    <w:rPr>
      <w:rFonts w:ascii="宋体" w:hAnsi="宋体" w:cs="宋体"/>
      <w:color w:val="000000"/>
      <w:spacing w:val="30"/>
      <w:kern w:val="0"/>
      <w:sz w:val="24"/>
    </w:rPr>
  </w:style>
  <w:style w:type="paragraph" w:customStyle="1" w:styleId="ISSCoverTitle2">
    <w:name w:val="ISS_Cover_Title2"/>
    <w:basedOn w:val="affffb"/>
    <w:qFormat/>
    <w:rsid w:val="009C0FCD"/>
    <w:pPr>
      <w:widowControl/>
      <w:spacing w:before="240" w:after="240" w:line="360" w:lineRule="auto"/>
      <w:ind w:firstLineChars="200" w:firstLine="200"/>
      <w:jc w:val="left"/>
    </w:pPr>
    <w:rPr>
      <w:rFonts w:ascii="Arial" w:hAnsi="Arial"/>
      <w:b/>
      <w:sz w:val="36"/>
    </w:rPr>
  </w:style>
  <w:style w:type="paragraph" w:customStyle="1" w:styleId="afffffffffffffffffffffffffffffffffffffffffffff">
    <w:name w:val="a"/>
    <w:basedOn w:val="affffb"/>
    <w:qFormat/>
    <w:rsid w:val="009C0FCD"/>
    <w:pPr>
      <w:widowControl/>
      <w:spacing w:before="156" w:after="156" w:line="300" w:lineRule="atLeast"/>
      <w:ind w:left="839" w:firstLineChars="200" w:hanging="419"/>
      <w:jc w:val="left"/>
    </w:pPr>
    <w:rPr>
      <w:rFonts w:ascii="宋体" w:hAnsi="宋体" w:cs="宋体"/>
      <w:kern w:val="0"/>
      <w:sz w:val="20"/>
      <w:szCs w:val="20"/>
    </w:rPr>
  </w:style>
  <w:style w:type="paragraph" w:customStyle="1" w:styleId="w0">
    <w:name w:val="w正文"/>
    <w:basedOn w:val="affffb"/>
    <w:qFormat/>
    <w:rsid w:val="009C0FCD"/>
    <w:pPr>
      <w:widowControl/>
      <w:spacing w:line="360" w:lineRule="auto"/>
      <w:ind w:firstLineChars="200" w:firstLine="200"/>
      <w:jc w:val="left"/>
    </w:pPr>
    <w:rPr>
      <w:rFonts w:ascii="Times New Roman" w:hAnsi="Times New Roman"/>
      <w:sz w:val="24"/>
    </w:rPr>
  </w:style>
  <w:style w:type="paragraph" w:customStyle="1" w:styleId="MMTopic1">
    <w:name w:val="MM Topic 1"/>
    <w:basedOn w:val="1f3"/>
    <w:qFormat/>
    <w:rsid w:val="009C0FCD"/>
    <w:pPr>
      <w:widowControl/>
      <w:autoSpaceDE/>
      <w:autoSpaceDN/>
      <w:adjustRightInd/>
      <w:spacing w:before="340" w:beforeAutospacing="1" w:after="100" w:afterAutospacing="1" w:line="360" w:lineRule="auto"/>
      <w:jc w:val="left"/>
    </w:pPr>
    <w:rPr>
      <w:rFonts w:ascii="Times New Roman" w:hAnsi="Times New Roman"/>
      <w:bCs/>
      <w:sz w:val="44"/>
      <w:szCs w:val="44"/>
    </w:rPr>
  </w:style>
  <w:style w:type="paragraph" w:customStyle="1" w:styleId="CharCharCharCharChar1">
    <w:name w:val="Char Char Char Char Char1"/>
    <w:basedOn w:val="affffb"/>
    <w:qFormat/>
    <w:rsid w:val="009C0FCD"/>
    <w:pPr>
      <w:widowControl/>
      <w:spacing w:line="360" w:lineRule="auto"/>
      <w:ind w:firstLineChars="200" w:firstLine="200"/>
      <w:jc w:val="left"/>
    </w:pPr>
    <w:rPr>
      <w:rFonts w:ascii="Times New Roman" w:hAnsi="Times New Roman"/>
    </w:rPr>
  </w:style>
  <w:style w:type="paragraph" w:customStyle="1" w:styleId="G1">
    <w:name w:val="G_标题1"/>
    <w:basedOn w:val="affffb"/>
    <w:next w:val="G"/>
    <w:qFormat/>
    <w:rsid w:val="009C0FCD"/>
    <w:pPr>
      <w:widowControl/>
      <w:tabs>
        <w:tab w:val="left" w:pos="720"/>
      </w:tabs>
      <w:spacing w:beforeLines="200" w:afterLines="200" w:after="200" w:line="360" w:lineRule="auto"/>
      <w:ind w:left="737" w:firstLineChars="200" w:hanging="340"/>
      <w:jc w:val="center"/>
      <w:outlineLvl w:val="0"/>
    </w:pPr>
    <w:rPr>
      <w:rFonts w:ascii="Times New Roman" w:eastAsia="黑体" w:hAnsi="Times New Roman"/>
      <w:b/>
      <w:bCs/>
      <w:kern w:val="0"/>
      <w:sz w:val="32"/>
      <w:szCs w:val="32"/>
    </w:rPr>
  </w:style>
  <w:style w:type="paragraph" w:customStyle="1" w:styleId="CharChar1CharCharCharCharCharCharCharCharCharCharCharCharCharCharCharCharCharChar1Char">
    <w:name w:val="Char Char1 Char Char Char Char Char Char Char Char Char Char Char Char Char Char Char Char Char Char1 Char"/>
    <w:basedOn w:val="affffb"/>
    <w:qFormat/>
    <w:rsid w:val="009C0FCD"/>
    <w:pPr>
      <w:widowControl/>
      <w:spacing w:line="360" w:lineRule="auto"/>
      <w:ind w:firstLineChars="200" w:firstLine="200"/>
      <w:jc w:val="left"/>
    </w:pPr>
    <w:rPr>
      <w:rFonts w:ascii="Tahoma" w:hAnsi="Tahoma"/>
      <w:sz w:val="24"/>
    </w:rPr>
  </w:style>
  <w:style w:type="paragraph" w:customStyle="1" w:styleId="2Heading2HiddenHeading2CCBSheading22H2h2">
    <w:name w:val="样式 标题 2Heading 2 HiddenHeading 2 CCBSheading 2第一章 标题 2H2h2..."/>
    <w:basedOn w:val="2a"/>
    <w:qFormat/>
    <w:rsid w:val="009C0FCD"/>
    <w:pPr>
      <w:widowControl/>
      <w:tabs>
        <w:tab w:val="left" w:pos="1247"/>
      </w:tabs>
      <w:autoSpaceDE/>
      <w:autoSpaceDN/>
      <w:adjustRightInd/>
      <w:spacing w:before="0" w:line="360" w:lineRule="auto"/>
      <w:ind w:left="1247" w:hanging="420"/>
      <w:jc w:val="left"/>
    </w:pPr>
    <w:rPr>
      <w:rFonts w:eastAsia="宋体" w:cs="宋体"/>
      <w:bCs/>
      <w:sz w:val="32"/>
    </w:rPr>
  </w:style>
  <w:style w:type="paragraph" w:customStyle="1" w:styleId="HTML19">
    <w:name w:val="HTML 预设格式1"/>
    <w:basedOn w:val="affffb"/>
    <w:qFormat/>
    <w:rsid w:val="009C0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Char51">
    <w:name w:val="Char5"/>
    <w:basedOn w:val="affffb"/>
    <w:qFormat/>
    <w:rsid w:val="009C0FCD"/>
    <w:pPr>
      <w:widowControl/>
      <w:spacing w:line="360" w:lineRule="auto"/>
      <w:ind w:firstLineChars="200" w:firstLine="200"/>
      <w:jc w:val="left"/>
    </w:pPr>
    <w:rPr>
      <w:rFonts w:ascii="Times New Roman" w:hAnsi="Times New Roman"/>
      <w:szCs w:val="20"/>
    </w:rPr>
  </w:style>
  <w:style w:type="paragraph" w:customStyle="1" w:styleId="2ffffffffd">
    <w:name w:val="无间隔2"/>
    <w:basedOn w:val="affffb"/>
    <w:uiPriority w:val="1"/>
    <w:qFormat/>
    <w:rsid w:val="009C0FCD"/>
    <w:pPr>
      <w:widowControl/>
      <w:spacing w:line="360" w:lineRule="auto"/>
      <w:ind w:firstLineChars="200" w:firstLine="200"/>
      <w:jc w:val="left"/>
    </w:pPr>
    <w:rPr>
      <w:kern w:val="0"/>
      <w:sz w:val="24"/>
      <w:szCs w:val="32"/>
    </w:rPr>
  </w:style>
  <w:style w:type="paragraph" w:customStyle="1" w:styleId="contentnoteheader">
    <w:name w:val="contentnoteheader"/>
    <w:basedOn w:val="affffb"/>
    <w:qFormat/>
    <w:rsid w:val="009C0FCD"/>
    <w:pPr>
      <w:widowControl/>
      <w:spacing w:before="30" w:after="100" w:afterAutospacing="1" w:line="360" w:lineRule="auto"/>
      <w:ind w:left="90" w:firstLineChars="200" w:firstLine="200"/>
      <w:jc w:val="left"/>
    </w:pPr>
    <w:rPr>
      <w:rFonts w:ascii="宋体" w:hAnsi="宋体"/>
      <w:b/>
      <w:bCs/>
      <w:color w:val="990000"/>
      <w:kern w:val="0"/>
      <w:sz w:val="18"/>
      <w:szCs w:val="18"/>
    </w:rPr>
  </w:style>
  <w:style w:type="paragraph" w:customStyle="1" w:styleId="w1">
    <w:name w:val="w项目符号"/>
    <w:basedOn w:val="afffff6"/>
    <w:qFormat/>
    <w:rsid w:val="009C0FCD"/>
    <w:pPr>
      <w:tabs>
        <w:tab w:val="clear" w:pos="360"/>
      </w:tabs>
      <w:spacing w:before="120"/>
      <w:ind w:firstLineChars="0" w:firstLine="0"/>
      <w:contextualSpacing/>
    </w:pPr>
    <w:rPr>
      <w:rFonts w:ascii="微软雅黑" w:hAnsi="微软雅黑"/>
      <w:snapToGrid w:val="0"/>
      <w:sz w:val="21"/>
      <w:szCs w:val="21"/>
    </w:rPr>
  </w:style>
  <w:style w:type="paragraph" w:customStyle="1" w:styleId="2ffffffffe">
    <w:name w:val="表格标题2"/>
    <w:basedOn w:val="afffffffffffffffffffffffffffffffffffffffffffd"/>
    <w:qFormat/>
    <w:rsid w:val="009C0FCD"/>
    <w:rPr>
      <w:b/>
    </w:rPr>
  </w:style>
  <w:style w:type="paragraph" w:customStyle="1" w:styleId="afffffffffffffffffffffffffffffffffffffffffffff0">
    <w:name w:val="二级列项（.)"/>
    <w:basedOn w:val="affffffffffffffffffffffffffffffffffffffffffff7"/>
    <w:qFormat/>
    <w:rsid w:val="009C0FCD"/>
    <w:pPr>
      <w:tabs>
        <w:tab w:val="clear" w:pos="840"/>
        <w:tab w:val="clear" w:pos="1500"/>
      </w:tabs>
      <w:ind w:left="1259"/>
    </w:pPr>
  </w:style>
  <w:style w:type="paragraph" w:customStyle="1" w:styleId="pstyle1">
    <w:name w:val="pstyle1"/>
    <w:basedOn w:val="affffb"/>
    <w:qFormat/>
    <w:rsid w:val="009C0FCD"/>
    <w:pPr>
      <w:widowControl/>
      <w:spacing w:before="75" w:after="75" w:line="360" w:lineRule="auto"/>
      <w:ind w:left="225" w:right="150" w:firstLineChars="200" w:firstLine="200"/>
      <w:jc w:val="left"/>
    </w:pPr>
    <w:rPr>
      <w:rFonts w:ascii="RomanS" w:hAnsi="RomanS" w:cs="宋体"/>
      <w:color w:val="000000"/>
      <w:kern w:val="0"/>
      <w:sz w:val="18"/>
      <w:szCs w:val="18"/>
    </w:rPr>
  </w:style>
  <w:style w:type="paragraph" w:customStyle="1" w:styleId="tabledescription0">
    <w:name w:val="tabledescription"/>
    <w:basedOn w:val="affffb"/>
    <w:qFormat/>
    <w:rsid w:val="009C0FCD"/>
    <w:pPr>
      <w:widowControl/>
      <w:spacing w:line="300" w:lineRule="atLeast"/>
      <w:ind w:firstLineChars="200" w:firstLine="200"/>
      <w:jc w:val="left"/>
    </w:pPr>
    <w:rPr>
      <w:rFonts w:ascii="宋体" w:hAnsi="宋体" w:cs="宋体"/>
      <w:kern w:val="0"/>
      <w:sz w:val="18"/>
      <w:szCs w:val="18"/>
    </w:rPr>
  </w:style>
  <w:style w:type="paragraph" w:customStyle="1" w:styleId="xl62">
    <w:name w:val="xl62"/>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color w:val="000000"/>
      <w:kern w:val="0"/>
      <w:sz w:val="22"/>
      <w:szCs w:val="22"/>
    </w:rPr>
  </w:style>
  <w:style w:type="paragraph" w:customStyle="1" w:styleId="afffffffffffffffffffffffffffffffffffffffffffff1">
    <w:name w:val="分类缩进正文文字"/>
    <w:basedOn w:val="afffffe"/>
    <w:qFormat/>
    <w:rsid w:val="009C0FCD"/>
    <w:pPr>
      <w:widowControl/>
      <w:tabs>
        <w:tab w:val="left" w:pos="510"/>
      </w:tabs>
      <w:spacing w:after="120"/>
      <w:ind w:left="510" w:firstLineChars="200" w:hanging="510"/>
      <w:jc w:val="left"/>
    </w:pPr>
    <w:rPr>
      <w:rFonts w:ascii="Garamond" w:hAnsi="Garamond"/>
      <w:kern w:val="0"/>
      <w:szCs w:val="20"/>
    </w:rPr>
  </w:style>
  <w:style w:type="paragraph" w:customStyle="1" w:styleId="1fffffffffff2">
    <w:name w:val="页脚1"/>
    <w:basedOn w:val="affffb"/>
    <w:qFormat/>
    <w:rsid w:val="009C0FCD"/>
    <w:pPr>
      <w:widowControl/>
      <w:tabs>
        <w:tab w:val="center" w:pos="4153"/>
        <w:tab w:val="right" w:pos="8306"/>
      </w:tabs>
      <w:snapToGrid w:val="0"/>
      <w:spacing w:line="360" w:lineRule="auto"/>
      <w:ind w:firstLineChars="200" w:firstLine="200"/>
      <w:jc w:val="left"/>
    </w:pPr>
    <w:rPr>
      <w:kern w:val="0"/>
      <w:sz w:val="18"/>
      <w:szCs w:val="20"/>
    </w:rPr>
  </w:style>
  <w:style w:type="paragraph" w:customStyle="1" w:styleId="Char130">
    <w:name w:val="Char13"/>
    <w:basedOn w:val="affffb"/>
    <w:autoRedefine/>
    <w:qFormat/>
    <w:rsid w:val="009C0FCD"/>
    <w:pPr>
      <w:widowControl/>
      <w:adjustRightInd w:val="0"/>
      <w:spacing w:line="360" w:lineRule="auto"/>
      <w:ind w:firstLineChars="200" w:firstLine="200"/>
      <w:jc w:val="left"/>
    </w:pPr>
    <w:rPr>
      <w:rFonts w:ascii="Times New Roman" w:hAnsi="Times New Roman"/>
      <w:kern w:val="0"/>
      <w:sz w:val="24"/>
      <w:szCs w:val="20"/>
    </w:rPr>
  </w:style>
  <w:style w:type="paragraph" w:customStyle="1" w:styleId="ENUM">
    <w:name w:val="ENUM"/>
    <w:basedOn w:val="affffb"/>
    <w:qFormat/>
    <w:rsid w:val="009C0FCD"/>
    <w:pPr>
      <w:widowControl/>
      <w:spacing w:line="360" w:lineRule="auto"/>
      <w:ind w:firstLineChars="200" w:firstLine="200"/>
      <w:jc w:val="left"/>
    </w:pPr>
    <w:rPr>
      <w:rFonts w:ascii="Times New Roman" w:hAnsi="Times New Roman"/>
      <w:kern w:val="0"/>
      <w:sz w:val="24"/>
    </w:rPr>
  </w:style>
  <w:style w:type="paragraph" w:customStyle="1" w:styleId="afffffffffffffffffffffffffffffffffffffffffffff2">
    <w:name w:val="标注》"/>
    <w:basedOn w:val="affffb"/>
    <w:qFormat/>
    <w:rsid w:val="009C0FCD"/>
    <w:pPr>
      <w:widowControl/>
      <w:tabs>
        <w:tab w:val="left" w:pos="1260"/>
      </w:tabs>
      <w:spacing w:after="60" w:line="360" w:lineRule="auto"/>
      <w:ind w:left="1260" w:firstLineChars="200" w:hanging="420"/>
      <w:jc w:val="left"/>
    </w:pPr>
    <w:rPr>
      <w:rFonts w:ascii="Times New Roman" w:hAnsi="Times New Roman"/>
      <w:bCs/>
      <w:sz w:val="24"/>
      <w:szCs w:val="20"/>
    </w:rPr>
  </w:style>
  <w:style w:type="paragraph" w:customStyle="1" w:styleId="font0">
    <w:name w:val="font0"/>
    <w:basedOn w:val="affffb"/>
    <w:qFormat/>
    <w:rsid w:val="009C0FCD"/>
    <w:pPr>
      <w:widowControl/>
      <w:spacing w:before="100" w:beforeAutospacing="1" w:after="100" w:afterAutospacing="1" w:line="360" w:lineRule="auto"/>
      <w:ind w:firstLineChars="200" w:firstLine="200"/>
      <w:jc w:val="left"/>
    </w:pPr>
    <w:rPr>
      <w:rFonts w:ascii="宋体" w:hAnsi="宋体" w:cs="Arial Unicode MS" w:hint="eastAsia"/>
      <w:kern w:val="0"/>
      <w:sz w:val="24"/>
    </w:rPr>
  </w:style>
  <w:style w:type="paragraph" w:customStyle="1" w:styleId="bodycopy">
    <w:name w:val="bodycopy"/>
    <w:basedOn w:val="affffb"/>
    <w:qFormat/>
    <w:rsid w:val="009C0FCD"/>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www">
    <w:name w:val="www正文"/>
    <w:basedOn w:val="affffb"/>
    <w:qFormat/>
    <w:rsid w:val="009C0FCD"/>
    <w:pPr>
      <w:widowControl/>
      <w:spacing w:line="360" w:lineRule="auto"/>
      <w:ind w:firstLineChars="200" w:firstLine="480"/>
      <w:jc w:val="left"/>
    </w:pPr>
    <w:rPr>
      <w:rFonts w:ascii="Times New Roman" w:hAnsi="Times New Roman"/>
      <w:sz w:val="24"/>
    </w:rPr>
  </w:style>
  <w:style w:type="paragraph" w:customStyle="1" w:styleId="xl58">
    <w:name w:val="xl58"/>
    <w:basedOn w:val="affffb"/>
    <w:qFormat/>
    <w:rsid w:val="009C0FC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b/>
      <w:bCs/>
      <w:kern w:val="0"/>
      <w:sz w:val="22"/>
      <w:szCs w:val="22"/>
    </w:rPr>
  </w:style>
  <w:style w:type="paragraph" w:customStyle="1" w:styleId="afffffffffffffffffffffffffffffffffffffffffffff3">
    <w:name w:val="目次二级条标题"/>
    <w:basedOn w:val="affffb"/>
    <w:qFormat/>
    <w:rsid w:val="009C0FCD"/>
    <w:pPr>
      <w:widowControl/>
      <w:spacing w:line="360" w:lineRule="auto"/>
      <w:ind w:firstLineChars="200" w:firstLine="200"/>
      <w:jc w:val="left"/>
    </w:pPr>
    <w:rPr>
      <w:rFonts w:ascii="Times New Roman" w:eastAsia="黑体" w:hAnsi="Times New Roman"/>
      <w:szCs w:val="20"/>
    </w:rPr>
  </w:style>
  <w:style w:type="paragraph" w:customStyle="1" w:styleId="a00">
    <w:name w:val="a0"/>
    <w:basedOn w:val="affffb"/>
    <w:qFormat/>
    <w:rsid w:val="009C0FCD"/>
    <w:pPr>
      <w:widowControl/>
      <w:spacing w:line="240" w:lineRule="atLeast"/>
      <w:ind w:firstLineChars="200" w:firstLine="200"/>
      <w:jc w:val="center"/>
    </w:pPr>
    <w:rPr>
      <w:rFonts w:ascii="宋体" w:hAnsi="宋体" w:cs="宋体"/>
      <w:b/>
      <w:bCs/>
      <w:kern w:val="0"/>
      <w:sz w:val="20"/>
      <w:szCs w:val="20"/>
    </w:rPr>
  </w:style>
  <w:style w:type="paragraph" w:customStyle="1" w:styleId="4ff9">
    <w:name w:val="普通(网站)4"/>
    <w:basedOn w:val="affffb"/>
    <w:qFormat/>
    <w:rsid w:val="009C0FCD"/>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CSS1">
    <w:name w:val="CSS1级正文"/>
    <w:basedOn w:val="afffffd"/>
    <w:qFormat/>
    <w:rsid w:val="009C0FCD"/>
    <w:pPr>
      <w:widowControl/>
      <w:tabs>
        <w:tab w:val="clear" w:pos="567"/>
      </w:tabs>
      <w:adjustRightInd w:val="0"/>
      <w:snapToGrid w:val="0"/>
      <w:spacing w:before="0" w:line="360" w:lineRule="auto"/>
      <w:ind w:firstLineChars="200" w:firstLine="480"/>
      <w:jc w:val="left"/>
    </w:pPr>
    <w:rPr>
      <w:rFonts w:ascii="Times New Roman" w:hAnsi="Times New Roman"/>
      <w:kern w:val="0"/>
      <w:szCs w:val="20"/>
    </w:rPr>
  </w:style>
  <w:style w:type="paragraph" w:customStyle="1" w:styleId="afffffffffffffffffffffffffffffffffffffffffffff4">
    <w:name w:val="±íÕýÎÄ"/>
    <w:basedOn w:val="affffb"/>
    <w:next w:val="affffb"/>
    <w:qFormat/>
    <w:rsid w:val="009C0FCD"/>
    <w:pPr>
      <w:widowControl/>
      <w:spacing w:line="360" w:lineRule="auto"/>
      <w:ind w:firstLineChars="200" w:firstLine="200"/>
      <w:jc w:val="left"/>
    </w:pPr>
    <w:rPr>
      <w:rFonts w:ascii="宋体" w:hAnsi="Courier New" w:cs="Courier New"/>
      <w:szCs w:val="21"/>
    </w:rPr>
  </w:style>
  <w:style w:type="paragraph" w:customStyle="1" w:styleId="CharChar1CharCharCharCharCharCharCharCharCharCharCharCharCharCharCharCharCharChar1Char1">
    <w:name w:val="Char Char1 Char Char Char Char Char Char Char Char Char Char Char Char Char Char Char Char Char Char1 Char1"/>
    <w:basedOn w:val="affffb"/>
    <w:qFormat/>
    <w:rsid w:val="009C0FCD"/>
    <w:pPr>
      <w:widowControl/>
      <w:spacing w:line="360" w:lineRule="auto"/>
      <w:ind w:firstLineChars="200" w:firstLine="200"/>
      <w:jc w:val="left"/>
    </w:pPr>
    <w:rPr>
      <w:rFonts w:ascii="Tahoma" w:hAnsi="Tahoma"/>
      <w:sz w:val="24"/>
    </w:rPr>
  </w:style>
  <w:style w:type="paragraph" w:customStyle="1" w:styleId="TableBody">
    <w:name w:val="Table Body"/>
    <w:basedOn w:val="affffb"/>
    <w:qFormat/>
    <w:rsid w:val="009C0FCD"/>
    <w:pPr>
      <w:widowControl/>
      <w:spacing w:line="360" w:lineRule="auto"/>
      <w:ind w:firstLineChars="200" w:firstLine="200"/>
      <w:jc w:val="center"/>
    </w:pPr>
    <w:rPr>
      <w:rFonts w:ascii="Arial" w:hAnsi="Arial"/>
      <w:snapToGrid w:val="0"/>
      <w:kern w:val="0"/>
      <w:sz w:val="18"/>
      <w:szCs w:val="20"/>
    </w:rPr>
  </w:style>
  <w:style w:type="paragraph" w:customStyle="1" w:styleId="CharCharCharCharCharChar1Char">
    <w:name w:val="Char Char Char Char Char Char1 Char"/>
    <w:basedOn w:val="affffb"/>
    <w:qFormat/>
    <w:rsid w:val="009C0FCD"/>
    <w:pPr>
      <w:widowControl/>
      <w:spacing w:after="160" w:line="240" w:lineRule="exact"/>
      <w:ind w:firstLineChars="200" w:firstLine="200"/>
      <w:jc w:val="left"/>
    </w:pPr>
    <w:rPr>
      <w:rFonts w:ascii="Times New Roman" w:hAnsi="Times New Roman"/>
      <w:szCs w:val="20"/>
    </w:rPr>
  </w:style>
  <w:style w:type="paragraph" w:customStyle="1" w:styleId="afffffffffffffffffffffffffffffffffffffffffffff5">
    <w:name w:val="目次四级条标题"/>
    <w:basedOn w:val="affffb"/>
    <w:qFormat/>
    <w:rsid w:val="009C0FCD"/>
    <w:pPr>
      <w:widowControl/>
      <w:spacing w:line="360" w:lineRule="auto"/>
      <w:ind w:firstLineChars="200" w:firstLine="200"/>
      <w:jc w:val="left"/>
    </w:pPr>
    <w:rPr>
      <w:rFonts w:ascii="Times New Roman" w:eastAsia="黑体" w:hAnsi="Times New Roman"/>
      <w:szCs w:val="20"/>
    </w:rPr>
  </w:style>
  <w:style w:type="paragraph" w:customStyle="1" w:styleId="4H4Fab-4T5PIM4h4RefHeading1rh1Headingsql">
    <w:name w:val="样式 标题 4四级标题H4Fab-4T5PIM 4h4Ref Heading 1rh1Heading sql..."/>
    <w:basedOn w:val="48"/>
    <w:qFormat/>
    <w:rsid w:val="009C0FCD"/>
    <w:pPr>
      <w:widowControl/>
      <w:adjustRightInd/>
      <w:spacing w:before="0" w:beforeAutospacing="1" w:after="0" w:afterAutospacing="1" w:line="374" w:lineRule="auto"/>
      <w:jc w:val="left"/>
      <w:textAlignment w:val="auto"/>
    </w:pPr>
    <w:rPr>
      <w:b w:val="0"/>
      <w:bCs/>
      <w:sz w:val="24"/>
      <w:szCs w:val="28"/>
    </w:rPr>
  </w:style>
  <w:style w:type="paragraph" w:customStyle="1" w:styleId="xl107">
    <w:name w:val="xl107"/>
    <w:basedOn w:val="affffb"/>
    <w:qFormat/>
    <w:rsid w:val="009C0FCD"/>
    <w:pPr>
      <w:widowControl/>
      <w:pBdr>
        <w:left w:val="single" w:sz="8" w:space="0" w:color="auto"/>
        <w:right w:val="single" w:sz="8" w:space="0" w:color="auto"/>
      </w:pBdr>
      <w:shd w:val="clear" w:color="000000" w:fill="FFFFFF"/>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CharCharCharCharCharCharCharChar">
    <w:name w:val="Char Char Char Char Char Char Char Char"/>
    <w:basedOn w:val="affffb"/>
    <w:qFormat/>
    <w:rsid w:val="009C0FCD"/>
    <w:pPr>
      <w:widowControl/>
      <w:spacing w:line="360" w:lineRule="auto"/>
      <w:ind w:firstLineChars="200" w:firstLine="200"/>
      <w:jc w:val="left"/>
    </w:pPr>
    <w:rPr>
      <w:rFonts w:ascii="Tahoma" w:hAnsi="Tahoma"/>
      <w:sz w:val="24"/>
      <w:szCs w:val="20"/>
    </w:rPr>
  </w:style>
  <w:style w:type="paragraph" w:customStyle="1" w:styleId="w2">
    <w:name w:val="w项目符号2"/>
    <w:basedOn w:val="2d"/>
    <w:qFormat/>
    <w:rsid w:val="009C0FCD"/>
    <w:pPr>
      <w:tabs>
        <w:tab w:val="clear" w:pos="780"/>
        <w:tab w:val="left" w:pos="0"/>
      </w:tabs>
      <w:spacing w:before="120"/>
      <w:ind w:leftChars="0" w:left="426" w:firstLineChars="0" w:firstLine="0"/>
    </w:pPr>
    <w:rPr>
      <w:rFonts w:ascii="微软雅黑" w:hAnsi="微软雅黑"/>
      <w:sz w:val="24"/>
    </w:rPr>
  </w:style>
  <w:style w:type="paragraph" w:customStyle="1" w:styleId="CharChar1CharCharCharCharCharCharCharCharCharCharCharCharCharCharCharCharCharCharCharCharCharCharCharChar1">
    <w:name w:val="Char Char1 Char Char Char Char Char Char Char Char Char Char Char Char Char Char Char Char Char Char Char Char Char Char Char Char1"/>
    <w:basedOn w:val="affffb"/>
    <w:qFormat/>
    <w:rsid w:val="009C0FCD"/>
    <w:pPr>
      <w:widowControl/>
      <w:spacing w:after="160" w:line="240" w:lineRule="exact"/>
      <w:ind w:firstLineChars="200" w:firstLine="200"/>
      <w:jc w:val="left"/>
    </w:pPr>
    <w:rPr>
      <w:rFonts w:ascii="Verdana" w:hAnsi="Verdana"/>
      <w:kern w:val="0"/>
      <w:sz w:val="20"/>
      <w:szCs w:val="20"/>
      <w:lang w:eastAsia="en-US"/>
    </w:rPr>
  </w:style>
  <w:style w:type="paragraph" w:customStyle="1" w:styleId="CharCharCharCharCharCharCharCharCharCharCharCharCharCharChar1Char">
    <w:name w:val="Char Char Char Char Char Char Char Char Char Char Char Char Char Char Char1 Char"/>
    <w:basedOn w:val="affffb"/>
    <w:qFormat/>
    <w:rsid w:val="009C0FCD"/>
    <w:pPr>
      <w:widowControl/>
      <w:spacing w:after="160" w:line="240" w:lineRule="exact"/>
      <w:ind w:firstLineChars="200" w:firstLine="200"/>
      <w:jc w:val="left"/>
    </w:pPr>
    <w:rPr>
      <w:rFonts w:ascii="Verdana" w:hAnsi="Verdana"/>
      <w:kern w:val="0"/>
      <w:sz w:val="20"/>
      <w:szCs w:val="20"/>
      <w:lang w:eastAsia="en-US"/>
    </w:rPr>
  </w:style>
  <w:style w:type="paragraph" w:customStyle="1" w:styleId="G4">
    <w:name w:val="G_标题4"/>
    <w:basedOn w:val="afffffd"/>
    <w:next w:val="G"/>
    <w:qFormat/>
    <w:rsid w:val="009C0FCD"/>
    <w:pPr>
      <w:keepNext/>
      <w:keepLines/>
      <w:widowControl/>
      <w:tabs>
        <w:tab w:val="clear" w:pos="567"/>
        <w:tab w:val="left" w:pos="1440"/>
      </w:tabs>
      <w:spacing w:beforeLines="100" w:before="0" w:afterLines="100" w:after="120" w:line="360" w:lineRule="auto"/>
      <w:ind w:left="284" w:firstLineChars="200" w:firstLine="200"/>
      <w:jc w:val="left"/>
      <w:outlineLvl w:val="3"/>
    </w:pPr>
    <w:rPr>
      <w:b/>
      <w:kern w:val="0"/>
      <w:sz w:val="30"/>
      <w:szCs w:val="30"/>
    </w:rPr>
  </w:style>
  <w:style w:type="paragraph" w:customStyle="1" w:styleId="afffffffffffffffffffffffffffffffffffffffffffff6">
    <w:name w:val="标注"/>
    <w:basedOn w:val="affffb"/>
    <w:qFormat/>
    <w:rsid w:val="009C0FCD"/>
    <w:pPr>
      <w:widowControl/>
      <w:tabs>
        <w:tab w:val="left" w:pos="1044"/>
      </w:tabs>
      <w:spacing w:after="60" w:line="360" w:lineRule="auto"/>
      <w:ind w:left="1044" w:firstLineChars="200" w:hanging="420"/>
      <w:jc w:val="left"/>
    </w:pPr>
    <w:rPr>
      <w:rFonts w:ascii="Times New Roman" w:eastAsia="方正楷体_GB2312" w:hAnsi="Times New Roman"/>
      <w:sz w:val="24"/>
      <w:szCs w:val="20"/>
    </w:rPr>
  </w:style>
  <w:style w:type="paragraph" w:customStyle="1" w:styleId="xl105">
    <w:name w:val="xl105"/>
    <w:basedOn w:val="affffb"/>
    <w:qFormat/>
    <w:rsid w:val="009C0FCD"/>
    <w:pPr>
      <w:widowControl/>
      <w:pBdr>
        <w:bottom w:val="single" w:sz="8" w:space="0" w:color="auto"/>
        <w:right w:val="single" w:sz="8" w:space="0" w:color="auto"/>
      </w:pBdr>
      <w:spacing w:before="100" w:beforeAutospacing="1" w:after="100" w:afterAutospacing="1" w:line="360" w:lineRule="auto"/>
      <w:ind w:firstLineChars="200" w:firstLine="200"/>
      <w:jc w:val="right"/>
      <w:textAlignment w:val="center"/>
    </w:pPr>
    <w:rPr>
      <w:rFonts w:ascii="宋体" w:hAnsi="宋体" w:cs="宋体"/>
      <w:color w:val="000000"/>
      <w:kern w:val="0"/>
      <w:sz w:val="20"/>
      <w:szCs w:val="20"/>
    </w:rPr>
  </w:style>
  <w:style w:type="paragraph" w:customStyle="1" w:styleId="afffffffffffffffffffffffffffffffffffffffffffff7">
    <w:name w:val="标准书眉_奇数页"/>
    <w:next w:val="affffb"/>
    <w:qFormat/>
    <w:rsid w:val="009C0FCD"/>
    <w:pPr>
      <w:tabs>
        <w:tab w:val="center" w:pos="4154"/>
        <w:tab w:val="right" w:pos="8306"/>
      </w:tabs>
      <w:spacing w:after="120" w:line="360" w:lineRule="auto"/>
      <w:ind w:firstLineChars="200" w:firstLine="200"/>
      <w:jc w:val="right"/>
    </w:pPr>
    <w:rPr>
      <w:rFonts w:ascii="Times New Roman" w:eastAsia="宋体" w:hAnsi="Times New Roman" w:cs="Times New Roman"/>
      <w:kern w:val="0"/>
      <w:szCs w:val="20"/>
    </w:rPr>
  </w:style>
  <w:style w:type="paragraph" w:customStyle="1" w:styleId="0630">
    <w:name w:val="样式 左 左侧:  0.63 厘米"/>
    <w:basedOn w:val="affffb"/>
    <w:qFormat/>
    <w:rsid w:val="009C0FCD"/>
    <w:pPr>
      <w:widowControl/>
      <w:shd w:val="clear" w:color="auto" w:fill="000080"/>
      <w:spacing w:line="360" w:lineRule="auto"/>
      <w:ind w:left="360" w:firstLineChars="200" w:firstLine="200"/>
      <w:jc w:val="left"/>
    </w:pPr>
    <w:rPr>
      <w:rFonts w:ascii="Times New Roman" w:hAnsi="Times New Roman" w:cs="宋体"/>
      <w:szCs w:val="20"/>
    </w:rPr>
  </w:style>
  <w:style w:type="paragraph" w:customStyle="1" w:styleId="z10">
    <w:name w:val="z1"/>
    <w:basedOn w:val="affffb"/>
    <w:qFormat/>
    <w:rsid w:val="009C0FCD"/>
    <w:pPr>
      <w:widowControl/>
      <w:wordWrap w:val="0"/>
      <w:adjustRightInd w:val="0"/>
      <w:snapToGrid w:val="0"/>
      <w:spacing w:after="200" w:line="300" w:lineRule="auto"/>
      <w:ind w:leftChars="171" w:left="359" w:firstLineChars="200" w:firstLine="480"/>
      <w:jc w:val="left"/>
    </w:pPr>
    <w:rPr>
      <w:rFonts w:ascii="Arial" w:hAnsi="Arial"/>
      <w:sz w:val="24"/>
      <w:szCs w:val="21"/>
    </w:rPr>
  </w:style>
  <w:style w:type="paragraph" w:customStyle="1" w:styleId="8Char2">
    <w:name w:val="8 Char"/>
    <w:basedOn w:val="afffff8"/>
    <w:qFormat/>
    <w:rsid w:val="009C0FCD"/>
    <w:pPr>
      <w:widowControl/>
      <w:adjustRightInd w:val="0"/>
      <w:spacing w:before="240" w:after="240" w:line="312" w:lineRule="atLeast"/>
      <w:ind w:leftChars="100" w:left="100" w:rightChars="100" w:right="100" w:firstLineChars="200" w:firstLine="200"/>
      <w:jc w:val="left"/>
      <w:textAlignment w:val="baseline"/>
    </w:pPr>
    <w:rPr>
      <w:rFonts w:ascii="宋体" w:hAnsi="宋体"/>
      <w:kern w:val="0"/>
      <w:sz w:val="28"/>
    </w:rPr>
  </w:style>
  <w:style w:type="paragraph" w:customStyle="1" w:styleId="G5">
    <w:name w:val="G_标题5"/>
    <w:basedOn w:val="affffb"/>
    <w:qFormat/>
    <w:rsid w:val="009C0FCD"/>
    <w:pPr>
      <w:widowControl/>
      <w:tabs>
        <w:tab w:val="left" w:pos="1800"/>
      </w:tabs>
      <w:spacing w:line="360" w:lineRule="auto"/>
      <w:ind w:firstLineChars="200" w:firstLine="200"/>
      <w:jc w:val="left"/>
      <w:outlineLvl w:val="4"/>
    </w:pPr>
    <w:rPr>
      <w:b/>
      <w:szCs w:val="21"/>
    </w:rPr>
  </w:style>
  <w:style w:type="paragraph" w:customStyle="1" w:styleId="InfoBlue">
    <w:name w:val="InfoBlue"/>
    <w:basedOn w:val="affffb"/>
    <w:next w:val="afffffd"/>
    <w:qFormat/>
    <w:rsid w:val="009C0FCD"/>
    <w:pPr>
      <w:widowControl/>
      <w:spacing w:after="120" w:line="240" w:lineRule="atLeast"/>
      <w:ind w:left="720" w:firstLineChars="200" w:firstLine="200"/>
      <w:jc w:val="left"/>
    </w:pPr>
    <w:rPr>
      <w:rFonts w:ascii="宋体" w:hAnsi="Times New Roman"/>
      <w:i/>
      <w:snapToGrid w:val="0"/>
      <w:color w:val="0000FF"/>
      <w:kern w:val="0"/>
      <w:sz w:val="24"/>
    </w:rPr>
  </w:style>
  <w:style w:type="paragraph" w:customStyle="1" w:styleId="3ffff5">
    <w:name w:val="内容3"/>
    <w:basedOn w:val="affffb"/>
    <w:qFormat/>
    <w:rsid w:val="009C0FCD"/>
    <w:pPr>
      <w:widowControl/>
      <w:tabs>
        <w:tab w:val="left" w:pos="840"/>
      </w:tabs>
      <w:autoSpaceDE w:val="0"/>
      <w:autoSpaceDN w:val="0"/>
      <w:adjustRightInd w:val="0"/>
      <w:spacing w:line="360" w:lineRule="auto"/>
      <w:ind w:left="840" w:firstLineChars="200" w:hanging="420"/>
      <w:jc w:val="left"/>
    </w:pPr>
    <w:rPr>
      <w:rFonts w:ascii="宋体" w:hAnsi="Times New Roman"/>
      <w:spacing w:val="15"/>
      <w:kern w:val="0"/>
      <w:sz w:val="24"/>
    </w:rPr>
  </w:style>
  <w:style w:type="paragraph" w:customStyle="1" w:styleId="afffffffffffffffffffffffffffffffffffffffffffff8">
    <w:name w:val="二级列项（——）"/>
    <w:basedOn w:val="affffffffffffffffffffffffffffffffffffffffffffb"/>
    <w:qFormat/>
    <w:rsid w:val="009C0FCD"/>
    <w:pPr>
      <w:ind w:left="1259" w:hanging="420"/>
    </w:pPr>
  </w:style>
  <w:style w:type="paragraph" w:customStyle="1" w:styleId="atoo">
    <w:name w:val="atoo"/>
    <w:basedOn w:val="affffb"/>
    <w:qFormat/>
    <w:rsid w:val="009C0FCD"/>
    <w:pPr>
      <w:keepNext/>
      <w:keepLines/>
      <w:widowControl/>
      <w:spacing w:line="412" w:lineRule="auto"/>
      <w:ind w:firstLineChars="200" w:firstLine="200"/>
      <w:jc w:val="center"/>
      <w:outlineLvl w:val="2"/>
    </w:pPr>
    <w:rPr>
      <w:rFonts w:ascii="方正楷体_GB2312" w:eastAsia="方正楷体_GB2312" w:hAnsi="Times New Roman"/>
      <w:b/>
      <w:sz w:val="36"/>
      <w:szCs w:val="20"/>
    </w:rPr>
  </w:style>
  <w:style w:type="paragraph" w:customStyle="1" w:styleId="My12">
    <w:name w:val="My标题1"/>
    <w:basedOn w:val="1f3"/>
    <w:next w:val="affffb"/>
    <w:qFormat/>
    <w:rsid w:val="009C0FCD"/>
    <w:pPr>
      <w:widowControl/>
      <w:tabs>
        <w:tab w:val="left" w:pos="360"/>
      </w:tabs>
      <w:autoSpaceDE/>
      <w:autoSpaceDN/>
      <w:adjustRightInd/>
      <w:spacing w:before="120" w:after="360" w:line="360" w:lineRule="auto"/>
      <w:ind w:left="425" w:hanging="425"/>
      <w:jc w:val="left"/>
      <w:textAlignment w:val="baseline"/>
    </w:pPr>
    <w:rPr>
      <w:rFonts w:ascii="Arial" w:eastAsia="方正楷体_GB2312" w:hAnsi="Arial" w:hint="eastAsia"/>
      <w:bCs/>
      <w:szCs w:val="44"/>
    </w:rPr>
  </w:style>
  <w:style w:type="paragraph" w:customStyle="1" w:styleId="jie">
    <w:name w:val="jie"/>
    <w:basedOn w:val="affffb"/>
    <w:qFormat/>
    <w:rsid w:val="009C0FCD"/>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3ffff6">
    <w:name w:val="正文首行缩进3"/>
    <w:basedOn w:val="afffffd"/>
    <w:qFormat/>
    <w:rsid w:val="009C0FCD"/>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Style1">
    <w:name w:val="Style1"/>
    <w:basedOn w:val="1f3"/>
    <w:qFormat/>
    <w:rsid w:val="009C0FCD"/>
    <w:pPr>
      <w:keepNext w:val="0"/>
      <w:keepLines w:val="0"/>
      <w:pageBreakBefore/>
      <w:widowControl/>
      <w:pBdr>
        <w:bottom w:val="thinThickSmallGap" w:sz="12" w:space="1" w:color="943634"/>
      </w:pBdr>
      <w:tabs>
        <w:tab w:val="left" w:pos="360"/>
        <w:tab w:val="left" w:pos="432"/>
      </w:tabs>
      <w:autoSpaceDE/>
      <w:autoSpaceDN/>
      <w:adjustRightInd/>
      <w:spacing w:after="60" w:line="240" w:lineRule="auto"/>
      <w:jc w:val="left"/>
    </w:pPr>
    <w:rPr>
      <w:rFonts w:ascii="Arial" w:hAnsi="Arial" w:cs="Arial"/>
      <w:caps/>
      <w:color w:val="632423"/>
      <w:spacing w:val="20"/>
      <w:kern w:val="32"/>
      <w:szCs w:val="32"/>
      <w:lang w:eastAsia="en-US" w:bidi="en-US"/>
    </w:rPr>
  </w:style>
  <w:style w:type="paragraph" w:customStyle="1" w:styleId="04">
    <w:name w:val="0号正文"/>
    <w:basedOn w:val="affffb"/>
    <w:qFormat/>
    <w:rsid w:val="009C0FCD"/>
    <w:pPr>
      <w:widowControl/>
      <w:spacing w:before="156" w:after="156" w:line="300" w:lineRule="auto"/>
      <w:ind w:firstLineChars="200" w:firstLine="480"/>
      <w:jc w:val="left"/>
    </w:pPr>
    <w:rPr>
      <w:rFonts w:ascii="Arial" w:hAnsi="Arial"/>
      <w:sz w:val="24"/>
    </w:rPr>
  </w:style>
  <w:style w:type="paragraph" w:customStyle="1" w:styleId="231">
    <w:name w:val="正文文本 23"/>
    <w:basedOn w:val="affffb"/>
    <w:qFormat/>
    <w:rsid w:val="009C0FCD"/>
    <w:pPr>
      <w:widowControl/>
      <w:spacing w:line="360" w:lineRule="auto"/>
      <w:ind w:firstLineChars="200" w:firstLine="200"/>
      <w:jc w:val="left"/>
    </w:pPr>
    <w:rPr>
      <w:rFonts w:ascii="Times New Roman" w:hAnsi="Times New Roman"/>
      <w:kern w:val="0"/>
      <w:sz w:val="28"/>
      <w:szCs w:val="20"/>
    </w:rPr>
  </w:style>
  <w:style w:type="paragraph" w:customStyle="1" w:styleId="ArticleTitle">
    <w:name w:val="Article Title"/>
    <w:basedOn w:val="affffb"/>
    <w:next w:val="1fffffa"/>
    <w:qFormat/>
    <w:rsid w:val="009C0FCD"/>
    <w:pPr>
      <w:widowControl/>
      <w:overflowPunct w:val="0"/>
      <w:autoSpaceDE w:val="0"/>
      <w:autoSpaceDN w:val="0"/>
      <w:adjustRightInd w:val="0"/>
      <w:spacing w:after="200" w:line="252" w:lineRule="auto"/>
      <w:ind w:firstLineChars="200" w:firstLine="200"/>
      <w:jc w:val="center"/>
      <w:textAlignment w:val="baseline"/>
    </w:pPr>
    <w:rPr>
      <w:rFonts w:ascii="Arial" w:hAnsi="Arial"/>
      <w:b/>
      <w:kern w:val="0"/>
      <w:sz w:val="32"/>
      <w:szCs w:val="20"/>
      <w:lang w:eastAsia="en-US" w:bidi="en-US"/>
    </w:rPr>
  </w:style>
  <w:style w:type="paragraph" w:customStyle="1" w:styleId="xl56">
    <w:name w:val="xl56"/>
    <w:basedOn w:val="affffb"/>
    <w:qFormat/>
    <w:rsid w:val="009C0FCD"/>
    <w:pPr>
      <w:widowControl/>
      <w:spacing w:before="100" w:beforeAutospacing="1" w:after="100" w:afterAutospacing="1" w:line="360" w:lineRule="auto"/>
      <w:ind w:firstLineChars="200" w:firstLine="200"/>
      <w:jc w:val="center"/>
      <w:textAlignment w:val="center"/>
    </w:pPr>
    <w:rPr>
      <w:rFonts w:ascii="Arial Unicode MS" w:hAnsi="Arial Unicode MS"/>
      <w:kern w:val="0"/>
      <w:sz w:val="24"/>
    </w:rPr>
  </w:style>
  <w:style w:type="paragraph" w:customStyle="1" w:styleId="HTML28">
    <w:name w:val="HTML 预设格式2"/>
    <w:basedOn w:val="affffb"/>
    <w:qFormat/>
    <w:rsid w:val="009C0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613">
    <w:name w:val="标题 61"/>
    <w:basedOn w:val="affffb"/>
    <w:next w:val="affffb"/>
    <w:qFormat/>
    <w:rsid w:val="009C0FCD"/>
    <w:pPr>
      <w:keepNext/>
      <w:keepLines/>
      <w:widowControl/>
      <w:tabs>
        <w:tab w:val="left" w:pos="360"/>
        <w:tab w:val="left" w:pos="2520"/>
      </w:tabs>
      <w:suppressAutoHyphens/>
      <w:spacing w:before="240" w:after="64" w:line="320" w:lineRule="auto"/>
      <w:ind w:firstLineChars="200" w:firstLine="200"/>
      <w:jc w:val="left"/>
      <w:outlineLvl w:val="5"/>
    </w:pPr>
    <w:rPr>
      <w:rFonts w:ascii="Cambria" w:hAnsi="Cambria" w:hint="eastAsia"/>
      <w:b/>
      <w:kern w:val="1"/>
      <w:sz w:val="24"/>
      <w:lang w:eastAsia="ar-SA"/>
    </w:rPr>
  </w:style>
  <w:style w:type="paragraph" w:customStyle="1" w:styleId="xl61">
    <w:name w:val="xl61"/>
    <w:basedOn w:val="affffb"/>
    <w:qFormat/>
    <w:rsid w:val="009C0FCD"/>
    <w:pPr>
      <w:widowControl/>
      <w:pBdr>
        <w:left w:val="single" w:sz="4" w:space="0" w:color="auto"/>
        <w:right w:val="single" w:sz="4" w:space="0" w:color="auto"/>
      </w:pBdr>
      <w:spacing w:before="100" w:beforeAutospacing="1" w:after="100" w:afterAutospacing="1" w:line="360" w:lineRule="auto"/>
      <w:ind w:firstLineChars="200" w:firstLine="200"/>
      <w:jc w:val="center"/>
      <w:textAlignment w:val="center"/>
    </w:pPr>
    <w:rPr>
      <w:rFonts w:ascii="Arial Unicode MS" w:hAnsi="Arial Unicode MS"/>
      <w:b/>
      <w:bCs/>
      <w:kern w:val="0"/>
      <w:szCs w:val="21"/>
    </w:rPr>
  </w:style>
  <w:style w:type="paragraph" w:customStyle="1" w:styleId="My0">
    <w:name w:val="My0"/>
    <w:basedOn w:val="afffffff0"/>
    <w:qFormat/>
    <w:rsid w:val="009C0FCD"/>
    <w:pPr>
      <w:widowControl/>
      <w:spacing w:before="240" w:after="60"/>
      <w:ind w:left="1800" w:firstLineChars="200" w:firstLine="200"/>
      <w:jc w:val="left"/>
    </w:pPr>
    <w:rPr>
      <w:rFonts w:ascii="Arial" w:eastAsia="黑体" w:hAnsi="Arial"/>
      <w:color w:val="000000"/>
      <w:kern w:val="0"/>
      <w:sz w:val="52"/>
    </w:rPr>
  </w:style>
  <w:style w:type="paragraph" w:customStyle="1" w:styleId="3ffff7">
    <w:name w:val="标题3"/>
    <w:basedOn w:val="affffb"/>
    <w:link w:val="3ffff8"/>
    <w:qFormat/>
    <w:rsid w:val="009C0FCD"/>
    <w:pPr>
      <w:widowControl/>
      <w:spacing w:line="360" w:lineRule="auto"/>
      <w:ind w:firstLineChars="200" w:firstLine="200"/>
      <w:jc w:val="left"/>
      <w:outlineLvl w:val="2"/>
    </w:pPr>
    <w:rPr>
      <w:rFonts w:ascii="Arial" w:hAnsi="Arial"/>
      <w:b/>
      <w:kern w:val="0"/>
      <w:sz w:val="28"/>
    </w:rPr>
  </w:style>
  <w:style w:type="character" w:customStyle="1" w:styleId="3ffff8">
    <w:name w:val="标题3 字符"/>
    <w:link w:val="3ffff7"/>
    <w:qFormat/>
    <w:rsid w:val="009C0FCD"/>
    <w:rPr>
      <w:rFonts w:ascii="Arial" w:eastAsia="宋体" w:hAnsi="Arial" w:cs="Times New Roman"/>
      <w:b/>
      <w:kern w:val="0"/>
      <w:sz w:val="28"/>
      <w:szCs w:val="24"/>
    </w:rPr>
  </w:style>
  <w:style w:type="paragraph" w:customStyle="1" w:styleId="s2">
    <w:name w:val="s2"/>
    <w:basedOn w:val="Default"/>
    <w:next w:val="Default"/>
    <w:qFormat/>
    <w:rsid w:val="009C0FCD"/>
    <w:pPr>
      <w:spacing w:after="120" w:line="360" w:lineRule="auto"/>
      <w:ind w:firstLineChars="200" w:firstLine="200"/>
    </w:pPr>
    <w:rPr>
      <w:rFonts w:ascii="Arial" w:hAnsi="Arial" w:cs="Times New Roman"/>
      <w:color w:val="auto"/>
    </w:rPr>
  </w:style>
  <w:style w:type="paragraph" w:customStyle="1" w:styleId="CharCharChar11">
    <w:name w:val="Char Char Char11"/>
    <w:basedOn w:val="affffb"/>
    <w:qFormat/>
    <w:rsid w:val="009C0FCD"/>
    <w:pPr>
      <w:widowControl/>
      <w:adjustRightInd w:val="0"/>
      <w:spacing w:line="360" w:lineRule="auto"/>
      <w:ind w:firstLineChars="200" w:firstLine="200"/>
      <w:jc w:val="left"/>
    </w:pPr>
    <w:rPr>
      <w:rFonts w:ascii="Times New Roman" w:hAnsi="Times New Roman"/>
      <w:kern w:val="0"/>
      <w:sz w:val="24"/>
      <w:szCs w:val="20"/>
    </w:rPr>
  </w:style>
  <w:style w:type="paragraph" w:customStyle="1" w:styleId="Reference">
    <w:name w:val="Reference"/>
    <w:basedOn w:val="affffb"/>
    <w:qFormat/>
    <w:rsid w:val="009C0FCD"/>
    <w:pPr>
      <w:widowControl/>
      <w:tabs>
        <w:tab w:val="left" w:pos="432"/>
      </w:tabs>
      <w:spacing w:before="120" w:after="120" w:line="360" w:lineRule="auto"/>
      <w:ind w:left="432" w:firstLineChars="200" w:hanging="432"/>
      <w:jc w:val="left"/>
    </w:pPr>
    <w:rPr>
      <w:rFonts w:ascii="Arial" w:eastAsia="黑体" w:hAnsi="Arial" w:cs="Arial"/>
      <w:kern w:val="0"/>
      <w:sz w:val="18"/>
      <w:szCs w:val="20"/>
      <w:lang w:eastAsia="ko-KR"/>
    </w:rPr>
  </w:style>
  <w:style w:type="paragraph" w:customStyle="1" w:styleId="My5">
    <w:name w:val="My正文"/>
    <w:basedOn w:val="affffb"/>
    <w:qFormat/>
    <w:rsid w:val="009C0FCD"/>
    <w:pPr>
      <w:widowControl/>
      <w:spacing w:before="120" w:line="360" w:lineRule="auto"/>
      <w:ind w:firstLineChars="200" w:firstLine="567"/>
      <w:jc w:val="left"/>
    </w:pPr>
    <w:rPr>
      <w:rFonts w:ascii="Arial" w:hAnsi="Arial" w:hint="eastAsia"/>
      <w:sz w:val="24"/>
      <w:szCs w:val="20"/>
    </w:rPr>
  </w:style>
  <w:style w:type="paragraph" w:customStyle="1" w:styleId="xl112">
    <w:name w:val="xl112"/>
    <w:basedOn w:val="affffb"/>
    <w:qFormat/>
    <w:rsid w:val="009C0FCD"/>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Arial" w:hAnsi="Arial" w:cs="Arial"/>
      <w:color w:val="000000"/>
      <w:kern w:val="0"/>
      <w:sz w:val="20"/>
      <w:szCs w:val="20"/>
    </w:rPr>
  </w:style>
  <w:style w:type="paragraph" w:customStyle="1" w:styleId="afffffffffffffffffffffffffffffffffffffffffffff9">
    <w:name w:val="目次五级条标题"/>
    <w:basedOn w:val="affffb"/>
    <w:qFormat/>
    <w:rsid w:val="009C0FCD"/>
    <w:pPr>
      <w:widowControl/>
      <w:spacing w:line="360" w:lineRule="auto"/>
      <w:ind w:firstLineChars="200" w:firstLine="200"/>
      <w:jc w:val="left"/>
    </w:pPr>
    <w:rPr>
      <w:rFonts w:ascii="Times New Roman" w:eastAsia="黑体" w:hAnsi="Times New Roman"/>
      <w:szCs w:val="20"/>
    </w:rPr>
  </w:style>
  <w:style w:type="paragraph" w:customStyle="1" w:styleId="Vignette">
    <w:name w:val="Vignette"/>
    <w:qFormat/>
    <w:rsid w:val="009C0FCD"/>
    <w:pPr>
      <w:shd w:val="clear" w:color="auto" w:fill="E5E5E5"/>
      <w:suppressAutoHyphens/>
      <w:spacing w:before="200" w:after="200" w:line="336" w:lineRule="auto"/>
      <w:ind w:left="737" w:right="737" w:firstLineChars="200" w:firstLine="200"/>
      <w:jc w:val="both"/>
    </w:pPr>
    <w:rPr>
      <w:rFonts w:ascii="华文楷体" w:eastAsia="华文楷体" w:hAnsi="华文楷体" w:cs="Times New Roman"/>
      <w:color w:val="000000"/>
      <w:kern w:val="0"/>
      <w:sz w:val="24"/>
    </w:rPr>
  </w:style>
  <w:style w:type="paragraph" w:customStyle="1" w:styleId="912">
    <w:name w:val="标题 91"/>
    <w:basedOn w:val="affffb"/>
    <w:next w:val="affffb"/>
    <w:qFormat/>
    <w:rsid w:val="009C0FCD"/>
    <w:pPr>
      <w:keepNext/>
      <w:keepLines/>
      <w:widowControl/>
      <w:tabs>
        <w:tab w:val="left" w:pos="360"/>
        <w:tab w:val="left" w:pos="3780"/>
      </w:tabs>
      <w:suppressAutoHyphens/>
      <w:spacing w:before="240" w:after="64" w:line="320" w:lineRule="auto"/>
      <w:ind w:firstLineChars="200" w:firstLine="200"/>
      <w:jc w:val="left"/>
      <w:outlineLvl w:val="8"/>
    </w:pPr>
    <w:rPr>
      <w:rFonts w:ascii="Cambria" w:hAnsi="Cambria" w:hint="eastAsia"/>
      <w:kern w:val="1"/>
      <w:sz w:val="24"/>
      <w:lang w:eastAsia="ar-SA"/>
    </w:rPr>
  </w:style>
  <w:style w:type="paragraph" w:customStyle="1" w:styleId="DocTemplateText">
    <w:name w:val="Doc Template Text"/>
    <w:basedOn w:val="affffb"/>
    <w:qFormat/>
    <w:rsid w:val="009C0FCD"/>
    <w:pPr>
      <w:widowControl/>
      <w:spacing w:before="120" w:after="120" w:line="252" w:lineRule="auto"/>
      <w:ind w:firstLineChars="200" w:firstLine="200"/>
      <w:jc w:val="left"/>
    </w:pPr>
    <w:rPr>
      <w:rFonts w:ascii="Arial" w:hAnsi="Arial" w:cs="Arial"/>
      <w:i/>
      <w:vanish/>
      <w:color w:val="0000FF"/>
      <w:kern w:val="0"/>
      <w:sz w:val="22"/>
      <w:lang w:eastAsia="en-US" w:bidi="en-US"/>
    </w:rPr>
  </w:style>
  <w:style w:type="paragraph" w:customStyle="1" w:styleId="CM202">
    <w:name w:val="CM202"/>
    <w:basedOn w:val="affffb"/>
    <w:next w:val="affffb"/>
    <w:qFormat/>
    <w:rsid w:val="009C0FCD"/>
    <w:pPr>
      <w:widowControl/>
      <w:autoSpaceDE w:val="0"/>
      <w:autoSpaceDN w:val="0"/>
      <w:adjustRightInd w:val="0"/>
      <w:spacing w:line="360" w:lineRule="auto"/>
      <w:ind w:firstLineChars="200" w:firstLine="200"/>
      <w:jc w:val="left"/>
    </w:pPr>
    <w:rPr>
      <w:rFonts w:ascii="Times New Roman" w:hAnsi="Times New Roman"/>
      <w:kern w:val="0"/>
      <w:sz w:val="24"/>
    </w:rPr>
  </w:style>
  <w:style w:type="paragraph" w:customStyle="1" w:styleId="3ffff9">
    <w:name w:val="普通(网站)3"/>
    <w:basedOn w:val="affffb"/>
    <w:qFormat/>
    <w:rsid w:val="009C0FCD"/>
    <w:pPr>
      <w:widowControl/>
      <w:suppressAutoHyphens/>
      <w:spacing w:before="280" w:after="280" w:line="360" w:lineRule="auto"/>
      <w:ind w:firstLineChars="200" w:firstLine="200"/>
      <w:jc w:val="left"/>
    </w:pPr>
    <w:rPr>
      <w:rFonts w:ascii="宋体" w:hAnsi="宋体" w:hint="eastAsia"/>
      <w:kern w:val="1"/>
      <w:sz w:val="24"/>
      <w:lang w:eastAsia="ar-SA"/>
    </w:rPr>
  </w:style>
  <w:style w:type="paragraph" w:customStyle="1" w:styleId="xl106">
    <w:name w:val="xl106"/>
    <w:basedOn w:val="affffb"/>
    <w:qFormat/>
    <w:rsid w:val="009C0FCD"/>
    <w:pPr>
      <w:widowControl/>
      <w:pBdr>
        <w:bottom w:val="single" w:sz="8" w:space="0" w:color="auto"/>
        <w:right w:val="single" w:sz="8" w:space="0" w:color="auto"/>
      </w:pBdr>
      <w:spacing w:before="100" w:beforeAutospacing="1" w:after="100" w:afterAutospacing="1" w:line="360" w:lineRule="auto"/>
      <w:ind w:firstLineChars="200" w:firstLine="200"/>
      <w:jc w:val="right"/>
      <w:textAlignment w:val="center"/>
    </w:pPr>
    <w:rPr>
      <w:rFonts w:ascii="宋体" w:hAnsi="宋体" w:cs="宋体"/>
      <w:kern w:val="0"/>
      <w:sz w:val="20"/>
      <w:szCs w:val="20"/>
    </w:rPr>
  </w:style>
  <w:style w:type="paragraph" w:customStyle="1" w:styleId="TextBodyIndent">
    <w:name w:val="Text Body Indent"/>
    <w:basedOn w:val="TextBodyChinese"/>
    <w:qFormat/>
    <w:rsid w:val="009C0FCD"/>
    <w:pPr>
      <w:spacing w:after="240"/>
      <w:ind w:left="720"/>
    </w:pPr>
    <w:rPr>
      <w:rFonts w:ascii="Arial" w:hAnsi="Arial"/>
      <w:sz w:val="17"/>
    </w:rPr>
  </w:style>
  <w:style w:type="paragraph" w:customStyle="1" w:styleId="tz">
    <w:name w:val="tz"/>
    <w:basedOn w:val="afffffffffffffffffffffffffffffffffffffffffff9"/>
    <w:qFormat/>
    <w:rsid w:val="009C0FCD"/>
  </w:style>
  <w:style w:type="paragraph" w:customStyle="1" w:styleId="xl113">
    <w:name w:val="xl113"/>
    <w:basedOn w:val="affffb"/>
    <w:qFormat/>
    <w:rsid w:val="009C0FCD"/>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Arial" w:hAnsi="Arial" w:cs="Arial"/>
      <w:color w:val="000000"/>
      <w:kern w:val="0"/>
      <w:sz w:val="20"/>
      <w:szCs w:val="20"/>
    </w:rPr>
  </w:style>
  <w:style w:type="paragraph" w:customStyle="1" w:styleId="ISSCoverTitle1">
    <w:name w:val="ISS_Cover_Title1"/>
    <w:basedOn w:val="affffb"/>
    <w:qFormat/>
    <w:rsid w:val="009C0FCD"/>
    <w:pPr>
      <w:widowControl/>
      <w:spacing w:before="240" w:after="240" w:line="360" w:lineRule="auto"/>
      <w:ind w:firstLineChars="200" w:firstLine="200"/>
      <w:jc w:val="left"/>
    </w:pPr>
    <w:rPr>
      <w:rFonts w:ascii="Arial" w:hAnsi="Arial"/>
      <w:b/>
      <w:sz w:val="48"/>
    </w:rPr>
  </w:style>
  <w:style w:type="paragraph" w:customStyle="1" w:styleId="xl109">
    <w:name w:val="xl109"/>
    <w:basedOn w:val="affffb"/>
    <w:qFormat/>
    <w:rsid w:val="009C0FCD"/>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xl224119">
    <w:name w:val="xl224119"/>
    <w:basedOn w:val="affffb"/>
    <w:qFormat/>
    <w:rsid w:val="009C0FCD"/>
    <w:pPr>
      <w:widowControl/>
      <w:spacing w:before="100" w:beforeAutospacing="1" w:after="100" w:afterAutospacing="1" w:line="252" w:lineRule="auto"/>
      <w:ind w:firstLineChars="200" w:firstLine="200"/>
      <w:jc w:val="left"/>
      <w:textAlignment w:val="bottom"/>
    </w:pPr>
    <w:rPr>
      <w:rFonts w:ascii="Arial" w:hAnsi="Arial" w:cs="Arial"/>
      <w:kern w:val="0"/>
      <w:sz w:val="20"/>
      <w:szCs w:val="20"/>
      <w:lang w:eastAsia="en-US" w:bidi="he-IL"/>
    </w:rPr>
  </w:style>
  <w:style w:type="paragraph" w:customStyle="1" w:styleId="ISSCoverTitle3">
    <w:name w:val="ISS_Cover_Title3"/>
    <w:basedOn w:val="affffb"/>
    <w:qFormat/>
    <w:rsid w:val="009C0FCD"/>
    <w:pPr>
      <w:widowControl/>
      <w:spacing w:line="360" w:lineRule="auto"/>
      <w:ind w:firstLineChars="200" w:firstLine="200"/>
      <w:jc w:val="left"/>
    </w:pPr>
    <w:rPr>
      <w:rFonts w:ascii="Arial" w:hAnsi="Arial"/>
      <w:b/>
      <w:sz w:val="30"/>
    </w:rPr>
  </w:style>
  <w:style w:type="paragraph" w:customStyle="1" w:styleId="Note">
    <w:name w:val="Note"/>
    <w:basedOn w:val="affffb"/>
    <w:qFormat/>
    <w:rsid w:val="009C0FCD"/>
    <w:pPr>
      <w:widowControl/>
      <w:spacing w:before="120" w:after="120" w:line="252" w:lineRule="auto"/>
      <w:ind w:left="1080" w:firstLineChars="200" w:hanging="720"/>
      <w:jc w:val="left"/>
    </w:pPr>
    <w:rPr>
      <w:rFonts w:ascii="Arial" w:cs="Arial"/>
      <w:kern w:val="0"/>
      <w:sz w:val="17"/>
      <w:lang w:eastAsia="en-US" w:bidi="en-US"/>
    </w:rPr>
  </w:style>
  <w:style w:type="paragraph" w:customStyle="1" w:styleId="-113">
    <w:name w:val="彩色列表 - 强调文字颜色 11"/>
    <w:basedOn w:val="affffb"/>
    <w:uiPriority w:val="34"/>
    <w:qFormat/>
    <w:rsid w:val="009C0FCD"/>
    <w:pPr>
      <w:widowControl/>
      <w:spacing w:line="360" w:lineRule="auto"/>
      <w:ind w:firstLineChars="200" w:firstLine="420"/>
      <w:jc w:val="left"/>
    </w:pPr>
    <w:rPr>
      <w:kern w:val="0"/>
      <w:szCs w:val="22"/>
    </w:rPr>
  </w:style>
  <w:style w:type="paragraph" w:customStyle="1" w:styleId="yj0">
    <w:name w:val="yj符号编号"/>
    <w:basedOn w:val="yj1"/>
    <w:qFormat/>
    <w:rsid w:val="009C0FCD"/>
    <w:pPr>
      <w:numPr>
        <w:numId w:val="146"/>
      </w:numPr>
      <w:tabs>
        <w:tab w:val="left" w:pos="360"/>
      </w:tabs>
      <w:ind w:left="0" w:firstLine="0"/>
    </w:pPr>
  </w:style>
  <w:style w:type="paragraph" w:customStyle="1" w:styleId="MMTopic2">
    <w:name w:val="MM Topic 2"/>
    <w:basedOn w:val="2a"/>
    <w:qFormat/>
    <w:rsid w:val="009C0FCD"/>
    <w:pPr>
      <w:widowControl/>
      <w:autoSpaceDE/>
      <w:autoSpaceDN/>
      <w:adjustRightInd/>
      <w:spacing w:before="0" w:line="416" w:lineRule="auto"/>
      <w:jc w:val="left"/>
    </w:pPr>
    <w:rPr>
      <w:rFonts w:eastAsia="宋体"/>
      <w:bCs/>
      <w:sz w:val="32"/>
      <w:szCs w:val="32"/>
    </w:rPr>
  </w:style>
  <w:style w:type="paragraph" w:customStyle="1" w:styleId="afffffffffffffffffffffffffffffffffffffffffffffa">
    <w:name w:val="二级列项（数字编号）"/>
    <w:qFormat/>
    <w:rsid w:val="009C0FCD"/>
    <w:pPr>
      <w:tabs>
        <w:tab w:val="left" w:pos="2291"/>
      </w:tabs>
      <w:spacing w:line="360" w:lineRule="auto"/>
      <w:ind w:left="1418" w:firstLineChars="200" w:hanging="567"/>
    </w:pPr>
    <w:rPr>
      <w:rFonts w:ascii="宋体" w:eastAsia="宋体" w:hAnsi="Times New Roman" w:cs="Times New Roman"/>
      <w:kern w:val="0"/>
      <w:szCs w:val="20"/>
    </w:rPr>
  </w:style>
  <w:style w:type="paragraph" w:customStyle="1" w:styleId="p18">
    <w:name w:val="p18"/>
    <w:basedOn w:val="affffb"/>
    <w:qFormat/>
    <w:rsid w:val="009C0FCD"/>
    <w:pPr>
      <w:widowControl/>
      <w:spacing w:before="156" w:after="156" w:line="360" w:lineRule="auto"/>
      <w:ind w:left="840" w:firstLineChars="200" w:hanging="840"/>
      <w:jc w:val="left"/>
    </w:pPr>
    <w:rPr>
      <w:rFonts w:ascii="黑体" w:eastAsia="黑体" w:hAnsi="宋体" w:cs="宋体"/>
      <w:kern w:val="0"/>
      <w:szCs w:val="21"/>
    </w:rPr>
  </w:style>
  <w:style w:type="paragraph" w:customStyle="1" w:styleId="My13">
    <w:name w:val="My编号1"/>
    <w:basedOn w:val="affffb"/>
    <w:qFormat/>
    <w:rsid w:val="009C0FCD"/>
    <w:pPr>
      <w:widowControl/>
      <w:adjustRightInd w:val="0"/>
      <w:spacing w:before="120" w:line="360" w:lineRule="auto"/>
      <w:ind w:firstLineChars="200" w:firstLine="200"/>
      <w:jc w:val="left"/>
      <w:textAlignment w:val="baseline"/>
    </w:pPr>
    <w:rPr>
      <w:rFonts w:ascii="Arial" w:hAnsi="Arial"/>
      <w:kern w:val="0"/>
      <w:sz w:val="24"/>
    </w:rPr>
  </w:style>
  <w:style w:type="paragraph" w:customStyle="1" w:styleId="yj2">
    <w:name w:val="yj正文首行缩进"/>
    <w:basedOn w:val="affffb"/>
    <w:qFormat/>
    <w:rsid w:val="009C0FCD"/>
    <w:pPr>
      <w:widowControl/>
      <w:autoSpaceDE w:val="0"/>
      <w:autoSpaceDN w:val="0"/>
      <w:adjustRightInd w:val="0"/>
      <w:spacing w:line="300" w:lineRule="auto"/>
      <w:ind w:left="45" w:firstLineChars="150" w:firstLine="361"/>
      <w:jc w:val="center"/>
    </w:pPr>
    <w:rPr>
      <w:b/>
      <w:kern w:val="0"/>
      <w:sz w:val="24"/>
    </w:rPr>
  </w:style>
  <w:style w:type="paragraph" w:customStyle="1" w:styleId="yj">
    <w:name w:val="yj数字编号"/>
    <w:basedOn w:val="yj1"/>
    <w:qFormat/>
    <w:rsid w:val="009C0FCD"/>
    <w:pPr>
      <w:numPr>
        <w:numId w:val="147"/>
      </w:numPr>
      <w:ind w:left="0" w:rightChars="100" w:right="210" w:firstLine="0"/>
    </w:pPr>
  </w:style>
  <w:style w:type="paragraph" w:customStyle="1" w:styleId="afffffffffffffffffffffffffffffffffffffffffffffb">
    <w:name w:val="重性精神疾病文档"/>
    <w:basedOn w:val="affffb"/>
    <w:qFormat/>
    <w:rsid w:val="009C0FCD"/>
    <w:pPr>
      <w:widowControl/>
      <w:spacing w:line="360" w:lineRule="auto"/>
      <w:ind w:firstLineChars="200" w:firstLine="640"/>
      <w:jc w:val="left"/>
    </w:pPr>
    <w:rPr>
      <w:rFonts w:ascii="仿宋_GB2312" w:eastAsia="仿宋_GB2312" w:hAnsi="仿宋_GB2312" w:hint="eastAsia"/>
      <w:kern w:val="0"/>
      <w:sz w:val="32"/>
      <w:szCs w:val="32"/>
    </w:rPr>
  </w:style>
  <w:style w:type="paragraph" w:customStyle="1" w:styleId="p21">
    <w:name w:val="p21"/>
    <w:basedOn w:val="affffb"/>
    <w:qFormat/>
    <w:rsid w:val="009C0FCD"/>
    <w:pPr>
      <w:widowControl/>
      <w:spacing w:line="360" w:lineRule="auto"/>
      <w:ind w:firstLineChars="200" w:firstLine="420"/>
      <w:jc w:val="left"/>
    </w:pPr>
    <w:rPr>
      <w:rFonts w:ascii="宋体" w:hAnsi="宋体" w:cs="宋体"/>
      <w:kern w:val="0"/>
      <w:szCs w:val="21"/>
    </w:rPr>
  </w:style>
  <w:style w:type="paragraph" w:customStyle="1" w:styleId="p19">
    <w:name w:val="p19"/>
    <w:basedOn w:val="affffb"/>
    <w:qFormat/>
    <w:rsid w:val="009C0FCD"/>
    <w:pPr>
      <w:widowControl/>
      <w:spacing w:line="360" w:lineRule="auto"/>
      <w:ind w:firstLineChars="200" w:firstLine="200"/>
      <w:jc w:val="left"/>
    </w:pPr>
    <w:rPr>
      <w:rFonts w:ascii="黑体" w:eastAsia="黑体" w:hAnsi="宋体" w:cs="宋体"/>
      <w:kern w:val="0"/>
      <w:szCs w:val="21"/>
    </w:rPr>
  </w:style>
  <w:style w:type="paragraph" w:customStyle="1" w:styleId="1fffffffffff3">
    <w:name w:val="样式 标题 1 +"/>
    <w:basedOn w:val="1f3"/>
    <w:qFormat/>
    <w:rsid w:val="009C0FCD"/>
    <w:pPr>
      <w:keepLines w:val="0"/>
      <w:widowControl/>
      <w:tabs>
        <w:tab w:val="left" w:pos="360"/>
      </w:tabs>
      <w:autoSpaceDE/>
      <w:autoSpaceDN/>
      <w:adjustRightInd/>
      <w:spacing w:before="0" w:after="0" w:line="240" w:lineRule="auto"/>
    </w:pPr>
    <w:rPr>
      <w:rFonts w:ascii="Cambria" w:hAnsi="Cambria"/>
      <w:bCs/>
      <w:kern w:val="0"/>
      <w:sz w:val="21"/>
      <w:szCs w:val="32"/>
    </w:rPr>
  </w:style>
  <w:style w:type="paragraph" w:customStyle="1" w:styleId="afffffffffffffffffffffffffffffffffffffffffffffc">
    <w:name w:val="框内容"/>
    <w:basedOn w:val="afffffd"/>
    <w:qFormat/>
    <w:rsid w:val="009C0FCD"/>
    <w:pPr>
      <w:widowControl/>
      <w:tabs>
        <w:tab w:val="clear" w:pos="567"/>
      </w:tabs>
      <w:suppressAutoHyphens/>
      <w:spacing w:before="0" w:after="120" w:line="360" w:lineRule="auto"/>
      <w:ind w:firstLineChars="200" w:firstLine="200"/>
      <w:jc w:val="left"/>
    </w:pPr>
    <w:rPr>
      <w:rFonts w:ascii="Calibri" w:hAnsi="Calibri"/>
      <w:kern w:val="1"/>
      <w:lang w:eastAsia="ar-SA"/>
    </w:rPr>
  </w:style>
  <w:style w:type="paragraph" w:customStyle="1" w:styleId="WW-">
    <w:name w:val="WW-正文缩进"/>
    <w:basedOn w:val="affffb"/>
    <w:qFormat/>
    <w:rsid w:val="009C0FCD"/>
    <w:pPr>
      <w:widowControl/>
      <w:suppressAutoHyphens/>
      <w:spacing w:before="280" w:after="280" w:line="400" w:lineRule="atLeast"/>
      <w:ind w:left="425" w:firstLineChars="200" w:firstLine="454"/>
      <w:jc w:val="left"/>
      <w:textAlignment w:val="baseline"/>
    </w:pPr>
    <w:rPr>
      <w:kern w:val="1"/>
      <w:sz w:val="24"/>
      <w:szCs w:val="20"/>
      <w:lang w:eastAsia="ar-SA"/>
    </w:rPr>
  </w:style>
  <w:style w:type="paragraph" w:customStyle="1" w:styleId="TextBodyBulletin">
    <w:name w:val="Text Body Bulletin"/>
    <w:basedOn w:val="affffb"/>
    <w:qFormat/>
    <w:rsid w:val="009C0FCD"/>
    <w:pPr>
      <w:widowControl/>
      <w:numPr>
        <w:numId w:val="148"/>
      </w:numPr>
      <w:tabs>
        <w:tab w:val="left" w:pos="720"/>
      </w:tabs>
      <w:spacing w:before="120" w:after="120" w:line="252" w:lineRule="auto"/>
      <w:ind w:firstLineChars="200" w:firstLine="200"/>
      <w:jc w:val="left"/>
    </w:pPr>
    <w:rPr>
      <w:rFonts w:cs="Arial"/>
      <w:kern w:val="0"/>
      <w:sz w:val="22"/>
      <w:lang w:eastAsia="en-US" w:bidi="en-US"/>
    </w:rPr>
  </w:style>
  <w:style w:type="paragraph" w:customStyle="1" w:styleId="Style247">
    <w:name w:val="_Style 247"/>
    <w:next w:val="affffb"/>
    <w:qFormat/>
    <w:rsid w:val="009C0FCD"/>
    <w:pPr>
      <w:widowControl w:val="0"/>
      <w:spacing w:line="360" w:lineRule="auto"/>
      <w:ind w:firstLineChars="200" w:firstLine="200"/>
      <w:jc w:val="both"/>
    </w:pPr>
    <w:rPr>
      <w:rFonts w:ascii="Calibri" w:eastAsia="宋体" w:hAnsi="Calibri" w:cs="Times New Roman"/>
    </w:rPr>
  </w:style>
  <w:style w:type="paragraph" w:customStyle="1" w:styleId="5ff">
    <w:name w:val="普通(网站)5"/>
    <w:basedOn w:val="affffb"/>
    <w:qFormat/>
    <w:rsid w:val="009C0FCD"/>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TOC51">
    <w:name w:val="TOC 51"/>
    <w:basedOn w:val="affffb"/>
    <w:qFormat/>
    <w:rsid w:val="009C0FCD"/>
    <w:pPr>
      <w:widowControl/>
      <w:tabs>
        <w:tab w:val="right" w:pos="9632"/>
      </w:tabs>
      <w:suppressAutoHyphens/>
      <w:spacing w:before="60" w:after="60" w:line="252" w:lineRule="auto"/>
      <w:ind w:left="283" w:firstLineChars="200" w:firstLine="200"/>
      <w:jc w:val="left"/>
    </w:pPr>
    <w:rPr>
      <w:rFonts w:ascii="Algerian" w:eastAsia="Algerian" w:hAnsi="Algerian"/>
      <w:kern w:val="0"/>
      <w:sz w:val="24"/>
      <w:szCs w:val="20"/>
      <w:lang w:eastAsia="en-US" w:bidi="en-US"/>
    </w:rPr>
  </w:style>
  <w:style w:type="paragraph" w:customStyle="1" w:styleId="CaptionTable">
    <w:name w:val="Caption Table"/>
    <w:basedOn w:val="affffb"/>
    <w:next w:val="affffb"/>
    <w:qFormat/>
    <w:rsid w:val="009C0FCD"/>
    <w:pPr>
      <w:widowControl/>
      <w:autoSpaceDE w:val="0"/>
      <w:autoSpaceDN w:val="0"/>
      <w:adjustRightInd w:val="0"/>
      <w:spacing w:after="80" w:line="252" w:lineRule="auto"/>
      <w:ind w:firstLineChars="200" w:firstLine="200"/>
      <w:jc w:val="left"/>
    </w:pPr>
    <w:rPr>
      <w:rFonts w:ascii="Arial" w:hAnsi="Arial"/>
      <w:kern w:val="0"/>
      <w:sz w:val="24"/>
      <w:lang w:eastAsia="en-US" w:bidi="en-US"/>
    </w:rPr>
  </w:style>
  <w:style w:type="paragraph" w:customStyle="1" w:styleId="AuthorNamesAffiliations">
    <w:name w:val="Author Names &amp; Affiliations"/>
    <w:basedOn w:val="1fffffa"/>
    <w:next w:val="1fffffa"/>
    <w:qFormat/>
    <w:rsid w:val="009C0FCD"/>
    <w:pPr>
      <w:overflowPunct w:val="0"/>
      <w:autoSpaceDE w:val="0"/>
      <w:autoSpaceDN w:val="0"/>
      <w:adjustRightInd w:val="0"/>
      <w:spacing w:before="0" w:after="0" w:line="252" w:lineRule="auto"/>
      <w:jc w:val="center"/>
      <w:textAlignment w:val="baseline"/>
    </w:pPr>
    <w:rPr>
      <w:rFonts w:ascii="GENISO" w:eastAsia="宋体" w:hAnsi="GENISO"/>
      <w:sz w:val="24"/>
      <w:szCs w:val="20"/>
      <w:lang w:bidi="en-US"/>
    </w:rPr>
  </w:style>
  <w:style w:type="paragraph" w:customStyle="1" w:styleId="www0">
    <w:name w:val="www"/>
    <w:basedOn w:val="affffb"/>
    <w:qFormat/>
    <w:rsid w:val="009C0FCD"/>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DocTextChinese">
    <w:name w:val="Doc Text Chinese"/>
    <w:basedOn w:val="affffb"/>
    <w:qFormat/>
    <w:rsid w:val="009C0FCD"/>
    <w:pPr>
      <w:widowControl/>
      <w:spacing w:before="120" w:after="120" w:line="252" w:lineRule="auto"/>
      <w:ind w:firstLineChars="200" w:firstLine="200"/>
      <w:jc w:val="left"/>
    </w:pPr>
    <w:rPr>
      <w:rFonts w:ascii="Arial" w:hAnsi="宋体" w:cs="Arial"/>
      <w:kern w:val="0"/>
      <w:sz w:val="22"/>
      <w:lang w:eastAsia="en-US" w:bidi="en-US"/>
    </w:rPr>
  </w:style>
  <w:style w:type="paragraph" w:customStyle="1" w:styleId="TextBodyBulletinChinese">
    <w:name w:val="Text Body Bulletin Chinese"/>
    <w:basedOn w:val="TextBodyBulletin"/>
    <w:qFormat/>
    <w:rsid w:val="009C0FCD"/>
    <w:pPr>
      <w:tabs>
        <w:tab w:val="clear" w:pos="720"/>
        <w:tab w:val="left" w:pos="900"/>
      </w:tabs>
    </w:pPr>
  </w:style>
  <w:style w:type="paragraph" w:customStyle="1" w:styleId="1250">
    <w:name w:val="样式 样式 一级条标题 + 黑色 + 行距: 多倍行距 1.25 字行"/>
    <w:basedOn w:val="affffb"/>
    <w:qFormat/>
    <w:rsid w:val="009C0FCD"/>
    <w:pPr>
      <w:widowControl/>
      <w:spacing w:line="300" w:lineRule="auto"/>
      <w:ind w:left="900" w:firstLineChars="200" w:firstLine="200"/>
      <w:jc w:val="left"/>
      <w:outlineLvl w:val="2"/>
    </w:pPr>
    <w:rPr>
      <w:rFonts w:eastAsia="黑体" w:cs="宋体"/>
      <w:kern w:val="0"/>
      <w:szCs w:val="20"/>
    </w:rPr>
  </w:style>
  <w:style w:type="paragraph" w:customStyle="1" w:styleId="yj3">
    <w:name w:val="yj主标题"/>
    <w:basedOn w:val="yj1"/>
    <w:next w:val="1fffffffffff1"/>
    <w:qFormat/>
    <w:rsid w:val="009C0FCD"/>
    <w:pPr>
      <w:jc w:val="center"/>
    </w:pPr>
    <w:rPr>
      <w:rFonts w:eastAsia="黑体"/>
      <w:b/>
      <w:sz w:val="44"/>
    </w:rPr>
  </w:style>
  <w:style w:type="paragraph" w:customStyle="1" w:styleId="FormText">
    <w:name w:val="Form Text"/>
    <w:qFormat/>
    <w:rsid w:val="009C0F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60" w:after="60" w:line="252" w:lineRule="auto"/>
      <w:ind w:firstLineChars="200" w:firstLine="200"/>
    </w:pPr>
    <w:rPr>
      <w:rFonts w:ascii="Yu Gothic UI Light" w:eastAsia="Yu Gothic UI Light" w:hAnsi="Yu Gothic UI Light" w:cs="Times New Roman"/>
      <w:color w:val="000000"/>
      <w:kern w:val="0"/>
      <w:sz w:val="22"/>
    </w:rPr>
  </w:style>
  <w:style w:type="paragraph" w:customStyle="1" w:styleId="p16">
    <w:name w:val="p16"/>
    <w:basedOn w:val="affffb"/>
    <w:qFormat/>
    <w:rsid w:val="009C0FCD"/>
    <w:pPr>
      <w:widowControl/>
      <w:spacing w:line="360" w:lineRule="auto"/>
      <w:ind w:firstLineChars="200" w:firstLine="200"/>
      <w:jc w:val="left"/>
    </w:pPr>
    <w:rPr>
      <w:rFonts w:ascii="黑体" w:eastAsia="黑体" w:hAnsi="宋体" w:cs="宋体"/>
      <w:kern w:val="0"/>
      <w:szCs w:val="21"/>
    </w:rPr>
  </w:style>
  <w:style w:type="paragraph" w:customStyle="1" w:styleId="TextBodyChinseIndent">
    <w:name w:val="Text Body Chinse Indent"/>
    <w:basedOn w:val="affffb"/>
    <w:qFormat/>
    <w:rsid w:val="009C0FCD"/>
    <w:pPr>
      <w:widowControl/>
      <w:spacing w:before="120" w:after="240" w:line="252" w:lineRule="auto"/>
      <w:ind w:left="720" w:firstLineChars="200" w:firstLine="200"/>
      <w:jc w:val="left"/>
    </w:pPr>
    <w:rPr>
      <w:rFonts w:cs="Arial"/>
      <w:kern w:val="0"/>
      <w:sz w:val="22"/>
      <w:lang w:eastAsia="en-US" w:bidi="en-US"/>
    </w:rPr>
  </w:style>
  <w:style w:type="paragraph" w:customStyle="1" w:styleId="SECTIONHEADING">
    <w:name w:val="SECTION HEADING"/>
    <w:basedOn w:val="affffb"/>
    <w:next w:val="1fffffa"/>
    <w:qFormat/>
    <w:rsid w:val="009C0FCD"/>
    <w:pPr>
      <w:widowControl/>
      <w:overflowPunct w:val="0"/>
      <w:autoSpaceDE w:val="0"/>
      <w:autoSpaceDN w:val="0"/>
      <w:adjustRightInd w:val="0"/>
      <w:spacing w:after="200" w:line="252" w:lineRule="auto"/>
      <w:ind w:firstLineChars="200" w:firstLine="200"/>
      <w:jc w:val="center"/>
      <w:textAlignment w:val="baseline"/>
    </w:pPr>
    <w:rPr>
      <w:rFonts w:ascii="Arial" w:hAnsi="Arial"/>
      <w:b/>
      <w:caps/>
      <w:kern w:val="0"/>
      <w:sz w:val="22"/>
      <w:szCs w:val="20"/>
      <w:lang w:eastAsia="en-US" w:bidi="en-US"/>
    </w:rPr>
  </w:style>
  <w:style w:type="paragraph" w:customStyle="1" w:styleId="TextBodyChinese-Note">
    <w:name w:val="Text Body Chinese - Note"/>
    <w:basedOn w:val="TextBodyChinese"/>
    <w:qFormat/>
    <w:rsid w:val="009C0FCD"/>
    <w:pPr>
      <w:ind w:left="1080" w:hanging="720"/>
    </w:pPr>
  </w:style>
  <w:style w:type="paragraph" w:customStyle="1" w:styleId="812">
    <w:name w:val="标题 81"/>
    <w:basedOn w:val="affffb"/>
    <w:next w:val="affffb"/>
    <w:qFormat/>
    <w:rsid w:val="009C0FCD"/>
    <w:pPr>
      <w:keepNext/>
      <w:keepLines/>
      <w:widowControl/>
      <w:tabs>
        <w:tab w:val="left" w:pos="360"/>
        <w:tab w:val="left" w:pos="3360"/>
      </w:tabs>
      <w:suppressAutoHyphens/>
      <w:spacing w:before="240" w:after="64" w:line="320" w:lineRule="auto"/>
      <w:ind w:firstLineChars="200" w:firstLine="200"/>
      <w:jc w:val="left"/>
      <w:outlineLvl w:val="7"/>
    </w:pPr>
    <w:rPr>
      <w:rFonts w:ascii="Cambria" w:hAnsi="Cambria" w:hint="eastAsia"/>
      <w:kern w:val="1"/>
      <w:sz w:val="24"/>
      <w:lang w:eastAsia="ar-SA"/>
    </w:rPr>
  </w:style>
  <w:style w:type="paragraph" w:customStyle="1" w:styleId="DocTitle">
    <w:name w:val="Doc Title"/>
    <w:basedOn w:val="affffb"/>
    <w:qFormat/>
    <w:rsid w:val="009C0FCD"/>
    <w:pPr>
      <w:widowControl/>
      <w:spacing w:before="240" w:after="480" w:line="360" w:lineRule="auto"/>
      <w:ind w:firstLineChars="200" w:firstLine="200"/>
      <w:jc w:val="left"/>
    </w:pPr>
    <w:rPr>
      <w:rFonts w:ascii="Arial" w:eastAsia="黑体" w:hAnsi="Arial" w:cs="Arial"/>
      <w:b/>
      <w:kern w:val="0"/>
      <w:sz w:val="32"/>
      <w:szCs w:val="20"/>
      <w:lang w:eastAsia="ko-KR"/>
    </w:rPr>
  </w:style>
  <w:style w:type="paragraph" w:customStyle="1" w:styleId="TOC41">
    <w:name w:val="TOC 41"/>
    <w:qFormat/>
    <w:rsid w:val="009C0FCD"/>
    <w:pPr>
      <w:tabs>
        <w:tab w:val="right" w:leader="underscore" w:pos="9632"/>
      </w:tabs>
      <w:spacing w:before="240" w:after="200" w:line="252" w:lineRule="auto"/>
      <w:ind w:firstLineChars="200" w:firstLine="200"/>
    </w:pPr>
    <w:rPr>
      <w:rFonts w:ascii="Yu Gothic Medium" w:eastAsia="Yu Gothic Medium" w:hAnsi="Yu Gothic Medium" w:cs="Times New Roman"/>
      <w:b/>
      <w:color w:val="006997"/>
      <w:kern w:val="0"/>
      <w:sz w:val="28"/>
    </w:rPr>
  </w:style>
  <w:style w:type="paragraph" w:customStyle="1" w:styleId="vocdesc">
    <w:name w:val="vocdesc"/>
    <w:basedOn w:val="affffb"/>
    <w:qFormat/>
    <w:rsid w:val="009C0FCD"/>
    <w:pPr>
      <w:widowControl/>
      <w:spacing w:before="100" w:beforeAutospacing="1" w:after="100" w:afterAutospacing="1" w:line="360" w:lineRule="auto"/>
      <w:ind w:firstLineChars="200" w:firstLine="200"/>
      <w:jc w:val="left"/>
    </w:pPr>
    <w:rPr>
      <w:rFonts w:ascii="Verdana" w:eastAsia="仿宋_GB2312" w:hAnsi="Verdana"/>
      <w:kern w:val="0"/>
      <w:sz w:val="16"/>
      <w:szCs w:val="16"/>
    </w:rPr>
  </w:style>
  <w:style w:type="paragraph" w:customStyle="1" w:styleId="p20">
    <w:name w:val="p20"/>
    <w:basedOn w:val="affffb"/>
    <w:qFormat/>
    <w:rsid w:val="009C0FCD"/>
    <w:pPr>
      <w:widowControl/>
      <w:spacing w:line="360" w:lineRule="auto"/>
      <w:ind w:firstLineChars="200" w:firstLine="200"/>
      <w:jc w:val="left"/>
    </w:pPr>
    <w:rPr>
      <w:rFonts w:ascii="黑体" w:eastAsia="黑体" w:hAnsi="宋体" w:cs="宋体"/>
      <w:kern w:val="0"/>
      <w:szCs w:val="21"/>
    </w:rPr>
  </w:style>
  <w:style w:type="paragraph" w:customStyle="1" w:styleId="11f8">
    <w:name w:val="标题 11"/>
    <w:basedOn w:val="affffb"/>
    <w:next w:val="affffb"/>
    <w:qFormat/>
    <w:rsid w:val="009C0FCD"/>
    <w:pPr>
      <w:keepNext/>
      <w:keepLines/>
      <w:widowControl/>
      <w:tabs>
        <w:tab w:val="left" w:pos="360"/>
        <w:tab w:val="left" w:pos="720"/>
      </w:tabs>
      <w:suppressAutoHyphens/>
      <w:spacing w:before="340" w:after="330" w:line="578" w:lineRule="auto"/>
      <w:ind w:firstLineChars="200" w:firstLine="200"/>
      <w:jc w:val="left"/>
      <w:outlineLvl w:val="0"/>
    </w:pPr>
    <w:rPr>
      <w:rFonts w:hint="eastAsia"/>
      <w:b/>
      <w:kern w:val="44"/>
      <w:sz w:val="44"/>
      <w:lang w:eastAsia="ar-SA"/>
    </w:rPr>
  </w:style>
  <w:style w:type="paragraph" w:customStyle="1" w:styleId="2DAS22DASDAS2sect12H2H21R2h2Leve">
    <w:name w:val="样式 标题 2章标题第一层条DAS标题 2标题2DASDAS标2sect 1.2H2H21R2h2Leve..."/>
    <w:basedOn w:val="2a"/>
    <w:next w:val="2a"/>
    <w:qFormat/>
    <w:rsid w:val="009C0FCD"/>
    <w:pPr>
      <w:widowControl/>
      <w:autoSpaceDE/>
      <w:autoSpaceDN/>
      <w:adjustRightInd/>
      <w:spacing w:before="0" w:line="240" w:lineRule="auto"/>
      <w:ind w:left="576" w:hanging="576"/>
      <w:jc w:val="left"/>
    </w:pPr>
    <w:rPr>
      <w:rFonts w:ascii="黑体" w:eastAsia="宋体" w:cs="宋体"/>
      <w:b w:val="0"/>
      <w:kern w:val="2"/>
      <w:sz w:val="28"/>
    </w:rPr>
  </w:style>
  <w:style w:type="paragraph" w:customStyle="1" w:styleId="--2">
    <w:name w:val="正文--居中"/>
    <w:basedOn w:val="affffb"/>
    <w:qFormat/>
    <w:rsid w:val="009C0FCD"/>
    <w:pPr>
      <w:widowControl/>
      <w:spacing w:after="200" w:line="360" w:lineRule="auto"/>
      <w:ind w:firstLineChars="200" w:firstLine="420"/>
      <w:jc w:val="center"/>
    </w:pPr>
    <w:rPr>
      <w:rFonts w:ascii="Times New Roman" w:hAnsi="Times New Roman" w:hint="eastAsia"/>
      <w:szCs w:val="20"/>
    </w:rPr>
  </w:style>
  <w:style w:type="paragraph" w:customStyle="1" w:styleId="424">
    <w:name w:val="标题 42"/>
    <w:basedOn w:val="affffb"/>
    <w:next w:val="affffb"/>
    <w:qFormat/>
    <w:rsid w:val="009C0FCD"/>
    <w:pPr>
      <w:keepNext/>
      <w:keepLines/>
      <w:widowControl/>
      <w:tabs>
        <w:tab w:val="left" w:pos="864"/>
        <w:tab w:val="left" w:pos="2100"/>
      </w:tabs>
      <w:spacing w:before="280" w:after="290" w:line="377" w:lineRule="auto"/>
      <w:ind w:left="2100" w:firstLineChars="200" w:hanging="420"/>
      <w:jc w:val="left"/>
      <w:outlineLvl w:val="3"/>
    </w:pPr>
    <w:rPr>
      <w:rFonts w:ascii="Arial" w:eastAsia="黑体" w:hAnsi="Arial"/>
      <w:b/>
      <w:sz w:val="28"/>
      <w:szCs w:val="20"/>
    </w:rPr>
  </w:style>
  <w:style w:type="paragraph" w:customStyle="1" w:styleId="1-3">
    <w:name w:val="题注1-图片"/>
    <w:qFormat/>
    <w:rsid w:val="009C0FCD"/>
    <w:pPr>
      <w:spacing w:line="360" w:lineRule="auto"/>
      <w:ind w:firstLineChars="200" w:firstLine="200"/>
      <w:jc w:val="center"/>
    </w:pPr>
    <w:rPr>
      <w:rFonts w:ascii="宋体" w:eastAsia="宋体" w:hAnsi="宋体" w:cs="Times New Roman" w:hint="eastAsia"/>
      <w:b/>
      <w:kern w:val="24"/>
      <w:sz w:val="24"/>
      <w:szCs w:val="20"/>
      <w:lang w:eastAsia="ar-SA"/>
    </w:rPr>
  </w:style>
  <w:style w:type="paragraph" w:customStyle="1" w:styleId="DefaultParagraphFontParaChar">
    <w:name w:val="Default Paragraph Font Para Char"/>
    <w:basedOn w:val="affffb"/>
    <w:qFormat/>
    <w:rsid w:val="009C0FCD"/>
    <w:pPr>
      <w:widowControl/>
      <w:spacing w:after="160" w:line="240" w:lineRule="exact"/>
      <w:ind w:firstLineChars="200" w:firstLine="200"/>
      <w:jc w:val="left"/>
    </w:pPr>
    <w:rPr>
      <w:rFonts w:ascii="Verdana" w:hAnsi="Verdana"/>
      <w:kern w:val="0"/>
      <w:sz w:val="20"/>
      <w:szCs w:val="20"/>
      <w:lang w:eastAsia="en-US"/>
    </w:rPr>
  </w:style>
  <w:style w:type="paragraph" w:customStyle="1" w:styleId="1fffffffffff4">
    <w:name w:val="样式 标题 1 + 黑体"/>
    <w:basedOn w:val="1f3"/>
    <w:qFormat/>
    <w:rsid w:val="009C0FCD"/>
    <w:pPr>
      <w:keepNext w:val="0"/>
      <w:keepLines w:val="0"/>
      <w:pageBreakBefore/>
      <w:widowControl/>
      <w:autoSpaceDN/>
      <w:adjustRightInd/>
      <w:spacing w:before="340" w:beforeAutospacing="1" w:after="100" w:afterAutospacing="1" w:line="576" w:lineRule="auto"/>
      <w:jc w:val="left"/>
    </w:pPr>
    <w:rPr>
      <w:rFonts w:ascii="黑体" w:eastAsia="黑体" w:hAnsi="黑体"/>
      <w:bCs/>
      <w:sz w:val="44"/>
      <w:szCs w:val="44"/>
    </w:rPr>
  </w:style>
  <w:style w:type="paragraph" w:customStyle="1" w:styleId="duanluo">
    <w:name w:val="duanluo"/>
    <w:basedOn w:val="affffb"/>
    <w:qFormat/>
    <w:rsid w:val="009C0FCD"/>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tuzhu">
    <w:name w:val="tuzhu"/>
    <w:basedOn w:val="affffb"/>
    <w:qFormat/>
    <w:rsid w:val="009C0FCD"/>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tou">
    <w:name w:val="biaotou"/>
    <w:basedOn w:val="affffb"/>
    <w:qFormat/>
    <w:rsid w:val="009C0FCD"/>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wei">
    <w:name w:val="biaowei"/>
    <w:basedOn w:val="affffb"/>
    <w:qFormat/>
    <w:rsid w:val="009C0FCD"/>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Arial10">
    <w:name w:val="样式 Arial 10 磅 左"/>
    <w:basedOn w:val="affffb"/>
    <w:qFormat/>
    <w:rsid w:val="009C0FCD"/>
    <w:pPr>
      <w:widowControl/>
      <w:spacing w:line="360" w:lineRule="auto"/>
      <w:ind w:firstLineChars="200" w:firstLine="200"/>
      <w:jc w:val="left"/>
    </w:pPr>
    <w:rPr>
      <w:rFonts w:ascii="Arial" w:hAnsi="Arial"/>
      <w:kern w:val="0"/>
      <w:sz w:val="24"/>
      <w:szCs w:val="20"/>
    </w:rPr>
  </w:style>
  <w:style w:type="paragraph" w:customStyle="1" w:styleId="32e">
    <w:name w:val="样式 标题 3 + 行距: 2 倍行距"/>
    <w:basedOn w:val="affffb"/>
    <w:next w:val="affffb"/>
    <w:qFormat/>
    <w:rsid w:val="009C0FCD"/>
    <w:pPr>
      <w:widowControl/>
      <w:spacing w:line="480" w:lineRule="auto"/>
      <w:ind w:firstLineChars="200" w:firstLine="200"/>
      <w:jc w:val="left"/>
    </w:pPr>
    <w:rPr>
      <w:rFonts w:ascii="Times New Roman" w:hAnsi="Times New Roman"/>
      <w:kern w:val="0"/>
      <w:szCs w:val="20"/>
    </w:rPr>
  </w:style>
  <w:style w:type="paragraph" w:customStyle="1" w:styleId="afffffffffffffffffffffffffffffffffffffffffffffd">
    <w:name w:val="样式 四号 加粗 居中"/>
    <w:basedOn w:val="affffb"/>
    <w:qFormat/>
    <w:rsid w:val="009C0FCD"/>
    <w:pPr>
      <w:widowControl/>
      <w:spacing w:line="360" w:lineRule="auto"/>
      <w:ind w:firstLineChars="200" w:firstLine="200"/>
      <w:jc w:val="center"/>
    </w:pPr>
    <w:rPr>
      <w:rFonts w:ascii="Times New Roman" w:hAnsi="Times New Roman"/>
      <w:b/>
      <w:bCs/>
      <w:sz w:val="28"/>
      <w:szCs w:val="20"/>
    </w:rPr>
  </w:style>
  <w:style w:type="paragraph" w:customStyle="1" w:styleId="Bullet10">
    <w:name w:val="Bullet1"/>
    <w:basedOn w:val="affffb"/>
    <w:qFormat/>
    <w:rsid w:val="009C0FCD"/>
    <w:pPr>
      <w:widowControl/>
      <w:tabs>
        <w:tab w:val="left" w:pos="720"/>
      </w:tabs>
      <w:spacing w:after="60" w:line="360" w:lineRule="auto"/>
      <w:ind w:left="720" w:firstLineChars="200" w:hanging="360"/>
      <w:jc w:val="left"/>
    </w:pPr>
    <w:rPr>
      <w:rFonts w:ascii="Algerian" w:hAnsi="Algerian"/>
      <w:kern w:val="0"/>
      <w:sz w:val="20"/>
      <w:szCs w:val="20"/>
    </w:rPr>
  </w:style>
  <w:style w:type="paragraph" w:customStyle="1" w:styleId="TableLabel">
    <w:name w:val="Table Label"/>
    <w:basedOn w:val="TableEntry"/>
    <w:qFormat/>
    <w:rsid w:val="009C0FCD"/>
    <w:pPr>
      <w:keepNext/>
      <w:jc w:val="center"/>
    </w:pPr>
    <w:rPr>
      <w:b/>
    </w:rPr>
  </w:style>
  <w:style w:type="paragraph" w:customStyle="1" w:styleId="afffffffffffffffffffffffffffffffffffffffffffffe">
    <w:name w:val="悬挂缩进(·)"/>
    <w:basedOn w:val="affffb"/>
    <w:qFormat/>
    <w:rsid w:val="009C0FCD"/>
    <w:pPr>
      <w:widowControl/>
      <w:autoSpaceDE w:val="0"/>
      <w:autoSpaceDN w:val="0"/>
      <w:adjustRightInd w:val="0"/>
      <w:spacing w:line="227" w:lineRule="atLeast"/>
      <w:ind w:firstLineChars="200" w:firstLine="482"/>
      <w:jc w:val="left"/>
    </w:pPr>
    <w:rPr>
      <w:rFonts w:ascii="宋体" w:hAnsi="Times New Roman"/>
      <w:kern w:val="0"/>
      <w:szCs w:val="20"/>
    </w:rPr>
  </w:style>
  <w:style w:type="paragraph" w:customStyle="1" w:styleId="1562">
    <w:name w:val="样式 样式 正文首行缩进 + 段后: 15.6 磅 + 首行缩进:  2 字符"/>
    <w:basedOn w:val="affffb"/>
    <w:qFormat/>
    <w:rsid w:val="009C0FCD"/>
    <w:pPr>
      <w:widowControl/>
      <w:spacing w:line="360" w:lineRule="auto"/>
      <w:ind w:firstLineChars="200" w:firstLine="200"/>
      <w:jc w:val="left"/>
    </w:pPr>
    <w:rPr>
      <w:rFonts w:ascii="Times New Roman" w:hAnsi="Times New Roman" w:cs="宋体"/>
      <w:szCs w:val="20"/>
    </w:rPr>
  </w:style>
  <w:style w:type="paragraph" w:customStyle="1" w:styleId="2fffffffff">
    <w:name w:val="标书标题2"/>
    <w:basedOn w:val="affffb"/>
    <w:next w:val="affffb"/>
    <w:qFormat/>
    <w:rsid w:val="009C0FCD"/>
    <w:pPr>
      <w:keepNext/>
      <w:keepLines/>
      <w:widowControl/>
      <w:spacing w:after="200" w:line="412" w:lineRule="auto"/>
      <w:ind w:firstLineChars="200" w:firstLine="200"/>
      <w:jc w:val="left"/>
      <w:outlineLvl w:val="1"/>
    </w:pPr>
    <w:rPr>
      <w:rFonts w:ascii="Arial" w:eastAsia="黑体" w:hAnsi="Arial" w:cs="宋体"/>
      <w:b/>
      <w:bCs/>
      <w:sz w:val="28"/>
      <w:szCs w:val="20"/>
    </w:rPr>
  </w:style>
  <w:style w:type="paragraph" w:customStyle="1" w:styleId="ProdGraphicIndent">
    <w:name w:val="Prod Graphic Indent"/>
    <w:basedOn w:val="affffb"/>
    <w:qFormat/>
    <w:rsid w:val="009C0FCD"/>
    <w:pPr>
      <w:widowControl/>
      <w:spacing w:before="3480" w:line="260" w:lineRule="exact"/>
      <w:ind w:left="288" w:firstLineChars="200" w:firstLine="200"/>
      <w:jc w:val="left"/>
    </w:pPr>
    <w:rPr>
      <w:rFonts w:ascii="Verdana" w:hAnsi="Verdana"/>
      <w:kern w:val="0"/>
      <w:sz w:val="20"/>
      <w:szCs w:val="20"/>
      <w:lang w:eastAsia="en-US"/>
    </w:rPr>
  </w:style>
  <w:style w:type="paragraph" w:customStyle="1" w:styleId="TerminalDisplay">
    <w:name w:val="Terminal Display"/>
    <w:qFormat/>
    <w:rsid w:val="009C0FCD"/>
    <w:pPr>
      <w:spacing w:line="360" w:lineRule="auto"/>
      <w:ind w:left="1134" w:firstLineChars="200" w:firstLine="200"/>
      <w:jc w:val="both"/>
    </w:pPr>
    <w:rPr>
      <w:rFonts w:ascii="Courier New" w:eastAsia="宋体" w:hAnsi="Courier New" w:cs="Times New Roman"/>
      <w:kern w:val="0"/>
      <w:sz w:val="17"/>
      <w:szCs w:val="20"/>
    </w:rPr>
  </w:style>
  <w:style w:type="paragraph" w:customStyle="1" w:styleId="3ffffa">
    <w:name w:val="样式 标题 3 + 黑体 小三"/>
    <w:basedOn w:val="38"/>
    <w:qFormat/>
    <w:rsid w:val="009C0FCD"/>
    <w:pPr>
      <w:widowControl/>
      <w:autoSpaceDE/>
      <w:autoSpaceDN/>
      <w:snapToGrid w:val="0"/>
      <w:spacing w:before="100" w:beforeAutospacing="1" w:after="100" w:afterAutospacing="1" w:line="415" w:lineRule="auto"/>
    </w:pPr>
    <w:rPr>
      <w:rFonts w:ascii="黑体" w:eastAsia="黑体" w:hAnsi="黑体"/>
      <w:bCs/>
      <w:sz w:val="30"/>
      <w:szCs w:val="32"/>
      <w:u w:val="none"/>
    </w:rPr>
  </w:style>
  <w:style w:type="paragraph" w:customStyle="1" w:styleId="2fffffffff0">
    <w:name w:val="正文文字 2"/>
    <w:basedOn w:val="affffb"/>
    <w:qFormat/>
    <w:rsid w:val="009C0FCD"/>
    <w:pPr>
      <w:widowControl/>
      <w:spacing w:line="360" w:lineRule="auto"/>
      <w:ind w:firstLineChars="200" w:firstLine="200"/>
      <w:jc w:val="left"/>
    </w:pPr>
    <w:rPr>
      <w:rFonts w:ascii="宋体" w:hAnsi="宋体" w:cs="宋体"/>
      <w:sz w:val="24"/>
    </w:rPr>
  </w:style>
  <w:style w:type="paragraph" w:customStyle="1" w:styleId="MMEmpty">
    <w:name w:val="MM Empty"/>
    <w:basedOn w:val="affffb"/>
    <w:qFormat/>
    <w:rsid w:val="009C0FCD"/>
    <w:pPr>
      <w:widowControl/>
      <w:spacing w:line="360" w:lineRule="auto"/>
      <w:ind w:firstLineChars="200" w:firstLine="200"/>
      <w:jc w:val="left"/>
    </w:pPr>
    <w:rPr>
      <w:rFonts w:ascii="Times New Roman" w:hAnsi="Times New Roman"/>
    </w:rPr>
  </w:style>
  <w:style w:type="paragraph" w:customStyle="1" w:styleId="affffffffffffffffffffffffffffffffffffffffffffff">
    <w:name w:val="表Ｘ"/>
    <w:basedOn w:val="affffb"/>
    <w:next w:val="affffffffffffffffffffffffffffffffffff2"/>
    <w:qFormat/>
    <w:rsid w:val="009C0FCD"/>
    <w:pPr>
      <w:widowControl/>
      <w:spacing w:line="360" w:lineRule="auto"/>
      <w:ind w:firstLineChars="200" w:firstLine="200"/>
      <w:jc w:val="center"/>
    </w:pPr>
    <w:rPr>
      <w:rFonts w:ascii="Times New Roman" w:eastAsia="黑体" w:hAnsi="Times New Roman"/>
      <w:szCs w:val="20"/>
    </w:rPr>
  </w:style>
  <w:style w:type="paragraph" w:customStyle="1" w:styleId="affffffffffffffffffffffffffffffffffffffffffffff0">
    <w:name w:val="列项（字母编号）"/>
    <w:qFormat/>
    <w:rsid w:val="009C0FCD"/>
    <w:pPr>
      <w:spacing w:line="360" w:lineRule="auto"/>
      <w:ind w:firstLineChars="200" w:firstLine="200"/>
      <w:jc w:val="both"/>
    </w:pPr>
    <w:rPr>
      <w:rFonts w:ascii="宋体" w:eastAsia="宋体" w:hAnsi="Times New Roman" w:cs="Times New Roman"/>
      <w:kern w:val="0"/>
      <w:szCs w:val="20"/>
    </w:rPr>
  </w:style>
  <w:style w:type="paragraph" w:customStyle="1" w:styleId="affffffffffffffffffffffffffffffffffffffffffffff1">
    <w:name w:val="正文一"/>
    <w:basedOn w:val="affffb"/>
    <w:qFormat/>
    <w:rsid w:val="009C0FCD"/>
    <w:pPr>
      <w:widowControl/>
      <w:spacing w:line="360" w:lineRule="auto"/>
      <w:ind w:firstLineChars="200" w:firstLine="480"/>
      <w:jc w:val="left"/>
    </w:pPr>
    <w:rPr>
      <w:rFonts w:ascii="Times New Roman" w:hAnsi="Times New Roman"/>
      <w:color w:val="000000"/>
      <w:kern w:val="0"/>
      <w:sz w:val="24"/>
    </w:rPr>
  </w:style>
  <w:style w:type="paragraph" w:customStyle="1" w:styleId="Web0">
    <w:name w:val="普通 (Web)"/>
    <w:basedOn w:val="affffb"/>
    <w:qFormat/>
    <w:rsid w:val="009C0FCD"/>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3ffffb">
    <w:name w:val="批注主题3"/>
    <w:basedOn w:val="afffffa"/>
    <w:next w:val="afffffa"/>
    <w:qFormat/>
    <w:rsid w:val="009C0FCD"/>
    <w:pPr>
      <w:widowControl/>
      <w:spacing w:line="360" w:lineRule="auto"/>
      <w:ind w:firstLineChars="200" w:firstLine="200"/>
    </w:pPr>
    <w:rPr>
      <w:rFonts w:ascii="Times New Roman" w:hAnsi="Times New Roman"/>
      <w:b/>
      <w:bCs/>
      <w:kern w:val="0"/>
      <w:sz w:val="20"/>
    </w:rPr>
  </w:style>
  <w:style w:type="paragraph" w:customStyle="1" w:styleId="HTML29">
    <w:name w:val="HTML 地址2"/>
    <w:basedOn w:val="affffb"/>
    <w:qFormat/>
    <w:rsid w:val="009C0FCD"/>
    <w:pPr>
      <w:widowControl/>
      <w:spacing w:line="360" w:lineRule="auto"/>
      <w:ind w:firstLineChars="200" w:firstLine="200"/>
      <w:jc w:val="left"/>
    </w:pPr>
    <w:rPr>
      <w:rFonts w:ascii="Times New Roman" w:hAnsi="Times New Roman"/>
      <w:i/>
      <w:iCs/>
      <w:kern w:val="0"/>
      <w:sz w:val="20"/>
    </w:rPr>
  </w:style>
  <w:style w:type="character" w:customStyle="1" w:styleId="3ffffc">
    <w:name w:val="批注引用3"/>
    <w:qFormat/>
    <w:rsid w:val="009C0FCD"/>
    <w:rPr>
      <w:sz w:val="21"/>
      <w:szCs w:val="21"/>
    </w:rPr>
  </w:style>
  <w:style w:type="character" w:customStyle="1" w:styleId="HTML35">
    <w:name w:val="HTML 代码3"/>
    <w:qFormat/>
    <w:rsid w:val="009C0FCD"/>
    <w:rPr>
      <w:rFonts w:ascii="Courier New" w:hAnsi="Courier New"/>
      <w:sz w:val="20"/>
      <w:szCs w:val="20"/>
    </w:rPr>
  </w:style>
  <w:style w:type="character" w:customStyle="1" w:styleId="HTML36">
    <w:name w:val="HTML 键盘3"/>
    <w:qFormat/>
    <w:rsid w:val="009C0FCD"/>
    <w:rPr>
      <w:rFonts w:ascii="Courier New" w:hAnsi="Courier New"/>
      <w:sz w:val="20"/>
      <w:szCs w:val="20"/>
    </w:rPr>
  </w:style>
  <w:style w:type="character" w:customStyle="1" w:styleId="Char2b">
    <w:name w:val="文档结构图 Char2"/>
    <w:uiPriority w:val="99"/>
    <w:semiHidden/>
    <w:qFormat/>
    <w:rsid w:val="009C0FCD"/>
    <w:rPr>
      <w:rFonts w:ascii="宋体"/>
      <w:kern w:val="2"/>
      <w:sz w:val="18"/>
      <w:szCs w:val="18"/>
    </w:rPr>
  </w:style>
  <w:style w:type="character" w:customStyle="1" w:styleId="HTML37">
    <w:name w:val="HTML 缩写3"/>
    <w:qFormat/>
    <w:rsid w:val="009C0FCD"/>
  </w:style>
  <w:style w:type="character" w:customStyle="1" w:styleId="3ffffd">
    <w:name w:val="页码3"/>
    <w:qFormat/>
    <w:rsid w:val="009C0FCD"/>
  </w:style>
  <w:style w:type="character" w:customStyle="1" w:styleId="2Char20">
    <w:name w:val="正文文本缩进 2 Char2"/>
    <w:semiHidden/>
    <w:qFormat/>
    <w:rsid w:val="009C0FCD"/>
    <w:rPr>
      <w:kern w:val="2"/>
      <w:sz w:val="21"/>
    </w:rPr>
  </w:style>
  <w:style w:type="character" w:customStyle="1" w:styleId="Char2c">
    <w:name w:val="批注文字 Char2"/>
    <w:uiPriority w:val="99"/>
    <w:qFormat/>
    <w:rsid w:val="009C0FCD"/>
    <w:rPr>
      <w:kern w:val="2"/>
      <w:sz w:val="21"/>
    </w:rPr>
  </w:style>
  <w:style w:type="character" w:customStyle="1" w:styleId="Char2d">
    <w:name w:val="页脚 Char2"/>
    <w:uiPriority w:val="99"/>
    <w:semiHidden/>
    <w:qFormat/>
    <w:rsid w:val="009C0FCD"/>
    <w:rPr>
      <w:kern w:val="2"/>
      <w:sz w:val="18"/>
      <w:szCs w:val="18"/>
    </w:rPr>
  </w:style>
  <w:style w:type="character" w:customStyle="1" w:styleId="Char2e">
    <w:name w:val="页眉 Char2"/>
    <w:uiPriority w:val="99"/>
    <w:semiHidden/>
    <w:qFormat/>
    <w:rsid w:val="009C0FCD"/>
    <w:rPr>
      <w:kern w:val="2"/>
      <w:sz w:val="18"/>
      <w:szCs w:val="18"/>
    </w:rPr>
  </w:style>
  <w:style w:type="character" w:customStyle="1" w:styleId="Char2f">
    <w:name w:val="正文文本 Char2"/>
    <w:uiPriority w:val="99"/>
    <w:semiHidden/>
    <w:qFormat/>
    <w:rsid w:val="009C0FCD"/>
    <w:rPr>
      <w:kern w:val="2"/>
      <w:sz w:val="21"/>
    </w:rPr>
  </w:style>
  <w:style w:type="character" w:customStyle="1" w:styleId="3Char20">
    <w:name w:val="正文文本 3 Char2"/>
    <w:uiPriority w:val="99"/>
    <w:semiHidden/>
    <w:qFormat/>
    <w:rsid w:val="009C0FCD"/>
    <w:rPr>
      <w:kern w:val="2"/>
      <w:sz w:val="16"/>
      <w:szCs w:val="16"/>
    </w:rPr>
  </w:style>
  <w:style w:type="character" w:customStyle="1" w:styleId="Char2f0">
    <w:name w:val="纯文本 Char2"/>
    <w:qFormat/>
    <w:rsid w:val="009C0FCD"/>
    <w:rPr>
      <w:rFonts w:ascii="宋体" w:hAnsi="Courier New" w:cs="Courier New"/>
      <w:kern w:val="2"/>
      <w:sz w:val="21"/>
      <w:szCs w:val="21"/>
    </w:rPr>
  </w:style>
  <w:style w:type="character" w:customStyle="1" w:styleId="Char2f1">
    <w:name w:val="批注框文本 Char2"/>
    <w:uiPriority w:val="99"/>
    <w:semiHidden/>
    <w:qFormat/>
    <w:rsid w:val="009C0FCD"/>
    <w:rPr>
      <w:kern w:val="2"/>
      <w:sz w:val="18"/>
      <w:szCs w:val="18"/>
    </w:rPr>
  </w:style>
  <w:style w:type="character" w:customStyle="1" w:styleId="3Char21">
    <w:name w:val="正文文本缩进 3 Char2"/>
    <w:semiHidden/>
    <w:qFormat/>
    <w:rsid w:val="009C0FCD"/>
    <w:rPr>
      <w:kern w:val="2"/>
      <w:sz w:val="16"/>
      <w:szCs w:val="16"/>
    </w:rPr>
  </w:style>
  <w:style w:type="character" w:customStyle="1" w:styleId="HTML40">
    <w:name w:val="HTML 定义4"/>
    <w:qFormat/>
    <w:rsid w:val="009C0FCD"/>
    <w:rPr>
      <w:i/>
      <w:iCs/>
    </w:rPr>
  </w:style>
  <w:style w:type="character" w:customStyle="1" w:styleId="Char2f2">
    <w:name w:val="批注主题 Char2"/>
    <w:semiHidden/>
    <w:qFormat/>
    <w:rsid w:val="009C0FCD"/>
    <w:rPr>
      <w:rFonts w:eastAsia="宋体"/>
      <w:b/>
      <w:bCs/>
      <w:kern w:val="2"/>
      <w:sz w:val="21"/>
      <w:szCs w:val="24"/>
    </w:rPr>
  </w:style>
  <w:style w:type="character" w:customStyle="1" w:styleId="EmailStyle58">
    <w:name w:val="EmailStyle58"/>
    <w:semiHidden/>
    <w:qFormat/>
    <w:rsid w:val="009C0FCD"/>
    <w:rPr>
      <w:rFonts w:ascii="宋体" w:eastAsia="宋体"/>
      <w:color w:val="auto"/>
      <w:sz w:val="24"/>
      <w:szCs w:val="24"/>
      <w:u w:val="none"/>
    </w:rPr>
  </w:style>
  <w:style w:type="character" w:customStyle="1" w:styleId="EmailStyle75">
    <w:name w:val="EmailStyle75"/>
    <w:semiHidden/>
    <w:qFormat/>
    <w:rsid w:val="009C0FCD"/>
    <w:rPr>
      <w:rFonts w:ascii="宋体" w:eastAsia="宋体"/>
      <w:color w:val="auto"/>
      <w:sz w:val="24"/>
      <w:szCs w:val="24"/>
      <w:u w:val="none"/>
    </w:rPr>
  </w:style>
  <w:style w:type="character" w:customStyle="1" w:styleId="HTML41">
    <w:name w:val="HTML 变量4"/>
    <w:qFormat/>
    <w:rsid w:val="009C0FCD"/>
    <w:rPr>
      <w:i/>
      <w:iCs/>
    </w:rPr>
  </w:style>
  <w:style w:type="character" w:customStyle="1" w:styleId="HTML42">
    <w:name w:val="HTML 样本4"/>
    <w:qFormat/>
    <w:rsid w:val="009C0FCD"/>
    <w:rPr>
      <w:rFonts w:ascii="Courier New" w:hAnsi="Courier New"/>
    </w:rPr>
  </w:style>
  <w:style w:type="character" w:customStyle="1" w:styleId="HTML43">
    <w:name w:val="HTML 引文4"/>
    <w:qFormat/>
    <w:rsid w:val="009C0FCD"/>
    <w:rPr>
      <w:i/>
      <w:iCs/>
    </w:rPr>
  </w:style>
  <w:style w:type="character" w:customStyle="1" w:styleId="HTML44">
    <w:name w:val="HTML 打字机4"/>
    <w:qFormat/>
    <w:rsid w:val="009C0FCD"/>
    <w:rPr>
      <w:rFonts w:ascii="Courier New" w:hAnsi="Courier New"/>
      <w:sz w:val="20"/>
      <w:szCs w:val="20"/>
    </w:rPr>
  </w:style>
  <w:style w:type="paragraph" w:customStyle="1" w:styleId="5ff0">
    <w:name w:val="正文文本缩进5"/>
    <w:basedOn w:val="affffb"/>
    <w:qFormat/>
    <w:rsid w:val="009C0FCD"/>
    <w:pPr>
      <w:widowControl/>
      <w:spacing w:after="120" w:line="360" w:lineRule="auto"/>
      <w:ind w:leftChars="200" w:left="420" w:firstLineChars="200" w:firstLine="200"/>
      <w:jc w:val="left"/>
    </w:pPr>
    <w:rPr>
      <w:rFonts w:ascii="Times New Roman" w:hAnsi="Times New Roman"/>
      <w:kern w:val="0"/>
      <w:sz w:val="20"/>
    </w:rPr>
  </w:style>
  <w:style w:type="paragraph" w:customStyle="1" w:styleId="4ffa">
    <w:name w:val="正文首行缩进4"/>
    <w:basedOn w:val="afffffd"/>
    <w:qFormat/>
    <w:rsid w:val="009C0FCD"/>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4ffb">
    <w:name w:val="批注主题4"/>
    <w:basedOn w:val="afffffa"/>
    <w:next w:val="afffffa"/>
    <w:qFormat/>
    <w:rsid w:val="009C0FCD"/>
    <w:pPr>
      <w:widowControl/>
      <w:spacing w:line="360" w:lineRule="auto"/>
      <w:ind w:firstLineChars="200" w:firstLine="200"/>
    </w:pPr>
    <w:rPr>
      <w:rFonts w:ascii="Times New Roman" w:hAnsi="Times New Roman"/>
      <w:b/>
      <w:bCs/>
      <w:kern w:val="0"/>
      <w:sz w:val="20"/>
    </w:rPr>
  </w:style>
  <w:style w:type="paragraph" w:customStyle="1" w:styleId="3ffffe">
    <w:name w:val="纯文本3"/>
    <w:basedOn w:val="affffb"/>
    <w:qFormat/>
    <w:rsid w:val="009C0FCD"/>
    <w:pPr>
      <w:widowControl/>
      <w:spacing w:line="360" w:lineRule="auto"/>
      <w:ind w:firstLineChars="200" w:firstLine="200"/>
      <w:jc w:val="left"/>
    </w:pPr>
    <w:rPr>
      <w:rFonts w:ascii="宋体" w:eastAsia="仿宋_GB2312" w:hAnsi="Courier New"/>
      <w:kern w:val="0"/>
      <w:sz w:val="24"/>
      <w:szCs w:val="20"/>
    </w:rPr>
  </w:style>
  <w:style w:type="paragraph" w:customStyle="1" w:styleId="HTML38">
    <w:name w:val="HTML 地址3"/>
    <w:basedOn w:val="affffb"/>
    <w:qFormat/>
    <w:rsid w:val="009C0FCD"/>
    <w:pPr>
      <w:widowControl/>
      <w:spacing w:line="360" w:lineRule="auto"/>
      <w:ind w:firstLineChars="200" w:firstLine="200"/>
      <w:jc w:val="left"/>
    </w:pPr>
    <w:rPr>
      <w:rFonts w:ascii="Times New Roman" w:hAnsi="Times New Roman"/>
      <w:i/>
      <w:iCs/>
      <w:kern w:val="0"/>
      <w:sz w:val="20"/>
    </w:rPr>
  </w:style>
  <w:style w:type="paragraph" w:customStyle="1" w:styleId="31c">
    <w:name w:val="修订31"/>
    <w:qFormat/>
    <w:rsid w:val="009C0FCD"/>
    <w:pPr>
      <w:spacing w:line="360" w:lineRule="auto"/>
      <w:ind w:firstLineChars="200" w:firstLine="200"/>
    </w:pPr>
    <w:rPr>
      <w:rFonts w:ascii="Times New Roman" w:eastAsia="宋体" w:hAnsi="Times New Roman" w:cs="Times New Roman"/>
      <w:szCs w:val="24"/>
    </w:rPr>
  </w:style>
  <w:style w:type="paragraph" w:customStyle="1" w:styleId="3fffff">
    <w:name w:val="索引标题3"/>
    <w:basedOn w:val="affffb"/>
    <w:next w:val="132"/>
    <w:qFormat/>
    <w:rsid w:val="009C0FCD"/>
    <w:pPr>
      <w:widowControl/>
      <w:spacing w:line="360" w:lineRule="auto"/>
      <w:ind w:firstLineChars="200" w:firstLine="482"/>
      <w:jc w:val="left"/>
    </w:pPr>
    <w:rPr>
      <w:rFonts w:ascii="Footlight MT Light" w:hAnsi="Footlight MT Light"/>
      <w:sz w:val="24"/>
      <w:szCs w:val="20"/>
    </w:rPr>
  </w:style>
  <w:style w:type="paragraph" w:customStyle="1" w:styleId="132">
    <w:name w:val="索引 13"/>
    <w:basedOn w:val="affffb"/>
    <w:next w:val="affffb"/>
    <w:qFormat/>
    <w:rsid w:val="009C0FCD"/>
    <w:pPr>
      <w:widowControl/>
      <w:spacing w:line="360" w:lineRule="auto"/>
      <w:ind w:firstLineChars="200" w:firstLine="200"/>
      <w:jc w:val="left"/>
    </w:pPr>
    <w:rPr>
      <w:rFonts w:ascii="Times New Roman" w:hAnsi="Times New Roman"/>
      <w:szCs w:val="20"/>
    </w:rPr>
  </w:style>
  <w:style w:type="paragraph" w:customStyle="1" w:styleId="333">
    <w:name w:val="正文文本缩进 33"/>
    <w:basedOn w:val="affffb"/>
    <w:qFormat/>
    <w:rsid w:val="009C0FCD"/>
    <w:pPr>
      <w:widowControl/>
      <w:spacing w:after="120" w:line="360" w:lineRule="auto"/>
      <w:ind w:leftChars="200" w:left="420" w:firstLineChars="200" w:firstLine="200"/>
      <w:jc w:val="left"/>
    </w:pPr>
    <w:rPr>
      <w:rFonts w:ascii="Times New Roman" w:hAnsi="Times New Roman"/>
      <w:kern w:val="0"/>
      <w:sz w:val="16"/>
      <w:szCs w:val="16"/>
    </w:rPr>
  </w:style>
  <w:style w:type="paragraph" w:customStyle="1" w:styleId="TOC3">
    <w:name w:val="TOC 标题3"/>
    <w:basedOn w:val="1f3"/>
    <w:next w:val="affffb"/>
    <w:qFormat/>
    <w:rsid w:val="009C0FCD"/>
    <w:pPr>
      <w:widowControl/>
      <w:tabs>
        <w:tab w:val="left" w:pos="902"/>
      </w:tabs>
      <w:autoSpaceDE/>
      <w:autoSpaceDN/>
      <w:adjustRightInd/>
      <w:spacing w:before="480" w:after="0" w:line="276" w:lineRule="auto"/>
      <w:ind w:left="902" w:hanging="420"/>
      <w:jc w:val="left"/>
      <w:outlineLvl w:val="9"/>
    </w:pPr>
    <w:rPr>
      <w:rFonts w:ascii="Cambria" w:hAnsi="Cambria"/>
      <w:bCs/>
      <w:color w:val="365F91"/>
      <w:kern w:val="0"/>
      <w:sz w:val="28"/>
      <w:szCs w:val="28"/>
    </w:rPr>
  </w:style>
  <w:style w:type="paragraph" w:customStyle="1" w:styleId="232">
    <w:name w:val="索引 23"/>
    <w:basedOn w:val="affffb"/>
    <w:next w:val="affffb"/>
    <w:qFormat/>
    <w:rsid w:val="009C0FCD"/>
    <w:pPr>
      <w:widowControl/>
      <w:spacing w:line="360" w:lineRule="auto"/>
      <w:ind w:left="420" w:firstLineChars="200" w:hanging="210"/>
      <w:jc w:val="left"/>
    </w:pPr>
    <w:rPr>
      <w:rFonts w:ascii="Times New Roman" w:hAnsi="Times New Roman"/>
      <w:sz w:val="18"/>
      <w:szCs w:val="18"/>
    </w:rPr>
  </w:style>
  <w:style w:type="paragraph" w:customStyle="1" w:styleId="6f0">
    <w:name w:val="普通(网站)6"/>
    <w:basedOn w:val="affffb"/>
    <w:qFormat/>
    <w:rsid w:val="009C0FCD"/>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334">
    <w:name w:val="索引 33"/>
    <w:basedOn w:val="affffb"/>
    <w:next w:val="affffb"/>
    <w:qFormat/>
    <w:rsid w:val="009C0FCD"/>
    <w:pPr>
      <w:widowControl/>
      <w:spacing w:line="360" w:lineRule="auto"/>
      <w:ind w:left="630" w:firstLineChars="200" w:hanging="210"/>
      <w:jc w:val="left"/>
    </w:pPr>
    <w:rPr>
      <w:rFonts w:ascii="Times New Roman" w:hAnsi="Times New Roman"/>
      <w:sz w:val="18"/>
      <w:szCs w:val="18"/>
    </w:rPr>
  </w:style>
  <w:style w:type="paragraph" w:customStyle="1" w:styleId="3fffff0">
    <w:name w:val="引文目录标题3"/>
    <w:basedOn w:val="affffb"/>
    <w:next w:val="affffb"/>
    <w:qFormat/>
    <w:rsid w:val="009C0FCD"/>
    <w:pPr>
      <w:widowControl/>
      <w:spacing w:before="120" w:line="360" w:lineRule="auto"/>
      <w:ind w:firstLineChars="200" w:firstLine="200"/>
      <w:jc w:val="left"/>
    </w:pPr>
    <w:rPr>
      <w:rFonts w:ascii="Arial" w:hAnsi="Arial" w:cs="Arial"/>
      <w:sz w:val="24"/>
    </w:rPr>
  </w:style>
  <w:style w:type="paragraph" w:customStyle="1" w:styleId="430">
    <w:name w:val="索引 43"/>
    <w:basedOn w:val="affffb"/>
    <w:next w:val="affffb"/>
    <w:qFormat/>
    <w:rsid w:val="009C0FCD"/>
    <w:pPr>
      <w:widowControl/>
      <w:spacing w:line="360" w:lineRule="auto"/>
      <w:ind w:left="840" w:firstLineChars="200" w:hanging="210"/>
      <w:jc w:val="left"/>
    </w:pPr>
    <w:rPr>
      <w:rFonts w:ascii="Times New Roman" w:hAnsi="Times New Roman"/>
      <w:sz w:val="18"/>
      <w:szCs w:val="18"/>
    </w:rPr>
  </w:style>
  <w:style w:type="paragraph" w:customStyle="1" w:styleId="3fffff1">
    <w:name w:val="文档结构图3"/>
    <w:basedOn w:val="affffb"/>
    <w:uiPriority w:val="99"/>
    <w:qFormat/>
    <w:rsid w:val="009C0FCD"/>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3fffff2">
    <w:name w:val="引文目录3"/>
    <w:basedOn w:val="affffb"/>
    <w:next w:val="affffb"/>
    <w:qFormat/>
    <w:rsid w:val="009C0FCD"/>
    <w:pPr>
      <w:widowControl/>
      <w:spacing w:line="360" w:lineRule="auto"/>
      <w:ind w:leftChars="200" w:left="420" w:firstLineChars="200" w:firstLine="200"/>
      <w:jc w:val="left"/>
    </w:pPr>
    <w:rPr>
      <w:rFonts w:ascii="Times New Roman" w:hAnsi="Times New Roman"/>
      <w:sz w:val="24"/>
      <w:szCs w:val="20"/>
    </w:rPr>
  </w:style>
  <w:style w:type="paragraph" w:customStyle="1" w:styleId="830">
    <w:name w:val="索引 83"/>
    <w:basedOn w:val="affffb"/>
    <w:next w:val="affffb"/>
    <w:qFormat/>
    <w:rsid w:val="009C0FCD"/>
    <w:pPr>
      <w:widowControl/>
      <w:spacing w:line="360" w:lineRule="auto"/>
      <w:ind w:left="1680" w:firstLineChars="200" w:hanging="210"/>
      <w:jc w:val="left"/>
    </w:pPr>
    <w:rPr>
      <w:rFonts w:ascii="Times New Roman" w:hAnsi="Times New Roman"/>
      <w:sz w:val="18"/>
      <w:szCs w:val="18"/>
    </w:rPr>
  </w:style>
  <w:style w:type="paragraph" w:customStyle="1" w:styleId="233">
    <w:name w:val="正文文本缩进 23"/>
    <w:basedOn w:val="affffb"/>
    <w:qFormat/>
    <w:rsid w:val="009C0FCD"/>
    <w:pPr>
      <w:widowControl/>
      <w:spacing w:after="120" w:line="480" w:lineRule="auto"/>
      <w:ind w:leftChars="200" w:left="420" w:firstLineChars="200" w:firstLine="200"/>
      <w:jc w:val="left"/>
    </w:pPr>
    <w:rPr>
      <w:rFonts w:ascii="Times New Roman" w:hAnsi="Times New Roman"/>
      <w:kern w:val="0"/>
      <w:sz w:val="20"/>
    </w:rPr>
  </w:style>
  <w:style w:type="paragraph" w:customStyle="1" w:styleId="3fffff3">
    <w:name w:val="日期3"/>
    <w:basedOn w:val="affffb"/>
    <w:next w:val="affffb"/>
    <w:uiPriority w:val="99"/>
    <w:qFormat/>
    <w:rsid w:val="009C0FCD"/>
    <w:pPr>
      <w:widowControl/>
      <w:tabs>
        <w:tab w:val="left" w:pos="600"/>
        <w:tab w:val="left" w:pos="960"/>
        <w:tab w:val="left" w:pos="1080"/>
      </w:tabs>
      <w:overflowPunct w:val="0"/>
      <w:spacing w:after="260" w:line="220" w:lineRule="atLeast"/>
      <w:ind w:left="835" w:right="28" w:firstLineChars="200" w:firstLine="480"/>
      <w:jc w:val="right"/>
    </w:pPr>
    <w:rPr>
      <w:rFonts w:ascii="宋体" w:hAnsi="宋体"/>
      <w:kern w:val="0"/>
      <w:sz w:val="24"/>
      <w:szCs w:val="20"/>
    </w:rPr>
  </w:style>
  <w:style w:type="paragraph" w:customStyle="1" w:styleId="HTML39">
    <w:name w:val="HTML 预设格式3"/>
    <w:basedOn w:val="affffb"/>
    <w:qFormat/>
    <w:rsid w:val="009C0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234">
    <w:name w:val="正文首行缩进 23"/>
    <w:basedOn w:val="5ff0"/>
    <w:qFormat/>
    <w:rsid w:val="009C0FCD"/>
    <w:pPr>
      <w:ind w:firstLine="420"/>
    </w:pPr>
  </w:style>
  <w:style w:type="paragraph" w:customStyle="1" w:styleId="3fffff4">
    <w:name w:val="结束语3"/>
    <w:basedOn w:val="affffb"/>
    <w:qFormat/>
    <w:rsid w:val="009C0FCD"/>
    <w:pPr>
      <w:widowControl/>
      <w:spacing w:line="360" w:lineRule="auto"/>
      <w:ind w:leftChars="2100" w:left="100" w:firstLineChars="200" w:firstLine="200"/>
      <w:jc w:val="left"/>
    </w:pPr>
    <w:rPr>
      <w:rFonts w:ascii="宋体" w:hAnsi="宋体"/>
      <w:color w:val="000000"/>
      <w:kern w:val="0"/>
      <w:sz w:val="20"/>
      <w:szCs w:val="21"/>
    </w:rPr>
  </w:style>
  <w:style w:type="paragraph" w:customStyle="1" w:styleId="3fffff5">
    <w:name w:val="文本块3"/>
    <w:basedOn w:val="affffb"/>
    <w:qFormat/>
    <w:rsid w:val="009C0FCD"/>
    <w:pPr>
      <w:widowControl/>
      <w:autoSpaceDE w:val="0"/>
      <w:autoSpaceDN w:val="0"/>
      <w:adjustRightInd w:val="0"/>
      <w:spacing w:line="190" w:lineRule="exact"/>
      <w:ind w:left="84" w:right="-20" w:firstLineChars="200" w:firstLine="200"/>
      <w:jc w:val="left"/>
    </w:pPr>
    <w:rPr>
      <w:rFonts w:ascii="Times New Roman" w:hAnsi="Times New Roman"/>
      <w:color w:val="000000"/>
      <w:kern w:val="0"/>
      <w:szCs w:val="21"/>
    </w:rPr>
  </w:style>
  <w:style w:type="paragraph" w:customStyle="1" w:styleId="3fffff6">
    <w:name w:val="签名3"/>
    <w:basedOn w:val="affffb"/>
    <w:qFormat/>
    <w:rsid w:val="009C0FCD"/>
    <w:pPr>
      <w:widowControl/>
      <w:spacing w:line="360" w:lineRule="auto"/>
      <w:ind w:left="4320" w:firstLineChars="200" w:firstLine="200"/>
      <w:jc w:val="left"/>
    </w:pPr>
    <w:rPr>
      <w:rFonts w:ascii="Times New Roman" w:eastAsia="方正楷体_GB2312" w:hAnsi="Times New Roman"/>
      <w:kern w:val="0"/>
      <w:sz w:val="20"/>
      <w:szCs w:val="20"/>
    </w:rPr>
  </w:style>
  <w:style w:type="paragraph" w:customStyle="1" w:styleId="3fffff7">
    <w:name w:val="称呼3"/>
    <w:basedOn w:val="affffb"/>
    <w:next w:val="affffb"/>
    <w:qFormat/>
    <w:rsid w:val="009C0FCD"/>
    <w:pPr>
      <w:widowControl/>
      <w:spacing w:line="360" w:lineRule="auto"/>
      <w:ind w:firstLineChars="200" w:firstLine="200"/>
      <w:jc w:val="left"/>
    </w:pPr>
    <w:rPr>
      <w:rFonts w:ascii="Times New Roman" w:eastAsia="黑体" w:hAnsi="Times New Roman"/>
      <w:kern w:val="0"/>
      <w:sz w:val="24"/>
    </w:rPr>
  </w:style>
  <w:style w:type="paragraph" w:customStyle="1" w:styleId="730">
    <w:name w:val="索引 73"/>
    <w:basedOn w:val="affffb"/>
    <w:next w:val="affffb"/>
    <w:qFormat/>
    <w:rsid w:val="009C0FCD"/>
    <w:pPr>
      <w:widowControl/>
      <w:spacing w:line="360" w:lineRule="auto"/>
      <w:ind w:left="1470" w:firstLineChars="200" w:hanging="210"/>
      <w:jc w:val="left"/>
    </w:pPr>
    <w:rPr>
      <w:rFonts w:ascii="Times New Roman" w:hAnsi="Times New Roman"/>
      <w:sz w:val="18"/>
      <w:szCs w:val="18"/>
    </w:rPr>
  </w:style>
  <w:style w:type="paragraph" w:customStyle="1" w:styleId="930">
    <w:name w:val="索引 93"/>
    <w:basedOn w:val="affffb"/>
    <w:next w:val="affffb"/>
    <w:qFormat/>
    <w:rsid w:val="009C0FCD"/>
    <w:pPr>
      <w:widowControl/>
      <w:spacing w:line="360" w:lineRule="auto"/>
      <w:ind w:left="1890" w:firstLineChars="200" w:hanging="210"/>
      <w:jc w:val="left"/>
    </w:pPr>
    <w:rPr>
      <w:rFonts w:ascii="Times New Roman" w:hAnsi="Times New Roman"/>
      <w:sz w:val="18"/>
      <w:szCs w:val="18"/>
    </w:rPr>
  </w:style>
  <w:style w:type="paragraph" w:customStyle="1" w:styleId="241">
    <w:name w:val="正文文本 24"/>
    <w:basedOn w:val="affffb"/>
    <w:qFormat/>
    <w:rsid w:val="009C0FCD"/>
    <w:pPr>
      <w:widowControl/>
      <w:spacing w:line="360" w:lineRule="auto"/>
      <w:ind w:firstLineChars="200" w:firstLine="200"/>
      <w:jc w:val="left"/>
    </w:pPr>
    <w:rPr>
      <w:rFonts w:ascii="Times New Roman" w:hAnsi="Times New Roman"/>
      <w:kern w:val="0"/>
      <w:sz w:val="28"/>
      <w:szCs w:val="20"/>
    </w:rPr>
  </w:style>
  <w:style w:type="paragraph" w:customStyle="1" w:styleId="531">
    <w:name w:val="索引 53"/>
    <w:basedOn w:val="affffb"/>
    <w:next w:val="affffb"/>
    <w:qFormat/>
    <w:rsid w:val="009C0FCD"/>
    <w:pPr>
      <w:widowControl/>
      <w:spacing w:line="360" w:lineRule="auto"/>
      <w:ind w:left="1050" w:firstLineChars="200" w:hanging="210"/>
      <w:jc w:val="left"/>
    </w:pPr>
    <w:rPr>
      <w:rFonts w:ascii="Times New Roman" w:hAnsi="Times New Roman"/>
      <w:sz w:val="18"/>
      <w:szCs w:val="18"/>
    </w:rPr>
  </w:style>
  <w:style w:type="paragraph" w:customStyle="1" w:styleId="630">
    <w:name w:val="索引 63"/>
    <w:basedOn w:val="affffb"/>
    <w:next w:val="affffb"/>
    <w:qFormat/>
    <w:rsid w:val="009C0FCD"/>
    <w:pPr>
      <w:widowControl/>
      <w:spacing w:line="360" w:lineRule="auto"/>
      <w:ind w:left="1260" w:firstLineChars="200" w:hanging="210"/>
      <w:jc w:val="left"/>
    </w:pPr>
    <w:rPr>
      <w:rFonts w:ascii="Times New Roman" w:hAnsi="Times New Roman"/>
      <w:sz w:val="18"/>
      <w:szCs w:val="18"/>
    </w:rPr>
  </w:style>
  <w:style w:type="table" w:customStyle="1" w:styleId="21f5">
    <w:name w:val="中等深浅网格 21"/>
    <w:basedOn w:val="affffe"/>
    <w:uiPriority w:val="1"/>
    <w:qFormat/>
    <w:rsid w:val="009C0FCD"/>
    <w:rPr>
      <w:rFonts w:ascii="Calibri" w:eastAsia="宋体" w:hAnsi="Calibri" w:cs="Times New Roman"/>
      <w:kern w:val="0"/>
      <w:sz w:val="24"/>
      <w:szCs w:val="3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shd w:val="clear" w:color="auto" w:fill="808080"/>
      </w:tcPr>
    </w:tblStylePr>
    <w:tblStylePr w:type="nwCell">
      <w:tblPr/>
      <w:tcPr>
        <w:shd w:val="clear" w:color="auto" w:fill="FFFFFF"/>
      </w:tcPr>
    </w:tblStylePr>
  </w:style>
  <w:style w:type="table" w:customStyle="1" w:styleId="-12">
    <w:name w:val="浅色列表 - 强调文字颜色 12"/>
    <w:basedOn w:val="affffe"/>
    <w:uiPriority w:val="61"/>
    <w:qFormat/>
    <w:rsid w:val="009C0FCD"/>
    <w:rPr>
      <w:rFonts w:ascii="Calibri" w:eastAsia="Times New Roman" w:hAnsi="Calibri" w:cs="Times New Roman"/>
      <w:kern w:val="0"/>
      <w:sz w:val="20"/>
      <w:szCs w:val="20"/>
    </w:rPr>
    <w:tblPr>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paragraph" w:customStyle="1" w:styleId="affffffffffffffffffffffffffffffffffffffffffffff2">
    <w:name w:val="*正文"/>
    <w:basedOn w:val="affffb"/>
    <w:link w:val="CharCharff1"/>
    <w:qFormat/>
    <w:rsid w:val="009C0FCD"/>
    <w:pPr>
      <w:widowControl/>
      <w:suppressAutoHyphens/>
      <w:spacing w:before="50" w:after="50" w:line="360" w:lineRule="auto"/>
      <w:ind w:firstLineChars="200" w:firstLine="200"/>
      <w:jc w:val="left"/>
    </w:pPr>
    <w:rPr>
      <w:rFonts w:ascii="Times New Roman" w:hAnsi="Times New Roman"/>
      <w:kern w:val="0"/>
      <w:sz w:val="24"/>
      <w:szCs w:val="20"/>
    </w:rPr>
  </w:style>
  <w:style w:type="character" w:customStyle="1" w:styleId="CharCharff1">
    <w:name w:val="*正文 Char Char"/>
    <w:link w:val="affffffffffffffffffffffffffffffffffffffffffffff2"/>
    <w:qFormat/>
    <w:rsid w:val="009C0FCD"/>
    <w:rPr>
      <w:rFonts w:ascii="Times New Roman" w:eastAsia="宋体" w:hAnsi="Times New Roman" w:cs="Times New Roman"/>
      <w:kern w:val="0"/>
      <w:sz w:val="24"/>
      <w:szCs w:val="20"/>
    </w:rPr>
  </w:style>
  <w:style w:type="paragraph" w:customStyle="1" w:styleId="yh1">
    <w:name w:val="yh标题1"/>
    <w:basedOn w:val="1f3"/>
    <w:qFormat/>
    <w:rsid w:val="009C0FCD"/>
    <w:pPr>
      <w:widowControl/>
      <w:numPr>
        <w:numId w:val="149"/>
      </w:numPr>
      <w:autoSpaceDE/>
      <w:autoSpaceDN/>
      <w:adjustRightInd/>
      <w:spacing w:before="120" w:line="360" w:lineRule="auto"/>
      <w:jc w:val="left"/>
    </w:pPr>
    <w:rPr>
      <w:rFonts w:ascii="仿宋" w:eastAsia="仿宋_GB2312" w:hAnsi="仿宋"/>
      <w:sz w:val="36"/>
    </w:rPr>
  </w:style>
  <w:style w:type="paragraph" w:customStyle="1" w:styleId="yh2">
    <w:name w:val="yh标题2"/>
    <w:basedOn w:val="2a"/>
    <w:link w:val="yh2Char"/>
    <w:qFormat/>
    <w:rsid w:val="009C0FCD"/>
    <w:pPr>
      <w:widowControl/>
      <w:numPr>
        <w:ilvl w:val="1"/>
        <w:numId w:val="149"/>
      </w:numPr>
      <w:autoSpaceDE/>
      <w:autoSpaceDN/>
      <w:adjustRightInd/>
      <w:spacing w:after="120" w:line="360" w:lineRule="auto"/>
      <w:jc w:val="left"/>
    </w:pPr>
    <w:rPr>
      <w:rFonts w:eastAsia="仿宋_GB2312"/>
      <w:kern w:val="2"/>
      <w:sz w:val="32"/>
    </w:rPr>
  </w:style>
  <w:style w:type="character" w:customStyle="1" w:styleId="yh2Char">
    <w:name w:val="yh标题2 Char"/>
    <w:link w:val="yh2"/>
    <w:qFormat/>
    <w:rsid w:val="009C0FCD"/>
    <w:rPr>
      <w:rFonts w:ascii="Arial" w:eastAsia="仿宋_GB2312" w:hAnsi="Arial" w:cs="Times New Roman"/>
      <w:b/>
      <w:sz w:val="32"/>
      <w:szCs w:val="20"/>
    </w:rPr>
  </w:style>
  <w:style w:type="paragraph" w:customStyle="1" w:styleId="yh3">
    <w:name w:val="yh标题3"/>
    <w:basedOn w:val="38"/>
    <w:qFormat/>
    <w:rsid w:val="009C0FCD"/>
    <w:pPr>
      <w:widowControl/>
      <w:numPr>
        <w:ilvl w:val="2"/>
        <w:numId w:val="149"/>
      </w:numPr>
      <w:autoSpaceDE/>
      <w:autoSpaceDN/>
      <w:adjustRightInd/>
      <w:spacing w:before="0" w:after="0" w:line="360" w:lineRule="auto"/>
    </w:pPr>
    <w:rPr>
      <w:rFonts w:ascii="Arial" w:eastAsia="仿宋_GB2312" w:hAnsi="Arial"/>
      <w:kern w:val="2"/>
      <w:sz w:val="28"/>
      <w:u w:val="none"/>
    </w:rPr>
  </w:style>
  <w:style w:type="paragraph" w:customStyle="1" w:styleId="yh4">
    <w:name w:val="yh标题4"/>
    <w:basedOn w:val="48"/>
    <w:qFormat/>
    <w:rsid w:val="009C0FCD"/>
    <w:pPr>
      <w:widowControl/>
      <w:numPr>
        <w:ilvl w:val="3"/>
        <w:numId w:val="149"/>
      </w:numPr>
      <w:tabs>
        <w:tab w:val="left" w:pos="360"/>
      </w:tabs>
      <w:adjustRightInd/>
      <w:spacing w:before="0" w:after="0" w:line="360" w:lineRule="auto"/>
      <w:jc w:val="left"/>
      <w:textAlignment w:val="auto"/>
    </w:pPr>
    <w:rPr>
      <w:rFonts w:ascii="Times New Roman" w:eastAsia="仿宋_GB2312" w:hAnsi="Times New Roman"/>
      <w:kern w:val="2"/>
      <w:sz w:val="24"/>
    </w:rPr>
  </w:style>
  <w:style w:type="paragraph" w:customStyle="1" w:styleId="yh5">
    <w:name w:val="yh标题5"/>
    <w:basedOn w:val="52"/>
    <w:qFormat/>
    <w:rsid w:val="009C0FCD"/>
    <w:pPr>
      <w:widowControl/>
      <w:numPr>
        <w:ilvl w:val="4"/>
        <w:numId w:val="149"/>
      </w:numPr>
      <w:tabs>
        <w:tab w:val="left" w:pos="360"/>
      </w:tabs>
      <w:adjustRightInd/>
      <w:spacing w:before="0" w:after="0" w:line="360" w:lineRule="auto"/>
      <w:ind w:leftChars="230" w:left="230" w:firstLine="0"/>
      <w:jc w:val="left"/>
      <w:textAlignment w:val="auto"/>
    </w:pPr>
    <w:rPr>
      <w:rFonts w:ascii="Times New Roman" w:eastAsia="仿宋_GB2312" w:hAnsi="Times New Roman"/>
      <w:kern w:val="2"/>
      <w:sz w:val="24"/>
    </w:rPr>
  </w:style>
  <w:style w:type="paragraph" w:customStyle="1" w:styleId="yh6">
    <w:name w:val="yh标题6"/>
    <w:basedOn w:val="60"/>
    <w:qFormat/>
    <w:rsid w:val="009C0FCD"/>
    <w:pPr>
      <w:widowControl/>
      <w:numPr>
        <w:ilvl w:val="5"/>
        <w:numId w:val="149"/>
      </w:numPr>
      <w:tabs>
        <w:tab w:val="left" w:pos="360"/>
      </w:tabs>
      <w:adjustRightInd/>
      <w:spacing w:before="0" w:after="0" w:line="360" w:lineRule="auto"/>
      <w:ind w:leftChars="300" w:left="300" w:firstLine="0"/>
      <w:jc w:val="left"/>
      <w:textAlignment w:val="auto"/>
    </w:pPr>
    <w:rPr>
      <w:rFonts w:ascii="Cambria" w:eastAsia="仿宋_GB2312" w:hAnsi="Cambria"/>
      <w:bCs/>
      <w:kern w:val="2"/>
      <w:szCs w:val="24"/>
    </w:rPr>
  </w:style>
  <w:style w:type="paragraph" w:customStyle="1" w:styleId="CM2">
    <w:name w:val="CM2"/>
    <w:basedOn w:val="Default"/>
    <w:next w:val="Default"/>
    <w:qFormat/>
    <w:rsid w:val="009C0FCD"/>
    <w:pPr>
      <w:spacing w:line="236" w:lineRule="atLeast"/>
      <w:ind w:firstLineChars="200" w:firstLine="200"/>
    </w:pPr>
    <w:rPr>
      <w:rFonts w:ascii="Simplex" w:eastAsia="Simplex" w:hAnsi="Times New Roman" w:cs="Simplex"/>
      <w:color w:val="auto"/>
    </w:rPr>
  </w:style>
  <w:style w:type="paragraph" w:customStyle="1" w:styleId="CM3">
    <w:name w:val="CM3"/>
    <w:basedOn w:val="Default"/>
    <w:next w:val="Default"/>
    <w:qFormat/>
    <w:rsid w:val="009C0FCD"/>
    <w:pPr>
      <w:spacing w:line="313" w:lineRule="atLeast"/>
      <w:ind w:firstLineChars="200" w:firstLine="200"/>
    </w:pPr>
    <w:rPr>
      <w:rFonts w:ascii="Simplex" w:eastAsia="Simplex" w:hAnsi="Times New Roman" w:cs="Simplex"/>
      <w:color w:val="auto"/>
    </w:rPr>
  </w:style>
  <w:style w:type="paragraph" w:customStyle="1" w:styleId="z-2">
    <w:name w:val="z正文-众合轨道"/>
    <w:basedOn w:val="affffb"/>
    <w:qFormat/>
    <w:rsid w:val="009C0FCD"/>
    <w:pPr>
      <w:widowControl/>
      <w:adjustRightInd w:val="0"/>
      <w:spacing w:line="360" w:lineRule="auto"/>
      <w:ind w:firstLineChars="200" w:firstLine="480"/>
      <w:jc w:val="left"/>
    </w:pPr>
    <w:rPr>
      <w:rFonts w:ascii="Times New Roman" w:hAnsi="Arial"/>
      <w:sz w:val="24"/>
      <w:szCs w:val="20"/>
      <w:lang w:val="zh-CN"/>
    </w:rPr>
  </w:style>
  <w:style w:type="character" w:customStyle="1" w:styleId="Char1ff">
    <w:name w:val="无间隔 Char1"/>
    <w:uiPriority w:val="1"/>
    <w:qFormat/>
    <w:rsid w:val="009C0FCD"/>
    <w:rPr>
      <w:rFonts w:ascii="Calibri" w:eastAsia="Calibri" w:hAnsi="Calibri" w:cs="Times New Roman"/>
      <w:kern w:val="0"/>
      <w:sz w:val="22"/>
    </w:rPr>
  </w:style>
  <w:style w:type="paragraph" w:customStyle="1" w:styleId="SD-text">
    <w:name w:val="SD-text"/>
    <w:basedOn w:val="affffb"/>
    <w:link w:val="SD-textChar"/>
    <w:qFormat/>
    <w:rsid w:val="009C0FCD"/>
    <w:pPr>
      <w:widowControl/>
      <w:autoSpaceDE w:val="0"/>
      <w:autoSpaceDN w:val="0"/>
      <w:adjustRightInd w:val="0"/>
      <w:spacing w:before="120" w:after="120" w:line="360" w:lineRule="auto"/>
      <w:ind w:firstLineChars="200" w:firstLine="480"/>
      <w:jc w:val="left"/>
    </w:pPr>
    <w:rPr>
      <w:rFonts w:ascii="宋体" w:eastAsia="等线" w:hAnsi="Times New Roman" w:cs="宋体"/>
      <w:sz w:val="24"/>
      <w:lang w:val="zh-CN"/>
    </w:rPr>
  </w:style>
  <w:style w:type="character" w:customStyle="1" w:styleId="SD-textChar">
    <w:name w:val="SD-text Char"/>
    <w:link w:val="SD-text"/>
    <w:qFormat/>
    <w:rsid w:val="009C0FCD"/>
    <w:rPr>
      <w:rFonts w:ascii="宋体" w:eastAsia="等线" w:hAnsi="Times New Roman" w:cs="宋体"/>
      <w:sz w:val="24"/>
      <w:szCs w:val="24"/>
      <w:lang w:val="zh-CN"/>
    </w:rPr>
  </w:style>
  <w:style w:type="paragraph" w:customStyle="1" w:styleId="Style7">
    <w:name w:val="_Style 7"/>
    <w:basedOn w:val="affffb"/>
    <w:uiPriority w:val="34"/>
    <w:qFormat/>
    <w:rsid w:val="009C0FCD"/>
    <w:pPr>
      <w:widowControl/>
      <w:spacing w:line="360" w:lineRule="auto"/>
      <w:ind w:firstLineChars="200" w:firstLine="420"/>
      <w:jc w:val="left"/>
    </w:pPr>
    <w:rPr>
      <w:rFonts w:ascii="Times New Roman" w:eastAsia="仿宋_GB2312" w:hAnsi="Times New Roman"/>
      <w:sz w:val="24"/>
    </w:rPr>
  </w:style>
  <w:style w:type="paragraph" w:customStyle="1" w:styleId="affffffffffffffffffffffffffffffffffffffffffffff3">
    <w:name w:val="_正文"/>
    <w:basedOn w:val="affffb"/>
    <w:link w:val="Charffffffffff5"/>
    <w:qFormat/>
    <w:rsid w:val="009C0FCD"/>
    <w:pPr>
      <w:widowControl/>
      <w:spacing w:line="360" w:lineRule="auto"/>
      <w:ind w:firstLineChars="200" w:firstLine="200"/>
      <w:jc w:val="left"/>
    </w:pPr>
    <w:rPr>
      <w:rFonts w:ascii="Times New Roman" w:hAnsi="Times New Roman"/>
      <w:lang w:val="zh-CN"/>
    </w:rPr>
  </w:style>
  <w:style w:type="character" w:customStyle="1" w:styleId="Charffffffffff5">
    <w:name w:val="_正文 Char"/>
    <w:link w:val="affffffffffffffffffffffffffffffffffffffffffffff3"/>
    <w:qFormat/>
    <w:rsid w:val="009C0FCD"/>
    <w:rPr>
      <w:rFonts w:ascii="Times New Roman" w:eastAsia="宋体" w:hAnsi="Times New Roman" w:cs="Times New Roman"/>
      <w:szCs w:val="24"/>
      <w:lang w:val="zh-CN"/>
    </w:rPr>
  </w:style>
  <w:style w:type="character" w:customStyle="1" w:styleId="font71">
    <w:name w:val="font71"/>
    <w:qFormat/>
    <w:rsid w:val="009C0FCD"/>
    <w:rPr>
      <w:rFonts w:ascii="仿宋" w:eastAsia="仿宋" w:hAnsi="仿宋" w:cs="仿宋" w:hint="eastAsia"/>
      <w:color w:val="000000"/>
      <w:sz w:val="20"/>
      <w:szCs w:val="20"/>
      <w:u w:val="none"/>
    </w:rPr>
  </w:style>
  <w:style w:type="character" w:customStyle="1" w:styleId="Char2f3">
    <w:name w:val="无间隔 Char2"/>
    <w:uiPriority w:val="1"/>
    <w:qFormat/>
    <w:rsid w:val="009C0FCD"/>
    <w:rPr>
      <w:sz w:val="24"/>
    </w:rPr>
  </w:style>
  <w:style w:type="paragraph" w:customStyle="1" w:styleId="Bid">
    <w:name w:val="Bid_正文"/>
    <w:basedOn w:val="affffc"/>
    <w:link w:val="BidChar"/>
    <w:qFormat/>
    <w:rsid w:val="009C0FCD"/>
    <w:pPr>
      <w:widowControl/>
      <w:autoSpaceDE/>
      <w:autoSpaceDN/>
      <w:adjustRightInd/>
      <w:spacing w:line="360" w:lineRule="auto"/>
      <w:ind w:firstLineChars="200" w:firstLine="480"/>
    </w:pPr>
    <w:rPr>
      <w:rFonts w:ascii="Calibri"/>
      <w:kern w:val="0"/>
      <w:szCs w:val="20"/>
      <w:lang w:eastAsia="en-US" w:bidi="en-US"/>
    </w:rPr>
  </w:style>
  <w:style w:type="character" w:customStyle="1" w:styleId="BidChar">
    <w:name w:val="Bid_正文 Char"/>
    <w:link w:val="Bid"/>
    <w:qFormat/>
    <w:rsid w:val="009C0FCD"/>
    <w:rPr>
      <w:rFonts w:ascii="Calibri" w:eastAsia="宋体" w:hAnsi="Calibri" w:cs="Times New Roman"/>
      <w:kern w:val="0"/>
      <w:sz w:val="24"/>
      <w:szCs w:val="20"/>
      <w:lang w:eastAsia="en-US" w:bidi="en-US"/>
    </w:rPr>
  </w:style>
  <w:style w:type="paragraph" w:customStyle="1" w:styleId="Heading3">
    <w:name w:val="附录Heading 3"/>
    <w:basedOn w:val="38"/>
    <w:uiPriority w:val="99"/>
    <w:qFormat/>
    <w:rsid w:val="009C0FCD"/>
    <w:pPr>
      <w:keepLines w:val="0"/>
      <w:widowControl/>
      <w:pBdr>
        <w:bottom w:val="single" w:sz="4" w:space="1" w:color="auto"/>
      </w:pBdr>
      <w:tabs>
        <w:tab w:val="left" w:pos="900"/>
      </w:tabs>
      <w:autoSpaceDE/>
      <w:autoSpaceDN/>
      <w:adjustRightInd/>
      <w:spacing w:before="240" w:line="288" w:lineRule="auto"/>
      <w:ind w:left="720" w:hanging="720"/>
    </w:pPr>
    <w:rPr>
      <w:rFonts w:ascii="Microsoft Sans Serif" w:hAnsi="Microsoft Sans Serif" w:cs="Arial"/>
      <w:bCs/>
      <w:sz w:val="26"/>
      <w:szCs w:val="26"/>
      <w:u w:val="none"/>
    </w:rPr>
  </w:style>
  <w:style w:type="paragraph" w:customStyle="1" w:styleId="Label">
    <w:name w:val="Label"/>
    <w:qFormat/>
    <w:rsid w:val="009C0FCD"/>
    <w:pPr>
      <w:suppressAutoHyphens/>
      <w:spacing w:line="360" w:lineRule="auto"/>
      <w:ind w:firstLineChars="200" w:firstLine="200"/>
      <w:outlineLvl w:val="0"/>
    </w:pPr>
    <w:rPr>
      <w:rFonts w:ascii="Arial Unicode MS" w:eastAsia="Algerian" w:hAnsi="Arial Unicode MS" w:cs="Arial Unicode MS" w:hint="eastAsia"/>
      <w:color w:val="FFFFFF"/>
      <w:kern w:val="0"/>
      <w:sz w:val="36"/>
      <w:szCs w:val="36"/>
      <w:lang w:val="zh-CN"/>
    </w:rPr>
  </w:style>
  <w:style w:type="paragraph" w:customStyle="1" w:styleId="MMTopic8">
    <w:name w:val="MM Topic 8"/>
    <w:basedOn w:val="8"/>
    <w:qFormat/>
    <w:rsid w:val="009C0FCD"/>
    <w:pPr>
      <w:widowControl/>
      <w:adjustRightInd/>
      <w:spacing w:line="320" w:lineRule="auto"/>
      <w:jc w:val="left"/>
      <w:textAlignment w:val="auto"/>
    </w:pPr>
    <w:rPr>
      <w:rFonts w:ascii="Cambria" w:eastAsia="宋体" w:hAnsi="Cambria"/>
      <w:spacing w:val="8"/>
      <w:kern w:val="2"/>
      <w:szCs w:val="24"/>
    </w:rPr>
  </w:style>
  <w:style w:type="paragraph" w:customStyle="1" w:styleId="GD1">
    <w:name w:val="GD1"/>
    <w:basedOn w:val="1f3"/>
    <w:qFormat/>
    <w:rsid w:val="009C0FCD"/>
    <w:pPr>
      <w:keepLines w:val="0"/>
      <w:widowControl/>
      <w:numPr>
        <w:numId w:val="150"/>
      </w:numPr>
      <w:autoSpaceDE/>
      <w:autoSpaceDN/>
      <w:adjustRightInd/>
      <w:spacing w:before="0" w:after="0" w:line="360" w:lineRule="auto"/>
      <w:ind w:firstLine="0"/>
      <w:jc w:val="left"/>
    </w:pPr>
    <w:rPr>
      <w:rFonts w:ascii="Arial" w:eastAsia="仿宋" w:hAnsi="Arial"/>
      <w:kern w:val="2"/>
      <w:sz w:val="28"/>
      <w:szCs w:val="24"/>
    </w:rPr>
  </w:style>
  <w:style w:type="paragraph" w:customStyle="1" w:styleId="GD2">
    <w:name w:val="GD2"/>
    <w:basedOn w:val="2a"/>
    <w:qFormat/>
    <w:rsid w:val="009C0FCD"/>
    <w:pPr>
      <w:keepLines w:val="0"/>
      <w:widowControl/>
      <w:numPr>
        <w:ilvl w:val="1"/>
        <w:numId w:val="150"/>
      </w:numPr>
      <w:autoSpaceDE/>
      <w:autoSpaceDN/>
      <w:adjustRightInd/>
      <w:spacing w:before="0" w:line="360" w:lineRule="auto"/>
      <w:ind w:firstLine="0"/>
      <w:jc w:val="left"/>
    </w:pPr>
    <w:rPr>
      <w:rFonts w:eastAsia="宋体"/>
      <w:kern w:val="2"/>
      <w:sz w:val="32"/>
      <w:szCs w:val="24"/>
      <w:lang w:val="en-GB" w:eastAsia="en-US"/>
    </w:rPr>
  </w:style>
  <w:style w:type="paragraph" w:customStyle="1" w:styleId="GD3">
    <w:name w:val="GD3"/>
    <w:basedOn w:val="38"/>
    <w:qFormat/>
    <w:rsid w:val="009C0FCD"/>
    <w:pPr>
      <w:keepLines w:val="0"/>
      <w:widowControl/>
      <w:numPr>
        <w:ilvl w:val="2"/>
        <w:numId w:val="150"/>
      </w:numPr>
      <w:autoSpaceDE/>
      <w:autoSpaceDN/>
      <w:adjustRightInd/>
      <w:spacing w:before="0" w:after="0" w:line="360" w:lineRule="auto"/>
      <w:ind w:firstLine="0"/>
    </w:pPr>
    <w:rPr>
      <w:rFonts w:ascii="Arial" w:hAnsi="Arial"/>
      <w:kern w:val="2"/>
      <w:sz w:val="28"/>
      <w:szCs w:val="24"/>
      <w:u w:val="none"/>
      <w:lang w:val="en-GB"/>
    </w:rPr>
  </w:style>
  <w:style w:type="paragraph" w:customStyle="1" w:styleId="GD4">
    <w:name w:val="GD4"/>
    <w:basedOn w:val="48"/>
    <w:qFormat/>
    <w:rsid w:val="009C0FCD"/>
    <w:pPr>
      <w:keepLines w:val="0"/>
      <w:widowControl/>
      <w:numPr>
        <w:ilvl w:val="3"/>
        <w:numId w:val="150"/>
      </w:numPr>
      <w:adjustRightInd/>
      <w:spacing w:before="0" w:after="0" w:line="360" w:lineRule="auto"/>
      <w:ind w:firstLine="0"/>
      <w:jc w:val="left"/>
      <w:textAlignment w:val="auto"/>
    </w:pPr>
    <w:rPr>
      <w:rFonts w:ascii="宋体" w:eastAsia="宋体" w:hAnsi="宋体"/>
      <w:kern w:val="2"/>
      <w:szCs w:val="24"/>
      <w:lang w:val="en-GB"/>
    </w:rPr>
  </w:style>
  <w:style w:type="paragraph" w:customStyle="1" w:styleId="GD5">
    <w:name w:val="GD5"/>
    <w:basedOn w:val="52"/>
    <w:qFormat/>
    <w:rsid w:val="009C0FCD"/>
    <w:pPr>
      <w:keepNext w:val="0"/>
      <w:keepLines w:val="0"/>
      <w:widowControl/>
      <w:numPr>
        <w:ilvl w:val="4"/>
        <w:numId w:val="150"/>
      </w:numPr>
      <w:adjustRightInd/>
      <w:spacing w:before="0" w:after="0" w:line="360" w:lineRule="auto"/>
      <w:ind w:left="0" w:firstLine="0"/>
      <w:jc w:val="left"/>
      <w:textAlignment w:val="auto"/>
    </w:pPr>
    <w:rPr>
      <w:rFonts w:ascii="Arial" w:hAnsi="Arial"/>
      <w:kern w:val="2"/>
      <w:sz w:val="24"/>
      <w:szCs w:val="24"/>
      <w:lang w:val="en-GB"/>
    </w:rPr>
  </w:style>
  <w:style w:type="paragraph" w:customStyle="1" w:styleId="GD6">
    <w:name w:val="GD6"/>
    <w:basedOn w:val="60"/>
    <w:qFormat/>
    <w:rsid w:val="009C0FCD"/>
    <w:pPr>
      <w:keepNext w:val="0"/>
      <w:keepLines w:val="0"/>
      <w:widowControl/>
      <w:numPr>
        <w:ilvl w:val="5"/>
        <w:numId w:val="150"/>
      </w:numPr>
      <w:adjustRightInd/>
      <w:spacing w:before="0" w:after="0" w:line="360" w:lineRule="auto"/>
      <w:ind w:left="0" w:firstLine="0"/>
      <w:jc w:val="left"/>
      <w:textAlignment w:val="auto"/>
    </w:pPr>
    <w:rPr>
      <w:rFonts w:eastAsia="宋体"/>
      <w:kern w:val="2"/>
      <w:szCs w:val="24"/>
      <w:lang w:val="en-GB"/>
    </w:rPr>
  </w:style>
  <w:style w:type="character" w:customStyle="1" w:styleId="affffffffffffffffffffffffffffffffffffffffffffff4">
    <w:name w:val="表格 字符"/>
    <w:qFormat/>
    <w:rsid w:val="009C0FCD"/>
    <w:rPr>
      <w:rFonts w:ascii="Times New Roman" w:eastAsia="仿宋_GB2312" w:hAnsi="Times New Roman" w:cs="Times New Roman"/>
      <w:kern w:val="2"/>
      <w:sz w:val="21"/>
      <w:szCs w:val="24"/>
    </w:rPr>
  </w:style>
  <w:style w:type="character" w:customStyle="1" w:styleId="2fffffffff1">
    <w:name w:val="中等深浅网格 2字符"/>
    <w:uiPriority w:val="1"/>
    <w:qFormat/>
    <w:rsid w:val="009C0FCD"/>
    <w:rPr>
      <w:sz w:val="24"/>
      <w:szCs w:val="21"/>
    </w:rPr>
  </w:style>
  <w:style w:type="paragraph" w:customStyle="1" w:styleId="2fffffffff2">
    <w:name w:val="正文 2"/>
    <w:qFormat/>
    <w:rsid w:val="009C0FCD"/>
    <w:pPr>
      <w:suppressAutoHyphens/>
      <w:spacing w:after="180" w:line="288" w:lineRule="auto"/>
      <w:ind w:firstLineChars="200" w:firstLine="200"/>
    </w:pPr>
    <w:rPr>
      <w:rFonts w:ascii="Yu Gothic UI Light" w:eastAsia="Arial Unicode MS" w:hAnsi="Yu Gothic UI Light" w:cs="Arial Unicode MS"/>
      <w:color w:val="000000"/>
      <w:kern w:val="0"/>
      <w:sz w:val="20"/>
      <w:szCs w:val="20"/>
    </w:rPr>
  </w:style>
  <w:style w:type="paragraph" w:customStyle="1" w:styleId="U">
    <w:name w:val="U_编号"/>
    <w:basedOn w:val="affffb"/>
    <w:qFormat/>
    <w:rsid w:val="009C0FCD"/>
    <w:pPr>
      <w:widowControl/>
      <w:numPr>
        <w:numId w:val="151"/>
      </w:numPr>
      <w:tabs>
        <w:tab w:val="clear" w:pos="840"/>
        <w:tab w:val="left" w:pos="420"/>
      </w:tabs>
      <w:spacing w:beforeLines="10" w:before="10" w:afterLines="10" w:after="10" w:line="300" w:lineRule="auto"/>
      <w:ind w:left="420" w:firstLineChars="200" w:firstLine="200"/>
      <w:jc w:val="left"/>
    </w:pPr>
    <w:rPr>
      <w:rFonts w:ascii="Times New Roman" w:hAnsi="Times New Roman"/>
      <w:sz w:val="24"/>
      <w:szCs w:val="20"/>
    </w:rPr>
  </w:style>
  <w:style w:type="paragraph" w:customStyle="1" w:styleId="U1">
    <w:name w:val="U_编号1"/>
    <w:basedOn w:val="affffb"/>
    <w:qFormat/>
    <w:rsid w:val="009C0FCD"/>
    <w:pPr>
      <w:widowControl/>
      <w:numPr>
        <w:numId w:val="152"/>
      </w:numPr>
      <w:spacing w:beforeLines="10" w:before="10" w:afterLines="10" w:after="10" w:line="300" w:lineRule="auto"/>
      <w:ind w:firstLineChars="200" w:firstLine="200"/>
      <w:jc w:val="left"/>
    </w:pPr>
    <w:rPr>
      <w:rFonts w:ascii="Times New Roman" w:hAnsi="Times New Roman"/>
      <w:b/>
      <w:sz w:val="24"/>
      <w:szCs w:val="20"/>
    </w:rPr>
  </w:style>
  <w:style w:type="paragraph" w:customStyle="1" w:styleId="U20">
    <w:name w:val="U_编号2"/>
    <w:basedOn w:val="affffb"/>
    <w:qFormat/>
    <w:rsid w:val="009C0FCD"/>
    <w:pPr>
      <w:widowControl/>
      <w:spacing w:beforeLines="10" w:before="10" w:afterLines="10" w:after="10" w:line="300" w:lineRule="auto"/>
      <w:ind w:left="5098" w:firstLineChars="200" w:hanging="420"/>
      <w:jc w:val="left"/>
    </w:pPr>
    <w:rPr>
      <w:rFonts w:ascii="Times New Roman" w:hAnsi="Times New Roman"/>
      <w:sz w:val="24"/>
      <w:szCs w:val="20"/>
    </w:rPr>
  </w:style>
  <w:style w:type="paragraph" w:customStyle="1" w:styleId="U10">
    <w:name w:val="U_标题1"/>
    <w:basedOn w:val="1f3"/>
    <w:qFormat/>
    <w:rsid w:val="009C0FCD"/>
    <w:pPr>
      <w:widowControl/>
      <w:tabs>
        <w:tab w:val="left" w:pos="432"/>
      </w:tabs>
      <w:autoSpaceDE/>
      <w:autoSpaceDN/>
      <w:adjustRightInd/>
      <w:spacing w:beforeLines="114" w:before="30" w:afterLines="114" w:after="30"/>
      <w:ind w:left="432" w:hanging="432"/>
      <w:jc w:val="left"/>
    </w:pPr>
    <w:rPr>
      <w:rFonts w:ascii="Times New Roman" w:eastAsia="黑体" w:hAnsi="Times New Roman"/>
    </w:rPr>
  </w:style>
  <w:style w:type="paragraph" w:customStyle="1" w:styleId="U2">
    <w:name w:val="U_标题2"/>
    <w:basedOn w:val="2a"/>
    <w:qFormat/>
    <w:rsid w:val="009C0FCD"/>
    <w:pPr>
      <w:widowControl/>
      <w:numPr>
        <w:numId w:val="153"/>
      </w:numPr>
      <w:autoSpaceDE/>
      <w:autoSpaceDN/>
      <w:adjustRightInd/>
      <w:spacing w:beforeLines="20" w:before="20" w:afterLines="20" w:after="20"/>
      <w:jc w:val="left"/>
    </w:pPr>
    <w:rPr>
      <w:kern w:val="2"/>
    </w:rPr>
  </w:style>
  <w:style w:type="paragraph" w:customStyle="1" w:styleId="U0">
    <w:name w:val="U_正文"/>
    <w:basedOn w:val="affffb"/>
    <w:qFormat/>
    <w:rsid w:val="009C0FCD"/>
    <w:pPr>
      <w:widowControl/>
      <w:spacing w:beforeLines="20" w:before="20" w:afterLines="20" w:after="20" w:line="300" w:lineRule="auto"/>
      <w:ind w:firstLineChars="200" w:firstLine="200"/>
      <w:jc w:val="left"/>
    </w:pPr>
    <w:rPr>
      <w:rFonts w:ascii="Times New Roman" w:hAnsi="Times New Roman"/>
      <w:sz w:val="24"/>
      <w:szCs w:val="20"/>
    </w:rPr>
  </w:style>
  <w:style w:type="paragraph" w:customStyle="1" w:styleId="U21">
    <w:name w:val="U_正文2"/>
    <w:basedOn w:val="affffb"/>
    <w:qFormat/>
    <w:rsid w:val="009C0FCD"/>
    <w:pPr>
      <w:widowControl/>
      <w:spacing w:beforeLines="10" w:before="10" w:afterLines="10" w:after="10" w:line="300" w:lineRule="auto"/>
      <w:ind w:firstLineChars="200" w:firstLine="200"/>
      <w:jc w:val="left"/>
    </w:pPr>
    <w:rPr>
      <w:rFonts w:ascii="Times New Roman" w:hAnsi="Times New Roman"/>
      <w:sz w:val="24"/>
      <w:szCs w:val="20"/>
    </w:rPr>
  </w:style>
  <w:style w:type="paragraph" w:customStyle="1" w:styleId="YH10">
    <w:name w:val="YH1"/>
    <w:basedOn w:val="1f3"/>
    <w:qFormat/>
    <w:rsid w:val="009C0FCD"/>
    <w:pPr>
      <w:keepLines w:val="0"/>
      <w:widowControl/>
      <w:autoSpaceDE/>
      <w:autoSpaceDN/>
      <w:adjustRightInd/>
      <w:spacing w:before="0" w:after="0" w:line="360" w:lineRule="auto"/>
      <w:ind w:left="425" w:hanging="425"/>
      <w:jc w:val="left"/>
    </w:pPr>
    <w:rPr>
      <w:rFonts w:ascii="Arial" w:hAnsi="Arial"/>
      <w:kern w:val="2"/>
      <w:sz w:val="44"/>
    </w:rPr>
  </w:style>
  <w:style w:type="paragraph" w:customStyle="1" w:styleId="YH20">
    <w:name w:val="YH2"/>
    <w:basedOn w:val="2a"/>
    <w:qFormat/>
    <w:rsid w:val="009C0FCD"/>
    <w:pPr>
      <w:keepLines w:val="0"/>
      <w:widowControl/>
      <w:autoSpaceDE/>
      <w:autoSpaceDN/>
      <w:adjustRightInd/>
      <w:spacing w:before="0" w:line="360" w:lineRule="auto"/>
      <w:ind w:left="992" w:hanging="567"/>
      <w:jc w:val="left"/>
    </w:pPr>
    <w:rPr>
      <w:rFonts w:eastAsia="宋体"/>
      <w:sz w:val="32"/>
      <w:lang w:val="en-GB" w:eastAsia="en-US"/>
    </w:rPr>
  </w:style>
  <w:style w:type="paragraph" w:customStyle="1" w:styleId="YH30">
    <w:name w:val="YH3"/>
    <w:basedOn w:val="38"/>
    <w:qFormat/>
    <w:rsid w:val="009C0FCD"/>
    <w:pPr>
      <w:keepLines w:val="0"/>
      <w:widowControl/>
      <w:autoSpaceDE/>
      <w:autoSpaceDN/>
      <w:adjustRightInd/>
      <w:spacing w:before="0" w:after="0" w:line="360" w:lineRule="auto"/>
      <w:ind w:left="255" w:hanging="113"/>
    </w:pPr>
    <w:rPr>
      <w:rFonts w:ascii="Arial" w:hAnsi="Arial"/>
      <w:sz w:val="28"/>
      <w:u w:val="none"/>
      <w:lang w:val="en-GB"/>
    </w:rPr>
  </w:style>
  <w:style w:type="paragraph" w:customStyle="1" w:styleId="YH40">
    <w:name w:val="YH4"/>
    <w:basedOn w:val="48"/>
    <w:qFormat/>
    <w:rsid w:val="009C0FCD"/>
    <w:pPr>
      <w:keepLines w:val="0"/>
      <w:widowControl/>
      <w:adjustRightInd/>
      <w:spacing w:before="0" w:after="0" w:line="360" w:lineRule="auto"/>
      <w:ind w:left="964" w:firstLine="312"/>
      <w:jc w:val="left"/>
      <w:textAlignment w:val="auto"/>
    </w:pPr>
    <w:rPr>
      <w:rFonts w:ascii="宋体" w:eastAsia="宋体" w:hAnsi="宋体"/>
      <w:lang w:val="en-GB"/>
    </w:rPr>
  </w:style>
  <w:style w:type="paragraph" w:customStyle="1" w:styleId="YH50">
    <w:name w:val="YH5"/>
    <w:basedOn w:val="52"/>
    <w:link w:val="YH5Char"/>
    <w:qFormat/>
    <w:rsid w:val="009C0FCD"/>
    <w:pPr>
      <w:keepNext w:val="0"/>
      <w:keepLines w:val="0"/>
      <w:widowControl/>
      <w:adjustRightInd/>
      <w:spacing w:before="0" w:after="0" w:line="360" w:lineRule="auto"/>
      <w:jc w:val="left"/>
      <w:textAlignment w:val="auto"/>
    </w:pPr>
    <w:rPr>
      <w:rFonts w:ascii="Arial" w:hAnsi="Arial"/>
      <w:sz w:val="24"/>
      <w:lang w:val="en-GB"/>
    </w:rPr>
  </w:style>
  <w:style w:type="character" w:customStyle="1" w:styleId="YH5Char">
    <w:name w:val="YH5 Char"/>
    <w:link w:val="YH50"/>
    <w:qFormat/>
    <w:rsid w:val="009C0FCD"/>
    <w:rPr>
      <w:rFonts w:ascii="Arial" w:eastAsia="宋体" w:hAnsi="Arial" w:cs="Times New Roman"/>
      <w:b/>
      <w:kern w:val="0"/>
      <w:sz w:val="24"/>
      <w:szCs w:val="20"/>
      <w:lang w:val="en-GB"/>
    </w:rPr>
  </w:style>
  <w:style w:type="paragraph" w:customStyle="1" w:styleId="YH60">
    <w:name w:val="YH6"/>
    <w:basedOn w:val="60"/>
    <w:qFormat/>
    <w:rsid w:val="009C0FCD"/>
    <w:pPr>
      <w:keepNext w:val="0"/>
      <w:keepLines w:val="0"/>
      <w:widowControl/>
      <w:adjustRightInd/>
      <w:spacing w:before="0" w:after="0" w:line="360" w:lineRule="auto"/>
      <w:ind w:firstLine="1162"/>
      <w:jc w:val="left"/>
      <w:textAlignment w:val="auto"/>
    </w:pPr>
    <w:rPr>
      <w:rFonts w:eastAsia="宋体"/>
      <w:lang w:val="en-GB"/>
    </w:rPr>
  </w:style>
  <w:style w:type="paragraph" w:customStyle="1" w:styleId="NN">
    <w:name w:val="章NN"/>
    <w:basedOn w:val="affffb"/>
    <w:next w:val="affffb"/>
    <w:qFormat/>
    <w:rsid w:val="009C0FCD"/>
    <w:pPr>
      <w:keepNext/>
      <w:widowControl/>
      <w:numPr>
        <w:ilvl w:val="1"/>
        <w:numId w:val="154"/>
      </w:numPr>
      <w:tabs>
        <w:tab w:val="clear" w:pos="1418"/>
        <w:tab w:val="left" w:pos="720"/>
      </w:tabs>
      <w:spacing w:before="50" w:after="120" w:line="360" w:lineRule="auto"/>
      <w:ind w:left="562" w:firstLineChars="200" w:hanging="562"/>
      <w:jc w:val="left"/>
      <w:outlineLvl w:val="1"/>
    </w:pPr>
    <w:rPr>
      <w:rFonts w:ascii="Algerian" w:eastAsia="Droid Serif" w:hAnsi="Algerian"/>
      <w:bCs/>
      <w:color w:val="0000FF"/>
      <w:kern w:val="0"/>
      <w:sz w:val="28"/>
      <w:szCs w:val="20"/>
      <w:lang w:eastAsia="zh-TW"/>
    </w:rPr>
  </w:style>
  <w:style w:type="paragraph" w:customStyle="1" w:styleId="Char340">
    <w:name w:val="Char34"/>
    <w:basedOn w:val="affffb"/>
    <w:qFormat/>
    <w:rsid w:val="009C0FCD"/>
    <w:pPr>
      <w:widowControl/>
      <w:spacing w:after="160" w:line="240" w:lineRule="exact"/>
      <w:ind w:firstLineChars="200" w:firstLine="200"/>
      <w:jc w:val="left"/>
    </w:pPr>
    <w:rPr>
      <w:rFonts w:ascii="Verdana" w:hAnsi="Verdana"/>
      <w:kern w:val="0"/>
      <w:sz w:val="20"/>
      <w:szCs w:val="20"/>
      <w:lang w:eastAsia="en-US"/>
    </w:rPr>
  </w:style>
  <w:style w:type="paragraph" w:customStyle="1" w:styleId="Char330">
    <w:name w:val="Char33"/>
    <w:basedOn w:val="affffb"/>
    <w:qFormat/>
    <w:rsid w:val="009C0FCD"/>
    <w:pPr>
      <w:widowControl/>
      <w:spacing w:after="160" w:line="240" w:lineRule="exact"/>
      <w:ind w:firstLineChars="200" w:firstLine="200"/>
      <w:jc w:val="left"/>
    </w:pPr>
    <w:rPr>
      <w:rFonts w:ascii="Verdana" w:hAnsi="Verdana"/>
      <w:kern w:val="0"/>
      <w:sz w:val="20"/>
      <w:szCs w:val="20"/>
      <w:lang w:eastAsia="en-US"/>
    </w:rPr>
  </w:style>
  <w:style w:type="table" w:customStyle="1" w:styleId="12a">
    <w:name w:val="网格表 1 浅色2"/>
    <w:basedOn w:val="affffe"/>
    <w:uiPriority w:val="46"/>
    <w:qFormat/>
    <w:rsid w:val="009C0FCD"/>
    <w:rPr>
      <w:rFonts w:ascii="Calibri" w:eastAsia="宋体" w:hAnsi="Calibri" w:cs="Times New Roman"/>
      <w:kern w:val="0"/>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3fffff8">
    <w:name w:val="副标题 字符3"/>
    <w:qFormat/>
    <w:rsid w:val="009C0FCD"/>
    <w:rPr>
      <w:rFonts w:ascii="Cambria" w:hAnsi="Cambria"/>
      <w:b/>
      <w:bCs/>
      <w:kern w:val="28"/>
      <w:sz w:val="32"/>
      <w:szCs w:val="32"/>
    </w:rPr>
  </w:style>
  <w:style w:type="character" w:customStyle="1" w:styleId="3fffff9">
    <w:name w:val="文档结构图 字符3"/>
    <w:uiPriority w:val="99"/>
    <w:semiHidden/>
    <w:qFormat/>
    <w:rsid w:val="009C0FCD"/>
    <w:rPr>
      <w:rFonts w:ascii="宋体" w:eastAsia="宋体" w:hAnsi="Times New Roman" w:cs="Times New Roman"/>
      <w:sz w:val="18"/>
      <w:szCs w:val="18"/>
    </w:rPr>
  </w:style>
  <w:style w:type="character" w:customStyle="1" w:styleId="340">
    <w:name w:val="标题 3 字符4"/>
    <w:qFormat/>
    <w:rsid w:val="009C0FCD"/>
    <w:rPr>
      <w:rFonts w:ascii="Times New Roman" w:hAnsi="Times New Roman"/>
      <w:bCs/>
      <w:kern w:val="2"/>
      <w:sz w:val="28"/>
      <w:szCs w:val="28"/>
    </w:rPr>
  </w:style>
  <w:style w:type="character" w:customStyle="1" w:styleId="3fffffa">
    <w:name w:val="日期 字符3"/>
    <w:qFormat/>
    <w:rsid w:val="009C0FCD"/>
    <w:rPr>
      <w:rFonts w:ascii="宋体" w:hAnsi="宋体"/>
      <w:b/>
      <w:kern w:val="2"/>
      <w:sz w:val="36"/>
      <w:szCs w:val="36"/>
    </w:rPr>
  </w:style>
  <w:style w:type="character" w:customStyle="1" w:styleId="431">
    <w:name w:val="标题 4 字符3"/>
    <w:qFormat/>
    <w:locked/>
    <w:rsid w:val="009C0FCD"/>
    <w:rPr>
      <w:rFonts w:ascii="Times New Roman" w:hAnsi="Times New Roman"/>
      <w:bCs/>
      <w:kern w:val="2"/>
      <w:sz w:val="28"/>
      <w:szCs w:val="28"/>
    </w:rPr>
  </w:style>
  <w:style w:type="character" w:customStyle="1" w:styleId="133">
    <w:name w:val="标题 1 字符3"/>
    <w:uiPriority w:val="9"/>
    <w:qFormat/>
    <w:rsid w:val="009C0FCD"/>
    <w:rPr>
      <w:rFonts w:ascii="宋体" w:hAnsi="宋体"/>
      <w:bCs/>
      <w:kern w:val="44"/>
      <w:sz w:val="44"/>
      <w:szCs w:val="44"/>
    </w:rPr>
  </w:style>
  <w:style w:type="character" w:customStyle="1" w:styleId="235">
    <w:name w:val="标题 2 字符3"/>
    <w:uiPriority w:val="9"/>
    <w:qFormat/>
    <w:rsid w:val="009C0FCD"/>
    <w:rPr>
      <w:rFonts w:ascii="宋体" w:hAnsi="宋体"/>
      <w:b/>
      <w:bCs/>
      <w:kern w:val="2"/>
      <w:sz w:val="32"/>
      <w:szCs w:val="32"/>
    </w:rPr>
  </w:style>
  <w:style w:type="character" w:customStyle="1" w:styleId="4ffc">
    <w:name w:val="标题 字符4"/>
    <w:qFormat/>
    <w:rsid w:val="009C0FCD"/>
    <w:rPr>
      <w:rFonts w:ascii="Arial" w:hAnsi="Arial" w:cs="Arial"/>
      <w:b/>
      <w:bCs/>
      <w:kern w:val="2"/>
      <w:sz w:val="32"/>
      <w:szCs w:val="32"/>
    </w:rPr>
  </w:style>
  <w:style w:type="character" w:customStyle="1" w:styleId="831">
    <w:name w:val="标题 8 字符3"/>
    <w:uiPriority w:val="9"/>
    <w:qFormat/>
    <w:rsid w:val="009C0FCD"/>
    <w:rPr>
      <w:rFonts w:ascii="Times New Roman" w:hAnsi="Times New Roman"/>
      <w:kern w:val="2"/>
      <w:sz w:val="28"/>
      <w:szCs w:val="24"/>
    </w:rPr>
  </w:style>
  <w:style w:type="character" w:customStyle="1" w:styleId="4ffd">
    <w:name w:val="批注主题 字符4"/>
    <w:uiPriority w:val="99"/>
    <w:semiHidden/>
    <w:qFormat/>
    <w:rsid w:val="009C0FCD"/>
    <w:rPr>
      <w:rFonts w:ascii="Times New Roman" w:hAnsi="Times New Roman"/>
      <w:b/>
      <w:bCs/>
      <w:kern w:val="2"/>
      <w:sz w:val="21"/>
      <w:szCs w:val="24"/>
    </w:rPr>
  </w:style>
  <w:style w:type="character" w:customStyle="1" w:styleId="3fffffb">
    <w:name w:val="脚注文本 字符3"/>
    <w:qFormat/>
    <w:rsid w:val="009C0FCD"/>
    <w:rPr>
      <w:kern w:val="2"/>
      <w:sz w:val="18"/>
      <w:szCs w:val="18"/>
    </w:rPr>
  </w:style>
  <w:style w:type="character" w:customStyle="1" w:styleId="11f9">
    <w:name w:val="已访问的超链接11"/>
    <w:uiPriority w:val="99"/>
    <w:qFormat/>
    <w:rsid w:val="009C0FCD"/>
    <w:rPr>
      <w:color w:val="800080"/>
      <w:u w:val="single"/>
    </w:rPr>
  </w:style>
  <w:style w:type="character" w:customStyle="1" w:styleId="3fffffc">
    <w:name w:val="纯文本 字符3"/>
    <w:qFormat/>
    <w:rsid w:val="009C0FCD"/>
    <w:rPr>
      <w:rFonts w:ascii="宋体" w:hAnsi="Times New Roman"/>
      <w:color w:val="000000"/>
      <w:kern w:val="2"/>
      <w:sz w:val="21"/>
    </w:rPr>
  </w:style>
  <w:style w:type="character" w:customStyle="1" w:styleId="3fffffd">
    <w:name w:val="批注文字 字符3"/>
    <w:uiPriority w:val="99"/>
    <w:qFormat/>
    <w:rsid w:val="009C0FCD"/>
    <w:rPr>
      <w:rFonts w:ascii="Times New Roman" w:hAnsi="Times New Roman"/>
      <w:kern w:val="2"/>
      <w:sz w:val="21"/>
      <w:szCs w:val="24"/>
    </w:rPr>
  </w:style>
  <w:style w:type="character" w:customStyle="1" w:styleId="2fffffffff3">
    <w:name w:val="题注 字符2"/>
    <w:qFormat/>
    <w:rsid w:val="009C0FCD"/>
    <w:rPr>
      <w:rFonts w:ascii="Times New Roman" w:hAnsi="Times New Roman"/>
      <w:b/>
      <w:kern w:val="2"/>
      <w:sz w:val="21"/>
    </w:rPr>
  </w:style>
  <w:style w:type="character" w:customStyle="1" w:styleId="3fffffe">
    <w:name w:val="正文文本 字符3"/>
    <w:qFormat/>
    <w:rsid w:val="009C0FCD"/>
    <w:rPr>
      <w:rFonts w:ascii="Times New Roman" w:hAnsi="Times New Roman"/>
      <w:kern w:val="2"/>
      <w:sz w:val="21"/>
      <w:szCs w:val="24"/>
    </w:rPr>
  </w:style>
  <w:style w:type="character" w:customStyle="1" w:styleId="4ffe">
    <w:name w:val="批注框文本 字符4"/>
    <w:qFormat/>
    <w:rsid w:val="009C0FCD"/>
    <w:rPr>
      <w:rFonts w:ascii="Times New Roman" w:eastAsia="宋体" w:hAnsi="Times New Roman" w:cs="Times New Roman"/>
      <w:sz w:val="18"/>
      <w:szCs w:val="18"/>
    </w:rPr>
  </w:style>
  <w:style w:type="character" w:customStyle="1" w:styleId="931">
    <w:name w:val="标题 9 字符3"/>
    <w:uiPriority w:val="9"/>
    <w:qFormat/>
    <w:rsid w:val="009C0FCD"/>
    <w:rPr>
      <w:rFonts w:ascii="Times New Roman" w:hAnsi="Times New Roman"/>
      <w:kern w:val="2"/>
      <w:sz w:val="28"/>
      <w:szCs w:val="21"/>
    </w:rPr>
  </w:style>
  <w:style w:type="character" w:customStyle="1" w:styleId="21f6">
    <w:name w:val="正文文本首行缩进 2 字符1"/>
    <w:uiPriority w:val="99"/>
    <w:qFormat/>
    <w:rsid w:val="009C0FCD"/>
    <w:rPr>
      <w:rFonts w:ascii="Times New Roman" w:hAnsi="Times New Roman"/>
      <w:kern w:val="2"/>
      <w:sz w:val="21"/>
      <w:szCs w:val="24"/>
    </w:rPr>
  </w:style>
  <w:style w:type="character" w:customStyle="1" w:styleId="335">
    <w:name w:val="正文文本 3 字符3"/>
    <w:qFormat/>
    <w:rsid w:val="009C0FCD"/>
    <w:rPr>
      <w:rFonts w:ascii="Times New Roman" w:eastAsia="方正楷体_GB2312" w:hAnsi="Times New Roman"/>
      <w:bCs/>
      <w:kern w:val="2"/>
      <w:sz w:val="24"/>
      <w:szCs w:val="24"/>
    </w:rPr>
  </w:style>
  <w:style w:type="character" w:customStyle="1" w:styleId="3ffffff">
    <w:name w:val="引用 字符3"/>
    <w:uiPriority w:val="29"/>
    <w:qFormat/>
    <w:rsid w:val="009C0FCD"/>
    <w:rPr>
      <w:rFonts w:ascii="Times New Roman" w:hAnsi="Times New Roman"/>
      <w:i/>
      <w:iCs/>
      <w:color w:val="000000"/>
      <w:kern w:val="2"/>
      <w:sz w:val="21"/>
      <w:szCs w:val="24"/>
    </w:rPr>
  </w:style>
  <w:style w:type="character" w:customStyle="1" w:styleId="731">
    <w:name w:val="标题 7 字符3"/>
    <w:uiPriority w:val="9"/>
    <w:qFormat/>
    <w:rsid w:val="009C0FCD"/>
    <w:rPr>
      <w:rFonts w:ascii="Times New Roman" w:hAnsi="Times New Roman"/>
      <w:bCs/>
      <w:kern w:val="2"/>
      <w:sz w:val="28"/>
      <w:szCs w:val="24"/>
    </w:rPr>
  </w:style>
  <w:style w:type="character" w:customStyle="1" w:styleId="3ffffff0">
    <w:name w:val="页眉 字符3"/>
    <w:uiPriority w:val="99"/>
    <w:qFormat/>
    <w:rsid w:val="009C0FCD"/>
    <w:rPr>
      <w:rFonts w:ascii="Times New Roman" w:hAnsi="Times New Roman"/>
      <w:kern w:val="2"/>
      <w:sz w:val="18"/>
      <w:szCs w:val="18"/>
    </w:rPr>
  </w:style>
  <w:style w:type="character" w:customStyle="1" w:styleId="3ffffff1">
    <w:name w:val="页脚 字符3"/>
    <w:uiPriority w:val="99"/>
    <w:qFormat/>
    <w:rsid w:val="009C0FCD"/>
    <w:rPr>
      <w:rFonts w:ascii="Times New Roman" w:hAnsi="Times New Roman"/>
      <w:kern w:val="2"/>
      <w:sz w:val="18"/>
      <w:szCs w:val="18"/>
    </w:rPr>
  </w:style>
  <w:style w:type="character" w:customStyle="1" w:styleId="2fffffffff4">
    <w:name w:val="正文缩进 字符2"/>
    <w:qFormat/>
    <w:rsid w:val="009C0FCD"/>
    <w:rPr>
      <w:rFonts w:ascii="Times New Roman" w:hAnsi="Times New Roman"/>
      <w:kern w:val="2"/>
      <w:sz w:val="24"/>
      <w:szCs w:val="24"/>
    </w:rPr>
  </w:style>
  <w:style w:type="character" w:customStyle="1" w:styleId="3ffffff2">
    <w:name w:val="正文文本缩进 字符3"/>
    <w:uiPriority w:val="99"/>
    <w:qFormat/>
    <w:rsid w:val="009C0FCD"/>
    <w:rPr>
      <w:rFonts w:ascii="Times New Roman" w:hAnsi="Times New Roman"/>
      <w:kern w:val="2"/>
      <w:sz w:val="21"/>
      <w:szCs w:val="24"/>
    </w:rPr>
  </w:style>
  <w:style w:type="character" w:customStyle="1" w:styleId="2fffffffff5">
    <w:name w:val="正文文本首行缩进 字符2"/>
    <w:qFormat/>
    <w:rsid w:val="009C0FCD"/>
    <w:rPr>
      <w:rFonts w:ascii="Times New Roman" w:hAnsi="Times New Roman"/>
      <w:kern w:val="2"/>
      <w:sz w:val="21"/>
      <w:szCs w:val="24"/>
    </w:rPr>
  </w:style>
  <w:style w:type="character" w:customStyle="1" w:styleId="236">
    <w:name w:val="正文文本 2 字符3"/>
    <w:qFormat/>
    <w:rsid w:val="009C0FCD"/>
    <w:rPr>
      <w:rFonts w:ascii="宋体" w:hAnsi="宋体"/>
      <w:kern w:val="2"/>
      <w:sz w:val="15"/>
      <w:szCs w:val="24"/>
      <w:lang w:val="zh-CN"/>
    </w:rPr>
  </w:style>
  <w:style w:type="character" w:customStyle="1" w:styleId="336">
    <w:name w:val="正文文本缩进 3 字符3"/>
    <w:qFormat/>
    <w:rsid w:val="009C0FCD"/>
    <w:rPr>
      <w:rFonts w:ascii="宋体" w:hAnsi="宋体"/>
      <w:kern w:val="2"/>
      <w:sz w:val="16"/>
      <w:szCs w:val="16"/>
    </w:rPr>
  </w:style>
  <w:style w:type="character" w:customStyle="1" w:styleId="4fff">
    <w:name w:val="称呼 字符4"/>
    <w:qFormat/>
    <w:rsid w:val="009C0FCD"/>
    <w:rPr>
      <w:rFonts w:ascii="Times New Roman" w:hAnsi="Times New Roman"/>
      <w:bCs/>
      <w:kern w:val="2"/>
      <w:sz w:val="24"/>
      <w:szCs w:val="24"/>
    </w:rPr>
  </w:style>
  <w:style w:type="character" w:customStyle="1" w:styleId="3ffffff3">
    <w:name w:val="注释标题 字符3"/>
    <w:qFormat/>
    <w:rsid w:val="009C0FCD"/>
    <w:rPr>
      <w:rFonts w:ascii="Times New Roman" w:hAnsi="Times New Roman"/>
      <w:kern w:val="2"/>
      <w:sz w:val="21"/>
      <w:szCs w:val="24"/>
    </w:rPr>
  </w:style>
  <w:style w:type="paragraph" w:customStyle="1" w:styleId="lp1">
    <w:name w:val="lp1"/>
    <w:qFormat/>
    <w:rsid w:val="009C0FCD"/>
    <w:pPr>
      <w:adjustRightInd w:val="0"/>
      <w:snapToGrid w:val="0"/>
      <w:spacing w:before="160" w:after="160" w:line="240" w:lineRule="atLeast"/>
      <w:ind w:left="1701" w:firstLineChars="200" w:firstLine="200"/>
    </w:pPr>
    <w:rPr>
      <w:rFonts w:ascii="Algerian" w:eastAsia="Garamond" w:hAnsi="Algerian" w:cs="Algerian"/>
      <w:kern w:val="0"/>
      <w:sz w:val="20"/>
      <w:szCs w:val="20"/>
    </w:rPr>
  </w:style>
  <w:style w:type="paragraph" w:customStyle="1" w:styleId="Char1CharCharChar2">
    <w:name w:val="Char1 Char Char Char2"/>
    <w:basedOn w:val="affffb"/>
    <w:qFormat/>
    <w:rsid w:val="009C0FCD"/>
    <w:pPr>
      <w:widowControl/>
      <w:spacing w:line="360" w:lineRule="auto"/>
      <w:ind w:firstLineChars="200" w:firstLine="200"/>
      <w:jc w:val="left"/>
    </w:pPr>
    <w:rPr>
      <w:rFonts w:ascii="黑体" w:eastAsia="Garamond" w:hAnsi="黑体" w:cs="Algerian"/>
      <w:sz w:val="24"/>
      <w:szCs w:val="20"/>
    </w:rPr>
  </w:style>
  <w:style w:type="character" w:customStyle="1" w:styleId="2fffffffff6">
    <w:name w:val="2级"/>
    <w:qFormat/>
    <w:rsid w:val="009C0FCD"/>
  </w:style>
  <w:style w:type="character" w:customStyle="1" w:styleId="affffffffffffffffffffffffffffffffffffffffffffff5">
    <w:name w:val="宏文本 字符"/>
    <w:qFormat/>
    <w:rsid w:val="009C0FCD"/>
    <w:rPr>
      <w:rFonts w:ascii="Garamond"/>
    </w:rPr>
  </w:style>
  <w:style w:type="character" w:customStyle="1" w:styleId="affffffffffffffffffffffffffffffffffffffffffffff6">
    <w:name w:val="电子邮件签名 字符"/>
    <w:semiHidden/>
    <w:qFormat/>
    <w:rsid w:val="009C0FCD"/>
    <w:rPr>
      <w:rFonts w:ascii="Algerian" w:hAnsi="Algerian" w:cs="Cambria"/>
      <w:kern w:val="2"/>
      <w:sz w:val="24"/>
      <w:szCs w:val="21"/>
    </w:rPr>
  </w:style>
  <w:style w:type="character" w:customStyle="1" w:styleId="affffffffffffffffffffffffffffffffffffffffffffff7">
    <w:name w:val="结束语 字符"/>
    <w:qFormat/>
    <w:rsid w:val="009C0FCD"/>
    <w:rPr>
      <w:rFonts w:ascii="Algerian" w:hAnsi="Algerian" w:cs="Cambria"/>
      <w:kern w:val="2"/>
      <w:sz w:val="24"/>
      <w:szCs w:val="21"/>
    </w:rPr>
  </w:style>
  <w:style w:type="character" w:customStyle="1" w:styleId="affffffffffffffffffffffffffffffffffffffffffffff8">
    <w:name w:val="信息标题 字符"/>
    <w:semiHidden/>
    <w:qFormat/>
    <w:rsid w:val="009C0FCD"/>
    <w:rPr>
      <w:rFonts w:ascii="Cambria" w:hAnsi="Cambria" w:cs="Cambria"/>
      <w:kern w:val="2"/>
      <w:sz w:val="24"/>
      <w:szCs w:val="21"/>
      <w:shd w:val="pct20" w:color="auto" w:fill="auto"/>
    </w:rPr>
  </w:style>
  <w:style w:type="character" w:customStyle="1" w:styleId="affffffffffffffffffffffffffffffffffffffffffffff9">
    <w:name w:val="列表编号 字符"/>
    <w:qFormat/>
    <w:locked/>
    <w:rsid w:val="009C0FCD"/>
    <w:rPr>
      <w:kern w:val="2"/>
      <w:sz w:val="21"/>
      <w:szCs w:val="22"/>
    </w:rPr>
  </w:style>
  <w:style w:type="character" w:customStyle="1" w:styleId="affffffffffffffffffffffffffffffffffffffffffffffa">
    <w:name w:val="列表项目符号 字符"/>
    <w:qFormat/>
    <w:locked/>
    <w:rsid w:val="009C0FCD"/>
    <w:rPr>
      <w:rFonts w:ascii="Algerian" w:hAnsi="Algerian"/>
      <w:sz w:val="24"/>
    </w:rPr>
  </w:style>
  <w:style w:type="character" w:customStyle="1" w:styleId="2fffffffff7">
    <w:name w:val="列表项目符号 2 字符"/>
    <w:qFormat/>
    <w:locked/>
    <w:rsid w:val="009C0FCD"/>
    <w:rPr>
      <w:rFonts w:ascii="Algerian" w:hAnsi="Algerian"/>
      <w:kern w:val="2"/>
      <w:sz w:val="21"/>
      <w:szCs w:val="24"/>
    </w:rPr>
  </w:style>
  <w:style w:type="character" w:customStyle="1" w:styleId="1fffffffffff5">
    <w:name w:val="签名 字符1"/>
    <w:qFormat/>
    <w:locked/>
    <w:rsid w:val="009C0FCD"/>
    <w:rPr>
      <w:rFonts w:ascii="Book Antiqua" w:eastAsia="Book Antiqua"/>
      <w:sz w:val="24"/>
    </w:rPr>
  </w:style>
  <w:style w:type="character" w:customStyle="1" w:styleId="TOC10">
    <w:name w:val="TOC 1 字符"/>
    <w:uiPriority w:val="39"/>
    <w:qFormat/>
    <w:rsid w:val="009C0FCD"/>
    <w:rPr>
      <w:rFonts w:ascii="Algerian" w:hAnsi="Algerian" w:cs="微软雅黑"/>
      <w:b/>
      <w:bCs/>
      <w:caps/>
      <w:kern w:val="2"/>
      <w:sz w:val="21"/>
    </w:rPr>
  </w:style>
  <w:style w:type="character" w:customStyle="1" w:styleId="HTML1a">
    <w:name w:val="HTML 预设格式 字符1"/>
    <w:qFormat/>
    <w:locked/>
    <w:rsid w:val="009C0FCD"/>
    <w:rPr>
      <w:rFonts w:ascii="Garamond" w:hAnsi="Garamond" w:cs="Garamond"/>
      <w:sz w:val="24"/>
      <w:szCs w:val="24"/>
      <w:lang w:bidi="hi-IN"/>
    </w:rPr>
  </w:style>
  <w:style w:type="character" w:customStyle="1" w:styleId="affffffffffffffffffffffffffffffffffffffffffffffb">
    <w:name w:val="普通(网站) 字符"/>
    <w:uiPriority w:val="99"/>
    <w:qFormat/>
    <w:rsid w:val="009C0FCD"/>
    <w:rPr>
      <w:rFonts w:ascii="Garamond" w:hAnsi="Garamond" w:cs="Garamond"/>
      <w:sz w:val="24"/>
      <w:szCs w:val="24"/>
    </w:rPr>
  </w:style>
  <w:style w:type="character" w:customStyle="1" w:styleId="2fffffffff8">
    <w:name w:val="明显引用 字符2"/>
    <w:uiPriority w:val="30"/>
    <w:qFormat/>
    <w:locked/>
    <w:rsid w:val="009C0FCD"/>
    <w:rPr>
      <w:b/>
      <w:bCs/>
      <w:i/>
      <w:iCs/>
      <w:color w:val="4F81BD"/>
      <w:sz w:val="24"/>
    </w:rPr>
  </w:style>
  <w:style w:type="character" w:customStyle="1" w:styleId="HTMLb">
    <w:name w:val="HTML 地址 字符"/>
    <w:qFormat/>
    <w:rsid w:val="009C0FCD"/>
    <w:rPr>
      <w:i/>
      <w:iCs/>
      <w:sz w:val="21"/>
      <w:szCs w:val="24"/>
    </w:rPr>
  </w:style>
  <w:style w:type="character" w:customStyle="1" w:styleId="22CharCharCharCharCharCharCharChar">
    <w:name w:val="样式 正文首行缩进 2 + 首行缩进:  2 字符 Char Char Char Char Char Char Char Char"/>
    <w:qFormat/>
    <w:rsid w:val="009C0FCD"/>
    <w:rPr>
      <w:rFonts w:eastAsia="Garamond" w:cs="Garamond"/>
      <w:kern w:val="2"/>
      <w:sz w:val="21"/>
      <w:szCs w:val="24"/>
      <w:lang w:val="en-US" w:eastAsia="zh-CN" w:bidi="ar-SA"/>
    </w:rPr>
  </w:style>
  <w:style w:type="character" w:customStyle="1" w:styleId="atitle3">
    <w:name w:val="atitle3"/>
    <w:qFormat/>
    <w:rsid w:val="009C0FCD"/>
  </w:style>
  <w:style w:type="character" w:customStyle="1" w:styleId="commandparameter">
    <w:name w:val="command parameter"/>
    <w:qFormat/>
    <w:rsid w:val="009C0FCD"/>
    <w:rPr>
      <w:i/>
      <w:color w:val="000000"/>
    </w:rPr>
  </w:style>
  <w:style w:type="character" w:customStyle="1" w:styleId="p93">
    <w:name w:val="p93"/>
    <w:qFormat/>
    <w:rsid w:val="009C0FCD"/>
  </w:style>
  <w:style w:type="character" w:customStyle="1" w:styleId="para1">
    <w:name w:val="para1"/>
    <w:qFormat/>
    <w:rsid w:val="009C0FCD"/>
    <w:rPr>
      <w:rFonts w:ascii="Cambria" w:hAnsi="Cambria" w:cs="Cambria" w:hint="default"/>
      <w:sz w:val="18"/>
      <w:szCs w:val="18"/>
    </w:rPr>
  </w:style>
  <w:style w:type="character" w:customStyle="1" w:styleId="pointnormal1">
    <w:name w:val="point_normal1"/>
    <w:qFormat/>
    <w:rsid w:val="009C0FCD"/>
    <w:rPr>
      <w:rFonts w:ascii="Cambria" w:hAnsi="Cambria" w:cs="Cambria" w:hint="default"/>
      <w:sz w:val="18"/>
      <w:szCs w:val="18"/>
    </w:rPr>
  </w:style>
  <w:style w:type="character" w:customStyle="1" w:styleId="AnchorA">
    <w:name w:val="Anchor (A)"/>
    <w:qFormat/>
    <w:rsid w:val="009C0FCD"/>
    <w:rPr>
      <w:color w:val="0000FF"/>
      <w:u w:val="single"/>
    </w:rPr>
  </w:style>
  <w:style w:type="character" w:customStyle="1" w:styleId="2Charf8">
    <w:name w:val="样式 小四2 Char"/>
    <w:link w:val="2fffffffff9"/>
    <w:qFormat/>
    <w:rsid w:val="009C0FCD"/>
    <w:rPr>
      <w:sz w:val="24"/>
      <w:szCs w:val="24"/>
    </w:rPr>
  </w:style>
  <w:style w:type="paragraph" w:customStyle="1" w:styleId="2fffffffff9">
    <w:name w:val="样式 小四2"/>
    <w:basedOn w:val="affffb"/>
    <w:link w:val="2Charf8"/>
    <w:qFormat/>
    <w:rsid w:val="009C0FCD"/>
    <w:pPr>
      <w:widowControl/>
      <w:spacing w:line="360" w:lineRule="auto"/>
      <w:ind w:firstLineChars="200" w:firstLine="200"/>
      <w:jc w:val="left"/>
    </w:pPr>
    <w:rPr>
      <w:rFonts w:asciiTheme="minorHAnsi" w:eastAsiaTheme="minorEastAsia" w:hAnsiTheme="minorHAnsi" w:cstheme="minorBidi"/>
      <w:sz w:val="24"/>
    </w:rPr>
  </w:style>
  <w:style w:type="character" w:customStyle="1" w:styleId="affffffffffffffffffffffffffffffffffffffffffffffc">
    <w:name w:val="链接"/>
    <w:qFormat/>
    <w:rsid w:val="009C0FCD"/>
    <w:rPr>
      <w:color w:val="0000FF"/>
      <w:sz w:val="21"/>
      <w:szCs w:val="21"/>
      <w:u w:val="single"/>
    </w:rPr>
  </w:style>
  <w:style w:type="character" w:customStyle="1" w:styleId="parahead11">
    <w:name w:val="parahead11"/>
    <w:qFormat/>
    <w:rsid w:val="009C0FCD"/>
    <w:rPr>
      <w:rFonts w:ascii="Cambria" w:hAnsi="Cambria" w:cs="Cambria" w:hint="default"/>
      <w:b/>
      <w:bCs/>
      <w:color w:val="000000"/>
      <w:sz w:val="27"/>
      <w:szCs w:val="27"/>
      <w:u w:val="none"/>
    </w:rPr>
  </w:style>
  <w:style w:type="character" w:customStyle="1" w:styleId="WordProCharChar">
    <w:name w:val="正文首行缩进(WordPro) Char Char"/>
    <w:qFormat/>
    <w:rsid w:val="009C0FCD"/>
    <w:rPr>
      <w:rFonts w:eastAsia="Garamond"/>
      <w:kern w:val="2"/>
      <w:sz w:val="21"/>
      <w:szCs w:val="24"/>
      <w:lang w:val="en-US" w:eastAsia="zh-CN" w:bidi="ar-SA"/>
    </w:rPr>
  </w:style>
  <w:style w:type="character" w:customStyle="1" w:styleId="font011">
    <w:name w:val="font011"/>
    <w:qFormat/>
    <w:rsid w:val="009C0FCD"/>
    <w:rPr>
      <w:b/>
      <w:bCs/>
      <w:color w:val="00AACF"/>
      <w:sz w:val="18"/>
      <w:szCs w:val="18"/>
    </w:rPr>
  </w:style>
  <w:style w:type="character" w:customStyle="1" w:styleId="price1">
    <w:name w:val="price1"/>
    <w:qFormat/>
    <w:rsid w:val="009C0FCD"/>
    <w:rPr>
      <w:b/>
      <w:bCs/>
      <w:color w:val="CC6600"/>
    </w:rPr>
  </w:style>
  <w:style w:type="character" w:customStyle="1" w:styleId="Char37">
    <w:name w:val="正文缩进 Char3"/>
    <w:qFormat/>
    <w:rsid w:val="009C0FCD"/>
    <w:rPr>
      <w:rFonts w:eastAsia="Garamond"/>
      <w:kern w:val="2"/>
      <w:sz w:val="24"/>
      <w:szCs w:val="24"/>
      <w:lang w:val="en-US" w:eastAsia="zh-CN" w:bidi="ar-SA"/>
    </w:rPr>
  </w:style>
  <w:style w:type="character" w:customStyle="1" w:styleId="parahead21">
    <w:name w:val="parahead21"/>
    <w:qFormat/>
    <w:rsid w:val="009C0FCD"/>
    <w:rPr>
      <w:rFonts w:ascii="Cambria" w:hAnsi="Cambria" w:cs="Cambria" w:hint="default"/>
      <w:b/>
      <w:bCs/>
      <w:color w:val="666666"/>
      <w:sz w:val="27"/>
      <w:szCs w:val="27"/>
      <w:u w:val="none"/>
    </w:rPr>
  </w:style>
  <w:style w:type="character" w:customStyle="1" w:styleId="21Char">
    <w:name w:val="样式 首行缩进:  2 字符1 Char"/>
    <w:qFormat/>
    <w:rsid w:val="009C0FCD"/>
    <w:rPr>
      <w:rFonts w:eastAsia="Garamond" w:cs="Garamond"/>
      <w:b/>
      <w:kern w:val="2"/>
      <w:sz w:val="44"/>
      <w:szCs w:val="44"/>
      <w:lang w:val="en-US" w:eastAsia="zh-CN" w:bidi="ar-SA"/>
    </w:rPr>
  </w:style>
  <w:style w:type="character" w:customStyle="1" w:styleId="22CharCharChar0">
    <w:name w:val="样式 正文首行缩进 2 + 首行缩进:  2 字符 Char Char Char"/>
    <w:qFormat/>
    <w:rsid w:val="009C0FCD"/>
    <w:rPr>
      <w:rFonts w:eastAsia="Garamond" w:cs="Garamond"/>
      <w:kern w:val="2"/>
      <w:sz w:val="21"/>
      <w:szCs w:val="24"/>
      <w:lang w:val="en-US" w:eastAsia="zh-CN" w:bidi="ar-SA"/>
    </w:rPr>
  </w:style>
  <w:style w:type="character" w:customStyle="1" w:styleId="Blue-body">
    <w:name w:val="Blue-body"/>
    <w:qFormat/>
    <w:rsid w:val="009C0FCD"/>
    <w:rPr>
      <w:rFonts w:ascii="方正楷体_GB2312" w:hAnsi="方正楷体_GB2312"/>
    </w:rPr>
  </w:style>
  <w:style w:type="character" w:customStyle="1" w:styleId="topstoryhead1">
    <w:name w:val="topstoryhead1"/>
    <w:qFormat/>
    <w:rsid w:val="009C0FCD"/>
    <w:rPr>
      <w:rFonts w:ascii="Cambria" w:hAnsi="Cambria" w:cs="Cambria" w:hint="default"/>
      <w:b/>
      <w:bCs/>
      <w:color w:val="000000"/>
      <w:sz w:val="30"/>
      <w:szCs w:val="30"/>
      <w:u w:val="none"/>
    </w:rPr>
  </w:style>
  <w:style w:type="character" w:customStyle="1" w:styleId="fonts021">
    <w:name w:val="fonts021"/>
    <w:qFormat/>
    <w:rsid w:val="009C0FCD"/>
    <w:rPr>
      <w:sz w:val="18"/>
      <w:szCs w:val="18"/>
    </w:rPr>
  </w:style>
  <w:style w:type="character" w:customStyle="1" w:styleId="promotitle1">
    <w:name w:val="promotitle1"/>
    <w:qFormat/>
    <w:rsid w:val="009C0FCD"/>
    <w:rPr>
      <w:rFonts w:ascii="Cambria" w:hAnsi="Cambria" w:cs="Cambria" w:hint="default"/>
      <w:b/>
      <w:bCs/>
      <w:color w:val="FFFFFF"/>
      <w:sz w:val="22"/>
      <w:szCs w:val="22"/>
    </w:rPr>
  </w:style>
  <w:style w:type="character" w:customStyle="1" w:styleId="unnamed2">
    <w:name w:val="unnamed2"/>
    <w:qFormat/>
    <w:rsid w:val="009C0FCD"/>
  </w:style>
  <w:style w:type="character" w:customStyle="1" w:styleId="sectionheading21">
    <w:name w:val="sectionheading21"/>
    <w:qFormat/>
    <w:rsid w:val="009C0FCD"/>
    <w:rPr>
      <w:b/>
      <w:bCs/>
    </w:rPr>
  </w:style>
  <w:style w:type="character" w:customStyle="1" w:styleId="xl35CharChar">
    <w:name w:val="xl35 Char Char"/>
    <w:qFormat/>
    <w:rsid w:val="009C0FCD"/>
    <w:rPr>
      <w:rFonts w:ascii="Courier New" w:eastAsia="Courier New" w:hAnsi="Courier New" w:cs="Courier New"/>
      <w:kern w:val="2"/>
      <w:sz w:val="24"/>
      <w:lang w:val="en-US" w:eastAsia="zh-CN" w:bidi="ar-SA"/>
    </w:rPr>
  </w:style>
  <w:style w:type="character" w:customStyle="1" w:styleId="TableDescriptionCharChar1">
    <w:name w:val="Table Description Char Char1"/>
    <w:qFormat/>
    <w:rsid w:val="009C0FCD"/>
    <w:rPr>
      <w:rFonts w:ascii="Cambria" w:eastAsia="Arial Narrow" w:hAnsi="Cambria"/>
      <w:kern w:val="2"/>
      <w:sz w:val="24"/>
      <w:szCs w:val="24"/>
      <w:lang w:val="en-US" w:eastAsia="zh-CN" w:bidi="ar-SA"/>
    </w:rPr>
  </w:style>
  <w:style w:type="character" w:customStyle="1" w:styleId="commandkeywords">
    <w:name w:val="command keywords"/>
    <w:qFormat/>
    <w:rsid w:val="009C0FCD"/>
    <w:rPr>
      <w:rFonts w:eastAsia="Garamond"/>
      <w:b/>
      <w:color w:val="000000"/>
      <w:sz w:val="21"/>
    </w:rPr>
  </w:style>
  <w:style w:type="character" w:customStyle="1" w:styleId="titleemph1">
    <w:name w:val="title_emph1"/>
    <w:qFormat/>
    <w:rsid w:val="009C0FCD"/>
    <w:rPr>
      <w:rFonts w:ascii="Cambria" w:hAnsi="Cambria" w:cs="Cambria" w:hint="default"/>
      <w:b/>
      <w:bCs/>
      <w:sz w:val="18"/>
      <w:szCs w:val="18"/>
    </w:rPr>
  </w:style>
  <w:style w:type="character" w:customStyle="1" w:styleId="itemheadermain1">
    <w:name w:val="itemheadermain1"/>
    <w:qFormat/>
    <w:rsid w:val="009C0FCD"/>
    <w:rPr>
      <w:rFonts w:ascii="Cambria" w:hAnsi="Cambria" w:cs="Cambria" w:hint="default"/>
      <w:b/>
      <w:bCs/>
      <w:color w:val="495B62"/>
      <w:sz w:val="28"/>
      <w:szCs w:val="28"/>
    </w:rPr>
  </w:style>
  <w:style w:type="character" w:customStyle="1" w:styleId="p92">
    <w:name w:val="p92"/>
    <w:qFormat/>
    <w:rsid w:val="009C0FCD"/>
  </w:style>
  <w:style w:type="character" w:customStyle="1" w:styleId="font0011">
    <w:name w:val="font0011"/>
    <w:qFormat/>
    <w:rsid w:val="009C0FCD"/>
    <w:rPr>
      <w:rFonts w:hint="default"/>
      <w:spacing w:val="360"/>
      <w:sz w:val="30"/>
      <w:szCs w:val="30"/>
    </w:rPr>
  </w:style>
  <w:style w:type="character" w:customStyle="1" w:styleId="affffffffffffffffffffffffffffffffffffffffffffffd">
    <w:name w:val="（符号）邀请函中一、"/>
    <w:qFormat/>
    <w:rsid w:val="009C0FCD"/>
    <w:rPr>
      <w:rFonts w:ascii="Arial Narrow" w:eastAsia="Arial Narrow" w:hAnsi="Arial Narrow"/>
      <w:b/>
      <w:bCs/>
      <w:sz w:val="24"/>
    </w:rPr>
  </w:style>
  <w:style w:type="paragraph" w:customStyle="1" w:styleId="2782">
    <w:name w:val="样式 样式 五号 首行缩进:  2 字符 段后: 7.8 磅 + 首行缩进:  2 字符"/>
    <w:basedOn w:val="afffffff2"/>
    <w:qFormat/>
    <w:rsid w:val="009C0FCD"/>
    <w:pPr>
      <w:ind w:firstLine="480"/>
    </w:pPr>
    <w:rPr>
      <w:rFonts w:ascii="Algerian" w:eastAsia="汉仪仿宋简" w:hAnsi="Algerian" w:cs="汉仪仿宋简"/>
      <w:sz w:val="24"/>
      <w:szCs w:val="24"/>
    </w:rPr>
  </w:style>
  <w:style w:type="paragraph" w:customStyle="1" w:styleId="affffffffffffffffffffffffffffffffffffffffffffffe">
    <w:name w:val="±íÍ·"/>
    <w:basedOn w:val="affffb"/>
    <w:qFormat/>
    <w:rsid w:val="009C0FCD"/>
    <w:pPr>
      <w:widowControl/>
      <w:snapToGrid w:val="0"/>
      <w:spacing w:line="360" w:lineRule="auto"/>
      <w:ind w:firstLineChars="200" w:firstLine="425"/>
      <w:jc w:val="center"/>
    </w:pPr>
    <w:rPr>
      <w:rFonts w:ascii="Cambria" w:eastAsia="汉仪仿宋简" w:hAnsi="Cambria" w:cs="汉仪仿宋简"/>
      <w:kern w:val="0"/>
      <w:sz w:val="18"/>
      <w:szCs w:val="20"/>
    </w:rPr>
  </w:style>
  <w:style w:type="paragraph" w:customStyle="1" w:styleId="paramarketingpricefromold">
    <w:name w:val="para_marketingprice_fromold"/>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strike/>
      <w:color w:val="666666"/>
      <w:kern w:val="0"/>
      <w:sz w:val="20"/>
      <w:szCs w:val="20"/>
    </w:rPr>
  </w:style>
  <w:style w:type="paragraph" w:customStyle="1" w:styleId="BodyText">
    <w:name w:val="*Body Text"/>
    <w:qFormat/>
    <w:rsid w:val="009C0FCD"/>
    <w:pPr>
      <w:spacing w:after="200" w:line="220" w:lineRule="atLeast"/>
      <w:ind w:left="2304" w:firstLineChars="200" w:firstLine="200"/>
    </w:pPr>
    <w:rPr>
      <w:rFonts w:ascii="Cambria" w:eastAsia="Garamond" w:hAnsi="Cambria" w:cs="Algerian"/>
      <w:kern w:val="0"/>
      <w:sz w:val="22"/>
      <w:szCs w:val="24"/>
      <w:lang w:eastAsia="en-US"/>
    </w:rPr>
  </w:style>
  <w:style w:type="paragraph" w:customStyle="1" w:styleId="paraintro">
    <w:name w:val="para_intro"/>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999999"/>
      <w:kern w:val="0"/>
      <w:sz w:val="24"/>
      <w:szCs w:val="32"/>
    </w:rPr>
  </w:style>
  <w:style w:type="paragraph" w:customStyle="1" w:styleId="titlered">
    <w:name w:val="titlered"/>
    <w:basedOn w:val="affffb"/>
    <w:qFormat/>
    <w:rsid w:val="009C0FCD"/>
    <w:pPr>
      <w:widowControl/>
      <w:spacing w:before="100" w:beforeAutospacing="1" w:after="100" w:afterAutospacing="1" w:line="320" w:lineRule="atLeast"/>
      <w:ind w:firstLineChars="200" w:firstLine="200"/>
      <w:jc w:val="left"/>
    </w:pPr>
    <w:rPr>
      <w:rFonts w:ascii="Garamond" w:eastAsia="汉仪仿宋简" w:hAnsi="Garamond" w:cs="汉仪仿宋简"/>
      <w:b/>
      <w:bCs/>
      <w:color w:val="CC0033"/>
      <w:kern w:val="0"/>
      <w:sz w:val="28"/>
      <w:szCs w:val="28"/>
    </w:rPr>
  </w:style>
  <w:style w:type="paragraph" w:customStyle="1" w:styleId="crumbsel">
    <w:name w:val="crumbsel"/>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afffffffffffffffffffffffffffffffffffffffffffffff">
    <w:name w:val="²åÍ¼Ìâ×¢"/>
    <w:basedOn w:val="affffb"/>
    <w:qFormat/>
    <w:rsid w:val="009C0FCD"/>
    <w:pPr>
      <w:widowControl/>
      <w:snapToGrid w:val="0"/>
      <w:spacing w:before="80" w:after="80" w:line="360" w:lineRule="auto"/>
      <w:ind w:firstLineChars="200" w:firstLine="425"/>
      <w:jc w:val="center"/>
    </w:pPr>
    <w:rPr>
      <w:rFonts w:ascii="Cambria" w:eastAsia="汉仪仿宋简" w:hAnsi="Cambria" w:cs="汉仪仿宋简"/>
      <w:kern w:val="0"/>
      <w:sz w:val="18"/>
      <w:szCs w:val="20"/>
    </w:rPr>
  </w:style>
  <w:style w:type="paragraph" w:customStyle="1" w:styleId="afffffffffffffffffffffffffffffffffffffffffffffff0">
    <w:name w:val="定义的标题"/>
    <w:basedOn w:val="affffb"/>
    <w:qFormat/>
    <w:rsid w:val="009C0FCD"/>
    <w:pPr>
      <w:widowControl/>
      <w:snapToGrid w:val="0"/>
      <w:spacing w:before="1200" w:after="240" w:line="360" w:lineRule="auto"/>
      <w:ind w:firstLineChars="200" w:firstLine="200"/>
      <w:jc w:val="center"/>
    </w:pPr>
    <w:rPr>
      <w:rFonts w:ascii="Garamond" w:eastAsia="汉仪仿宋简" w:hAnsi="Garamond" w:cs="汉仪仿宋简"/>
      <w:b/>
      <w:sz w:val="52"/>
      <w:szCs w:val="52"/>
    </w:rPr>
  </w:style>
  <w:style w:type="paragraph" w:customStyle="1" w:styleId="tgray">
    <w:name w:val="tgray"/>
    <w:basedOn w:val="affffb"/>
    <w:qFormat/>
    <w:rsid w:val="009C0FCD"/>
    <w:pPr>
      <w:widowControl/>
      <w:shd w:val="clear" w:color="auto" w:fill="666666"/>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1fffffffffff6">
    <w:name w:val="±í¸ñ1"/>
    <w:basedOn w:val="affffb"/>
    <w:qFormat/>
    <w:rsid w:val="009C0FCD"/>
    <w:pPr>
      <w:widowControl/>
      <w:overflowPunct w:val="0"/>
      <w:autoSpaceDE w:val="0"/>
      <w:autoSpaceDN w:val="0"/>
      <w:adjustRightInd w:val="0"/>
      <w:spacing w:line="360" w:lineRule="auto"/>
      <w:ind w:firstLineChars="200" w:firstLine="200"/>
      <w:jc w:val="center"/>
      <w:textAlignment w:val="baseline"/>
    </w:pPr>
    <w:rPr>
      <w:rFonts w:ascii="汉仪仿宋简" w:eastAsia="汉仪仿宋简" w:hAnsi="汉仪仿宋简" w:cs="汉仪仿宋简"/>
      <w:b/>
      <w:kern w:val="0"/>
      <w:sz w:val="18"/>
      <w:szCs w:val="20"/>
    </w:rPr>
  </w:style>
  <w:style w:type="paragraph" w:customStyle="1" w:styleId="forminputcaption">
    <w:name w:val="forminputcaption"/>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Heading30">
    <w:name w:val="*Heading 3"/>
    <w:basedOn w:val="affffb"/>
    <w:next w:val="BodyText"/>
    <w:qFormat/>
    <w:rsid w:val="009C0FCD"/>
    <w:pPr>
      <w:keepNext/>
      <w:widowControl/>
      <w:spacing w:before="140" w:after="100" w:line="240" w:lineRule="atLeast"/>
      <w:ind w:left="2304" w:firstLineChars="200" w:firstLine="200"/>
      <w:jc w:val="left"/>
      <w:outlineLvl w:val="2"/>
    </w:pPr>
    <w:rPr>
      <w:rFonts w:ascii="Cambria" w:eastAsia="汉仪仿宋简" w:hAnsi="Cambria" w:cs="汉仪仿宋简"/>
      <w:b/>
      <w:color w:val="0A357E"/>
      <w:kern w:val="0"/>
      <w:sz w:val="28"/>
      <w:szCs w:val="32"/>
      <w:lang w:eastAsia="en-US"/>
    </w:rPr>
  </w:style>
  <w:style w:type="paragraph" w:customStyle="1" w:styleId="afffffffffffffffffffffffffffffffffffffffffffffff1">
    <w:name w:val="缩进编号"/>
    <w:basedOn w:val="afffffffffffffffffffffffffffffffffffffffffffffff2"/>
    <w:qFormat/>
    <w:rsid w:val="009C0FCD"/>
    <w:pPr>
      <w:ind w:left="2952" w:firstLine="288"/>
    </w:pPr>
  </w:style>
  <w:style w:type="paragraph" w:customStyle="1" w:styleId="afffffffffffffffffffffffffffffffffffffffffffffff2">
    <w:name w:val="缩进项目"/>
    <w:basedOn w:val="affffffffffffffffffffff9"/>
    <w:qFormat/>
    <w:rsid w:val="009C0FCD"/>
    <w:pPr>
      <w:tabs>
        <w:tab w:val="clear" w:pos="840"/>
        <w:tab w:val="left" w:pos="360"/>
        <w:tab w:val="left" w:pos="1924"/>
      </w:tabs>
      <w:spacing w:beforeLines="0" w:line="400" w:lineRule="exact"/>
      <w:ind w:left="1924" w:hanging="360"/>
      <w:outlineLvl w:val="0"/>
    </w:pPr>
    <w:rPr>
      <w:rFonts w:ascii="Garamond" w:eastAsia="汉仪仿宋简" w:hAnsi="汉仪仿宋简" w:cs="汉仪仿宋简"/>
      <w:color w:val="0000FF"/>
      <w:kern w:val="0"/>
      <w:szCs w:val="20"/>
    </w:rPr>
  </w:style>
  <w:style w:type="paragraph" w:customStyle="1" w:styleId="nowrap">
    <w:name w:val="nowrap"/>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marcom">
    <w:name w:val="title_marcom"/>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FullPage">
    <w:name w:val="*Full Page"/>
    <w:basedOn w:val="BodyText"/>
    <w:qFormat/>
    <w:rsid w:val="009C0FCD"/>
    <w:pPr>
      <w:spacing w:after="0"/>
      <w:ind w:left="0"/>
    </w:pPr>
  </w:style>
  <w:style w:type="paragraph" w:customStyle="1" w:styleId="hbg">
    <w:name w:val="hbg"/>
    <w:basedOn w:val="affffb"/>
    <w:qFormat/>
    <w:rsid w:val="009C0FCD"/>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menu">
    <w:name w:val="menu"/>
    <w:basedOn w:val="affffb"/>
    <w:qFormat/>
    <w:rsid w:val="009C0FCD"/>
    <w:pPr>
      <w:widowControl/>
      <w:pBdr>
        <w:top w:val="outset" w:sz="8" w:space="0" w:color="666666"/>
        <w:left w:val="outset" w:sz="8" w:space="0" w:color="CCCCCC"/>
        <w:bottom w:val="outset" w:sz="18" w:space="0" w:color="CCCCCC"/>
        <w:right w:val="outset" w:sz="18" w:space="0" w:color="CCCCCC"/>
      </w:pBdr>
      <w:shd w:val="clear" w:color="auto" w:fill="0099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cr3">
    <w:name w:val="cr3"/>
    <w:basedOn w:val="38"/>
    <w:next w:val="affffb"/>
    <w:qFormat/>
    <w:rsid w:val="009C0FCD"/>
    <w:pPr>
      <w:widowControl/>
      <w:autoSpaceDE/>
      <w:autoSpaceDN/>
      <w:adjustRightInd/>
      <w:spacing w:before="0" w:after="0"/>
      <w:ind w:left="540"/>
    </w:pPr>
    <w:rPr>
      <w:rFonts w:ascii="微软雅黑" w:eastAsia="Arial Narrow" w:hAnsi="微软雅黑" w:cs="汉仪仿宋简"/>
      <w:bCs/>
      <w:kern w:val="2"/>
      <w:sz w:val="32"/>
      <w:szCs w:val="30"/>
      <w:u w:val="none"/>
      <w:lang w:bidi="he-IL"/>
    </w:rPr>
  </w:style>
  <w:style w:type="paragraph" w:customStyle="1" w:styleId="lnkmainmasthead">
    <w:name w:val="lnk_main_masthead"/>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99CCFF"/>
      <w:kern w:val="0"/>
      <w:sz w:val="24"/>
      <w:szCs w:val="32"/>
    </w:rPr>
  </w:style>
  <w:style w:type="paragraph" w:customStyle="1" w:styleId="cr7">
    <w:name w:val="cr7"/>
    <w:basedOn w:val="affffffb"/>
    <w:next w:val="cr8"/>
    <w:qFormat/>
    <w:rsid w:val="009C0FCD"/>
    <w:pPr>
      <w:widowControl w:val="0"/>
      <w:spacing w:line="240" w:lineRule="auto"/>
      <w:ind w:left="540" w:firstLine="0"/>
      <w:jc w:val="both"/>
    </w:pPr>
    <w:rPr>
      <w:rFonts w:ascii="微软雅黑" w:eastAsia="汉仪仿宋简" w:hAnsi="微软雅黑" w:cs="汉仪仿宋简"/>
      <w:b/>
      <w:kern w:val="2"/>
      <w:sz w:val="24"/>
      <w:szCs w:val="22"/>
    </w:rPr>
  </w:style>
  <w:style w:type="paragraph" w:customStyle="1" w:styleId="cr8">
    <w:name w:val="cr8"/>
    <w:basedOn w:val="affffffb"/>
    <w:next w:val="affffb"/>
    <w:qFormat/>
    <w:rsid w:val="009C0FCD"/>
    <w:pPr>
      <w:widowControl w:val="0"/>
      <w:spacing w:line="240" w:lineRule="auto"/>
      <w:ind w:left="540" w:firstLine="0"/>
      <w:jc w:val="both"/>
    </w:pPr>
    <w:rPr>
      <w:rFonts w:ascii="微软雅黑" w:eastAsia="汉仪仿宋简" w:hAnsi="微软雅黑" w:cs="汉仪仿宋简"/>
      <w:b/>
      <w:kern w:val="2"/>
      <w:sz w:val="24"/>
      <w:szCs w:val="22"/>
    </w:rPr>
  </w:style>
  <w:style w:type="paragraph" w:customStyle="1" w:styleId="paramarketingpricesimple">
    <w:name w:val="para_marketingprice_simpl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000000"/>
      <w:kern w:val="0"/>
      <w:sz w:val="22"/>
      <w:szCs w:val="22"/>
    </w:rPr>
  </w:style>
  <w:style w:type="paragraph" w:customStyle="1" w:styleId="cg9nl">
    <w:name w:val="cg_9nl"/>
    <w:basedOn w:val="affffb"/>
    <w:qFormat/>
    <w:rsid w:val="009C0FCD"/>
    <w:pPr>
      <w:widowControl/>
      <w:pBdr>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xiao">
    <w:name w:val="xiao"/>
    <w:basedOn w:val="affffb"/>
    <w:qFormat/>
    <w:rsid w:val="009C0FCD"/>
    <w:pPr>
      <w:widowControl/>
      <w:spacing w:before="100" w:beforeAutospacing="1" w:after="100" w:afterAutospacing="1" w:line="360" w:lineRule="auto"/>
      <w:ind w:firstLineChars="200" w:firstLine="200"/>
      <w:jc w:val="left"/>
    </w:pPr>
    <w:rPr>
      <w:rFonts w:ascii="Courier New" w:eastAsia="Courier New" w:hAnsi="Courier New" w:cs="汉仪仿宋简"/>
      <w:kern w:val="0"/>
      <w:sz w:val="24"/>
      <w:szCs w:val="32"/>
    </w:rPr>
  </w:style>
  <w:style w:type="paragraph" w:customStyle="1" w:styleId="picellunviewed">
    <w:name w:val="pi_cell_unviewed"/>
    <w:basedOn w:val="affffb"/>
    <w:qFormat/>
    <w:rsid w:val="009C0FCD"/>
    <w:pPr>
      <w:widowControl/>
      <w:shd w:val="clear" w:color="auto" w:fill="FFFFFF"/>
      <w:spacing w:before="100" w:beforeAutospacing="1" w:after="100" w:afterAutospacing="1" w:line="360" w:lineRule="auto"/>
      <w:ind w:firstLineChars="200" w:firstLine="200"/>
      <w:jc w:val="left"/>
    </w:pPr>
    <w:rPr>
      <w:rFonts w:ascii="Cambria" w:eastAsia="汉仪仿宋简" w:hAnsi="Cambria" w:cs="Cambria"/>
      <w:color w:val="999999"/>
      <w:kern w:val="0"/>
      <w:sz w:val="18"/>
      <w:szCs w:val="18"/>
    </w:rPr>
  </w:style>
  <w:style w:type="paragraph" w:customStyle="1" w:styleId="cr1">
    <w:name w:val="cr1"/>
    <w:basedOn w:val="1f3"/>
    <w:next w:val="cr20"/>
    <w:qFormat/>
    <w:rsid w:val="009C0FCD"/>
    <w:pPr>
      <w:keepNext w:val="0"/>
      <w:pageBreakBefore/>
      <w:widowControl/>
      <w:autoSpaceDE/>
      <w:autoSpaceDN/>
      <w:adjustRightInd/>
      <w:snapToGrid w:val="0"/>
      <w:spacing w:before="340" w:after="330" w:line="560" w:lineRule="exact"/>
      <w:ind w:left="540"/>
      <w:jc w:val="left"/>
    </w:pPr>
    <w:rPr>
      <w:rFonts w:ascii="Arial Narrow" w:eastAsia="Arial Narrow" w:hAnsi="Arial Narrow" w:cs="Arial Narrow"/>
      <w:b w:val="0"/>
      <w:bCs/>
      <w:szCs w:val="44"/>
    </w:rPr>
  </w:style>
  <w:style w:type="paragraph" w:customStyle="1" w:styleId="cr20">
    <w:name w:val="cr2"/>
    <w:basedOn w:val="2a"/>
    <w:next w:val="cr3"/>
    <w:qFormat/>
    <w:rsid w:val="009C0FCD"/>
    <w:pPr>
      <w:keepNext w:val="0"/>
      <w:keepLines w:val="0"/>
      <w:widowControl/>
      <w:tabs>
        <w:tab w:val="left" w:pos="709"/>
      </w:tabs>
      <w:autoSpaceDE/>
      <w:autoSpaceDN/>
      <w:adjustRightInd/>
      <w:spacing w:before="25" w:after="25"/>
      <w:ind w:left="540"/>
      <w:jc w:val="left"/>
    </w:pPr>
    <w:rPr>
      <w:rFonts w:ascii="Century" w:eastAsia="Arial Narrow" w:hAnsi="Century" w:cs="Century"/>
      <w:b w:val="0"/>
      <w:kern w:val="2"/>
      <w:sz w:val="36"/>
      <w:szCs w:val="32"/>
      <w:lang w:bidi="he-IL"/>
    </w:rPr>
  </w:style>
  <w:style w:type="paragraph" w:customStyle="1" w:styleId="mhtextlight">
    <w:name w:val="mhtextlight"/>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97D0F2"/>
      <w:kern w:val="0"/>
      <w:sz w:val="24"/>
      <w:szCs w:val="32"/>
    </w:rPr>
  </w:style>
  <w:style w:type="paragraph" w:customStyle="1" w:styleId="afffffffffffffffffffffffffffffffffffffffffffffff3">
    <w:name w:val="±àºÅÁÐ±í"/>
    <w:basedOn w:val="affffb"/>
    <w:qFormat/>
    <w:rsid w:val="009C0FCD"/>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titleemphsmallrev">
    <w:name w:val="title_emph_small_rev"/>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para">
    <w:name w:val="para"/>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tbgl">
    <w:name w:val="tbgl"/>
    <w:basedOn w:val="affffb"/>
    <w:qFormat/>
    <w:rsid w:val="009C0FCD"/>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GResponse">
    <w:name w:val="DG Response"/>
    <w:basedOn w:val="affffb"/>
    <w:qFormat/>
    <w:rsid w:val="009C0FCD"/>
    <w:pPr>
      <w:keepLines/>
      <w:widowControl/>
      <w:spacing w:before="120" w:line="360" w:lineRule="auto"/>
      <w:ind w:left="144" w:firstLineChars="200" w:firstLine="200"/>
      <w:jc w:val="left"/>
    </w:pPr>
    <w:rPr>
      <w:rFonts w:ascii="Garamond" w:eastAsia="汉仪仿宋简" w:hAnsi="汉仪仿宋简" w:cs="汉仪仿宋简"/>
      <w:b/>
      <w:color w:val="000000"/>
      <w:kern w:val="0"/>
      <w:sz w:val="22"/>
      <w:szCs w:val="20"/>
    </w:rPr>
  </w:style>
  <w:style w:type="paragraph" w:customStyle="1" w:styleId="CharCharCharCharCharCharCharCharChar0">
    <w:name w:val="Char Char Char Char Char Char Char Char Char"/>
    <w:basedOn w:val="affffb"/>
    <w:qFormat/>
    <w:rsid w:val="009C0FCD"/>
    <w:pPr>
      <w:widowControl/>
      <w:tabs>
        <w:tab w:val="left" w:pos="1138"/>
      </w:tabs>
      <w:spacing w:line="360" w:lineRule="auto"/>
      <w:ind w:left="1138" w:firstLineChars="200" w:hanging="420"/>
      <w:jc w:val="left"/>
    </w:pPr>
    <w:rPr>
      <w:rFonts w:ascii="汉仪仿宋简" w:eastAsia="汉仪仿宋简" w:hAnsi="汉仪仿宋简" w:cs="汉仪仿宋简"/>
      <w:sz w:val="24"/>
      <w:szCs w:val="32"/>
    </w:rPr>
  </w:style>
  <w:style w:type="paragraph" w:customStyle="1" w:styleId="cr5">
    <w:name w:val="cr5"/>
    <w:basedOn w:val="52"/>
    <w:next w:val="cr6"/>
    <w:qFormat/>
    <w:rsid w:val="009C0FCD"/>
    <w:pPr>
      <w:widowControl/>
      <w:adjustRightInd/>
      <w:spacing w:before="100" w:beforeAutospacing="1" w:after="0" w:line="240" w:lineRule="auto"/>
      <w:ind w:left="1620" w:hanging="1080"/>
      <w:jc w:val="left"/>
      <w:textAlignment w:val="auto"/>
    </w:pPr>
    <w:rPr>
      <w:rFonts w:ascii="Arial Narrow" w:eastAsia="Arial Narrow" w:hAnsi="微软雅黑" w:cs="汉仪仿宋简"/>
      <w:bCs/>
      <w:kern w:val="2"/>
      <w:sz w:val="24"/>
      <w:szCs w:val="24"/>
      <w:lang w:bidi="he-IL"/>
    </w:rPr>
  </w:style>
  <w:style w:type="paragraph" w:customStyle="1" w:styleId="cr6">
    <w:name w:val="cr6"/>
    <w:basedOn w:val="cr5"/>
    <w:qFormat/>
    <w:rsid w:val="009C0FCD"/>
    <w:pPr>
      <w:ind w:left="720" w:hanging="180"/>
    </w:pPr>
  </w:style>
  <w:style w:type="paragraph" w:customStyle="1" w:styleId="tbgc">
    <w:name w:val="tbgc"/>
    <w:basedOn w:val="affffb"/>
    <w:qFormat/>
    <w:rsid w:val="009C0FCD"/>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otted">
    <w:name w:val="dotted"/>
    <w:basedOn w:val="affffb"/>
    <w:qFormat/>
    <w:rsid w:val="009C0FCD"/>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afffffffffffffffffffffffffffffffffffffffffffffff4">
    <w:name w:val="±íÑùÊ½"/>
    <w:basedOn w:val="affffb"/>
    <w:qFormat/>
    <w:rsid w:val="009C0FCD"/>
    <w:pPr>
      <w:widowControl/>
      <w:snapToGrid w:val="0"/>
      <w:spacing w:before="90" w:after="90" w:line="360" w:lineRule="auto"/>
      <w:ind w:firstLineChars="200" w:firstLine="425"/>
      <w:jc w:val="left"/>
    </w:pPr>
    <w:rPr>
      <w:rFonts w:ascii="Cambria" w:eastAsia="汉仪仿宋简" w:hAnsi="Cambria" w:cs="汉仪仿宋简"/>
      <w:kern w:val="0"/>
      <w:sz w:val="18"/>
      <w:szCs w:val="20"/>
    </w:rPr>
  </w:style>
  <w:style w:type="paragraph" w:customStyle="1" w:styleId="22CharChar">
    <w:name w:val="样式 正文首行缩进 2 + 首行缩进:  2 字符 Char Char"/>
    <w:basedOn w:val="2f3"/>
    <w:qFormat/>
    <w:rsid w:val="009C0FCD"/>
    <w:pPr>
      <w:widowControl/>
      <w:tabs>
        <w:tab w:val="left" w:pos="409"/>
      </w:tabs>
      <w:spacing w:before="120" w:line="264" w:lineRule="auto"/>
      <w:ind w:leftChars="0" w:left="409" w:firstLineChars="0" w:hanging="409"/>
      <w:jc w:val="left"/>
    </w:pPr>
    <w:rPr>
      <w:rFonts w:ascii="Algerian" w:eastAsia="汉仪仿宋简" w:hAnsi="Algerian" w:cs="汉仪仿宋简"/>
      <w:sz w:val="21"/>
      <w:szCs w:val="24"/>
    </w:rPr>
  </w:style>
  <w:style w:type="paragraph" w:customStyle="1" w:styleId="STKCaption">
    <w:name w:val="STKCaption"/>
    <w:basedOn w:val="afffff5"/>
    <w:qFormat/>
    <w:rsid w:val="009C0FCD"/>
    <w:pPr>
      <w:widowControl/>
      <w:spacing w:before="120" w:after="120" w:line="360" w:lineRule="auto"/>
      <w:ind w:firstLineChars="200" w:firstLine="200"/>
    </w:pPr>
    <w:rPr>
      <w:rFonts w:ascii="Algerian" w:eastAsia="Garamond" w:hAnsi="Algerian" w:cs="Algerian"/>
      <w:b/>
      <w:kern w:val="0"/>
      <w:sz w:val="24"/>
      <w:lang w:eastAsia="en-US"/>
    </w:rPr>
  </w:style>
  <w:style w:type="paragraph" w:customStyle="1" w:styleId="lightgraytitlebar">
    <w:name w:val="lightgraytitlebar"/>
    <w:basedOn w:val="affffb"/>
    <w:qFormat/>
    <w:rsid w:val="009C0FCD"/>
    <w:pPr>
      <w:widowControl/>
      <w:shd w:val="clear" w:color="auto" w:fill="EEEEEE"/>
      <w:spacing w:before="100" w:beforeAutospacing="1" w:after="100" w:afterAutospacing="1" w:line="316" w:lineRule="auto"/>
      <w:ind w:firstLineChars="200" w:firstLine="200"/>
      <w:jc w:val="left"/>
    </w:pPr>
    <w:rPr>
      <w:rFonts w:ascii="仿宋_GB2312" w:eastAsia="Courier New" w:hAnsi="仿宋_GB2312" w:cs="Cambria"/>
      <w:b/>
      <w:bCs/>
      <w:color w:val="666666"/>
      <w:kern w:val="0"/>
      <w:sz w:val="22"/>
      <w:szCs w:val="22"/>
    </w:rPr>
  </w:style>
  <w:style w:type="paragraph" w:customStyle="1" w:styleId="1fffffffffff7">
    <w:name w:val="目录1"/>
    <w:basedOn w:val="affffb"/>
    <w:qFormat/>
    <w:rsid w:val="009C0FCD"/>
    <w:pPr>
      <w:widowControl/>
      <w:tabs>
        <w:tab w:val="left" w:leader="dot" w:pos="8503"/>
      </w:tabs>
      <w:autoSpaceDE w:val="0"/>
      <w:autoSpaceDN w:val="0"/>
      <w:adjustRightInd w:val="0"/>
      <w:spacing w:after="136" w:line="289" w:lineRule="atLeast"/>
      <w:ind w:firstLineChars="200" w:firstLine="200"/>
      <w:jc w:val="left"/>
    </w:pPr>
    <w:rPr>
      <w:rFonts w:ascii="Cambria" w:eastAsia="汉仪仿宋简" w:hAnsi="Cambria" w:cs="汉仪仿宋简"/>
      <w:color w:val="000000"/>
      <w:kern w:val="0"/>
      <w:sz w:val="28"/>
      <w:szCs w:val="28"/>
    </w:rPr>
  </w:style>
  <w:style w:type="paragraph" w:customStyle="1" w:styleId="06">
    <w:name w:val="编号0"/>
    <w:basedOn w:val="1ffffffff4"/>
    <w:next w:val="afffffff2"/>
    <w:qFormat/>
    <w:rsid w:val="009C0FCD"/>
    <w:pPr>
      <w:tabs>
        <w:tab w:val="clear" w:pos="620"/>
      </w:tabs>
      <w:autoSpaceDE w:val="0"/>
      <w:autoSpaceDN w:val="0"/>
      <w:spacing w:before="120" w:line="360" w:lineRule="exact"/>
      <w:ind w:left="0" w:firstLine="0"/>
      <w:jc w:val="both"/>
    </w:pPr>
    <w:rPr>
      <w:rFonts w:ascii="汉仪仿宋简" w:eastAsia="汉仪仿宋简" w:hAnsi="汉仪仿宋简" w:cs="汉仪仿宋简"/>
      <w:b/>
      <w:sz w:val="22"/>
      <w:szCs w:val="20"/>
    </w:rPr>
  </w:style>
  <w:style w:type="paragraph" w:customStyle="1" w:styleId="picellselected">
    <w:name w:val="pi_cell_selected"/>
    <w:basedOn w:val="affffb"/>
    <w:qFormat/>
    <w:rsid w:val="009C0FCD"/>
    <w:pPr>
      <w:widowControl/>
      <w:shd w:val="clear" w:color="auto" w:fill="ACD6FF"/>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afffffffffffffffffffffffffffffffffffffffffffffff5">
    <w:name w:val="´ó¸Ù(ÎÞËõ½ø)"/>
    <w:basedOn w:val="affffb"/>
    <w:qFormat/>
    <w:rsid w:val="009C0FCD"/>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g8nl">
    <w:name w:val="cg_8nl"/>
    <w:basedOn w:val="affffb"/>
    <w:qFormat/>
    <w:rsid w:val="009C0FCD"/>
    <w:pPr>
      <w:widowControl/>
      <w:pBdr>
        <w:bottom w:val="single" w:sz="8" w:space="0" w:color="CCCCCC"/>
        <w:right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oldtitle">
    <w:name w:val="boldtitle"/>
    <w:basedOn w:val="affffb"/>
    <w:qFormat/>
    <w:rsid w:val="009C0FCD"/>
    <w:pPr>
      <w:widowControl/>
      <w:spacing w:before="100" w:beforeAutospacing="1" w:after="100" w:afterAutospacing="1" w:line="560" w:lineRule="atLeast"/>
      <w:ind w:firstLineChars="200" w:firstLine="200"/>
      <w:jc w:val="left"/>
    </w:pPr>
    <w:rPr>
      <w:rFonts w:ascii="Cambria" w:eastAsia="Courier New" w:hAnsi="Cambria" w:cs="Cambria"/>
      <w:b/>
      <w:bCs/>
      <w:kern w:val="0"/>
      <w:sz w:val="48"/>
      <w:szCs w:val="48"/>
    </w:rPr>
  </w:style>
  <w:style w:type="paragraph" w:customStyle="1" w:styleId="CSS1Char">
    <w:name w:val="CSS1级正文 Char"/>
    <w:basedOn w:val="afffffd"/>
    <w:qFormat/>
    <w:rsid w:val="009C0FCD"/>
    <w:pPr>
      <w:widowControl/>
      <w:tabs>
        <w:tab w:val="clear" w:pos="567"/>
      </w:tabs>
      <w:adjustRightInd w:val="0"/>
      <w:snapToGrid w:val="0"/>
      <w:spacing w:before="0" w:line="360" w:lineRule="auto"/>
      <w:ind w:firstLineChars="200" w:firstLine="480"/>
      <w:jc w:val="left"/>
    </w:pPr>
    <w:rPr>
      <w:rFonts w:ascii="Algerian" w:eastAsia="汉仪仿宋简" w:hAnsi="Algerian" w:cs="汉仪仿宋简"/>
    </w:rPr>
  </w:style>
  <w:style w:type="paragraph" w:customStyle="1" w:styleId="validationsummaryerrorsummary">
    <w:name w:val="validationsummary_error_summary"/>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tablewide">
    <w:name w:val="table wide"/>
    <w:basedOn w:val="affffb"/>
    <w:qFormat/>
    <w:rsid w:val="009C0FCD"/>
    <w:pPr>
      <w:keepNext/>
      <w:keepLines/>
      <w:widowControl/>
      <w:autoSpaceDE w:val="0"/>
      <w:autoSpaceDN w:val="0"/>
      <w:adjustRightInd w:val="0"/>
      <w:spacing w:before="40" w:after="40" w:line="440" w:lineRule="atLeast"/>
      <w:ind w:firstLineChars="200" w:firstLine="200"/>
      <w:jc w:val="center"/>
      <w:textAlignment w:val="bottom"/>
    </w:pPr>
    <w:rPr>
      <w:rFonts w:ascii="Garamond" w:eastAsia="Book Antiqua" w:hAnsi="汉仪仿宋简" w:cs="汉仪仿宋简"/>
      <w:kern w:val="0"/>
      <w:sz w:val="24"/>
      <w:szCs w:val="20"/>
    </w:rPr>
  </w:style>
  <w:style w:type="paragraph" w:customStyle="1" w:styleId="menuitem">
    <w:name w:val="menuitem"/>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titlelevel0">
    <w:name w:val="title_level0"/>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000000"/>
      <w:kern w:val="0"/>
      <w:sz w:val="24"/>
      <w:szCs w:val="32"/>
    </w:rPr>
  </w:style>
  <w:style w:type="paragraph" w:customStyle="1" w:styleId="cg8">
    <w:name w:val="cg_8"/>
    <w:basedOn w:val="affffb"/>
    <w:qFormat/>
    <w:rsid w:val="009C0FCD"/>
    <w:pPr>
      <w:widowControl/>
      <w:pBdr>
        <w:left w:val="single" w:sz="8" w:space="0" w:color="CCCCCC"/>
        <w:bottom w:val="single" w:sz="8" w:space="0" w:color="CCCCCC"/>
        <w:right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2Char2Char">
    <w:name w:val="样式 样式 首行缩进:  2 字符 Char + 首行缩进:  2 字符 Char"/>
    <w:basedOn w:val="2CharChar6"/>
    <w:qFormat/>
    <w:rsid w:val="009C0FCD"/>
    <w:pPr>
      <w:ind w:firstLineChars="0" w:firstLine="0"/>
    </w:pPr>
    <w:rPr>
      <w:szCs w:val="20"/>
    </w:rPr>
  </w:style>
  <w:style w:type="paragraph" w:customStyle="1" w:styleId="2CharChar6">
    <w:name w:val="样式 首行缩进:  2 字符 Char Char"/>
    <w:basedOn w:val="affffb"/>
    <w:qFormat/>
    <w:rsid w:val="009C0FCD"/>
    <w:pPr>
      <w:widowControl/>
      <w:spacing w:line="360" w:lineRule="auto"/>
      <w:ind w:firstLineChars="200" w:firstLine="200"/>
      <w:jc w:val="left"/>
    </w:pPr>
    <w:rPr>
      <w:rFonts w:ascii="汉仪仿宋简" w:eastAsia="汉仪仿宋简" w:hAnsi="汉仪仿宋简" w:cs="汉仪仿宋简"/>
      <w:sz w:val="24"/>
      <w:szCs w:val="32"/>
    </w:rPr>
  </w:style>
  <w:style w:type="paragraph" w:customStyle="1" w:styleId="enhancedpromocalltoaction">
    <w:name w:val="enhancedpromo_calltoaction"/>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FF6600"/>
      <w:kern w:val="0"/>
      <w:sz w:val="24"/>
      <w:szCs w:val="32"/>
    </w:rPr>
  </w:style>
  <w:style w:type="paragraph" w:customStyle="1" w:styleId="validationrequired">
    <w:name w:val="validation_required"/>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paraplccfreq">
    <w:name w:val="para_plcc_freq"/>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0"/>
      <w:szCs w:val="20"/>
    </w:rPr>
  </w:style>
  <w:style w:type="paragraph" w:customStyle="1" w:styleId="1fffffffffff8">
    <w:name w:val="正文式样1"/>
    <w:basedOn w:val="affffb"/>
    <w:qFormat/>
    <w:rsid w:val="009C0FCD"/>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technote">
    <w:name w:val="technot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40505">
    <w:name w:val="样式 点式样（4字符） + 段前: 0.5 行 段后: 0.5 行"/>
    <w:basedOn w:val="affffb"/>
    <w:qFormat/>
    <w:rsid w:val="009C0FCD"/>
    <w:pPr>
      <w:widowControl/>
      <w:tabs>
        <w:tab w:val="left" w:pos="420"/>
        <w:tab w:val="left" w:pos="480"/>
      </w:tabs>
      <w:spacing w:line="360" w:lineRule="auto"/>
      <w:ind w:leftChars="200" w:left="200" w:firstLineChars="200" w:firstLine="200"/>
      <w:jc w:val="left"/>
    </w:pPr>
    <w:rPr>
      <w:rFonts w:ascii="汉仪仿宋简" w:eastAsia="汉仪仿宋简" w:hAnsi="汉仪仿宋简" w:cs="汉仪仿宋简"/>
      <w:sz w:val="24"/>
      <w:szCs w:val="20"/>
    </w:rPr>
  </w:style>
  <w:style w:type="paragraph" w:customStyle="1" w:styleId="cg4">
    <w:name w:val="cg_4"/>
    <w:basedOn w:val="affffb"/>
    <w:qFormat/>
    <w:rsid w:val="009C0FCD"/>
    <w:pPr>
      <w:widowControl/>
      <w:pBdr>
        <w:left w:val="single" w:sz="8" w:space="0" w:color="CCCCCC"/>
        <w:bottom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lbodytab">
    <w:name w:val="tbl_bodytab"/>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largeemph">
    <w:name w:val="para_large_emph"/>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large">
    <w:name w:val="para_larg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cg6">
    <w:name w:val="cg_6"/>
    <w:basedOn w:val="affffb"/>
    <w:qFormat/>
    <w:rsid w:val="009C0FCD"/>
    <w:pPr>
      <w:widowControl/>
      <w:pBdr>
        <w:left w:val="single" w:sz="8" w:space="0" w:color="CCCCCC"/>
        <w:bottom w:val="single" w:sz="8" w:space="0" w:color="CCCCCC"/>
        <w:right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lbg">
    <w:name w:val="lbg"/>
    <w:basedOn w:val="affffb"/>
    <w:qFormat/>
    <w:rsid w:val="009C0FCD"/>
    <w:pPr>
      <w:widowControl/>
      <w:shd w:val="clear" w:color="auto" w:fill="CCE5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blue">
    <w:name w:val="tblue"/>
    <w:basedOn w:val="affffb"/>
    <w:qFormat/>
    <w:rsid w:val="009C0FCD"/>
    <w:pPr>
      <w:widowControl/>
      <w:shd w:val="clear" w:color="auto" w:fill="6699CC"/>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paraintrosm">
    <w:name w:val="para_intro_sm"/>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afffffffffffffffffffffffffffffffffffffffffffffff6">
    <w:name w:val="è±ê???±?"/>
    <w:basedOn w:val="affffb"/>
    <w:qFormat/>
    <w:rsid w:val="009C0FCD"/>
    <w:pPr>
      <w:widowControl/>
      <w:snapToGrid w:val="0"/>
      <w:spacing w:line="360" w:lineRule="auto"/>
      <w:ind w:firstLineChars="200" w:firstLine="425"/>
      <w:jc w:val="left"/>
    </w:pPr>
    <w:rPr>
      <w:rFonts w:ascii="Garamond" w:eastAsia="汉仪仿宋简" w:hAnsi="Cambria" w:cs="汉仪仿宋简"/>
      <w:kern w:val="0"/>
      <w:sz w:val="24"/>
      <w:szCs w:val="20"/>
    </w:rPr>
  </w:style>
  <w:style w:type="paragraph" w:customStyle="1" w:styleId="mhtextemph">
    <w:name w:val="mhtextemph"/>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sample">
    <w:name w:val="sample"/>
    <w:basedOn w:val="affffb"/>
    <w:qFormat/>
    <w:rsid w:val="009C0FCD"/>
    <w:pPr>
      <w:widowControl/>
      <w:autoSpaceDE w:val="0"/>
      <w:autoSpaceDN w:val="0"/>
      <w:adjustRightInd w:val="0"/>
      <w:spacing w:line="180" w:lineRule="exact"/>
      <w:ind w:firstLineChars="200" w:firstLine="200"/>
      <w:jc w:val="left"/>
    </w:pPr>
    <w:rPr>
      <w:rFonts w:ascii="Microsoft Sans Serif" w:eastAsia="Segoe UI Light" w:hAnsi="Microsoft Sans Serif" w:cs="汉仪仿宋简"/>
      <w:sz w:val="24"/>
      <w:szCs w:val="20"/>
    </w:rPr>
  </w:style>
  <w:style w:type="paragraph" w:customStyle="1" w:styleId="DocTitle0">
    <w:name w:val="DocTitle"/>
    <w:basedOn w:val="affffff7"/>
    <w:next w:val="Abstract"/>
    <w:qFormat/>
    <w:rsid w:val="009C0FCD"/>
    <w:pPr>
      <w:keepLines/>
      <w:widowControl/>
      <w:pBdr>
        <w:bottom w:val="single" w:sz="24" w:space="10" w:color="auto"/>
      </w:pBdr>
      <w:tabs>
        <w:tab w:val="clear" w:pos="4153"/>
        <w:tab w:val="clear" w:pos="8306"/>
        <w:tab w:val="center" w:pos="5040"/>
        <w:tab w:val="right" w:pos="10080"/>
      </w:tabs>
      <w:autoSpaceDE w:val="0"/>
      <w:autoSpaceDN w:val="0"/>
      <w:snapToGrid/>
      <w:spacing w:before="2040" w:line="400" w:lineRule="exact"/>
      <w:ind w:firstLineChars="200" w:firstLine="200"/>
      <w:jc w:val="left"/>
    </w:pPr>
    <w:rPr>
      <w:rFonts w:ascii="Cambria" w:eastAsia="汉仪仿宋简" w:hAnsi="Cambria" w:cs="汉仪仿宋简"/>
      <w:b/>
      <w:kern w:val="0"/>
      <w:sz w:val="40"/>
      <w:szCs w:val="20"/>
    </w:rPr>
  </w:style>
  <w:style w:type="paragraph" w:customStyle="1" w:styleId="Abstract">
    <w:name w:val="Abstract"/>
    <w:basedOn w:val="affffb"/>
    <w:qFormat/>
    <w:rsid w:val="009C0FCD"/>
    <w:pPr>
      <w:widowControl/>
      <w:autoSpaceDE w:val="0"/>
      <w:autoSpaceDN w:val="0"/>
      <w:spacing w:before="60" w:after="60" w:line="400" w:lineRule="exact"/>
      <w:ind w:firstLineChars="200" w:firstLine="200"/>
      <w:jc w:val="left"/>
    </w:pPr>
    <w:rPr>
      <w:rFonts w:ascii="Cambria" w:eastAsia="汉仪仿宋简" w:hAnsi="Cambria" w:cs="汉仪仿宋简"/>
      <w:kern w:val="0"/>
      <w:sz w:val="24"/>
      <w:szCs w:val="20"/>
    </w:rPr>
  </w:style>
  <w:style w:type="paragraph" w:customStyle="1" w:styleId="p921">
    <w:name w:val="p921"/>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color w:val="000000"/>
      <w:kern w:val="0"/>
      <w:sz w:val="24"/>
      <w:szCs w:val="32"/>
    </w:rPr>
  </w:style>
  <w:style w:type="paragraph" w:customStyle="1" w:styleId="dgbg">
    <w:name w:val="dgbg"/>
    <w:basedOn w:val="affffb"/>
    <w:qFormat/>
    <w:rsid w:val="009C0FCD"/>
    <w:pPr>
      <w:widowControl/>
      <w:shd w:val="clear" w:color="auto" w:fill="9999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gray">
    <w:name w:val="dgray"/>
    <w:basedOn w:val="affffb"/>
    <w:qFormat/>
    <w:rsid w:val="009C0FCD"/>
    <w:pPr>
      <w:widowControl/>
      <w:shd w:val="clear" w:color="auto" w:fill="9999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icellvisited">
    <w:name w:val="pi_cell_visited"/>
    <w:basedOn w:val="affffb"/>
    <w:qFormat/>
    <w:rsid w:val="009C0FCD"/>
    <w:pPr>
      <w:widowControl/>
      <w:shd w:val="clear" w:color="auto" w:fill="F1F1F1"/>
      <w:spacing w:before="100" w:beforeAutospacing="1" w:after="100" w:afterAutospacing="1" w:line="360" w:lineRule="auto"/>
      <w:ind w:firstLineChars="200" w:firstLine="200"/>
      <w:jc w:val="left"/>
    </w:pPr>
    <w:rPr>
      <w:rFonts w:ascii="Cambria" w:eastAsia="汉仪仿宋简" w:hAnsi="Cambria" w:cs="Cambria"/>
      <w:color w:val="999999"/>
      <w:kern w:val="0"/>
      <w:sz w:val="18"/>
      <w:szCs w:val="18"/>
    </w:rPr>
  </w:style>
  <w:style w:type="paragraph" w:customStyle="1" w:styleId="faqtitle">
    <w:name w:val="faq_title"/>
    <w:basedOn w:val="affffb"/>
    <w:qFormat/>
    <w:rsid w:val="009C0FCD"/>
    <w:pPr>
      <w:widowControl/>
      <w:spacing w:before="100" w:beforeAutospacing="1" w:after="100" w:afterAutospacing="1" w:line="360" w:lineRule="auto"/>
      <w:ind w:firstLineChars="200" w:firstLine="200"/>
      <w:jc w:val="left"/>
    </w:pPr>
    <w:rPr>
      <w:rFonts w:ascii="汉仪仿宋简" w:eastAsia="汉仪仿宋简" w:hAnsi="汉仪仿宋简" w:cs="汉仪仿宋简"/>
      <w:b/>
      <w:bCs/>
      <w:i/>
      <w:iCs/>
      <w:color w:val="0000FF"/>
      <w:kern w:val="0"/>
      <w:sz w:val="26"/>
      <w:szCs w:val="26"/>
    </w:rPr>
  </w:style>
  <w:style w:type="paragraph" w:customStyle="1" w:styleId="infosummary">
    <w:name w:val="infosummary"/>
    <w:basedOn w:val="affffb"/>
    <w:qFormat/>
    <w:rsid w:val="009C0FCD"/>
    <w:pPr>
      <w:widowControl/>
      <w:shd w:val="clear" w:color="auto" w:fill="99CCFF"/>
      <w:spacing w:before="100" w:beforeAutospacing="1" w:after="100" w:afterAutospacing="1" w:line="360" w:lineRule="auto"/>
      <w:ind w:firstLineChars="200" w:firstLine="200"/>
      <w:jc w:val="left"/>
    </w:pPr>
    <w:rPr>
      <w:rFonts w:ascii="Courier New" w:eastAsia="汉仪仿宋简" w:hAnsi="Courier New" w:cs="汉仪仿宋简"/>
      <w:b/>
      <w:bCs/>
      <w:color w:val="000000"/>
      <w:kern w:val="0"/>
      <w:sz w:val="24"/>
      <w:szCs w:val="32"/>
    </w:rPr>
  </w:style>
  <w:style w:type="paragraph" w:customStyle="1" w:styleId="paradesclink">
    <w:name w:val="para_desclink"/>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7">
    <w:name w:val="样式 正文文本 + 加粗"/>
    <w:basedOn w:val="afffffd"/>
    <w:qFormat/>
    <w:rsid w:val="009C0FCD"/>
    <w:pPr>
      <w:widowControl/>
      <w:tabs>
        <w:tab w:val="clear" w:pos="567"/>
      </w:tabs>
      <w:spacing w:before="0" w:line="480" w:lineRule="atLeast"/>
      <w:ind w:left="-360" w:right="-720" w:firstLineChars="200" w:firstLine="480"/>
      <w:jc w:val="left"/>
    </w:pPr>
    <w:rPr>
      <w:rFonts w:ascii="Bernard MT Condensed" w:eastAsia="汉仪仿宋简" w:hAnsi="Bernard MT Condensed" w:cs="汉仪仿宋简"/>
      <w:b/>
      <w:bCs/>
      <w:kern w:val="0"/>
      <w:szCs w:val="20"/>
    </w:rPr>
  </w:style>
  <w:style w:type="paragraph" w:customStyle="1" w:styleId="341">
    <w:name w:val="样式 目录 3 + 左侧:  4 字符"/>
    <w:basedOn w:val="3c"/>
    <w:qFormat/>
    <w:rsid w:val="009C0FCD"/>
    <w:pPr>
      <w:widowControl/>
      <w:spacing w:line="360" w:lineRule="auto"/>
      <w:ind w:left="960" w:firstLineChars="200" w:firstLine="200"/>
      <w:jc w:val="left"/>
    </w:pPr>
    <w:rPr>
      <w:rFonts w:ascii="汉仪仿宋简" w:eastAsia="汉仪仿宋简" w:hAnsi="汉仪仿宋简" w:cs="汉仪仿宋简"/>
      <w:sz w:val="24"/>
      <w:szCs w:val="20"/>
    </w:rPr>
  </w:style>
  <w:style w:type="paragraph" w:customStyle="1" w:styleId="lnksecondarymasthead">
    <w:name w:val="lnk_secondary_masthead"/>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8">
    <w:name w:val="力平正文"/>
    <w:basedOn w:val="affffb"/>
    <w:qFormat/>
    <w:rsid w:val="009C0FCD"/>
    <w:pPr>
      <w:widowControl/>
      <w:autoSpaceDE w:val="0"/>
      <w:autoSpaceDN w:val="0"/>
      <w:adjustRightInd w:val="0"/>
      <w:spacing w:line="360" w:lineRule="auto"/>
      <w:ind w:firstLineChars="200" w:firstLine="425"/>
      <w:jc w:val="left"/>
      <w:textAlignment w:val="baseline"/>
    </w:pPr>
    <w:rPr>
      <w:rFonts w:ascii="Garamond" w:eastAsia="汉仪仿宋简" w:hAnsi="汉仪仿宋简" w:cs="汉仪仿宋简"/>
      <w:color w:val="000000"/>
      <w:kern w:val="0"/>
      <w:sz w:val="24"/>
      <w:szCs w:val="20"/>
    </w:rPr>
  </w:style>
  <w:style w:type="paragraph" w:customStyle="1" w:styleId="CharCharff2">
    <w:name w:val="列出段落 Char Char"/>
    <w:basedOn w:val="affffb"/>
    <w:qFormat/>
    <w:rsid w:val="009C0FCD"/>
    <w:pPr>
      <w:widowControl/>
      <w:spacing w:before="120" w:after="120" w:line="440" w:lineRule="atLeast"/>
      <w:ind w:firstLineChars="200" w:firstLine="420"/>
      <w:jc w:val="left"/>
    </w:pPr>
    <w:rPr>
      <w:rFonts w:ascii="Garamond" w:eastAsia="方正书宋_GBK" w:hAnsi="Garamond" w:cs="汉仪仿宋简"/>
      <w:sz w:val="24"/>
      <w:szCs w:val="32"/>
    </w:rPr>
  </w:style>
  <w:style w:type="paragraph" w:customStyle="1" w:styleId="Paragraph">
    <w:name w:val="Paragraph"/>
    <w:basedOn w:val="affffb"/>
    <w:qFormat/>
    <w:rsid w:val="009C0FCD"/>
    <w:pPr>
      <w:widowControl/>
      <w:spacing w:line="360" w:lineRule="auto"/>
      <w:ind w:firstLineChars="200" w:firstLine="567"/>
      <w:jc w:val="left"/>
    </w:pPr>
    <w:rPr>
      <w:rFonts w:ascii="仿宋_GB2312" w:eastAsia="汉仪仿宋简" w:hAnsi="仿宋_GB2312" w:cs="汉仪仿宋简"/>
      <w:kern w:val="0"/>
      <w:sz w:val="20"/>
      <w:szCs w:val="20"/>
      <w:lang w:eastAsia="en-US"/>
    </w:rPr>
  </w:style>
  <w:style w:type="paragraph" w:customStyle="1" w:styleId="378020">
    <w:name w:val="样式 标题 3 + (中文) 黑体 小四 非加粗 段前: 7.8 磅 段后: 0 磅 行距: 固定值 20 磅"/>
    <w:basedOn w:val="38"/>
    <w:qFormat/>
    <w:rsid w:val="009C0FCD"/>
    <w:pPr>
      <w:widowControl/>
      <w:autoSpaceDE/>
      <w:autoSpaceDN/>
      <w:adjustRightInd/>
      <w:spacing w:before="0" w:after="0" w:line="400" w:lineRule="exact"/>
    </w:pPr>
    <w:rPr>
      <w:rFonts w:ascii="Algerian" w:eastAsia="Arial Narrow" w:hAnsi="Algerian" w:cs="Garamond"/>
      <w:b w:val="0"/>
      <w:kern w:val="2"/>
      <w:u w:val="none"/>
      <w:lang w:bidi="he-IL"/>
    </w:rPr>
  </w:style>
  <w:style w:type="paragraph" w:customStyle="1" w:styleId="menusel">
    <w:name w:val="menusel"/>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bstractBold">
    <w:name w:val="Abstract Bold"/>
    <w:basedOn w:val="Abstract"/>
    <w:qFormat/>
    <w:rsid w:val="009C0FCD"/>
    <w:rPr>
      <w:b/>
    </w:rPr>
  </w:style>
  <w:style w:type="paragraph" w:customStyle="1" w:styleId="lnkdesclinkcta">
    <w:name w:val="lnk_desclink_cta"/>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marketingpricestrikethrough">
    <w:name w:val="para_marketingprice_strikethrough"/>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strike/>
      <w:kern w:val="0"/>
      <w:sz w:val="20"/>
      <w:szCs w:val="20"/>
    </w:rPr>
  </w:style>
  <w:style w:type="paragraph" w:customStyle="1" w:styleId="8GeneralText">
    <w:name w:val="*8. General Text"/>
    <w:basedOn w:val="Default"/>
    <w:next w:val="Default"/>
    <w:qFormat/>
    <w:rsid w:val="009C0FCD"/>
    <w:pPr>
      <w:widowControl/>
      <w:spacing w:after="120" w:line="360" w:lineRule="auto"/>
      <w:ind w:firstLineChars="200" w:firstLine="200"/>
    </w:pPr>
    <w:rPr>
      <w:rFonts w:ascii="Garamond" w:eastAsia="Garamond" w:hAnsi="Garamond" w:cs="Algerian"/>
      <w:color w:val="auto"/>
      <w:lang w:eastAsia="en-US"/>
    </w:rPr>
  </w:style>
  <w:style w:type="paragraph" w:customStyle="1" w:styleId="lnkimglink">
    <w:name w:val="lnk_imglink"/>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enhancedpromoinvcalltoaction">
    <w:name w:val="enhancedpromo_invcalltoaction"/>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48"/>
      <w:szCs w:val="48"/>
    </w:rPr>
  </w:style>
  <w:style w:type="paragraph" w:customStyle="1" w:styleId="bluebullet">
    <w:name w:val="bluebullet"/>
    <w:basedOn w:val="affffb"/>
    <w:qFormat/>
    <w:rsid w:val="009C0FCD"/>
    <w:pPr>
      <w:widowControl/>
      <w:spacing w:before="100" w:beforeAutospacing="1" w:after="100" w:afterAutospacing="1" w:line="316" w:lineRule="auto"/>
      <w:ind w:firstLineChars="200" w:firstLine="200"/>
      <w:jc w:val="left"/>
    </w:pPr>
    <w:rPr>
      <w:rFonts w:ascii="Cambria" w:eastAsia="Courier New" w:hAnsi="Cambria" w:cs="Cambria"/>
      <w:color w:val="006699"/>
      <w:kern w:val="0"/>
      <w:sz w:val="24"/>
      <w:szCs w:val="32"/>
    </w:rPr>
  </w:style>
  <w:style w:type="paragraph" w:customStyle="1" w:styleId="input">
    <w:name w:val="input"/>
    <w:basedOn w:val="affffb"/>
    <w:qFormat/>
    <w:rsid w:val="009C0FCD"/>
    <w:pPr>
      <w:widowControl/>
      <w:spacing w:before="100" w:beforeAutospacing="1" w:after="100" w:afterAutospacing="1" w:line="316" w:lineRule="auto"/>
      <w:ind w:firstLineChars="200" w:firstLine="200"/>
      <w:jc w:val="left"/>
    </w:pPr>
    <w:rPr>
      <w:rFonts w:ascii="Cambria" w:eastAsia="Courier New" w:hAnsi="Cambria" w:cs="Cambria"/>
      <w:color w:val="000000"/>
      <w:kern w:val="0"/>
      <w:sz w:val="24"/>
      <w:szCs w:val="32"/>
    </w:rPr>
  </w:style>
  <w:style w:type="paragraph" w:customStyle="1" w:styleId="promoheaderdesc">
    <w:name w:val="promoheaderdesc"/>
    <w:basedOn w:val="affffb"/>
    <w:qFormat/>
    <w:rsid w:val="009C0FCD"/>
    <w:pPr>
      <w:widowControl/>
      <w:pBdr>
        <w:top w:val="single" w:sz="8" w:space="15" w:color="CCCCCC"/>
        <w:left w:val="single" w:sz="8" w:space="20" w:color="CCCCCC"/>
        <w:bottom w:val="single" w:sz="8" w:space="20" w:color="CCCCCC"/>
        <w:right w:val="single" w:sz="8" w:space="20" w:color="CCCCCC"/>
      </w:pBdr>
      <w:shd w:val="clear" w:color="auto" w:fill="F2F6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Command">
    <w:name w:val="Command"/>
    <w:qFormat/>
    <w:rsid w:val="009C0FCD"/>
    <w:pPr>
      <w:spacing w:before="160" w:after="160" w:line="360" w:lineRule="auto"/>
      <w:ind w:firstLineChars="200" w:firstLine="200"/>
    </w:pPr>
    <w:rPr>
      <w:rFonts w:ascii="Cambria" w:eastAsia="Arial Narrow" w:hAnsi="Cambria" w:cs="Algerian"/>
      <w:kern w:val="0"/>
      <w:szCs w:val="20"/>
    </w:rPr>
  </w:style>
  <w:style w:type="paragraph" w:customStyle="1" w:styleId="cg9">
    <w:name w:val="cg_9"/>
    <w:basedOn w:val="affffb"/>
    <w:qFormat/>
    <w:rsid w:val="009C0FCD"/>
    <w:pPr>
      <w:widowControl/>
      <w:pBdr>
        <w:left w:val="single" w:sz="8" w:space="0" w:color="CCCCCC"/>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ableTextCharChar">
    <w:name w:val="Table Text Char Char"/>
    <w:qFormat/>
    <w:rsid w:val="009C0FCD"/>
    <w:pPr>
      <w:snapToGrid w:val="0"/>
      <w:spacing w:before="80" w:after="80" w:line="360" w:lineRule="auto"/>
      <w:ind w:firstLineChars="200" w:firstLine="200"/>
    </w:pPr>
    <w:rPr>
      <w:rFonts w:ascii="Cambria" w:eastAsia="Garamond" w:hAnsi="Cambria" w:cs="Algerian"/>
      <w:sz w:val="18"/>
      <w:szCs w:val="24"/>
    </w:rPr>
  </w:style>
  <w:style w:type="paragraph" w:customStyle="1" w:styleId="afffffffffffffffffffffffffffffffffffffffffffffff9">
    <w:name w:val="Ñù"/>
    <w:qFormat/>
    <w:rsid w:val="009C0FCD"/>
    <w:pPr>
      <w:overflowPunct w:val="0"/>
      <w:autoSpaceDE w:val="0"/>
      <w:autoSpaceDN w:val="0"/>
      <w:adjustRightInd w:val="0"/>
      <w:spacing w:line="400" w:lineRule="exact"/>
      <w:ind w:firstLineChars="200" w:firstLine="200"/>
      <w:jc w:val="both"/>
      <w:textAlignment w:val="baseline"/>
    </w:pPr>
    <w:rPr>
      <w:rFonts w:ascii="Algerian" w:eastAsia="Garamond" w:hAnsi="Algerian" w:cs="Algerian"/>
      <w:kern w:val="0"/>
      <w:sz w:val="24"/>
      <w:szCs w:val="20"/>
    </w:rPr>
  </w:style>
  <w:style w:type="paragraph" w:customStyle="1" w:styleId="TableTextCenter">
    <w:name w:val="TableTextCenter"/>
    <w:basedOn w:val="affffb"/>
    <w:qFormat/>
    <w:rsid w:val="009C0FCD"/>
    <w:pPr>
      <w:widowControl/>
      <w:spacing w:line="240" w:lineRule="exact"/>
      <w:ind w:right="43" w:firstLineChars="200" w:firstLine="200"/>
      <w:jc w:val="center"/>
    </w:pPr>
    <w:rPr>
      <w:rFonts w:ascii="@仿宋_GB2312" w:eastAsia="汉仪仿宋简" w:hAnsi="@仿宋_GB2312" w:cs="汉仪仿宋简"/>
      <w:kern w:val="0"/>
      <w:sz w:val="20"/>
      <w:szCs w:val="20"/>
      <w:lang w:eastAsia="en-US"/>
    </w:rPr>
  </w:style>
  <w:style w:type="paragraph" w:customStyle="1" w:styleId="parasmall">
    <w:name w:val="para_small"/>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a">
    <w:name w:val="正文图表"/>
    <w:basedOn w:val="affffb"/>
    <w:qFormat/>
    <w:rsid w:val="009C0FCD"/>
    <w:pPr>
      <w:widowControl/>
      <w:spacing w:line="360" w:lineRule="auto"/>
      <w:ind w:firstLineChars="200" w:firstLine="200"/>
      <w:jc w:val="left"/>
    </w:pPr>
    <w:rPr>
      <w:rFonts w:ascii="汉仪仿宋简" w:eastAsia="汉仪仿宋简" w:hAnsi="汉仪仿宋简" w:cs="汉仪仿宋简"/>
      <w:sz w:val="15"/>
      <w:szCs w:val="20"/>
    </w:rPr>
  </w:style>
  <w:style w:type="paragraph" w:customStyle="1" w:styleId="figure">
    <w:name w:val="figure"/>
    <w:basedOn w:val="affffb"/>
    <w:next w:val="FigureDescription"/>
    <w:qFormat/>
    <w:rsid w:val="009C0FCD"/>
    <w:pPr>
      <w:keepNext/>
      <w:widowControl/>
      <w:snapToGrid w:val="0"/>
      <w:spacing w:before="80" w:after="80" w:line="300" w:lineRule="auto"/>
      <w:ind w:firstLineChars="200" w:firstLine="425"/>
      <w:jc w:val="center"/>
    </w:pPr>
    <w:rPr>
      <w:rFonts w:ascii="Cambria" w:eastAsia="汉仪仿宋简" w:hAnsi="Cambria" w:cs="汉仪仿宋简"/>
      <w:kern w:val="0"/>
      <w:sz w:val="24"/>
      <w:szCs w:val="20"/>
    </w:rPr>
  </w:style>
  <w:style w:type="paragraph" w:customStyle="1" w:styleId="menusubitem">
    <w:name w:val="menusubitem"/>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Charffffffffff6">
    <w:name w:val="章正文 Char"/>
    <w:basedOn w:val="affffb"/>
    <w:qFormat/>
    <w:rsid w:val="009C0FCD"/>
    <w:pPr>
      <w:widowControl/>
      <w:spacing w:line="380" w:lineRule="exact"/>
      <w:ind w:firstLineChars="200" w:firstLine="504"/>
      <w:jc w:val="left"/>
    </w:pPr>
    <w:rPr>
      <w:rFonts w:ascii="Garamond" w:eastAsia="汉仪仿宋简" w:hAnsi="Garamond" w:cs="汉仪仿宋简"/>
      <w:spacing w:val="6"/>
      <w:sz w:val="24"/>
      <w:szCs w:val="32"/>
    </w:rPr>
  </w:style>
  <w:style w:type="paragraph" w:customStyle="1" w:styleId="lnkiconic">
    <w:name w:val="lnk_iconic"/>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dkgd">
    <w:name w:val="dkgd"/>
    <w:basedOn w:val="affffb"/>
    <w:qFormat/>
    <w:rsid w:val="009C0FCD"/>
    <w:pPr>
      <w:widowControl/>
      <w:shd w:val="clear" w:color="auto" w:fill="999966"/>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introlight">
    <w:name w:val="para_intro_light"/>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TKHeading1">
    <w:name w:val="STKHeading 1"/>
    <w:basedOn w:val="STKNormal"/>
    <w:qFormat/>
    <w:rsid w:val="009C0FCD"/>
    <w:pPr>
      <w:keepNext/>
      <w:jc w:val="center"/>
    </w:pPr>
    <w:rPr>
      <w:rFonts w:ascii="Cambria" w:hAnsi="Cambria" w:cs="Cambria"/>
      <w:b/>
      <w:color w:val="000080"/>
      <w:sz w:val="36"/>
    </w:rPr>
  </w:style>
  <w:style w:type="paragraph" w:customStyle="1" w:styleId="STKNormal">
    <w:name w:val="STKNormal"/>
    <w:basedOn w:val="affffb"/>
    <w:qFormat/>
    <w:rsid w:val="009C0FCD"/>
    <w:pPr>
      <w:widowControl/>
      <w:spacing w:after="120" w:line="360" w:lineRule="auto"/>
      <w:ind w:firstLineChars="200" w:firstLine="200"/>
      <w:jc w:val="left"/>
    </w:pPr>
    <w:rPr>
      <w:rFonts w:ascii="汉仪仿宋简" w:eastAsia="汉仪仿宋简" w:hAnsi="汉仪仿宋简" w:cs="汉仪仿宋简"/>
      <w:kern w:val="0"/>
      <w:sz w:val="20"/>
      <w:szCs w:val="20"/>
      <w:lang w:eastAsia="en-US"/>
    </w:rPr>
  </w:style>
  <w:style w:type="paragraph" w:customStyle="1" w:styleId="afffffffffffffffffffffffffffffffffffffffffffffffb">
    <w:name w:val="¨¨¡À¨º???¡À?"/>
    <w:basedOn w:val="affffb"/>
    <w:qFormat/>
    <w:rsid w:val="009C0FCD"/>
    <w:pPr>
      <w:widowControl/>
      <w:snapToGrid w:val="0"/>
      <w:spacing w:line="360" w:lineRule="auto"/>
      <w:ind w:firstLineChars="200" w:firstLine="425"/>
      <w:jc w:val="left"/>
    </w:pPr>
    <w:rPr>
      <w:rFonts w:ascii="Garamond" w:eastAsia="汉仪仿宋简" w:hAnsi="Cambria" w:cs="汉仪仿宋简"/>
      <w:kern w:val="0"/>
      <w:sz w:val="24"/>
      <w:szCs w:val="20"/>
    </w:rPr>
  </w:style>
  <w:style w:type="paragraph" w:customStyle="1" w:styleId="sth">
    <w:name w:val="sth"/>
    <w:basedOn w:val="affffb"/>
    <w:qFormat/>
    <w:rsid w:val="009C0FCD"/>
    <w:pPr>
      <w:widowControl/>
      <w:spacing w:before="100" w:beforeAutospacing="1" w:after="100" w:afterAutospacing="1" w:line="316" w:lineRule="auto"/>
      <w:ind w:firstLineChars="200" w:firstLine="200"/>
      <w:jc w:val="left"/>
    </w:pPr>
    <w:rPr>
      <w:rFonts w:ascii="Cambria" w:eastAsia="Courier New" w:hAnsi="Cambria" w:cs="Cambria"/>
      <w:color w:val="FFFFFF"/>
      <w:kern w:val="0"/>
      <w:sz w:val="22"/>
      <w:szCs w:val="22"/>
    </w:rPr>
  </w:style>
  <w:style w:type="paragraph" w:customStyle="1" w:styleId="validationsummaryerrorfooter">
    <w:name w:val="validationsummary_error_footer"/>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STKHeading5">
    <w:name w:val="STKHeading 5"/>
    <w:basedOn w:val="STKNormal"/>
    <w:qFormat/>
    <w:rsid w:val="009C0FCD"/>
    <w:pPr>
      <w:keepNext/>
      <w:spacing w:before="40" w:after="0"/>
    </w:pPr>
    <w:rPr>
      <w:rFonts w:ascii="Cambria" w:hAnsi="Cambria" w:cs="Cambria"/>
      <w:b/>
      <w:color w:val="000000"/>
      <w:u w:val="single"/>
    </w:rPr>
  </w:style>
  <w:style w:type="paragraph" w:customStyle="1" w:styleId="BEA">
    <w:name w:val="BEA应答"/>
    <w:basedOn w:val="affffb"/>
    <w:qFormat/>
    <w:rsid w:val="009C0FCD"/>
    <w:pPr>
      <w:widowControl/>
      <w:adjustRightInd w:val="0"/>
      <w:spacing w:line="360" w:lineRule="auto"/>
      <w:ind w:firstLineChars="200" w:firstLine="200"/>
      <w:jc w:val="left"/>
      <w:textAlignment w:val="baseline"/>
    </w:pPr>
    <w:rPr>
      <w:rFonts w:ascii="Courier New" w:eastAsia="Segoe UI Light" w:hAnsi="Courier New" w:cs="汉仪仿宋简"/>
      <w:b/>
      <w:spacing w:val="8"/>
      <w:kern w:val="0"/>
      <w:sz w:val="24"/>
      <w:szCs w:val="32"/>
    </w:rPr>
  </w:style>
  <w:style w:type="paragraph" w:customStyle="1" w:styleId="tbdark">
    <w:name w:val="tbdark"/>
    <w:basedOn w:val="affffb"/>
    <w:qFormat/>
    <w:rsid w:val="009C0FCD"/>
    <w:pPr>
      <w:widowControl/>
      <w:shd w:val="clear" w:color="auto" w:fill="A3AAB0"/>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echnoteemph">
    <w:name w:val="technote_emph"/>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titleemphrev">
    <w:name w:val="title_emph_rev"/>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lnkdisabled">
    <w:name w:val="lnk_disabled"/>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999999"/>
      <w:kern w:val="0"/>
      <w:sz w:val="24"/>
      <w:szCs w:val="32"/>
    </w:rPr>
  </w:style>
  <w:style w:type="paragraph" w:customStyle="1" w:styleId="parasmallblue">
    <w:name w:val="para_small_blu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0000FF"/>
      <w:kern w:val="0"/>
      <w:sz w:val="24"/>
      <w:szCs w:val="32"/>
    </w:rPr>
  </w:style>
  <w:style w:type="paragraph" w:customStyle="1" w:styleId="gridcell">
    <w:name w:val="gridcell"/>
    <w:basedOn w:val="affffb"/>
    <w:qFormat/>
    <w:rsid w:val="009C0FCD"/>
    <w:pPr>
      <w:widowControl/>
      <w:shd w:val="clear" w:color="auto" w:fill="FFFFFF"/>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forminputfooter">
    <w:name w:val="forminputfooter"/>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tblhead">
    <w:name w:val="tbl head"/>
    <w:basedOn w:val="affffb"/>
    <w:qFormat/>
    <w:rsid w:val="009C0FCD"/>
    <w:pPr>
      <w:widowControl/>
      <w:suppressAutoHyphens/>
      <w:spacing w:line="360" w:lineRule="auto"/>
      <w:ind w:firstLineChars="200" w:firstLine="200"/>
      <w:jc w:val="center"/>
    </w:pPr>
    <w:rPr>
      <w:rFonts w:ascii="Myanmar Text" w:eastAsia="汉仪仿宋简" w:hAnsi="Myanmar Text" w:cs="汉仪仿宋简"/>
      <w:b/>
      <w:color w:val="000000"/>
      <w:kern w:val="0"/>
      <w:sz w:val="20"/>
      <w:szCs w:val="20"/>
    </w:rPr>
  </w:style>
  <w:style w:type="paragraph" w:customStyle="1" w:styleId="titlestylesolid">
    <w:name w:val="titlestylesolid"/>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mhsearch">
    <w:name w:val="mh_search"/>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97D0F2"/>
      <w:kern w:val="0"/>
      <w:sz w:val="24"/>
      <w:szCs w:val="32"/>
    </w:rPr>
  </w:style>
  <w:style w:type="paragraph" w:customStyle="1" w:styleId="titleformcaption">
    <w:name w:val="title_formcaption"/>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0080C0"/>
      <w:kern w:val="0"/>
      <w:sz w:val="24"/>
      <w:szCs w:val="32"/>
    </w:rPr>
  </w:style>
  <w:style w:type="paragraph" w:customStyle="1" w:styleId="mhtexttrf">
    <w:name w:val="mhtexttrf"/>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4fff0">
    <w:name w:val="目录4"/>
    <w:basedOn w:val="affffb"/>
    <w:qFormat/>
    <w:rsid w:val="009C0FCD"/>
    <w:pPr>
      <w:widowControl/>
      <w:tabs>
        <w:tab w:val="left" w:leader="dot" w:pos="7370"/>
      </w:tabs>
      <w:autoSpaceDE w:val="0"/>
      <w:autoSpaceDN w:val="0"/>
      <w:adjustRightInd w:val="0"/>
      <w:spacing w:line="317" w:lineRule="atLeast"/>
      <w:ind w:firstLineChars="200" w:firstLine="629"/>
      <w:jc w:val="left"/>
    </w:pPr>
    <w:rPr>
      <w:rFonts w:ascii="汉仪仿宋简" w:eastAsia="汉仪仿宋简" w:hAnsi="汉仪仿宋简" w:cs="汉仪仿宋简"/>
      <w:color w:val="000000"/>
      <w:kern w:val="0"/>
      <w:sz w:val="24"/>
      <w:szCs w:val="21"/>
    </w:rPr>
  </w:style>
  <w:style w:type="paragraph" w:customStyle="1" w:styleId="lnksmall">
    <w:name w:val="lnk_small"/>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STKHeading2">
    <w:name w:val="STKHeading 2"/>
    <w:basedOn w:val="STKNormal"/>
    <w:qFormat/>
    <w:rsid w:val="009C0FCD"/>
    <w:pPr>
      <w:keepNext/>
      <w:spacing w:before="40" w:after="0"/>
    </w:pPr>
    <w:rPr>
      <w:rFonts w:ascii="Cambria" w:hAnsi="Cambria" w:cs="Cambria"/>
      <w:b/>
      <w:bCs/>
      <w:iCs/>
      <w:color w:val="800000"/>
      <w:sz w:val="32"/>
    </w:rPr>
  </w:style>
  <w:style w:type="paragraph" w:customStyle="1" w:styleId="22CharCharCharCharCharCharChar">
    <w:name w:val="样式 正文首行缩进 2 + 首行缩进:  2 字符 Char Char Char Char Char Char Char"/>
    <w:basedOn w:val="2f3"/>
    <w:qFormat/>
    <w:rsid w:val="009C0FCD"/>
    <w:pPr>
      <w:widowControl/>
      <w:tabs>
        <w:tab w:val="left" w:pos="840"/>
      </w:tabs>
      <w:spacing w:before="120" w:line="264" w:lineRule="auto"/>
      <w:ind w:leftChars="0" w:left="840" w:firstLineChars="0" w:hanging="420"/>
      <w:jc w:val="left"/>
    </w:pPr>
    <w:rPr>
      <w:rFonts w:ascii="Algerian" w:eastAsia="汉仪仿宋简" w:hAnsi="Algerian" w:cs="汉仪仿宋简"/>
      <w:sz w:val="21"/>
      <w:szCs w:val="24"/>
    </w:rPr>
  </w:style>
  <w:style w:type="paragraph" w:customStyle="1" w:styleId="mdgd">
    <w:name w:val="mdgd"/>
    <w:basedOn w:val="affffb"/>
    <w:qFormat/>
    <w:rsid w:val="009C0FCD"/>
    <w:pPr>
      <w:widowControl/>
      <w:shd w:val="clear" w:color="auto" w:fill="CCCC99"/>
      <w:spacing w:before="100" w:beforeAutospacing="1" w:after="100" w:afterAutospacing="1" w:line="316" w:lineRule="auto"/>
      <w:ind w:firstLineChars="200" w:firstLine="200"/>
      <w:jc w:val="left"/>
    </w:pPr>
    <w:rPr>
      <w:rFonts w:ascii="Cambria" w:eastAsia="Courier New" w:hAnsi="Cambria" w:cs="Cambria"/>
      <w:b/>
      <w:bCs/>
      <w:color w:val="666633"/>
      <w:kern w:val="0"/>
      <w:sz w:val="24"/>
      <w:szCs w:val="32"/>
    </w:rPr>
  </w:style>
  <w:style w:type="paragraph" w:customStyle="1" w:styleId="sidebaralignleft">
    <w:name w:val="sidebaralignleft"/>
    <w:basedOn w:val="affffb"/>
    <w:qFormat/>
    <w:rsid w:val="009C0FCD"/>
    <w:pPr>
      <w:widowControl/>
      <w:spacing w:before="100" w:beforeAutospacing="1" w:after="200" w:line="360" w:lineRule="auto"/>
      <w:ind w:right="200" w:firstLineChars="200" w:firstLine="200"/>
      <w:jc w:val="left"/>
    </w:pPr>
    <w:rPr>
      <w:rFonts w:ascii="Courier New" w:eastAsia="汉仪仿宋简" w:hAnsi="Courier New" w:cs="汉仪仿宋简"/>
      <w:kern w:val="0"/>
      <w:sz w:val="24"/>
      <w:szCs w:val="32"/>
    </w:rPr>
  </w:style>
  <w:style w:type="paragraph" w:customStyle="1" w:styleId="dbg">
    <w:name w:val="dbg"/>
    <w:basedOn w:val="affffb"/>
    <w:qFormat/>
    <w:rsid w:val="009C0FCD"/>
    <w:pPr>
      <w:widowControl/>
      <w:shd w:val="clear" w:color="auto" w:fill="6699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crumb">
    <w:name w:val="para_crumb"/>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mhtext">
    <w:name w:val="mhtext"/>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97D0F2"/>
      <w:kern w:val="0"/>
      <w:sz w:val="24"/>
      <w:szCs w:val="32"/>
    </w:rPr>
  </w:style>
  <w:style w:type="paragraph" w:customStyle="1" w:styleId="Noident">
    <w:name w:val="Noident"/>
    <w:basedOn w:val="affffb"/>
    <w:qFormat/>
    <w:rsid w:val="009C0FCD"/>
    <w:pPr>
      <w:widowControl/>
      <w:spacing w:line="300" w:lineRule="auto"/>
      <w:ind w:firstLineChars="200" w:firstLine="200"/>
      <w:jc w:val="left"/>
    </w:pPr>
    <w:rPr>
      <w:rFonts w:ascii="汉仪仿宋简" w:eastAsia="汉仪仿宋简" w:hAnsi="汉仪仿宋简" w:cs="汉仪仿宋简"/>
      <w:sz w:val="24"/>
      <w:szCs w:val="20"/>
    </w:rPr>
  </w:style>
  <w:style w:type="paragraph" w:customStyle="1" w:styleId="menusubsel">
    <w:name w:val="menusubsel"/>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idcellalt">
    <w:name w:val="gridcellalt"/>
    <w:basedOn w:val="affffb"/>
    <w:qFormat/>
    <w:rsid w:val="009C0FCD"/>
    <w:pPr>
      <w:widowControl/>
      <w:shd w:val="clear" w:color="auto" w:fill="F5F5F5"/>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paradesclinksmall">
    <w:name w:val="para_desclinksmall"/>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3ffffff4">
    <w:name w:val="规范标题3"/>
    <w:basedOn w:val="38"/>
    <w:next w:val="affffb"/>
    <w:qFormat/>
    <w:rsid w:val="009C0FCD"/>
    <w:pPr>
      <w:widowControl/>
      <w:tabs>
        <w:tab w:val="left" w:pos="360"/>
        <w:tab w:val="left" w:pos="432"/>
        <w:tab w:val="left" w:pos="1080"/>
      </w:tabs>
      <w:autoSpaceDE/>
      <w:autoSpaceDN/>
      <w:spacing w:before="240" w:after="240" w:line="314" w:lineRule="atLeast"/>
      <w:ind w:left="432" w:hanging="432"/>
      <w:textAlignment w:val="baseline"/>
      <w:outlineLvl w:val="9"/>
    </w:pPr>
    <w:rPr>
      <w:rFonts w:ascii="Algerian" w:eastAsia="汉仪仿宋简" w:hAnsi="Algerian" w:cs="汉仪仿宋简"/>
      <w:b w:val="0"/>
      <w:sz w:val="30"/>
      <w:u w:val="none"/>
      <w:lang w:bidi="he-IL"/>
    </w:rPr>
  </w:style>
  <w:style w:type="paragraph" w:customStyle="1" w:styleId="afffffffffffffffffffffffffffffffffffffffffffffffc">
    <w:name w:val="小节标题"/>
    <w:basedOn w:val="affffb"/>
    <w:qFormat/>
    <w:rsid w:val="009C0FCD"/>
    <w:pPr>
      <w:widowControl/>
      <w:autoSpaceDE w:val="0"/>
      <w:autoSpaceDN w:val="0"/>
      <w:adjustRightInd w:val="0"/>
      <w:spacing w:before="175" w:after="102" w:line="351" w:lineRule="atLeast"/>
      <w:ind w:firstLineChars="200" w:firstLine="200"/>
      <w:jc w:val="left"/>
    </w:pPr>
    <w:rPr>
      <w:rFonts w:ascii="汉仪仿宋简" w:eastAsia="汉仪仿宋简" w:hAnsi="汉仪仿宋简" w:cs="汉仪仿宋简"/>
      <w:color w:val="000000"/>
      <w:kern w:val="0"/>
      <w:sz w:val="24"/>
      <w:szCs w:val="21"/>
    </w:rPr>
  </w:style>
  <w:style w:type="paragraph" w:customStyle="1" w:styleId="cg7">
    <w:name w:val="cg_7"/>
    <w:basedOn w:val="affffb"/>
    <w:qFormat/>
    <w:rsid w:val="009C0FCD"/>
    <w:pPr>
      <w:widowControl/>
      <w:pBdr>
        <w:left w:val="single" w:sz="8" w:space="0" w:color="CCCCCC"/>
        <w:bottom w:val="single" w:sz="8" w:space="0" w:color="CCCCCC"/>
        <w:right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stylelight">
    <w:name w:val="titlestylelight"/>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ubtitle2">
    <w:name w:val="subtitle 2"/>
    <w:basedOn w:val="affffb"/>
    <w:qFormat/>
    <w:rsid w:val="009C0FCD"/>
    <w:pPr>
      <w:widowControl/>
      <w:overflowPunct w:val="0"/>
      <w:autoSpaceDE w:val="0"/>
      <w:autoSpaceDN w:val="0"/>
      <w:adjustRightInd w:val="0"/>
      <w:spacing w:before="240" w:after="240" w:line="312" w:lineRule="atLeast"/>
      <w:ind w:firstLineChars="200" w:firstLine="200"/>
      <w:jc w:val="left"/>
      <w:textAlignment w:val="baseline"/>
    </w:pPr>
    <w:rPr>
      <w:rFonts w:ascii="Arial Narrow" w:eastAsia="Arial Narrow" w:hAnsi="汉仪仿宋简" w:cs="汉仪仿宋简"/>
      <w:kern w:val="0"/>
      <w:sz w:val="24"/>
      <w:szCs w:val="20"/>
    </w:rPr>
  </w:style>
  <w:style w:type="paragraph" w:customStyle="1" w:styleId="2Char22Char">
    <w:name w:val="样式 样式 样式 首行缩进:  2 字符 Char + 首行缩进:  2 字符 + 四号 首行缩进:  2 字符 Char"/>
    <w:basedOn w:val="2Char2CharChar"/>
    <w:qFormat/>
    <w:rsid w:val="009C0FCD"/>
    <w:pPr>
      <w:ind w:firstLine="560"/>
    </w:pPr>
  </w:style>
  <w:style w:type="paragraph" w:customStyle="1" w:styleId="2Char2CharChar">
    <w:name w:val="样式 样式 首行缩进:  2 字符 Char + 首行缩进:  2 字符 Char Char"/>
    <w:basedOn w:val="2CharChar6"/>
    <w:qFormat/>
    <w:rsid w:val="009C0FCD"/>
    <w:pPr>
      <w:ind w:firstLine="480"/>
    </w:pPr>
  </w:style>
  <w:style w:type="paragraph" w:customStyle="1" w:styleId="titleemphlight">
    <w:name w:val="title_emphlight"/>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07">
    <w:name w:val="标题 0"/>
    <w:basedOn w:val="1f3"/>
    <w:qFormat/>
    <w:rsid w:val="009C0FCD"/>
    <w:pPr>
      <w:keepNext w:val="0"/>
      <w:widowControl/>
      <w:tabs>
        <w:tab w:val="left" w:pos="720"/>
        <w:tab w:val="left" w:pos="891"/>
      </w:tabs>
      <w:autoSpaceDE/>
      <w:autoSpaceDN/>
      <w:adjustRightInd/>
      <w:spacing w:before="340" w:after="330" w:line="578" w:lineRule="auto"/>
      <w:ind w:left="720" w:hanging="720"/>
      <w:jc w:val="left"/>
    </w:pPr>
    <w:rPr>
      <w:rFonts w:ascii="Algerian" w:eastAsia="Arial Narrow" w:hAnsi="Algerian" w:cs="Arial Narrow"/>
      <w:b w:val="0"/>
      <w:szCs w:val="32"/>
    </w:rPr>
  </w:style>
  <w:style w:type="paragraph" w:customStyle="1" w:styleId="hdgd">
    <w:name w:val="hdgd"/>
    <w:basedOn w:val="affffb"/>
    <w:qFormat/>
    <w:rsid w:val="009C0FCD"/>
    <w:pPr>
      <w:widowControl/>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iform">
    <w:name w:val="iform"/>
    <w:basedOn w:val="affffb"/>
    <w:qFormat/>
    <w:rsid w:val="009C0FCD"/>
    <w:pPr>
      <w:widowControl/>
      <w:shd w:val="clear" w:color="auto" w:fill="EEEEEE"/>
      <w:spacing w:before="100" w:beforeAutospacing="1" w:after="100" w:afterAutospacing="1" w:line="316" w:lineRule="auto"/>
      <w:ind w:firstLineChars="200" w:firstLine="200"/>
      <w:jc w:val="left"/>
    </w:pPr>
    <w:rPr>
      <w:rFonts w:ascii="仿宋_GB2312" w:eastAsia="Courier New" w:hAnsi="仿宋_GB2312" w:cs="Cambria"/>
      <w:color w:val="000000"/>
      <w:kern w:val="0"/>
      <w:sz w:val="24"/>
      <w:szCs w:val="32"/>
    </w:rPr>
  </w:style>
  <w:style w:type="paragraph" w:customStyle="1" w:styleId="TerminalDispaly">
    <w:name w:val="Terminal Dispaly"/>
    <w:qFormat/>
    <w:rsid w:val="009C0FCD"/>
    <w:pPr>
      <w:widowControl w:val="0"/>
      <w:spacing w:line="360" w:lineRule="auto"/>
      <w:ind w:left="1701" w:firstLineChars="200" w:firstLine="200"/>
      <w:jc w:val="both"/>
    </w:pPr>
    <w:rPr>
      <w:rFonts w:ascii="Bernard MT Condensed" w:eastAsia="Garamond" w:hAnsi="Bernard MT Condensed" w:cs="Algerian"/>
      <w:kern w:val="0"/>
      <w:sz w:val="17"/>
      <w:szCs w:val="20"/>
    </w:rPr>
  </w:style>
  <w:style w:type="paragraph" w:customStyle="1" w:styleId="titlelevel1">
    <w:name w:val="title_level1"/>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003399"/>
      <w:kern w:val="0"/>
      <w:sz w:val="24"/>
      <w:szCs w:val="32"/>
    </w:rPr>
  </w:style>
  <w:style w:type="paragraph" w:customStyle="1" w:styleId="tvgray">
    <w:name w:val="tvgray"/>
    <w:basedOn w:val="affffb"/>
    <w:qFormat/>
    <w:rsid w:val="009C0FCD"/>
    <w:pPr>
      <w:widowControl/>
      <w:shd w:val="clear" w:color="auto" w:fill="EEEEEE"/>
      <w:spacing w:before="100" w:beforeAutospacing="1" w:after="100" w:afterAutospacing="1" w:line="316" w:lineRule="auto"/>
      <w:ind w:firstLineChars="200" w:firstLine="200"/>
      <w:jc w:val="left"/>
    </w:pPr>
    <w:rPr>
      <w:rFonts w:ascii="Cambria" w:eastAsia="Courier New" w:hAnsi="Cambria" w:cs="Cambria"/>
      <w:b/>
      <w:bCs/>
      <w:color w:val="000000"/>
      <w:kern w:val="0"/>
      <w:sz w:val="24"/>
      <w:szCs w:val="32"/>
    </w:rPr>
  </w:style>
  <w:style w:type="paragraph" w:customStyle="1" w:styleId="cg6nl">
    <w:name w:val="cg_6nl"/>
    <w:basedOn w:val="affffb"/>
    <w:qFormat/>
    <w:rsid w:val="009C0FCD"/>
    <w:pPr>
      <w:widowControl/>
      <w:pBdr>
        <w:bottom w:val="single" w:sz="8" w:space="0" w:color="CCCCCC"/>
        <w:right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plccprefix">
    <w:name w:val="para_plcc_prefix"/>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paralargeblue">
    <w:name w:val="para_large_blu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0033CC"/>
      <w:kern w:val="0"/>
      <w:sz w:val="28"/>
      <w:szCs w:val="28"/>
    </w:rPr>
  </w:style>
  <w:style w:type="paragraph" w:customStyle="1" w:styleId="TableTextCharCharChar">
    <w:name w:val="Table Text Char Char Char"/>
    <w:qFormat/>
    <w:rsid w:val="009C0FCD"/>
    <w:pPr>
      <w:snapToGrid w:val="0"/>
      <w:spacing w:before="80" w:after="80" w:line="360" w:lineRule="auto"/>
      <w:ind w:firstLineChars="200" w:firstLine="200"/>
    </w:pPr>
    <w:rPr>
      <w:rFonts w:ascii="Cambria" w:eastAsia="Garamond" w:hAnsi="Cambria" w:cs="Algerian"/>
      <w:sz w:val="18"/>
      <w:szCs w:val="20"/>
    </w:rPr>
  </w:style>
  <w:style w:type="paragraph" w:customStyle="1" w:styleId="TABLE0">
    <w:name w:val="TABLE"/>
    <w:basedOn w:val="affffb"/>
    <w:qFormat/>
    <w:rsid w:val="009C0FCD"/>
    <w:pPr>
      <w:widowControl/>
      <w:autoSpaceDE w:val="0"/>
      <w:autoSpaceDN w:val="0"/>
      <w:adjustRightInd w:val="0"/>
      <w:spacing w:before="50" w:after="50" w:line="240" w:lineRule="exact"/>
      <w:ind w:firstLineChars="200" w:firstLine="200"/>
      <w:jc w:val="left"/>
    </w:pPr>
    <w:rPr>
      <w:rFonts w:ascii="Garamond" w:eastAsia="汉仪仿宋简" w:hAnsi="汉仪仿宋简" w:cs="汉仪仿宋简"/>
      <w:b/>
      <w:i/>
      <w:kern w:val="0"/>
      <w:sz w:val="18"/>
      <w:szCs w:val="20"/>
    </w:rPr>
  </w:style>
  <w:style w:type="paragraph" w:customStyle="1" w:styleId="1fffffffffff9">
    <w:name w:val="规范标题1"/>
    <w:basedOn w:val="1f3"/>
    <w:next w:val="affffb"/>
    <w:qFormat/>
    <w:rsid w:val="009C0FCD"/>
    <w:pPr>
      <w:keepNext w:val="0"/>
      <w:widowControl/>
      <w:tabs>
        <w:tab w:val="left" w:pos="360"/>
        <w:tab w:val="left" w:pos="432"/>
        <w:tab w:val="left" w:pos="1080"/>
      </w:tabs>
      <w:autoSpaceDE/>
      <w:autoSpaceDN/>
      <w:spacing w:before="600" w:after="600" w:line="314" w:lineRule="atLeast"/>
      <w:ind w:left="432" w:hanging="432"/>
      <w:jc w:val="left"/>
      <w:textAlignment w:val="baseline"/>
      <w:outlineLvl w:val="9"/>
    </w:pPr>
    <w:rPr>
      <w:rFonts w:ascii="Algerian" w:eastAsia="Swis721 LtCn BT" w:hAnsi="Algerian" w:cs="Arial Narrow"/>
      <w:b w:val="0"/>
      <w:sz w:val="52"/>
      <w:szCs w:val="32"/>
    </w:rPr>
  </w:style>
  <w:style w:type="paragraph" w:customStyle="1" w:styleId="promoheaderimage">
    <w:name w:val="promoheaderimage"/>
    <w:basedOn w:val="affffb"/>
    <w:qFormat/>
    <w:rsid w:val="009C0FCD"/>
    <w:pPr>
      <w:widowControl/>
      <w:pBdr>
        <w:top w:val="single" w:sz="8" w:space="15" w:color="CCCCCC"/>
        <w:left w:val="single" w:sz="8" w:space="15" w:color="CCCCCC"/>
        <w:bottom w:val="single" w:sz="8" w:space="15" w:color="CCCCCC"/>
        <w:right w:val="single" w:sz="8" w:space="15" w:color="CCCCCC"/>
      </w:pBdr>
      <w:shd w:val="clear" w:color="auto" w:fill="F2F6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marketingpriceto">
    <w:name w:val="para_marketingprice_to"/>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990000"/>
      <w:kern w:val="0"/>
      <w:sz w:val="22"/>
      <w:szCs w:val="22"/>
    </w:rPr>
  </w:style>
  <w:style w:type="paragraph" w:customStyle="1" w:styleId="titleemph">
    <w:name w:val="title_emph"/>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afffffffffffffffffffffffffffffffffffffffffffffffd">
    <w:name w:val="章小节标"/>
    <w:basedOn w:val="affffb"/>
    <w:qFormat/>
    <w:rsid w:val="009C0FCD"/>
    <w:pPr>
      <w:widowControl/>
      <w:spacing w:before="240" w:after="120" w:line="360" w:lineRule="auto"/>
      <w:ind w:firstLineChars="200" w:firstLine="200"/>
      <w:jc w:val="left"/>
    </w:pPr>
    <w:rPr>
      <w:rFonts w:ascii="Garamond" w:eastAsia="汉仪仿宋简" w:hAnsi="汉仪仿宋简" w:cs="汉仪仿宋简"/>
      <w:b/>
      <w:sz w:val="28"/>
      <w:szCs w:val="20"/>
    </w:rPr>
  </w:style>
  <w:style w:type="paragraph" w:customStyle="1" w:styleId="FigureText">
    <w:name w:val="Figure Text"/>
    <w:qFormat/>
    <w:rsid w:val="009C0FCD"/>
    <w:pPr>
      <w:snapToGrid w:val="0"/>
      <w:spacing w:line="360" w:lineRule="auto"/>
      <w:ind w:left="1701" w:firstLineChars="200" w:firstLine="200"/>
      <w:jc w:val="both"/>
    </w:pPr>
    <w:rPr>
      <w:rFonts w:ascii="Cambria" w:eastAsia="Segoe UI Light" w:hAnsi="Cambria" w:cs="Algerian"/>
      <w:kern w:val="0"/>
      <w:sz w:val="18"/>
      <w:szCs w:val="20"/>
    </w:rPr>
  </w:style>
  <w:style w:type="paragraph" w:customStyle="1" w:styleId="country">
    <w:name w:val="country"/>
    <w:basedOn w:val="affffb"/>
    <w:qFormat/>
    <w:rsid w:val="009C0FCD"/>
    <w:pPr>
      <w:widowControl/>
      <w:spacing w:before="100" w:beforeAutospacing="1" w:after="100" w:afterAutospacing="1" w:line="316" w:lineRule="auto"/>
      <w:ind w:firstLineChars="200" w:firstLine="200"/>
      <w:jc w:val="left"/>
    </w:pPr>
    <w:rPr>
      <w:rFonts w:ascii="仿宋_GB2312" w:eastAsia="Courier New" w:hAnsi="仿宋_GB2312" w:cs="Cambria"/>
      <w:b/>
      <w:bCs/>
      <w:color w:val="99CCFF"/>
      <w:kern w:val="0"/>
      <w:sz w:val="24"/>
      <w:szCs w:val="32"/>
    </w:rPr>
  </w:style>
  <w:style w:type="paragraph" w:customStyle="1" w:styleId="afffffffffffffffffffffffffffffffffffffffffffffffe">
    <w:name w:val="层"/>
    <w:basedOn w:val="affffb"/>
    <w:qFormat/>
    <w:rsid w:val="009C0FCD"/>
    <w:pPr>
      <w:widowControl/>
      <w:adjustRightInd w:val="0"/>
      <w:spacing w:line="314" w:lineRule="atLeast"/>
      <w:ind w:firstLineChars="200" w:firstLine="425"/>
      <w:jc w:val="left"/>
      <w:textAlignment w:val="baseline"/>
      <w:outlineLvl w:val="5"/>
    </w:pPr>
    <w:rPr>
      <w:rFonts w:ascii="汉仪仿宋简" w:eastAsia="Arial Narrow" w:hAnsi="汉仪仿宋简" w:cs="汉仪仿宋简"/>
      <w:kern w:val="0"/>
      <w:sz w:val="24"/>
      <w:szCs w:val="20"/>
    </w:rPr>
  </w:style>
  <w:style w:type="paragraph" w:customStyle="1" w:styleId="Heading4">
    <w:name w:val="*Heading 4"/>
    <w:basedOn w:val="affffb"/>
    <w:next w:val="BodyText"/>
    <w:qFormat/>
    <w:rsid w:val="009C0FCD"/>
    <w:pPr>
      <w:keepNext/>
      <w:widowControl/>
      <w:spacing w:before="140" w:after="100" w:line="220" w:lineRule="atLeast"/>
      <w:ind w:left="2304" w:firstLineChars="200" w:firstLine="200"/>
      <w:jc w:val="left"/>
      <w:outlineLvl w:val="3"/>
    </w:pPr>
    <w:rPr>
      <w:rFonts w:ascii="Cambria" w:eastAsia="汉仪仿宋简" w:hAnsi="Cambria" w:cs="汉仪仿宋简"/>
      <w:b/>
      <w:i/>
      <w:color w:val="0A357E"/>
      <w:kern w:val="0"/>
      <w:sz w:val="26"/>
      <w:szCs w:val="32"/>
      <w:lang w:eastAsia="en-US"/>
    </w:rPr>
  </w:style>
  <w:style w:type="paragraph" w:customStyle="1" w:styleId="STKHeading3">
    <w:name w:val="STKHeading 3"/>
    <w:basedOn w:val="STKNormal"/>
    <w:qFormat/>
    <w:rsid w:val="009C0FCD"/>
    <w:pPr>
      <w:keepNext/>
      <w:spacing w:before="40" w:after="0"/>
    </w:pPr>
    <w:rPr>
      <w:rFonts w:ascii="Cambria" w:hAnsi="Cambria"/>
      <w:color w:val="0000FF"/>
      <w:sz w:val="28"/>
    </w:rPr>
  </w:style>
  <w:style w:type="paragraph" w:customStyle="1" w:styleId="titleinvpopup">
    <w:name w:val="title_invpopup"/>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kern w:val="0"/>
      <w:sz w:val="48"/>
      <w:szCs w:val="48"/>
    </w:rPr>
  </w:style>
  <w:style w:type="paragraph" w:customStyle="1" w:styleId="tgreen">
    <w:name w:val="tgreen"/>
    <w:basedOn w:val="affffb"/>
    <w:qFormat/>
    <w:rsid w:val="009C0FCD"/>
    <w:pPr>
      <w:widowControl/>
      <w:shd w:val="clear" w:color="auto" w:fill="006666"/>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promoheaderlogo">
    <w:name w:val="promoheaderlogo"/>
    <w:basedOn w:val="affffb"/>
    <w:qFormat/>
    <w:rsid w:val="009C0FCD"/>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able-back-2">
    <w:name w:val="table-back-2"/>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edbluetitlebar">
    <w:name w:val="medbluetitlebar"/>
    <w:basedOn w:val="affffb"/>
    <w:qFormat/>
    <w:rsid w:val="009C0FCD"/>
    <w:pPr>
      <w:widowControl/>
      <w:shd w:val="clear" w:color="auto" w:fill="6699CC"/>
      <w:spacing w:before="100" w:beforeAutospacing="1" w:after="100" w:afterAutospacing="1" w:line="316" w:lineRule="auto"/>
      <w:ind w:firstLineChars="200" w:firstLine="200"/>
      <w:jc w:val="left"/>
    </w:pPr>
    <w:rPr>
      <w:rFonts w:ascii="仿宋_GB2312" w:eastAsia="Courier New" w:hAnsi="仿宋_GB2312" w:cs="Cambria"/>
      <w:b/>
      <w:bCs/>
      <w:color w:val="FFFFFF"/>
      <w:kern w:val="0"/>
      <w:sz w:val="22"/>
      <w:szCs w:val="22"/>
    </w:rPr>
  </w:style>
  <w:style w:type="paragraph" w:customStyle="1" w:styleId="affffffffffffffffffffffffffffffffffffffffffffffff">
    <w:name w:val="小项目标题"/>
    <w:basedOn w:val="affffb"/>
    <w:qFormat/>
    <w:rsid w:val="009C0FCD"/>
    <w:pPr>
      <w:widowControl/>
      <w:spacing w:before="100" w:beforeAutospacing="1" w:after="100" w:afterAutospacing="1" w:line="360" w:lineRule="auto"/>
      <w:ind w:leftChars="200" w:left="480" w:firstLineChars="200" w:firstLine="200"/>
      <w:jc w:val="left"/>
    </w:pPr>
    <w:rPr>
      <w:rFonts w:ascii="汉仪仿宋简" w:eastAsia="汉仪仿宋简" w:hAnsi="汉仪仿宋简" w:cs="汉仪仿宋简"/>
      <w:sz w:val="24"/>
      <w:szCs w:val="32"/>
    </w:rPr>
  </w:style>
  <w:style w:type="paragraph" w:customStyle="1" w:styleId="Preformatted">
    <w:name w:val="Preformatted"/>
    <w:basedOn w:val="affffb"/>
    <w:qFormat/>
    <w:rsid w:val="009C0FCD"/>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line="360" w:lineRule="auto"/>
      <w:ind w:firstLineChars="200" w:firstLine="200"/>
      <w:jc w:val="left"/>
    </w:pPr>
    <w:rPr>
      <w:rFonts w:ascii="Bernard MT Condensed" w:eastAsia="汉仪仿宋简" w:hAnsi="Bernard MT Condensed" w:cs="汉仪仿宋简"/>
      <w:kern w:val="0"/>
      <w:sz w:val="20"/>
      <w:szCs w:val="20"/>
    </w:rPr>
  </w:style>
  <w:style w:type="paragraph" w:customStyle="1" w:styleId="tbg">
    <w:name w:val="tbg"/>
    <w:basedOn w:val="affffb"/>
    <w:qFormat/>
    <w:rsid w:val="009C0FCD"/>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Bullet1Double">
    <w:name w:val="*Bullet #1 Double"/>
    <w:basedOn w:val="Bullet1Single"/>
    <w:qFormat/>
    <w:rsid w:val="009C0FCD"/>
    <w:pPr>
      <w:tabs>
        <w:tab w:val="left" w:pos="360"/>
      </w:tabs>
      <w:spacing w:after="220"/>
      <w:ind w:left="2664" w:hanging="340"/>
    </w:pPr>
  </w:style>
  <w:style w:type="paragraph" w:customStyle="1" w:styleId="Bullet1Single">
    <w:name w:val="*Bullet #1 Single"/>
    <w:basedOn w:val="BodyText"/>
    <w:qFormat/>
    <w:rsid w:val="009C0FCD"/>
    <w:pPr>
      <w:tabs>
        <w:tab w:val="left" w:pos="420"/>
      </w:tabs>
      <w:spacing w:after="0"/>
      <w:ind w:left="420" w:hanging="420"/>
    </w:pPr>
  </w:style>
  <w:style w:type="paragraph" w:customStyle="1" w:styleId="ItemStep">
    <w:name w:val="Item Step"/>
    <w:qFormat/>
    <w:rsid w:val="009C0FCD"/>
    <w:pPr>
      <w:tabs>
        <w:tab w:val="left" w:pos="420"/>
      </w:tabs>
      <w:spacing w:before="60" w:after="60" w:line="300" w:lineRule="auto"/>
      <w:ind w:left="420" w:firstLineChars="200" w:hanging="420"/>
      <w:jc w:val="both"/>
    </w:pPr>
    <w:rPr>
      <w:rFonts w:ascii="Cambria" w:eastAsia="Garamond" w:hAnsi="Cambria" w:cs="Algerian"/>
      <w:kern w:val="0"/>
      <w:sz w:val="24"/>
      <w:szCs w:val="20"/>
    </w:rPr>
  </w:style>
  <w:style w:type="paragraph" w:customStyle="1" w:styleId="202H2h2Heading2HiddenHeading2CCBSheading2">
    <w:name w:val="样式 标题 2标题 0标题2H2h2Heading 2 HiddenHeading 2 CCBSheading 2..."/>
    <w:basedOn w:val="2a"/>
    <w:qFormat/>
    <w:rsid w:val="009C0FCD"/>
    <w:pPr>
      <w:keepNext w:val="0"/>
      <w:keepLines w:val="0"/>
      <w:widowControl/>
      <w:tabs>
        <w:tab w:val="left" w:pos="709"/>
        <w:tab w:val="left" w:pos="8280"/>
      </w:tabs>
      <w:autoSpaceDE/>
      <w:autoSpaceDN/>
      <w:adjustRightInd/>
      <w:spacing w:before="0" w:line="560" w:lineRule="exact"/>
      <w:jc w:val="left"/>
      <w:outlineLvl w:val="9"/>
    </w:pPr>
    <w:rPr>
      <w:rFonts w:ascii="Century" w:eastAsia="Century" w:hAnsi="Century" w:cs="Century"/>
      <w:b w:val="0"/>
      <w:bCs/>
      <w:color w:val="000000"/>
      <w:kern w:val="2"/>
      <w:sz w:val="24"/>
      <w:szCs w:val="24"/>
      <w:lang w:bidi="he-IL"/>
    </w:rPr>
  </w:style>
  <w:style w:type="paragraph" w:customStyle="1" w:styleId="promoheaderimagerevid">
    <w:name w:val="promoheaderimagerevid"/>
    <w:basedOn w:val="affffb"/>
    <w:qFormat/>
    <w:rsid w:val="009C0FCD"/>
    <w:pPr>
      <w:widowControl/>
      <w:pBdr>
        <w:top w:val="single" w:sz="8" w:space="15" w:color="CCCCCC"/>
        <w:left w:val="single" w:sz="8" w:space="15" w:color="CCCCCC"/>
        <w:bottom w:val="single" w:sz="8" w:space="15" w:color="CCCCCC"/>
        <w:right w:val="single" w:sz="8" w:space="15" w:color="CCCCCC"/>
      </w:pBdr>
      <w:shd w:val="clear" w:color="auto" w:fill="DDF0FE"/>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smgraytext">
    <w:name w:val="smgraytext"/>
    <w:basedOn w:val="affffb"/>
    <w:qFormat/>
    <w:rsid w:val="009C0FCD"/>
    <w:pPr>
      <w:widowControl/>
      <w:spacing w:before="100" w:beforeAutospacing="1" w:after="100" w:afterAutospacing="1" w:line="360" w:lineRule="auto"/>
      <w:ind w:firstLineChars="200" w:firstLine="200"/>
      <w:jc w:val="left"/>
    </w:pPr>
    <w:rPr>
      <w:rFonts w:ascii="仿宋_GB2312" w:eastAsia="Courier New" w:hAnsi="仿宋_GB2312" w:cs="Cambria"/>
      <w:color w:val="666666"/>
      <w:kern w:val="0"/>
      <w:sz w:val="24"/>
      <w:szCs w:val="32"/>
    </w:rPr>
  </w:style>
  <w:style w:type="paragraph" w:customStyle="1" w:styleId="lnk">
    <w:name w:val="lnk"/>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f0">
    <w:name w:val="±í¸ñÎÄ±¾"/>
    <w:basedOn w:val="affffb"/>
    <w:qFormat/>
    <w:rsid w:val="009C0FCD"/>
    <w:pPr>
      <w:widowControl/>
      <w:tabs>
        <w:tab w:val="decimal" w:pos="0"/>
      </w:tabs>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mhtoplink">
    <w:name w:val="mh_toplink"/>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lnksecondary">
    <w:name w:val="lnk_secondary"/>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Para0">
    <w:name w:val="默认段落字体 Para"/>
    <w:basedOn w:val="affffb"/>
    <w:qFormat/>
    <w:rsid w:val="009C0FCD"/>
    <w:pPr>
      <w:widowControl/>
      <w:adjustRightInd w:val="0"/>
      <w:spacing w:line="360" w:lineRule="auto"/>
      <w:ind w:firstLineChars="200" w:firstLine="200"/>
      <w:jc w:val="left"/>
    </w:pPr>
    <w:rPr>
      <w:rFonts w:ascii="汉仪仿宋简" w:eastAsia="汉仪仿宋简" w:hAnsi="汉仪仿宋简" w:cs="汉仪仿宋简"/>
      <w:kern w:val="0"/>
      <w:sz w:val="24"/>
      <w:szCs w:val="20"/>
    </w:rPr>
  </w:style>
  <w:style w:type="paragraph" w:customStyle="1" w:styleId="tblobjgroup">
    <w:name w:val="tbl_objgroup"/>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formmandatory">
    <w:name w:val="para_formmandatory"/>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CC0033"/>
      <w:kern w:val="0"/>
      <w:sz w:val="24"/>
      <w:szCs w:val="32"/>
    </w:rPr>
  </w:style>
  <w:style w:type="paragraph" w:customStyle="1" w:styleId="bbg">
    <w:name w:val="bbg"/>
    <w:basedOn w:val="affffb"/>
    <w:qFormat/>
    <w:rsid w:val="009C0FCD"/>
    <w:pPr>
      <w:widowControl/>
      <w:shd w:val="clear" w:color="auto" w:fill="000000"/>
      <w:spacing w:before="100" w:beforeAutospacing="1" w:after="100" w:afterAutospacing="1" w:line="316" w:lineRule="auto"/>
      <w:ind w:firstLineChars="200" w:firstLine="200"/>
      <w:jc w:val="left"/>
      <w:textAlignment w:val="center"/>
    </w:pPr>
    <w:rPr>
      <w:rFonts w:ascii="Cambria" w:eastAsia="Courier New" w:hAnsi="Cambria" w:cs="Cambria"/>
      <w:kern w:val="0"/>
      <w:sz w:val="24"/>
      <w:szCs w:val="32"/>
    </w:rPr>
  </w:style>
  <w:style w:type="paragraph" w:customStyle="1" w:styleId="TableDescriptionCharChar">
    <w:name w:val="Table Description Char Char"/>
    <w:next w:val="affffb"/>
    <w:qFormat/>
    <w:rsid w:val="009C0FCD"/>
    <w:pPr>
      <w:keepNext/>
      <w:snapToGrid w:val="0"/>
      <w:spacing w:before="160" w:after="80" w:line="360" w:lineRule="auto"/>
      <w:ind w:left="1701" w:firstLineChars="200" w:firstLine="200"/>
      <w:jc w:val="center"/>
    </w:pPr>
    <w:rPr>
      <w:rFonts w:ascii="Cambria" w:eastAsia="Arial Narrow" w:hAnsi="Cambria" w:cs="Algerian"/>
      <w:kern w:val="0"/>
      <w:sz w:val="18"/>
      <w:szCs w:val="20"/>
    </w:rPr>
  </w:style>
  <w:style w:type="paragraph" w:customStyle="1" w:styleId="pagetitle">
    <w:name w:val="pagetitle"/>
    <w:basedOn w:val="affffb"/>
    <w:qFormat/>
    <w:rsid w:val="009C0FCD"/>
    <w:pPr>
      <w:widowControl/>
      <w:spacing w:before="100" w:beforeAutospacing="1" w:after="100" w:afterAutospacing="1" w:line="560" w:lineRule="atLeast"/>
      <w:ind w:firstLineChars="200" w:firstLine="200"/>
      <w:jc w:val="left"/>
    </w:pPr>
    <w:rPr>
      <w:rFonts w:ascii="Cambria" w:eastAsia="Courier New" w:hAnsi="Cambria" w:cs="Cambria"/>
      <w:b/>
      <w:bCs/>
      <w:kern w:val="0"/>
      <w:sz w:val="48"/>
      <w:szCs w:val="48"/>
    </w:rPr>
  </w:style>
  <w:style w:type="paragraph" w:customStyle="1" w:styleId="lnksmallsel">
    <w:name w:val="_lnk_small_sel"/>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vlgray">
    <w:name w:val="vlgray"/>
    <w:basedOn w:val="affffb"/>
    <w:qFormat/>
    <w:rsid w:val="009C0FCD"/>
    <w:pPr>
      <w:widowControl/>
      <w:shd w:val="clear" w:color="auto" w:fill="EEEEEE"/>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dblue">
    <w:name w:val="tdblue"/>
    <w:basedOn w:val="affffb"/>
    <w:qFormat/>
    <w:rsid w:val="009C0FCD"/>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22f2">
    <w:name w:val="样式 正文文本缩进 + 左侧:  2 字符 首行缩进:  2 字符"/>
    <w:basedOn w:val="afffffe"/>
    <w:qFormat/>
    <w:rsid w:val="009C0FCD"/>
    <w:pPr>
      <w:widowControl/>
      <w:tabs>
        <w:tab w:val="left" w:pos="360"/>
        <w:tab w:val="left" w:pos="540"/>
      </w:tabs>
      <w:spacing w:line="520" w:lineRule="exact"/>
      <w:ind w:left="200" w:firstLineChars="200" w:firstLine="560"/>
      <w:jc w:val="left"/>
    </w:pPr>
    <w:rPr>
      <w:rFonts w:ascii="Book Antiqua" w:eastAsia="Book Antiqua" w:hAnsi="Algerian" w:cs="汉仪仿宋简"/>
      <w:sz w:val="28"/>
      <w:szCs w:val="20"/>
    </w:rPr>
  </w:style>
  <w:style w:type="paragraph" w:customStyle="1" w:styleId="affffffffffffffffffffffffffffffffffffffffffffffff1">
    <w:name w:val="文章总标题"/>
    <w:basedOn w:val="affffb"/>
    <w:qFormat/>
    <w:rsid w:val="009C0FCD"/>
    <w:pPr>
      <w:widowControl/>
      <w:autoSpaceDE w:val="0"/>
      <w:autoSpaceDN w:val="0"/>
      <w:adjustRightInd w:val="0"/>
      <w:spacing w:before="566" w:after="544" w:line="566" w:lineRule="atLeast"/>
      <w:ind w:firstLineChars="200" w:firstLine="200"/>
      <w:jc w:val="center"/>
    </w:pPr>
    <w:rPr>
      <w:rFonts w:ascii="Cambria" w:eastAsia="汉仪仿宋简" w:hAnsi="Cambria" w:cs="汉仪仿宋简"/>
      <w:color w:val="000000"/>
      <w:kern w:val="0"/>
      <w:sz w:val="54"/>
      <w:szCs w:val="54"/>
    </w:rPr>
  </w:style>
  <w:style w:type="paragraph" w:customStyle="1" w:styleId="551250">
    <w:name w:val="样式 宋体 小四 段前: 5 磅 段后: 5 磅 行距: 多倍行距 1.25 字行"/>
    <w:basedOn w:val="affffb"/>
    <w:qFormat/>
    <w:rsid w:val="009C0FCD"/>
    <w:pPr>
      <w:widowControl/>
      <w:tabs>
        <w:tab w:val="left" w:pos="0"/>
      </w:tabs>
      <w:spacing w:line="360" w:lineRule="auto"/>
      <w:ind w:left="240" w:right="240" w:firstLineChars="200" w:firstLine="200"/>
      <w:jc w:val="left"/>
    </w:pPr>
    <w:rPr>
      <w:rFonts w:ascii="Garamond" w:eastAsia="汉仪仿宋简" w:hAnsi="Garamond" w:cs="汉仪仿宋简"/>
      <w:bCs/>
      <w:sz w:val="24"/>
      <w:szCs w:val="20"/>
    </w:rPr>
  </w:style>
  <w:style w:type="paragraph" w:customStyle="1" w:styleId="titlelevel2">
    <w:name w:val="title_level2"/>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003399"/>
      <w:kern w:val="0"/>
      <w:sz w:val="24"/>
      <w:szCs w:val="32"/>
    </w:rPr>
  </w:style>
  <w:style w:type="paragraph" w:customStyle="1" w:styleId="ALTZ143">
    <w:name w:val="样式 正文缩进特点表正文正文非缩进缩进ALT+Z四号段1标题4小四正文不缩进样式3首行缩进正文缩进（首..."/>
    <w:basedOn w:val="affffc"/>
    <w:qFormat/>
    <w:rsid w:val="009C0FCD"/>
    <w:pPr>
      <w:widowControl/>
      <w:autoSpaceDE/>
      <w:autoSpaceDN/>
      <w:adjustRightInd/>
      <w:spacing w:line="360" w:lineRule="auto"/>
      <w:ind w:firstLineChars="200" w:firstLine="200"/>
    </w:pPr>
    <w:rPr>
      <w:rFonts w:ascii="汉仪仿宋简" w:eastAsia="汉仪仿宋简" w:hAnsi="汉仪仿宋简" w:cs="Garamond"/>
      <w:szCs w:val="20"/>
    </w:rPr>
  </w:style>
  <w:style w:type="paragraph" w:customStyle="1" w:styleId="2Char22">
    <w:name w:val="样式 样式 样式 首行缩进:  2 字符 Char + 首行缩进:  2 字符 + 四号 首行缩进:  2 字符"/>
    <w:basedOn w:val="2Char2Char"/>
    <w:qFormat/>
    <w:rsid w:val="009C0FCD"/>
    <w:pPr>
      <w:ind w:firstLine="560"/>
    </w:pPr>
  </w:style>
  <w:style w:type="paragraph" w:customStyle="1" w:styleId="validationsummaryerror">
    <w:name w:val="validationsummary_error"/>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b/>
      <w:bCs/>
      <w:color w:val="B90006"/>
      <w:kern w:val="0"/>
      <w:sz w:val="24"/>
      <w:szCs w:val="32"/>
    </w:rPr>
  </w:style>
  <w:style w:type="paragraph" w:customStyle="1" w:styleId="emailembeddedtbltitle">
    <w:name w:val="email_embeddedtbl_titl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1fffffffffffa">
    <w:name w:val="È±Ê¡ÎÄ±¾:1"/>
    <w:basedOn w:val="affffb"/>
    <w:qFormat/>
    <w:rsid w:val="009C0FCD"/>
    <w:pPr>
      <w:widowControl/>
      <w:snapToGrid w:val="0"/>
      <w:spacing w:line="360" w:lineRule="auto"/>
      <w:ind w:firstLineChars="200" w:firstLine="200"/>
      <w:jc w:val="left"/>
    </w:pPr>
    <w:rPr>
      <w:rFonts w:ascii="Garamond" w:eastAsia="汉仪仿宋简" w:hAnsi="Cambria" w:cs="汉仪仿宋简"/>
      <w:kern w:val="0"/>
      <w:sz w:val="24"/>
      <w:szCs w:val="20"/>
    </w:rPr>
  </w:style>
  <w:style w:type="paragraph" w:customStyle="1" w:styleId="mhsearchlarge">
    <w:name w:val="mh_search_larg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pnllink">
    <w:name w:val="pnllink"/>
    <w:basedOn w:val="affffb"/>
    <w:qFormat/>
    <w:rsid w:val="009C0FCD"/>
    <w:pPr>
      <w:widowControl/>
      <w:spacing w:before="100" w:beforeAutospacing="1" w:after="100" w:afterAutospacing="1" w:line="360" w:lineRule="auto"/>
      <w:ind w:firstLineChars="200" w:firstLine="200"/>
      <w:jc w:val="left"/>
    </w:pPr>
    <w:rPr>
      <w:rFonts w:ascii="仿宋_GB2312" w:eastAsia="汉仪仿宋简" w:hAnsi="仿宋_GB2312" w:cs="汉仪仿宋简"/>
      <w:kern w:val="0"/>
      <w:sz w:val="24"/>
      <w:szCs w:val="32"/>
    </w:rPr>
  </w:style>
  <w:style w:type="paragraph" w:customStyle="1" w:styleId="TableDescriptionChar">
    <w:name w:val="Table Description Char"/>
    <w:next w:val="affffb"/>
    <w:qFormat/>
    <w:rsid w:val="009C0FCD"/>
    <w:pPr>
      <w:keepNext/>
      <w:snapToGrid w:val="0"/>
      <w:spacing w:before="160" w:after="80" w:line="360" w:lineRule="auto"/>
      <w:ind w:firstLineChars="200" w:firstLine="425"/>
      <w:jc w:val="center"/>
    </w:pPr>
    <w:rPr>
      <w:rFonts w:ascii="Cambria" w:eastAsia="Arial Narrow" w:hAnsi="Cambria" w:cs="Algerian"/>
      <w:sz w:val="24"/>
      <w:szCs w:val="24"/>
    </w:rPr>
  </w:style>
  <w:style w:type="paragraph" w:customStyle="1" w:styleId="article">
    <w:name w:val="article"/>
    <w:basedOn w:val="affffb"/>
    <w:qFormat/>
    <w:rsid w:val="009C0FCD"/>
    <w:pPr>
      <w:widowControl/>
      <w:spacing w:before="100" w:beforeAutospacing="1" w:after="100" w:afterAutospacing="1" w:line="360" w:lineRule="auto"/>
      <w:ind w:firstLineChars="200" w:firstLine="200"/>
      <w:jc w:val="left"/>
    </w:pPr>
    <w:rPr>
      <w:rFonts w:ascii="Garamond" w:eastAsia="汉仪仿宋简" w:hAnsi="Garamond" w:cs="Garamond"/>
      <w:kern w:val="0"/>
      <w:sz w:val="24"/>
      <w:szCs w:val="32"/>
    </w:rPr>
  </w:style>
  <w:style w:type="paragraph" w:customStyle="1" w:styleId="medgraytitlebar">
    <w:name w:val="medgraytitlebar"/>
    <w:basedOn w:val="affffb"/>
    <w:qFormat/>
    <w:rsid w:val="009C0FCD"/>
    <w:pPr>
      <w:widowControl/>
      <w:shd w:val="clear" w:color="auto" w:fill="999999"/>
      <w:spacing w:before="100" w:beforeAutospacing="1" w:after="100" w:afterAutospacing="1" w:line="316" w:lineRule="auto"/>
      <w:ind w:firstLineChars="200" w:firstLine="200"/>
      <w:jc w:val="left"/>
    </w:pPr>
    <w:rPr>
      <w:rFonts w:ascii="仿宋_GB2312" w:eastAsia="Courier New" w:hAnsi="仿宋_GB2312" w:cs="Cambria"/>
      <w:b/>
      <w:bCs/>
      <w:color w:val="FFFFFF"/>
      <w:kern w:val="0"/>
      <w:sz w:val="22"/>
      <w:szCs w:val="22"/>
    </w:rPr>
  </w:style>
  <w:style w:type="paragraph" w:customStyle="1" w:styleId="menusubselrow">
    <w:name w:val="menusubselrow"/>
    <w:basedOn w:val="affffb"/>
    <w:qFormat/>
    <w:rsid w:val="009C0FCD"/>
    <w:pPr>
      <w:widowControl/>
      <w:shd w:val="clear" w:color="auto" w:fill="0099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evalue">
    <w:name w:val="evalue"/>
    <w:basedOn w:val="affffb"/>
    <w:qFormat/>
    <w:rsid w:val="009C0FCD"/>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mcc">
    <w:name w:val="bmcc_正文缩进"/>
    <w:basedOn w:val="affffb"/>
    <w:qFormat/>
    <w:rsid w:val="009C0FCD"/>
    <w:pPr>
      <w:widowControl/>
      <w:spacing w:after="120" w:line="360" w:lineRule="auto"/>
      <w:ind w:leftChars="200" w:left="480" w:firstLineChars="200" w:firstLine="200"/>
      <w:jc w:val="left"/>
    </w:pPr>
    <w:rPr>
      <w:rFonts w:ascii="Cambria" w:eastAsia="汉仪仿宋简" w:hAnsi="Cambria" w:cs="Cambria"/>
      <w:sz w:val="24"/>
      <w:szCs w:val="20"/>
    </w:rPr>
  </w:style>
  <w:style w:type="paragraph" w:customStyle="1" w:styleId="4Head1">
    <w:name w:val="*4. Head 1"/>
    <w:basedOn w:val="Default"/>
    <w:next w:val="Default"/>
    <w:qFormat/>
    <w:rsid w:val="009C0FCD"/>
    <w:pPr>
      <w:spacing w:before="180" w:after="60" w:line="360" w:lineRule="auto"/>
      <w:ind w:firstLineChars="200" w:firstLine="200"/>
    </w:pPr>
    <w:rPr>
      <w:rFonts w:ascii="Garamond" w:eastAsia="Garamond" w:hAnsi="Garamond" w:cs="Algerian"/>
      <w:color w:val="auto"/>
      <w:lang w:eastAsia="en-US"/>
    </w:rPr>
  </w:style>
  <w:style w:type="paragraph" w:customStyle="1" w:styleId="lnkpromo">
    <w:name w:val="lnk_promo"/>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24"/>
      <w:szCs w:val="32"/>
    </w:rPr>
  </w:style>
  <w:style w:type="paragraph" w:customStyle="1" w:styleId="paraimglink">
    <w:name w:val="para_imglink"/>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segmentertitleseg">
    <w:name w:val="segmentertitle_seg"/>
    <w:basedOn w:val="affffb"/>
    <w:qFormat/>
    <w:rsid w:val="009C0FCD"/>
    <w:pPr>
      <w:widowControl/>
      <w:pBdr>
        <w:top w:val="single" w:sz="8" w:space="1" w:color="666666"/>
        <w:left w:val="single" w:sz="8" w:space="10" w:color="666666"/>
        <w:bottom w:val="single" w:sz="8" w:space="1" w:color="666666"/>
        <w:right w:val="single" w:sz="8" w:space="10" w:color="666666"/>
      </w:pBdr>
      <w:shd w:val="clear" w:color="auto" w:fill="0099FF"/>
      <w:spacing w:before="100" w:beforeAutospacing="1" w:after="100" w:afterAutospacing="1" w:line="360" w:lineRule="auto"/>
      <w:ind w:firstLineChars="200" w:firstLine="200"/>
      <w:jc w:val="left"/>
    </w:pPr>
    <w:rPr>
      <w:rFonts w:ascii="Cambria" w:eastAsia="汉仪仿宋简" w:hAnsi="Cambria" w:cs="Cambria"/>
      <w:color w:val="FFFFFF"/>
      <w:kern w:val="0"/>
      <w:sz w:val="10"/>
      <w:szCs w:val="10"/>
    </w:rPr>
  </w:style>
  <w:style w:type="paragraph" w:customStyle="1" w:styleId="greytext">
    <w:name w:val="greytext"/>
    <w:basedOn w:val="affffb"/>
    <w:qFormat/>
    <w:rsid w:val="009C0FCD"/>
    <w:pPr>
      <w:widowControl/>
      <w:spacing w:before="100" w:beforeAutospacing="1" w:after="100" w:afterAutospacing="1" w:line="316" w:lineRule="auto"/>
      <w:ind w:firstLineChars="200" w:firstLine="200"/>
      <w:jc w:val="left"/>
    </w:pPr>
    <w:rPr>
      <w:rFonts w:ascii="Cambria" w:eastAsia="Courier New" w:hAnsi="Cambria" w:cs="Cambria"/>
      <w:color w:val="666666"/>
      <w:kern w:val="0"/>
      <w:sz w:val="24"/>
      <w:szCs w:val="32"/>
    </w:rPr>
  </w:style>
  <w:style w:type="paragraph" w:customStyle="1" w:styleId="hil">
    <w:name w:val="hil"/>
    <w:basedOn w:val="affffb"/>
    <w:qFormat/>
    <w:rsid w:val="009C0FCD"/>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lggraytitle">
    <w:name w:val="lggraytitle"/>
    <w:basedOn w:val="affffb"/>
    <w:qFormat/>
    <w:rsid w:val="009C0FCD"/>
    <w:pPr>
      <w:widowControl/>
      <w:spacing w:before="100" w:beforeAutospacing="1" w:after="100" w:afterAutospacing="1" w:line="360" w:lineRule="auto"/>
      <w:ind w:firstLineChars="200" w:firstLine="200"/>
      <w:jc w:val="left"/>
    </w:pPr>
    <w:rPr>
      <w:rFonts w:ascii="Cambria" w:eastAsia="Courier New" w:hAnsi="Cambria" w:cs="Cambria"/>
      <w:color w:val="666666"/>
      <w:kern w:val="0"/>
      <w:sz w:val="48"/>
      <w:szCs w:val="48"/>
    </w:rPr>
  </w:style>
  <w:style w:type="paragraph" w:customStyle="1" w:styleId="2fffffffffa">
    <w:name w:val="规范标题2"/>
    <w:basedOn w:val="2a"/>
    <w:next w:val="affffb"/>
    <w:qFormat/>
    <w:rsid w:val="009C0FCD"/>
    <w:pPr>
      <w:keepNext w:val="0"/>
      <w:keepLines w:val="0"/>
      <w:widowControl/>
      <w:tabs>
        <w:tab w:val="left" w:pos="360"/>
        <w:tab w:val="left" w:pos="432"/>
        <w:tab w:val="left" w:pos="709"/>
        <w:tab w:val="left" w:pos="1080"/>
      </w:tabs>
      <w:autoSpaceDE/>
      <w:autoSpaceDN/>
      <w:spacing w:before="480" w:after="480" w:line="314" w:lineRule="atLeast"/>
      <w:ind w:left="432" w:hanging="432"/>
      <w:textAlignment w:val="baseline"/>
      <w:outlineLvl w:val="9"/>
    </w:pPr>
    <w:rPr>
      <w:rFonts w:ascii="Algerian" w:eastAsia="Arial Unicode MS" w:hAnsi="Algerian" w:cs="Century"/>
      <w:b w:val="0"/>
      <w:sz w:val="36"/>
      <w:lang w:bidi="he-IL"/>
    </w:rPr>
  </w:style>
  <w:style w:type="paragraph" w:customStyle="1" w:styleId="titlemarcomlarge">
    <w:name w:val="title_marcom_larg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tabfragmentselected">
    <w:name w:val="tabfragmentselected"/>
    <w:basedOn w:val="affffb"/>
    <w:qFormat/>
    <w:rsid w:val="009C0FCD"/>
    <w:pPr>
      <w:widowControl/>
      <w:shd w:val="clear" w:color="auto" w:fill="FFFFFF"/>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st">
    <w:name w:val="ast"/>
    <w:basedOn w:val="affffb"/>
    <w:qFormat/>
    <w:rsid w:val="009C0FCD"/>
    <w:pPr>
      <w:widowControl/>
      <w:spacing w:before="100" w:beforeAutospacing="1" w:after="100" w:afterAutospacing="1" w:line="360" w:lineRule="auto"/>
      <w:ind w:firstLineChars="200" w:firstLine="200"/>
      <w:jc w:val="left"/>
    </w:pPr>
    <w:rPr>
      <w:rFonts w:ascii="仿宋_GB2312" w:eastAsia="Courier New" w:hAnsi="仿宋_GB2312" w:cs="Cambria"/>
      <w:color w:val="CC6600"/>
      <w:kern w:val="0"/>
      <w:sz w:val="24"/>
      <w:szCs w:val="32"/>
    </w:rPr>
  </w:style>
  <w:style w:type="paragraph" w:customStyle="1" w:styleId="pnlgreeting">
    <w:name w:val="pnlgreeting"/>
    <w:basedOn w:val="affffb"/>
    <w:qFormat/>
    <w:rsid w:val="009C0FCD"/>
    <w:pPr>
      <w:widowControl/>
      <w:spacing w:before="100" w:beforeAutospacing="1" w:after="100" w:afterAutospacing="1" w:line="360" w:lineRule="auto"/>
      <w:ind w:firstLineChars="200" w:firstLine="200"/>
      <w:jc w:val="left"/>
    </w:pPr>
    <w:rPr>
      <w:rFonts w:ascii="仿宋_GB2312" w:eastAsia="汉仪仿宋简" w:hAnsi="仿宋_GB2312" w:cs="汉仪仿宋简"/>
      <w:b/>
      <w:bCs/>
      <w:color w:val="666666"/>
      <w:kern w:val="0"/>
      <w:sz w:val="24"/>
      <w:szCs w:val="32"/>
    </w:rPr>
  </w:style>
  <w:style w:type="paragraph" w:customStyle="1" w:styleId="affffffffffffffffffffffffffffffffffffffffffffffff2">
    <w:name w:val="Ê×ÐÐËõ½ø"/>
    <w:basedOn w:val="affffb"/>
    <w:qFormat/>
    <w:rsid w:val="009C0FCD"/>
    <w:pPr>
      <w:widowControl/>
      <w:snapToGrid w:val="0"/>
      <w:spacing w:line="360" w:lineRule="auto"/>
      <w:ind w:firstLineChars="200" w:firstLine="720"/>
      <w:jc w:val="left"/>
    </w:pPr>
    <w:rPr>
      <w:rFonts w:ascii="Cambria" w:eastAsia="汉仪仿宋简" w:hAnsi="Cambria" w:cs="汉仪仿宋简"/>
      <w:kern w:val="0"/>
      <w:sz w:val="24"/>
      <w:szCs w:val="20"/>
    </w:rPr>
  </w:style>
  <w:style w:type="paragraph" w:customStyle="1" w:styleId="highlight0">
    <w:name w:val="highlight"/>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b/>
      <w:bCs/>
      <w:color w:val="FF6600"/>
      <w:kern w:val="0"/>
      <w:sz w:val="24"/>
      <w:szCs w:val="32"/>
    </w:rPr>
  </w:style>
  <w:style w:type="paragraph" w:customStyle="1" w:styleId="minicatmodtitlecell">
    <w:name w:val="minicat_mod_title_cell"/>
    <w:basedOn w:val="affffb"/>
    <w:qFormat/>
    <w:rsid w:val="009C0FCD"/>
    <w:pPr>
      <w:widowControl/>
      <w:shd w:val="clear" w:color="auto" w:fill="D7E8FA"/>
      <w:spacing w:before="100" w:beforeAutospacing="1" w:after="100" w:afterAutospacing="1" w:line="360" w:lineRule="auto"/>
      <w:ind w:firstLineChars="200" w:firstLine="200"/>
      <w:jc w:val="left"/>
    </w:pPr>
    <w:rPr>
      <w:rFonts w:ascii="Cambria" w:eastAsia="汉仪仿宋简" w:hAnsi="Cambria" w:cs="Cambria"/>
      <w:color w:val="336699"/>
      <w:kern w:val="0"/>
      <w:sz w:val="20"/>
      <w:szCs w:val="20"/>
    </w:rPr>
  </w:style>
  <w:style w:type="paragraph" w:customStyle="1" w:styleId="pointsmall">
    <w:name w:val="point_small"/>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f3">
    <w:name w:val="正文缩进２字"/>
    <w:basedOn w:val="affffb"/>
    <w:qFormat/>
    <w:rsid w:val="009C0FCD"/>
    <w:pPr>
      <w:widowControl/>
      <w:spacing w:line="360" w:lineRule="auto"/>
      <w:ind w:left="200" w:firstLineChars="200" w:firstLine="200"/>
      <w:jc w:val="left"/>
    </w:pPr>
    <w:rPr>
      <w:rFonts w:ascii="汉仪仿宋简" w:eastAsia="汉仪仿宋简" w:hAnsi="汉仪仿宋简" w:cs="汉仪仿宋简"/>
      <w:kern w:val="0"/>
      <w:sz w:val="24"/>
      <w:szCs w:val="20"/>
    </w:rPr>
  </w:style>
  <w:style w:type="paragraph" w:customStyle="1" w:styleId="gridcellrecomendedalt">
    <w:name w:val="gridcellrecomendedalt"/>
    <w:basedOn w:val="affffb"/>
    <w:qFormat/>
    <w:rsid w:val="009C0FCD"/>
    <w:pPr>
      <w:widowControl/>
      <w:shd w:val="clear" w:color="auto" w:fill="D6F4C0"/>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flgd">
    <w:name w:val="flgd"/>
    <w:basedOn w:val="affffb"/>
    <w:qFormat/>
    <w:rsid w:val="009C0FCD"/>
    <w:pPr>
      <w:widowControl/>
      <w:shd w:val="clear" w:color="auto" w:fill="F7F7E7"/>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1H1Heading0Fab-1PIM1h1Level1TopicHeadingHeadin">
    <w:name w:val="样式 标题 1H1Heading 0Fab-1PIM 1h1Level 1 Topic HeadingHeadin..."/>
    <w:basedOn w:val="1f3"/>
    <w:qFormat/>
    <w:rsid w:val="009C0FCD"/>
    <w:pPr>
      <w:keepNext w:val="0"/>
      <w:keepLines w:val="0"/>
      <w:pageBreakBefore/>
      <w:widowControl/>
      <w:overflowPunct w:val="0"/>
      <w:spacing w:before="0" w:after="0" w:line="560" w:lineRule="exact"/>
      <w:ind w:rightChars="12" w:right="25"/>
      <w:jc w:val="left"/>
      <w:textAlignment w:val="baseline"/>
    </w:pPr>
    <w:rPr>
      <w:rFonts w:ascii="Cambria" w:eastAsia="Arial Narrow" w:hAnsi="Cambria" w:cs="Garamond"/>
      <w:b w:val="0"/>
      <w:bCs/>
      <w:kern w:val="28"/>
      <w:szCs w:val="44"/>
      <w:lang w:bidi="he-IL"/>
    </w:rPr>
  </w:style>
  <w:style w:type="paragraph" w:customStyle="1" w:styleId="lnkdesclink">
    <w:name w:val="lnk_desclink"/>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eytextbld">
    <w:name w:val="greytextbld"/>
    <w:basedOn w:val="affffb"/>
    <w:qFormat/>
    <w:rsid w:val="009C0FCD"/>
    <w:pPr>
      <w:widowControl/>
      <w:spacing w:before="100" w:beforeAutospacing="1" w:after="100" w:afterAutospacing="1" w:line="316" w:lineRule="auto"/>
      <w:ind w:firstLineChars="200" w:firstLine="200"/>
      <w:jc w:val="left"/>
    </w:pPr>
    <w:rPr>
      <w:rFonts w:ascii="Cambria" w:eastAsia="Courier New" w:hAnsi="Cambria" w:cs="Cambria"/>
      <w:b/>
      <w:bCs/>
      <w:color w:val="666666"/>
      <w:kern w:val="0"/>
      <w:sz w:val="24"/>
      <w:szCs w:val="32"/>
    </w:rPr>
  </w:style>
  <w:style w:type="paragraph" w:customStyle="1" w:styleId="cg2">
    <w:name w:val="cg_2"/>
    <w:basedOn w:val="affffb"/>
    <w:qFormat/>
    <w:rsid w:val="009C0FCD"/>
    <w:pPr>
      <w:widowControl/>
      <w:pBdr>
        <w:left w:val="single" w:sz="8" w:space="0" w:color="CCCCCC"/>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1fffffffffffb">
    <w:name w:val="定义的副标题1"/>
    <w:basedOn w:val="afffffffffffffffffffffffffffffffffffffffffffffff0"/>
    <w:qFormat/>
    <w:rsid w:val="009C0FCD"/>
    <w:pPr>
      <w:spacing w:before="120" w:after="960"/>
    </w:pPr>
    <w:rPr>
      <w:bCs/>
      <w:sz w:val="32"/>
      <w:szCs w:val="32"/>
    </w:rPr>
  </w:style>
  <w:style w:type="paragraph" w:customStyle="1" w:styleId="pointnormal">
    <w:name w:val="point_normal"/>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idtitlerecomended">
    <w:name w:val="gridtitlerecomended"/>
    <w:basedOn w:val="affffb"/>
    <w:qFormat/>
    <w:rsid w:val="009C0FCD"/>
    <w:pPr>
      <w:widowControl/>
      <w:shd w:val="clear" w:color="auto" w:fill="D6F4C0"/>
      <w:spacing w:before="100" w:beforeAutospacing="1" w:after="100" w:afterAutospacing="1" w:line="360" w:lineRule="auto"/>
      <w:ind w:firstLineChars="200" w:firstLine="200"/>
      <w:jc w:val="left"/>
      <w:textAlignment w:val="top"/>
    </w:pPr>
    <w:rPr>
      <w:rFonts w:ascii="Cambria" w:eastAsia="汉仪仿宋简" w:hAnsi="Cambria" w:cs="Cambria"/>
      <w:b/>
      <w:bCs/>
      <w:kern w:val="0"/>
      <w:sz w:val="24"/>
      <w:szCs w:val="32"/>
    </w:rPr>
  </w:style>
  <w:style w:type="paragraph" w:customStyle="1" w:styleId="faqtable">
    <w:name w:val="faq_table"/>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1fffffffffffc">
    <w:name w:val="ÕýÎÄ:1"/>
    <w:basedOn w:val="affffb"/>
    <w:qFormat/>
    <w:rsid w:val="009C0FCD"/>
    <w:pPr>
      <w:widowControl/>
      <w:overflowPunct w:val="0"/>
      <w:autoSpaceDE w:val="0"/>
      <w:autoSpaceDN w:val="0"/>
      <w:adjustRightInd w:val="0"/>
      <w:spacing w:before="80" w:after="80" w:line="300" w:lineRule="auto"/>
      <w:ind w:left="1701" w:firstLineChars="200" w:firstLine="200"/>
      <w:jc w:val="left"/>
      <w:textAlignment w:val="baseline"/>
    </w:pPr>
    <w:rPr>
      <w:rFonts w:ascii="汉仪仿宋简" w:eastAsia="汉仪仿宋简" w:hAnsi="汉仪仿宋简" w:cs="汉仪仿宋简"/>
      <w:kern w:val="0"/>
      <w:sz w:val="24"/>
      <w:szCs w:val="20"/>
    </w:rPr>
  </w:style>
  <w:style w:type="paragraph" w:customStyle="1" w:styleId="lgray">
    <w:name w:val="lgray"/>
    <w:basedOn w:val="affffb"/>
    <w:qFormat/>
    <w:rsid w:val="009C0FCD"/>
    <w:pPr>
      <w:widowControl/>
      <w:shd w:val="clear" w:color="auto" w:fill="CCCC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marketingprice">
    <w:name w:val="para_marketingpric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0"/>
      <w:szCs w:val="20"/>
    </w:rPr>
  </w:style>
  <w:style w:type="paragraph" w:customStyle="1" w:styleId="sidebaralignright">
    <w:name w:val="sidebaralignright"/>
    <w:basedOn w:val="affffb"/>
    <w:qFormat/>
    <w:rsid w:val="009C0FCD"/>
    <w:pPr>
      <w:widowControl/>
      <w:spacing w:before="100" w:beforeAutospacing="1" w:after="200" w:line="360" w:lineRule="auto"/>
      <w:ind w:left="200" w:firstLineChars="200" w:firstLine="200"/>
      <w:jc w:val="left"/>
    </w:pPr>
    <w:rPr>
      <w:rFonts w:ascii="Courier New" w:eastAsia="汉仪仿宋简" w:hAnsi="Courier New" w:cs="汉仪仿宋简"/>
      <w:kern w:val="0"/>
      <w:sz w:val="24"/>
      <w:szCs w:val="32"/>
    </w:rPr>
  </w:style>
  <w:style w:type="paragraph" w:customStyle="1" w:styleId="pilinkunviewed">
    <w:name w:val="pi_link_unviewed"/>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segmentertitleother">
    <w:name w:val="segmentertitle_other"/>
    <w:basedOn w:val="affffb"/>
    <w:qFormat/>
    <w:rsid w:val="009C0FCD"/>
    <w:pPr>
      <w:widowControl/>
      <w:pBdr>
        <w:top w:val="single" w:sz="8" w:space="1" w:color="666666"/>
        <w:left w:val="single" w:sz="8" w:space="10" w:color="666666"/>
        <w:bottom w:val="single" w:sz="8" w:space="1" w:color="666666"/>
        <w:right w:val="single" w:sz="8" w:space="10" w:color="666666"/>
      </w:pBdr>
      <w:shd w:val="clear" w:color="auto" w:fill="0066CC"/>
      <w:spacing w:before="100" w:beforeAutospacing="1" w:after="100" w:afterAutospacing="1" w:line="360" w:lineRule="auto"/>
      <w:ind w:firstLineChars="200" w:firstLine="200"/>
      <w:jc w:val="left"/>
    </w:pPr>
    <w:rPr>
      <w:rFonts w:ascii="Cambria" w:eastAsia="汉仪仿宋简" w:hAnsi="Cambria" w:cs="Cambria"/>
      <w:color w:val="FFFFFF"/>
      <w:kern w:val="0"/>
      <w:sz w:val="10"/>
      <w:szCs w:val="10"/>
    </w:rPr>
  </w:style>
  <w:style w:type="paragraph" w:customStyle="1" w:styleId="2fffffffffb">
    <w:name w:val="目录2"/>
    <w:basedOn w:val="affffb"/>
    <w:qFormat/>
    <w:rsid w:val="009C0FCD"/>
    <w:pPr>
      <w:widowControl/>
      <w:tabs>
        <w:tab w:val="left" w:leader="dot" w:pos="7370"/>
      </w:tabs>
      <w:autoSpaceDE w:val="0"/>
      <w:autoSpaceDN w:val="0"/>
      <w:adjustRightInd w:val="0"/>
      <w:spacing w:line="317" w:lineRule="atLeast"/>
      <w:ind w:firstLineChars="200" w:firstLine="209"/>
      <w:jc w:val="left"/>
    </w:pPr>
    <w:rPr>
      <w:rFonts w:ascii="汉仪仿宋简" w:eastAsia="汉仪仿宋简" w:hAnsi="汉仪仿宋简" w:cs="汉仪仿宋简"/>
      <w:color w:val="000000"/>
      <w:kern w:val="0"/>
      <w:sz w:val="24"/>
      <w:szCs w:val="21"/>
    </w:rPr>
  </w:style>
  <w:style w:type="paragraph" w:customStyle="1" w:styleId="205051">
    <w:name w:val="样式 项目列表 + 左侧:  2 字符 段前: 0.5 行 段后: 0.5 行"/>
    <w:basedOn w:val="affffb"/>
    <w:qFormat/>
    <w:rsid w:val="009C0FCD"/>
    <w:pPr>
      <w:widowControl/>
      <w:tabs>
        <w:tab w:val="left" w:pos="420"/>
        <w:tab w:val="left" w:pos="900"/>
      </w:tabs>
      <w:spacing w:line="360" w:lineRule="auto"/>
      <w:ind w:left="420" w:firstLineChars="200" w:hanging="420"/>
      <w:jc w:val="left"/>
    </w:pPr>
    <w:rPr>
      <w:rFonts w:ascii="汉仪仿宋简" w:eastAsia="汉仪仿宋简" w:hAnsi="汉仪仿宋简" w:cs="汉仪仿宋简"/>
      <w:sz w:val="24"/>
      <w:szCs w:val="20"/>
    </w:rPr>
  </w:style>
  <w:style w:type="paragraph" w:customStyle="1" w:styleId="tbimage1">
    <w:name w:val="tbimage1"/>
    <w:basedOn w:val="affffb"/>
    <w:qFormat/>
    <w:rsid w:val="009C0FCD"/>
    <w:pPr>
      <w:widowControl/>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ICSSChar">
    <w:name w:val="ICSS标书正文 Char"/>
    <w:basedOn w:val="affffb"/>
    <w:semiHidden/>
    <w:qFormat/>
    <w:rsid w:val="009C0FCD"/>
    <w:pPr>
      <w:widowControl/>
      <w:spacing w:line="360" w:lineRule="auto"/>
      <w:ind w:firstLineChars="200" w:firstLine="200"/>
      <w:jc w:val="left"/>
    </w:pPr>
    <w:rPr>
      <w:rFonts w:ascii="汉仪仿宋简" w:eastAsia="汉仪仿宋简" w:hAnsi="汉仪仿宋简" w:cs="汉仪仿宋简"/>
      <w:sz w:val="24"/>
      <w:szCs w:val="32"/>
    </w:rPr>
  </w:style>
  <w:style w:type="paragraph" w:customStyle="1" w:styleId="promoheaderdescrevid">
    <w:name w:val="promoheaderdescrevid"/>
    <w:basedOn w:val="affffb"/>
    <w:qFormat/>
    <w:rsid w:val="009C0FCD"/>
    <w:pPr>
      <w:widowControl/>
      <w:pBdr>
        <w:top w:val="single" w:sz="8" w:space="15" w:color="CCCCCC"/>
        <w:left w:val="single" w:sz="8" w:space="20" w:color="CCCCCC"/>
        <w:bottom w:val="single" w:sz="8" w:space="20" w:color="CCCCCC"/>
        <w:right w:val="single" w:sz="8" w:space="20" w:color="CCCCCC"/>
      </w:pBdr>
      <w:shd w:val="clear" w:color="auto" w:fill="DDF0FE"/>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HCC2">
    <w:name w:val="样式 DHCC 公司正文首行缩进:  2 字符"/>
    <w:basedOn w:val="affffb"/>
    <w:qFormat/>
    <w:rsid w:val="009C0FCD"/>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lnkcrumb">
    <w:name w:val="lnk_crumb"/>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44DHCCH44thlevelRefHeading1rh1Headingsql">
    <w:name w:val="样式 标题 4标题 4，DHCC公司标题H44th levelRef Heading 1rh1Heading sql..."/>
    <w:basedOn w:val="48"/>
    <w:qFormat/>
    <w:rsid w:val="009C0FCD"/>
    <w:pPr>
      <w:widowControl/>
      <w:tabs>
        <w:tab w:val="left" w:pos="1680"/>
        <w:tab w:val="left" w:pos="4703"/>
      </w:tabs>
      <w:adjustRightInd/>
      <w:spacing w:before="0" w:after="0" w:line="360" w:lineRule="auto"/>
      <w:ind w:left="1680" w:hanging="420"/>
      <w:jc w:val="left"/>
      <w:textAlignment w:val="auto"/>
    </w:pPr>
    <w:rPr>
      <w:rFonts w:ascii="Garamond" w:eastAsia="汉仪仿宋简" w:hAnsi="Garamond" w:cs="汉仪仿宋简"/>
      <w:bCs/>
      <w:kern w:val="2"/>
      <w:sz w:val="24"/>
      <w:szCs w:val="28"/>
    </w:rPr>
  </w:style>
  <w:style w:type="paragraph" w:customStyle="1" w:styleId="tabnormal">
    <w:name w:val="tabnormal"/>
    <w:basedOn w:val="affffb"/>
    <w:qFormat/>
    <w:rsid w:val="009C0FCD"/>
    <w:pPr>
      <w:widowControl/>
      <w:shd w:val="clear" w:color="auto" w:fill="F1F1F1"/>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affffffffffffffffffffffffffffffffffffffffffffffff4">
    <w:name w:val="文章附标题"/>
    <w:basedOn w:val="affffb"/>
    <w:qFormat/>
    <w:rsid w:val="009C0FCD"/>
    <w:pPr>
      <w:widowControl/>
      <w:autoSpaceDE w:val="0"/>
      <w:autoSpaceDN w:val="0"/>
      <w:adjustRightInd w:val="0"/>
      <w:spacing w:before="187" w:after="175" w:line="374" w:lineRule="atLeast"/>
      <w:ind w:firstLineChars="200" w:firstLine="200"/>
      <w:jc w:val="center"/>
    </w:pPr>
    <w:rPr>
      <w:rFonts w:ascii="汉仪仿宋简" w:eastAsia="汉仪仿宋简" w:hAnsi="汉仪仿宋简" w:cs="汉仪仿宋简"/>
      <w:color w:val="000000"/>
      <w:kern w:val="0"/>
      <w:sz w:val="36"/>
      <w:szCs w:val="36"/>
    </w:rPr>
  </w:style>
  <w:style w:type="paragraph" w:customStyle="1" w:styleId="tbldesclink">
    <w:name w:val="tbl_desclink"/>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graph0">
    <w:name w:val="paragraph"/>
    <w:basedOn w:val="affffb"/>
    <w:qFormat/>
    <w:rsid w:val="009C0FCD"/>
    <w:pPr>
      <w:widowControl/>
      <w:overflowPunct w:val="0"/>
      <w:autoSpaceDE w:val="0"/>
      <w:autoSpaceDN w:val="0"/>
      <w:adjustRightInd w:val="0"/>
      <w:spacing w:line="360" w:lineRule="auto"/>
      <w:ind w:firstLineChars="200" w:firstLine="425"/>
      <w:jc w:val="left"/>
      <w:textAlignment w:val="baseline"/>
    </w:pPr>
    <w:rPr>
      <w:rFonts w:ascii="汉仪仿宋简" w:eastAsia="汉仪仿宋简" w:hAnsi="汉仪仿宋简" w:cs="汉仪仿宋简"/>
      <w:kern w:val="0"/>
      <w:sz w:val="20"/>
      <w:szCs w:val="20"/>
    </w:rPr>
  </w:style>
  <w:style w:type="paragraph" w:customStyle="1" w:styleId="affffffffffffffffffffffffffffffffffffffffffffffff5">
    <w:name w:val="ÕýÎÄÊ×ÐÐËõ½ø"/>
    <w:basedOn w:val="affffb"/>
    <w:qFormat/>
    <w:rsid w:val="009C0FCD"/>
    <w:pPr>
      <w:widowControl/>
      <w:overflowPunct w:val="0"/>
      <w:autoSpaceDE w:val="0"/>
      <w:autoSpaceDN w:val="0"/>
      <w:adjustRightInd w:val="0"/>
      <w:spacing w:line="360" w:lineRule="auto"/>
      <w:ind w:firstLineChars="200" w:firstLine="425"/>
      <w:jc w:val="left"/>
      <w:textAlignment w:val="baseline"/>
    </w:pPr>
    <w:rPr>
      <w:rFonts w:ascii="汉仪仿宋简" w:eastAsia="汉仪仿宋简" w:hAnsi="汉仪仿宋简" w:cs="汉仪仿宋简"/>
      <w:kern w:val="0"/>
      <w:sz w:val="24"/>
      <w:szCs w:val="20"/>
    </w:rPr>
  </w:style>
  <w:style w:type="paragraph" w:customStyle="1" w:styleId="2fffffffffc">
    <w:name w:val="样式 正文（首行缩进两字）小四 + 首行缩进:  2 字符"/>
    <w:basedOn w:val="affffc"/>
    <w:qFormat/>
    <w:rsid w:val="009C0FCD"/>
    <w:pPr>
      <w:widowControl/>
      <w:autoSpaceDE/>
      <w:autoSpaceDN/>
      <w:adjustRightInd/>
      <w:spacing w:line="360" w:lineRule="auto"/>
      <w:ind w:firstLineChars="200" w:firstLine="200"/>
    </w:pPr>
    <w:rPr>
      <w:rFonts w:ascii="汉仪仿宋简" w:eastAsia="汉仪仿宋简" w:hAnsi="汉仪仿宋简" w:cs="汉仪仿宋简"/>
      <w:szCs w:val="20"/>
    </w:rPr>
  </w:style>
  <w:style w:type="paragraph" w:customStyle="1" w:styleId="menushadow">
    <w:name w:val="menushadow"/>
    <w:basedOn w:val="affffb"/>
    <w:qFormat/>
    <w:rsid w:val="009C0FCD"/>
    <w:pPr>
      <w:widowControl/>
      <w:shd w:val="clear" w:color="auto" w:fill="666666"/>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image2">
    <w:name w:val="tbimage2"/>
    <w:basedOn w:val="affffb"/>
    <w:qFormat/>
    <w:rsid w:val="009C0FCD"/>
    <w:pPr>
      <w:widowControl/>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menuselrow">
    <w:name w:val="menuselrow"/>
    <w:basedOn w:val="affffb"/>
    <w:qFormat/>
    <w:rsid w:val="009C0FCD"/>
    <w:pPr>
      <w:widowControl/>
      <w:shd w:val="clear" w:color="auto" w:fill="0066CC"/>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enhancedpromolargecalltoaction">
    <w:name w:val="enhancedpromo_largecalltoaction"/>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24"/>
      <w:szCs w:val="32"/>
    </w:rPr>
  </w:style>
  <w:style w:type="paragraph" w:customStyle="1" w:styleId="gridcellrecomended">
    <w:name w:val="gridcellrecomended"/>
    <w:basedOn w:val="affffb"/>
    <w:qFormat/>
    <w:rsid w:val="009C0FCD"/>
    <w:pPr>
      <w:widowControl/>
      <w:shd w:val="clear" w:color="auto" w:fill="ECFFDA"/>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cr4">
    <w:name w:val="cr4"/>
    <w:basedOn w:val="48"/>
    <w:next w:val="cr5"/>
    <w:qFormat/>
    <w:rsid w:val="009C0FCD"/>
    <w:pPr>
      <w:widowControl/>
      <w:tabs>
        <w:tab w:val="left" w:pos="900"/>
      </w:tabs>
      <w:adjustRightInd/>
      <w:spacing w:before="0" w:after="0" w:line="280" w:lineRule="exact"/>
      <w:jc w:val="left"/>
      <w:textAlignment w:val="auto"/>
    </w:pPr>
    <w:rPr>
      <w:rFonts w:ascii="Arial Narrow" w:eastAsia="Arial Narrow" w:hAnsi="Garamond" w:cs="汉仪仿宋简"/>
      <w:color w:val="000000"/>
      <w:szCs w:val="28"/>
    </w:rPr>
  </w:style>
  <w:style w:type="paragraph" w:customStyle="1" w:styleId="affffffffffffffffffffffffffffffffffffffffffffffff6">
    <w:name w:val="±í¸ñÌâ×¢"/>
    <w:basedOn w:val="affffb"/>
    <w:qFormat/>
    <w:rsid w:val="009C0FCD"/>
    <w:pPr>
      <w:keepNext/>
      <w:widowControl/>
      <w:snapToGrid w:val="0"/>
      <w:spacing w:before="80" w:after="80" w:line="360" w:lineRule="auto"/>
      <w:ind w:firstLineChars="200" w:firstLine="425"/>
      <w:jc w:val="center"/>
    </w:pPr>
    <w:rPr>
      <w:rFonts w:ascii="Cambria" w:eastAsia="汉仪仿宋简" w:hAnsi="Cambria" w:cs="汉仪仿宋简"/>
      <w:kern w:val="0"/>
      <w:sz w:val="18"/>
      <w:szCs w:val="20"/>
    </w:rPr>
  </w:style>
  <w:style w:type="paragraph" w:customStyle="1" w:styleId="menumainitem">
    <w:name w:val="menumainitem"/>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2fffffffffd">
    <w:name w:val="段落2"/>
    <w:basedOn w:val="affffb"/>
    <w:qFormat/>
    <w:rsid w:val="009C0FCD"/>
    <w:pPr>
      <w:widowControl/>
      <w:tabs>
        <w:tab w:val="left" w:pos="620"/>
      </w:tabs>
      <w:spacing w:line="360" w:lineRule="auto"/>
      <w:ind w:left="620" w:firstLineChars="200" w:hanging="420"/>
      <w:jc w:val="left"/>
    </w:pPr>
    <w:rPr>
      <w:rFonts w:ascii="汉仪仿宋简" w:eastAsia="Segoe UI Light" w:hAnsi="汉仪仿宋简" w:cs="汉仪仿宋简"/>
      <w:sz w:val="24"/>
      <w:szCs w:val="20"/>
    </w:rPr>
  </w:style>
  <w:style w:type="paragraph" w:customStyle="1" w:styleId="affffffffffffffffffffffffffffffffffffffffffffffff7">
    <w:name w:val="封面华为技术"/>
    <w:basedOn w:val="affffb"/>
    <w:qFormat/>
    <w:rsid w:val="009C0FCD"/>
    <w:pPr>
      <w:widowControl/>
      <w:autoSpaceDE w:val="0"/>
      <w:autoSpaceDN w:val="0"/>
      <w:adjustRightInd w:val="0"/>
      <w:spacing w:line="360" w:lineRule="auto"/>
      <w:ind w:firstLineChars="200" w:firstLine="200"/>
      <w:jc w:val="center"/>
    </w:pPr>
    <w:rPr>
      <w:rFonts w:ascii="Arial Narrow" w:eastAsia="Arial Narrow" w:hAnsi="汉仪仿宋简" w:cs="汉仪仿宋简"/>
      <w:b/>
      <w:bCs/>
      <w:kern w:val="0"/>
      <w:sz w:val="32"/>
      <w:szCs w:val="32"/>
    </w:rPr>
  </w:style>
  <w:style w:type="paragraph" w:customStyle="1" w:styleId="pagesubtitle">
    <w:name w:val="pagesubtitle"/>
    <w:basedOn w:val="affffb"/>
    <w:qFormat/>
    <w:rsid w:val="009C0FCD"/>
    <w:pPr>
      <w:widowControl/>
      <w:spacing w:before="100" w:beforeAutospacing="1" w:after="100" w:afterAutospacing="1" w:line="380" w:lineRule="atLeast"/>
      <w:ind w:firstLineChars="200" w:firstLine="200"/>
      <w:jc w:val="left"/>
    </w:pPr>
    <w:rPr>
      <w:rFonts w:ascii="Cambria" w:eastAsia="Courier New" w:hAnsi="Cambria" w:cs="Cambria"/>
      <w:kern w:val="0"/>
      <w:sz w:val="30"/>
      <w:szCs w:val="30"/>
    </w:rPr>
  </w:style>
  <w:style w:type="paragraph" w:customStyle="1" w:styleId="smalltitle">
    <w:name w:val="smalltitle"/>
    <w:basedOn w:val="affffb"/>
    <w:qFormat/>
    <w:rsid w:val="009C0FCD"/>
    <w:pPr>
      <w:widowControl/>
      <w:spacing w:before="100" w:beforeAutospacing="1" w:after="100" w:afterAutospacing="1" w:line="380" w:lineRule="atLeast"/>
      <w:ind w:firstLineChars="200" w:firstLine="200"/>
      <w:jc w:val="left"/>
    </w:pPr>
    <w:rPr>
      <w:rFonts w:ascii="Cambria" w:eastAsia="Courier New" w:hAnsi="Cambria" w:cs="Cambria"/>
      <w:b/>
      <w:bCs/>
      <w:kern w:val="0"/>
      <w:sz w:val="30"/>
      <w:szCs w:val="30"/>
    </w:rPr>
  </w:style>
  <w:style w:type="paragraph" w:customStyle="1" w:styleId="WordProChar">
    <w:name w:val="正文首行缩进(WordPro) Char"/>
    <w:basedOn w:val="affffb"/>
    <w:qFormat/>
    <w:rsid w:val="009C0FCD"/>
    <w:pPr>
      <w:keepNext/>
      <w:widowControl/>
      <w:autoSpaceDE w:val="0"/>
      <w:autoSpaceDN w:val="0"/>
      <w:adjustRightInd w:val="0"/>
      <w:spacing w:line="360" w:lineRule="auto"/>
      <w:ind w:left="1134" w:firstLineChars="200" w:firstLine="200"/>
      <w:jc w:val="left"/>
    </w:pPr>
    <w:rPr>
      <w:rFonts w:ascii="汉仪仿宋简" w:eastAsia="汉仪仿宋简" w:hAnsi="汉仪仿宋简" w:cs="汉仪仿宋简"/>
      <w:sz w:val="24"/>
      <w:szCs w:val="32"/>
    </w:rPr>
  </w:style>
  <w:style w:type="paragraph" w:customStyle="1" w:styleId="paramarketingpricemapstrikethrough">
    <w:name w:val="para_marketingprice_map_strikethrough"/>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strike/>
      <w:color w:val="990000"/>
      <w:kern w:val="0"/>
      <w:sz w:val="20"/>
      <w:szCs w:val="20"/>
    </w:rPr>
  </w:style>
  <w:style w:type="paragraph" w:customStyle="1" w:styleId="affffffffffffffffffffffffffffffffffffffffffffffff8">
    <w:name w:val="´ó¸Ù(Ëõ½ø)"/>
    <w:basedOn w:val="affffb"/>
    <w:qFormat/>
    <w:rsid w:val="009C0FCD"/>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tabsel">
    <w:name w:val="tabsel"/>
    <w:basedOn w:val="affffb"/>
    <w:qFormat/>
    <w:rsid w:val="009C0FCD"/>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ST201">
    <w:name w:val="ST20_1"/>
    <w:basedOn w:val="affffb"/>
    <w:qFormat/>
    <w:rsid w:val="009C0FCD"/>
    <w:pPr>
      <w:widowControl/>
      <w:autoSpaceDE w:val="0"/>
      <w:autoSpaceDN w:val="0"/>
      <w:adjustRightInd w:val="0"/>
      <w:snapToGrid w:val="0"/>
      <w:spacing w:line="360" w:lineRule="auto"/>
      <w:ind w:firstLineChars="200" w:firstLine="200"/>
      <w:jc w:val="left"/>
    </w:pPr>
    <w:rPr>
      <w:rFonts w:ascii="Garamond" w:eastAsia="汉仪仿宋简" w:hAnsi="文道楷体" w:cs="汉仪仿宋简"/>
      <w:bCs/>
      <w:kern w:val="0"/>
      <w:sz w:val="24"/>
      <w:szCs w:val="20"/>
    </w:rPr>
  </w:style>
  <w:style w:type="paragraph" w:customStyle="1" w:styleId="news">
    <w:name w:val="news"/>
    <w:basedOn w:val="affffb"/>
    <w:qFormat/>
    <w:rsid w:val="009C0FCD"/>
    <w:pPr>
      <w:widowControl/>
      <w:spacing w:before="100" w:beforeAutospacing="1" w:after="100" w:afterAutospacing="1" w:line="316" w:lineRule="auto"/>
      <w:ind w:firstLineChars="200" w:firstLine="200"/>
      <w:jc w:val="left"/>
    </w:pPr>
    <w:rPr>
      <w:rFonts w:ascii="Cambria" w:eastAsia="Courier New" w:hAnsi="Cambria" w:cs="Cambria"/>
      <w:b/>
      <w:bCs/>
      <w:kern w:val="0"/>
      <w:sz w:val="31"/>
      <w:szCs w:val="31"/>
    </w:rPr>
  </w:style>
  <w:style w:type="paragraph" w:customStyle="1" w:styleId="lnkpromodetails">
    <w:name w:val="lnk_promodetails"/>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intropara">
    <w:name w:val="para_intropara"/>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tabsep">
    <w:name w:val="tabsep"/>
    <w:basedOn w:val="affffb"/>
    <w:qFormat/>
    <w:rsid w:val="009C0FCD"/>
    <w:pPr>
      <w:widowControl/>
      <w:pBdr>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promo">
    <w:name w:val="title_promo"/>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FF9900"/>
      <w:kern w:val="0"/>
      <w:sz w:val="24"/>
      <w:szCs w:val="32"/>
    </w:rPr>
  </w:style>
  <w:style w:type="paragraph" w:customStyle="1" w:styleId="cg3">
    <w:name w:val="cg_3"/>
    <w:basedOn w:val="affffb"/>
    <w:qFormat/>
    <w:rsid w:val="009C0FCD"/>
    <w:pPr>
      <w:widowControl/>
      <w:pBdr>
        <w:left w:val="single" w:sz="8" w:space="0" w:color="CCCCCC"/>
        <w:bottom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bg">
    <w:name w:val="mbg"/>
    <w:basedOn w:val="affffb"/>
    <w:qFormat/>
    <w:rsid w:val="009C0FCD"/>
    <w:pPr>
      <w:widowControl/>
      <w:shd w:val="clear" w:color="auto" w:fill="99CC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indent">
    <w:name w:val="indent"/>
    <w:basedOn w:val="affffb"/>
    <w:qFormat/>
    <w:rsid w:val="009C0FCD"/>
    <w:pPr>
      <w:widowControl/>
      <w:spacing w:before="100" w:beforeAutospacing="1" w:after="100" w:afterAutospacing="1" w:line="320" w:lineRule="atLeast"/>
      <w:ind w:firstLineChars="200" w:firstLine="200"/>
      <w:jc w:val="left"/>
    </w:pPr>
    <w:rPr>
      <w:rFonts w:ascii="Garamond" w:eastAsia="汉仪仿宋简" w:hAnsi="Garamond" w:cs="汉仪仿宋简"/>
      <w:kern w:val="0"/>
      <w:sz w:val="24"/>
      <w:szCs w:val="32"/>
    </w:rPr>
  </w:style>
  <w:style w:type="paragraph" w:customStyle="1" w:styleId="STKHeading4">
    <w:name w:val="STKHeading 4"/>
    <w:basedOn w:val="STKNormal"/>
    <w:qFormat/>
    <w:rsid w:val="009C0FCD"/>
    <w:pPr>
      <w:keepNext/>
      <w:spacing w:before="40" w:after="0"/>
    </w:pPr>
    <w:rPr>
      <w:rFonts w:ascii="Cambria" w:hAnsi="Cambria" w:cs="Cambria"/>
      <w:b/>
      <w:iCs/>
      <w:sz w:val="24"/>
    </w:rPr>
  </w:style>
  <w:style w:type="paragraph" w:customStyle="1" w:styleId="formblockalt">
    <w:name w:val="formblockalt"/>
    <w:basedOn w:val="affffb"/>
    <w:qFormat/>
    <w:rsid w:val="009C0FCD"/>
    <w:pPr>
      <w:widowControl/>
      <w:shd w:val="clear" w:color="auto" w:fill="F5F5F5"/>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ersonalizationstrip">
    <w:name w:val="personalization_strip"/>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cg7nl">
    <w:name w:val="cg_7nl"/>
    <w:basedOn w:val="affffb"/>
    <w:qFormat/>
    <w:rsid w:val="009C0FCD"/>
    <w:pPr>
      <w:widowControl/>
      <w:pBdr>
        <w:bottom w:val="single" w:sz="8" w:space="0" w:color="CCCCCC"/>
        <w:right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enumainitemsel">
    <w:name w:val="menumainitemsel"/>
    <w:basedOn w:val="affffb"/>
    <w:qFormat/>
    <w:rsid w:val="009C0FCD"/>
    <w:pPr>
      <w:widowControl/>
      <w:pBdr>
        <w:top w:val="outset" w:sz="18" w:space="0" w:color="99CCFF"/>
        <w:bottom w:val="single" w:sz="8" w:space="0" w:color="1095D4"/>
      </w:pBdr>
      <w:shd w:val="clear" w:color="auto" w:fill="43B4FF"/>
      <w:spacing w:before="100" w:beforeAutospacing="1" w:after="100" w:afterAutospacing="1" w:line="360" w:lineRule="auto"/>
      <w:ind w:firstLineChars="200" w:firstLine="200"/>
      <w:jc w:val="left"/>
    </w:pPr>
    <w:rPr>
      <w:rFonts w:ascii="Courier New" w:eastAsia="汉仪仿宋简" w:hAnsi="Courier New" w:cs="汉仪仿宋简"/>
      <w:b/>
      <w:bCs/>
      <w:kern w:val="0"/>
      <w:sz w:val="24"/>
      <w:szCs w:val="32"/>
    </w:rPr>
  </w:style>
  <w:style w:type="paragraph" w:customStyle="1" w:styleId="segmenterright">
    <w:name w:val="segmenter_right"/>
    <w:basedOn w:val="affffb"/>
    <w:qFormat/>
    <w:rsid w:val="009C0FCD"/>
    <w:pPr>
      <w:widowControl/>
      <w:pBdr>
        <w:right w:val="single" w:sz="8" w:space="0" w:color="666666"/>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marketingpricesaleprice">
    <w:name w:val="para_marketingprice_salepric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990000"/>
      <w:kern w:val="0"/>
      <w:sz w:val="24"/>
      <w:szCs w:val="32"/>
    </w:rPr>
  </w:style>
  <w:style w:type="paragraph" w:customStyle="1" w:styleId="mhtextpnmsg">
    <w:name w:val="mhtextpnmsg"/>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TKBulletHangingText">
    <w:name w:val="STKBullet Hanging Text"/>
    <w:basedOn w:val="affffb"/>
    <w:qFormat/>
    <w:rsid w:val="009C0FCD"/>
    <w:pPr>
      <w:widowControl/>
      <w:tabs>
        <w:tab w:val="left" w:pos="360"/>
        <w:tab w:val="left" w:pos="576"/>
        <w:tab w:val="left" w:pos="720"/>
      </w:tabs>
      <w:spacing w:after="40" w:line="360" w:lineRule="auto"/>
      <w:ind w:left="360" w:firstLineChars="200" w:hanging="360"/>
      <w:jc w:val="left"/>
    </w:pPr>
    <w:rPr>
      <w:rFonts w:ascii="汉仪仿宋简" w:eastAsia="汉仪仿宋简" w:hAnsi="汉仪仿宋简" w:cs="汉仪仿宋简"/>
      <w:kern w:val="0"/>
      <w:sz w:val="20"/>
      <w:szCs w:val="20"/>
      <w:lang w:eastAsia="en-US"/>
    </w:rPr>
  </w:style>
  <w:style w:type="paragraph" w:customStyle="1" w:styleId="related">
    <w:name w:val="related"/>
    <w:basedOn w:val="affffb"/>
    <w:qFormat/>
    <w:rsid w:val="009C0FCD"/>
    <w:pPr>
      <w:widowControl/>
      <w:spacing w:before="100" w:beforeAutospacing="1" w:after="100" w:afterAutospacing="1" w:line="360" w:lineRule="auto"/>
      <w:ind w:firstLineChars="200" w:firstLine="200"/>
      <w:jc w:val="left"/>
    </w:pPr>
    <w:rPr>
      <w:rFonts w:ascii="Cambria" w:eastAsia="Courier New" w:hAnsi="Cambria" w:cs="Cambria"/>
      <w:b/>
      <w:bCs/>
      <w:color w:val="FFFFFF"/>
      <w:kern w:val="0"/>
      <w:sz w:val="24"/>
      <w:szCs w:val="32"/>
    </w:rPr>
  </w:style>
  <w:style w:type="paragraph" w:customStyle="1" w:styleId="menucaption">
    <w:name w:val="menucaption"/>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i/>
      <w:iCs/>
      <w:color w:val="FFFFFF"/>
      <w:kern w:val="0"/>
      <w:sz w:val="24"/>
      <w:szCs w:val="32"/>
    </w:rPr>
  </w:style>
  <w:style w:type="paragraph" w:customStyle="1" w:styleId="2Char21">
    <w:name w:val="样式 样式 首行缩进:  2 字符 Char + 首行缩进:  2 字符"/>
    <w:basedOn w:val="affffb"/>
    <w:qFormat/>
    <w:rsid w:val="009C0FCD"/>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tbwhite">
    <w:name w:val="tbwhite"/>
    <w:basedOn w:val="affffb"/>
    <w:qFormat/>
    <w:rsid w:val="009C0FCD"/>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segmenterref">
    <w:name w:val="segmenter_ref"/>
    <w:basedOn w:val="affffb"/>
    <w:qFormat/>
    <w:rsid w:val="009C0FCD"/>
    <w:pPr>
      <w:widowControl/>
      <w:pBdr>
        <w:right w:val="single" w:sz="8" w:space="0" w:color="666666"/>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isclaimer">
    <w:name w:val="disclaimer"/>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BodyCopy0">
    <w:name w:val="Body Copy"/>
    <w:basedOn w:val="affffb"/>
    <w:qFormat/>
    <w:rsid w:val="009C0FCD"/>
    <w:pPr>
      <w:widowControl/>
      <w:spacing w:after="180" w:line="280" w:lineRule="exact"/>
      <w:ind w:left="1440" w:firstLineChars="200" w:firstLine="200"/>
      <w:jc w:val="left"/>
    </w:pPr>
    <w:rPr>
      <w:rFonts w:ascii="汉仪仿宋简" w:eastAsia="汉仪仿宋简" w:hAnsi="汉仪仿宋简" w:cs="汉仪仿宋简"/>
      <w:color w:val="000000"/>
      <w:kern w:val="0"/>
      <w:sz w:val="22"/>
      <w:szCs w:val="20"/>
      <w:lang w:eastAsia="en-US"/>
    </w:rPr>
  </w:style>
  <w:style w:type="paragraph" w:customStyle="1" w:styleId="affffffffffffffffffffffffffffffffffffffffffffffff9">
    <w:name w:val="表格所在文本"/>
    <w:basedOn w:val="affffb"/>
    <w:qFormat/>
    <w:rsid w:val="009C0FCD"/>
    <w:pPr>
      <w:keepLines/>
      <w:widowControl/>
      <w:tabs>
        <w:tab w:val="left" w:pos="425"/>
      </w:tabs>
      <w:snapToGrid w:val="0"/>
      <w:spacing w:before="80" w:after="360" w:line="300" w:lineRule="auto"/>
      <w:ind w:left="1701" w:firstLineChars="200" w:firstLine="200"/>
      <w:jc w:val="left"/>
    </w:pPr>
    <w:rPr>
      <w:rFonts w:ascii="Cambria" w:eastAsia="汉仪仿宋简" w:hAnsi="Cambria" w:cs="汉仪仿宋简"/>
      <w:kern w:val="0"/>
      <w:sz w:val="24"/>
      <w:szCs w:val="20"/>
    </w:rPr>
  </w:style>
  <w:style w:type="paragraph" w:customStyle="1" w:styleId="cg1">
    <w:name w:val="cg_1"/>
    <w:basedOn w:val="affffb"/>
    <w:qFormat/>
    <w:rsid w:val="009C0FCD"/>
    <w:pPr>
      <w:widowControl/>
      <w:pBdr>
        <w:left w:val="single" w:sz="8" w:space="0" w:color="CCCCCC"/>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whitetitlebar">
    <w:name w:val="whitetitlebar"/>
    <w:basedOn w:val="affffb"/>
    <w:qFormat/>
    <w:rsid w:val="009C0FCD"/>
    <w:pPr>
      <w:widowControl/>
      <w:shd w:val="clear" w:color="auto" w:fill="FFFFFF"/>
      <w:spacing w:before="100" w:beforeAutospacing="1" w:after="100" w:afterAutospacing="1" w:line="316" w:lineRule="auto"/>
      <w:ind w:firstLineChars="200" w:firstLine="200"/>
      <w:jc w:val="left"/>
    </w:pPr>
    <w:rPr>
      <w:rFonts w:ascii="仿宋_GB2312" w:eastAsia="Courier New" w:hAnsi="仿宋_GB2312" w:cs="Cambria"/>
      <w:b/>
      <w:bCs/>
      <w:color w:val="666666"/>
      <w:kern w:val="0"/>
      <w:sz w:val="22"/>
      <w:szCs w:val="22"/>
    </w:rPr>
  </w:style>
  <w:style w:type="paragraph" w:customStyle="1" w:styleId="paramarketingpricesalepricelink">
    <w:name w:val="para_marketingprice_saleprice_link"/>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0033FF"/>
      <w:kern w:val="0"/>
      <w:sz w:val="24"/>
      <w:szCs w:val="32"/>
    </w:rPr>
  </w:style>
  <w:style w:type="paragraph" w:customStyle="1" w:styleId="gbg">
    <w:name w:val="gbg"/>
    <w:basedOn w:val="affffb"/>
    <w:qFormat/>
    <w:rsid w:val="009C0FCD"/>
    <w:pPr>
      <w:widowControl/>
      <w:shd w:val="clear" w:color="auto" w:fill="CCCC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affffffffffffffffffffffffffffffffffffffffffffffffa">
    <w:name w:val="源样式"/>
    <w:qFormat/>
    <w:rsid w:val="009C0FCD"/>
    <w:pPr>
      <w:widowControl w:val="0"/>
      <w:spacing w:line="360" w:lineRule="auto"/>
      <w:ind w:firstLineChars="200" w:firstLine="200"/>
    </w:pPr>
    <w:rPr>
      <w:rFonts w:ascii="Algerian" w:eastAsia="Garamond" w:hAnsi="Algerian" w:cs="Algerian"/>
      <w:sz w:val="24"/>
      <w:szCs w:val="24"/>
    </w:rPr>
  </w:style>
  <w:style w:type="paragraph" w:customStyle="1" w:styleId="submenu">
    <w:name w:val="submenu"/>
    <w:basedOn w:val="affffb"/>
    <w:qFormat/>
    <w:rsid w:val="009C0FCD"/>
    <w:pPr>
      <w:widowControl/>
      <w:pBdr>
        <w:top w:val="outset" w:sz="8" w:space="0" w:color="666666"/>
        <w:left w:val="outset" w:sz="8" w:space="0" w:color="CCCCCC"/>
        <w:bottom w:val="outset" w:sz="18" w:space="0" w:color="CCCCCC"/>
        <w:right w:val="outset" w:sz="18" w:space="0" w:color="CCCCCC"/>
      </w:pBdr>
      <w:shd w:val="clear" w:color="auto" w:fill="0066CC"/>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htitle">
    <w:name w:val="mhtitl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99CCFF"/>
      <w:kern w:val="0"/>
      <w:sz w:val="24"/>
      <w:szCs w:val="32"/>
    </w:rPr>
  </w:style>
  <w:style w:type="paragraph" w:customStyle="1" w:styleId="pilinkselected">
    <w:name w:val="pi_link_selected"/>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3ffffff5">
    <w:name w:val="段落3"/>
    <w:basedOn w:val="2fffffffffd"/>
    <w:qFormat/>
    <w:rsid w:val="009C0FCD"/>
    <w:pPr>
      <w:tabs>
        <w:tab w:val="clear" w:pos="620"/>
      </w:tabs>
      <w:ind w:left="0" w:firstLine="0"/>
      <w:jc w:val="center"/>
    </w:pPr>
    <w:rPr>
      <w:rFonts w:eastAsia="Garamond"/>
    </w:rPr>
  </w:style>
  <w:style w:type="paragraph" w:customStyle="1" w:styleId="hiernavsel">
    <w:name w:val="hiernavsel"/>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0744">
    <w:name w:val="样式 正文首行缩进 + 宋体 首行缩进:  0.74 厘米"/>
    <w:basedOn w:val="afffffff2"/>
    <w:qFormat/>
    <w:rsid w:val="009C0FCD"/>
    <w:pPr>
      <w:autoSpaceDE w:val="0"/>
      <w:autoSpaceDN w:val="0"/>
      <w:adjustRightInd w:val="0"/>
      <w:spacing w:before="120" w:after="0" w:line="380" w:lineRule="exact"/>
      <w:ind w:firstLineChars="200" w:firstLine="200"/>
    </w:pPr>
    <w:rPr>
      <w:rFonts w:ascii="Garamond" w:eastAsia="汉仪仿宋简" w:hAnsi="Garamond" w:cs="汉仪仿宋简"/>
      <w:kern w:val="0"/>
      <w:sz w:val="24"/>
      <w:szCs w:val="20"/>
    </w:rPr>
  </w:style>
  <w:style w:type="paragraph" w:customStyle="1" w:styleId="2Char220">
    <w:name w:val="样式 样式 样式 样式 首行缩进:  2 字符 Char + 首行缩进:  2 字符 + 四号 首行缩进:  2 字符 + 首行..."/>
    <w:basedOn w:val="2Char22Char"/>
    <w:qFormat/>
    <w:rsid w:val="009C0FCD"/>
    <w:pPr>
      <w:ind w:firstLine="480"/>
    </w:pPr>
    <w:rPr>
      <w:rFonts w:ascii="Garamond" w:hAnsi="Garamond"/>
    </w:rPr>
  </w:style>
  <w:style w:type="paragraph" w:customStyle="1" w:styleId="mhlegal">
    <w:name w:val="mhlegal"/>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16"/>
      <w:szCs w:val="16"/>
    </w:rPr>
  </w:style>
  <w:style w:type="paragraph" w:customStyle="1" w:styleId="gridtitle">
    <w:name w:val="gridtitle"/>
    <w:basedOn w:val="affffb"/>
    <w:qFormat/>
    <w:rsid w:val="009C0FCD"/>
    <w:pPr>
      <w:widowControl/>
      <w:shd w:val="clear" w:color="auto" w:fill="E1E1E1"/>
      <w:spacing w:before="100" w:beforeAutospacing="1" w:after="100" w:afterAutospacing="1" w:line="360" w:lineRule="auto"/>
      <w:ind w:firstLineChars="200" w:firstLine="200"/>
      <w:jc w:val="left"/>
      <w:textAlignment w:val="top"/>
    </w:pPr>
    <w:rPr>
      <w:rFonts w:ascii="Cambria" w:eastAsia="汉仪仿宋简" w:hAnsi="Cambria" w:cs="Cambria"/>
      <w:b/>
      <w:bCs/>
      <w:kern w:val="0"/>
      <w:sz w:val="24"/>
      <w:szCs w:val="32"/>
    </w:rPr>
  </w:style>
  <w:style w:type="paragraph" w:customStyle="1" w:styleId="1fffffffffffd">
    <w:name w:val="ÏîÄ¿·ûºÅ 1"/>
    <w:basedOn w:val="affffb"/>
    <w:qFormat/>
    <w:rsid w:val="009C0FCD"/>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xl35Char">
    <w:name w:val="xl35 Char"/>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rFonts w:ascii="Courier New" w:eastAsia="Courier New" w:hAnsi="Courier New" w:cs="Courier New"/>
      <w:sz w:val="24"/>
      <w:szCs w:val="20"/>
    </w:rPr>
  </w:style>
  <w:style w:type="paragraph" w:customStyle="1" w:styleId="affffffffffffffffffffffffffffffffffffffffffffffffb">
    <w:name w:val="课程名"/>
    <w:basedOn w:val="2a"/>
    <w:qFormat/>
    <w:rsid w:val="009C0FCD"/>
    <w:pPr>
      <w:keepNext w:val="0"/>
      <w:keepLines w:val="0"/>
      <w:widowControl/>
      <w:shd w:val="pct10" w:color="auto" w:fill="FFFFFF"/>
      <w:tabs>
        <w:tab w:val="left" w:pos="709"/>
      </w:tabs>
      <w:autoSpaceDE/>
      <w:autoSpaceDN/>
      <w:adjustRightInd/>
      <w:spacing w:line="240" w:lineRule="auto"/>
      <w:jc w:val="left"/>
    </w:pPr>
    <w:rPr>
      <w:rFonts w:ascii="Century" w:eastAsia="Century" w:hAnsi="Century" w:cs="Century"/>
      <w:b w:val="0"/>
      <w:bCs/>
      <w:caps/>
      <w:kern w:val="21"/>
      <w:sz w:val="21"/>
      <w:lang w:bidi="he-IL"/>
    </w:rPr>
  </w:style>
  <w:style w:type="paragraph" w:customStyle="1" w:styleId="bct">
    <w:name w:val="bct"/>
    <w:basedOn w:val="affffb"/>
    <w:qFormat/>
    <w:rsid w:val="009C0FCD"/>
    <w:pPr>
      <w:widowControl/>
      <w:spacing w:before="100" w:beforeAutospacing="1" w:after="100" w:afterAutospacing="1" w:line="360" w:lineRule="auto"/>
      <w:ind w:firstLineChars="200" w:firstLine="200"/>
      <w:jc w:val="left"/>
    </w:pPr>
    <w:rPr>
      <w:rFonts w:ascii="Cambria" w:eastAsia="Courier New" w:hAnsi="Cambria" w:cs="Cambria"/>
      <w:color w:val="000000"/>
      <w:kern w:val="0"/>
      <w:sz w:val="24"/>
      <w:szCs w:val="32"/>
    </w:rPr>
  </w:style>
  <w:style w:type="paragraph" w:customStyle="1" w:styleId="affffffffffffffffffffffffffffffffffffffffffffffffc">
    <w:name w:val="表注："/>
    <w:basedOn w:val="affffb"/>
    <w:qFormat/>
    <w:rsid w:val="009C0FCD"/>
    <w:pPr>
      <w:keepNext/>
      <w:keepLines/>
      <w:widowControl/>
      <w:adjustRightInd w:val="0"/>
      <w:spacing w:line="440" w:lineRule="atLeast"/>
      <w:ind w:firstLineChars="200" w:firstLine="200"/>
      <w:jc w:val="center"/>
      <w:textAlignment w:val="baseline"/>
    </w:pPr>
    <w:rPr>
      <w:rFonts w:ascii="汉仪仿宋简" w:eastAsia="Book Antiqua" w:hAnsi="汉仪仿宋简" w:cs="汉仪仿宋简"/>
      <w:kern w:val="0"/>
      <w:sz w:val="28"/>
      <w:szCs w:val="20"/>
    </w:rPr>
  </w:style>
  <w:style w:type="paragraph" w:customStyle="1" w:styleId="NotesHeading">
    <w:name w:val="Notes Heading"/>
    <w:next w:val="NotesText"/>
    <w:qFormat/>
    <w:rsid w:val="009C0FCD"/>
    <w:pPr>
      <w:keepNext/>
      <w:pBdr>
        <w:top w:val="single" w:sz="8" w:space="5" w:color="auto"/>
      </w:pBdr>
      <w:snapToGrid w:val="0"/>
      <w:spacing w:before="80" w:after="80" w:line="360" w:lineRule="auto"/>
      <w:ind w:left="1701" w:firstLineChars="200" w:firstLine="200"/>
    </w:pPr>
    <w:rPr>
      <w:rFonts w:ascii="Cambria" w:eastAsia="Arial Narrow" w:hAnsi="Cambria" w:cs="Algerian"/>
      <w:kern w:val="0"/>
      <w:szCs w:val="20"/>
    </w:rPr>
  </w:style>
  <w:style w:type="paragraph" w:customStyle="1" w:styleId="divider">
    <w:name w:val="divider"/>
    <w:basedOn w:val="affffb"/>
    <w:qFormat/>
    <w:rsid w:val="009C0FCD"/>
    <w:pPr>
      <w:widowControl/>
      <w:spacing w:before="100" w:beforeAutospacing="1" w:after="100" w:afterAutospacing="1" w:line="316" w:lineRule="auto"/>
      <w:ind w:firstLineChars="200" w:firstLine="200"/>
      <w:jc w:val="left"/>
    </w:pPr>
    <w:rPr>
      <w:rFonts w:ascii="仿宋_GB2312" w:eastAsia="Courier New" w:hAnsi="仿宋_GB2312" w:cs="Cambria"/>
      <w:color w:val="999999"/>
      <w:kern w:val="0"/>
      <w:sz w:val="24"/>
      <w:szCs w:val="32"/>
    </w:rPr>
  </w:style>
  <w:style w:type="paragraph" w:customStyle="1" w:styleId="iformwh">
    <w:name w:val="iformwh"/>
    <w:basedOn w:val="affffb"/>
    <w:qFormat/>
    <w:rsid w:val="009C0FCD"/>
    <w:pPr>
      <w:widowControl/>
      <w:shd w:val="clear" w:color="auto" w:fill="FFFFFF"/>
      <w:spacing w:before="100" w:beforeAutospacing="1" w:after="100" w:afterAutospacing="1" w:line="316" w:lineRule="auto"/>
      <w:ind w:firstLineChars="200" w:firstLine="200"/>
      <w:jc w:val="left"/>
    </w:pPr>
    <w:rPr>
      <w:rFonts w:ascii="仿宋_GB2312" w:eastAsia="Courier New" w:hAnsi="仿宋_GB2312" w:cs="Cambria"/>
      <w:color w:val="000000"/>
      <w:kern w:val="0"/>
      <w:sz w:val="24"/>
      <w:szCs w:val="32"/>
    </w:rPr>
  </w:style>
  <w:style w:type="paragraph" w:customStyle="1" w:styleId="2fffffffffe">
    <w:name w:val="ÏîÄ¿·ûºÅ 2"/>
    <w:basedOn w:val="affffb"/>
    <w:qFormat/>
    <w:rsid w:val="009C0FCD"/>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g0">
    <w:name w:val="cg_0"/>
    <w:basedOn w:val="affffb"/>
    <w:qFormat/>
    <w:rsid w:val="009C0FCD"/>
    <w:pPr>
      <w:widowControl/>
      <w:pBdr>
        <w:top w:val="single" w:sz="8" w:space="0" w:color="CCCCCC"/>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ividertitle">
    <w:name w:val="divider_titl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000000"/>
      <w:kern w:val="0"/>
      <w:sz w:val="24"/>
      <w:szCs w:val="32"/>
    </w:rPr>
  </w:style>
  <w:style w:type="paragraph" w:customStyle="1" w:styleId="parapricestrikethrough">
    <w:name w:val="para_price_strikethrough"/>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strike/>
      <w:kern w:val="0"/>
      <w:sz w:val="24"/>
      <w:szCs w:val="32"/>
    </w:rPr>
  </w:style>
  <w:style w:type="paragraph" w:customStyle="1" w:styleId="affffffffffffffffffffffffffffffffffffffffffffffffd">
    <w:name w:val="ÎÄ¼þ±êÌâ"/>
    <w:basedOn w:val="affffb"/>
    <w:qFormat/>
    <w:rsid w:val="009C0FCD"/>
    <w:pPr>
      <w:widowControl/>
      <w:snapToGrid w:val="0"/>
      <w:spacing w:after="240" w:line="360" w:lineRule="auto"/>
      <w:ind w:firstLineChars="200" w:firstLine="425"/>
      <w:jc w:val="center"/>
    </w:pPr>
    <w:rPr>
      <w:rFonts w:ascii="Wingdings" w:eastAsia="汉仪仿宋简" w:hAnsi="Wingdings" w:cs="汉仪仿宋简"/>
      <w:kern w:val="0"/>
      <w:sz w:val="48"/>
      <w:szCs w:val="20"/>
    </w:rPr>
  </w:style>
  <w:style w:type="paragraph" w:customStyle="1" w:styleId="tabfragmentdefault">
    <w:name w:val="tabfragmentdefault"/>
    <w:basedOn w:val="affffb"/>
    <w:qFormat/>
    <w:rsid w:val="009C0FCD"/>
    <w:pPr>
      <w:widowControl/>
      <w:shd w:val="clear" w:color="auto" w:fill="F5F5F5"/>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TableTextFirstColumn">
    <w:name w:val="TableTextFirstColumn"/>
    <w:basedOn w:val="affffb"/>
    <w:qFormat/>
    <w:rsid w:val="009C0FCD"/>
    <w:pPr>
      <w:widowControl/>
      <w:spacing w:line="240" w:lineRule="exact"/>
      <w:ind w:right="43" w:firstLineChars="200" w:firstLine="200"/>
      <w:jc w:val="left"/>
    </w:pPr>
    <w:rPr>
      <w:rFonts w:ascii="Times New Roman" w:eastAsia="汉仪仿宋简" w:hAnsi="Times New Roman" w:cs="汉仪仿宋简"/>
      <w:b/>
      <w:kern w:val="0"/>
      <w:sz w:val="20"/>
      <w:szCs w:val="20"/>
      <w:lang w:eastAsia="en-US"/>
    </w:rPr>
  </w:style>
  <w:style w:type="paragraph" w:customStyle="1" w:styleId="formblock">
    <w:name w:val="formblock"/>
    <w:basedOn w:val="affffb"/>
    <w:qFormat/>
    <w:rsid w:val="009C0FCD"/>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fnt">
    <w:name w:val="fnt"/>
    <w:basedOn w:val="affffb"/>
    <w:qFormat/>
    <w:rsid w:val="009C0FCD"/>
    <w:pPr>
      <w:widowControl/>
      <w:spacing w:before="100" w:beforeAutospacing="1" w:after="100" w:afterAutospacing="1" w:line="360" w:lineRule="auto"/>
      <w:ind w:firstLineChars="200" w:firstLine="200"/>
      <w:jc w:val="left"/>
    </w:pPr>
    <w:rPr>
      <w:rFonts w:ascii="仿宋_GB2312" w:eastAsia="Courier New" w:hAnsi="仿宋_GB2312" w:cs="Cambria"/>
      <w:kern w:val="0"/>
      <w:sz w:val="24"/>
      <w:szCs w:val="32"/>
    </w:rPr>
  </w:style>
  <w:style w:type="paragraph" w:customStyle="1" w:styleId="cg5">
    <w:name w:val="cg_5"/>
    <w:basedOn w:val="affffb"/>
    <w:qFormat/>
    <w:rsid w:val="009C0FCD"/>
    <w:pPr>
      <w:widowControl/>
      <w:pBdr>
        <w:left w:val="single" w:sz="8" w:space="0" w:color="CCCCCC"/>
        <w:bottom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l">
    <w:name w:val="tbl"/>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odySingle0">
    <w:name w:val="*Body Single"/>
    <w:basedOn w:val="BodyText"/>
    <w:qFormat/>
    <w:rsid w:val="009C0FCD"/>
    <w:pPr>
      <w:spacing w:after="0"/>
    </w:pPr>
  </w:style>
  <w:style w:type="paragraph" w:customStyle="1" w:styleId="pilinkvisited">
    <w:name w:val="pi_link_visited"/>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paraplccpayment">
    <w:name w:val="para_plcc_payment"/>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2"/>
      <w:szCs w:val="22"/>
    </w:rPr>
  </w:style>
  <w:style w:type="paragraph" w:customStyle="1" w:styleId="formoptionfooter">
    <w:name w:val="formoptionfooter"/>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1h1H">
    <w:name w:val="样式 标题 1章节第一层h1H"/>
    <w:basedOn w:val="1f3"/>
    <w:qFormat/>
    <w:rsid w:val="009C0FCD"/>
    <w:pPr>
      <w:keepNext w:val="0"/>
      <w:keepLines w:val="0"/>
      <w:widowControl/>
      <w:spacing w:before="0" w:after="0" w:line="560" w:lineRule="exact"/>
      <w:jc w:val="left"/>
      <w:outlineLvl w:val="9"/>
    </w:pPr>
    <w:rPr>
      <w:rFonts w:ascii="Algerian" w:eastAsia="Arial Narrow" w:hAnsi="Algerian" w:cs="Arial Narrow"/>
      <w:b w:val="0"/>
      <w:bCs/>
      <w:kern w:val="0"/>
      <w:sz w:val="52"/>
      <w:szCs w:val="52"/>
      <w:lang w:val="zh-CN"/>
    </w:rPr>
  </w:style>
  <w:style w:type="paragraph" w:customStyle="1" w:styleId="affffffffffffffffffffffffffffffffffffffffffffffffe">
    <w:name w:val="µ¥ÐÐÖ÷ÌåÎÄ±¾"/>
    <w:basedOn w:val="affffb"/>
    <w:qFormat/>
    <w:rsid w:val="009C0FCD"/>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opyrightInfo">
    <w:name w:val="CopyrightInfo"/>
    <w:basedOn w:val="affffb"/>
    <w:qFormat/>
    <w:rsid w:val="009C0FCD"/>
    <w:pPr>
      <w:widowControl/>
      <w:autoSpaceDE w:val="0"/>
      <w:autoSpaceDN w:val="0"/>
      <w:spacing w:before="180" w:line="400" w:lineRule="exact"/>
      <w:ind w:firstLineChars="200" w:firstLine="200"/>
      <w:jc w:val="left"/>
    </w:pPr>
    <w:rPr>
      <w:rFonts w:ascii="Cambria" w:eastAsia="汉仪仿宋简" w:hAnsi="Cambria" w:cs="汉仪仿宋简"/>
      <w:kern w:val="0"/>
      <w:sz w:val="20"/>
      <w:szCs w:val="20"/>
    </w:rPr>
  </w:style>
  <w:style w:type="paragraph" w:customStyle="1" w:styleId="validationsummary">
    <w:name w:val="validationsummary"/>
    <w:basedOn w:val="affffb"/>
    <w:qFormat/>
    <w:rsid w:val="009C0FCD"/>
    <w:pPr>
      <w:widowControl/>
      <w:shd w:val="clear" w:color="auto" w:fill="B90006"/>
      <w:spacing w:before="100" w:beforeAutospacing="1" w:after="100" w:afterAutospacing="1" w:line="360" w:lineRule="auto"/>
      <w:ind w:firstLineChars="200" w:firstLine="200"/>
      <w:jc w:val="left"/>
    </w:pPr>
    <w:rPr>
      <w:rFonts w:ascii="Courier New" w:eastAsia="汉仪仿宋简" w:hAnsi="Courier New" w:cs="汉仪仿宋简"/>
      <w:color w:val="FFFFFF"/>
      <w:kern w:val="0"/>
      <w:sz w:val="24"/>
      <w:szCs w:val="32"/>
    </w:rPr>
  </w:style>
  <w:style w:type="paragraph" w:customStyle="1" w:styleId="ICSS">
    <w:name w:val="ICSS标书首行缩进正文"/>
    <w:basedOn w:val="ICSSChar"/>
    <w:semiHidden/>
    <w:qFormat/>
    <w:rsid w:val="009C0FCD"/>
  </w:style>
  <w:style w:type="paragraph" w:customStyle="1" w:styleId="3ffffff6">
    <w:name w:val="目录3"/>
    <w:basedOn w:val="affffb"/>
    <w:qFormat/>
    <w:rsid w:val="009C0FCD"/>
    <w:pPr>
      <w:widowControl/>
      <w:tabs>
        <w:tab w:val="left" w:leader="dot" w:pos="7370"/>
      </w:tabs>
      <w:autoSpaceDE w:val="0"/>
      <w:autoSpaceDN w:val="0"/>
      <w:adjustRightInd w:val="0"/>
      <w:spacing w:line="317" w:lineRule="atLeast"/>
      <w:ind w:firstLineChars="200" w:firstLine="419"/>
      <w:jc w:val="left"/>
    </w:pPr>
    <w:rPr>
      <w:rFonts w:ascii="汉仪仿宋简" w:eastAsia="汉仪仿宋简" w:hAnsi="汉仪仿宋简" w:cs="汉仪仿宋简"/>
      <w:color w:val="000000"/>
      <w:kern w:val="0"/>
      <w:sz w:val="24"/>
      <w:szCs w:val="21"/>
    </w:rPr>
  </w:style>
  <w:style w:type="paragraph" w:customStyle="1" w:styleId="StyleHeading1Asian">
    <w:name w:val="Style Heading 1 + (Asian) 华文楷体"/>
    <w:basedOn w:val="1f3"/>
    <w:qFormat/>
    <w:rsid w:val="009C0FCD"/>
    <w:pPr>
      <w:widowControl/>
      <w:numPr>
        <w:numId w:val="155"/>
      </w:numPr>
      <w:autoSpaceDE/>
      <w:autoSpaceDN/>
      <w:adjustRightInd/>
      <w:spacing w:after="60" w:line="240" w:lineRule="auto"/>
      <w:ind w:firstLine="0"/>
      <w:jc w:val="left"/>
    </w:pPr>
    <w:rPr>
      <w:rFonts w:ascii="Cambria" w:eastAsia="方正书宋_GBK" w:hAnsi="Cambria" w:cs="Algerian"/>
      <w:bCs/>
      <w:kern w:val="28"/>
      <w:sz w:val="28"/>
    </w:rPr>
  </w:style>
  <w:style w:type="paragraph" w:customStyle="1" w:styleId="1f">
    <w:name w:val="序号1."/>
    <w:basedOn w:val="affffb"/>
    <w:uiPriority w:val="99"/>
    <w:qFormat/>
    <w:rsid w:val="009C0FCD"/>
    <w:pPr>
      <w:widowControl/>
      <w:numPr>
        <w:numId w:val="156"/>
      </w:numPr>
      <w:adjustRightInd w:val="0"/>
      <w:snapToGrid w:val="0"/>
      <w:spacing w:line="360" w:lineRule="auto"/>
      <w:ind w:firstLineChars="200" w:firstLine="0"/>
      <w:jc w:val="left"/>
    </w:pPr>
    <w:rPr>
      <w:rFonts w:ascii="Algerian" w:eastAsia="Garamond" w:hAnsi="Algerian" w:cs="Algerian"/>
      <w:sz w:val="24"/>
      <w:szCs w:val="22"/>
    </w:rPr>
  </w:style>
  <w:style w:type="paragraph" w:customStyle="1" w:styleId="1f0">
    <w:name w:val="序号（1）"/>
    <w:basedOn w:val="affffb"/>
    <w:uiPriority w:val="99"/>
    <w:qFormat/>
    <w:rsid w:val="009C0FCD"/>
    <w:pPr>
      <w:widowControl/>
      <w:numPr>
        <w:ilvl w:val="1"/>
        <w:numId w:val="156"/>
      </w:numPr>
      <w:adjustRightInd w:val="0"/>
      <w:snapToGrid w:val="0"/>
      <w:spacing w:line="360" w:lineRule="auto"/>
      <w:ind w:firstLineChars="200" w:firstLine="0"/>
      <w:jc w:val="left"/>
    </w:pPr>
    <w:rPr>
      <w:rFonts w:ascii="Algerian" w:eastAsia="Garamond" w:hAnsi="Algerian" w:cs="Algerian"/>
      <w:sz w:val="24"/>
      <w:szCs w:val="22"/>
    </w:rPr>
  </w:style>
  <w:style w:type="paragraph" w:customStyle="1" w:styleId="afffffffffffffffffffffffffffffffffffffffffffffffff">
    <w:name w:val="招标合同正文"/>
    <w:basedOn w:val="2f3"/>
    <w:link w:val="Charffffffffff7"/>
    <w:qFormat/>
    <w:rsid w:val="009C0FCD"/>
    <w:pPr>
      <w:widowControl/>
      <w:spacing w:after="0" w:line="360" w:lineRule="auto"/>
      <w:ind w:leftChars="0" w:left="0" w:firstLineChars="0" w:firstLine="0"/>
      <w:jc w:val="left"/>
    </w:pPr>
    <w:rPr>
      <w:rFonts w:ascii="Garamond" w:eastAsia="Garamond" w:hAnsi="Garamond" w:cs="Algerian"/>
      <w:kern w:val="0"/>
      <w:lang w:val="zh-CN"/>
    </w:rPr>
  </w:style>
  <w:style w:type="character" w:customStyle="1" w:styleId="Charffffffffff7">
    <w:name w:val="招标合同正文 Char"/>
    <w:link w:val="afffffffffffffffffffffffffffffffffffffffffffffffff"/>
    <w:qFormat/>
    <w:rsid w:val="009C0FCD"/>
    <w:rPr>
      <w:rFonts w:ascii="Garamond" w:eastAsia="Garamond" w:hAnsi="Garamond" w:cs="Algerian"/>
      <w:kern w:val="0"/>
      <w:sz w:val="24"/>
      <w:szCs w:val="20"/>
      <w:lang w:val="zh-CN"/>
    </w:rPr>
  </w:style>
  <w:style w:type="paragraph" w:customStyle="1" w:styleId="afffffffffffffffffffffffffffffffffffffffffffffffff0">
    <w:name w:val="我需要的正文"/>
    <w:basedOn w:val="affffb"/>
    <w:link w:val="Charffffffffff8"/>
    <w:qFormat/>
    <w:rsid w:val="009C0FCD"/>
    <w:pPr>
      <w:widowControl/>
      <w:adjustRightInd w:val="0"/>
      <w:spacing w:line="360" w:lineRule="auto"/>
      <w:ind w:firstLineChars="200" w:firstLine="200"/>
      <w:jc w:val="left"/>
      <w:textAlignment w:val="baseline"/>
    </w:pPr>
    <w:rPr>
      <w:rFonts w:ascii="仿宋_GB2312" w:eastAsia="Garamond" w:hAnsi="仿宋_GB2312" w:cs="Algerian"/>
      <w:kern w:val="0"/>
      <w:sz w:val="24"/>
      <w:lang w:val="zh-CN"/>
    </w:rPr>
  </w:style>
  <w:style w:type="character" w:customStyle="1" w:styleId="Charffffffffff8">
    <w:name w:val="我需要的正文 Char"/>
    <w:link w:val="afffffffffffffffffffffffffffffffffffffffffffffffff0"/>
    <w:qFormat/>
    <w:rsid w:val="009C0FCD"/>
    <w:rPr>
      <w:rFonts w:ascii="仿宋_GB2312" w:eastAsia="Garamond" w:hAnsi="仿宋_GB2312" w:cs="Algerian"/>
      <w:kern w:val="0"/>
      <w:sz w:val="24"/>
      <w:szCs w:val="24"/>
      <w:lang w:val="zh-CN"/>
    </w:rPr>
  </w:style>
  <w:style w:type="paragraph" w:customStyle="1" w:styleId="13">
    <w:name w:val="列表项目1"/>
    <w:basedOn w:val="affffb"/>
    <w:next w:val="affffb"/>
    <w:uiPriority w:val="99"/>
    <w:qFormat/>
    <w:rsid w:val="009C0FCD"/>
    <w:pPr>
      <w:widowControl/>
      <w:numPr>
        <w:numId w:val="157"/>
      </w:numPr>
      <w:spacing w:line="360" w:lineRule="auto"/>
      <w:ind w:leftChars="100" w:left="100" w:rightChars="100" w:right="100" w:firstLineChars="200" w:firstLine="200"/>
      <w:jc w:val="left"/>
    </w:pPr>
    <w:rPr>
      <w:rFonts w:ascii="Cambria" w:eastAsia="Garamond" w:hAnsi="Cambria" w:cs="Algerian"/>
      <w:sz w:val="24"/>
    </w:rPr>
  </w:style>
  <w:style w:type="paragraph" w:customStyle="1" w:styleId="11fa">
    <w:name w:val="样式 列表项目1 + 右侧:  1 字符"/>
    <w:basedOn w:val="13"/>
    <w:uiPriority w:val="99"/>
    <w:qFormat/>
    <w:rsid w:val="009C0FCD"/>
    <w:pPr>
      <w:ind w:left="420" w:rightChars="0" w:right="0" w:hanging="420"/>
    </w:pPr>
    <w:rPr>
      <w:rFonts w:cs="Garamond"/>
      <w:szCs w:val="20"/>
    </w:rPr>
  </w:style>
  <w:style w:type="paragraph" w:customStyle="1" w:styleId="afffffffffffffffffffffffffffffffffffffffffffffffff1">
    <w:name w:val="清單段落"/>
    <w:basedOn w:val="affffb"/>
    <w:qFormat/>
    <w:rsid w:val="009C0FCD"/>
    <w:pPr>
      <w:widowControl/>
      <w:spacing w:line="360" w:lineRule="auto"/>
      <w:ind w:leftChars="200" w:left="480" w:firstLineChars="200" w:firstLine="200"/>
      <w:jc w:val="left"/>
    </w:pPr>
    <w:rPr>
      <w:rFonts w:ascii="微软雅黑" w:eastAsia="华文中宋" w:hAnsi="微软雅黑" w:cs="Algerian"/>
      <w:sz w:val="24"/>
      <w:szCs w:val="22"/>
      <w:lang w:eastAsia="zh-TW"/>
    </w:rPr>
  </w:style>
  <w:style w:type="paragraph" w:customStyle="1" w:styleId="1fffffffffffe">
    <w:name w:val="1 正文"/>
    <w:basedOn w:val="affffb"/>
    <w:qFormat/>
    <w:rsid w:val="009C0FCD"/>
    <w:pPr>
      <w:widowControl/>
      <w:spacing w:line="480" w:lineRule="auto"/>
      <w:ind w:firstLineChars="215" w:firstLine="604"/>
      <w:jc w:val="left"/>
    </w:pPr>
    <w:rPr>
      <w:rFonts w:ascii="Algerian" w:eastAsia="Garamond" w:hAnsi="Algerian" w:cs="Algerian"/>
      <w:b/>
      <w:sz w:val="28"/>
    </w:rPr>
  </w:style>
  <w:style w:type="paragraph" w:customStyle="1" w:styleId="X0">
    <w:name w:val="百姓X"/>
    <w:basedOn w:val="affffb"/>
    <w:qFormat/>
    <w:rsid w:val="009C0FCD"/>
    <w:pPr>
      <w:widowControl/>
      <w:adjustRightInd w:val="0"/>
      <w:spacing w:before="120" w:after="120" w:line="360" w:lineRule="auto"/>
      <w:ind w:firstLineChars="200" w:firstLine="420"/>
      <w:jc w:val="left"/>
      <w:textAlignment w:val="baseline"/>
    </w:pPr>
    <w:rPr>
      <w:rFonts w:ascii="Garamond" w:eastAsia="Garamond" w:hAnsi="Algerian" w:cs="Algerian"/>
      <w:kern w:val="0"/>
      <w:szCs w:val="20"/>
    </w:rPr>
  </w:style>
  <w:style w:type="paragraph" w:customStyle="1" w:styleId="contentbody">
    <w:name w:val="content_body"/>
    <w:basedOn w:val="affffb"/>
    <w:qFormat/>
    <w:rsid w:val="009C0FCD"/>
    <w:pPr>
      <w:widowControl/>
      <w:spacing w:before="100" w:beforeAutospacing="1" w:after="100" w:afterAutospacing="1" w:line="360" w:lineRule="auto"/>
      <w:ind w:firstLineChars="200" w:firstLine="200"/>
      <w:jc w:val="left"/>
    </w:pPr>
    <w:rPr>
      <w:rFonts w:ascii="Garamond" w:eastAsia="Garamond" w:hAnsi="Garamond" w:cs="Garamond"/>
      <w:kern w:val="0"/>
      <w:sz w:val="24"/>
    </w:rPr>
  </w:style>
  <w:style w:type="character" w:customStyle="1" w:styleId="2CharChar10">
    <w:name w:val="标题 2 Char Char1"/>
    <w:qFormat/>
    <w:rsid w:val="009C0FCD"/>
    <w:rPr>
      <w:rFonts w:ascii="Cambria" w:eastAsia="Arial Narrow" w:hAnsi="Cambria" w:cs="Cambria" w:hint="default"/>
      <w:b/>
      <w:bCs/>
      <w:kern w:val="2"/>
      <w:sz w:val="32"/>
      <w:szCs w:val="32"/>
      <w:lang w:val="en-US" w:eastAsia="zh-CN" w:bidi="th-TH"/>
    </w:rPr>
  </w:style>
  <w:style w:type="paragraph" w:customStyle="1" w:styleId="SubItemList">
    <w:name w:val="Sub Item List"/>
    <w:basedOn w:val="affffb"/>
    <w:uiPriority w:val="99"/>
    <w:qFormat/>
    <w:rsid w:val="009C0FCD"/>
    <w:pPr>
      <w:widowControl/>
      <w:tabs>
        <w:tab w:val="left" w:pos="2121"/>
      </w:tabs>
      <w:suppressAutoHyphens/>
      <w:snapToGrid w:val="0"/>
      <w:spacing w:before="80" w:after="80" w:line="240" w:lineRule="atLeast"/>
      <w:ind w:left="2121" w:firstLineChars="200" w:hanging="420"/>
      <w:jc w:val="left"/>
    </w:pPr>
    <w:rPr>
      <w:rFonts w:ascii="Algerian" w:eastAsia="Garamond" w:hAnsi="Algerian" w:cs="Cambria"/>
      <w:kern w:val="1"/>
      <w:szCs w:val="21"/>
      <w:lang w:eastAsia="ar-SA"/>
    </w:rPr>
  </w:style>
  <w:style w:type="paragraph" w:customStyle="1" w:styleId="afffffffffffffffffffffffffffffffffffffffffffffffff2">
    <w:name w:val="表格标题加粗居中"/>
    <w:basedOn w:val="affffb"/>
    <w:qFormat/>
    <w:rsid w:val="009C0FCD"/>
    <w:pPr>
      <w:widowControl/>
      <w:tabs>
        <w:tab w:val="left" w:pos="1541"/>
        <w:tab w:val="center" w:pos="4156"/>
        <w:tab w:val="left" w:pos="5645"/>
      </w:tabs>
      <w:spacing w:line="360" w:lineRule="auto"/>
      <w:ind w:firstLineChars="200" w:firstLine="200"/>
      <w:jc w:val="center"/>
    </w:pPr>
    <w:rPr>
      <w:rFonts w:ascii="Algerian" w:eastAsia="Garamond" w:hAnsi="Algerian" w:cs="Algerian"/>
      <w:b/>
      <w:szCs w:val="21"/>
    </w:rPr>
  </w:style>
  <w:style w:type="paragraph" w:customStyle="1" w:styleId="Heading5">
    <w:name w:val="Heading5"/>
    <w:basedOn w:val="52"/>
    <w:qFormat/>
    <w:rsid w:val="009C0FCD"/>
    <w:pPr>
      <w:widowControl/>
      <w:tabs>
        <w:tab w:val="left" w:pos="1008"/>
      </w:tabs>
      <w:adjustRightInd/>
      <w:spacing w:line="376" w:lineRule="auto"/>
      <w:ind w:left="2864" w:hanging="420"/>
      <w:jc w:val="left"/>
      <w:textAlignment w:val="auto"/>
    </w:pPr>
    <w:rPr>
      <w:rFonts w:ascii="Book Antiqua" w:eastAsia="Garamond" w:hAnsi="Book Antiqua" w:cs="Book Antiqua"/>
      <w:bCs/>
      <w:kern w:val="2"/>
      <w:szCs w:val="28"/>
    </w:rPr>
  </w:style>
  <w:style w:type="paragraph" w:customStyle="1" w:styleId="--20">
    <w:name w:val="绿盟科技--标题 2"/>
    <w:basedOn w:val="2a"/>
    <w:next w:val="affffb"/>
    <w:qFormat/>
    <w:rsid w:val="009C0FCD"/>
    <w:pPr>
      <w:widowControl/>
      <w:tabs>
        <w:tab w:val="left" w:pos="709"/>
        <w:tab w:val="left" w:pos="794"/>
      </w:tabs>
      <w:autoSpaceDE/>
      <w:autoSpaceDN/>
      <w:adjustRightInd/>
      <w:spacing w:before="0" w:line="415" w:lineRule="auto"/>
      <w:ind w:left="992"/>
      <w:jc w:val="left"/>
    </w:pPr>
    <w:rPr>
      <w:rFonts w:ascii="Segoe UI Light" w:eastAsia="Bernard MT Condensed" w:hAnsi="Segoe UI Light" w:cs="Book Antiqua"/>
      <w:kern w:val="2"/>
      <w:sz w:val="32"/>
      <w:szCs w:val="32"/>
    </w:rPr>
  </w:style>
  <w:style w:type="paragraph" w:customStyle="1" w:styleId="--4">
    <w:name w:val="绿盟科技--标题 4"/>
    <w:basedOn w:val="48"/>
    <w:next w:val="affffb"/>
    <w:qFormat/>
    <w:rsid w:val="009C0FCD"/>
    <w:pPr>
      <w:widowControl/>
      <w:tabs>
        <w:tab w:val="left" w:pos="1021"/>
      </w:tabs>
      <w:adjustRightInd/>
      <w:spacing w:before="0" w:after="156" w:line="360" w:lineRule="auto"/>
      <w:ind w:left="1984"/>
      <w:jc w:val="left"/>
      <w:textAlignment w:val="auto"/>
    </w:pPr>
    <w:rPr>
      <w:rFonts w:ascii="Segoe UI Light" w:eastAsia="Bernard MT Condensed" w:hAnsi="Segoe UI Light" w:cs="Book Antiqua"/>
      <w:szCs w:val="28"/>
    </w:rPr>
  </w:style>
  <w:style w:type="paragraph" w:customStyle="1" w:styleId="J1">
    <w:name w:val="J1"/>
    <w:basedOn w:val="affffb"/>
    <w:link w:val="J10"/>
    <w:qFormat/>
    <w:rsid w:val="009C0FCD"/>
    <w:pPr>
      <w:widowControl/>
      <w:spacing w:line="360" w:lineRule="auto"/>
      <w:ind w:firstLineChars="200" w:firstLine="480"/>
      <w:jc w:val="left"/>
    </w:pPr>
    <w:rPr>
      <w:rFonts w:ascii="微软雅黑" w:eastAsia="Garamond" w:hAnsi="微软雅黑" w:cs="Arial Narrow"/>
      <w:sz w:val="24"/>
    </w:rPr>
  </w:style>
  <w:style w:type="character" w:customStyle="1" w:styleId="J10">
    <w:name w:val="J1 字符"/>
    <w:link w:val="J1"/>
    <w:qFormat/>
    <w:rsid w:val="009C0FCD"/>
    <w:rPr>
      <w:rFonts w:ascii="微软雅黑" w:eastAsia="Garamond" w:hAnsi="微软雅黑" w:cs="Arial Narrow"/>
      <w:sz w:val="24"/>
      <w:szCs w:val="24"/>
    </w:rPr>
  </w:style>
  <w:style w:type="character" w:customStyle="1" w:styleId="6f1">
    <w:name w:val="6 六级标题 字符"/>
    <w:link w:val="6f2"/>
    <w:qFormat/>
    <w:rsid w:val="009C0FCD"/>
    <w:rPr>
      <w:rFonts w:ascii="Cambria" w:hAnsi="Cambria"/>
      <w:sz w:val="24"/>
      <w:szCs w:val="24"/>
    </w:rPr>
  </w:style>
  <w:style w:type="paragraph" w:customStyle="1" w:styleId="6f2">
    <w:name w:val="6 六级标题"/>
    <w:basedOn w:val="affffc"/>
    <w:link w:val="6f1"/>
    <w:qFormat/>
    <w:rsid w:val="009C0FCD"/>
    <w:pPr>
      <w:widowControl/>
      <w:autoSpaceDE/>
      <w:autoSpaceDN/>
      <w:adjustRightInd/>
      <w:spacing w:before="100" w:beforeAutospacing="1" w:after="100" w:afterAutospacing="1" w:line="300" w:lineRule="auto"/>
      <w:ind w:firstLineChars="200" w:firstLine="0"/>
    </w:pPr>
    <w:rPr>
      <w:rFonts w:ascii="Cambria" w:eastAsiaTheme="minorEastAsia" w:hAnsi="Cambria" w:cstheme="minorBidi"/>
    </w:rPr>
  </w:style>
  <w:style w:type="character" w:customStyle="1" w:styleId="7b">
    <w:name w:val="7 正文 字符"/>
    <w:link w:val="7c"/>
    <w:qFormat/>
    <w:rsid w:val="009C0FCD"/>
    <w:rPr>
      <w:rFonts w:ascii="Cambria" w:hAnsi="Cambria"/>
      <w:sz w:val="24"/>
      <w:szCs w:val="24"/>
    </w:rPr>
  </w:style>
  <w:style w:type="paragraph" w:customStyle="1" w:styleId="7c">
    <w:name w:val="7 正文"/>
    <w:basedOn w:val="affffc"/>
    <w:link w:val="7b"/>
    <w:qFormat/>
    <w:rsid w:val="009C0FCD"/>
    <w:pPr>
      <w:widowControl/>
      <w:autoSpaceDE/>
      <w:autoSpaceDN/>
      <w:adjustRightInd/>
      <w:spacing w:before="100" w:beforeAutospacing="1" w:after="100" w:afterAutospacing="1" w:line="300" w:lineRule="auto"/>
      <w:ind w:firstLineChars="200" w:firstLine="480"/>
    </w:pPr>
    <w:rPr>
      <w:rFonts w:ascii="Cambria" w:eastAsiaTheme="minorEastAsia" w:hAnsi="Cambria" w:cstheme="minorBidi"/>
    </w:rPr>
  </w:style>
  <w:style w:type="character" w:customStyle="1" w:styleId="4fff1">
    <w:name w:val="4 四级标题 字符"/>
    <w:link w:val="4fff2"/>
    <w:qFormat/>
    <w:rsid w:val="009C0FCD"/>
    <w:rPr>
      <w:rFonts w:ascii="Cambria" w:hAnsi="Cambria" w:cs="Garamond"/>
      <w:sz w:val="24"/>
      <w:szCs w:val="24"/>
    </w:rPr>
  </w:style>
  <w:style w:type="paragraph" w:customStyle="1" w:styleId="4fff2">
    <w:name w:val="4 四级标题"/>
    <w:basedOn w:val="affffc"/>
    <w:link w:val="4fff1"/>
    <w:qFormat/>
    <w:rsid w:val="009C0FCD"/>
    <w:pPr>
      <w:widowControl/>
      <w:tabs>
        <w:tab w:val="left" w:pos="360"/>
      </w:tabs>
      <w:autoSpaceDE/>
      <w:autoSpaceDN/>
      <w:adjustRightInd/>
      <w:spacing w:before="100" w:beforeAutospacing="1" w:after="100" w:afterAutospacing="1" w:line="300" w:lineRule="auto"/>
      <w:ind w:left="480" w:firstLineChars="200" w:firstLine="0"/>
    </w:pPr>
    <w:rPr>
      <w:rFonts w:ascii="Cambria" w:eastAsiaTheme="minorEastAsia" w:hAnsi="Cambria" w:cs="Garamond"/>
    </w:rPr>
  </w:style>
  <w:style w:type="character" w:customStyle="1" w:styleId="5ff1">
    <w:name w:val="5 五级标题 字符"/>
    <w:link w:val="51"/>
    <w:qFormat/>
    <w:rsid w:val="009C0FCD"/>
    <w:rPr>
      <w:rFonts w:ascii="Cambria" w:hAnsi="Cambria" w:cs="Garamond"/>
      <w:sz w:val="24"/>
      <w:szCs w:val="24"/>
    </w:rPr>
  </w:style>
  <w:style w:type="paragraph" w:customStyle="1" w:styleId="51">
    <w:name w:val="5 五级标题"/>
    <w:basedOn w:val="affffc"/>
    <w:link w:val="5ff1"/>
    <w:qFormat/>
    <w:rsid w:val="009C0FCD"/>
    <w:pPr>
      <w:widowControl/>
      <w:numPr>
        <w:numId w:val="158"/>
      </w:numPr>
      <w:autoSpaceDE/>
      <w:autoSpaceDN/>
      <w:adjustRightInd/>
      <w:spacing w:before="100" w:beforeAutospacing="1" w:after="100" w:afterAutospacing="1" w:line="300" w:lineRule="auto"/>
      <w:ind w:firstLineChars="200" w:firstLine="0"/>
    </w:pPr>
    <w:rPr>
      <w:rFonts w:ascii="Cambria" w:eastAsiaTheme="minorEastAsia" w:hAnsi="Cambria" w:cs="Garamond"/>
    </w:rPr>
  </w:style>
  <w:style w:type="paragraph" w:customStyle="1" w:styleId="cr50">
    <w:name w:val="样式 cr5 + 左"/>
    <w:basedOn w:val="affffb"/>
    <w:qFormat/>
    <w:rsid w:val="009C0FCD"/>
    <w:pPr>
      <w:widowControl/>
      <w:spacing w:line="360" w:lineRule="auto"/>
      <w:ind w:left="1276" w:firstLineChars="200" w:firstLine="720"/>
      <w:jc w:val="left"/>
      <w:outlineLvl w:val="5"/>
    </w:pPr>
    <w:rPr>
      <w:rFonts w:ascii="微软雅黑" w:eastAsia="汉仪仿宋简" w:hAnsi="微软雅黑" w:cs="Garamond"/>
      <w:sz w:val="30"/>
      <w:szCs w:val="20"/>
    </w:rPr>
  </w:style>
  <w:style w:type="paragraph" w:customStyle="1" w:styleId="Style3">
    <w:name w:val="_Style 3"/>
    <w:basedOn w:val="affffb"/>
    <w:uiPriority w:val="34"/>
    <w:qFormat/>
    <w:rsid w:val="009C0FCD"/>
    <w:pPr>
      <w:widowControl/>
      <w:spacing w:line="360" w:lineRule="auto"/>
      <w:ind w:firstLineChars="200" w:firstLine="420"/>
      <w:jc w:val="left"/>
    </w:pPr>
    <w:rPr>
      <w:rFonts w:ascii="微软雅黑" w:eastAsia="Garamond" w:hAnsi="微软雅黑" w:cs="Algerian"/>
      <w:sz w:val="24"/>
    </w:rPr>
  </w:style>
  <w:style w:type="paragraph" w:customStyle="1" w:styleId="Style40">
    <w:name w:val="_Style 4"/>
    <w:basedOn w:val="affffb"/>
    <w:uiPriority w:val="34"/>
    <w:qFormat/>
    <w:rsid w:val="009C0FCD"/>
    <w:pPr>
      <w:widowControl/>
      <w:spacing w:line="360" w:lineRule="auto"/>
      <w:ind w:firstLineChars="200" w:firstLine="420"/>
      <w:jc w:val="left"/>
    </w:pPr>
    <w:rPr>
      <w:rFonts w:ascii="微软雅黑" w:eastAsia="Garamond" w:hAnsi="微软雅黑" w:cs="Algerian"/>
      <w:sz w:val="24"/>
    </w:rPr>
  </w:style>
  <w:style w:type="paragraph" w:customStyle="1" w:styleId="WPSOffice1">
    <w:name w:val="WPSOffice手动目录 1"/>
    <w:qFormat/>
    <w:rsid w:val="009C0FCD"/>
    <w:pPr>
      <w:spacing w:line="360" w:lineRule="auto"/>
      <w:ind w:firstLineChars="200" w:firstLine="200"/>
    </w:pPr>
    <w:rPr>
      <w:rFonts w:ascii="Algerian" w:eastAsia="Garamond" w:hAnsi="Algerian" w:cs="Algerian"/>
      <w:kern w:val="0"/>
      <w:sz w:val="20"/>
      <w:szCs w:val="20"/>
    </w:rPr>
  </w:style>
  <w:style w:type="paragraph" w:customStyle="1" w:styleId="WPSOffice2">
    <w:name w:val="WPSOffice手动目录 2"/>
    <w:qFormat/>
    <w:rsid w:val="009C0FCD"/>
    <w:pPr>
      <w:spacing w:line="360" w:lineRule="auto"/>
      <w:ind w:leftChars="200" w:left="200" w:firstLineChars="200" w:firstLine="200"/>
    </w:pPr>
    <w:rPr>
      <w:rFonts w:ascii="Algerian" w:eastAsia="Garamond" w:hAnsi="Algerian" w:cs="Algerian"/>
      <w:kern w:val="0"/>
      <w:sz w:val="20"/>
      <w:szCs w:val="20"/>
    </w:rPr>
  </w:style>
  <w:style w:type="paragraph" w:customStyle="1" w:styleId="WPSOffice3">
    <w:name w:val="WPSOffice手动目录 3"/>
    <w:qFormat/>
    <w:rsid w:val="009C0FCD"/>
    <w:pPr>
      <w:spacing w:line="360" w:lineRule="auto"/>
      <w:ind w:leftChars="400" w:left="400" w:firstLineChars="200" w:firstLine="200"/>
    </w:pPr>
    <w:rPr>
      <w:rFonts w:ascii="Algerian" w:eastAsia="Garamond" w:hAnsi="Algerian" w:cs="Algerian"/>
      <w:kern w:val="0"/>
      <w:sz w:val="20"/>
      <w:szCs w:val="20"/>
    </w:rPr>
  </w:style>
  <w:style w:type="paragraph" w:customStyle="1" w:styleId="2ffffffffff">
    <w:name w:val="自建标题2"/>
    <w:basedOn w:val="2a"/>
    <w:qFormat/>
    <w:rsid w:val="009C0FCD"/>
    <w:pPr>
      <w:widowControl/>
      <w:tabs>
        <w:tab w:val="left" w:pos="840"/>
      </w:tabs>
      <w:autoSpaceDE/>
      <w:autoSpaceDN/>
      <w:adjustRightInd/>
      <w:spacing w:before="0" w:line="360" w:lineRule="auto"/>
      <w:ind w:left="567" w:hanging="567"/>
      <w:jc w:val="left"/>
    </w:pPr>
    <w:rPr>
      <w:rFonts w:ascii="Garamond" w:eastAsia="Garamond" w:hAnsi="Garamond" w:cs="Algerian"/>
      <w:kern w:val="2"/>
      <w:szCs w:val="30"/>
    </w:rPr>
  </w:style>
  <w:style w:type="paragraph" w:customStyle="1" w:styleId="Style17">
    <w:name w:val="_Style 17"/>
    <w:basedOn w:val="affffb"/>
    <w:next w:val="afffff4"/>
    <w:uiPriority w:val="34"/>
    <w:qFormat/>
    <w:rsid w:val="009C0FCD"/>
    <w:pPr>
      <w:widowControl/>
      <w:spacing w:line="360" w:lineRule="auto"/>
      <w:ind w:firstLineChars="200" w:firstLine="420"/>
      <w:jc w:val="left"/>
    </w:pPr>
    <w:rPr>
      <w:rFonts w:ascii="Algerian" w:eastAsia="Garamond" w:hAnsi="Algerian" w:cs="Algerian"/>
      <w:szCs w:val="20"/>
    </w:rPr>
  </w:style>
  <w:style w:type="paragraph" w:customStyle="1" w:styleId="417">
    <w:name w:val="标题41"/>
    <w:basedOn w:val="affffb"/>
    <w:next w:val="affffb"/>
    <w:unhideWhenUsed/>
    <w:qFormat/>
    <w:rsid w:val="009C0FCD"/>
    <w:pPr>
      <w:keepNext/>
      <w:keepLines/>
      <w:widowControl/>
      <w:spacing w:before="156" w:after="156" w:line="376" w:lineRule="auto"/>
      <w:ind w:firstLineChars="200" w:firstLine="200"/>
      <w:jc w:val="left"/>
      <w:outlineLvl w:val="3"/>
    </w:pPr>
    <w:rPr>
      <w:rFonts w:ascii="华文细黑" w:eastAsia="华文细黑" w:hAnsi="华文细黑" w:cs="Algerian"/>
      <w:b/>
      <w:bCs/>
      <w:sz w:val="28"/>
      <w:szCs w:val="28"/>
    </w:rPr>
  </w:style>
  <w:style w:type="character" w:customStyle="1" w:styleId="CharCharff3">
    <w:name w:val="应答文本 Char Char"/>
    <w:link w:val="afffffffffffffffffffffffffffffffffffffffffffffffff3"/>
    <w:qFormat/>
    <w:rsid w:val="009C0FCD"/>
    <w:rPr>
      <w:rFonts w:ascii="黑体" w:hAnsi="黑体"/>
      <w:sz w:val="24"/>
      <w:szCs w:val="24"/>
      <w:lang w:val="zh-CN"/>
    </w:rPr>
  </w:style>
  <w:style w:type="paragraph" w:customStyle="1" w:styleId="afffffffffffffffffffffffffffffffffffffffffffffffff3">
    <w:name w:val="应答文本"/>
    <w:basedOn w:val="affffb"/>
    <w:link w:val="CharCharff3"/>
    <w:qFormat/>
    <w:rsid w:val="009C0FCD"/>
    <w:pPr>
      <w:widowControl/>
      <w:adjustRightInd w:val="0"/>
      <w:spacing w:line="360" w:lineRule="auto"/>
      <w:ind w:leftChars="-11" w:left="-26" w:firstLineChars="200" w:firstLine="480"/>
      <w:jc w:val="left"/>
    </w:pPr>
    <w:rPr>
      <w:rFonts w:ascii="黑体" w:eastAsiaTheme="minorEastAsia" w:hAnsi="黑体" w:cstheme="minorBidi"/>
      <w:sz w:val="24"/>
      <w:lang w:val="zh-CN"/>
    </w:rPr>
  </w:style>
  <w:style w:type="character" w:customStyle="1" w:styleId="1CharChar6">
    <w:name w:val="列表框1 Char Char"/>
    <w:link w:val="10"/>
    <w:qFormat/>
    <w:rsid w:val="009C0FCD"/>
    <w:rPr>
      <w:rFonts w:ascii="Cambria" w:hAnsi="Cambria"/>
      <w:lang w:val="zh-CN"/>
    </w:rPr>
  </w:style>
  <w:style w:type="paragraph" w:customStyle="1" w:styleId="10">
    <w:name w:val="列表框1"/>
    <w:basedOn w:val="afffffffffffffffffffffffffffffffffffffffffffffffff3"/>
    <w:next w:val="afffffffffffffffffffffffffffffffffffffffffffffffff3"/>
    <w:link w:val="1CharChar6"/>
    <w:qFormat/>
    <w:rsid w:val="009C0FCD"/>
    <w:pPr>
      <w:numPr>
        <w:numId w:val="159"/>
      </w:numPr>
      <w:tabs>
        <w:tab w:val="left" w:pos="1084"/>
        <w:tab w:val="left" w:pos="2086"/>
      </w:tabs>
      <w:adjustRightInd/>
      <w:ind w:leftChars="250" w:left="600" w:firstLineChars="0" w:firstLine="0"/>
    </w:pPr>
    <w:rPr>
      <w:rFonts w:ascii="Cambria" w:hAnsi="Cambria"/>
      <w:sz w:val="21"/>
      <w:szCs w:val="22"/>
    </w:rPr>
  </w:style>
  <w:style w:type="paragraph" w:customStyle="1" w:styleId="4aaa">
    <w:name w:val="标题 4aaa"/>
    <w:basedOn w:val="affffb"/>
    <w:qFormat/>
    <w:rsid w:val="009C0FCD"/>
    <w:pPr>
      <w:keepNext/>
      <w:keepLines/>
      <w:widowControl/>
      <w:tabs>
        <w:tab w:val="left" w:pos="1680"/>
        <w:tab w:val="left" w:pos="2881"/>
      </w:tabs>
      <w:spacing w:before="100" w:beforeAutospacing="1" w:after="100" w:afterAutospacing="1" w:line="360" w:lineRule="auto"/>
      <w:ind w:left="2711" w:firstLineChars="200" w:firstLine="200"/>
      <w:jc w:val="left"/>
    </w:pPr>
    <w:rPr>
      <w:rFonts w:ascii="Arial Narrow" w:eastAsia="Arial Narrow" w:hAnsi="微软雅黑" w:cs="Algerian"/>
      <w:b/>
    </w:rPr>
  </w:style>
  <w:style w:type="paragraph" w:customStyle="1" w:styleId="3111Heading3h3H3level3PIM3Level3HeadHeading">
    <w:name w:val="样式 标题 31.1.1 Heading 3h3H3level_3PIM 3Level 3 HeadHeading..."/>
    <w:basedOn w:val="38"/>
    <w:qFormat/>
    <w:rsid w:val="009C0FCD"/>
    <w:pPr>
      <w:widowControl/>
      <w:tabs>
        <w:tab w:val="left" w:pos="1680"/>
        <w:tab w:val="left" w:pos="2814"/>
      </w:tabs>
      <w:autoSpaceDE/>
      <w:autoSpaceDN/>
      <w:spacing w:before="0" w:after="0"/>
      <w:ind w:left="3095" w:hanging="905"/>
      <w:jc w:val="center"/>
    </w:pPr>
    <w:rPr>
      <w:rFonts w:ascii="Arial Narrow" w:eastAsia="Arial Narrow" w:hAnsi="微软雅黑" w:cs="Garamond"/>
      <w:bCs/>
      <w:kern w:val="2"/>
      <w:sz w:val="32"/>
      <w:u w:val="none"/>
    </w:rPr>
  </w:style>
  <w:style w:type="paragraph" w:customStyle="1" w:styleId="4fff3">
    <w:name w:val="题注4"/>
    <w:basedOn w:val="affffb"/>
    <w:next w:val="afffff5"/>
    <w:qFormat/>
    <w:rsid w:val="009C0FCD"/>
    <w:pPr>
      <w:widowControl/>
      <w:spacing w:line="360" w:lineRule="auto"/>
      <w:ind w:leftChars="-64" w:left="-132" w:rightChars="-50" w:right="-105" w:firstLineChars="200" w:hanging="2"/>
      <w:jc w:val="center"/>
    </w:pPr>
    <w:rPr>
      <w:rFonts w:ascii="微软雅黑" w:eastAsia="Garamond" w:hAnsi="微软雅黑" w:cs="Algerian"/>
      <w:b/>
      <w:color w:val="FF0000"/>
      <w:szCs w:val="21"/>
      <w:lang w:val="en-GB"/>
    </w:rPr>
  </w:style>
  <w:style w:type="character" w:customStyle="1" w:styleId="style61">
    <w:name w:val="style61"/>
    <w:qFormat/>
    <w:rsid w:val="009C0FCD"/>
    <w:rPr>
      <w:rFonts w:ascii="微软雅黑" w:eastAsia="Garamond" w:hAnsi="微软雅黑" w:cs="Algerian"/>
    </w:rPr>
  </w:style>
  <w:style w:type="paragraph" w:customStyle="1" w:styleId="2205">
    <w:name w:val="样式 样式 首行缩进:  2 字符 + 宋体 首行缩进:  2 字符 段后: 0.5 行"/>
    <w:basedOn w:val="affffb"/>
    <w:qFormat/>
    <w:rsid w:val="009C0FCD"/>
    <w:pPr>
      <w:widowControl/>
      <w:spacing w:line="360" w:lineRule="auto"/>
      <w:ind w:firstLineChars="200" w:firstLine="480"/>
      <w:jc w:val="left"/>
    </w:pPr>
    <w:rPr>
      <w:rFonts w:ascii="Garamond" w:eastAsia="Garamond" w:hAnsi="Garamond" w:cs="Garamond"/>
      <w:szCs w:val="20"/>
    </w:rPr>
  </w:style>
  <w:style w:type="paragraph" w:customStyle="1" w:styleId="-14">
    <w:name w:val="附件标题-1"/>
    <w:basedOn w:val="affffb"/>
    <w:qFormat/>
    <w:rsid w:val="009C0FCD"/>
    <w:pPr>
      <w:widowControl/>
      <w:spacing w:before="50" w:after="50" w:line="360" w:lineRule="auto"/>
      <w:ind w:firstLineChars="200" w:firstLine="200"/>
      <w:jc w:val="center"/>
    </w:pPr>
    <w:rPr>
      <w:rFonts w:ascii="微软雅黑" w:eastAsia="Arial Narrow" w:hAnsi="微软雅黑" w:cs="Algerian"/>
      <w:sz w:val="32"/>
      <w:szCs w:val="20"/>
    </w:rPr>
  </w:style>
  <w:style w:type="paragraph" w:customStyle="1" w:styleId="5ff2">
    <w:name w:val="题注5"/>
    <w:basedOn w:val="affffb"/>
    <w:next w:val="afffff5"/>
    <w:qFormat/>
    <w:rsid w:val="009C0FCD"/>
    <w:pPr>
      <w:widowControl/>
      <w:spacing w:line="360" w:lineRule="auto"/>
      <w:ind w:firstLineChars="200" w:firstLine="200"/>
      <w:jc w:val="center"/>
    </w:pPr>
    <w:rPr>
      <w:rFonts w:ascii="微软雅黑" w:eastAsia="Garamond" w:hAnsi="微软雅黑" w:cs="Algerian"/>
      <w:b/>
      <w:color w:val="000000"/>
      <w:szCs w:val="21"/>
    </w:rPr>
  </w:style>
  <w:style w:type="paragraph" w:customStyle="1" w:styleId="337">
    <w:name w:val="样式33"/>
    <w:basedOn w:val="affffb"/>
    <w:link w:val="33Char"/>
    <w:qFormat/>
    <w:rsid w:val="009C0FCD"/>
    <w:pPr>
      <w:widowControl/>
      <w:snapToGrid w:val="0"/>
      <w:spacing w:line="360" w:lineRule="auto"/>
      <w:ind w:firstLineChars="147" w:firstLine="354"/>
      <w:jc w:val="left"/>
    </w:pPr>
    <w:rPr>
      <w:rFonts w:ascii="Garamond" w:eastAsia="Garamond" w:hAnsi="Garamond" w:cs="Algerian"/>
      <w:b/>
      <w:i/>
      <w:color w:val="002060"/>
      <w:szCs w:val="20"/>
    </w:rPr>
  </w:style>
  <w:style w:type="character" w:customStyle="1" w:styleId="33Char">
    <w:name w:val="样式33 Char"/>
    <w:link w:val="337"/>
    <w:qFormat/>
    <w:rsid w:val="009C0FCD"/>
    <w:rPr>
      <w:rFonts w:ascii="Garamond" w:eastAsia="Garamond" w:hAnsi="Garamond" w:cs="Algerian"/>
      <w:b/>
      <w:i/>
      <w:color w:val="002060"/>
      <w:szCs w:val="20"/>
    </w:rPr>
  </w:style>
  <w:style w:type="paragraph" w:customStyle="1" w:styleId="afffffffffffffffffffffffffffffffffffffffffffffffff4">
    <w:name w:val="制度：章"/>
    <w:basedOn w:val="affffb"/>
    <w:qFormat/>
    <w:rsid w:val="009C0FCD"/>
    <w:pPr>
      <w:widowControl/>
      <w:spacing w:beforeLines="100" w:line="360" w:lineRule="auto"/>
      <w:ind w:firstLineChars="200" w:firstLine="200"/>
      <w:jc w:val="center"/>
      <w:outlineLvl w:val="0"/>
    </w:pPr>
    <w:rPr>
      <w:rFonts w:ascii="Algerian" w:eastAsia="Garamond" w:hAnsi="Algerian" w:cs="Algerian"/>
      <w:b/>
    </w:rPr>
  </w:style>
  <w:style w:type="paragraph" w:customStyle="1" w:styleId="afffffffffffffffffffffffffffffffffffffffffffffffff5">
    <w:name w:val="制度：节"/>
    <w:basedOn w:val="afffffffffffffffffffffffffffffffffffffffffffffffff4"/>
    <w:qFormat/>
    <w:rsid w:val="009C0FCD"/>
    <w:pPr>
      <w:spacing w:beforeLines="0"/>
      <w:outlineLvl w:val="1"/>
    </w:pPr>
  </w:style>
  <w:style w:type="paragraph" w:customStyle="1" w:styleId="affff9">
    <w:name w:val="制度：目"/>
    <w:basedOn w:val="affffb"/>
    <w:qFormat/>
    <w:rsid w:val="009C0FCD"/>
    <w:pPr>
      <w:widowControl/>
      <w:numPr>
        <w:ilvl w:val="5"/>
        <w:numId w:val="160"/>
      </w:numPr>
      <w:spacing w:line="360" w:lineRule="auto"/>
      <w:ind w:firstLineChars="200" w:firstLine="0"/>
      <w:jc w:val="left"/>
    </w:pPr>
    <w:rPr>
      <w:rFonts w:ascii="Algerian" w:eastAsia="Garamond" w:hAnsi="Algerian" w:cs="Algerian"/>
    </w:rPr>
  </w:style>
  <w:style w:type="paragraph" w:customStyle="1" w:styleId="afffffffffffffffffffffffffffffffffffffffffffffffff6">
    <w:name w:val="制度：条"/>
    <w:basedOn w:val="affff9"/>
    <w:link w:val="Charffffffffff9"/>
    <w:qFormat/>
    <w:rsid w:val="009C0FCD"/>
    <w:pPr>
      <w:numPr>
        <w:ilvl w:val="0"/>
        <w:numId w:val="0"/>
      </w:numPr>
      <w:ind w:left="2640" w:firstLine="420"/>
    </w:pPr>
  </w:style>
  <w:style w:type="character" w:customStyle="1" w:styleId="Charffffffffff9">
    <w:name w:val="制度：条 Char"/>
    <w:link w:val="afffffffffffffffffffffffffffffffffffffffffffffffff6"/>
    <w:qFormat/>
    <w:rsid w:val="009C0FCD"/>
    <w:rPr>
      <w:rFonts w:ascii="Algerian" w:eastAsia="Garamond" w:hAnsi="Algerian" w:cs="Algerian"/>
      <w:szCs w:val="24"/>
    </w:rPr>
  </w:style>
  <w:style w:type="paragraph" w:customStyle="1" w:styleId="afffffffffffffffffffffffffffffffffffffffffffffffff7">
    <w:name w:val="制度：项"/>
    <w:basedOn w:val="affff9"/>
    <w:qFormat/>
    <w:rsid w:val="009C0FCD"/>
    <w:pPr>
      <w:numPr>
        <w:ilvl w:val="0"/>
        <w:numId w:val="0"/>
      </w:numPr>
      <w:ind w:firstLine="420"/>
    </w:pPr>
  </w:style>
  <w:style w:type="paragraph" w:customStyle="1" w:styleId="affff8">
    <w:name w:val="制度：款"/>
    <w:basedOn w:val="affffb"/>
    <w:qFormat/>
    <w:rsid w:val="009C0FCD"/>
    <w:pPr>
      <w:widowControl/>
      <w:numPr>
        <w:ilvl w:val="4"/>
        <w:numId w:val="160"/>
      </w:numPr>
      <w:spacing w:line="360" w:lineRule="auto"/>
      <w:ind w:firstLineChars="200" w:firstLine="0"/>
      <w:jc w:val="left"/>
    </w:pPr>
    <w:rPr>
      <w:rFonts w:ascii="Algerian" w:eastAsia="Garamond" w:hAnsi="Algerian" w:cs="Algerian"/>
    </w:rPr>
  </w:style>
  <w:style w:type="paragraph" w:customStyle="1" w:styleId="af7">
    <w:name w:val="带符号"/>
    <w:basedOn w:val="affffb"/>
    <w:qFormat/>
    <w:rsid w:val="009C0FCD"/>
    <w:pPr>
      <w:widowControl/>
      <w:numPr>
        <w:numId w:val="161"/>
      </w:numPr>
      <w:spacing w:line="360" w:lineRule="auto"/>
      <w:ind w:firstLineChars="200" w:firstLine="0"/>
      <w:jc w:val="left"/>
    </w:pPr>
    <w:rPr>
      <w:rFonts w:ascii="Algerian" w:eastAsia="Garamond" w:hAnsi="Algerian" w:cs="Algerian"/>
    </w:rPr>
  </w:style>
  <w:style w:type="paragraph" w:customStyle="1" w:styleId="A-S-1">
    <w:name w:val="首行缩进(A-S-1)"/>
    <w:qFormat/>
    <w:rsid w:val="009C0FCD"/>
    <w:pPr>
      <w:spacing w:line="360" w:lineRule="auto"/>
      <w:ind w:firstLineChars="200" w:firstLine="454"/>
    </w:pPr>
    <w:rPr>
      <w:rFonts w:ascii="Algerian" w:eastAsia="Garamond" w:hAnsi="Algerian" w:cs="Algerian"/>
      <w:kern w:val="0"/>
      <w:sz w:val="24"/>
      <w:szCs w:val="20"/>
    </w:rPr>
  </w:style>
  <w:style w:type="paragraph" w:customStyle="1" w:styleId="affff7">
    <w:name w:val="黑列表"/>
    <w:basedOn w:val="affffb"/>
    <w:qFormat/>
    <w:rsid w:val="009C0FCD"/>
    <w:pPr>
      <w:widowControl/>
      <w:numPr>
        <w:numId w:val="162"/>
      </w:numPr>
      <w:tabs>
        <w:tab w:val="left" w:pos="960"/>
      </w:tabs>
      <w:adjustRightInd w:val="0"/>
      <w:spacing w:line="300" w:lineRule="auto"/>
      <w:ind w:left="840" w:firstLineChars="200" w:hanging="240"/>
      <w:jc w:val="left"/>
    </w:pPr>
    <w:rPr>
      <w:rFonts w:ascii="Algerian" w:eastAsia="Garamond" w:hAnsi="Algerian" w:cs="Algerian"/>
      <w:kern w:val="0"/>
      <w:szCs w:val="20"/>
    </w:rPr>
  </w:style>
  <w:style w:type="paragraph" w:customStyle="1" w:styleId="NumberList">
    <w:name w:val="Number List"/>
    <w:basedOn w:val="affffb"/>
    <w:qFormat/>
    <w:rsid w:val="009C0FCD"/>
    <w:pPr>
      <w:widowControl/>
      <w:autoSpaceDE w:val="0"/>
      <w:autoSpaceDN w:val="0"/>
      <w:adjustRightInd w:val="0"/>
      <w:spacing w:line="360" w:lineRule="auto"/>
      <w:ind w:left="360" w:firstLineChars="200" w:hanging="360"/>
      <w:jc w:val="left"/>
    </w:pPr>
    <w:rPr>
      <w:rFonts w:ascii="Algerian" w:eastAsia="Garamond" w:hAnsi="Algerian" w:cs="Algerian"/>
      <w:kern w:val="0"/>
      <w:szCs w:val="20"/>
    </w:rPr>
  </w:style>
  <w:style w:type="paragraph" w:customStyle="1" w:styleId="CharCharChar1CharCharCharChar">
    <w:name w:val="Char Char Char1 Char Char Char Char"/>
    <w:basedOn w:val="affffb"/>
    <w:qFormat/>
    <w:rsid w:val="009C0FCD"/>
    <w:pPr>
      <w:widowControl/>
      <w:spacing w:line="360" w:lineRule="auto"/>
      <w:ind w:firstLineChars="200" w:firstLine="200"/>
      <w:jc w:val="left"/>
    </w:pPr>
    <w:rPr>
      <w:rFonts w:ascii="黑体" w:eastAsia="Garamond" w:hAnsi="黑体" w:cs="Algerian"/>
      <w:szCs w:val="20"/>
    </w:rPr>
  </w:style>
  <w:style w:type="paragraph" w:customStyle="1" w:styleId="afffffffffffffffffffffffffffffffffffffffffffffffff8">
    <w:name w:val="标一"/>
    <w:basedOn w:val="1f3"/>
    <w:qFormat/>
    <w:rsid w:val="009C0FCD"/>
    <w:pPr>
      <w:widowControl/>
      <w:autoSpaceDE/>
      <w:autoSpaceDN/>
      <w:adjustRightInd/>
      <w:snapToGrid w:val="0"/>
      <w:spacing w:before="0" w:after="0" w:line="420" w:lineRule="exact"/>
      <w:jc w:val="left"/>
    </w:pPr>
    <w:rPr>
      <w:rFonts w:ascii="Garamond" w:eastAsia="Garamond" w:hAnsi="Garamond" w:cs="Algerian"/>
      <w:b w:val="0"/>
      <w:snapToGrid w:val="0"/>
      <w:kern w:val="0"/>
      <w:sz w:val="24"/>
    </w:rPr>
  </w:style>
  <w:style w:type="paragraph" w:customStyle="1" w:styleId="af6">
    <w:name w:val="我的征文"/>
    <w:basedOn w:val="affffb"/>
    <w:qFormat/>
    <w:rsid w:val="009C0FCD"/>
    <w:pPr>
      <w:widowControl/>
      <w:numPr>
        <w:numId w:val="163"/>
      </w:numPr>
      <w:spacing w:before="360" w:after="360" w:line="360" w:lineRule="auto"/>
      <w:ind w:right="113" w:firstLineChars="200" w:firstLine="0"/>
      <w:jc w:val="left"/>
    </w:pPr>
    <w:rPr>
      <w:rFonts w:ascii="Algerian" w:eastAsia="Garamond" w:hAnsi="Algerian" w:cs="Algerian"/>
      <w:szCs w:val="20"/>
    </w:rPr>
  </w:style>
  <w:style w:type="character" w:customStyle="1" w:styleId="-15">
    <w:name w:val="彩色列表 - 着色 1 字符"/>
    <w:uiPriority w:val="34"/>
    <w:qFormat/>
    <w:rsid w:val="009C0FCD"/>
    <w:rPr>
      <w:kern w:val="2"/>
      <w:sz w:val="21"/>
      <w:szCs w:val="24"/>
    </w:rPr>
  </w:style>
  <w:style w:type="character" w:customStyle="1" w:styleId="dash6b636587char1">
    <w:name w:val="dash6b63_6587__char1"/>
    <w:qFormat/>
    <w:rsid w:val="009C0FCD"/>
    <w:rPr>
      <w:rFonts w:ascii="Algerian" w:eastAsia="Book Antiqua" w:hAnsi="Algerian" w:hint="default"/>
      <w:sz w:val="20"/>
      <w:u w:val="none"/>
      <w:lang w:val="en-US" w:eastAsia="zh-CN"/>
    </w:rPr>
  </w:style>
  <w:style w:type="character" w:customStyle="1" w:styleId="-diy-for-meCharChar">
    <w:name w:val="正文首行缩进-diy-for-me Char Char"/>
    <w:link w:val="-diy-for-me"/>
    <w:qFormat/>
    <w:rsid w:val="009C0FCD"/>
    <w:rPr>
      <w:rFonts w:cs="Garamond"/>
      <w:sz w:val="24"/>
    </w:rPr>
  </w:style>
  <w:style w:type="paragraph" w:customStyle="1" w:styleId="-diy-for-me">
    <w:name w:val="正文首行缩进-diy-for-me"/>
    <w:basedOn w:val="affffb"/>
    <w:link w:val="-diy-for-meCharChar"/>
    <w:qFormat/>
    <w:rsid w:val="009C0FCD"/>
    <w:pPr>
      <w:widowControl/>
      <w:spacing w:line="360" w:lineRule="auto"/>
      <w:ind w:firstLineChars="200" w:firstLine="540"/>
      <w:jc w:val="left"/>
    </w:pPr>
    <w:rPr>
      <w:rFonts w:asciiTheme="minorHAnsi" w:eastAsiaTheme="minorEastAsia" w:hAnsiTheme="minorHAnsi" w:cs="Garamond"/>
      <w:sz w:val="24"/>
      <w:szCs w:val="22"/>
    </w:rPr>
  </w:style>
  <w:style w:type="character" w:customStyle="1" w:styleId="4CharCharCharCharCharCharCharCharCharCharCharCharCharChar">
    <w:name w:val="标题 4 Char Char Char Char Char Char Char Char Char Char Char Char Char Char"/>
    <w:qFormat/>
    <w:rsid w:val="009C0FCD"/>
    <w:rPr>
      <w:rFonts w:ascii="Cambria" w:eastAsia="Arial Narrow" w:hAnsi="Cambria" w:cs="Cambria" w:hint="default"/>
      <w:bCs/>
      <w:kern w:val="2"/>
      <w:sz w:val="24"/>
      <w:szCs w:val="28"/>
      <w:lang w:val="en-US" w:eastAsia="zh-CN" w:bidi="ar-SA"/>
    </w:rPr>
  </w:style>
  <w:style w:type="paragraph" w:customStyle="1" w:styleId="PMletterTextBullet">
    <w:name w:val="PMletterTextBullet"/>
    <w:basedOn w:val="PMletterText"/>
    <w:qFormat/>
    <w:rsid w:val="009C0FCD"/>
  </w:style>
  <w:style w:type="paragraph" w:customStyle="1" w:styleId="PMletterText">
    <w:name w:val="PMletterText"/>
    <w:basedOn w:val="PMstyle"/>
    <w:qFormat/>
    <w:rsid w:val="009C0FCD"/>
  </w:style>
  <w:style w:type="paragraph" w:customStyle="1" w:styleId="PMstyle">
    <w:name w:val="PMstyle"/>
    <w:qFormat/>
    <w:rsid w:val="009C0FCD"/>
    <w:pPr>
      <w:spacing w:line="360" w:lineRule="auto"/>
      <w:ind w:firstLineChars="200" w:firstLine="200"/>
    </w:pPr>
    <w:rPr>
      <w:rFonts w:ascii="黑体" w:eastAsia="Garamond" w:hAnsi="黑体" w:cs="Algerian"/>
      <w:kern w:val="0"/>
      <w:sz w:val="22"/>
      <w:szCs w:val="20"/>
    </w:rPr>
  </w:style>
  <w:style w:type="paragraph" w:customStyle="1" w:styleId="455">
    <w:name w:val="样式 标题 4 + 段前: 5 磅 段后: 5 磅 行距: 单倍行距"/>
    <w:basedOn w:val="48"/>
    <w:qFormat/>
    <w:rsid w:val="009C0FCD"/>
    <w:pPr>
      <w:widowControl/>
      <w:numPr>
        <w:ilvl w:val="3"/>
        <w:numId w:val="159"/>
      </w:numPr>
      <w:tabs>
        <w:tab w:val="left" w:pos="2172"/>
      </w:tabs>
      <w:spacing w:before="100" w:after="100" w:line="240" w:lineRule="auto"/>
      <w:ind w:left="1680"/>
      <w:jc w:val="left"/>
      <w:textAlignment w:val="auto"/>
    </w:pPr>
    <w:rPr>
      <w:rFonts w:ascii="Cambria" w:eastAsia="Arial Narrow" w:hAnsi="Cambria" w:cs="Garamond"/>
      <w:bCs/>
    </w:rPr>
  </w:style>
  <w:style w:type="paragraph" w:customStyle="1" w:styleId="BodyText21">
    <w:name w:val="Body Text 21"/>
    <w:basedOn w:val="affffb"/>
    <w:qFormat/>
    <w:rsid w:val="009C0FCD"/>
    <w:pPr>
      <w:widowControl/>
      <w:adjustRightInd w:val="0"/>
      <w:spacing w:before="240" w:line="400" w:lineRule="exact"/>
      <w:ind w:firstLineChars="200" w:firstLine="357"/>
      <w:jc w:val="left"/>
      <w:textAlignment w:val="baseline"/>
    </w:pPr>
    <w:rPr>
      <w:rFonts w:ascii="Algerian" w:eastAsia="Garamond" w:hAnsi="Algerian" w:cs="Algerian"/>
      <w:sz w:val="28"/>
      <w:szCs w:val="20"/>
    </w:rPr>
  </w:style>
  <w:style w:type="paragraph" w:customStyle="1" w:styleId="a7">
    <w:name w:val="小标题下列表"/>
    <w:basedOn w:val="afffffd"/>
    <w:qFormat/>
    <w:rsid w:val="009C0FCD"/>
    <w:pPr>
      <w:widowControl/>
      <w:numPr>
        <w:ilvl w:val="1"/>
        <w:numId w:val="164"/>
      </w:numPr>
      <w:tabs>
        <w:tab w:val="clear" w:pos="567"/>
        <w:tab w:val="left" w:pos="840"/>
      </w:tabs>
      <w:spacing w:before="0" w:line="360" w:lineRule="auto"/>
      <w:ind w:firstLineChars="200" w:firstLine="200"/>
      <w:jc w:val="left"/>
    </w:pPr>
    <w:rPr>
      <w:rFonts w:ascii="黑体" w:eastAsia="Book Antiqua" w:hAnsi="黑体" w:cs="Garamond"/>
    </w:rPr>
  </w:style>
  <w:style w:type="paragraph" w:customStyle="1" w:styleId="afffffffffffffffffffffffffffffffffffffffffffffffff9">
    <w:name w:val="项目符号"/>
    <w:basedOn w:val="afffffffffffffffffffff1"/>
    <w:qFormat/>
    <w:rsid w:val="009C0FCD"/>
    <w:pPr>
      <w:spacing w:beforeLines="0"/>
    </w:pPr>
    <w:rPr>
      <w:rFonts w:ascii="黑体" w:eastAsia="Garamond" w:hAnsi="黑体" w:cs="Cambria"/>
      <w:sz w:val="21"/>
      <w:szCs w:val="20"/>
    </w:rPr>
  </w:style>
  <w:style w:type="paragraph" w:customStyle="1" w:styleId="PMtextBullet">
    <w:name w:val="PMtextBullet"/>
    <w:basedOn w:val="PMstyle"/>
    <w:qFormat/>
    <w:rsid w:val="009C0FCD"/>
  </w:style>
  <w:style w:type="paragraph" w:customStyle="1" w:styleId="3h3H3sect12366">
    <w:name w:val="样式 标题 3h3H3sect1.2.3 + 五号 段前: 6 磅 段后: 6 磅 行距: 单倍行距"/>
    <w:basedOn w:val="38"/>
    <w:qFormat/>
    <w:rsid w:val="009C0FCD"/>
    <w:pPr>
      <w:widowControl/>
      <w:autoSpaceDE/>
      <w:autoSpaceDN/>
      <w:spacing w:before="120"/>
      <w:ind w:left="1200" w:hanging="360"/>
    </w:pPr>
    <w:rPr>
      <w:rFonts w:ascii="Algerian" w:eastAsia="Garamond" w:hAnsi="Algerian" w:cs="Algerian"/>
      <w:bCs/>
      <w:sz w:val="21"/>
      <w:u w:val="none"/>
    </w:rPr>
  </w:style>
  <w:style w:type="paragraph" w:customStyle="1" w:styleId="afffffffffffffffffffffffffffffffffffffffffffffffffa">
    <w:name w:val="标题单位"/>
    <w:basedOn w:val="affffb"/>
    <w:next w:val="affffb"/>
    <w:qFormat/>
    <w:rsid w:val="009C0FCD"/>
    <w:pPr>
      <w:widowControl/>
      <w:spacing w:line="360" w:lineRule="auto"/>
      <w:ind w:firstLineChars="200" w:firstLine="200"/>
      <w:jc w:val="center"/>
    </w:pPr>
    <w:rPr>
      <w:rFonts w:ascii="黑体" w:eastAsia="Arial Narrow" w:hAnsi="黑体" w:cs="Algerian"/>
      <w:sz w:val="32"/>
      <w:szCs w:val="32"/>
    </w:rPr>
  </w:style>
  <w:style w:type="paragraph" w:customStyle="1" w:styleId="4550">
    <w:name w:val="样式 样式 标题 4 + 段前: 5 磅 段后: 5 磅 行距: 单倍行距 + 五号"/>
    <w:basedOn w:val="455"/>
    <w:qFormat/>
    <w:rsid w:val="009C0FCD"/>
  </w:style>
  <w:style w:type="paragraph" w:customStyle="1" w:styleId="afffffffffffffffffffffffffffffffffffffffffffffffffb">
    <w:name w:val="正文行"/>
    <w:basedOn w:val="affffb"/>
    <w:qFormat/>
    <w:rsid w:val="009C0FCD"/>
    <w:pPr>
      <w:widowControl/>
      <w:spacing w:line="360" w:lineRule="auto"/>
      <w:ind w:firstLineChars="200" w:firstLine="200"/>
      <w:jc w:val="left"/>
    </w:pPr>
    <w:rPr>
      <w:rFonts w:ascii="黑体" w:eastAsia="Garamond" w:hAnsi="黑体" w:cs="Algerian"/>
    </w:rPr>
  </w:style>
  <w:style w:type="paragraph" w:customStyle="1" w:styleId="g11">
    <w:name w:val="g11"/>
    <w:basedOn w:val="affffb"/>
    <w:qFormat/>
    <w:rsid w:val="009C0FCD"/>
    <w:pPr>
      <w:widowControl/>
      <w:spacing w:before="100" w:beforeAutospacing="1" w:after="100" w:afterAutospacing="1" w:line="900" w:lineRule="atLeast"/>
      <w:ind w:firstLineChars="200" w:firstLine="200"/>
      <w:jc w:val="left"/>
    </w:pPr>
    <w:rPr>
      <w:rFonts w:ascii="文鼎晶栩中粗黑" w:eastAsia="文鼎晶栩中粗黑" w:hAnsi="文鼎晶栩中粗黑" w:cs="Garamond"/>
      <w:b/>
      <w:bCs/>
      <w:color w:val="FF0000"/>
      <w:kern w:val="0"/>
      <w:sz w:val="60"/>
      <w:szCs w:val="60"/>
    </w:rPr>
  </w:style>
  <w:style w:type="paragraph" w:customStyle="1" w:styleId="BodyTextIndent21">
    <w:name w:val="Body Text Indent 21"/>
    <w:basedOn w:val="affffb"/>
    <w:qFormat/>
    <w:rsid w:val="009C0FCD"/>
    <w:pPr>
      <w:widowControl/>
      <w:adjustRightInd w:val="0"/>
      <w:spacing w:line="360" w:lineRule="auto"/>
      <w:ind w:left="720" w:firstLineChars="200" w:hanging="720"/>
      <w:jc w:val="left"/>
      <w:textAlignment w:val="baseline"/>
    </w:pPr>
    <w:rPr>
      <w:rFonts w:ascii="Algerian" w:eastAsia="Garamond" w:hAnsi="Algerian" w:cs="Algerian"/>
      <w:b/>
      <w:sz w:val="28"/>
      <w:szCs w:val="20"/>
    </w:rPr>
  </w:style>
  <w:style w:type="paragraph" w:customStyle="1" w:styleId="WW-0">
    <w:name w:val="WW-日期"/>
    <w:basedOn w:val="affffb"/>
    <w:next w:val="affffb"/>
    <w:qFormat/>
    <w:rsid w:val="009C0FCD"/>
    <w:pPr>
      <w:widowControl/>
      <w:suppressAutoHyphens/>
      <w:spacing w:line="360" w:lineRule="auto"/>
      <w:ind w:left="100" w:firstLineChars="200" w:firstLine="200"/>
      <w:jc w:val="left"/>
    </w:pPr>
    <w:rPr>
      <w:rFonts w:ascii="Book Antiqua" w:eastAsia="Book Antiqua" w:hAnsi="Book Antiqua" w:cs="Algerian"/>
      <w:color w:val="000000"/>
      <w:kern w:val="1"/>
      <w:lang w:eastAsia="ar-SA"/>
    </w:rPr>
  </w:style>
  <w:style w:type="paragraph" w:customStyle="1" w:styleId="g30">
    <w:name w:val="g3"/>
    <w:basedOn w:val="affffb"/>
    <w:qFormat/>
    <w:rsid w:val="009C0FCD"/>
    <w:pPr>
      <w:widowControl/>
      <w:spacing w:before="100" w:beforeAutospacing="1" w:after="100" w:afterAutospacing="1" w:line="675" w:lineRule="atLeast"/>
      <w:ind w:firstLineChars="200" w:firstLine="200"/>
      <w:jc w:val="left"/>
    </w:pPr>
    <w:rPr>
      <w:rFonts w:ascii="文鼎晶栩中粗黑" w:eastAsia="文鼎晶栩中粗黑" w:hAnsi="文鼎晶栩中粗黑" w:cs="Garamond"/>
      <w:kern w:val="0"/>
      <w:sz w:val="32"/>
      <w:szCs w:val="32"/>
    </w:rPr>
  </w:style>
  <w:style w:type="paragraph" w:customStyle="1" w:styleId="g20">
    <w:name w:val="g2"/>
    <w:basedOn w:val="affffb"/>
    <w:qFormat/>
    <w:rsid w:val="009C0FCD"/>
    <w:pPr>
      <w:widowControl/>
      <w:spacing w:before="100" w:beforeAutospacing="1" w:after="100" w:afterAutospacing="1" w:line="360" w:lineRule="auto"/>
      <w:ind w:firstLineChars="200" w:firstLine="200"/>
      <w:jc w:val="left"/>
    </w:pPr>
    <w:rPr>
      <w:rFonts w:ascii="Book Antiqua" w:eastAsia="Book Antiqua" w:hAnsi="Garamond" w:cs="Garamond"/>
      <w:kern w:val="0"/>
      <w:sz w:val="33"/>
      <w:szCs w:val="33"/>
    </w:rPr>
  </w:style>
  <w:style w:type="paragraph" w:customStyle="1" w:styleId="5550">
    <w:name w:val="样式 标题 5 + 段前: 5 磅 段后: 5 磅 行距: 单倍行距"/>
    <w:basedOn w:val="52"/>
    <w:qFormat/>
    <w:rsid w:val="009C0FCD"/>
    <w:pPr>
      <w:widowControl/>
      <w:tabs>
        <w:tab w:val="left" w:pos="1080"/>
        <w:tab w:val="left" w:pos="1680"/>
        <w:tab w:val="left" w:pos="2994"/>
      </w:tabs>
      <w:spacing w:before="100" w:after="100" w:line="240" w:lineRule="auto"/>
      <w:ind w:hanging="992"/>
      <w:jc w:val="left"/>
    </w:pPr>
    <w:rPr>
      <w:rFonts w:ascii="Algerian" w:eastAsia="Garamond" w:hAnsi="Algerian" w:cs="Garamond"/>
      <w:bCs/>
    </w:rPr>
  </w:style>
  <w:style w:type="paragraph" w:customStyle="1" w:styleId="5551">
    <w:name w:val="样式 样式 标题 5 + 段前: 5 磅 段后: 5 磅 行距: 单倍行距 + 五号"/>
    <w:basedOn w:val="5550"/>
    <w:qFormat/>
    <w:rsid w:val="009C0FCD"/>
    <w:rPr>
      <w:sz w:val="21"/>
    </w:rPr>
  </w:style>
  <w:style w:type="paragraph" w:customStyle="1" w:styleId="1ffffffffffff">
    <w:name w:val="样式 宋体 五号 两端对齐 行距: 单倍行距1"/>
    <w:basedOn w:val="affffb"/>
    <w:qFormat/>
    <w:rsid w:val="009C0FCD"/>
    <w:pPr>
      <w:widowControl/>
      <w:adjustRightInd w:val="0"/>
      <w:spacing w:line="360" w:lineRule="auto"/>
      <w:ind w:firstLineChars="200" w:firstLine="200"/>
      <w:jc w:val="left"/>
      <w:textAlignment w:val="baseline"/>
    </w:pPr>
    <w:rPr>
      <w:rFonts w:ascii="Garamond" w:eastAsia="Garamond" w:hAnsi="Garamond" w:cs="Garamond"/>
      <w:kern w:val="0"/>
      <w:szCs w:val="20"/>
    </w:rPr>
  </w:style>
  <w:style w:type="paragraph" w:customStyle="1" w:styleId="afffffffffffffffffffffffffffffffffffffffffffffffffc">
    <w:name w:val="爱正文"/>
    <w:basedOn w:val="affffb"/>
    <w:link w:val="Charffffffffffa"/>
    <w:qFormat/>
    <w:rsid w:val="009C0FCD"/>
    <w:pPr>
      <w:widowControl/>
      <w:snapToGrid w:val="0"/>
      <w:spacing w:beforeLines="88" w:afterLines="88" w:line="400" w:lineRule="exact"/>
      <w:ind w:firstLineChars="200" w:firstLine="200"/>
      <w:jc w:val="left"/>
    </w:pPr>
    <w:rPr>
      <w:rFonts w:ascii="Garamond" w:eastAsia="Garamond" w:hAnsi="Cambria" w:cs="Algerian"/>
    </w:rPr>
  </w:style>
  <w:style w:type="character" w:customStyle="1" w:styleId="Charffffffffffa">
    <w:name w:val="爱正文 Char"/>
    <w:link w:val="afffffffffffffffffffffffffffffffffffffffffffffffffc"/>
    <w:qFormat/>
    <w:rsid w:val="009C0FCD"/>
    <w:rPr>
      <w:rFonts w:ascii="Garamond" w:eastAsia="Garamond" w:hAnsi="Cambria" w:cs="Algerian"/>
      <w:szCs w:val="24"/>
    </w:rPr>
  </w:style>
  <w:style w:type="paragraph" w:customStyle="1" w:styleId="bid0">
    <w:name w:val="bid_正文"/>
    <w:basedOn w:val="affffb"/>
    <w:qFormat/>
    <w:rsid w:val="009C0FCD"/>
    <w:pPr>
      <w:widowControl/>
      <w:spacing w:line="400" w:lineRule="exact"/>
      <w:ind w:firstLineChars="200" w:firstLine="200"/>
      <w:jc w:val="left"/>
    </w:pPr>
    <w:rPr>
      <w:rFonts w:ascii="Corbel" w:eastAsia="Garamond" w:hAnsi="Corbel" w:cs="Algerian"/>
      <w:spacing w:val="20"/>
      <w:kern w:val="0"/>
      <w:sz w:val="24"/>
      <w:szCs w:val="20"/>
    </w:rPr>
  </w:style>
  <w:style w:type="paragraph" w:customStyle="1" w:styleId="ref">
    <w:name w:val="ref_正文"/>
    <w:basedOn w:val="affffb"/>
    <w:qFormat/>
    <w:rsid w:val="009C0FCD"/>
    <w:pPr>
      <w:widowControl/>
      <w:snapToGrid w:val="0"/>
      <w:spacing w:before="60" w:after="120" w:line="360" w:lineRule="auto"/>
      <w:ind w:firstLineChars="200" w:firstLine="567"/>
      <w:jc w:val="left"/>
    </w:pPr>
    <w:rPr>
      <w:rFonts w:ascii="Cambria" w:eastAsia="Garamond" w:hAnsi="Cambria" w:cs="Cambria"/>
      <w:kern w:val="0"/>
      <w:sz w:val="24"/>
    </w:rPr>
  </w:style>
  <w:style w:type="character" w:customStyle="1" w:styleId="9CharCharChar">
    <w:name w:val="样式9 Char Char Char"/>
    <w:uiPriority w:val="99"/>
    <w:qFormat/>
    <w:locked/>
    <w:rsid w:val="009C0FCD"/>
    <w:rPr>
      <w:spacing w:val="6"/>
      <w:sz w:val="24"/>
    </w:rPr>
  </w:style>
  <w:style w:type="character" w:customStyle="1" w:styleId="font01">
    <w:name w:val="font01"/>
    <w:qFormat/>
    <w:rsid w:val="009C0FCD"/>
    <w:rPr>
      <w:rFonts w:ascii="Garamond" w:eastAsia="Garamond" w:hAnsi="Garamond" w:cs="Garamond" w:hint="eastAsia"/>
      <w:color w:val="000000"/>
      <w:sz w:val="21"/>
      <w:szCs w:val="21"/>
      <w:u w:val="none"/>
    </w:rPr>
  </w:style>
  <w:style w:type="paragraph" w:customStyle="1" w:styleId="290">
    <w:name w:val="样式29"/>
    <w:basedOn w:val="affffb"/>
    <w:qFormat/>
    <w:rsid w:val="009C0FCD"/>
    <w:pPr>
      <w:widowControl/>
      <w:spacing w:line="440" w:lineRule="exact"/>
      <w:ind w:firstLineChars="200" w:firstLine="200"/>
      <w:jc w:val="left"/>
    </w:pPr>
    <w:rPr>
      <w:rFonts w:ascii="Algerian" w:eastAsia="Segoe UI Light" w:hAnsi="Algerian" w:cs="Algerian"/>
      <w:spacing w:val="6"/>
      <w:sz w:val="24"/>
      <w:szCs w:val="20"/>
    </w:rPr>
  </w:style>
  <w:style w:type="character" w:customStyle="1" w:styleId="3ffffff7">
    <w:name w:val="书籍标题3"/>
    <w:uiPriority w:val="33"/>
    <w:qFormat/>
    <w:rsid w:val="009C0FCD"/>
    <w:rPr>
      <w:b/>
      <w:bCs/>
      <w:i/>
      <w:iCs/>
      <w:spacing w:val="5"/>
    </w:rPr>
  </w:style>
  <w:style w:type="character" w:customStyle="1" w:styleId="more">
    <w:name w:val="more"/>
    <w:basedOn w:val="affffd"/>
    <w:qFormat/>
    <w:rsid w:val="009C0FCD"/>
  </w:style>
  <w:style w:type="character" w:customStyle="1" w:styleId="bdsmore">
    <w:name w:val="bds_more"/>
    <w:qFormat/>
    <w:rsid w:val="009C0FCD"/>
    <w:rPr>
      <w:rFonts w:ascii="Garamond" w:eastAsia="Garamond" w:hAnsi="Garamond" w:cs="Garamond" w:hint="eastAsia"/>
    </w:rPr>
  </w:style>
  <w:style w:type="character" w:customStyle="1" w:styleId="sty02">
    <w:name w:val="sty02"/>
    <w:basedOn w:val="affffd"/>
    <w:qFormat/>
    <w:rsid w:val="009C0FCD"/>
  </w:style>
  <w:style w:type="character" w:customStyle="1" w:styleId="bdsnopic">
    <w:name w:val="bds_nopic"/>
    <w:basedOn w:val="affffd"/>
    <w:qFormat/>
    <w:rsid w:val="009C0FCD"/>
  </w:style>
  <w:style w:type="character" w:customStyle="1" w:styleId="bdsnopic1">
    <w:name w:val="bds_nopic1"/>
    <w:basedOn w:val="affffd"/>
    <w:qFormat/>
    <w:rsid w:val="009C0FCD"/>
  </w:style>
  <w:style w:type="character" w:customStyle="1" w:styleId="bdsnopic2">
    <w:name w:val="bds_nopic2"/>
    <w:basedOn w:val="affffd"/>
    <w:qFormat/>
    <w:rsid w:val="009C0FCD"/>
  </w:style>
  <w:style w:type="character" w:customStyle="1" w:styleId="sty01">
    <w:name w:val="sty01"/>
    <w:basedOn w:val="affffd"/>
    <w:qFormat/>
    <w:rsid w:val="009C0FCD"/>
  </w:style>
  <w:style w:type="character" w:customStyle="1" w:styleId="sty1">
    <w:name w:val="sty1"/>
    <w:basedOn w:val="affffd"/>
    <w:qFormat/>
    <w:rsid w:val="009C0FCD"/>
  </w:style>
  <w:style w:type="character" w:customStyle="1" w:styleId="sty2">
    <w:name w:val="sty2"/>
    <w:basedOn w:val="affffd"/>
    <w:qFormat/>
    <w:rsid w:val="009C0FCD"/>
  </w:style>
  <w:style w:type="character" w:customStyle="1" w:styleId="sty03">
    <w:name w:val="sty03"/>
    <w:basedOn w:val="affffd"/>
    <w:qFormat/>
    <w:rsid w:val="009C0FCD"/>
  </w:style>
  <w:style w:type="character" w:customStyle="1" w:styleId="sty04">
    <w:name w:val="sty04"/>
    <w:basedOn w:val="affffd"/>
    <w:qFormat/>
    <w:rsid w:val="009C0FCD"/>
  </w:style>
  <w:style w:type="character" w:customStyle="1" w:styleId="color">
    <w:name w:val="color"/>
    <w:qFormat/>
    <w:rsid w:val="009C0FCD"/>
    <w:rPr>
      <w:color w:val="AA352F"/>
    </w:rPr>
  </w:style>
  <w:style w:type="character" w:customStyle="1" w:styleId="sty05">
    <w:name w:val="sty05"/>
    <w:basedOn w:val="affffd"/>
    <w:qFormat/>
    <w:rsid w:val="009C0FCD"/>
  </w:style>
  <w:style w:type="character" w:customStyle="1" w:styleId="bdsmore1">
    <w:name w:val="bds_more1"/>
    <w:qFormat/>
    <w:rsid w:val="009C0FCD"/>
    <w:rPr>
      <w:rFonts w:ascii="Garamond" w:eastAsia="Garamond" w:hAnsi="Garamond" w:cs="Garamond" w:hint="eastAsia"/>
    </w:rPr>
  </w:style>
  <w:style w:type="character" w:customStyle="1" w:styleId="bdsmore2">
    <w:name w:val="bds_more2"/>
    <w:basedOn w:val="affffd"/>
    <w:qFormat/>
    <w:rsid w:val="009C0FCD"/>
  </w:style>
  <w:style w:type="paragraph" w:customStyle="1" w:styleId="08">
    <w:name w:val="0段落文字"/>
    <w:basedOn w:val="affffb"/>
    <w:qFormat/>
    <w:rsid w:val="009C0FCD"/>
    <w:pPr>
      <w:widowControl/>
      <w:spacing w:line="360" w:lineRule="auto"/>
      <w:ind w:firstLineChars="200" w:firstLine="200"/>
      <w:jc w:val="left"/>
    </w:pPr>
    <w:rPr>
      <w:rFonts w:ascii="Algerian" w:eastAsia="Garamond" w:hAnsi="Algerian" w:cs="Algerian"/>
      <w:sz w:val="24"/>
      <w:szCs w:val="21"/>
      <w:lang w:val="zh-CN"/>
    </w:rPr>
  </w:style>
  <w:style w:type="paragraph" w:customStyle="1" w:styleId="6f3">
    <w:name w:val="题注6"/>
    <w:basedOn w:val="affffb"/>
    <w:next w:val="afffff5"/>
    <w:qFormat/>
    <w:rsid w:val="009C0FCD"/>
    <w:pPr>
      <w:widowControl/>
      <w:tabs>
        <w:tab w:val="left" w:pos="720"/>
      </w:tabs>
      <w:spacing w:line="360" w:lineRule="auto"/>
      <w:ind w:left="720" w:firstLineChars="200" w:firstLine="200"/>
      <w:jc w:val="left"/>
    </w:pPr>
    <w:rPr>
      <w:rFonts w:ascii="微软雅黑" w:eastAsia="Garamond" w:hAnsi="微软雅黑" w:cs="Algerian"/>
      <w:bCs/>
      <w:sz w:val="24"/>
      <w:szCs w:val="20"/>
      <w:lang w:val="en-GB"/>
    </w:rPr>
  </w:style>
  <w:style w:type="paragraph" w:customStyle="1" w:styleId="TableItem5">
    <w:name w:val="TableItem5"/>
    <w:basedOn w:val="affffb"/>
    <w:qFormat/>
    <w:rsid w:val="009C0FCD"/>
    <w:pPr>
      <w:widowControl/>
      <w:spacing w:before="20" w:after="20" w:line="320" w:lineRule="atLeast"/>
      <w:ind w:firstLineChars="200" w:firstLine="200"/>
      <w:jc w:val="left"/>
    </w:pPr>
    <w:rPr>
      <w:rFonts w:ascii="黑体" w:eastAsia="Book Antiqua" w:hAnsi="黑体" w:cs="Algerian"/>
      <w:szCs w:val="20"/>
    </w:rPr>
  </w:style>
  <w:style w:type="paragraph" w:customStyle="1" w:styleId="09">
    <w:name w:val="0图片样式"/>
    <w:qFormat/>
    <w:rsid w:val="009C0FCD"/>
    <w:pPr>
      <w:spacing w:line="360" w:lineRule="auto"/>
      <w:ind w:firstLineChars="200" w:firstLine="200"/>
      <w:jc w:val="center"/>
    </w:pPr>
    <w:rPr>
      <w:rFonts w:ascii="微软雅黑" w:eastAsia="Garamond" w:hAnsi="微软雅黑" w:cs="Book Antiqua"/>
      <w:b/>
      <w:sz w:val="24"/>
      <w:szCs w:val="28"/>
    </w:rPr>
  </w:style>
  <w:style w:type="character" w:customStyle="1" w:styleId="topmtxt081">
    <w:name w:val="top_m_txt081"/>
    <w:qFormat/>
    <w:rsid w:val="009C0FCD"/>
    <w:rPr>
      <w:rFonts w:ascii="Calibri" w:hAnsi="Calibri" w:hint="default"/>
      <w:color w:val="808080"/>
      <w:sz w:val="18"/>
      <w:szCs w:val="18"/>
    </w:rPr>
  </w:style>
  <w:style w:type="paragraph" w:customStyle="1" w:styleId="CharCharff4">
    <w:name w:val="标书正文格式 Char Char"/>
    <w:link w:val="CharCharCharc"/>
    <w:qFormat/>
    <w:rsid w:val="009C0FCD"/>
    <w:pPr>
      <w:spacing w:line="360" w:lineRule="auto"/>
      <w:ind w:firstLineChars="200" w:firstLine="200"/>
    </w:pPr>
    <w:rPr>
      <w:rFonts w:ascii="Algerian" w:eastAsia="Segoe UI Light" w:hAnsi="Algerian" w:cs="Algerian"/>
      <w:sz w:val="24"/>
      <w:szCs w:val="24"/>
    </w:rPr>
  </w:style>
  <w:style w:type="character" w:customStyle="1" w:styleId="CharCharCharc">
    <w:name w:val="标书正文格式 Char Char Char"/>
    <w:link w:val="CharCharff4"/>
    <w:qFormat/>
    <w:locked/>
    <w:rsid w:val="009C0FCD"/>
    <w:rPr>
      <w:rFonts w:ascii="Algerian" w:eastAsia="Segoe UI Light" w:hAnsi="Algerian" w:cs="Algerian"/>
      <w:sz w:val="24"/>
      <w:szCs w:val="24"/>
    </w:rPr>
  </w:style>
  <w:style w:type="paragraph" w:customStyle="1" w:styleId="afffffffffffffffffffffffffffffffffffffffffffffffffd">
    <w:name w:val="插图说明"/>
    <w:next w:val="affffb"/>
    <w:qFormat/>
    <w:rsid w:val="009C0FCD"/>
    <w:pPr>
      <w:adjustRightInd w:val="0"/>
      <w:spacing w:before="120" w:after="240" w:line="360" w:lineRule="auto"/>
      <w:ind w:firstLineChars="200" w:firstLine="200"/>
      <w:jc w:val="center"/>
      <w:textAlignment w:val="baseline"/>
    </w:pPr>
    <w:rPr>
      <w:rFonts w:ascii="Algerian" w:eastAsia="Segoe UI Light" w:hAnsi="Algerian" w:cs="Algerian"/>
      <w:kern w:val="0"/>
      <w:sz w:val="24"/>
      <w:szCs w:val="20"/>
    </w:rPr>
  </w:style>
  <w:style w:type="character" w:customStyle="1" w:styleId="4fff4">
    <w:name w:val="纯文本 字符4"/>
    <w:qFormat/>
    <w:rsid w:val="009C0FCD"/>
    <w:rPr>
      <w:rFonts w:ascii="Garamond" w:hAnsi="Algerian"/>
      <w:color w:val="000000"/>
      <w:kern w:val="2"/>
      <w:sz w:val="21"/>
    </w:rPr>
  </w:style>
  <w:style w:type="character" w:customStyle="1" w:styleId="MSGENFONTSTYLENAMETEMPLATEROLENUMBERMSGENFONTSTYLENAMEBYROLETEXT2">
    <w:name w:val="MSG_EN_FONT_STYLE_NAME_TEMPLATE_ROLE_NUMBER MSG_EN_FONT_STYLE_NAME_BY_ROLE_TEXT 2_"/>
    <w:basedOn w:val="affffd"/>
    <w:link w:val="MSGENFONTSTYLENAMETEMPLATEROLENUMBERMSGENFONTSTYLENAMEBYROLETEXT20"/>
    <w:qFormat/>
    <w:rsid w:val="009C0FCD"/>
    <w:rPr>
      <w:rFonts w:ascii="宋体" w:hAnsi="宋体" w:cs="宋体"/>
      <w:sz w:val="16"/>
      <w:szCs w:val="16"/>
      <w:shd w:val="clear" w:color="auto" w:fill="FFFFFF"/>
    </w:rPr>
  </w:style>
  <w:style w:type="paragraph" w:customStyle="1" w:styleId="MSGENFONTSTYLENAMETEMPLATEROLENUMBERMSGENFONTSTYLENAMEBYROLETEXT20">
    <w:name w:val="MSG_EN_FONT_STYLE_NAME_TEMPLATE_ROLE_NUMBER MSG_EN_FONT_STYLE_NAME_BY_ROLE_TEXT 2"/>
    <w:basedOn w:val="affffb"/>
    <w:link w:val="MSGENFONTSTYLENAMETEMPLATEROLENUMBERMSGENFONTSTYLENAMEBYROLETEXT2"/>
    <w:qFormat/>
    <w:rsid w:val="009C0FCD"/>
    <w:pPr>
      <w:widowControl/>
      <w:shd w:val="clear" w:color="auto" w:fill="FFFFFF"/>
      <w:spacing w:after="200" w:line="160" w:lineRule="exact"/>
      <w:ind w:firstLineChars="200" w:firstLine="480"/>
      <w:jc w:val="left"/>
    </w:pPr>
    <w:rPr>
      <w:rFonts w:ascii="宋体" w:eastAsiaTheme="minorEastAsia" w:hAnsi="宋体" w:cs="宋体"/>
      <w:sz w:val="16"/>
      <w:szCs w:val="16"/>
    </w:rPr>
  </w:style>
  <w:style w:type="character" w:customStyle="1" w:styleId="MSGENFONTSTYLENAMETEMPLATEROLENUMBERMSGENFONTSTYLENAMEBYROLETEXT21Exact">
    <w:name w:val="MSG_EN_FONT_STYLE_NAME_TEMPLATE_ROLE_NUMBER MSG_EN_FONT_STYLE_NAME_BY_ROLE_TEXT 21 Exact"/>
    <w:basedOn w:val="affffd"/>
    <w:qFormat/>
    <w:rsid w:val="009C0FCD"/>
    <w:rPr>
      <w:rFonts w:ascii="宋体" w:eastAsia="宋体" w:hAnsi="宋体" w:cs="宋体"/>
      <w:sz w:val="28"/>
      <w:szCs w:val="28"/>
      <w:u w:val="none"/>
    </w:rPr>
  </w:style>
  <w:style w:type="character" w:customStyle="1" w:styleId="MSGENFONTSTYLENAMETEMPLATEROLENUMBERMSGENFONTSTYLENAMEBYROLETEXT2Exact">
    <w:name w:val="MSG_EN_FONT_STYLE_NAME_TEMPLATE_ROLE_NUMBER MSG_EN_FONT_STYLE_NAME_BY_ROLE_TEXT 2 Exact"/>
    <w:basedOn w:val="affffd"/>
    <w:qFormat/>
    <w:rsid w:val="009C0FCD"/>
    <w:rPr>
      <w:rFonts w:ascii="宋体" w:eastAsia="宋体" w:hAnsi="宋体" w:cs="宋体"/>
      <w:sz w:val="16"/>
      <w:szCs w:val="16"/>
      <w:u w:val="none"/>
    </w:rPr>
  </w:style>
  <w:style w:type="character" w:customStyle="1" w:styleId="MSGENFONTSTYLENAMETEMPLATEROLENUMBERMSGENFONTSTYLENAMEBYROLETEXT2MSGENFONTSTYLEMODIFERNAMETimesNewRoman">
    <w:name w:val="MSG_EN_FONT_STYLE_NAME_TEMPLATE_ROLE_NUMBER MSG_EN_FONT_STYLE_NAME_BY_ROLE_TEXT 2 + MSG_EN_FONT_STYLE_MODIFER_NAME Times New Roman"/>
    <w:basedOn w:val="MSGENFONTSTYLENAMETEMPLATEROLENUMBERMSGENFONTSTYLENAMEBYROLETEXT2"/>
    <w:qFormat/>
    <w:rsid w:val="009C0FCD"/>
    <w:rPr>
      <w:rFonts w:ascii="Times New Roman" w:eastAsia="Times New Roman" w:hAnsi="Times New Roman" w:cs="Times New Roman"/>
      <w:color w:val="000000"/>
      <w:spacing w:val="0"/>
      <w:w w:val="100"/>
      <w:position w:val="0"/>
      <w:sz w:val="17"/>
      <w:szCs w:val="17"/>
      <w:shd w:val="clear" w:color="auto" w:fill="FFFFFF"/>
      <w:lang w:val="en-US" w:eastAsia="en-US" w:bidi="en-US"/>
    </w:rPr>
  </w:style>
  <w:style w:type="character" w:customStyle="1" w:styleId="MSGENFONTSTYLENAMETEMPLATEROLENUMBERMSGENFONTSTYLENAMEBYROLETEXT30Exact">
    <w:name w:val="MSG_EN_FONT_STYLE_NAME_TEMPLATE_ROLE_NUMBER MSG_EN_FONT_STYLE_NAME_BY_ROLE_TEXT 30 Exact"/>
    <w:basedOn w:val="affffd"/>
    <w:qFormat/>
    <w:rsid w:val="009C0FCD"/>
    <w:rPr>
      <w:rFonts w:ascii="宋体" w:eastAsia="宋体" w:hAnsi="宋体" w:cs="宋体"/>
      <w:sz w:val="20"/>
      <w:szCs w:val="20"/>
      <w:u w:val="none"/>
    </w:rPr>
  </w:style>
  <w:style w:type="character" w:customStyle="1" w:styleId="MSGENFONTSTYLENAMETEMPLATEROLENUMBERMSGENFONTSTYLENAMEBYROLEPICTURECAPTION4Exact">
    <w:name w:val="MSG_EN_FONT_STYLE_NAME_TEMPLATE_ROLE_NUMBER MSG_EN_FONT_STYLE_NAME_BY_ROLE_PICTURE_CAPTION 4 Exact"/>
    <w:basedOn w:val="affffd"/>
    <w:link w:val="MSGENFONTSTYLENAMETEMPLATEROLENUMBERMSGENFONTSTYLENAMEBYROLEPICTURECAPTION4"/>
    <w:qFormat/>
    <w:rsid w:val="009C0FCD"/>
    <w:rPr>
      <w:rFonts w:ascii="宋体" w:hAnsi="宋体" w:cs="宋体"/>
      <w:b/>
      <w:bCs/>
      <w:sz w:val="12"/>
      <w:szCs w:val="12"/>
      <w:shd w:val="clear" w:color="auto" w:fill="FFFFFF"/>
    </w:rPr>
  </w:style>
  <w:style w:type="paragraph" w:customStyle="1" w:styleId="MSGENFONTSTYLENAMETEMPLATEROLENUMBERMSGENFONTSTYLENAMEBYROLEPICTURECAPTION4">
    <w:name w:val="MSG_EN_FONT_STYLE_NAME_TEMPLATE_ROLE_NUMBER MSG_EN_FONT_STYLE_NAME_BY_ROLE_PICTURE_CAPTION 4"/>
    <w:basedOn w:val="affffb"/>
    <w:link w:val="MSGENFONTSTYLENAMETEMPLATEROLENUMBERMSGENFONTSTYLENAMEBYROLEPICTURECAPTION4Exact"/>
    <w:qFormat/>
    <w:rsid w:val="009C0FCD"/>
    <w:pPr>
      <w:widowControl/>
      <w:shd w:val="clear" w:color="auto" w:fill="FFFFFF"/>
      <w:spacing w:after="200" w:line="120" w:lineRule="exact"/>
      <w:ind w:firstLineChars="200" w:firstLine="480"/>
      <w:jc w:val="left"/>
    </w:pPr>
    <w:rPr>
      <w:rFonts w:ascii="宋体" w:eastAsiaTheme="minorEastAsia" w:hAnsi="宋体" w:cs="宋体"/>
      <w:b/>
      <w:bCs/>
      <w:sz w:val="12"/>
      <w:szCs w:val="12"/>
    </w:rPr>
  </w:style>
  <w:style w:type="character" w:customStyle="1" w:styleId="MSGENFONTSTYLENAMETEMPLATEROLENUMBERMSGENFONTSTYLENAMEBYROLETEXT30">
    <w:name w:val="MSG_EN_FONT_STYLE_NAME_TEMPLATE_ROLE_NUMBER MSG_EN_FONT_STYLE_NAME_BY_ROLE_TEXT 30_"/>
    <w:basedOn w:val="affffd"/>
    <w:link w:val="MSGENFONTSTYLENAMETEMPLATEROLENUMBERMSGENFONTSTYLENAMEBYROLETEXT300"/>
    <w:qFormat/>
    <w:rsid w:val="009C0FCD"/>
    <w:rPr>
      <w:rFonts w:ascii="宋体" w:hAnsi="宋体" w:cs="宋体"/>
      <w:shd w:val="clear" w:color="auto" w:fill="FFFFFF"/>
    </w:rPr>
  </w:style>
  <w:style w:type="paragraph" w:customStyle="1" w:styleId="MSGENFONTSTYLENAMETEMPLATEROLENUMBERMSGENFONTSTYLENAMEBYROLETEXT300">
    <w:name w:val="MSG_EN_FONT_STYLE_NAME_TEMPLATE_ROLE_NUMBER MSG_EN_FONT_STYLE_NAME_BY_ROLE_TEXT 30"/>
    <w:basedOn w:val="affffb"/>
    <w:link w:val="MSGENFONTSTYLENAMETEMPLATEROLENUMBERMSGENFONTSTYLENAMEBYROLETEXT30"/>
    <w:qFormat/>
    <w:rsid w:val="009C0FCD"/>
    <w:pPr>
      <w:widowControl/>
      <w:shd w:val="clear" w:color="auto" w:fill="FFFFFF"/>
      <w:spacing w:after="200" w:line="293" w:lineRule="exact"/>
      <w:ind w:firstLineChars="200" w:firstLine="480"/>
      <w:jc w:val="left"/>
    </w:pPr>
    <w:rPr>
      <w:rFonts w:ascii="宋体" w:eastAsiaTheme="minorEastAsia" w:hAnsi="宋体" w:cs="宋体"/>
      <w:szCs w:val="22"/>
    </w:rPr>
  </w:style>
  <w:style w:type="character" w:customStyle="1" w:styleId="MSGENFONTSTYLENAMETEMPLATEROLENUMBERMSGENFONTSTYLENAMEBYROLETEXT21">
    <w:name w:val="MSG_EN_FONT_STYLE_NAME_TEMPLATE_ROLE_NUMBER MSG_EN_FONT_STYLE_NAME_BY_ROLE_TEXT 21_"/>
    <w:basedOn w:val="affffd"/>
    <w:link w:val="MSGENFONTSTYLENAMETEMPLATEROLENUMBERMSGENFONTSTYLENAMEBYROLETEXT210"/>
    <w:qFormat/>
    <w:rsid w:val="009C0FCD"/>
    <w:rPr>
      <w:rFonts w:ascii="宋体" w:hAnsi="宋体" w:cs="宋体"/>
      <w:sz w:val="28"/>
      <w:szCs w:val="28"/>
      <w:shd w:val="clear" w:color="auto" w:fill="FFFFFF"/>
    </w:rPr>
  </w:style>
  <w:style w:type="paragraph" w:customStyle="1" w:styleId="MSGENFONTSTYLENAMETEMPLATEROLENUMBERMSGENFONTSTYLENAMEBYROLETEXT210">
    <w:name w:val="MSG_EN_FONT_STYLE_NAME_TEMPLATE_ROLE_NUMBER MSG_EN_FONT_STYLE_NAME_BY_ROLE_TEXT 21"/>
    <w:basedOn w:val="affffb"/>
    <w:link w:val="MSGENFONTSTYLENAMETEMPLATEROLENUMBERMSGENFONTSTYLENAMEBYROLETEXT21"/>
    <w:qFormat/>
    <w:rsid w:val="009C0FCD"/>
    <w:pPr>
      <w:widowControl/>
      <w:shd w:val="clear" w:color="auto" w:fill="FFFFFF"/>
      <w:spacing w:after="200" w:line="292" w:lineRule="exact"/>
      <w:ind w:firstLineChars="200" w:firstLine="480"/>
      <w:jc w:val="left"/>
    </w:pPr>
    <w:rPr>
      <w:rFonts w:ascii="宋体" w:eastAsiaTheme="minorEastAsia" w:hAnsi="宋体" w:cs="宋体"/>
      <w:sz w:val="28"/>
      <w:szCs w:val="28"/>
    </w:rPr>
  </w:style>
  <w:style w:type="character" w:customStyle="1" w:styleId="Heading21">
    <w:name w:val="Heading #2|1_"/>
    <w:basedOn w:val="affffd"/>
    <w:link w:val="Heading210"/>
    <w:qFormat/>
    <w:rsid w:val="009C0FCD"/>
    <w:rPr>
      <w:rFonts w:ascii="MingLiU-ExtB" w:eastAsia="MingLiU-ExtB" w:hAnsi="MingLiU-ExtB" w:cs="MingLiU-ExtB"/>
      <w:sz w:val="26"/>
      <w:szCs w:val="26"/>
      <w:shd w:val="clear" w:color="auto" w:fill="FFFFFF"/>
      <w:lang w:val="zh-CN" w:bidi="zh-CN"/>
    </w:rPr>
  </w:style>
  <w:style w:type="paragraph" w:customStyle="1" w:styleId="Heading210">
    <w:name w:val="Heading #2|1"/>
    <w:basedOn w:val="affffb"/>
    <w:link w:val="Heading21"/>
    <w:qFormat/>
    <w:rsid w:val="009C0FCD"/>
    <w:pPr>
      <w:widowControl/>
      <w:shd w:val="clear" w:color="auto" w:fill="FFFFFF"/>
      <w:spacing w:after="120" w:line="360" w:lineRule="auto"/>
      <w:ind w:firstLineChars="200" w:firstLine="480"/>
      <w:jc w:val="left"/>
      <w:outlineLvl w:val="1"/>
    </w:pPr>
    <w:rPr>
      <w:rFonts w:ascii="MingLiU-ExtB" w:eastAsia="MingLiU-ExtB" w:hAnsi="MingLiU-ExtB" w:cs="MingLiU-ExtB"/>
      <w:sz w:val="26"/>
      <w:szCs w:val="26"/>
      <w:lang w:val="zh-CN" w:bidi="zh-CN"/>
    </w:rPr>
  </w:style>
  <w:style w:type="character" w:customStyle="1" w:styleId="Heading31">
    <w:name w:val="Heading #3|1_"/>
    <w:basedOn w:val="affffd"/>
    <w:link w:val="Heading310"/>
    <w:qFormat/>
    <w:rsid w:val="009C0FCD"/>
    <w:rPr>
      <w:rFonts w:ascii="MingLiU-ExtB" w:eastAsia="MingLiU-ExtB" w:hAnsi="MingLiU-ExtB" w:cs="MingLiU-ExtB"/>
      <w:sz w:val="22"/>
      <w:shd w:val="clear" w:color="auto" w:fill="FFFFFF"/>
      <w:lang w:val="zh-CN" w:bidi="zh-CN"/>
    </w:rPr>
  </w:style>
  <w:style w:type="paragraph" w:customStyle="1" w:styleId="Heading310">
    <w:name w:val="Heading #3|1"/>
    <w:basedOn w:val="affffb"/>
    <w:link w:val="Heading31"/>
    <w:qFormat/>
    <w:rsid w:val="009C0FCD"/>
    <w:pPr>
      <w:widowControl/>
      <w:shd w:val="clear" w:color="auto" w:fill="FFFFFF"/>
      <w:spacing w:line="313" w:lineRule="exact"/>
      <w:ind w:left="120" w:firstLineChars="200" w:firstLine="480"/>
      <w:jc w:val="left"/>
      <w:outlineLvl w:val="2"/>
    </w:pPr>
    <w:rPr>
      <w:rFonts w:ascii="MingLiU-ExtB" w:eastAsia="MingLiU-ExtB" w:hAnsi="MingLiU-ExtB" w:cs="MingLiU-ExtB"/>
      <w:sz w:val="22"/>
      <w:szCs w:val="22"/>
      <w:lang w:val="zh-CN" w:bidi="zh-CN"/>
    </w:rPr>
  </w:style>
  <w:style w:type="character" w:customStyle="1" w:styleId="Bodytext1">
    <w:name w:val="Body text|1_"/>
    <w:basedOn w:val="affffd"/>
    <w:link w:val="Bodytext10"/>
    <w:qFormat/>
    <w:rsid w:val="009C0FCD"/>
    <w:rPr>
      <w:rFonts w:ascii="MingLiU-ExtB" w:eastAsia="MingLiU-ExtB" w:hAnsi="MingLiU-ExtB" w:cs="MingLiU-ExtB"/>
      <w:shd w:val="clear" w:color="auto" w:fill="FFFFFF"/>
      <w:lang w:val="zh-CN" w:bidi="zh-CN"/>
    </w:rPr>
  </w:style>
  <w:style w:type="paragraph" w:customStyle="1" w:styleId="Bodytext10">
    <w:name w:val="Body text|1"/>
    <w:basedOn w:val="affffb"/>
    <w:link w:val="Bodytext1"/>
    <w:qFormat/>
    <w:rsid w:val="009C0FCD"/>
    <w:pPr>
      <w:widowControl/>
      <w:shd w:val="clear" w:color="auto" w:fill="FFFFFF"/>
      <w:spacing w:line="312" w:lineRule="auto"/>
      <w:ind w:firstLineChars="200" w:firstLine="480"/>
      <w:jc w:val="left"/>
    </w:pPr>
    <w:rPr>
      <w:rFonts w:ascii="MingLiU-ExtB" w:eastAsia="MingLiU-ExtB" w:hAnsi="MingLiU-ExtB" w:cs="MingLiU-ExtB"/>
      <w:szCs w:val="22"/>
      <w:lang w:val="zh-CN" w:bidi="zh-CN"/>
    </w:rPr>
  </w:style>
  <w:style w:type="character" w:customStyle="1" w:styleId="Heading11">
    <w:name w:val="Heading #1|1_"/>
    <w:basedOn w:val="affffd"/>
    <w:link w:val="Heading110"/>
    <w:qFormat/>
    <w:rsid w:val="009C0FCD"/>
    <w:rPr>
      <w:rFonts w:ascii="MingLiU-ExtB" w:eastAsia="MingLiU-ExtB" w:hAnsi="MingLiU-ExtB" w:cs="MingLiU-ExtB"/>
      <w:sz w:val="30"/>
      <w:szCs w:val="30"/>
      <w:shd w:val="clear" w:color="auto" w:fill="FFFFFF"/>
      <w:lang w:val="zh-CN" w:bidi="zh-CN"/>
    </w:rPr>
  </w:style>
  <w:style w:type="paragraph" w:customStyle="1" w:styleId="Heading110">
    <w:name w:val="Heading #1|1"/>
    <w:basedOn w:val="affffb"/>
    <w:link w:val="Heading11"/>
    <w:qFormat/>
    <w:rsid w:val="009C0FCD"/>
    <w:pPr>
      <w:widowControl/>
      <w:shd w:val="clear" w:color="auto" w:fill="FFFFFF"/>
      <w:spacing w:after="100" w:line="360" w:lineRule="auto"/>
      <w:ind w:firstLineChars="200" w:firstLine="200"/>
      <w:jc w:val="left"/>
      <w:outlineLvl w:val="0"/>
    </w:pPr>
    <w:rPr>
      <w:rFonts w:ascii="MingLiU-ExtB" w:eastAsia="MingLiU-ExtB" w:hAnsi="MingLiU-ExtB" w:cs="MingLiU-ExtB"/>
      <w:sz w:val="30"/>
      <w:szCs w:val="30"/>
      <w:lang w:val="zh-CN" w:bidi="zh-CN"/>
    </w:rPr>
  </w:style>
  <w:style w:type="character" w:customStyle="1" w:styleId="Bodytext3">
    <w:name w:val="Body text|3_"/>
    <w:basedOn w:val="affffd"/>
    <w:link w:val="Bodytext30"/>
    <w:qFormat/>
    <w:rsid w:val="009C0FCD"/>
    <w:rPr>
      <w:rFonts w:ascii="MingLiU-ExtB" w:eastAsia="MingLiU-ExtB" w:hAnsi="MingLiU-ExtB" w:cs="MingLiU-ExtB"/>
      <w:sz w:val="13"/>
      <w:szCs w:val="13"/>
      <w:shd w:val="clear" w:color="auto" w:fill="FFFFFF"/>
      <w:lang w:val="zh-CN" w:bidi="zh-CN"/>
    </w:rPr>
  </w:style>
  <w:style w:type="paragraph" w:customStyle="1" w:styleId="Bodytext30">
    <w:name w:val="Body text|3"/>
    <w:basedOn w:val="affffb"/>
    <w:link w:val="Bodytext3"/>
    <w:qFormat/>
    <w:rsid w:val="009C0FCD"/>
    <w:pPr>
      <w:widowControl/>
      <w:shd w:val="clear" w:color="auto" w:fill="FFFFFF"/>
      <w:spacing w:after="100" w:line="360" w:lineRule="auto"/>
      <w:ind w:left="1880" w:firstLineChars="200" w:firstLine="200"/>
      <w:jc w:val="left"/>
    </w:pPr>
    <w:rPr>
      <w:rFonts w:ascii="MingLiU-ExtB" w:eastAsia="MingLiU-ExtB" w:hAnsi="MingLiU-ExtB" w:cs="MingLiU-ExtB"/>
      <w:sz w:val="13"/>
      <w:szCs w:val="13"/>
      <w:lang w:val="zh-CN" w:bidi="zh-CN"/>
    </w:rPr>
  </w:style>
  <w:style w:type="character" w:customStyle="1" w:styleId="Picturecaption1">
    <w:name w:val="Picture caption|1_"/>
    <w:basedOn w:val="affffd"/>
    <w:link w:val="Picturecaption10"/>
    <w:qFormat/>
    <w:rsid w:val="009C0FCD"/>
    <w:rPr>
      <w:rFonts w:ascii="MingLiU-ExtB" w:eastAsia="MingLiU-ExtB" w:hAnsi="MingLiU-ExtB" w:cs="MingLiU-ExtB"/>
      <w:shd w:val="clear" w:color="auto" w:fill="FFFFFF"/>
      <w:lang w:val="zh-CN" w:bidi="zh-CN"/>
    </w:rPr>
  </w:style>
  <w:style w:type="paragraph" w:customStyle="1" w:styleId="Picturecaption10">
    <w:name w:val="Picture caption|1"/>
    <w:basedOn w:val="affffb"/>
    <w:link w:val="Picturecaption1"/>
    <w:qFormat/>
    <w:rsid w:val="009C0FCD"/>
    <w:pPr>
      <w:widowControl/>
      <w:shd w:val="clear" w:color="auto" w:fill="FFFFFF"/>
      <w:spacing w:line="360" w:lineRule="auto"/>
      <w:ind w:firstLineChars="200" w:firstLine="200"/>
      <w:jc w:val="left"/>
    </w:pPr>
    <w:rPr>
      <w:rFonts w:ascii="MingLiU-ExtB" w:eastAsia="MingLiU-ExtB" w:hAnsi="MingLiU-ExtB" w:cs="MingLiU-ExtB"/>
      <w:szCs w:val="22"/>
      <w:lang w:val="zh-CN" w:bidi="zh-CN"/>
    </w:rPr>
  </w:style>
  <w:style w:type="paragraph" w:customStyle="1" w:styleId="141">
    <w:name w:val="样式14"/>
    <w:basedOn w:val="52"/>
    <w:link w:val="14Char"/>
    <w:qFormat/>
    <w:rsid w:val="009C0FCD"/>
    <w:pPr>
      <w:widowControl/>
      <w:tabs>
        <w:tab w:val="left" w:pos="0"/>
      </w:tabs>
      <w:adjustRightInd/>
      <w:spacing w:before="0" w:after="0" w:line="360" w:lineRule="auto"/>
      <w:ind w:left="420"/>
      <w:jc w:val="left"/>
      <w:textAlignment w:val="auto"/>
    </w:pPr>
    <w:rPr>
      <w:rFonts w:ascii="仿宋" w:eastAsia="仿宋" w:hAnsi="仿宋"/>
      <w:bCs/>
      <w:szCs w:val="28"/>
    </w:rPr>
  </w:style>
  <w:style w:type="character" w:customStyle="1" w:styleId="14Char">
    <w:name w:val="样式14 Char"/>
    <w:basedOn w:val="5Char"/>
    <w:link w:val="141"/>
    <w:qFormat/>
    <w:rsid w:val="009C0FCD"/>
    <w:rPr>
      <w:rFonts w:ascii="仿宋" w:eastAsia="仿宋" w:hAnsi="仿宋" w:cs="Times New Roman"/>
      <w:b/>
      <w:bCs/>
      <w:kern w:val="0"/>
      <w:sz w:val="28"/>
      <w:szCs w:val="28"/>
    </w:rPr>
  </w:style>
  <w:style w:type="character" w:customStyle="1" w:styleId="1112">
    <w:name w:val="已访问的超链接111"/>
    <w:uiPriority w:val="99"/>
    <w:qFormat/>
    <w:rsid w:val="009C0FCD"/>
    <w:rPr>
      <w:color w:val="800080"/>
      <w:u w:val="single"/>
    </w:rPr>
  </w:style>
  <w:style w:type="paragraph" w:customStyle="1" w:styleId="TOC111">
    <w:name w:val="TOC 标题111"/>
    <w:basedOn w:val="1f3"/>
    <w:next w:val="affffb"/>
    <w:uiPriority w:val="39"/>
    <w:unhideWhenUsed/>
    <w:qFormat/>
    <w:rsid w:val="009C0FCD"/>
    <w:pPr>
      <w:widowControl/>
      <w:autoSpaceDE/>
      <w:autoSpaceDN/>
      <w:adjustRightInd/>
      <w:spacing w:after="0" w:line="259" w:lineRule="auto"/>
      <w:jc w:val="left"/>
      <w:outlineLvl w:val="9"/>
    </w:pPr>
    <w:rPr>
      <w:rFonts w:ascii="等线 Light" w:eastAsia="等线 Light" w:hAnsi="等线 Light"/>
      <w:b w:val="0"/>
      <w:color w:val="2F5496"/>
      <w:kern w:val="0"/>
      <w:szCs w:val="32"/>
      <w:lang w:val="zh-CN"/>
    </w:rPr>
  </w:style>
  <w:style w:type="paragraph" w:customStyle="1" w:styleId="1113">
    <w:name w:val="修订111"/>
    <w:uiPriority w:val="99"/>
    <w:qFormat/>
    <w:rsid w:val="009C0FCD"/>
    <w:pPr>
      <w:spacing w:line="360" w:lineRule="auto"/>
      <w:ind w:firstLineChars="200" w:firstLine="200"/>
    </w:pPr>
    <w:rPr>
      <w:rFonts w:ascii="Times New Roman" w:eastAsia="宋体" w:hAnsi="Times New Roman" w:cs="Times New Roman"/>
      <w:szCs w:val="24"/>
    </w:rPr>
  </w:style>
  <w:style w:type="character" w:customStyle="1" w:styleId="1114">
    <w:name w:val="不明显强调111"/>
    <w:uiPriority w:val="19"/>
    <w:qFormat/>
    <w:rsid w:val="009C0FCD"/>
    <w:rPr>
      <w:i/>
      <w:iCs/>
      <w:color w:val="808080"/>
    </w:rPr>
  </w:style>
  <w:style w:type="character" w:customStyle="1" w:styleId="1115">
    <w:name w:val="明显强调111"/>
    <w:uiPriority w:val="21"/>
    <w:qFormat/>
    <w:rsid w:val="009C0FCD"/>
    <w:rPr>
      <w:b/>
      <w:bCs/>
      <w:i/>
      <w:iCs/>
      <w:color w:val="4F81BD"/>
    </w:rPr>
  </w:style>
  <w:style w:type="character" w:customStyle="1" w:styleId="31d">
    <w:name w:val="书籍标题31"/>
    <w:uiPriority w:val="33"/>
    <w:qFormat/>
    <w:rsid w:val="009C0FCD"/>
    <w:rPr>
      <w:b/>
      <w:bCs/>
      <w:i/>
      <w:iCs/>
      <w:spacing w:val="5"/>
    </w:rPr>
  </w:style>
  <w:style w:type="paragraph" w:customStyle="1" w:styleId="GHC0">
    <w:name w:val="GHC 正文"/>
    <w:basedOn w:val="affffb"/>
    <w:link w:val="GHCChar0"/>
    <w:qFormat/>
    <w:rsid w:val="009C0FCD"/>
    <w:pPr>
      <w:spacing w:line="360" w:lineRule="auto"/>
      <w:ind w:firstLineChars="200" w:firstLine="420"/>
    </w:pPr>
    <w:rPr>
      <w:rFonts w:ascii="宋体" w:hAnsi="宋体"/>
      <w:sz w:val="24"/>
      <w:lang w:val="en-AU"/>
    </w:rPr>
  </w:style>
  <w:style w:type="character" w:customStyle="1" w:styleId="GHCChar0">
    <w:name w:val="GHC 正文 Char"/>
    <w:link w:val="GHC0"/>
    <w:qFormat/>
    <w:rsid w:val="009C0FCD"/>
    <w:rPr>
      <w:rFonts w:ascii="宋体" w:eastAsia="宋体" w:hAnsi="宋体" w:cs="Times New Roman"/>
      <w:sz w:val="24"/>
      <w:szCs w:val="24"/>
      <w:lang w:val="en-AU"/>
    </w:rPr>
  </w:style>
  <w:style w:type="paragraph" w:customStyle="1" w:styleId="YG">
    <w:name w:val="安贞申报书YG正文"/>
    <w:basedOn w:val="affffb"/>
    <w:link w:val="YG0"/>
    <w:qFormat/>
    <w:rsid w:val="009C0FCD"/>
    <w:pPr>
      <w:spacing w:line="560" w:lineRule="exact"/>
      <w:ind w:firstLineChars="200" w:firstLine="480"/>
    </w:pPr>
    <w:rPr>
      <w:rFonts w:ascii="仿宋_GB2312" w:eastAsia="仿宋_GB2312"/>
      <w:sz w:val="24"/>
      <w:szCs w:val="32"/>
    </w:rPr>
  </w:style>
  <w:style w:type="character" w:customStyle="1" w:styleId="YG0">
    <w:name w:val="安贞申报书YG正文 字符"/>
    <w:basedOn w:val="affffd"/>
    <w:link w:val="YG"/>
    <w:qFormat/>
    <w:rsid w:val="009C0FCD"/>
    <w:rPr>
      <w:rFonts w:ascii="仿宋_GB2312" w:eastAsia="仿宋_GB2312" w:hAnsi="Calibri" w:cs="Times New Roman"/>
      <w:sz w:val="24"/>
      <w:szCs w:val="32"/>
    </w:rPr>
  </w:style>
  <w:style w:type="character" w:customStyle="1" w:styleId="418">
    <w:name w:val="未处理的提及41"/>
    <w:basedOn w:val="affffd"/>
    <w:uiPriority w:val="99"/>
    <w:unhideWhenUsed/>
    <w:qFormat/>
    <w:rsid w:val="009C0FCD"/>
    <w:rPr>
      <w:color w:val="605E5C"/>
      <w:shd w:val="clear" w:color="auto" w:fill="E1DFDD"/>
    </w:rPr>
  </w:style>
  <w:style w:type="character" w:customStyle="1" w:styleId="513">
    <w:name w:val="未处理的提及51"/>
    <w:uiPriority w:val="99"/>
    <w:unhideWhenUsed/>
    <w:qFormat/>
    <w:rsid w:val="009C0FCD"/>
    <w:rPr>
      <w:color w:val="605E5C"/>
      <w:shd w:val="clear" w:color="auto" w:fill="E1DFDD"/>
    </w:rPr>
  </w:style>
  <w:style w:type="character" w:customStyle="1" w:styleId="afffffffffffffffffffffffffffffffffffffffffffffffffe">
    <w:name w:val="正文样式 字符"/>
    <w:qFormat/>
    <w:rsid w:val="009C0FCD"/>
    <w:rPr>
      <w:rFonts w:ascii="Times New Roman" w:eastAsia="宋体" w:hAnsi="Times New Roman" w:cs="Times New Roman"/>
      <w:bCs/>
      <w:snapToGrid w:val="0"/>
      <w:kern w:val="0"/>
      <w:sz w:val="24"/>
      <w:szCs w:val="44"/>
    </w:rPr>
  </w:style>
  <w:style w:type="character" w:customStyle="1" w:styleId="affffffffffffffffffffffffffffffffffffffffffffffffff">
    <w:name w:val="图形样式 字符"/>
    <w:qFormat/>
    <w:rsid w:val="009C0FCD"/>
    <w:rPr>
      <w:rFonts w:ascii="宋体" w:eastAsia="宋体" w:hAnsi="宋体" w:cs="Times New Roman"/>
      <w:kern w:val="0"/>
      <w:szCs w:val="21"/>
      <w:lang w:val="en-GB"/>
    </w:rPr>
  </w:style>
  <w:style w:type="paragraph" w:customStyle="1" w:styleId="New">
    <w:name w:val="New四层条"/>
    <w:basedOn w:val="52"/>
    <w:qFormat/>
    <w:rsid w:val="009C0FCD"/>
    <w:pPr>
      <w:numPr>
        <w:ilvl w:val="4"/>
        <w:numId w:val="165"/>
      </w:numPr>
      <w:adjustRightInd/>
      <w:spacing w:before="240" w:after="120" w:line="440" w:lineRule="exact"/>
      <w:ind w:left="0"/>
      <w:textAlignment w:val="auto"/>
    </w:pPr>
    <w:rPr>
      <w:rFonts w:ascii="Times New Roman" w:hAnsi="Times New Roman"/>
      <w:bCs/>
      <w:kern w:val="2"/>
      <w:sz w:val="24"/>
      <w:szCs w:val="28"/>
      <w:lang w:val="zh-CN"/>
    </w:rPr>
  </w:style>
  <w:style w:type="paragraph" w:customStyle="1" w:styleId="Ri">
    <w:name w:val="Ri正文"/>
    <w:basedOn w:val="affffb"/>
    <w:link w:val="RiChar"/>
    <w:qFormat/>
    <w:rsid w:val="009C0FCD"/>
    <w:pPr>
      <w:spacing w:line="360" w:lineRule="auto"/>
      <w:ind w:firstLineChars="200" w:firstLine="200"/>
    </w:pPr>
    <w:rPr>
      <w:rFonts w:ascii="Times New Roman" w:hAnsi="Times New Roman"/>
      <w:sz w:val="24"/>
      <w:lang w:val="zh-CN"/>
    </w:rPr>
  </w:style>
  <w:style w:type="character" w:customStyle="1" w:styleId="RiChar">
    <w:name w:val="Ri正文 Char"/>
    <w:link w:val="Ri"/>
    <w:qFormat/>
    <w:rsid w:val="009C0FCD"/>
    <w:rPr>
      <w:rFonts w:ascii="Times New Roman" w:eastAsia="宋体" w:hAnsi="Times New Roman" w:cs="Times New Roman"/>
      <w:sz w:val="24"/>
      <w:szCs w:val="24"/>
      <w:lang w:val="zh-CN"/>
    </w:rPr>
  </w:style>
  <w:style w:type="paragraph" w:customStyle="1" w:styleId="Q">
    <w:name w:val="Q正文"/>
    <w:basedOn w:val="affffb"/>
    <w:qFormat/>
    <w:rsid w:val="009C0FCD"/>
    <w:pPr>
      <w:widowControl/>
      <w:numPr>
        <w:ilvl w:val="1"/>
        <w:numId w:val="166"/>
      </w:numPr>
      <w:tabs>
        <w:tab w:val="left" w:pos="630"/>
      </w:tabs>
      <w:spacing w:line="360" w:lineRule="auto"/>
      <w:ind w:firstLineChars="200" w:hanging="855"/>
      <w:jc w:val="left"/>
    </w:pPr>
    <w:rPr>
      <w:rFonts w:ascii="Times New Roman" w:hAnsi="Times New Roman"/>
      <w:sz w:val="24"/>
    </w:rPr>
  </w:style>
  <w:style w:type="paragraph" w:customStyle="1" w:styleId="7d">
    <w:name w:val="7正文样式"/>
    <w:basedOn w:val="affffc"/>
    <w:qFormat/>
    <w:rsid w:val="009C0FCD"/>
    <w:pPr>
      <w:autoSpaceDE/>
      <w:autoSpaceDN/>
      <w:adjustRightInd/>
      <w:spacing w:before="100" w:beforeAutospacing="1" w:after="100" w:afterAutospacing="1" w:line="300" w:lineRule="auto"/>
      <w:ind w:firstLine="480"/>
    </w:pPr>
    <w:rPr>
      <w:rFonts w:ascii="Arial" w:hAnsi="Arial"/>
      <w:sz w:val="21"/>
    </w:rPr>
  </w:style>
  <w:style w:type="paragraph" w:customStyle="1" w:styleId="BT">
    <w:name w:val="!BT正文"/>
    <w:qFormat/>
    <w:rsid w:val="009C0FCD"/>
    <w:pPr>
      <w:spacing w:line="360" w:lineRule="auto"/>
      <w:ind w:firstLineChars="200" w:firstLine="200"/>
    </w:pPr>
    <w:rPr>
      <w:rFonts w:ascii="宋体" w:eastAsia="宋体" w:hAnsi="宋体" w:cs="Times New Roman"/>
      <w:sz w:val="24"/>
    </w:rPr>
  </w:style>
  <w:style w:type="character" w:customStyle="1" w:styleId="affffffffffffffffffffffffffffffffffffffffffffffffff0">
    <w:name w:val="列出段落 字符"/>
    <w:uiPriority w:val="34"/>
    <w:qFormat/>
    <w:rsid w:val="009C0FCD"/>
    <w:rPr>
      <w:rFonts w:ascii="Times New Roman" w:eastAsia="宋体" w:hAnsi="Times New Roman"/>
      <w:kern w:val="2"/>
      <w:sz w:val="24"/>
      <w:szCs w:val="24"/>
    </w:rPr>
  </w:style>
  <w:style w:type="paragraph" w:customStyle="1" w:styleId="a03">
    <w:name w:val="a03"/>
    <w:basedOn w:val="affffb"/>
    <w:qFormat/>
    <w:rsid w:val="009C0FCD"/>
    <w:pPr>
      <w:widowControl/>
      <w:spacing w:before="100" w:beforeAutospacing="1" w:after="100" w:afterAutospacing="1"/>
      <w:jc w:val="left"/>
    </w:pPr>
    <w:rPr>
      <w:rFonts w:ascii="宋体" w:hAnsi="宋体" w:cs="宋体"/>
      <w:kern w:val="0"/>
      <w:sz w:val="18"/>
      <w:szCs w:val="18"/>
    </w:rPr>
  </w:style>
  <w:style w:type="paragraph" w:customStyle="1" w:styleId="-1110">
    <w:name w:val="彩色列表 - 强调文字颜色 111"/>
    <w:basedOn w:val="affffb"/>
    <w:uiPriority w:val="34"/>
    <w:qFormat/>
    <w:rsid w:val="009C0FCD"/>
    <w:pPr>
      <w:widowControl/>
      <w:spacing w:line="360" w:lineRule="auto"/>
      <w:ind w:firstLineChars="200" w:firstLine="420"/>
      <w:jc w:val="left"/>
    </w:pPr>
    <w:rPr>
      <w:szCs w:val="22"/>
    </w:rPr>
  </w:style>
  <w:style w:type="paragraph" w:customStyle="1" w:styleId="p10">
    <w:name w:val="p10"/>
    <w:basedOn w:val="affffb"/>
    <w:qFormat/>
    <w:rsid w:val="009C0FCD"/>
    <w:pPr>
      <w:widowControl/>
      <w:spacing w:line="360" w:lineRule="auto"/>
      <w:ind w:firstLineChars="200" w:firstLine="200"/>
      <w:jc w:val="left"/>
    </w:pPr>
    <w:rPr>
      <w:rFonts w:ascii="songti sc" w:eastAsia="songti sc" w:hAnsi="songti sc" w:hint="eastAsia"/>
      <w:kern w:val="0"/>
      <w:sz w:val="24"/>
      <w:szCs w:val="22"/>
    </w:rPr>
  </w:style>
  <w:style w:type="paragraph" w:customStyle="1" w:styleId="affffffffffffffffffffffffffffffffffffffffffffffffff1">
    <w:name w:val="正文（深信服）"/>
    <w:qFormat/>
    <w:rsid w:val="009C0FCD"/>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affffffffffffffffffffffffffffffffffffffffffffffffff2">
    <w:name w:val="表格(五号)"/>
    <w:basedOn w:val="affffb"/>
    <w:qFormat/>
    <w:rsid w:val="009C0FCD"/>
    <w:pPr>
      <w:widowControl/>
      <w:adjustRightInd w:val="0"/>
      <w:snapToGrid w:val="0"/>
      <w:spacing w:before="60" w:after="60" w:line="360" w:lineRule="auto"/>
      <w:ind w:left="11" w:firstLineChars="200" w:firstLine="200"/>
      <w:jc w:val="center"/>
    </w:pPr>
    <w:rPr>
      <w:kern w:val="0"/>
      <w:szCs w:val="20"/>
      <w:lang w:val="zh-CN"/>
    </w:rPr>
  </w:style>
  <w:style w:type="paragraph" w:customStyle="1" w:styleId="A1-">
    <w:name w:val="A1-正文"/>
    <w:basedOn w:val="affffb"/>
    <w:qFormat/>
    <w:rsid w:val="009C0FCD"/>
    <w:pPr>
      <w:widowControl/>
      <w:spacing w:beforeLines="50" w:before="50" w:line="360" w:lineRule="auto"/>
      <w:ind w:firstLineChars="200" w:firstLine="200"/>
      <w:jc w:val="left"/>
    </w:pPr>
    <w:rPr>
      <w:rFonts w:ascii="仿宋" w:eastAsia="仿宋" w:hAnsi="仿宋"/>
      <w:sz w:val="28"/>
      <w:szCs w:val="28"/>
    </w:rPr>
  </w:style>
  <w:style w:type="table" w:customStyle="1" w:styleId="21f7">
    <w:name w:val="无格式表格 21"/>
    <w:basedOn w:val="affffe"/>
    <w:uiPriority w:val="42"/>
    <w:qFormat/>
    <w:rsid w:val="009C0FCD"/>
    <w:rPr>
      <w:rFonts w:ascii="Times New Roman" w:eastAsia="宋体" w:hAnsi="Times New Roman" w:cs="Times New Roman"/>
      <w:kern w:val="0"/>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yle16">
    <w:name w:val="_Style 16"/>
    <w:basedOn w:val="affffb"/>
    <w:next w:val="afffff4"/>
    <w:uiPriority w:val="34"/>
    <w:qFormat/>
    <w:rsid w:val="009C0FCD"/>
    <w:pPr>
      <w:widowControl/>
      <w:adjustRightInd w:val="0"/>
      <w:snapToGrid w:val="0"/>
      <w:spacing w:before="160" w:after="160" w:line="240" w:lineRule="atLeast"/>
      <w:ind w:left="1701" w:firstLineChars="200" w:firstLine="200"/>
      <w:jc w:val="left"/>
    </w:pPr>
    <w:rPr>
      <w:rFonts w:ascii="Times New Roman" w:hAnsi="Times New Roman"/>
      <w:szCs w:val="22"/>
    </w:rPr>
  </w:style>
  <w:style w:type="paragraph" w:customStyle="1" w:styleId="45">
    <w:name w:val="标题4"/>
    <w:basedOn w:val="affffc"/>
    <w:qFormat/>
    <w:rsid w:val="009C0FCD"/>
    <w:pPr>
      <w:widowControl/>
      <w:numPr>
        <w:numId w:val="167"/>
      </w:numPr>
      <w:tabs>
        <w:tab w:val="left" w:pos="360"/>
      </w:tabs>
      <w:autoSpaceDE/>
      <w:autoSpaceDN/>
      <w:adjustRightInd/>
      <w:spacing w:before="100" w:beforeAutospacing="1" w:after="100" w:afterAutospacing="1" w:line="300" w:lineRule="auto"/>
      <w:ind w:firstLine="0"/>
    </w:pPr>
    <w:rPr>
      <w:rFonts w:hAnsi="宋体"/>
      <w:sz w:val="21"/>
    </w:rPr>
  </w:style>
  <w:style w:type="paragraph" w:customStyle="1" w:styleId="1031114">
    <w:name w:val="样式 10 磅31114"/>
    <w:basedOn w:val="affffb"/>
    <w:qFormat/>
    <w:rsid w:val="009C0FCD"/>
    <w:pPr>
      <w:spacing w:line="360" w:lineRule="auto"/>
      <w:ind w:firstLineChars="200" w:firstLine="200"/>
    </w:pPr>
    <w:rPr>
      <w:rFonts w:ascii="Times New Roman" w:hAnsi="Times New Roman"/>
    </w:rPr>
  </w:style>
  <w:style w:type="character" w:customStyle="1" w:styleId="4fff5">
    <w:name w:val="4 标题 字符"/>
    <w:basedOn w:val="affffd"/>
    <w:link w:val="4"/>
    <w:qFormat/>
    <w:rsid w:val="009C0FCD"/>
    <w:rPr>
      <w:rFonts w:ascii="宋体" w:hAnsi="Arial"/>
      <w:sz w:val="24"/>
      <w:szCs w:val="24"/>
    </w:rPr>
  </w:style>
  <w:style w:type="paragraph" w:customStyle="1" w:styleId="4">
    <w:name w:val="4 标题"/>
    <w:basedOn w:val="affffb"/>
    <w:link w:val="4fff5"/>
    <w:qFormat/>
    <w:rsid w:val="009C0FCD"/>
    <w:pPr>
      <w:numPr>
        <w:numId w:val="168"/>
      </w:numPr>
      <w:tabs>
        <w:tab w:val="left" w:pos="360"/>
      </w:tabs>
      <w:spacing w:beforeAutospacing="1" w:afterAutospacing="1" w:line="300" w:lineRule="auto"/>
      <w:ind w:left="425" w:firstLineChars="200" w:hanging="425"/>
    </w:pPr>
    <w:rPr>
      <w:rFonts w:ascii="宋体" w:eastAsiaTheme="minorEastAsia" w:hAnsi="Arial" w:cstheme="minorBidi"/>
      <w:sz w:val="24"/>
    </w:rPr>
  </w:style>
  <w:style w:type="paragraph" w:customStyle="1" w:styleId="3ffffff8">
    <w:name w:val="样式3"/>
    <w:basedOn w:val="52"/>
    <w:qFormat/>
    <w:rsid w:val="009C0FCD"/>
    <w:pPr>
      <w:widowControl/>
      <w:adjustRightInd/>
      <w:spacing w:line="240" w:lineRule="auto"/>
      <w:jc w:val="left"/>
      <w:textAlignment w:val="auto"/>
    </w:pPr>
    <w:rPr>
      <w:rFonts w:asciiTheme="minorEastAsia" w:hAnsiTheme="minorEastAsia" w:cs="宋体"/>
      <w:bCs/>
      <w:sz w:val="24"/>
      <w:szCs w:val="24"/>
    </w:rPr>
  </w:style>
  <w:style w:type="character" w:customStyle="1" w:styleId="6f4">
    <w:name w:val="未处理的提及6"/>
    <w:basedOn w:val="affffd"/>
    <w:uiPriority w:val="99"/>
    <w:semiHidden/>
    <w:unhideWhenUsed/>
    <w:qFormat/>
    <w:rsid w:val="009C0FCD"/>
    <w:rPr>
      <w:color w:val="605E5C"/>
      <w:shd w:val="clear" w:color="auto" w:fill="E1DFDD"/>
    </w:rPr>
  </w:style>
  <w:style w:type="paragraph" w:customStyle="1" w:styleId="1ffffffffffff0">
    <w:name w:val="正文_1"/>
    <w:basedOn w:val="affffb"/>
    <w:next w:val="affffb"/>
    <w:qFormat/>
    <w:rsid w:val="009C0FCD"/>
  </w:style>
  <w:style w:type="character" w:customStyle="1" w:styleId="7e">
    <w:name w:val="未处理的提及7"/>
    <w:basedOn w:val="affffd"/>
    <w:uiPriority w:val="99"/>
    <w:semiHidden/>
    <w:unhideWhenUsed/>
    <w:qFormat/>
    <w:rsid w:val="009C0FCD"/>
    <w:rPr>
      <w:color w:val="605E5C"/>
      <w:shd w:val="clear" w:color="auto" w:fill="E1DFDD"/>
    </w:rPr>
  </w:style>
  <w:style w:type="table" w:customStyle="1" w:styleId="6f5">
    <w:name w:val="网格型6"/>
    <w:basedOn w:val="affffe"/>
    <w:uiPriority w:val="39"/>
    <w:qFormat/>
    <w:rsid w:val="009C0FCD"/>
    <w:rPr>
      <w:rFonts w:ascii="等线" w:eastAsia="等线" w:hAnsi="等线"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ffffffff0">
    <w:name w:val="2级标题"/>
    <w:basedOn w:val="affffb"/>
    <w:qFormat/>
    <w:rsid w:val="009C0FCD"/>
    <w:pPr>
      <w:keepLines/>
      <w:spacing w:before="240" w:after="120" w:line="360" w:lineRule="auto"/>
      <w:contextualSpacing/>
      <w:jc w:val="left"/>
      <w:outlineLvl w:val="1"/>
    </w:pPr>
    <w:rPr>
      <w:rFonts w:ascii="黑体" w:hAnsi="黑体"/>
      <w:kern w:val="0"/>
      <w:sz w:val="28"/>
      <w:szCs w:val="28"/>
      <w:lang w:eastAsia="en-US" w:bidi="en-US"/>
    </w:rPr>
  </w:style>
  <w:style w:type="paragraph" w:customStyle="1" w:styleId="affffffffffffffffffffffffffffffffffffffffffffffffff3">
    <w:name w:val="中文正文、"/>
    <w:basedOn w:val="affffb"/>
    <w:link w:val="CharCharChard"/>
    <w:qFormat/>
    <w:rsid w:val="009C0FCD"/>
    <w:pPr>
      <w:spacing w:line="360" w:lineRule="auto"/>
      <w:ind w:firstLineChars="200" w:firstLine="420"/>
      <w:jc w:val="left"/>
    </w:pPr>
    <w:rPr>
      <w:kern w:val="0"/>
      <w:sz w:val="20"/>
      <w:szCs w:val="20"/>
    </w:rPr>
  </w:style>
  <w:style w:type="paragraph" w:customStyle="1" w:styleId="Style53">
    <w:name w:val="_Style 53"/>
    <w:basedOn w:val="affffb"/>
    <w:next w:val="afffff4"/>
    <w:uiPriority w:val="34"/>
    <w:qFormat/>
    <w:rsid w:val="009C0FCD"/>
    <w:pPr>
      <w:widowControl/>
      <w:adjustRightInd w:val="0"/>
      <w:snapToGrid w:val="0"/>
      <w:spacing w:before="160" w:after="160" w:line="240" w:lineRule="atLeast"/>
      <w:ind w:left="1701" w:firstLineChars="200" w:firstLine="200"/>
      <w:jc w:val="left"/>
    </w:pPr>
    <w:rPr>
      <w:rFonts w:ascii="Times New Roman" w:hAnsi="Times New Roman"/>
      <w:szCs w:val="22"/>
    </w:rPr>
  </w:style>
  <w:style w:type="character" w:customStyle="1" w:styleId="CharCharChard">
    <w:name w:val="中文正文、 Char Char Char"/>
    <w:link w:val="affffffffffffffffffffffffffffffffffffffffffffffffff3"/>
    <w:qFormat/>
    <w:locked/>
    <w:rsid w:val="009C0FCD"/>
    <w:rPr>
      <w:rFonts w:ascii="Calibri" w:eastAsia="宋体" w:hAnsi="Calibri" w:cs="Times New Roman"/>
      <w:kern w:val="0"/>
      <w:sz w:val="20"/>
      <w:szCs w:val="20"/>
    </w:rPr>
  </w:style>
  <w:style w:type="paragraph" w:customStyle="1" w:styleId="Style21">
    <w:name w:val="_Style 21"/>
    <w:basedOn w:val="affffb"/>
    <w:uiPriority w:val="34"/>
    <w:qFormat/>
    <w:rsid w:val="009C0FCD"/>
    <w:pPr>
      <w:autoSpaceDE w:val="0"/>
      <w:autoSpaceDN w:val="0"/>
      <w:adjustRightInd w:val="0"/>
      <w:spacing w:line="315" w:lineRule="atLeast"/>
      <w:ind w:firstLineChars="200" w:firstLine="420"/>
      <w:jc w:val="left"/>
    </w:pPr>
    <w:rPr>
      <w:rFonts w:ascii="宋体"/>
      <w:kern w:val="0"/>
      <w:szCs w:val="20"/>
    </w:rPr>
  </w:style>
  <w:style w:type="character" w:customStyle="1" w:styleId="CharChar0">
    <w:name w:val="文档正文 Char Char"/>
    <w:link w:val="afffffffff7"/>
    <w:qFormat/>
    <w:rsid w:val="009C0FCD"/>
    <w:rPr>
      <w:rFonts w:ascii="Arial" w:eastAsia="宋体" w:hAnsi="Arial" w:cs="Times New Roman"/>
      <w:szCs w:val="20"/>
    </w:rPr>
  </w:style>
  <w:style w:type="paragraph" w:customStyle="1" w:styleId="VerticalOutline2">
    <w:name w:val="Vertical Outline 2"/>
    <w:qFormat/>
    <w:rsid w:val="009C0FCD"/>
    <w:pPr>
      <w:tabs>
        <w:tab w:val="center" w:pos="4680"/>
        <w:tab w:val="right" w:pos="9360"/>
      </w:tabs>
    </w:pPr>
    <w:rPr>
      <w:rFonts w:ascii="等线" w:eastAsia="等线" w:hAnsi="等线" w:cs="Times New Roman"/>
      <w:kern w:val="0"/>
      <w:sz w:val="22"/>
    </w:rPr>
  </w:style>
  <w:style w:type="paragraph" w:customStyle="1" w:styleId="4fff6">
    <w:name w:val="修订4"/>
    <w:hidden/>
    <w:uiPriority w:val="99"/>
    <w:unhideWhenUsed/>
    <w:qFormat/>
    <w:rsid w:val="009C0FCD"/>
    <w:rPr>
      <w:rFonts w:ascii="Calibri" w:eastAsia="宋体" w:hAnsi="Calibri"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1" w:count="267">
    <w:lsdException w:name="Normal" w:semiHidden="0" w:unhideWhenUsed="0"/>
    <w:lsdException w:name="heading 1" w:semiHidden="0" w:unhideWhenUsed="0"/>
    <w:lsdException w:name="heading 4" w:uiPriority="9"/>
    <w:lsdException w:name="heading 5" w:uiPriority="9"/>
    <w:lsdException w:name="heading 6" w:uiPriority="9"/>
    <w:lsdException w:name="heading 7"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2"/>
    <w:lsdException w:name="annotation text" w:uiPriority="99"/>
    <w:lsdException w:name="caption" w:uiPriority="35"/>
    <w:lsdException w:name="table of figures" w:uiPriority="99"/>
    <w:lsdException w:name="annotation reference" w:uiPriority="99"/>
    <w:lsdException w:name="endnote reference" w:uiPriority="99"/>
    <w:lsdException w:name="Title" w:semiHidden="0" w:uiPriority="10" w:unhideWhenUsed="0"/>
    <w:lsdException w:name="Default Paragraph Font" w:uiPriority="1" w:qFormat="0"/>
    <w:lsdException w:name="Body Text" w:uiPriority="99"/>
    <w:lsdException w:name="Subtitle" w:semiHidden="0" w:uiPriority="11" w:unhideWhenUsed="0"/>
    <w:lsdException w:name="Body Text First Indent 2" w:uiPriority="99"/>
    <w:lsdException w:name="Hyperlink" w:uiPriority="99"/>
    <w:lsdException w:name="FollowedHyperlink" w:uiPriority="99"/>
    <w:lsdException w:name="Strong" w:semiHidden="0" w:uiPriority="22" w:unhideWhenUsed="0"/>
    <w:lsdException w:name="Emphasis" w:semiHidden="0" w:uiPriority="20" w:unhideWhenUsed="0"/>
    <w:lsdException w:name="Document Map" w:uiPriority="99"/>
    <w:lsdException w:name="HTML Top of Form" w:uiPriority="99" w:qFormat="0"/>
    <w:lsdException w:name="HTML Bottom of Form" w:uiPriority="99" w:qFormat="0"/>
    <w:lsdException w:name="Normal (Web)" w:uiPriority="99"/>
    <w:lsdException w:name="HTML Preformatted" w:uiPriority="99"/>
    <w:lsdException w:name="Normal Table" w:uiPriority="99" w:qFormat="0"/>
    <w:lsdException w:name="annotation subject" w:uiPriority="99"/>
    <w:lsdException w:name="No List" w:uiPriority="99" w:qFormat="0"/>
    <w:lsdException w:name="Outline List 1" w:uiPriority="99" w:qFormat="0"/>
    <w:lsdException w:name="Outline List 2" w:uiPriority="99" w:qFormat="0"/>
    <w:lsdException w:name="Outline List 3" w:uiPriority="99" w:qFormat="0"/>
    <w:lsdException w:name="Table 3D effects 1" w:uiPriority="99"/>
    <w:lsdException w:name="Table 3D effects 2" w:uiPriority="99"/>
    <w:lsdException w:name="Table 3D effects 3" w:uiPriority="99"/>
    <w:lsdException w:name="Table Grid" w:semiHidden="0" w:uiPriority="3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qFormat="0"/>
    <w:lsdException w:name="Light Grid" w:semiHidden="0" w:uiPriority="62" w:unhideWhenUsed="0" w:qFormat="0"/>
    <w:lsdException w:name="Medium Shading 1" w:semiHidden="0" w:uiPriority="63" w:unhideWhenUsed="0" w:qFormat="0"/>
    <w:lsdException w:name="Medium Shading 2" w:semiHidden="0" w:uiPriority="64" w:unhideWhenUsed="0" w:qFormat="0"/>
    <w:lsdException w:name="Medium List 1" w:semiHidden="0" w:uiPriority="65" w:unhideWhenUsed="0" w:qFormat="0"/>
    <w:lsdException w:name="Medium List 2" w:semiHidden="0" w:uiPriority="66" w:unhideWhenUsed="0" w:qFormat="0"/>
    <w:lsdException w:name="Medium Grid 1" w:semiHidden="0" w:uiPriority="67" w:unhideWhenUsed="0" w:qFormat="0"/>
    <w:lsdException w:name="Medium Grid 2" w:semiHidden="0" w:uiPriority="68" w:unhideWhenUsed="0" w:qFormat="0"/>
    <w:lsdException w:name="Medium Grid 3" w:semiHidden="0" w:uiPriority="69" w:unhideWhenUsed="0" w:qFormat="0"/>
    <w:lsdException w:name="Dark List" w:semiHidden="0" w:uiPriority="70" w:unhideWhenUsed="0" w:qFormat="0"/>
    <w:lsdException w:name="Colorful Shading" w:semiHidden="0" w:uiPriority="71" w:unhideWhenUsed="0" w:qFormat="0"/>
    <w:lsdException w:name="Colorful List" w:semiHidden="0" w:uiPriority="72" w:unhideWhenUsed="0" w:qFormat="0"/>
    <w:lsdException w:name="Colorful Grid" w:semiHidden="0" w:uiPriority="73" w:unhideWhenUsed="0" w:qFormat="0"/>
    <w:lsdException w:name="Light Shading Accent 1" w:semiHidden="0" w:uiPriority="60" w:unhideWhenUsed="0" w:qFormat="0"/>
    <w:lsdException w:name="Light List Accent 1" w:semiHidden="0" w:uiPriority="61" w:unhideWhenUsed="0" w:qFormat="0"/>
    <w:lsdException w:name="Light Grid Accent 1" w:semiHidden="0" w:uiPriority="62" w:unhideWhenUsed="0" w:qFormat="0"/>
    <w:lsdException w:name="Medium Shading 1 Accent 1" w:semiHidden="0" w:uiPriority="63" w:unhideWhenUsed="0" w:qFormat="0"/>
    <w:lsdException w:name="Medium Shading 2 Accent 1" w:semiHidden="0" w:uiPriority="64" w:unhideWhenUsed="0" w:qFormat="0"/>
    <w:lsdException w:name="Medium List 1 Accent 1" w:semiHidden="0" w:uiPriority="65" w:unhideWhenUsed="0" w:qFormat="0"/>
    <w:lsdException w:name="Revision" w:uiPriority="99" w:unhideWhenUsed="0" w:qFormat="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qFormat="0"/>
    <w:lsdException w:name="Medium Grid 1 Accent 1" w:semiHidden="0" w:uiPriority="67" w:unhideWhenUsed="0" w:qFormat="0"/>
    <w:lsdException w:name="Medium Grid 2 Accent 1" w:semiHidden="0" w:uiPriority="68" w:unhideWhenUsed="0" w:qFormat="0"/>
    <w:lsdException w:name="Medium Grid 3 Accent 1" w:semiHidden="0" w:uiPriority="69" w:unhideWhenUsed="0" w:qFormat="0"/>
    <w:lsdException w:name="Dark List Accent 1" w:semiHidden="0" w:uiPriority="70" w:unhideWhenUsed="0" w:qFormat="0"/>
    <w:lsdException w:name="Colorful Shading Accent 1" w:semiHidden="0" w:uiPriority="71" w:unhideWhenUsed="0" w:qFormat="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qFormat="0"/>
    <w:lsdException w:name="Light Grid Accent 2" w:semiHidden="0" w:uiPriority="62" w:unhideWhenUsed="0" w:qFormat="0"/>
    <w:lsdException w:name="Medium Shading 1 Accent 2" w:semiHidden="0" w:uiPriority="63" w:unhideWhenUsed="0" w:qFormat="0"/>
    <w:lsdException w:name="Medium Shading 2 Accent 2" w:semiHidden="0" w:uiPriority="64" w:unhideWhenUsed="0" w:qFormat="0"/>
    <w:lsdException w:name="Medium List 1 Accent 2" w:semiHidden="0" w:uiPriority="65" w:unhideWhenUsed="0" w:qFormat="0"/>
    <w:lsdException w:name="Medium List 2 Accent 2" w:semiHidden="0" w:uiPriority="66" w:unhideWhenUsed="0" w:qFormat="0"/>
    <w:lsdException w:name="Medium Grid 1 Accent 2" w:semiHidden="0" w:unhideWhenUsed="0"/>
    <w:lsdException w:name="Medium Grid 2 Accent 2" w:semiHidden="0" w:uiPriority="68" w:unhideWhenUsed="0" w:qFormat="0"/>
    <w:lsdException w:name="Medium Grid 3 Accent 2" w:semiHidden="0" w:uiPriority="69" w:unhideWhenUsed="0" w:qFormat="0"/>
    <w:lsdException w:name="Dark List Accent 2" w:semiHidden="0" w:uiPriority="70" w:unhideWhenUsed="0" w:qFormat="0"/>
    <w:lsdException w:name="Colorful Shading Accent 2" w:semiHidden="0" w:uiPriority="71" w:unhideWhenUsed="0" w:qFormat="0"/>
    <w:lsdException w:name="Colorful List Accent 2" w:semiHidden="0" w:uiPriority="72" w:unhideWhenUsed="0" w:qFormat="0"/>
    <w:lsdException w:name="Colorful Grid Accent 2" w:semiHidden="0" w:uiPriority="73" w:unhideWhenUsed="0" w:qFormat="0"/>
    <w:lsdException w:name="Light Shading Accent 3" w:semiHidden="0" w:uiPriority="60" w:unhideWhenUsed="0"/>
    <w:lsdException w:name="Light List Accent 3" w:semiHidden="0" w:uiPriority="61" w:unhideWhenUsed="0"/>
    <w:lsdException w:name="Light Grid Accent 3" w:semiHidden="0" w:uiPriority="62" w:unhideWhenUsed="0" w:qFormat="0"/>
    <w:lsdException w:name="Medium Shading 1 Accent 3" w:semiHidden="0" w:uiPriority="63" w:unhideWhenUsed="0" w:qFormat="0"/>
    <w:lsdException w:name="Medium Shading 2 Accent 3" w:semiHidden="0" w:uiPriority="64" w:unhideWhenUsed="0" w:qFormat="0"/>
    <w:lsdException w:name="Medium List 1 Accent 3" w:semiHidden="0" w:uiPriority="65" w:unhideWhenUsed="0" w:qFormat="0"/>
    <w:lsdException w:name="Medium List 2 Accent 3" w:semiHidden="0" w:uiPriority="66" w:unhideWhenUsed="0" w:qFormat="0"/>
    <w:lsdException w:name="Medium Grid 1 Accent 3" w:semiHidden="0" w:uiPriority="67" w:unhideWhenUsed="0" w:qFormat="0"/>
    <w:lsdException w:name="Medium Grid 2 Accent 3" w:semiHidden="0" w:uiPriority="68" w:unhideWhenUsed="0" w:qFormat="0"/>
    <w:lsdException w:name="Medium Grid 3 Accent 3" w:semiHidden="0" w:uiPriority="69" w:unhideWhenUsed="0" w:qFormat="0"/>
    <w:lsdException w:name="Dark List Accent 3" w:semiHidden="0" w:uiPriority="61" w:unhideWhenUsed="0"/>
    <w:lsdException w:name="Colorful Shading Accent 3" w:semiHidden="0" w:uiPriority="71" w:unhideWhenUsed="0" w:qFormat="0"/>
    <w:lsdException w:name="Colorful List Accent 3" w:semiHidden="0" w:uiPriority="72" w:unhideWhenUsed="0" w:qFormat="0"/>
    <w:lsdException w:name="Colorful Grid Accent 3" w:semiHidden="0" w:uiPriority="73" w:unhideWhenUsed="0" w:qFormat="0"/>
    <w:lsdException w:name="Light Shading Accent 4" w:semiHidden="0" w:uiPriority="60" w:unhideWhenUsed="0" w:qFormat="0"/>
    <w:lsdException w:name="Light List Accent 4" w:semiHidden="0" w:uiPriority="61" w:unhideWhenUsed="0" w:qFormat="0"/>
    <w:lsdException w:name="Light Grid Accent 4" w:semiHidden="0" w:uiPriority="62" w:unhideWhenUsed="0" w:qFormat="0"/>
    <w:lsdException w:name="Medium Shading 1 Accent 4" w:semiHidden="0" w:uiPriority="63" w:unhideWhenUsed="0" w:qFormat="0"/>
    <w:lsdException w:name="Medium Shading 2 Accent 4" w:semiHidden="0" w:uiPriority="64" w:unhideWhenUsed="0" w:qFormat="0"/>
    <w:lsdException w:name="Medium List 1 Accent 4" w:semiHidden="0" w:uiPriority="65" w:unhideWhenUsed="0" w:qFormat="0"/>
    <w:lsdException w:name="Medium List 2 Accent 4" w:semiHidden="0" w:uiPriority="66" w:unhideWhenUsed="0" w:qFormat="0"/>
    <w:lsdException w:name="Medium Grid 1 Accent 4" w:semiHidden="0" w:uiPriority="67" w:unhideWhenUsed="0" w:qFormat="0"/>
    <w:lsdException w:name="Medium Grid 2 Accent 4" w:semiHidden="0" w:uiPriority="68" w:unhideWhenUsed="0" w:qFormat="0"/>
    <w:lsdException w:name="Medium Grid 3 Accent 4" w:semiHidden="0" w:uiPriority="69" w:unhideWhenUsed="0" w:qFormat="0"/>
    <w:lsdException w:name="Dark List Accent 4" w:semiHidden="0" w:uiPriority="70" w:unhideWhenUsed="0" w:qFormat="0"/>
    <w:lsdException w:name="Colorful Shading Accent 4" w:semiHidden="0" w:uiPriority="71" w:unhideWhenUsed="0" w:qFormat="0"/>
    <w:lsdException w:name="Colorful List Accent 4" w:semiHidden="0" w:uiPriority="72" w:unhideWhenUsed="0" w:qFormat="0"/>
    <w:lsdException w:name="Colorful Grid Accent 4" w:semiHidden="0" w:uiPriority="73" w:unhideWhenUsed="0" w:qFormat="0"/>
    <w:lsdException w:name="Light Shading Accent 5" w:semiHidden="0" w:uiPriority="60" w:unhideWhenUsed="0" w:qFormat="0"/>
    <w:lsdException w:name="Light List Accent 5" w:semiHidden="0" w:uiPriority="61" w:unhideWhenUsed="0" w:qFormat="0"/>
    <w:lsdException w:name="Light Grid Accent 5" w:semiHidden="0" w:uiPriority="62" w:unhideWhenUsed="0"/>
    <w:lsdException w:name="Medium Shading 1 Accent 5" w:semiHidden="0" w:uiPriority="63" w:unhideWhenUsed="0" w:qFormat="0"/>
    <w:lsdException w:name="Medium Shading 2 Accent 5" w:semiHidden="0" w:uiPriority="64" w:unhideWhenUsed="0" w:qFormat="0"/>
    <w:lsdException w:name="Medium List 1 Accent 5" w:semiHidden="0" w:uiPriority="65" w:unhideWhenUsed="0" w:qFormat="0"/>
    <w:lsdException w:name="Medium List 2 Accent 5" w:semiHidden="0" w:uiPriority="66" w:unhideWhenUsed="0" w:qFormat="0"/>
    <w:lsdException w:name="Medium Grid 1 Accent 5" w:semiHidden="0" w:uiPriority="67" w:unhideWhenUsed="0" w:qFormat="0"/>
    <w:lsdException w:name="Medium Grid 2 Accent 5" w:semiHidden="0" w:uiPriority="68" w:unhideWhenUsed="0" w:qFormat="0"/>
    <w:lsdException w:name="Medium Grid 3 Accent 5" w:semiHidden="0" w:uiPriority="69" w:unhideWhenUsed="0" w:qFormat="0"/>
    <w:lsdException w:name="Dark List Accent 5" w:semiHidden="0" w:uiPriority="70" w:unhideWhenUsed="0" w:qFormat="0"/>
    <w:lsdException w:name="Colorful Shading Accent 5" w:semiHidden="0" w:uiPriority="71" w:unhideWhenUsed="0" w:qFormat="0"/>
    <w:lsdException w:name="Colorful List Accent 5" w:semiHidden="0" w:uiPriority="72" w:unhideWhenUsed="0" w:qFormat="0"/>
    <w:lsdException w:name="Colorful Grid Accent 5" w:semiHidden="0" w:uiPriority="73" w:unhideWhenUsed="0" w:qFormat="0"/>
    <w:lsdException w:name="Light Shading Accent 6" w:semiHidden="0" w:uiPriority="60" w:unhideWhenUsed="0" w:qFormat="0"/>
    <w:lsdException w:name="Light List Accent 6" w:semiHidden="0" w:uiPriority="61" w:unhideWhenUsed="0" w:qFormat="0"/>
    <w:lsdException w:name="Light Grid Accent 6" w:semiHidden="0" w:uiPriority="62" w:unhideWhenUsed="0" w:qFormat="0"/>
    <w:lsdException w:name="Medium Shading 1 Accent 6" w:semiHidden="0" w:uiPriority="63" w:unhideWhenUsed="0" w:qFormat="0"/>
    <w:lsdException w:name="Medium Shading 2 Accent 6" w:semiHidden="0" w:uiPriority="64" w:unhideWhenUsed="0" w:qFormat="0"/>
    <w:lsdException w:name="Medium List 1 Accent 6" w:semiHidden="0" w:uiPriority="65" w:unhideWhenUsed="0" w:qFormat="0"/>
    <w:lsdException w:name="Medium List 2 Accent 6" w:semiHidden="0" w:uiPriority="66" w:unhideWhenUsed="0" w:qFormat="0"/>
    <w:lsdException w:name="Medium Grid 1 Accent 6" w:semiHidden="0" w:uiPriority="67" w:unhideWhenUsed="0"/>
    <w:lsdException w:name="Medium Grid 2 Accent 6" w:semiHidden="0" w:uiPriority="68" w:unhideWhenUsed="0" w:qFormat="0"/>
    <w:lsdException w:name="Medium Grid 3 Accent 6" w:semiHidden="0" w:uiPriority="69" w:unhideWhenUsed="0"/>
    <w:lsdException w:name="Dark List Accent 6" w:semiHidden="0" w:uiPriority="70" w:unhideWhenUsed="0" w:qFormat="0"/>
    <w:lsdException w:name="Colorful Shading Accent 6" w:semiHidden="0" w:uiPriority="71" w:unhideWhenUsed="0" w:qFormat="0"/>
    <w:lsdException w:name="Colorful List Accent 6" w:semiHidden="0" w:uiPriority="72" w:unhideWhenUsed="0" w:qFormat="0"/>
    <w:lsdException w:name="Colorful Grid Accent 6" w:semiHidden="0" w:uiPriority="73" w:unhideWhenUsed="0" w:qFormat="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affffb">
    <w:name w:val="Normal"/>
    <w:next w:val="48"/>
    <w:qFormat/>
    <w:rsid w:val="009C0FCD"/>
    <w:pPr>
      <w:widowControl w:val="0"/>
      <w:jc w:val="both"/>
    </w:pPr>
    <w:rPr>
      <w:rFonts w:ascii="Calibri" w:eastAsia="宋体" w:hAnsi="Calibri" w:cs="Times New Roman"/>
      <w:szCs w:val="24"/>
    </w:rPr>
  </w:style>
  <w:style w:type="paragraph" w:styleId="1f3">
    <w:name w:val="heading 1"/>
    <w:basedOn w:val="affffb"/>
    <w:next w:val="affffb"/>
    <w:link w:val="1Char"/>
    <w:qFormat/>
    <w:rsid w:val="009C0FCD"/>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a">
    <w:name w:val="heading 2"/>
    <w:basedOn w:val="affffb"/>
    <w:next w:val="affffc"/>
    <w:link w:val="2Char1"/>
    <w:qFormat/>
    <w:rsid w:val="009C0FCD"/>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8">
    <w:name w:val="heading 3"/>
    <w:basedOn w:val="affffb"/>
    <w:next w:val="affffc"/>
    <w:link w:val="3Char1"/>
    <w:autoRedefine/>
    <w:qFormat/>
    <w:rsid w:val="009C0FCD"/>
    <w:pPr>
      <w:keepNext/>
      <w:keepLines/>
      <w:autoSpaceDE w:val="0"/>
      <w:autoSpaceDN w:val="0"/>
      <w:adjustRightInd w:val="0"/>
      <w:spacing w:before="360" w:after="120"/>
      <w:jc w:val="left"/>
      <w:outlineLvl w:val="2"/>
    </w:pPr>
    <w:rPr>
      <w:rFonts w:ascii="宋体"/>
      <w:b/>
      <w:kern w:val="0"/>
      <w:sz w:val="24"/>
      <w:szCs w:val="20"/>
      <w:u w:val="single"/>
    </w:rPr>
  </w:style>
  <w:style w:type="paragraph" w:styleId="48">
    <w:name w:val="heading 4"/>
    <w:basedOn w:val="affffb"/>
    <w:next w:val="affffb"/>
    <w:link w:val="4Char"/>
    <w:autoRedefine/>
    <w:uiPriority w:val="9"/>
    <w:qFormat/>
    <w:rsid w:val="009C0FCD"/>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2">
    <w:name w:val="heading 5"/>
    <w:basedOn w:val="affffb"/>
    <w:next w:val="affffb"/>
    <w:link w:val="5Char"/>
    <w:autoRedefine/>
    <w:uiPriority w:val="9"/>
    <w:qFormat/>
    <w:rsid w:val="009C0FCD"/>
    <w:pPr>
      <w:keepNext/>
      <w:keepLines/>
      <w:adjustRightInd w:val="0"/>
      <w:spacing w:before="280" w:after="290" w:line="376" w:lineRule="atLeast"/>
      <w:textAlignment w:val="baseline"/>
      <w:outlineLvl w:val="4"/>
    </w:pPr>
    <w:rPr>
      <w:b/>
      <w:kern w:val="0"/>
      <w:sz w:val="28"/>
      <w:szCs w:val="20"/>
    </w:rPr>
  </w:style>
  <w:style w:type="paragraph" w:styleId="60">
    <w:name w:val="heading 6"/>
    <w:basedOn w:val="affffb"/>
    <w:next w:val="affffb"/>
    <w:link w:val="6Char"/>
    <w:autoRedefine/>
    <w:uiPriority w:val="9"/>
    <w:qFormat/>
    <w:rsid w:val="009C0FCD"/>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1">
    <w:name w:val="heading 7"/>
    <w:basedOn w:val="affffb"/>
    <w:next w:val="affffb"/>
    <w:link w:val="7Char"/>
    <w:autoRedefine/>
    <w:uiPriority w:val="9"/>
    <w:qFormat/>
    <w:rsid w:val="009C0FCD"/>
    <w:pPr>
      <w:keepNext/>
      <w:keepLines/>
      <w:adjustRightInd w:val="0"/>
      <w:spacing w:before="240" w:after="64" w:line="320" w:lineRule="atLeast"/>
      <w:textAlignment w:val="baseline"/>
      <w:outlineLvl w:val="6"/>
    </w:pPr>
    <w:rPr>
      <w:b/>
      <w:kern w:val="0"/>
      <w:sz w:val="24"/>
      <w:szCs w:val="20"/>
    </w:rPr>
  </w:style>
  <w:style w:type="paragraph" w:styleId="8">
    <w:name w:val="heading 8"/>
    <w:basedOn w:val="affffb"/>
    <w:next w:val="affffb"/>
    <w:link w:val="8Char"/>
    <w:autoRedefine/>
    <w:qFormat/>
    <w:rsid w:val="009C0FCD"/>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fffb"/>
    <w:next w:val="affffb"/>
    <w:link w:val="9Char"/>
    <w:autoRedefine/>
    <w:qFormat/>
    <w:rsid w:val="009C0FCD"/>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fffd">
    <w:name w:val="Default Paragraph Font"/>
    <w:uiPriority w:val="1"/>
    <w:semiHidden/>
    <w:unhideWhenUsed/>
  </w:style>
  <w:style w:type="table" w:default="1" w:styleId="affffe">
    <w:name w:val="Normal Table"/>
    <w:uiPriority w:val="99"/>
    <w:semiHidden/>
    <w:unhideWhenUsed/>
    <w:tblPr>
      <w:tblInd w:w="0" w:type="dxa"/>
      <w:tblCellMar>
        <w:top w:w="0" w:type="dxa"/>
        <w:left w:w="108" w:type="dxa"/>
        <w:bottom w:w="0" w:type="dxa"/>
        <w:right w:w="108" w:type="dxa"/>
      </w:tblCellMar>
    </w:tblPr>
  </w:style>
  <w:style w:type="numbering" w:default="1" w:styleId="afffff">
    <w:name w:val="No List"/>
    <w:uiPriority w:val="99"/>
    <w:semiHidden/>
    <w:unhideWhenUsed/>
  </w:style>
  <w:style w:type="character" w:customStyle="1" w:styleId="1Char">
    <w:name w:val="标题 1 Char"/>
    <w:basedOn w:val="affffd"/>
    <w:link w:val="1f3"/>
    <w:qFormat/>
    <w:rsid w:val="009C0FCD"/>
    <w:rPr>
      <w:rFonts w:ascii="宋体" w:eastAsia="宋体" w:hAnsi="Calibri" w:cs="Times New Roman"/>
      <w:b/>
      <w:kern w:val="44"/>
      <w:sz w:val="32"/>
      <w:szCs w:val="20"/>
    </w:rPr>
  </w:style>
  <w:style w:type="character" w:customStyle="1" w:styleId="2Char">
    <w:name w:val="标题 2 Char"/>
    <w:basedOn w:val="affffd"/>
    <w:qFormat/>
    <w:rsid w:val="009C0FCD"/>
    <w:rPr>
      <w:rFonts w:asciiTheme="majorHAnsi" w:eastAsiaTheme="majorEastAsia" w:hAnsiTheme="majorHAnsi" w:cstheme="majorBidi"/>
      <w:b/>
      <w:bCs/>
      <w:sz w:val="32"/>
      <w:szCs w:val="32"/>
    </w:rPr>
  </w:style>
  <w:style w:type="character" w:customStyle="1" w:styleId="3Char">
    <w:name w:val="标题 3 Char"/>
    <w:basedOn w:val="affffd"/>
    <w:uiPriority w:val="9"/>
    <w:qFormat/>
    <w:rsid w:val="009C0FCD"/>
    <w:rPr>
      <w:rFonts w:ascii="Calibri" w:eastAsia="宋体" w:hAnsi="Calibri" w:cs="Times New Roman"/>
      <w:b/>
      <w:bCs/>
      <w:sz w:val="32"/>
      <w:szCs w:val="32"/>
    </w:rPr>
  </w:style>
  <w:style w:type="character" w:customStyle="1" w:styleId="4Char">
    <w:name w:val="标题 4 Char"/>
    <w:basedOn w:val="affffd"/>
    <w:link w:val="48"/>
    <w:uiPriority w:val="9"/>
    <w:qFormat/>
    <w:rsid w:val="009C0FCD"/>
    <w:rPr>
      <w:rFonts w:ascii="Arial" w:eastAsia="黑体" w:hAnsi="Arial" w:cs="Times New Roman"/>
      <w:b/>
      <w:kern w:val="0"/>
      <w:sz w:val="28"/>
      <w:szCs w:val="20"/>
    </w:rPr>
  </w:style>
  <w:style w:type="character" w:customStyle="1" w:styleId="5Char">
    <w:name w:val="标题 5 Char"/>
    <w:basedOn w:val="affffd"/>
    <w:link w:val="52"/>
    <w:uiPriority w:val="9"/>
    <w:qFormat/>
    <w:rsid w:val="009C0FCD"/>
    <w:rPr>
      <w:rFonts w:ascii="Calibri" w:eastAsia="宋体" w:hAnsi="Calibri" w:cs="Times New Roman"/>
      <w:b/>
      <w:kern w:val="0"/>
      <w:sz w:val="28"/>
      <w:szCs w:val="20"/>
    </w:rPr>
  </w:style>
  <w:style w:type="character" w:customStyle="1" w:styleId="6Char">
    <w:name w:val="标题 6 Char"/>
    <w:basedOn w:val="affffd"/>
    <w:link w:val="60"/>
    <w:uiPriority w:val="9"/>
    <w:qFormat/>
    <w:rsid w:val="009C0FCD"/>
    <w:rPr>
      <w:rFonts w:ascii="Arial" w:eastAsia="黑体" w:hAnsi="Arial" w:cs="Times New Roman"/>
      <w:b/>
      <w:kern w:val="0"/>
      <w:sz w:val="24"/>
      <w:szCs w:val="20"/>
    </w:rPr>
  </w:style>
  <w:style w:type="character" w:customStyle="1" w:styleId="7Char">
    <w:name w:val="标题 7 Char"/>
    <w:basedOn w:val="affffd"/>
    <w:link w:val="71"/>
    <w:uiPriority w:val="9"/>
    <w:qFormat/>
    <w:rsid w:val="009C0FCD"/>
    <w:rPr>
      <w:rFonts w:ascii="Calibri" w:eastAsia="宋体" w:hAnsi="Calibri" w:cs="Times New Roman"/>
      <w:b/>
      <w:kern w:val="0"/>
      <w:sz w:val="24"/>
      <w:szCs w:val="20"/>
    </w:rPr>
  </w:style>
  <w:style w:type="character" w:customStyle="1" w:styleId="8Char">
    <w:name w:val="标题 8 Char"/>
    <w:basedOn w:val="affffd"/>
    <w:link w:val="8"/>
    <w:qFormat/>
    <w:rsid w:val="009C0FCD"/>
    <w:rPr>
      <w:rFonts w:ascii="Arial" w:eastAsia="黑体" w:hAnsi="Arial" w:cs="Times New Roman"/>
      <w:kern w:val="0"/>
      <w:sz w:val="24"/>
      <w:szCs w:val="20"/>
    </w:rPr>
  </w:style>
  <w:style w:type="character" w:customStyle="1" w:styleId="9Char">
    <w:name w:val="标题 9 Char"/>
    <w:basedOn w:val="affffd"/>
    <w:link w:val="9"/>
    <w:qFormat/>
    <w:rsid w:val="009C0FCD"/>
    <w:rPr>
      <w:rFonts w:ascii="Arial" w:eastAsia="黑体" w:hAnsi="Arial" w:cs="Times New Roman"/>
      <w:kern w:val="0"/>
      <w:szCs w:val="20"/>
    </w:rPr>
  </w:style>
  <w:style w:type="paragraph" w:styleId="afffff0">
    <w:name w:val="macro"/>
    <w:link w:val="Char2"/>
    <w:autoRedefine/>
    <w:qFormat/>
    <w:rsid w:val="009C0FCD"/>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200" w:line="276" w:lineRule="auto"/>
      <w:ind w:firstLineChars="200" w:firstLine="200"/>
      <w:textAlignment w:val="baseline"/>
    </w:pPr>
    <w:rPr>
      <w:rFonts w:ascii="宋体" w:eastAsia="宋体" w:hAnsi="Calibri" w:cs="Times New Roman"/>
      <w:kern w:val="0"/>
      <w:sz w:val="20"/>
      <w:szCs w:val="20"/>
    </w:rPr>
  </w:style>
  <w:style w:type="character" w:customStyle="1" w:styleId="Char0">
    <w:name w:val="宏文本 Char"/>
    <w:basedOn w:val="affffd"/>
    <w:uiPriority w:val="99"/>
    <w:semiHidden/>
    <w:qFormat/>
    <w:rsid w:val="009C0FCD"/>
    <w:rPr>
      <w:rFonts w:ascii="Courier New" w:eastAsia="宋体" w:hAnsi="Courier New" w:cs="Courier New"/>
      <w:sz w:val="24"/>
      <w:szCs w:val="24"/>
    </w:rPr>
  </w:style>
  <w:style w:type="paragraph" w:styleId="affffc">
    <w:name w:val="Normal Indent"/>
    <w:basedOn w:val="affffb"/>
    <w:link w:val="Char1"/>
    <w:autoRedefine/>
    <w:uiPriority w:val="92"/>
    <w:qFormat/>
    <w:rsid w:val="009C0FCD"/>
    <w:pPr>
      <w:autoSpaceDE w:val="0"/>
      <w:autoSpaceDN w:val="0"/>
      <w:adjustRightInd w:val="0"/>
      <w:ind w:firstLine="420"/>
      <w:jc w:val="left"/>
    </w:pPr>
    <w:rPr>
      <w:rFonts w:ascii="宋体"/>
      <w:sz w:val="24"/>
    </w:rPr>
  </w:style>
  <w:style w:type="paragraph" w:styleId="39">
    <w:name w:val="List 3"/>
    <w:basedOn w:val="affffb"/>
    <w:autoRedefine/>
    <w:unhideWhenUsed/>
    <w:qFormat/>
    <w:rsid w:val="009C0FCD"/>
    <w:pPr>
      <w:widowControl/>
      <w:spacing w:line="360" w:lineRule="auto"/>
      <w:ind w:leftChars="400" w:left="100" w:hangingChars="200" w:hanging="200"/>
      <w:contextualSpacing/>
      <w:jc w:val="left"/>
    </w:pPr>
    <w:rPr>
      <w:rFonts w:ascii="Times New Roman" w:hAnsi="Times New Roman"/>
    </w:rPr>
  </w:style>
  <w:style w:type="paragraph" w:styleId="72">
    <w:name w:val="toc 7"/>
    <w:basedOn w:val="affffb"/>
    <w:next w:val="affffb"/>
    <w:autoRedefine/>
    <w:uiPriority w:val="39"/>
    <w:qFormat/>
    <w:rsid w:val="009C0FCD"/>
    <w:pPr>
      <w:ind w:leftChars="1200" w:left="2520"/>
    </w:pPr>
  </w:style>
  <w:style w:type="paragraph" w:styleId="2b">
    <w:name w:val="List Number 2"/>
    <w:basedOn w:val="affffb"/>
    <w:autoRedefine/>
    <w:qFormat/>
    <w:rsid w:val="009C0FCD"/>
    <w:pPr>
      <w:widowControl/>
      <w:tabs>
        <w:tab w:val="left" w:pos="1320"/>
      </w:tabs>
      <w:spacing w:line="360" w:lineRule="auto"/>
      <w:ind w:left="1320" w:firstLineChars="200" w:hanging="420"/>
      <w:jc w:val="left"/>
    </w:pPr>
    <w:rPr>
      <w:rFonts w:ascii="Arial" w:hAnsi="Arial"/>
    </w:rPr>
  </w:style>
  <w:style w:type="paragraph" w:styleId="afffff1">
    <w:name w:val="table of authorities"/>
    <w:basedOn w:val="affffb"/>
    <w:next w:val="affffb"/>
    <w:autoRedefine/>
    <w:qFormat/>
    <w:rsid w:val="009C0FCD"/>
    <w:pPr>
      <w:widowControl/>
      <w:tabs>
        <w:tab w:val="right" w:leader="dot" w:pos="8640"/>
      </w:tabs>
      <w:autoSpaceDE w:val="0"/>
      <w:adjustRightInd w:val="0"/>
      <w:snapToGrid w:val="0"/>
      <w:spacing w:after="240" w:line="360" w:lineRule="auto"/>
      <w:ind w:firstLineChars="200" w:firstLine="482"/>
      <w:jc w:val="left"/>
    </w:pPr>
    <w:rPr>
      <w:rFonts w:ascii="Garamond" w:eastAsia="PMingLiU-ExtB" w:hAnsi="Garamond" w:cs="宋体"/>
      <w:snapToGrid w:val="0"/>
      <w:kern w:val="0"/>
      <w:sz w:val="20"/>
      <w:szCs w:val="20"/>
      <w:lang w:eastAsia="zh-TW"/>
    </w:rPr>
  </w:style>
  <w:style w:type="paragraph" w:styleId="afffff2">
    <w:name w:val="Note Heading"/>
    <w:basedOn w:val="affffb"/>
    <w:next w:val="affffb"/>
    <w:link w:val="Char3"/>
    <w:autoRedefine/>
    <w:qFormat/>
    <w:rsid w:val="009C0FCD"/>
    <w:pPr>
      <w:widowControl/>
      <w:spacing w:line="360" w:lineRule="auto"/>
      <w:ind w:firstLineChars="200" w:firstLine="200"/>
      <w:jc w:val="center"/>
    </w:pPr>
    <w:rPr>
      <w:rFonts w:ascii="Times New Roman" w:hAnsi="Times New Roman"/>
      <w:lang w:val="zh-CN"/>
    </w:rPr>
  </w:style>
  <w:style w:type="character" w:customStyle="1" w:styleId="Char3">
    <w:name w:val="注释标题 Char"/>
    <w:basedOn w:val="affffd"/>
    <w:link w:val="afffff2"/>
    <w:qFormat/>
    <w:rsid w:val="009C0FCD"/>
    <w:rPr>
      <w:rFonts w:ascii="Times New Roman" w:eastAsia="宋体" w:hAnsi="Times New Roman" w:cs="Times New Roman"/>
      <w:szCs w:val="24"/>
      <w:lang w:val="zh-CN"/>
    </w:rPr>
  </w:style>
  <w:style w:type="paragraph" w:styleId="49">
    <w:name w:val="List Bullet 4"/>
    <w:basedOn w:val="affffb"/>
    <w:autoRedefine/>
    <w:qFormat/>
    <w:rsid w:val="009C0FCD"/>
    <w:pPr>
      <w:widowControl/>
      <w:tabs>
        <w:tab w:val="left" w:pos="360"/>
      </w:tabs>
      <w:spacing w:line="360" w:lineRule="auto"/>
      <w:ind w:left="360" w:hangingChars="200" w:hanging="360"/>
      <w:jc w:val="left"/>
    </w:pPr>
    <w:rPr>
      <w:rFonts w:ascii="Times New Roman" w:hAnsi="Times New Roman"/>
      <w:kern w:val="0"/>
      <w:sz w:val="20"/>
      <w:szCs w:val="20"/>
    </w:rPr>
  </w:style>
  <w:style w:type="paragraph" w:styleId="80">
    <w:name w:val="index 8"/>
    <w:basedOn w:val="affffb"/>
    <w:next w:val="affffb"/>
    <w:autoRedefine/>
    <w:qFormat/>
    <w:rsid w:val="009C0FCD"/>
    <w:pPr>
      <w:widowControl/>
      <w:autoSpaceDE w:val="0"/>
      <w:adjustRightInd w:val="0"/>
      <w:snapToGrid w:val="0"/>
      <w:spacing w:line="400" w:lineRule="exact"/>
      <w:ind w:leftChars="1400" w:left="1400" w:firstLineChars="200" w:firstLine="482"/>
      <w:jc w:val="left"/>
    </w:pPr>
    <w:rPr>
      <w:rFonts w:ascii="宋体" w:hAnsi="宋体" w:cs="宋体"/>
      <w:snapToGrid w:val="0"/>
      <w:kern w:val="0"/>
      <w:sz w:val="24"/>
    </w:rPr>
  </w:style>
  <w:style w:type="paragraph" w:styleId="afffff3">
    <w:name w:val="E-mail Signature"/>
    <w:basedOn w:val="affffb"/>
    <w:link w:val="Char10"/>
    <w:autoRedefine/>
    <w:semiHidden/>
    <w:qFormat/>
    <w:rsid w:val="009C0FCD"/>
    <w:pPr>
      <w:widowControl/>
      <w:topLinePunct/>
      <w:adjustRightInd w:val="0"/>
      <w:snapToGrid w:val="0"/>
      <w:spacing w:before="160" w:after="160" w:line="240" w:lineRule="atLeast"/>
      <w:ind w:left="1701" w:firstLineChars="200" w:firstLine="200"/>
      <w:jc w:val="left"/>
    </w:pPr>
    <w:rPr>
      <w:rFonts w:ascii="Times New Roman" w:hAnsi="Times New Roman" w:cs="Arial"/>
      <w:sz w:val="24"/>
      <w:szCs w:val="21"/>
    </w:rPr>
  </w:style>
  <w:style w:type="character" w:customStyle="1" w:styleId="Char4">
    <w:name w:val="电子邮件签名 Char"/>
    <w:basedOn w:val="affffd"/>
    <w:uiPriority w:val="99"/>
    <w:semiHidden/>
    <w:qFormat/>
    <w:rsid w:val="009C0FCD"/>
    <w:rPr>
      <w:rFonts w:ascii="Calibri" w:eastAsia="宋体" w:hAnsi="Calibri" w:cs="Times New Roman"/>
      <w:szCs w:val="24"/>
    </w:rPr>
  </w:style>
  <w:style w:type="paragraph" w:styleId="affff6">
    <w:name w:val="List Number"/>
    <w:basedOn w:val="afffff4"/>
    <w:link w:val="Char5"/>
    <w:autoRedefine/>
    <w:unhideWhenUsed/>
    <w:qFormat/>
    <w:rsid w:val="009C0FCD"/>
    <w:pPr>
      <w:widowControl/>
      <w:numPr>
        <w:numId w:val="1"/>
      </w:numPr>
      <w:adjustRightInd w:val="0"/>
      <w:snapToGrid w:val="0"/>
      <w:spacing w:before="160" w:after="160" w:line="360" w:lineRule="auto"/>
      <w:ind w:left="432" w:firstLine="0"/>
      <w:jc w:val="left"/>
    </w:pPr>
    <w:rPr>
      <w:sz w:val="30"/>
      <w:szCs w:val="21"/>
    </w:rPr>
  </w:style>
  <w:style w:type="paragraph" w:styleId="afffff4">
    <w:name w:val="List Paragraph"/>
    <w:basedOn w:val="affffb"/>
    <w:link w:val="Char11"/>
    <w:autoRedefine/>
    <w:uiPriority w:val="34"/>
    <w:qFormat/>
    <w:rsid w:val="009C0FCD"/>
    <w:pPr>
      <w:ind w:firstLineChars="200" w:firstLine="420"/>
    </w:pPr>
    <w:rPr>
      <w:szCs w:val="22"/>
    </w:rPr>
  </w:style>
  <w:style w:type="paragraph" w:styleId="afffff5">
    <w:name w:val="caption"/>
    <w:basedOn w:val="affffb"/>
    <w:next w:val="affffb"/>
    <w:link w:val="Char6"/>
    <w:autoRedefine/>
    <w:uiPriority w:val="35"/>
    <w:qFormat/>
    <w:rsid w:val="009C0FCD"/>
    <w:pPr>
      <w:spacing w:line="480" w:lineRule="auto"/>
    </w:pPr>
    <w:rPr>
      <w:rFonts w:ascii="华文中宋" w:eastAsia="华文中宋" w:hAnsi="华文中宋"/>
      <w:sz w:val="36"/>
      <w:szCs w:val="20"/>
    </w:rPr>
  </w:style>
  <w:style w:type="paragraph" w:styleId="53">
    <w:name w:val="index 5"/>
    <w:basedOn w:val="affffb"/>
    <w:next w:val="affffb"/>
    <w:autoRedefine/>
    <w:qFormat/>
    <w:rsid w:val="009C0FCD"/>
    <w:pPr>
      <w:widowControl/>
      <w:tabs>
        <w:tab w:val="left" w:pos="4500"/>
      </w:tabs>
      <w:spacing w:line="312" w:lineRule="atLeast"/>
      <w:ind w:left="120" w:firstLineChars="200" w:firstLine="200"/>
      <w:jc w:val="left"/>
    </w:pPr>
    <w:rPr>
      <w:rFonts w:ascii="Times New Roman" w:hAnsi="Times New Roman"/>
    </w:rPr>
  </w:style>
  <w:style w:type="paragraph" w:styleId="afffff6">
    <w:name w:val="List Bullet"/>
    <w:basedOn w:val="affffb"/>
    <w:link w:val="Char7"/>
    <w:autoRedefine/>
    <w:unhideWhenUsed/>
    <w:qFormat/>
    <w:rsid w:val="009C0FCD"/>
    <w:pPr>
      <w:widowControl/>
      <w:tabs>
        <w:tab w:val="left" w:pos="360"/>
      </w:tabs>
      <w:spacing w:line="360" w:lineRule="auto"/>
      <w:ind w:left="360" w:hangingChars="200" w:hanging="360"/>
      <w:jc w:val="left"/>
    </w:pPr>
    <w:rPr>
      <w:rFonts w:ascii="Times New Roman" w:hAnsi="Times New Roman"/>
      <w:kern w:val="0"/>
      <w:sz w:val="24"/>
      <w:szCs w:val="20"/>
    </w:rPr>
  </w:style>
  <w:style w:type="paragraph" w:styleId="afffff7">
    <w:name w:val="envelope address"/>
    <w:basedOn w:val="affffb"/>
    <w:autoRedefine/>
    <w:semiHidden/>
    <w:qFormat/>
    <w:rsid w:val="009C0FCD"/>
    <w:pPr>
      <w:framePr w:w="7920" w:h="1980" w:hRule="exact" w:hSpace="180" w:wrap="around" w:hAnchor="page" w:xAlign="center" w:yAlign="bottom"/>
      <w:widowControl/>
      <w:topLinePunct/>
      <w:adjustRightInd w:val="0"/>
      <w:snapToGrid w:val="0"/>
      <w:spacing w:before="160" w:after="160" w:line="240" w:lineRule="atLeast"/>
      <w:ind w:leftChars="1400" w:left="100" w:firstLineChars="200" w:firstLine="200"/>
      <w:jc w:val="left"/>
    </w:pPr>
    <w:rPr>
      <w:rFonts w:ascii="Arial" w:hAnsi="Arial" w:cs="Arial"/>
      <w:sz w:val="24"/>
      <w:szCs w:val="21"/>
    </w:rPr>
  </w:style>
  <w:style w:type="paragraph" w:styleId="afffff8">
    <w:name w:val="Document Map"/>
    <w:basedOn w:val="affffb"/>
    <w:link w:val="Char8"/>
    <w:autoRedefine/>
    <w:uiPriority w:val="99"/>
    <w:qFormat/>
    <w:rsid w:val="009C0FCD"/>
    <w:pPr>
      <w:shd w:val="clear" w:color="auto" w:fill="000080"/>
    </w:pPr>
  </w:style>
  <w:style w:type="character" w:customStyle="1" w:styleId="Char8">
    <w:name w:val="文档结构图 Char"/>
    <w:basedOn w:val="affffd"/>
    <w:link w:val="afffff8"/>
    <w:uiPriority w:val="99"/>
    <w:qFormat/>
    <w:rsid w:val="009C0FCD"/>
    <w:rPr>
      <w:rFonts w:ascii="Calibri" w:eastAsia="宋体" w:hAnsi="Calibri" w:cs="Times New Roman"/>
      <w:szCs w:val="24"/>
      <w:shd w:val="clear" w:color="auto" w:fill="000080"/>
    </w:rPr>
  </w:style>
  <w:style w:type="paragraph" w:styleId="afffff9">
    <w:name w:val="toa heading"/>
    <w:basedOn w:val="affffb"/>
    <w:next w:val="affffb"/>
    <w:autoRedefine/>
    <w:qFormat/>
    <w:rsid w:val="009C0FCD"/>
    <w:pPr>
      <w:widowControl/>
      <w:pBdr>
        <w:top w:val="single" w:sz="24" w:space="1" w:color="auto"/>
        <w:between w:val="single" w:sz="24" w:space="1" w:color="auto"/>
      </w:pBdr>
      <w:tabs>
        <w:tab w:val="right" w:pos="4740"/>
      </w:tabs>
      <w:autoSpaceDE w:val="0"/>
      <w:adjustRightInd w:val="0"/>
      <w:snapToGrid w:val="0"/>
      <w:spacing w:before="60" w:after="60" w:line="360" w:lineRule="exact"/>
      <w:ind w:firstLineChars="200" w:firstLine="482"/>
      <w:jc w:val="center"/>
    </w:pPr>
    <w:rPr>
      <w:rFonts w:ascii="Arial Black" w:eastAsia="PMingLiU-ExtB" w:hAnsi="Arial Black" w:cs="宋体"/>
      <w:b/>
      <w:bCs/>
      <w:snapToGrid w:val="0"/>
      <w:spacing w:val="-10"/>
      <w:kern w:val="0"/>
      <w:sz w:val="22"/>
      <w:szCs w:val="22"/>
      <w:lang w:eastAsia="zh-TW"/>
    </w:rPr>
  </w:style>
  <w:style w:type="paragraph" w:styleId="afffffa">
    <w:name w:val="annotation text"/>
    <w:basedOn w:val="affffb"/>
    <w:link w:val="Char12"/>
    <w:autoRedefine/>
    <w:uiPriority w:val="99"/>
    <w:qFormat/>
    <w:rsid w:val="009C0FCD"/>
    <w:pPr>
      <w:jc w:val="left"/>
    </w:pPr>
  </w:style>
  <w:style w:type="character" w:customStyle="1" w:styleId="Char9">
    <w:name w:val="批注文字 Char"/>
    <w:basedOn w:val="affffd"/>
    <w:uiPriority w:val="99"/>
    <w:qFormat/>
    <w:rsid w:val="009C0FCD"/>
    <w:rPr>
      <w:rFonts w:ascii="Calibri" w:eastAsia="宋体" w:hAnsi="Calibri" w:cs="Times New Roman"/>
      <w:szCs w:val="24"/>
    </w:rPr>
  </w:style>
  <w:style w:type="paragraph" w:styleId="61">
    <w:name w:val="index 6"/>
    <w:basedOn w:val="affffb"/>
    <w:next w:val="affffb"/>
    <w:autoRedefine/>
    <w:qFormat/>
    <w:rsid w:val="009C0FCD"/>
    <w:pPr>
      <w:widowControl/>
      <w:autoSpaceDE w:val="0"/>
      <w:adjustRightInd w:val="0"/>
      <w:snapToGrid w:val="0"/>
      <w:spacing w:line="400" w:lineRule="exact"/>
      <w:ind w:leftChars="1000" w:left="1000" w:firstLineChars="200" w:firstLine="482"/>
      <w:jc w:val="left"/>
    </w:pPr>
    <w:rPr>
      <w:rFonts w:ascii="宋体" w:hAnsi="宋体" w:cs="宋体"/>
      <w:snapToGrid w:val="0"/>
      <w:kern w:val="0"/>
      <w:sz w:val="24"/>
    </w:rPr>
  </w:style>
  <w:style w:type="paragraph" w:styleId="afffffb">
    <w:name w:val="Salutation"/>
    <w:basedOn w:val="affffb"/>
    <w:next w:val="affffb"/>
    <w:link w:val="Chara"/>
    <w:autoRedefine/>
    <w:qFormat/>
    <w:rsid w:val="009C0FCD"/>
    <w:pPr>
      <w:widowControl/>
      <w:tabs>
        <w:tab w:val="left" w:pos="2730"/>
      </w:tabs>
      <w:spacing w:line="360" w:lineRule="auto"/>
      <w:ind w:firstLineChars="200" w:firstLine="200"/>
      <w:jc w:val="left"/>
    </w:pPr>
    <w:rPr>
      <w:rFonts w:ascii="Times New Roman" w:hAnsi="Times New Roman"/>
      <w:bCs/>
      <w:sz w:val="24"/>
      <w:lang w:val="zh-CN"/>
    </w:rPr>
  </w:style>
  <w:style w:type="character" w:customStyle="1" w:styleId="Chara">
    <w:name w:val="称呼 Char"/>
    <w:basedOn w:val="affffd"/>
    <w:link w:val="afffffb"/>
    <w:qFormat/>
    <w:rsid w:val="009C0FCD"/>
    <w:rPr>
      <w:rFonts w:ascii="Times New Roman" w:eastAsia="宋体" w:hAnsi="Times New Roman" w:cs="Times New Roman"/>
      <w:bCs/>
      <w:sz w:val="24"/>
      <w:szCs w:val="24"/>
      <w:lang w:val="zh-CN"/>
    </w:rPr>
  </w:style>
  <w:style w:type="paragraph" w:styleId="3a">
    <w:name w:val="Body Text 3"/>
    <w:basedOn w:val="affffb"/>
    <w:link w:val="3Char0"/>
    <w:autoRedefine/>
    <w:qFormat/>
    <w:rsid w:val="009C0FCD"/>
    <w:pPr>
      <w:spacing w:after="120"/>
    </w:pPr>
    <w:rPr>
      <w:sz w:val="16"/>
      <w:szCs w:val="16"/>
    </w:rPr>
  </w:style>
  <w:style w:type="character" w:customStyle="1" w:styleId="3Char0">
    <w:name w:val="正文文本 3 Char"/>
    <w:basedOn w:val="affffd"/>
    <w:link w:val="3a"/>
    <w:qFormat/>
    <w:rsid w:val="009C0FCD"/>
    <w:rPr>
      <w:rFonts w:ascii="Calibri" w:eastAsia="宋体" w:hAnsi="Calibri" w:cs="Times New Roman"/>
      <w:sz w:val="16"/>
      <w:szCs w:val="16"/>
    </w:rPr>
  </w:style>
  <w:style w:type="paragraph" w:styleId="afffffc">
    <w:name w:val="Closing"/>
    <w:basedOn w:val="affffb"/>
    <w:link w:val="Char13"/>
    <w:autoRedefine/>
    <w:qFormat/>
    <w:rsid w:val="009C0FCD"/>
    <w:pPr>
      <w:widowControl/>
      <w:topLinePunct/>
      <w:adjustRightInd w:val="0"/>
      <w:snapToGrid w:val="0"/>
      <w:spacing w:before="160" w:after="160" w:line="240" w:lineRule="atLeast"/>
      <w:ind w:leftChars="2100" w:left="100" w:firstLineChars="200" w:firstLine="200"/>
      <w:jc w:val="left"/>
    </w:pPr>
    <w:rPr>
      <w:rFonts w:ascii="Times New Roman" w:hAnsi="Times New Roman" w:cs="Arial"/>
      <w:sz w:val="24"/>
      <w:szCs w:val="21"/>
    </w:rPr>
  </w:style>
  <w:style w:type="character" w:customStyle="1" w:styleId="Charb">
    <w:name w:val="结束语 Char"/>
    <w:basedOn w:val="affffd"/>
    <w:link w:val="1f4"/>
    <w:qFormat/>
    <w:rsid w:val="009C0FCD"/>
    <w:rPr>
      <w:rFonts w:ascii="Calibri" w:eastAsia="宋体" w:hAnsi="Calibri" w:cs="Times New Roman"/>
      <w:szCs w:val="24"/>
    </w:rPr>
  </w:style>
  <w:style w:type="paragraph" w:styleId="3">
    <w:name w:val="List Bullet 3"/>
    <w:basedOn w:val="affffb"/>
    <w:autoRedefine/>
    <w:qFormat/>
    <w:rsid w:val="009C0FCD"/>
    <w:pPr>
      <w:widowControl/>
      <w:numPr>
        <w:numId w:val="2"/>
      </w:numPr>
      <w:spacing w:line="300" w:lineRule="auto"/>
      <w:ind w:firstLineChars="200" w:firstLine="200"/>
      <w:jc w:val="left"/>
    </w:pPr>
    <w:rPr>
      <w:rFonts w:ascii="Book Antiqua" w:hAnsi="Book Antiqua"/>
      <w:kern w:val="0"/>
      <w:sz w:val="22"/>
      <w:szCs w:val="20"/>
    </w:rPr>
  </w:style>
  <w:style w:type="paragraph" w:styleId="afffffd">
    <w:name w:val="Body Text"/>
    <w:basedOn w:val="affffb"/>
    <w:link w:val="Charc"/>
    <w:autoRedefine/>
    <w:uiPriority w:val="99"/>
    <w:qFormat/>
    <w:rsid w:val="009C0FCD"/>
    <w:pPr>
      <w:tabs>
        <w:tab w:val="left" w:pos="567"/>
      </w:tabs>
      <w:spacing w:before="120" w:line="22" w:lineRule="atLeast"/>
    </w:pPr>
    <w:rPr>
      <w:rFonts w:ascii="宋体" w:hAnsi="宋体"/>
      <w:sz w:val="24"/>
    </w:rPr>
  </w:style>
  <w:style w:type="character" w:customStyle="1" w:styleId="Charc">
    <w:name w:val="正文文本 Char"/>
    <w:basedOn w:val="affffd"/>
    <w:link w:val="afffffd"/>
    <w:uiPriority w:val="99"/>
    <w:qFormat/>
    <w:rsid w:val="009C0FCD"/>
    <w:rPr>
      <w:rFonts w:ascii="宋体" w:eastAsia="宋体" w:hAnsi="宋体" w:cs="Times New Roman"/>
      <w:sz w:val="24"/>
      <w:szCs w:val="24"/>
    </w:rPr>
  </w:style>
  <w:style w:type="paragraph" w:styleId="afffffe">
    <w:name w:val="Body Text Indent"/>
    <w:basedOn w:val="affffb"/>
    <w:link w:val="Char20"/>
    <w:autoRedefine/>
    <w:qFormat/>
    <w:rsid w:val="009C0FCD"/>
    <w:pPr>
      <w:spacing w:line="360" w:lineRule="auto"/>
      <w:ind w:firstLine="570"/>
    </w:pPr>
    <w:rPr>
      <w:sz w:val="24"/>
    </w:rPr>
  </w:style>
  <w:style w:type="character" w:customStyle="1" w:styleId="Chard">
    <w:name w:val="正文文本缩进 Char"/>
    <w:basedOn w:val="affffd"/>
    <w:qFormat/>
    <w:rsid w:val="009C0FCD"/>
    <w:rPr>
      <w:rFonts w:ascii="Calibri" w:eastAsia="宋体" w:hAnsi="Calibri" w:cs="Times New Roman"/>
      <w:szCs w:val="24"/>
    </w:rPr>
  </w:style>
  <w:style w:type="paragraph" w:styleId="3b">
    <w:name w:val="List Number 3"/>
    <w:basedOn w:val="affffb"/>
    <w:autoRedefine/>
    <w:qFormat/>
    <w:rsid w:val="009C0FCD"/>
    <w:pPr>
      <w:widowControl/>
      <w:tabs>
        <w:tab w:val="left" w:pos="1226"/>
        <w:tab w:val="left" w:pos="1260"/>
      </w:tabs>
      <w:spacing w:line="360" w:lineRule="auto"/>
      <w:ind w:left="1260" w:firstLineChars="200" w:hanging="840"/>
      <w:jc w:val="left"/>
    </w:pPr>
    <w:rPr>
      <w:rFonts w:ascii="Arial" w:hAnsi="Arial"/>
    </w:rPr>
  </w:style>
  <w:style w:type="paragraph" w:styleId="2c">
    <w:name w:val="List 2"/>
    <w:basedOn w:val="affffb"/>
    <w:autoRedefine/>
    <w:qFormat/>
    <w:rsid w:val="009C0FCD"/>
    <w:pPr>
      <w:ind w:leftChars="200" w:left="100" w:hangingChars="200" w:hanging="200"/>
    </w:pPr>
  </w:style>
  <w:style w:type="paragraph" w:styleId="affffff">
    <w:name w:val="List Continue"/>
    <w:basedOn w:val="affffb"/>
    <w:autoRedefine/>
    <w:qFormat/>
    <w:rsid w:val="009C0FCD"/>
    <w:pPr>
      <w:widowControl/>
      <w:spacing w:after="120" w:line="360" w:lineRule="auto"/>
      <w:ind w:leftChars="200" w:left="420" w:firstLineChars="200" w:firstLine="200"/>
      <w:jc w:val="left"/>
    </w:pPr>
    <w:rPr>
      <w:rFonts w:ascii="Times New Roman" w:hAnsi="Times New Roman"/>
    </w:rPr>
  </w:style>
  <w:style w:type="paragraph" w:styleId="affffff0">
    <w:name w:val="Block Text"/>
    <w:basedOn w:val="affffb"/>
    <w:autoRedefine/>
    <w:qFormat/>
    <w:rsid w:val="009C0FCD"/>
    <w:pPr>
      <w:widowControl/>
      <w:ind w:left="480" w:right="-341" w:firstLine="513"/>
    </w:pPr>
    <w:rPr>
      <w:kern w:val="0"/>
      <w:sz w:val="24"/>
      <w:szCs w:val="20"/>
    </w:rPr>
  </w:style>
  <w:style w:type="paragraph" w:styleId="2d">
    <w:name w:val="List Bullet 2"/>
    <w:basedOn w:val="affffb"/>
    <w:link w:val="2Char0"/>
    <w:autoRedefine/>
    <w:qFormat/>
    <w:rsid w:val="009C0FCD"/>
    <w:pPr>
      <w:widowControl/>
      <w:tabs>
        <w:tab w:val="left" w:pos="780"/>
      </w:tabs>
      <w:spacing w:line="360" w:lineRule="auto"/>
      <w:ind w:leftChars="200" w:left="780" w:hangingChars="200" w:hanging="360"/>
      <w:jc w:val="left"/>
    </w:pPr>
    <w:rPr>
      <w:rFonts w:ascii="Times New Roman" w:hAnsi="Times New Roman"/>
    </w:rPr>
  </w:style>
  <w:style w:type="paragraph" w:styleId="HTML">
    <w:name w:val="HTML Address"/>
    <w:basedOn w:val="affffb"/>
    <w:link w:val="HTMLChar2"/>
    <w:autoRedefine/>
    <w:qFormat/>
    <w:rsid w:val="009C0FCD"/>
    <w:pPr>
      <w:widowControl/>
      <w:spacing w:line="360" w:lineRule="auto"/>
      <w:ind w:firstLineChars="200" w:firstLine="200"/>
      <w:jc w:val="left"/>
    </w:pPr>
    <w:rPr>
      <w:i/>
      <w:iCs/>
      <w:kern w:val="0"/>
    </w:rPr>
  </w:style>
  <w:style w:type="character" w:customStyle="1" w:styleId="HTMLChar">
    <w:name w:val="HTML 地址 Char"/>
    <w:basedOn w:val="affffd"/>
    <w:link w:val="HTML1"/>
    <w:qFormat/>
    <w:rsid w:val="009C0FCD"/>
    <w:rPr>
      <w:rFonts w:ascii="Calibri" w:eastAsia="宋体" w:hAnsi="Calibri" w:cs="Times New Roman"/>
      <w:i/>
      <w:iCs/>
      <w:szCs w:val="24"/>
    </w:rPr>
  </w:style>
  <w:style w:type="paragraph" w:styleId="4a">
    <w:name w:val="index 4"/>
    <w:basedOn w:val="affffb"/>
    <w:next w:val="affffb"/>
    <w:autoRedefine/>
    <w:qFormat/>
    <w:rsid w:val="009C0FCD"/>
    <w:pPr>
      <w:widowControl/>
      <w:autoSpaceDE w:val="0"/>
      <w:adjustRightInd w:val="0"/>
      <w:snapToGrid w:val="0"/>
      <w:spacing w:line="400" w:lineRule="exact"/>
      <w:ind w:leftChars="600" w:left="600" w:firstLineChars="200" w:firstLine="482"/>
      <w:jc w:val="left"/>
    </w:pPr>
    <w:rPr>
      <w:rFonts w:ascii="宋体" w:hAnsi="宋体" w:cs="宋体"/>
      <w:snapToGrid w:val="0"/>
      <w:kern w:val="0"/>
      <w:sz w:val="24"/>
    </w:rPr>
  </w:style>
  <w:style w:type="paragraph" w:styleId="54">
    <w:name w:val="toc 5"/>
    <w:basedOn w:val="affffb"/>
    <w:next w:val="affffb"/>
    <w:autoRedefine/>
    <w:uiPriority w:val="39"/>
    <w:qFormat/>
    <w:rsid w:val="009C0FCD"/>
    <w:pPr>
      <w:ind w:leftChars="800" w:left="1680"/>
    </w:pPr>
  </w:style>
  <w:style w:type="paragraph" w:styleId="3c">
    <w:name w:val="toc 3"/>
    <w:basedOn w:val="affffb"/>
    <w:next w:val="affffb"/>
    <w:autoRedefine/>
    <w:uiPriority w:val="39"/>
    <w:qFormat/>
    <w:rsid w:val="009C0FCD"/>
    <w:pPr>
      <w:ind w:leftChars="400" w:left="840"/>
    </w:pPr>
  </w:style>
  <w:style w:type="paragraph" w:styleId="affffff1">
    <w:name w:val="Plain Text"/>
    <w:basedOn w:val="affffb"/>
    <w:link w:val="Chare"/>
    <w:autoRedefine/>
    <w:qFormat/>
    <w:rsid w:val="009C0FCD"/>
    <w:rPr>
      <w:rFonts w:ascii="宋体" w:hAnsi="Courier New" w:hint="eastAsia"/>
      <w:szCs w:val="20"/>
    </w:rPr>
  </w:style>
  <w:style w:type="character" w:customStyle="1" w:styleId="Chare">
    <w:name w:val="纯文本 Char"/>
    <w:basedOn w:val="affffd"/>
    <w:link w:val="affffff1"/>
    <w:qFormat/>
    <w:rsid w:val="009C0FCD"/>
    <w:rPr>
      <w:rFonts w:ascii="宋体" w:eastAsia="宋体" w:hAnsi="Courier New" w:cs="Times New Roman"/>
      <w:szCs w:val="20"/>
    </w:rPr>
  </w:style>
  <w:style w:type="paragraph" w:styleId="55">
    <w:name w:val="List Bullet 5"/>
    <w:basedOn w:val="affffb"/>
    <w:autoRedefine/>
    <w:qFormat/>
    <w:rsid w:val="009C0FCD"/>
    <w:pPr>
      <w:widowControl/>
      <w:tabs>
        <w:tab w:val="left" w:pos="780"/>
      </w:tabs>
      <w:spacing w:line="360" w:lineRule="auto"/>
      <w:ind w:leftChars="200" w:left="780" w:hangingChars="200" w:hanging="360"/>
      <w:jc w:val="left"/>
    </w:pPr>
    <w:rPr>
      <w:rFonts w:ascii="Times New Roman" w:hAnsi="Times New Roman"/>
      <w:kern w:val="0"/>
      <w:sz w:val="20"/>
      <w:szCs w:val="20"/>
    </w:rPr>
  </w:style>
  <w:style w:type="paragraph" w:styleId="40">
    <w:name w:val="List Number 4"/>
    <w:basedOn w:val="affffb"/>
    <w:autoRedefine/>
    <w:unhideWhenUsed/>
    <w:qFormat/>
    <w:rsid w:val="009C0FCD"/>
    <w:pPr>
      <w:widowControl/>
      <w:numPr>
        <w:numId w:val="3"/>
      </w:numPr>
      <w:spacing w:line="360" w:lineRule="auto"/>
      <w:ind w:firstLineChars="200" w:firstLine="200"/>
      <w:contextualSpacing/>
      <w:jc w:val="left"/>
    </w:pPr>
    <w:rPr>
      <w:rFonts w:ascii="Times New Roman" w:hAnsi="Times New Roman"/>
    </w:rPr>
  </w:style>
  <w:style w:type="paragraph" w:styleId="81">
    <w:name w:val="toc 8"/>
    <w:basedOn w:val="affffb"/>
    <w:next w:val="affffb"/>
    <w:autoRedefine/>
    <w:uiPriority w:val="39"/>
    <w:qFormat/>
    <w:rsid w:val="009C0FCD"/>
    <w:pPr>
      <w:ind w:leftChars="1400" w:left="2940"/>
    </w:pPr>
  </w:style>
  <w:style w:type="paragraph" w:styleId="3d">
    <w:name w:val="index 3"/>
    <w:basedOn w:val="affffb"/>
    <w:next w:val="affffb"/>
    <w:autoRedefine/>
    <w:qFormat/>
    <w:rsid w:val="009C0FCD"/>
    <w:pPr>
      <w:widowControl/>
      <w:autoSpaceDE w:val="0"/>
      <w:adjustRightInd w:val="0"/>
      <w:snapToGrid w:val="0"/>
      <w:spacing w:line="400" w:lineRule="exact"/>
      <w:ind w:leftChars="400" w:left="400" w:firstLineChars="200" w:firstLine="482"/>
      <w:jc w:val="left"/>
    </w:pPr>
    <w:rPr>
      <w:rFonts w:ascii="宋体" w:hAnsi="宋体" w:cs="宋体"/>
      <w:snapToGrid w:val="0"/>
      <w:kern w:val="0"/>
      <w:sz w:val="24"/>
    </w:rPr>
  </w:style>
  <w:style w:type="paragraph" w:styleId="affffff2">
    <w:name w:val="Date"/>
    <w:basedOn w:val="affffb"/>
    <w:next w:val="affffb"/>
    <w:link w:val="Charf"/>
    <w:qFormat/>
    <w:rsid w:val="009C0FCD"/>
    <w:pPr>
      <w:ind w:leftChars="2500" w:left="100"/>
    </w:pPr>
    <w:rPr>
      <w:rFonts w:ascii="仿宋_GB2312" w:eastAsia="仿宋_GB2312" w:hAnsi="宋体"/>
      <w:color w:val="000000"/>
      <w:sz w:val="24"/>
    </w:rPr>
  </w:style>
  <w:style w:type="character" w:customStyle="1" w:styleId="Charf">
    <w:name w:val="日期 Char"/>
    <w:basedOn w:val="affffd"/>
    <w:link w:val="affffff2"/>
    <w:qFormat/>
    <w:rsid w:val="009C0FCD"/>
    <w:rPr>
      <w:rFonts w:ascii="仿宋_GB2312" w:eastAsia="仿宋_GB2312" w:hAnsi="宋体" w:cs="Times New Roman"/>
      <w:color w:val="000000"/>
      <w:sz w:val="24"/>
      <w:szCs w:val="24"/>
    </w:rPr>
  </w:style>
  <w:style w:type="paragraph" w:styleId="2e">
    <w:name w:val="Body Text Indent 2"/>
    <w:basedOn w:val="affffb"/>
    <w:link w:val="2Char2"/>
    <w:autoRedefine/>
    <w:qFormat/>
    <w:rsid w:val="009C0FCD"/>
    <w:pPr>
      <w:ind w:firstLineChars="200" w:firstLine="480"/>
    </w:pPr>
    <w:rPr>
      <w:rFonts w:ascii="仿宋_GB2312" w:eastAsia="仿宋_GB2312"/>
      <w:sz w:val="24"/>
    </w:rPr>
  </w:style>
  <w:style w:type="character" w:customStyle="1" w:styleId="2Char2">
    <w:name w:val="正文文本缩进 2 Char"/>
    <w:basedOn w:val="affffd"/>
    <w:link w:val="2e"/>
    <w:qFormat/>
    <w:rsid w:val="009C0FCD"/>
    <w:rPr>
      <w:rFonts w:ascii="仿宋_GB2312" w:eastAsia="仿宋_GB2312" w:hAnsi="Calibri" w:cs="Times New Roman"/>
      <w:sz w:val="24"/>
      <w:szCs w:val="24"/>
    </w:rPr>
  </w:style>
  <w:style w:type="paragraph" w:styleId="affffff3">
    <w:name w:val="endnote text"/>
    <w:basedOn w:val="affffb"/>
    <w:link w:val="Charf0"/>
    <w:autoRedefine/>
    <w:qFormat/>
    <w:rsid w:val="009C0FCD"/>
    <w:pPr>
      <w:widowControl/>
      <w:adjustRightInd w:val="0"/>
      <w:snapToGrid w:val="0"/>
      <w:spacing w:line="360" w:lineRule="auto"/>
      <w:ind w:firstLineChars="200" w:firstLine="200"/>
      <w:jc w:val="left"/>
    </w:pPr>
    <w:rPr>
      <w:sz w:val="24"/>
    </w:rPr>
  </w:style>
  <w:style w:type="character" w:customStyle="1" w:styleId="Charf0">
    <w:name w:val="尾注文本 Char"/>
    <w:basedOn w:val="affffd"/>
    <w:link w:val="affffff3"/>
    <w:qFormat/>
    <w:rsid w:val="009C0FCD"/>
    <w:rPr>
      <w:rFonts w:ascii="Calibri" w:eastAsia="宋体" w:hAnsi="Calibri" w:cs="Times New Roman"/>
      <w:sz w:val="24"/>
      <w:szCs w:val="24"/>
    </w:rPr>
  </w:style>
  <w:style w:type="paragraph" w:styleId="56">
    <w:name w:val="List Continue 5"/>
    <w:basedOn w:val="affffb"/>
    <w:autoRedefine/>
    <w:qFormat/>
    <w:rsid w:val="009C0FCD"/>
    <w:pPr>
      <w:widowControl/>
      <w:spacing w:line="360" w:lineRule="auto"/>
      <w:ind w:leftChars="1000" w:left="2100" w:firstLineChars="200" w:firstLine="200"/>
      <w:jc w:val="left"/>
    </w:pPr>
    <w:rPr>
      <w:rFonts w:ascii="Times New Roman" w:hAnsi="Times New Roman"/>
      <w:sz w:val="24"/>
    </w:rPr>
  </w:style>
  <w:style w:type="paragraph" w:styleId="affffff4">
    <w:name w:val="Balloon Text"/>
    <w:basedOn w:val="affffb"/>
    <w:link w:val="Charf1"/>
    <w:autoRedefine/>
    <w:qFormat/>
    <w:rsid w:val="009C0FCD"/>
    <w:rPr>
      <w:sz w:val="18"/>
      <w:szCs w:val="18"/>
    </w:rPr>
  </w:style>
  <w:style w:type="character" w:customStyle="1" w:styleId="Charf1">
    <w:name w:val="批注框文本 Char"/>
    <w:basedOn w:val="affffd"/>
    <w:link w:val="affffff4"/>
    <w:qFormat/>
    <w:rsid w:val="009C0FCD"/>
    <w:rPr>
      <w:rFonts w:ascii="Calibri" w:eastAsia="宋体" w:hAnsi="Calibri" w:cs="Times New Roman"/>
      <w:sz w:val="18"/>
      <w:szCs w:val="18"/>
    </w:rPr>
  </w:style>
  <w:style w:type="paragraph" w:styleId="affffff5">
    <w:name w:val="footer"/>
    <w:basedOn w:val="affffb"/>
    <w:link w:val="Char14"/>
    <w:autoRedefine/>
    <w:qFormat/>
    <w:rsid w:val="009C0FCD"/>
    <w:pPr>
      <w:tabs>
        <w:tab w:val="center" w:pos="4153"/>
        <w:tab w:val="right" w:pos="8306"/>
      </w:tabs>
      <w:autoSpaceDE w:val="0"/>
      <w:autoSpaceDN w:val="0"/>
      <w:adjustRightInd w:val="0"/>
      <w:snapToGrid w:val="0"/>
      <w:jc w:val="left"/>
    </w:pPr>
    <w:rPr>
      <w:rFonts w:ascii="宋体"/>
      <w:kern w:val="0"/>
      <w:sz w:val="18"/>
      <w:szCs w:val="20"/>
    </w:rPr>
  </w:style>
  <w:style w:type="character" w:customStyle="1" w:styleId="Charf2">
    <w:name w:val="页脚 Char"/>
    <w:basedOn w:val="affffd"/>
    <w:uiPriority w:val="99"/>
    <w:qFormat/>
    <w:rsid w:val="009C0FCD"/>
    <w:rPr>
      <w:rFonts w:ascii="Calibri" w:eastAsia="宋体" w:hAnsi="Calibri" w:cs="Times New Roman"/>
      <w:sz w:val="18"/>
      <w:szCs w:val="18"/>
    </w:rPr>
  </w:style>
  <w:style w:type="paragraph" w:styleId="affffff6">
    <w:name w:val="envelope return"/>
    <w:basedOn w:val="affffb"/>
    <w:autoRedefine/>
    <w:qFormat/>
    <w:rsid w:val="009C0FCD"/>
    <w:pPr>
      <w:snapToGrid w:val="0"/>
    </w:pPr>
    <w:rPr>
      <w:rFonts w:ascii="Arial" w:hAnsi="Arial" w:cs="Arial"/>
    </w:rPr>
  </w:style>
  <w:style w:type="paragraph" w:styleId="affffff7">
    <w:name w:val="header"/>
    <w:basedOn w:val="affffb"/>
    <w:link w:val="Char15"/>
    <w:autoRedefine/>
    <w:qFormat/>
    <w:rsid w:val="009C0FCD"/>
    <w:pPr>
      <w:pBdr>
        <w:bottom w:val="single" w:sz="6" w:space="1" w:color="auto"/>
      </w:pBdr>
      <w:tabs>
        <w:tab w:val="center" w:pos="4153"/>
        <w:tab w:val="right" w:pos="8306"/>
      </w:tabs>
      <w:snapToGrid w:val="0"/>
      <w:jc w:val="center"/>
    </w:pPr>
    <w:rPr>
      <w:sz w:val="18"/>
      <w:szCs w:val="18"/>
    </w:rPr>
  </w:style>
  <w:style w:type="character" w:customStyle="1" w:styleId="Charf3">
    <w:name w:val="页眉 Char"/>
    <w:basedOn w:val="affffd"/>
    <w:uiPriority w:val="99"/>
    <w:qFormat/>
    <w:rsid w:val="009C0FCD"/>
    <w:rPr>
      <w:rFonts w:ascii="Calibri" w:eastAsia="宋体" w:hAnsi="Calibri" w:cs="Times New Roman"/>
      <w:sz w:val="18"/>
      <w:szCs w:val="18"/>
    </w:rPr>
  </w:style>
  <w:style w:type="paragraph" w:styleId="affffff8">
    <w:name w:val="Signature"/>
    <w:basedOn w:val="affffb"/>
    <w:link w:val="Char21"/>
    <w:autoRedefine/>
    <w:unhideWhenUsed/>
    <w:qFormat/>
    <w:rsid w:val="009C0FCD"/>
    <w:pPr>
      <w:widowControl/>
      <w:spacing w:line="360" w:lineRule="auto"/>
      <w:ind w:leftChars="2100" w:left="100" w:firstLineChars="200" w:firstLine="200"/>
      <w:jc w:val="left"/>
    </w:pPr>
    <w:rPr>
      <w:rFonts w:ascii="仿宋_GB2312" w:eastAsia="仿宋_GB2312"/>
      <w:kern w:val="0"/>
      <w:sz w:val="24"/>
      <w:szCs w:val="20"/>
    </w:rPr>
  </w:style>
  <w:style w:type="character" w:customStyle="1" w:styleId="Charf4">
    <w:name w:val="签名 Char"/>
    <w:basedOn w:val="affffd"/>
    <w:link w:val="1f5"/>
    <w:qFormat/>
    <w:rsid w:val="009C0FCD"/>
    <w:rPr>
      <w:rFonts w:ascii="Calibri" w:eastAsia="宋体" w:hAnsi="Calibri" w:cs="Times New Roman"/>
      <w:szCs w:val="24"/>
    </w:rPr>
  </w:style>
  <w:style w:type="paragraph" w:styleId="1f6">
    <w:name w:val="toc 1"/>
    <w:basedOn w:val="affffb"/>
    <w:next w:val="affffb"/>
    <w:link w:val="1Char0"/>
    <w:autoRedefine/>
    <w:uiPriority w:val="39"/>
    <w:qFormat/>
    <w:rsid w:val="009C0FCD"/>
    <w:pPr>
      <w:tabs>
        <w:tab w:val="left" w:pos="1050"/>
        <w:tab w:val="right" w:leader="dot" w:pos="8937"/>
      </w:tabs>
      <w:spacing w:line="300" w:lineRule="auto"/>
    </w:pPr>
    <w:rPr>
      <w:rFonts w:ascii="宋体" w:hAnsi="宋体"/>
      <w:b/>
      <w:sz w:val="24"/>
    </w:rPr>
  </w:style>
  <w:style w:type="paragraph" w:styleId="4b">
    <w:name w:val="List Continue 4"/>
    <w:basedOn w:val="affffb"/>
    <w:autoRedefine/>
    <w:semiHidden/>
    <w:qFormat/>
    <w:rsid w:val="009C0FCD"/>
    <w:pPr>
      <w:widowControl/>
      <w:topLinePunct/>
      <w:adjustRightInd w:val="0"/>
      <w:snapToGrid w:val="0"/>
      <w:spacing w:before="160" w:after="120" w:line="240" w:lineRule="atLeast"/>
      <w:ind w:leftChars="800" w:left="1680" w:firstLineChars="200" w:firstLine="200"/>
      <w:jc w:val="left"/>
    </w:pPr>
    <w:rPr>
      <w:rFonts w:ascii="Times New Roman" w:hAnsi="Times New Roman" w:cs="Arial"/>
      <w:sz w:val="24"/>
      <w:szCs w:val="21"/>
    </w:rPr>
  </w:style>
  <w:style w:type="paragraph" w:styleId="4c">
    <w:name w:val="toc 4"/>
    <w:basedOn w:val="affffb"/>
    <w:next w:val="affffb"/>
    <w:autoRedefine/>
    <w:uiPriority w:val="39"/>
    <w:qFormat/>
    <w:rsid w:val="009C0FCD"/>
    <w:pPr>
      <w:ind w:leftChars="600" w:left="1260"/>
    </w:pPr>
  </w:style>
  <w:style w:type="paragraph" w:styleId="1f7">
    <w:name w:val="index 1"/>
    <w:basedOn w:val="affffb"/>
    <w:next w:val="affffb"/>
    <w:autoRedefine/>
    <w:unhideWhenUsed/>
    <w:qFormat/>
    <w:rsid w:val="009C0FCD"/>
  </w:style>
  <w:style w:type="paragraph" w:styleId="affffff9">
    <w:name w:val="index heading"/>
    <w:basedOn w:val="affffb"/>
    <w:next w:val="1f7"/>
    <w:autoRedefine/>
    <w:qFormat/>
    <w:rsid w:val="009C0FCD"/>
    <w:pPr>
      <w:widowControl/>
      <w:spacing w:line="360" w:lineRule="auto"/>
      <w:ind w:firstLineChars="200" w:firstLine="200"/>
      <w:jc w:val="left"/>
    </w:pPr>
    <w:rPr>
      <w:rFonts w:ascii="Cambria" w:hAnsi="Cambria"/>
      <w:b/>
      <w:bCs/>
      <w:sz w:val="24"/>
    </w:rPr>
  </w:style>
  <w:style w:type="paragraph" w:styleId="affffffa">
    <w:name w:val="Subtitle"/>
    <w:basedOn w:val="affffb"/>
    <w:next w:val="affffb"/>
    <w:link w:val="Charf5"/>
    <w:autoRedefine/>
    <w:uiPriority w:val="11"/>
    <w:qFormat/>
    <w:rsid w:val="009C0FCD"/>
    <w:pPr>
      <w:widowControl/>
      <w:spacing w:line="560" w:lineRule="exact"/>
      <w:ind w:firstLineChars="200" w:firstLine="200"/>
      <w:jc w:val="left"/>
    </w:pPr>
    <w:rPr>
      <w:rFonts w:ascii="黑体" w:eastAsia="黑体" w:hAnsi="黑体"/>
      <w:sz w:val="28"/>
      <w:szCs w:val="28"/>
    </w:rPr>
  </w:style>
  <w:style w:type="character" w:customStyle="1" w:styleId="Charf5">
    <w:name w:val="副标题 Char"/>
    <w:basedOn w:val="affffd"/>
    <w:link w:val="affffffa"/>
    <w:uiPriority w:val="11"/>
    <w:qFormat/>
    <w:rsid w:val="009C0FCD"/>
    <w:rPr>
      <w:rFonts w:ascii="黑体" w:eastAsia="黑体" w:hAnsi="黑体" w:cs="Times New Roman"/>
      <w:sz w:val="28"/>
      <w:szCs w:val="28"/>
    </w:rPr>
  </w:style>
  <w:style w:type="paragraph" w:styleId="57">
    <w:name w:val="List Number 5"/>
    <w:basedOn w:val="affffb"/>
    <w:autoRedefine/>
    <w:qFormat/>
    <w:rsid w:val="009C0FCD"/>
    <w:pPr>
      <w:widowControl/>
      <w:tabs>
        <w:tab w:val="left" w:pos="1115"/>
      </w:tabs>
      <w:spacing w:line="360" w:lineRule="auto"/>
      <w:ind w:left="1115" w:firstLineChars="200" w:hanging="420"/>
      <w:jc w:val="left"/>
    </w:pPr>
    <w:rPr>
      <w:rFonts w:ascii="Times New Roman" w:hAnsi="Times New Roman"/>
      <w:kern w:val="0"/>
      <w:sz w:val="20"/>
      <w:szCs w:val="20"/>
    </w:rPr>
  </w:style>
  <w:style w:type="paragraph" w:styleId="affffffb">
    <w:name w:val="List"/>
    <w:basedOn w:val="affffb"/>
    <w:autoRedefine/>
    <w:qFormat/>
    <w:rsid w:val="009C0FCD"/>
    <w:pPr>
      <w:widowControl/>
      <w:spacing w:line="300" w:lineRule="auto"/>
      <w:ind w:left="420" w:firstLineChars="200" w:hanging="420"/>
      <w:jc w:val="left"/>
    </w:pPr>
    <w:rPr>
      <w:rFonts w:ascii="Book Antiqua" w:hAnsi="Book Antiqua"/>
      <w:kern w:val="0"/>
      <w:sz w:val="22"/>
      <w:szCs w:val="20"/>
    </w:rPr>
  </w:style>
  <w:style w:type="paragraph" w:styleId="affffffc">
    <w:name w:val="footnote text"/>
    <w:basedOn w:val="affffb"/>
    <w:link w:val="Charf6"/>
    <w:autoRedefine/>
    <w:unhideWhenUsed/>
    <w:qFormat/>
    <w:rsid w:val="009C0FCD"/>
    <w:pPr>
      <w:widowControl/>
      <w:snapToGrid w:val="0"/>
      <w:spacing w:line="360" w:lineRule="auto"/>
      <w:ind w:firstLineChars="200" w:firstLine="200"/>
      <w:jc w:val="left"/>
    </w:pPr>
    <w:rPr>
      <w:sz w:val="18"/>
      <w:szCs w:val="18"/>
      <w:lang w:val="zh-CN"/>
    </w:rPr>
  </w:style>
  <w:style w:type="character" w:customStyle="1" w:styleId="Charf6">
    <w:name w:val="脚注文本 Char"/>
    <w:basedOn w:val="affffd"/>
    <w:link w:val="affffffc"/>
    <w:qFormat/>
    <w:rsid w:val="009C0FCD"/>
    <w:rPr>
      <w:rFonts w:ascii="Calibri" w:eastAsia="宋体" w:hAnsi="Calibri" w:cs="Times New Roman"/>
      <w:sz w:val="18"/>
      <w:szCs w:val="18"/>
      <w:lang w:val="zh-CN"/>
    </w:rPr>
  </w:style>
  <w:style w:type="paragraph" w:styleId="62">
    <w:name w:val="toc 6"/>
    <w:basedOn w:val="affffb"/>
    <w:next w:val="affffb"/>
    <w:autoRedefine/>
    <w:uiPriority w:val="39"/>
    <w:qFormat/>
    <w:rsid w:val="009C0FCD"/>
    <w:pPr>
      <w:ind w:leftChars="1000" w:left="2100"/>
    </w:pPr>
  </w:style>
  <w:style w:type="paragraph" w:styleId="58">
    <w:name w:val="List 5"/>
    <w:basedOn w:val="affffb"/>
    <w:autoRedefine/>
    <w:qFormat/>
    <w:rsid w:val="009C0FCD"/>
    <w:pPr>
      <w:widowControl/>
      <w:spacing w:line="360" w:lineRule="auto"/>
      <w:ind w:leftChars="800" w:left="100" w:hangingChars="200" w:hanging="200"/>
      <w:contextualSpacing/>
      <w:jc w:val="left"/>
    </w:pPr>
    <w:rPr>
      <w:rFonts w:ascii="Times New Roman" w:hAnsi="Times New Roman"/>
    </w:rPr>
  </w:style>
  <w:style w:type="paragraph" w:styleId="3e">
    <w:name w:val="Body Text Indent 3"/>
    <w:basedOn w:val="affffb"/>
    <w:link w:val="3Char2"/>
    <w:autoRedefine/>
    <w:qFormat/>
    <w:rsid w:val="009C0FCD"/>
    <w:pPr>
      <w:autoSpaceDE w:val="0"/>
      <w:autoSpaceDN w:val="0"/>
      <w:adjustRightInd w:val="0"/>
      <w:spacing w:before="120" w:line="22" w:lineRule="atLeast"/>
      <w:ind w:left="720" w:firstLine="480"/>
      <w:jc w:val="left"/>
    </w:pPr>
    <w:rPr>
      <w:rFonts w:ascii="宋体"/>
      <w:kern w:val="0"/>
      <w:sz w:val="24"/>
      <w:szCs w:val="20"/>
    </w:rPr>
  </w:style>
  <w:style w:type="character" w:customStyle="1" w:styleId="3Char2">
    <w:name w:val="正文文本缩进 3 Char"/>
    <w:basedOn w:val="affffd"/>
    <w:link w:val="3e"/>
    <w:qFormat/>
    <w:rsid w:val="009C0FCD"/>
    <w:rPr>
      <w:rFonts w:ascii="宋体" w:eastAsia="宋体" w:hAnsi="Calibri" w:cs="Times New Roman"/>
      <w:kern w:val="0"/>
      <w:sz w:val="24"/>
      <w:szCs w:val="20"/>
    </w:rPr>
  </w:style>
  <w:style w:type="paragraph" w:styleId="73">
    <w:name w:val="index 7"/>
    <w:basedOn w:val="affffb"/>
    <w:next w:val="affffb"/>
    <w:autoRedefine/>
    <w:unhideWhenUsed/>
    <w:qFormat/>
    <w:rsid w:val="009C0FCD"/>
    <w:pPr>
      <w:widowControl/>
      <w:spacing w:line="360" w:lineRule="auto"/>
      <w:ind w:leftChars="1200" w:left="1200" w:firstLineChars="200" w:firstLine="200"/>
      <w:jc w:val="left"/>
    </w:pPr>
    <w:rPr>
      <w:szCs w:val="22"/>
    </w:rPr>
  </w:style>
  <w:style w:type="paragraph" w:styleId="90">
    <w:name w:val="index 9"/>
    <w:basedOn w:val="affffb"/>
    <w:next w:val="affffb"/>
    <w:autoRedefine/>
    <w:qFormat/>
    <w:rsid w:val="009C0FCD"/>
    <w:pPr>
      <w:widowControl/>
      <w:autoSpaceDE w:val="0"/>
      <w:adjustRightInd w:val="0"/>
      <w:snapToGrid w:val="0"/>
      <w:spacing w:line="400" w:lineRule="exact"/>
      <w:ind w:leftChars="1600" w:left="1600" w:firstLineChars="200" w:firstLine="482"/>
      <w:jc w:val="left"/>
    </w:pPr>
    <w:rPr>
      <w:rFonts w:ascii="宋体" w:hAnsi="宋体" w:cs="宋体"/>
      <w:snapToGrid w:val="0"/>
      <w:kern w:val="0"/>
      <w:sz w:val="24"/>
    </w:rPr>
  </w:style>
  <w:style w:type="paragraph" w:styleId="affffffd">
    <w:name w:val="table of figures"/>
    <w:basedOn w:val="affffb"/>
    <w:next w:val="affffb"/>
    <w:autoRedefine/>
    <w:uiPriority w:val="99"/>
    <w:qFormat/>
    <w:rsid w:val="009C0FCD"/>
    <w:pPr>
      <w:widowControl/>
      <w:spacing w:line="360" w:lineRule="auto"/>
      <w:ind w:leftChars="200" w:left="200" w:hangingChars="200" w:hanging="200"/>
      <w:jc w:val="left"/>
    </w:pPr>
    <w:rPr>
      <w:rFonts w:ascii="宋体" w:hAnsi="Arial"/>
      <w:sz w:val="30"/>
      <w:szCs w:val="28"/>
    </w:rPr>
  </w:style>
  <w:style w:type="paragraph" w:styleId="2f">
    <w:name w:val="toc 2"/>
    <w:basedOn w:val="affffb"/>
    <w:next w:val="affffb"/>
    <w:autoRedefine/>
    <w:uiPriority w:val="39"/>
    <w:qFormat/>
    <w:rsid w:val="009C0FCD"/>
    <w:pPr>
      <w:tabs>
        <w:tab w:val="right" w:leader="dot" w:pos="8937"/>
      </w:tabs>
      <w:spacing w:line="312" w:lineRule="auto"/>
      <w:ind w:leftChars="200" w:left="420"/>
    </w:pPr>
  </w:style>
  <w:style w:type="paragraph" w:styleId="91">
    <w:name w:val="toc 9"/>
    <w:basedOn w:val="affffb"/>
    <w:next w:val="affffb"/>
    <w:autoRedefine/>
    <w:uiPriority w:val="39"/>
    <w:qFormat/>
    <w:rsid w:val="009C0FCD"/>
    <w:pPr>
      <w:ind w:leftChars="1600" w:left="3360"/>
    </w:pPr>
  </w:style>
  <w:style w:type="paragraph" w:styleId="2f0">
    <w:name w:val="Body Text 2"/>
    <w:basedOn w:val="affffb"/>
    <w:link w:val="2Char3"/>
    <w:autoRedefine/>
    <w:unhideWhenUsed/>
    <w:qFormat/>
    <w:rsid w:val="009C0FCD"/>
    <w:pPr>
      <w:spacing w:after="120" w:line="480" w:lineRule="auto"/>
    </w:pPr>
    <w:rPr>
      <w:rFonts w:ascii="Times New Roman" w:hAnsi="Times New Roman"/>
    </w:rPr>
  </w:style>
  <w:style w:type="character" w:customStyle="1" w:styleId="2Char3">
    <w:name w:val="正文文本 2 Char"/>
    <w:basedOn w:val="affffd"/>
    <w:link w:val="2f0"/>
    <w:qFormat/>
    <w:rsid w:val="009C0FCD"/>
    <w:rPr>
      <w:rFonts w:ascii="Times New Roman" w:eastAsia="宋体" w:hAnsi="Times New Roman" w:cs="Times New Roman"/>
      <w:szCs w:val="24"/>
    </w:rPr>
  </w:style>
  <w:style w:type="paragraph" w:styleId="4d">
    <w:name w:val="List 4"/>
    <w:basedOn w:val="affffb"/>
    <w:autoRedefine/>
    <w:unhideWhenUsed/>
    <w:qFormat/>
    <w:rsid w:val="009C0FCD"/>
    <w:pPr>
      <w:widowControl/>
      <w:spacing w:line="360" w:lineRule="auto"/>
      <w:ind w:left="100" w:firstLineChars="200" w:hanging="200"/>
      <w:jc w:val="left"/>
    </w:pPr>
    <w:rPr>
      <w:rFonts w:ascii="Times New Roman" w:hAnsi="Times New Roman"/>
      <w:szCs w:val="20"/>
    </w:rPr>
  </w:style>
  <w:style w:type="paragraph" w:styleId="2f1">
    <w:name w:val="List Continue 2"/>
    <w:basedOn w:val="affffb"/>
    <w:autoRedefine/>
    <w:qFormat/>
    <w:rsid w:val="009C0FCD"/>
    <w:pPr>
      <w:widowControl/>
      <w:topLinePunct/>
      <w:adjustRightInd w:val="0"/>
      <w:snapToGrid w:val="0"/>
      <w:spacing w:before="160" w:after="120" w:line="240" w:lineRule="atLeast"/>
      <w:ind w:leftChars="400" w:left="840" w:firstLineChars="200" w:firstLine="200"/>
      <w:jc w:val="left"/>
    </w:pPr>
    <w:rPr>
      <w:rFonts w:ascii="Times New Roman" w:hAnsi="Times New Roman" w:cs="Arial"/>
      <w:sz w:val="24"/>
      <w:szCs w:val="21"/>
    </w:rPr>
  </w:style>
  <w:style w:type="paragraph" w:styleId="affffffe">
    <w:name w:val="Message Header"/>
    <w:basedOn w:val="affffb"/>
    <w:link w:val="Char16"/>
    <w:autoRedefine/>
    <w:semiHidden/>
    <w:qFormat/>
    <w:rsid w:val="009C0FCD"/>
    <w:pPr>
      <w:widowControl/>
      <w:pBdr>
        <w:top w:val="single" w:sz="6" w:space="1" w:color="auto"/>
        <w:left w:val="single" w:sz="6" w:space="1" w:color="auto"/>
        <w:bottom w:val="single" w:sz="6" w:space="1" w:color="auto"/>
        <w:right w:val="single" w:sz="6" w:space="1" w:color="auto"/>
      </w:pBdr>
      <w:shd w:val="pct20" w:color="auto" w:fill="auto"/>
      <w:topLinePunct/>
      <w:adjustRightInd w:val="0"/>
      <w:snapToGrid w:val="0"/>
      <w:spacing w:before="160" w:after="160" w:line="240" w:lineRule="atLeast"/>
      <w:ind w:leftChars="500" w:left="1080" w:hangingChars="500" w:hanging="1080"/>
      <w:jc w:val="left"/>
    </w:pPr>
    <w:rPr>
      <w:rFonts w:ascii="Arial" w:hAnsi="Arial" w:cs="Arial"/>
      <w:sz w:val="24"/>
      <w:szCs w:val="21"/>
    </w:rPr>
  </w:style>
  <w:style w:type="character" w:customStyle="1" w:styleId="Charf7">
    <w:name w:val="信息标题 Char"/>
    <w:basedOn w:val="affffd"/>
    <w:uiPriority w:val="99"/>
    <w:semiHidden/>
    <w:qFormat/>
    <w:rsid w:val="009C0FCD"/>
    <w:rPr>
      <w:rFonts w:asciiTheme="majorHAnsi" w:eastAsiaTheme="majorEastAsia" w:hAnsiTheme="majorHAnsi" w:cstheme="majorBidi"/>
      <w:sz w:val="24"/>
      <w:szCs w:val="24"/>
      <w:shd w:val="pct20" w:color="auto" w:fill="auto"/>
    </w:rPr>
  </w:style>
  <w:style w:type="paragraph" w:styleId="HTML0">
    <w:name w:val="HTML Preformatted"/>
    <w:basedOn w:val="affffb"/>
    <w:link w:val="HTMLChar0"/>
    <w:autoRedefine/>
    <w:uiPriority w:val="99"/>
    <w:qFormat/>
    <w:rsid w:val="009C0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0">
    <w:name w:val="HTML 预设格式 Char"/>
    <w:basedOn w:val="affffd"/>
    <w:link w:val="HTML0"/>
    <w:uiPriority w:val="99"/>
    <w:qFormat/>
    <w:rsid w:val="009C0FCD"/>
    <w:rPr>
      <w:rFonts w:ascii="宋体" w:eastAsia="宋体" w:hAnsi="宋体" w:cs="宋体"/>
      <w:kern w:val="0"/>
      <w:sz w:val="24"/>
      <w:szCs w:val="24"/>
    </w:rPr>
  </w:style>
  <w:style w:type="paragraph" w:styleId="afffffff">
    <w:name w:val="Normal (Web)"/>
    <w:basedOn w:val="affffb"/>
    <w:link w:val="Char17"/>
    <w:autoRedefine/>
    <w:uiPriority w:val="99"/>
    <w:unhideWhenUsed/>
    <w:qFormat/>
    <w:rsid w:val="009C0FCD"/>
    <w:pPr>
      <w:widowControl/>
      <w:spacing w:before="100" w:beforeAutospacing="1" w:after="100" w:afterAutospacing="1"/>
      <w:jc w:val="left"/>
    </w:pPr>
    <w:rPr>
      <w:rFonts w:ascii="宋体" w:hAnsi="宋体" w:cs="宋体"/>
      <w:kern w:val="0"/>
      <w:sz w:val="24"/>
    </w:rPr>
  </w:style>
  <w:style w:type="paragraph" w:styleId="3f">
    <w:name w:val="List Continue 3"/>
    <w:basedOn w:val="affffb"/>
    <w:autoRedefine/>
    <w:qFormat/>
    <w:rsid w:val="009C0FCD"/>
    <w:pPr>
      <w:widowControl/>
      <w:topLinePunct/>
      <w:adjustRightInd w:val="0"/>
      <w:snapToGrid w:val="0"/>
      <w:spacing w:before="160" w:after="120" w:line="240" w:lineRule="atLeast"/>
      <w:ind w:leftChars="600" w:left="1260" w:firstLineChars="200" w:firstLine="200"/>
      <w:jc w:val="left"/>
    </w:pPr>
    <w:rPr>
      <w:rFonts w:ascii="Times New Roman" w:hAnsi="Times New Roman" w:cs="Arial"/>
      <w:sz w:val="24"/>
      <w:szCs w:val="21"/>
    </w:rPr>
  </w:style>
  <w:style w:type="paragraph" w:styleId="2f2">
    <w:name w:val="index 2"/>
    <w:basedOn w:val="affffb"/>
    <w:next w:val="affffb"/>
    <w:autoRedefine/>
    <w:qFormat/>
    <w:rsid w:val="009C0FCD"/>
    <w:pPr>
      <w:widowControl/>
      <w:autoSpaceDE w:val="0"/>
      <w:adjustRightInd w:val="0"/>
      <w:snapToGrid w:val="0"/>
      <w:spacing w:line="400" w:lineRule="exact"/>
      <w:ind w:leftChars="200" w:left="200" w:firstLineChars="200" w:firstLine="482"/>
      <w:jc w:val="left"/>
    </w:pPr>
    <w:rPr>
      <w:rFonts w:ascii="宋体" w:hAnsi="宋体" w:cs="宋体"/>
      <w:snapToGrid w:val="0"/>
      <w:kern w:val="0"/>
      <w:sz w:val="24"/>
    </w:rPr>
  </w:style>
  <w:style w:type="paragraph" w:styleId="afffffff0">
    <w:name w:val="Title"/>
    <w:basedOn w:val="affffb"/>
    <w:link w:val="Char18"/>
    <w:autoRedefine/>
    <w:uiPriority w:val="10"/>
    <w:qFormat/>
    <w:rsid w:val="009C0FCD"/>
    <w:pPr>
      <w:jc w:val="center"/>
      <w:outlineLvl w:val="0"/>
    </w:pPr>
    <w:rPr>
      <w:b/>
      <w:sz w:val="32"/>
      <w:szCs w:val="20"/>
    </w:rPr>
  </w:style>
  <w:style w:type="character" w:customStyle="1" w:styleId="Charf8">
    <w:name w:val="标题 Char"/>
    <w:basedOn w:val="affffd"/>
    <w:uiPriority w:val="10"/>
    <w:qFormat/>
    <w:rsid w:val="009C0FCD"/>
    <w:rPr>
      <w:rFonts w:asciiTheme="majorHAnsi" w:eastAsia="宋体" w:hAnsiTheme="majorHAnsi" w:cstheme="majorBidi"/>
      <w:b/>
      <w:bCs/>
      <w:sz w:val="32"/>
      <w:szCs w:val="32"/>
    </w:rPr>
  </w:style>
  <w:style w:type="paragraph" w:styleId="afffffff1">
    <w:name w:val="annotation subject"/>
    <w:basedOn w:val="afffffa"/>
    <w:next w:val="afffffa"/>
    <w:link w:val="Charf9"/>
    <w:autoRedefine/>
    <w:uiPriority w:val="99"/>
    <w:qFormat/>
    <w:rsid w:val="009C0FCD"/>
    <w:rPr>
      <w:b/>
      <w:bCs/>
    </w:rPr>
  </w:style>
  <w:style w:type="character" w:customStyle="1" w:styleId="Charf9">
    <w:name w:val="批注主题 Char"/>
    <w:basedOn w:val="Char9"/>
    <w:link w:val="afffffff1"/>
    <w:uiPriority w:val="99"/>
    <w:qFormat/>
    <w:rsid w:val="009C0FCD"/>
    <w:rPr>
      <w:rFonts w:ascii="Calibri" w:eastAsia="宋体" w:hAnsi="Calibri" w:cs="Times New Roman"/>
      <w:b/>
      <w:bCs/>
      <w:szCs w:val="24"/>
    </w:rPr>
  </w:style>
  <w:style w:type="paragraph" w:styleId="afffffff2">
    <w:name w:val="Body Text First Indent"/>
    <w:basedOn w:val="afffffd"/>
    <w:link w:val="Charfa"/>
    <w:autoRedefine/>
    <w:unhideWhenUsed/>
    <w:qFormat/>
    <w:rsid w:val="009C0FCD"/>
    <w:pPr>
      <w:widowControl/>
      <w:tabs>
        <w:tab w:val="clear" w:pos="567"/>
      </w:tabs>
      <w:spacing w:before="0" w:after="120" w:line="360" w:lineRule="auto"/>
      <w:ind w:firstLineChars="100" w:firstLine="420"/>
      <w:jc w:val="left"/>
    </w:pPr>
    <w:rPr>
      <w:rFonts w:ascii="Calibri" w:hAnsi="Calibri"/>
      <w:sz w:val="21"/>
      <w:szCs w:val="22"/>
    </w:rPr>
  </w:style>
  <w:style w:type="character" w:customStyle="1" w:styleId="Charfa">
    <w:name w:val="正文首行缩进 Char"/>
    <w:basedOn w:val="Charc"/>
    <w:link w:val="afffffff2"/>
    <w:qFormat/>
    <w:rsid w:val="009C0FCD"/>
    <w:rPr>
      <w:rFonts w:ascii="Calibri" w:eastAsia="宋体" w:hAnsi="Calibri" w:cs="Times New Roman"/>
      <w:sz w:val="24"/>
      <w:szCs w:val="24"/>
    </w:rPr>
  </w:style>
  <w:style w:type="paragraph" w:styleId="2f3">
    <w:name w:val="Body Text First Indent 2"/>
    <w:basedOn w:val="afffffe"/>
    <w:link w:val="2Char4"/>
    <w:autoRedefine/>
    <w:uiPriority w:val="99"/>
    <w:qFormat/>
    <w:rsid w:val="009C0FCD"/>
    <w:pPr>
      <w:spacing w:after="120" w:line="480" w:lineRule="exact"/>
      <w:ind w:leftChars="200" w:left="420" w:firstLineChars="200" w:firstLine="420"/>
    </w:pPr>
    <w:rPr>
      <w:szCs w:val="20"/>
    </w:rPr>
  </w:style>
  <w:style w:type="character" w:customStyle="1" w:styleId="2Char4">
    <w:name w:val="正文首行缩进 2 Char"/>
    <w:basedOn w:val="Chard"/>
    <w:link w:val="2f3"/>
    <w:uiPriority w:val="99"/>
    <w:qFormat/>
    <w:rsid w:val="009C0FCD"/>
    <w:rPr>
      <w:rFonts w:ascii="Calibri" w:eastAsia="宋体" w:hAnsi="Calibri" w:cs="Times New Roman"/>
      <w:sz w:val="24"/>
      <w:szCs w:val="20"/>
    </w:rPr>
  </w:style>
  <w:style w:type="table" w:styleId="afffffff3">
    <w:name w:val="Table Grid"/>
    <w:basedOn w:val="affffe"/>
    <w:autoRedefine/>
    <w:uiPriority w:val="39"/>
    <w:qFormat/>
    <w:rsid w:val="009C0FC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4">
    <w:name w:val="Table Theme"/>
    <w:basedOn w:val="affffe"/>
    <w:autoRedefine/>
    <w:qFormat/>
    <w:rsid w:val="009C0FC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f4">
    <w:name w:val="Table Colorful 2"/>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f0">
    <w:name w:val="Table Colorful 3"/>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ffff5">
    <w:name w:val="Table Elegant"/>
    <w:basedOn w:val="affffe"/>
    <w:autoRedefine/>
    <w:unhideWhenUsed/>
    <w:qFormat/>
    <w:rsid w:val="009C0FCD"/>
    <w:pPr>
      <w:widowControl w:val="0"/>
      <w:jc w:val="both"/>
    </w:pPr>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1f9">
    <w:name w:val="Table Classic 1"/>
    <w:basedOn w:val="affffe"/>
    <w:autoRedefine/>
    <w:unhideWhenUsed/>
    <w:qFormat/>
    <w:rsid w:val="009C0FCD"/>
    <w:pPr>
      <w:widowControl w:val="0"/>
      <w:jc w:val="both"/>
    </w:pPr>
    <w:rPr>
      <w:rFonts w:ascii="Times New Roman" w:eastAsia="宋体" w:hAnsi="Times New Roman" w:cs="Times New Roman"/>
      <w:kern w:val="0"/>
      <w:sz w:val="20"/>
      <w:szCs w:val="20"/>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5">
    <w:name w:val="Table Classic 2"/>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f1">
    <w:name w:val="Table Classic 3"/>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e">
    <w:name w:val="Table Classic 4"/>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fa">
    <w:name w:val="Table Simple 1"/>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6">
    <w:name w:val="Table Simple 2"/>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2">
    <w:name w:val="Table Simple 3"/>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fb">
    <w:name w:val="Table Subtle 1"/>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7">
    <w:name w:val="Table Subtle 2"/>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c">
    <w:name w:val="Table 3D effects 1"/>
    <w:basedOn w:val="affffe"/>
    <w:autoRedefine/>
    <w:uiPriority w:val="99"/>
    <w:unhideWhenUsed/>
    <w:qFormat/>
    <w:rsid w:val="009C0FCD"/>
    <w:pPr>
      <w:widowControl w:val="0"/>
      <w:jc w:val="both"/>
    </w:pPr>
    <w:rPr>
      <w:rFonts w:ascii="Times New Roman" w:eastAsia="宋体" w:hAnsi="Times New Roman" w:cs="Times New Roman"/>
      <w:kern w:val="0"/>
      <w:sz w:val="20"/>
      <w:szCs w:val="20"/>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8">
    <w:name w:val="Table 3D effects 2"/>
    <w:basedOn w:val="affffe"/>
    <w:autoRedefine/>
    <w:uiPriority w:val="99"/>
    <w:unhideWhenUsed/>
    <w:qFormat/>
    <w:rsid w:val="009C0FCD"/>
    <w:pPr>
      <w:widowControl w:val="0"/>
      <w:jc w:val="both"/>
    </w:pPr>
    <w:rPr>
      <w:rFonts w:ascii="Times New Roman" w:eastAsia="宋体" w:hAnsi="Times New Roman" w:cs="Times New Roman"/>
      <w:kern w:val="0"/>
      <w:sz w:val="20"/>
      <w:szCs w:val="20"/>
    </w:r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3">
    <w:name w:val="Table 3D effects 3"/>
    <w:basedOn w:val="affffe"/>
    <w:autoRedefine/>
    <w:uiPriority w:val="99"/>
    <w:unhideWhenUsed/>
    <w:qFormat/>
    <w:rsid w:val="009C0FCD"/>
    <w:pPr>
      <w:widowControl w:val="0"/>
      <w:jc w:val="both"/>
    </w:pPr>
    <w:rPr>
      <w:rFonts w:ascii="Times New Roman" w:eastAsia="宋体" w:hAnsi="Times New Roman" w:cs="Times New Roman"/>
      <w:kern w:val="0"/>
      <w:sz w:val="20"/>
      <w:szCs w:val="20"/>
    </w:r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d">
    <w:name w:val="Table List 1"/>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9">
    <w:name w:val="Table List 2"/>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4">
    <w:name w:val="Table List 3"/>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f">
    <w:name w:val="Table List 4"/>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9">
    <w:name w:val="Table List 5"/>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3">
    <w:name w:val="Table List 6"/>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4">
    <w:name w:val="Table List 7"/>
    <w:basedOn w:val="affffe"/>
    <w:autoRedefine/>
    <w:unhideWhenUsed/>
    <w:qFormat/>
    <w:rsid w:val="009C0FCD"/>
    <w:pPr>
      <w:spacing w:line="280" w:lineRule="atLeast"/>
    </w:pPr>
    <w:rPr>
      <w:rFonts w:ascii="Times New Roman" w:eastAsia="宋体" w:hAnsi="Times New Roman" w:cs="Times New Roman"/>
      <w:kern w:val="0"/>
      <w:sz w:val="20"/>
      <w:szCs w:val="20"/>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ffff6">
    <w:name w:val="Table Contemporary"/>
    <w:basedOn w:val="affffe"/>
    <w:autoRedefine/>
    <w:unhideWhenUsed/>
    <w:qFormat/>
    <w:rsid w:val="009C0FCD"/>
    <w:pPr>
      <w:widowControl w:val="0"/>
      <w:jc w:val="both"/>
    </w:pPr>
    <w:rPr>
      <w:rFonts w:ascii="Times New Roman" w:eastAsia="宋体" w:hAnsi="Times New Roman" w:cs="Times New Roman"/>
      <w:kern w:val="0"/>
      <w:sz w:val="20"/>
      <w:szCs w:val="20"/>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fe">
    <w:name w:val="Table Columns 1"/>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b/>
      <w:bCs/>
      <w:kern w:val="0"/>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a">
    <w:name w:val="Table Columns 2"/>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b/>
      <w:bCs/>
      <w:kern w:val="0"/>
      <w:sz w:val="20"/>
      <w:szCs w:val="20"/>
    </w:rP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5">
    <w:name w:val="Table Columns 3"/>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b/>
      <w:bCs/>
      <w:kern w:val="0"/>
      <w:sz w:val="20"/>
      <w:szCs w:val="20"/>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f0">
    <w:name w:val="Table Columns 4"/>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ff">
    <w:name w:val="Table Grid 1"/>
    <w:basedOn w:val="affffe"/>
    <w:autoRedefine/>
    <w:unhideWhenUsed/>
    <w:qFormat/>
    <w:rsid w:val="009C0FCD"/>
    <w:pPr>
      <w:widowControl w:val="0"/>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b">
    <w:name w:val="Table Grid 2"/>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6">
    <w:name w:val="Table Grid 3"/>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f1">
    <w:name w:val="Table Grid 4"/>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b">
    <w:name w:val="Table Grid 5"/>
    <w:basedOn w:val="affffe"/>
    <w:autoRedefine/>
    <w:unhideWhenUsed/>
    <w:qFormat/>
    <w:rsid w:val="009C0FCD"/>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4">
    <w:name w:val="Table Grid 6"/>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5">
    <w:name w:val="Table Grid 7"/>
    <w:basedOn w:val="affffe"/>
    <w:autoRedefine/>
    <w:qFormat/>
    <w:rsid w:val="009C0FCD"/>
    <w:pPr>
      <w:widowControl w:val="0"/>
      <w:autoSpaceDE w:val="0"/>
      <w:autoSpaceDN w:val="0"/>
      <w:adjustRightInd w:val="0"/>
      <w:jc w:val="both"/>
    </w:pPr>
    <w:rPr>
      <w:rFonts w:ascii="Times New Roman" w:eastAsia="宋体" w:hAnsi="Times New Roman" w:cs="Times New Roman"/>
      <w:b/>
      <w:bCs/>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ff0">
    <w:name w:val="Table Web 1"/>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c">
    <w:name w:val="Table Web 2"/>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f7">
    <w:name w:val="Table Web 3"/>
    <w:basedOn w:val="affffe"/>
    <w:autoRedefin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ffff7">
    <w:name w:val="Table Professional"/>
    <w:basedOn w:val="affffe"/>
    <w:autoRedefine/>
    <w:unhideWhenUsed/>
    <w:qFormat/>
    <w:rsid w:val="009C0FCD"/>
    <w:pPr>
      <w:adjustRightInd w:val="0"/>
      <w:ind w:firstLine="567"/>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afffffff8">
    <w:name w:val="Light Shading"/>
    <w:basedOn w:val="affffe"/>
    <w:autoRedefine/>
    <w:uiPriority w:val="60"/>
    <w:qFormat/>
    <w:rsid w:val="009C0FCD"/>
    <w:rPr>
      <w:rFonts w:ascii="Times New Roman" w:eastAsia="宋体" w:hAnsi="Times New Roman" w:cs="Times New Roman"/>
      <w:color w:val="000000"/>
      <w:kern w:val="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20">
    <w:name w:val="Light Shading Accent 2"/>
    <w:basedOn w:val="affffe"/>
    <w:autoRedefine/>
    <w:uiPriority w:val="30"/>
    <w:qFormat/>
    <w:rsid w:val="009C0FCD"/>
    <w:rPr>
      <w:rFonts w:ascii="Times New Roman" w:eastAsia="宋体" w:hAnsi="Times New Roman" w:cs="Times New Roman"/>
      <w:color w:val="943634"/>
      <w:kern w:val="0"/>
      <w:sz w:val="20"/>
      <w:szCs w:val="20"/>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styleId="-30">
    <w:name w:val="Light Shading Accent 3"/>
    <w:basedOn w:val="affffe"/>
    <w:autoRedefine/>
    <w:uiPriority w:val="60"/>
    <w:qFormat/>
    <w:rsid w:val="009C0FCD"/>
    <w:rPr>
      <w:rFonts w:ascii="Times New Roman" w:eastAsia="宋体" w:hAnsi="Times New Roman" w:cs="Times New Roman"/>
      <w:color w:val="76923C"/>
      <w:kern w:val="0"/>
      <w:sz w:val="20"/>
      <w:szCs w:val="20"/>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styleId="-31">
    <w:name w:val="Light List Accent 3"/>
    <w:basedOn w:val="affffe"/>
    <w:autoRedefine/>
    <w:uiPriority w:val="61"/>
    <w:qFormat/>
    <w:rsid w:val="009C0FCD"/>
    <w:rPr>
      <w:rFonts w:ascii="Calibri" w:eastAsia="宋体" w:hAnsi="Calibri" w:cs="Times New Roman"/>
      <w:kern w:val="0"/>
      <w:sz w:val="20"/>
      <w:szCs w:val="20"/>
    </w:rPr>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50">
    <w:name w:val="Light Grid Accent 5"/>
    <w:basedOn w:val="affffe"/>
    <w:autoRedefine/>
    <w:uiPriority w:val="62"/>
    <w:qFormat/>
    <w:rsid w:val="009C0FCD"/>
    <w:rPr>
      <w:rFonts w:ascii="Times New Roman" w:eastAsia="宋体" w:hAnsi="Times New Roman" w:cs="Times New Roman"/>
      <w:kern w:val="0"/>
      <w:sz w:val="20"/>
      <w:szCs w:val="20"/>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Marlett" w:eastAsia="Marlett" w:hAnsi="Marlet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ascii="Marlett" w:eastAsia="Marlett" w:hAnsi="Marlet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ascii="Marlett" w:eastAsia="Marlett" w:hAnsi="Marlett" w:cs="Times New Roman"/>
        <w:b/>
        <w:bCs/>
      </w:rPr>
    </w:tblStylePr>
    <w:tblStylePr w:type="lastCol">
      <w:rPr>
        <w:rFonts w:ascii="Marlett" w:eastAsia="Marlett" w:hAnsi="Marlett" w:cs="Times New Roman"/>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styleId="1-2">
    <w:name w:val="Medium Grid 1 Accent 2"/>
    <w:basedOn w:val="affffe"/>
    <w:autoRedefine/>
    <w:qFormat/>
    <w:rsid w:val="009C0FCD"/>
    <w:rPr>
      <w:rFonts w:ascii="Calibri" w:eastAsia="宋体" w:hAnsi="Calibri" w:cs="Times New Roman"/>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1-6">
    <w:name w:val="Medium Grid 1 Accent 6"/>
    <w:basedOn w:val="affffe"/>
    <w:autoRedefine/>
    <w:uiPriority w:val="67"/>
    <w:unhideWhenUsed/>
    <w:qFormat/>
    <w:rsid w:val="009C0FCD"/>
    <w:rPr>
      <w:rFonts w:ascii="等线" w:eastAsia="等线" w:hAnsi="等线" w:cs="Times New Roman"/>
      <w:kern w:val="0"/>
      <w:sz w:val="20"/>
      <w:szCs w:val="20"/>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3-6">
    <w:name w:val="Medium Grid 3 Accent 6"/>
    <w:basedOn w:val="affffe"/>
    <w:autoRedefine/>
    <w:uiPriority w:val="69"/>
    <w:unhideWhenUsed/>
    <w:qFormat/>
    <w:rsid w:val="009C0FCD"/>
    <w:rPr>
      <w:rFonts w:ascii="等线" w:eastAsia="等线" w:hAnsi="等线" w:cs="Times New Roman"/>
      <w:kern w:val="0"/>
      <w:sz w:val="20"/>
      <w:szCs w:val="20"/>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table" w:styleId="-32">
    <w:name w:val="Dark List Accent 3"/>
    <w:basedOn w:val="affffe"/>
    <w:autoRedefine/>
    <w:uiPriority w:val="61"/>
    <w:qFormat/>
    <w:rsid w:val="009C0FCD"/>
    <w:rPr>
      <w:rFonts w:ascii="Calibri" w:eastAsia="宋体" w:hAnsi="Calibri" w:cs="Times New Roman"/>
      <w:color w:val="FFFFFF"/>
      <w:kern w:val="0"/>
      <w:sz w:val="20"/>
      <w:szCs w:val="20"/>
    </w:rPr>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Pr/>
      <w:tcPr>
        <w:tcBorders>
          <w:top w:val="nil"/>
          <w:left w:val="nil"/>
          <w:bottom w:val="nil"/>
          <w:right w:val="single" w:sz="18" w:space="0" w:color="FFFFFF"/>
          <w:insideH w:val="nil"/>
          <w:insideV w:val="nil"/>
          <w:tl2br w:val="nil"/>
          <w:tr2bl w:val="nil"/>
        </w:tcBorders>
        <w:shd w:val="clear" w:color="auto" w:fill="76923C"/>
      </w:tcPr>
    </w:tblStylePr>
    <w:tblStylePr w:type="lastCol">
      <w:rPr>
        <w:b/>
        <w:bCs/>
      </w:rPr>
      <w:tblPr/>
      <w:tcPr>
        <w:tcBorders>
          <w:top w:val="nil"/>
          <w:left w:val="single" w:sz="18" w:space="0" w:color="FFFFFF"/>
          <w:bottom w:val="nil"/>
          <w:right w:val="nil"/>
          <w:insideH w:val="nil"/>
          <w:insideV w:val="nil"/>
          <w:tl2br w:val="nil"/>
          <w:tr2bl w:val="nil"/>
        </w:tcBorders>
        <w:shd w:val="clear" w:color="auto" w:fill="76923C"/>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10">
    <w:name w:val="Colorful List Accent 1"/>
    <w:basedOn w:val="affffe"/>
    <w:autoRedefine/>
    <w:uiPriority w:val="34"/>
    <w:unhideWhenUsed/>
    <w:qFormat/>
    <w:rsid w:val="009C0FCD"/>
    <w:rPr>
      <w:rFonts w:ascii="Times New Roman" w:eastAsia="宋体" w:hAnsi="Times New Roman" w:cs="Times New Roman"/>
      <w:kern w:val="0"/>
      <w:sz w:val="20"/>
      <w:szCs w:val="24"/>
    </w:rPr>
    <w:tblPr/>
    <w:tcPr>
      <w:shd w:val="clear" w:color="auto" w:fill="ECF1F9"/>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styleId="-11">
    <w:name w:val="Colorful Grid Accent 1"/>
    <w:basedOn w:val="affffe"/>
    <w:autoRedefine/>
    <w:uiPriority w:val="29"/>
    <w:qFormat/>
    <w:rsid w:val="009C0FCD"/>
    <w:rPr>
      <w:rFonts w:ascii="Calibri" w:eastAsia="宋体" w:hAnsi="Calibri" w:cs="Times New Roman"/>
      <w:i/>
      <w:kern w:val="0"/>
      <w:sz w:val="24"/>
      <w:szCs w:val="24"/>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ffff9">
    <w:name w:val="Strong"/>
    <w:autoRedefine/>
    <w:uiPriority w:val="22"/>
    <w:qFormat/>
    <w:rsid w:val="009C0FCD"/>
    <w:rPr>
      <w:b/>
      <w:bCs/>
    </w:rPr>
  </w:style>
  <w:style w:type="character" w:styleId="afffffffa">
    <w:name w:val="endnote reference"/>
    <w:autoRedefine/>
    <w:uiPriority w:val="99"/>
    <w:qFormat/>
    <w:rsid w:val="009C0FCD"/>
    <w:rPr>
      <w:vertAlign w:val="superscript"/>
    </w:rPr>
  </w:style>
  <w:style w:type="character" w:styleId="afffffffb">
    <w:name w:val="page number"/>
    <w:autoRedefine/>
    <w:qFormat/>
    <w:rsid w:val="009C0FCD"/>
  </w:style>
  <w:style w:type="character" w:styleId="afffffffc">
    <w:name w:val="FollowedHyperlink"/>
    <w:autoRedefine/>
    <w:uiPriority w:val="99"/>
    <w:qFormat/>
    <w:rsid w:val="009C0FCD"/>
    <w:rPr>
      <w:color w:val="800080"/>
      <w:u w:val="single"/>
    </w:rPr>
  </w:style>
  <w:style w:type="character" w:styleId="afffffffd">
    <w:name w:val="Emphasis"/>
    <w:autoRedefine/>
    <w:uiPriority w:val="20"/>
    <w:qFormat/>
    <w:rsid w:val="009C0FCD"/>
    <w:rPr>
      <w:color w:val="CC0033"/>
    </w:rPr>
  </w:style>
  <w:style w:type="character" w:styleId="afffffffe">
    <w:name w:val="line number"/>
    <w:autoRedefine/>
    <w:unhideWhenUsed/>
    <w:qFormat/>
    <w:rsid w:val="009C0FCD"/>
    <w:rPr>
      <w:rFonts w:ascii="Tahoma" w:eastAsia="宋体" w:hAnsi="Tahoma" w:cs="Tahoma" w:hint="default"/>
      <w:color w:val="000000"/>
      <w:kern w:val="2"/>
      <w:sz w:val="24"/>
      <w:szCs w:val="24"/>
      <w:lang w:val="en-US" w:eastAsia="zh-CN" w:bidi="ar-SA"/>
    </w:rPr>
  </w:style>
  <w:style w:type="character" w:styleId="HTML2">
    <w:name w:val="HTML Definition"/>
    <w:autoRedefine/>
    <w:qFormat/>
    <w:rsid w:val="009C0FCD"/>
    <w:rPr>
      <w:i/>
      <w:iCs/>
    </w:rPr>
  </w:style>
  <w:style w:type="character" w:styleId="HTML3">
    <w:name w:val="HTML Typewriter"/>
    <w:autoRedefine/>
    <w:unhideWhenUsed/>
    <w:qFormat/>
    <w:rsid w:val="009C0FCD"/>
    <w:rPr>
      <w:rFonts w:ascii="宋体" w:eastAsia="宋体" w:hAnsi="宋体" w:cs="宋体" w:hint="eastAsia"/>
      <w:color w:val="000000"/>
      <w:kern w:val="2"/>
      <w:sz w:val="18"/>
      <w:szCs w:val="18"/>
      <w:lang w:val="en-US" w:eastAsia="zh-CN" w:bidi="ar-SA"/>
    </w:rPr>
  </w:style>
  <w:style w:type="character" w:styleId="HTML4">
    <w:name w:val="HTML Acronym"/>
    <w:basedOn w:val="affffd"/>
    <w:autoRedefine/>
    <w:qFormat/>
    <w:rsid w:val="009C0FCD"/>
  </w:style>
  <w:style w:type="character" w:styleId="HTML5">
    <w:name w:val="HTML Variable"/>
    <w:autoRedefine/>
    <w:qFormat/>
    <w:rsid w:val="009C0FCD"/>
    <w:rPr>
      <w:i/>
      <w:iCs/>
    </w:rPr>
  </w:style>
  <w:style w:type="character" w:styleId="affffffff">
    <w:name w:val="Hyperlink"/>
    <w:autoRedefine/>
    <w:uiPriority w:val="99"/>
    <w:qFormat/>
    <w:rsid w:val="009C0FCD"/>
    <w:rPr>
      <w:color w:val="0000FF"/>
      <w:u w:val="single"/>
    </w:rPr>
  </w:style>
  <w:style w:type="character" w:styleId="HTML6">
    <w:name w:val="HTML Code"/>
    <w:autoRedefine/>
    <w:unhideWhenUsed/>
    <w:qFormat/>
    <w:rsid w:val="009C0FCD"/>
    <w:rPr>
      <w:rFonts w:ascii="宋体" w:eastAsia="宋体" w:hAnsi="宋体" w:cs="宋体" w:hint="eastAsia"/>
      <w:sz w:val="24"/>
      <w:szCs w:val="24"/>
    </w:rPr>
  </w:style>
  <w:style w:type="character" w:styleId="affffffff0">
    <w:name w:val="annotation reference"/>
    <w:autoRedefine/>
    <w:uiPriority w:val="99"/>
    <w:qFormat/>
    <w:rsid w:val="009C0FCD"/>
    <w:rPr>
      <w:sz w:val="21"/>
      <w:szCs w:val="21"/>
    </w:rPr>
  </w:style>
  <w:style w:type="character" w:styleId="HTML7">
    <w:name w:val="HTML Cite"/>
    <w:autoRedefine/>
    <w:qFormat/>
    <w:rsid w:val="009C0FCD"/>
    <w:rPr>
      <w:i/>
      <w:iCs/>
    </w:rPr>
  </w:style>
  <w:style w:type="character" w:styleId="affffffff1">
    <w:name w:val="footnote reference"/>
    <w:autoRedefine/>
    <w:unhideWhenUsed/>
    <w:qFormat/>
    <w:rsid w:val="009C0FCD"/>
    <w:rPr>
      <w:vertAlign w:val="superscript"/>
    </w:rPr>
  </w:style>
  <w:style w:type="character" w:styleId="HTML8">
    <w:name w:val="HTML Keyboard"/>
    <w:autoRedefine/>
    <w:qFormat/>
    <w:rsid w:val="009C0FCD"/>
    <w:rPr>
      <w:rFonts w:ascii="Courier New" w:hAnsi="Courier New"/>
      <w:sz w:val="20"/>
      <w:szCs w:val="20"/>
    </w:rPr>
  </w:style>
  <w:style w:type="character" w:styleId="HTML9">
    <w:name w:val="HTML Sample"/>
    <w:autoRedefine/>
    <w:qFormat/>
    <w:rsid w:val="009C0FCD"/>
    <w:rPr>
      <w:rFonts w:ascii="Courier New" w:hAnsi="Courier New"/>
    </w:rPr>
  </w:style>
  <w:style w:type="character" w:customStyle="1" w:styleId="1ff1">
    <w:name w:val="标题 1 字符"/>
    <w:autoRedefine/>
    <w:uiPriority w:val="9"/>
    <w:qFormat/>
    <w:rsid w:val="009C0FCD"/>
    <w:rPr>
      <w:b/>
      <w:bCs/>
      <w:kern w:val="44"/>
      <w:sz w:val="44"/>
      <w:szCs w:val="44"/>
    </w:rPr>
  </w:style>
  <w:style w:type="character" w:customStyle="1" w:styleId="2fd">
    <w:name w:val="标题 2 字符"/>
    <w:autoRedefine/>
    <w:uiPriority w:val="9"/>
    <w:qFormat/>
    <w:rsid w:val="009C0FCD"/>
    <w:rPr>
      <w:rFonts w:ascii="Arial" w:eastAsia="黑体" w:hAnsi="Arial"/>
      <w:b/>
      <w:bCs/>
      <w:kern w:val="2"/>
      <w:sz w:val="32"/>
      <w:szCs w:val="32"/>
    </w:rPr>
  </w:style>
  <w:style w:type="character" w:customStyle="1" w:styleId="5c">
    <w:name w:val="标题 5 字符"/>
    <w:autoRedefine/>
    <w:uiPriority w:val="9"/>
    <w:qFormat/>
    <w:rsid w:val="009C0FCD"/>
    <w:rPr>
      <w:b/>
      <w:bCs/>
      <w:kern w:val="2"/>
      <w:sz w:val="28"/>
      <w:szCs w:val="28"/>
    </w:rPr>
  </w:style>
  <w:style w:type="character" w:customStyle="1" w:styleId="65">
    <w:name w:val="标题 6 字符"/>
    <w:autoRedefine/>
    <w:uiPriority w:val="9"/>
    <w:qFormat/>
    <w:rsid w:val="009C0FCD"/>
    <w:rPr>
      <w:rFonts w:ascii="Times New Roman" w:hAnsi="Times New Roman"/>
      <w:bCs/>
      <w:kern w:val="2"/>
      <w:sz w:val="28"/>
      <w:szCs w:val="24"/>
    </w:rPr>
  </w:style>
  <w:style w:type="character" w:customStyle="1" w:styleId="76">
    <w:name w:val="标题 7 字符"/>
    <w:autoRedefine/>
    <w:uiPriority w:val="9"/>
    <w:qFormat/>
    <w:rsid w:val="009C0FCD"/>
    <w:rPr>
      <w:b/>
      <w:bCs/>
      <w:kern w:val="2"/>
      <w:sz w:val="24"/>
      <w:szCs w:val="24"/>
    </w:rPr>
  </w:style>
  <w:style w:type="paragraph" w:customStyle="1" w:styleId="Text">
    <w:name w:val="Text"/>
    <w:autoRedefine/>
    <w:qFormat/>
    <w:rsid w:val="009C0FCD"/>
    <w:pPr>
      <w:tabs>
        <w:tab w:val="left" w:pos="420"/>
        <w:tab w:val="left" w:pos="840"/>
        <w:tab w:val="left" w:pos="1260"/>
      </w:tabs>
      <w:adjustRightInd w:val="0"/>
      <w:snapToGrid w:val="0"/>
      <w:spacing w:beforeLines="108" w:line="300" w:lineRule="auto"/>
      <w:ind w:firstLineChars="225" w:firstLine="540"/>
      <w:jc w:val="both"/>
    </w:pPr>
    <w:rPr>
      <w:rFonts w:ascii="仿宋_GB2312" w:eastAsia="仿宋_GB2312" w:hAnsi="Palatino Linotype" w:cs="Times New Roman"/>
      <w:kern w:val="0"/>
      <w:sz w:val="24"/>
    </w:rPr>
  </w:style>
  <w:style w:type="character" w:customStyle="1" w:styleId="affffffff2">
    <w:name w:val="标题 字符"/>
    <w:autoRedefine/>
    <w:uiPriority w:val="10"/>
    <w:qFormat/>
    <w:rsid w:val="009C0FCD"/>
    <w:rPr>
      <w:rFonts w:ascii="等线 Light" w:eastAsia="等线 Light" w:hAnsi="等线 Light" w:cs="Times New Roman" w:hint="eastAsia"/>
      <w:b/>
      <w:bCs/>
      <w:sz w:val="32"/>
      <w:szCs w:val="32"/>
    </w:rPr>
  </w:style>
  <w:style w:type="character" w:customStyle="1" w:styleId="3f8">
    <w:name w:val="标题 3 字符"/>
    <w:autoRedefine/>
    <w:uiPriority w:val="9"/>
    <w:qFormat/>
    <w:rsid w:val="009C0FCD"/>
    <w:rPr>
      <w:b/>
      <w:bCs/>
      <w:kern w:val="2"/>
      <w:sz w:val="32"/>
      <w:szCs w:val="32"/>
    </w:rPr>
  </w:style>
  <w:style w:type="character" w:customStyle="1" w:styleId="4f2">
    <w:name w:val="标题 4 字符"/>
    <w:autoRedefine/>
    <w:qFormat/>
    <w:rsid w:val="009C0FCD"/>
    <w:rPr>
      <w:rFonts w:ascii="Arial" w:eastAsia="黑体" w:hAnsi="Arial"/>
      <w:b/>
      <w:bCs/>
      <w:kern w:val="2"/>
      <w:sz w:val="28"/>
      <w:szCs w:val="28"/>
    </w:rPr>
  </w:style>
  <w:style w:type="character" w:customStyle="1" w:styleId="Char1">
    <w:name w:val="正文缩进 Char1"/>
    <w:link w:val="affffc"/>
    <w:autoRedefine/>
    <w:uiPriority w:val="92"/>
    <w:qFormat/>
    <w:rsid w:val="009C0FCD"/>
    <w:rPr>
      <w:rFonts w:ascii="宋体" w:eastAsia="宋体" w:hAnsi="Calibri" w:cs="Times New Roman"/>
      <w:sz w:val="24"/>
      <w:szCs w:val="24"/>
    </w:rPr>
  </w:style>
  <w:style w:type="character" w:customStyle="1" w:styleId="2Char1">
    <w:name w:val="标题 2 Char1"/>
    <w:link w:val="2a"/>
    <w:autoRedefine/>
    <w:qFormat/>
    <w:rsid w:val="009C0FCD"/>
    <w:rPr>
      <w:rFonts w:ascii="Arial" w:eastAsia="黑体" w:hAnsi="Arial" w:cs="Times New Roman"/>
      <w:b/>
      <w:kern w:val="0"/>
      <w:sz w:val="30"/>
      <w:szCs w:val="20"/>
    </w:rPr>
  </w:style>
  <w:style w:type="character" w:customStyle="1" w:styleId="3Char1">
    <w:name w:val="标题 3 Char1"/>
    <w:link w:val="38"/>
    <w:autoRedefine/>
    <w:qFormat/>
    <w:rsid w:val="009C0FCD"/>
    <w:rPr>
      <w:rFonts w:ascii="宋体" w:eastAsia="宋体" w:hAnsi="Calibri" w:cs="Times New Roman"/>
      <w:b/>
      <w:kern w:val="0"/>
      <w:sz w:val="24"/>
      <w:szCs w:val="20"/>
      <w:u w:val="single"/>
    </w:rPr>
  </w:style>
  <w:style w:type="character" w:customStyle="1" w:styleId="Char12">
    <w:name w:val="批注文字 Char1"/>
    <w:link w:val="afffffa"/>
    <w:autoRedefine/>
    <w:uiPriority w:val="99"/>
    <w:qFormat/>
    <w:rsid w:val="009C0FCD"/>
    <w:rPr>
      <w:rFonts w:ascii="Calibri" w:eastAsia="宋体" w:hAnsi="Calibri" w:cs="Times New Roman"/>
      <w:szCs w:val="24"/>
    </w:rPr>
  </w:style>
  <w:style w:type="character" w:customStyle="1" w:styleId="Charfb">
    <w:name w:val="正文小标题 Char"/>
    <w:link w:val="affffffff3"/>
    <w:autoRedefine/>
    <w:qFormat/>
    <w:rsid w:val="009C0FCD"/>
    <w:rPr>
      <w:rFonts w:ascii="宋体" w:hAnsi="宋体"/>
      <w:b/>
      <w:i/>
      <w:color w:val="FF0000"/>
      <w:sz w:val="24"/>
    </w:rPr>
  </w:style>
  <w:style w:type="paragraph" w:customStyle="1" w:styleId="affffffff3">
    <w:name w:val="正文小标题"/>
    <w:basedOn w:val="affffb"/>
    <w:next w:val="affffc"/>
    <w:link w:val="Charfb"/>
    <w:autoRedefine/>
    <w:qFormat/>
    <w:rsid w:val="009C0FCD"/>
    <w:pPr>
      <w:adjustRightInd w:val="0"/>
      <w:snapToGrid w:val="0"/>
      <w:spacing w:beforeLines="100" w:afterLines="100"/>
      <w:ind w:firstLine="482"/>
      <w:jc w:val="left"/>
    </w:pPr>
    <w:rPr>
      <w:rFonts w:ascii="宋体" w:eastAsiaTheme="minorEastAsia" w:hAnsi="宋体" w:cstheme="minorBidi"/>
      <w:b/>
      <w:i/>
      <w:color w:val="FF0000"/>
      <w:sz w:val="24"/>
      <w:szCs w:val="22"/>
    </w:rPr>
  </w:style>
  <w:style w:type="character" w:customStyle="1" w:styleId="Char22">
    <w:name w:val="标题 Char2"/>
    <w:autoRedefine/>
    <w:qFormat/>
    <w:locked/>
    <w:rsid w:val="009C0FCD"/>
    <w:rPr>
      <w:rFonts w:ascii="Arial" w:eastAsia="宋体" w:hAnsi="Arial" w:cs="Arial"/>
      <w:b/>
      <w:bCs/>
      <w:sz w:val="32"/>
      <w:szCs w:val="32"/>
    </w:rPr>
  </w:style>
  <w:style w:type="character" w:customStyle="1" w:styleId="title4">
    <w:name w:val="title4"/>
    <w:autoRedefine/>
    <w:qFormat/>
    <w:rsid w:val="009C0FCD"/>
    <w:rPr>
      <w:b/>
      <w:bCs/>
      <w:color w:val="1D87B3"/>
      <w:sz w:val="15"/>
      <w:szCs w:val="15"/>
    </w:rPr>
  </w:style>
  <w:style w:type="character" w:customStyle="1" w:styleId="Char11">
    <w:name w:val="列出段落 Char1"/>
    <w:link w:val="afffff4"/>
    <w:autoRedefine/>
    <w:uiPriority w:val="34"/>
    <w:qFormat/>
    <w:rsid w:val="009C0FCD"/>
    <w:rPr>
      <w:rFonts w:ascii="Calibri" w:eastAsia="宋体" w:hAnsi="Calibri" w:cs="Times New Roman"/>
    </w:rPr>
  </w:style>
  <w:style w:type="character" w:customStyle="1" w:styleId="chanpin">
    <w:name w:val="chanpin拷贝"/>
    <w:autoRedefine/>
    <w:qFormat/>
    <w:rsid w:val="009C0FCD"/>
  </w:style>
  <w:style w:type="character" w:customStyle="1" w:styleId="c21">
    <w:name w:val="c21"/>
    <w:autoRedefine/>
    <w:qFormat/>
    <w:rsid w:val="009C0FCD"/>
    <w:rPr>
      <w:rFonts w:ascii="ˎ̥" w:hAnsi="ˎ̥" w:hint="default"/>
      <w:color w:val="000000"/>
      <w:sz w:val="20"/>
      <w:szCs w:val="20"/>
      <w:u w:val="none"/>
    </w:rPr>
  </w:style>
  <w:style w:type="character" w:customStyle="1" w:styleId="txt">
    <w:name w:val="txt"/>
    <w:autoRedefine/>
    <w:qFormat/>
    <w:rsid w:val="009C0FCD"/>
  </w:style>
  <w:style w:type="character" w:customStyle="1" w:styleId="CharChar">
    <w:name w:val="正文缩进 Char Char"/>
    <w:link w:val="1ff2"/>
    <w:autoRedefine/>
    <w:qFormat/>
    <w:rsid w:val="009C0FCD"/>
    <w:rPr>
      <w:rFonts w:ascii="宋体" w:eastAsia="宋体"/>
      <w:snapToGrid w:val="0"/>
      <w:color w:val="000000"/>
      <w:kern w:val="28"/>
      <w:sz w:val="28"/>
    </w:rPr>
  </w:style>
  <w:style w:type="paragraph" w:customStyle="1" w:styleId="1ff2">
    <w:name w:val="正文缩进1"/>
    <w:basedOn w:val="affffb"/>
    <w:link w:val="CharChar"/>
    <w:autoRedefine/>
    <w:qFormat/>
    <w:rsid w:val="009C0FCD"/>
    <w:pPr>
      <w:widowControl/>
      <w:adjustRightInd w:val="0"/>
      <w:snapToGrid w:val="0"/>
      <w:spacing w:line="480" w:lineRule="exact"/>
      <w:ind w:firstLine="567"/>
    </w:pPr>
    <w:rPr>
      <w:rFonts w:ascii="宋体" w:hAnsiTheme="minorHAnsi" w:cstheme="minorBidi"/>
      <w:snapToGrid w:val="0"/>
      <w:color w:val="000000"/>
      <w:kern w:val="28"/>
      <w:sz w:val="28"/>
      <w:szCs w:val="22"/>
    </w:rPr>
  </w:style>
  <w:style w:type="character" w:customStyle="1" w:styleId="Charfc">
    <w:name w:val="正文缩进 Char"/>
    <w:autoRedefine/>
    <w:uiPriority w:val="99"/>
    <w:qFormat/>
    <w:rsid w:val="009C0FCD"/>
    <w:rPr>
      <w:rFonts w:ascii="宋体" w:eastAsia="宋体"/>
      <w:kern w:val="2"/>
      <w:sz w:val="24"/>
      <w:szCs w:val="24"/>
      <w:lang w:val="en-US" w:eastAsia="zh-CN" w:bidi="ar-SA"/>
    </w:rPr>
  </w:style>
  <w:style w:type="character" w:customStyle="1" w:styleId="affffffff4">
    <w:name w:val="批注文字 字符"/>
    <w:autoRedefine/>
    <w:uiPriority w:val="99"/>
    <w:qFormat/>
    <w:rsid w:val="009C0FCD"/>
    <w:rPr>
      <w:rFonts w:ascii="Times New Roman" w:eastAsia="宋体" w:hAnsi="Times New Roman" w:cs="Times New Roman"/>
      <w:sz w:val="24"/>
      <w:lang w:val="en-US" w:eastAsia="zh-CN" w:bidi="ar-SA"/>
    </w:rPr>
  </w:style>
  <w:style w:type="character" w:customStyle="1" w:styleId="Char14">
    <w:name w:val="页脚 Char1"/>
    <w:link w:val="affffff5"/>
    <w:autoRedefine/>
    <w:qFormat/>
    <w:rsid w:val="009C0FCD"/>
    <w:rPr>
      <w:rFonts w:ascii="宋体" w:eastAsia="宋体" w:hAnsi="Calibri" w:cs="Times New Roman"/>
      <w:kern w:val="0"/>
      <w:sz w:val="18"/>
      <w:szCs w:val="20"/>
    </w:rPr>
  </w:style>
  <w:style w:type="character" w:customStyle="1" w:styleId="street-address">
    <w:name w:val="street-address"/>
    <w:autoRedefine/>
    <w:qFormat/>
    <w:rsid w:val="009C0FCD"/>
  </w:style>
  <w:style w:type="character" w:customStyle="1" w:styleId="bjh-p">
    <w:name w:val="bjh-p"/>
    <w:autoRedefine/>
    <w:qFormat/>
    <w:rsid w:val="009C0FCD"/>
  </w:style>
  <w:style w:type="character" w:customStyle="1" w:styleId="Char19">
    <w:name w:val="正文文本缩进 Char1"/>
    <w:link w:val="1ff3"/>
    <w:autoRedefine/>
    <w:uiPriority w:val="99"/>
    <w:qFormat/>
    <w:rsid w:val="009C0FCD"/>
    <w:rPr>
      <w:rFonts w:ascii="宋体" w:eastAsia="宋体" w:hAnsi="宋体"/>
      <w:sz w:val="24"/>
      <w:szCs w:val="24"/>
    </w:rPr>
  </w:style>
  <w:style w:type="paragraph" w:customStyle="1" w:styleId="1ff3">
    <w:name w:val="正文文本缩进1"/>
    <w:basedOn w:val="affffb"/>
    <w:link w:val="Char19"/>
    <w:autoRedefine/>
    <w:uiPriority w:val="99"/>
    <w:qFormat/>
    <w:rsid w:val="009C0FCD"/>
    <w:pPr>
      <w:spacing w:line="480" w:lineRule="exact"/>
      <w:ind w:firstLineChars="200" w:firstLine="480"/>
    </w:pPr>
    <w:rPr>
      <w:rFonts w:ascii="宋体" w:hAnsi="宋体" w:cstheme="minorBidi"/>
      <w:sz w:val="24"/>
    </w:rPr>
  </w:style>
  <w:style w:type="character" w:customStyle="1" w:styleId="Char20">
    <w:name w:val="正文文本缩进 Char2"/>
    <w:link w:val="afffffe"/>
    <w:autoRedefine/>
    <w:qFormat/>
    <w:rsid w:val="009C0FCD"/>
    <w:rPr>
      <w:rFonts w:ascii="Calibri" w:eastAsia="宋体" w:hAnsi="Calibri" w:cs="Times New Roman"/>
      <w:sz w:val="24"/>
      <w:szCs w:val="24"/>
    </w:rPr>
  </w:style>
  <w:style w:type="character" w:customStyle="1" w:styleId="black1">
    <w:name w:val="black1"/>
    <w:autoRedefine/>
    <w:qFormat/>
    <w:rsid w:val="009C0FCD"/>
    <w:rPr>
      <w:color w:val="000000"/>
    </w:rPr>
  </w:style>
  <w:style w:type="character" w:customStyle="1" w:styleId="Char15">
    <w:name w:val="页眉 Char1"/>
    <w:link w:val="affffff7"/>
    <w:autoRedefine/>
    <w:qFormat/>
    <w:rsid w:val="009C0FCD"/>
    <w:rPr>
      <w:rFonts w:ascii="Calibri" w:eastAsia="宋体" w:hAnsi="Calibri" w:cs="Times New Roman"/>
      <w:sz w:val="18"/>
      <w:szCs w:val="18"/>
    </w:rPr>
  </w:style>
  <w:style w:type="character" w:customStyle="1" w:styleId="Charfd">
    <w:name w:val="注释 Char"/>
    <w:link w:val="affffffff5"/>
    <w:autoRedefine/>
    <w:qFormat/>
    <w:rsid w:val="009C0FCD"/>
    <w:rPr>
      <w:rFonts w:ascii="宋体" w:hAnsi="宋体"/>
      <w:szCs w:val="21"/>
    </w:rPr>
  </w:style>
  <w:style w:type="paragraph" w:customStyle="1" w:styleId="affffffff5">
    <w:name w:val="注释"/>
    <w:basedOn w:val="affffb"/>
    <w:link w:val="Charfd"/>
    <w:autoRedefine/>
    <w:qFormat/>
    <w:rsid w:val="009C0FCD"/>
    <w:pPr>
      <w:adjustRightInd w:val="0"/>
      <w:snapToGrid w:val="0"/>
      <w:ind w:left="420" w:hangingChars="200" w:hanging="420"/>
      <w:jc w:val="left"/>
    </w:pPr>
    <w:rPr>
      <w:rFonts w:ascii="宋体" w:eastAsiaTheme="minorEastAsia" w:hAnsi="宋体" w:cstheme="minorBidi"/>
      <w:szCs w:val="21"/>
    </w:rPr>
  </w:style>
  <w:style w:type="character" w:customStyle="1" w:styleId="CharChar11">
    <w:name w:val="Char Char11"/>
    <w:autoRedefine/>
    <w:qFormat/>
    <w:rsid w:val="009C0FCD"/>
    <w:rPr>
      <w:rFonts w:ascii="宋体" w:eastAsia="宋体"/>
      <w:b/>
      <w:sz w:val="24"/>
      <w:u w:val="single"/>
      <w:lang w:val="en-US" w:eastAsia="zh-CN" w:bidi="ar-SA"/>
    </w:rPr>
  </w:style>
  <w:style w:type="character" w:customStyle="1" w:styleId="affffffff6">
    <w:name w:val="纯文本 字符"/>
    <w:autoRedefine/>
    <w:qFormat/>
    <w:rsid w:val="009C0FCD"/>
    <w:rPr>
      <w:rFonts w:ascii="宋体" w:eastAsia="宋体" w:hAnsi="Courier New" w:cs="Times New Roman"/>
      <w:kern w:val="2"/>
      <w:sz w:val="21"/>
      <w:szCs w:val="21"/>
      <w:lang w:val="en-US" w:eastAsia="zh-CN" w:bidi="ar-SA"/>
    </w:rPr>
  </w:style>
  <w:style w:type="character" w:customStyle="1" w:styleId="Char1a">
    <w:name w:val="纯文本 Char1"/>
    <w:autoRedefine/>
    <w:qFormat/>
    <w:rsid w:val="009C0FCD"/>
    <w:rPr>
      <w:rFonts w:ascii="宋体" w:eastAsia="宋体" w:hAnsi="Courier New"/>
      <w:kern w:val="2"/>
      <w:sz w:val="21"/>
      <w:lang w:val="en-US" w:eastAsia="zh-CN" w:bidi="ar-SA"/>
    </w:rPr>
  </w:style>
  <w:style w:type="character" w:customStyle="1" w:styleId="3CharChar">
    <w:name w:val="标题 3 Char Char"/>
    <w:autoRedefine/>
    <w:qFormat/>
    <w:rsid w:val="009C0FCD"/>
    <w:rPr>
      <w:rFonts w:eastAsia="宋体"/>
      <w:b/>
      <w:bCs/>
      <w:kern w:val="2"/>
      <w:sz w:val="32"/>
      <w:szCs w:val="32"/>
      <w:lang w:val="en-US" w:eastAsia="zh-CN" w:bidi="ar-SA"/>
    </w:rPr>
  </w:style>
  <w:style w:type="character" w:customStyle="1" w:styleId="Charfe">
    <w:name w:val="正文大标题 Char"/>
    <w:link w:val="affffffff7"/>
    <w:autoRedefine/>
    <w:qFormat/>
    <w:rsid w:val="009C0FCD"/>
    <w:rPr>
      <w:rFonts w:ascii="宋体" w:hAnsi="宋体"/>
      <w:b/>
      <w:color w:val="000000"/>
      <w:sz w:val="28"/>
      <w:szCs w:val="21"/>
    </w:rPr>
  </w:style>
  <w:style w:type="paragraph" w:customStyle="1" w:styleId="affffffff7">
    <w:name w:val="正文大标题"/>
    <w:basedOn w:val="affffffff3"/>
    <w:next w:val="affffc"/>
    <w:link w:val="Charfe"/>
    <w:autoRedefine/>
    <w:qFormat/>
    <w:rsid w:val="009C0FCD"/>
    <w:pPr>
      <w:jc w:val="center"/>
    </w:pPr>
    <w:rPr>
      <w:i w:val="0"/>
      <w:color w:val="000000"/>
      <w:sz w:val="28"/>
      <w:szCs w:val="21"/>
    </w:rPr>
  </w:style>
  <w:style w:type="character" w:customStyle="1" w:styleId="apple-style-span">
    <w:name w:val="apple-style-span"/>
    <w:autoRedefine/>
    <w:qFormat/>
    <w:rsid w:val="009C0FCD"/>
    <w:rPr>
      <w:rFonts w:cs="Times New Roman"/>
    </w:rPr>
  </w:style>
  <w:style w:type="character" w:customStyle="1" w:styleId="Charff">
    <w:name w:val="正文格式 Char"/>
    <w:link w:val="affffffff8"/>
    <w:autoRedefine/>
    <w:qFormat/>
    <w:locked/>
    <w:rsid w:val="009C0FCD"/>
    <w:rPr>
      <w:rFonts w:ascii="宋体" w:hAnsi="宋体"/>
      <w:sz w:val="24"/>
      <w:szCs w:val="24"/>
      <w:lang w:val="en-GB"/>
    </w:rPr>
  </w:style>
  <w:style w:type="paragraph" w:customStyle="1" w:styleId="affffffff8">
    <w:name w:val="正文格式"/>
    <w:basedOn w:val="affffb"/>
    <w:link w:val="Charff"/>
    <w:autoRedefine/>
    <w:qFormat/>
    <w:rsid w:val="009C0FCD"/>
    <w:pPr>
      <w:spacing w:beforeLines="50" w:line="360" w:lineRule="auto"/>
      <w:ind w:firstLineChars="200" w:firstLine="480"/>
    </w:pPr>
    <w:rPr>
      <w:rFonts w:ascii="宋体" w:eastAsiaTheme="minorEastAsia" w:hAnsi="宋体" w:cstheme="minorBidi"/>
      <w:sz w:val="24"/>
      <w:lang w:val="en-GB"/>
    </w:rPr>
  </w:style>
  <w:style w:type="character" w:customStyle="1" w:styleId="Charff0">
    <w:name w:val="正文表格 Char"/>
    <w:link w:val="affffffff9"/>
    <w:autoRedefine/>
    <w:qFormat/>
    <w:rsid w:val="009C0FCD"/>
    <w:rPr>
      <w:rFonts w:ascii="宋体" w:hAnsi="宋体"/>
      <w:color w:val="000000"/>
      <w:szCs w:val="21"/>
    </w:rPr>
  </w:style>
  <w:style w:type="paragraph" w:customStyle="1" w:styleId="affffffff9">
    <w:name w:val="正文表格"/>
    <w:basedOn w:val="affffb"/>
    <w:link w:val="Charff0"/>
    <w:autoRedefine/>
    <w:qFormat/>
    <w:rsid w:val="009C0FCD"/>
    <w:pPr>
      <w:adjustRightInd w:val="0"/>
      <w:snapToGrid w:val="0"/>
      <w:jc w:val="left"/>
    </w:pPr>
    <w:rPr>
      <w:rFonts w:ascii="宋体" w:eastAsiaTheme="minorEastAsia" w:hAnsi="宋体" w:cstheme="minorBidi"/>
      <w:color w:val="000000"/>
      <w:szCs w:val="21"/>
    </w:rPr>
  </w:style>
  <w:style w:type="character" w:customStyle="1" w:styleId="1Char1">
    <w:name w:val="普通文字1 Char1"/>
    <w:autoRedefine/>
    <w:qFormat/>
    <w:rsid w:val="009C0FCD"/>
    <w:rPr>
      <w:rFonts w:ascii="宋体" w:eastAsia="宋体" w:hAnsi="Courier New"/>
      <w:kern w:val="2"/>
      <w:sz w:val="21"/>
      <w:lang w:val="en-US" w:eastAsia="zh-CN" w:bidi="ar-SA"/>
    </w:rPr>
  </w:style>
  <w:style w:type="character" w:customStyle="1" w:styleId="chanpin1">
    <w:name w:val="chanpin1"/>
    <w:autoRedefine/>
    <w:qFormat/>
    <w:rsid w:val="009C0FCD"/>
    <w:rPr>
      <w:rFonts w:ascii="ˎ̥" w:hAnsi="ˎ̥" w:hint="default"/>
      <w:color w:val="000000"/>
      <w:sz w:val="20"/>
      <w:szCs w:val="20"/>
      <w:u w:val="none"/>
    </w:rPr>
  </w:style>
  <w:style w:type="character" w:customStyle="1" w:styleId="locality">
    <w:name w:val="locality"/>
    <w:autoRedefine/>
    <w:qFormat/>
    <w:rsid w:val="009C0FCD"/>
  </w:style>
  <w:style w:type="character" w:customStyle="1" w:styleId="1-2Char">
    <w:name w:val="中等深浅网格 1 - 强调文字颜色 2 Char"/>
    <w:link w:val="1ff4"/>
    <w:autoRedefine/>
    <w:qFormat/>
    <w:rsid w:val="009C0FCD"/>
    <w:rPr>
      <w:szCs w:val="24"/>
      <w:lang w:val="zh-CN"/>
    </w:rPr>
  </w:style>
  <w:style w:type="paragraph" w:customStyle="1" w:styleId="1ff4">
    <w:name w:val="1"/>
    <w:link w:val="1-2Char"/>
    <w:autoRedefine/>
    <w:qFormat/>
    <w:rsid w:val="009C0FCD"/>
    <w:rPr>
      <w:szCs w:val="24"/>
      <w:lang w:val="zh-CN"/>
    </w:rPr>
  </w:style>
  <w:style w:type="character" w:customStyle="1" w:styleId="1Char2">
    <w:name w:val="段1 Char"/>
    <w:autoRedefine/>
    <w:qFormat/>
    <w:rsid w:val="009C0FCD"/>
    <w:rPr>
      <w:rFonts w:ascii="宋体" w:eastAsia="宋体"/>
      <w:sz w:val="24"/>
      <w:lang w:val="en-US" w:eastAsia="zh-CN" w:bidi="ar-SA"/>
    </w:rPr>
  </w:style>
  <w:style w:type="character" w:customStyle="1" w:styleId="Charff1">
    <w:name w:val="列出段落 Char"/>
    <w:autoRedefine/>
    <w:uiPriority w:val="34"/>
    <w:qFormat/>
    <w:rsid w:val="009C0FCD"/>
    <w:rPr>
      <w:rFonts w:ascii="Calibri" w:eastAsia="宋体" w:hAnsi="Calibri"/>
      <w:kern w:val="2"/>
      <w:sz w:val="21"/>
      <w:szCs w:val="22"/>
      <w:lang w:val="en-US" w:eastAsia="zh-CN" w:bidi="ar-SA"/>
    </w:rPr>
  </w:style>
  <w:style w:type="character" w:customStyle="1" w:styleId="Charff2">
    <w:name w:val="正文重点 Char"/>
    <w:link w:val="affffffffa"/>
    <w:autoRedefine/>
    <w:qFormat/>
    <w:rsid w:val="009C0FCD"/>
    <w:rPr>
      <w:b/>
      <w:sz w:val="24"/>
    </w:rPr>
  </w:style>
  <w:style w:type="paragraph" w:customStyle="1" w:styleId="affffffffa">
    <w:name w:val="正文重点"/>
    <w:basedOn w:val="affffb"/>
    <w:link w:val="Charff2"/>
    <w:autoRedefine/>
    <w:qFormat/>
    <w:rsid w:val="009C0FCD"/>
    <w:pPr>
      <w:adjustRightInd w:val="0"/>
      <w:spacing w:line="360" w:lineRule="auto"/>
      <w:ind w:firstLineChars="200" w:firstLine="482"/>
      <w:jc w:val="left"/>
      <w:textAlignment w:val="baseline"/>
    </w:pPr>
    <w:rPr>
      <w:rFonts w:asciiTheme="minorHAnsi" w:eastAsiaTheme="minorEastAsia" w:hAnsiTheme="minorHAnsi" w:cstheme="minorBidi"/>
      <w:b/>
      <w:sz w:val="24"/>
      <w:szCs w:val="22"/>
    </w:rPr>
  </w:style>
  <w:style w:type="character" w:customStyle="1" w:styleId="Char18">
    <w:name w:val="标题 Char1"/>
    <w:link w:val="afffffff0"/>
    <w:autoRedefine/>
    <w:uiPriority w:val="10"/>
    <w:qFormat/>
    <w:rsid w:val="009C0FCD"/>
    <w:rPr>
      <w:rFonts w:ascii="Calibri" w:eastAsia="宋体" w:hAnsi="Calibri" w:cs="Times New Roman"/>
      <w:b/>
      <w:sz w:val="32"/>
      <w:szCs w:val="20"/>
    </w:rPr>
  </w:style>
  <w:style w:type="character" w:customStyle="1" w:styleId="1ff5">
    <w:name w:val="纯文本 字符1"/>
    <w:autoRedefine/>
    <w:qFormat/>
    <w:rsid w:val="009C0FCD"/>
    <w:rPr>
      <w:rFonts w:ascii="宋体" w:hAnsi="Courier New"/>
    </w:rPr>
  </w:style>
  <w:style w:type="character" w:customStyle="1" w:styleId="CharChar111">
    <w:name w:val="Char Char111"/>
    <w:autoRedefine/>
    <w:qFormat/>
    <w:rsid w:val="009C0FCD"/>
    <w:rPr>
      <w:rFonts w:ascii="宋体" w:eastAsia="宋体"/>
      <w:b/>
      <w:sz w:val="24"/>
      <w:u w:val="single"/>
      <w:lang w:val="en-US" w:eastAsia="zh-CN" w:bidi="ar-SA"/>
    </w:rPr>
  </w:style>
  <w:style w:type="character" w:customStyle="1" w:styleId="NormalCharacter">
    <w:name w:val="NormalCharacter"/>
    <w:autoRedefine/>
    <w:qFormat/>
    <w:rsid w:val="009C0FCD"/>
  </w:style>
  <w:style w:type="character" w:customStyle="1" w:styleId="2CharChar">
    <w:name w:val="标题 2 Char Char"/>
    <w:autoRedefine/>
    <w:qFormat/>
    <w:rsid w:val="009C0FCD"/>
    <w:rPr>
      <w:rFonts w:ascii="Arial" w:eastAsia="黑体" w:hAnsi="Arial"/>
      <w:b/>
      <w:bCs/>
      <w:kern w:val="2"/>
      <w:sz w:val="32"/>
      <w:szCs w:val="32"/>
      <w:lang w:val="en-US" w:eastAsia="zh-CN" w:bidi="ar-SA"/>
    </w:rPr>
  </w:style>
  <w:style w:type="paragraph" w:customStyle="1" w:styleId="1ff6">
    <w:name w:val="项目符号1"/>
    <w:basedOn w:val="affffffffb"/>
    <w:autoRedefine/>
    <w:qFormat/>
    <w:rsid w:val="009C0FCD"/>
    <w:pPr>
      <w:ind w:left="-25" w:firstLine="0"/>
    </w:pPr>
  </w:style>
  <w:style w:type="paragraph" w:customStyle="1" w:styleId="affffffffb">
    <w:name w:val="正文文本样式"/>
    <w:basedOn w:val="affffb"/>
    <w:link w:val="Charff3"/>
    <w:autoRedefine/>
    <w:qFormat/>
    <w:rsid w:val="009C0FCD"/>
    <w:pPr>
      <w:spacing w:line="360" w:lineRule="auto"/>
      <w:ind w:firstLine="482"/>
    </w:pPr>
    <w:rPr>
      <w:rFonts w:cs="宋体"/>
      <w:sz w:val="24"/>
      <w:szCs w:val="20"/>
    </w:rPr>
  </w:style>
  <w:style w:type="paragraph" w:customStyle="1" w:styleId="Char1b">
    <w:name w:val="Char1"/>
    <w:basedOn w:val="affffb"/>
    <w:autoRedefine/>
    <w:qFormat/>
    <w:rsid w:val="009C0FCD"/>
    <w:pPr>
      <w:tabs>
        <w:tab w:val="left" w:pos="360"/>
      </w:tabs>
    </w:pPr>
    <w:rPr>
      <w:sz w:val="24"/>
    </w:rPr>
  </w:style>
  <w:style w:type="paragraph" w:customStyle="1" w:styleId="CharCharCharCharCharCharChar2">
    <w:name w:val="Char Char Char Char Char Char Char2"/>
    <w:basedOn w:val="affffb"/>
    <w:autoRedefine/>
    <w:qFormat/>
    <w:rsid w:val="009C0FCD"/>
    <w:pPr>
      <w:snapToGrid w:val="0"/>
      <w:spacing w:line="360" w:lineRule="auto"/>
      <w:ind w:firstLineChars="200" w:firstLine="200"/>
    </w:pPr>
    <w:rPr>
      <w:rFonts w:eastAsia="仿宋_GB2312"/>
      <w:sz w:val="24"/>
    </w:rPr>
  </w:style>
  <w:style w:type="paragraph" w:customStyle="1" w:styleId="xl41">
    <w:name w:val="xl41"/>
    <w:basedOn w:val="affffb"/>
    <w:autoRedefine/>
    <w:qFormat/>
    <w:rsid w:val="009C0FCD"/>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fffb"/>
    <w:autoRedefine/>
    <w:qFormat/>
    <w:rsid w:val="009C0FCD"/>
    <w:rPr>
      <w:rFonts w:ascii="Tahoma" w:hAnsi="Tahoma"/>
      <w:sz w:val="24"/>
      <w:szCs w:val="20"/>
    </w:rPr>
  </w:style>
  <w:style w:type="paragraph" w:customStyle="1" w:styleId="xl36">
    <w:name w:val="xl36"/>
    <w:basedOn w:val="affffb"/>
    <w:autoRedefine/>
    <w:qFormat/>
    <w:rsid w:val="009C0FCD"/>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fffb"/>
    <w:autoRedefine/>
    <w:qFormat/>
    <w:rsid w:val="009C0FCD"/>
    <w:rPr>
      <w:rFonts w:ascii="Tahoma" w:hAnsi="Tahoma"/>
      <w:sz w:val="24"/>
      <w:szCs w:val="20"/>
    </w:rPr>
  </w:style>
  <w:style w:type="paragraph" w:customStyle="1" w:styleId="1-">
    <w:name w:val="标题1-附件"/>
    <w:basedOn w:val="1f3"/>
    <w:autoRedefine/>
    <w:qFormat/>
    <w:rsid w:val="009C0FCD"/>
    <w:pPr>
      <w:jc w:val="left"/>
    </w:pPr>
    <w:rPr>
      <w:sz w:val="24"/>
      <w:szCs w:val="24"/>
    </w:rPr>
  </w:style>
  <w:style w:type="paragraph" w:customStyle="1" w:styleId="a3">
    <w:name w:val="四级条标题"/>
    <w:basedOn w:val="a2"/>
    <w:next w:val="affffb"/>
    <w:autoRedefine/>
    <w:qFormat/>
    <w:rsid w:val="009C0FCD"/>
    <w:pPr>
      <w:numPr>
        <w:ilvl w:val="4"/>
      </w:numPr>
      <w:ind w:left="0" w:hanging="840"/>
      <w:outlineLvl w:val="4"/>
    </w:pPr>
  </w:style>
  <w:style w:type="paragraph" w:customStyle="1" w:styleId="a2">
    <w:name w:val="三级条标题"/>
    <w:basedOn w:val="affffffffc"/>
    <w:next w:val="affffb"/>
    <w:autoRedefine/>
    <w:qFormat/>
    <w:rsid w:val="009C0FCD"/>
    <w:pPr>
      <w:numPr>
        <w:ilvl w:val="3"/>
        <w:numId w:val="4"/>
      </w:numPr>
      <w:ind w:left="0" w:hanging="840"/>
      <w:outlineLvl w:val="3"/>
    </w:pPr>
  </w:style>
  <w:style w:type="paragraph" w:customStyle="1" w:styleId="affffffffc">
    <w:name w:val="二级条标题"/>
    <w:basedOn w:val="a1"/>
    <w:next w:val="affffb"/>
    <w:autoRedefine/>
    <w:qFormat/>
    <w:rsid w:val="009C0FCD"/>
    <w:pPr>
      <w:numPr>
        <w:ilvl w:val="0"/>
        <w:numId w:val="0"/>
      </w:numPr>
      <w:ind w:hanging="840"/>
      <w:outlineLvl w:val="2"/>
    </w:pPr>
    <w:rPr>
      <w:rFonts w:ascii="宋体" w:eastAsia="宋体"/>
      <w:b w:val="0"/>
    </w:rPr>
  </w:style>
  <w:style w:type="paragraph" w:customStyle="1" w:styleId="a1">
    <w:name w:val="一级条标题"/>
    <w:basedOn w:val="a0"/>
    <w:next w:val="affffb"/>
    <w:autoRedefine/>
    <w:qFormat/>
    <w:rsid w:val="009C0FCD"/>
    <w:pPr>
      <w:numPr>
        <w:ilvl w:val="1"/>
      </w:numPr>
      <w:tabs>
        <w:tab w:val="left" w:pos="360"/>
        <w:tab w:val="left" w:pos="840"/>
      </w:tabs>
      <w:ind w:left="0" w:hanging="840"/>
      <w:outlineLvl w:val="1"/>
    </w:pPr>
  </w:style>
  <w:style w:type="paragraph" w:customStyle="1" w:styleId="a0">
    <w:name w:val="章标题"/>
    <w:next w:val="affffb"/>
    <w:link w:val="Charff4"/>
    <w:autoRedefine/>
    <w:qFormat/>
    <w:rsid w:val="009C0FCD"/>
    <w:pPr>
      <w:numPr>
        <w:numId w:val="4"/>
      </w:numPr>
      <w:spacing w:beforeLines="50" w:afterLines="50" w:line="460" w:lineRule="exact"/>
      <w:ind w:left="0"/>
      <w:jc w:val="both"/>
      <w:outlineLvl w:val="0"/>
    </w:pPr>
    <w:rPr>
      <w:rFonts w:ascii="黑体" w:eastAsia="黑体" w:hAnsi="Calibri" w:cs="Times New Roman"/>
      <w:b/>
      <w:kern w:val="0"/>
      <w:sz w:val="28"/>
      <w:szCs w:val="20"/>
    </w:rPr>
  </w:style>
  <w:style w:type="paragraph" w:customStyle="1" w:styleId="affffffffd">
    <w:name w:val="无标题条"/>
    <w:next w:val="affffb"/>
    <w:autoRedefine/>
    <w:qFormat/>
    <w:rsid w:val="009C0FCD"/>
    <w:pPr>
      <w:jc w:val="both"/>
    </w:pPr>
    <w:rPr>
      <w:rFonts w:ascii="Calibri" w:eastAsia="宋体" w:hAnsi="Calibri" w:cs="Times New Roman"/>
      <w:kern w:val="0"/>
      <w:szCs w:val="20"/>
    </w:rPr>
  </w:style>
  <w:style w:type="paragraph" w:customStyle="1" w:styleId="Char3CharCharChar1">
    <w:name w:val="Char3 Char Char Char1"/>
    <w:basedOn w:val="affffb"/>
    <w:autoRedefine/>
    <w:qFormat/>
    <w:rsid w:val="009C0FCD"/>
    <w:rPr>
      <w:rFonts w:ascii="Tahoma" w:hAnsi="Tahoma"/>
      <w:sz w:val="24"/>
      <w:szCs w:val="20"/>
    </w:rPr>
  </w:style>
  <w:style w:type="paragraph" w:customStyle="1" w:styleId="font7">
    <w:name w:val="font7"/>
    <w:basedOn w:val="affffb"/>
    <w:autoRedefine/>
    <w:qFormat/>
    <w:rsid w:val="009C0FCD"/>
    <w:pPr>
      <w:widowControl/>
      <w:spacing w:before="100" w:beforeAutospacing="1" w:after="100" w:afterAutospacing="1"/>
      <w:jc w:val="left"/>
    </w:pPr>
    <w:rPr>
      <w:rFonts w:eastAsia="Arial Unicode MS"/>
      <w:b/>
      <w:bCs/>
      <w:color w:val="000000"/>
      <w:kern w:val="0"/>
      <w:sz w:val="20"/>
      <w:szCs w:val="20"/>
    </w:rPr>
  </w:style>
  <w:style w:type="paragraph" w:customStyle="1" w:styleId="a5">
    <w:name w:val="正文列项_字母"/>
    <w:basedOn w:val="affffb"/>
    <w:autoRedefine/>
    <w:qFormat/>
    <w:rsid w:val="009C0FCD"/>
    <w:pPr>
      <w:numPr>
        <w:ilvl w:val="6"/>
        <w:numId w:val="4"/>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1">
    <w:name w:val="1名"/>
    <w:basedOn w:val="affffb"/>
    <w:autoRedefine/>
    <w:qFormat/>
    <w:rsid w:val="009C0FCD"/>
    <w:pPr>
      <w:numPr>
        <w:numId w:val="5"/>
      </w:numPr>
      <w:spacing w:before="120"/>
    </w:pPr>
    <w:rPr>
      <w:rFonts w:ascii="宋体"/>
      <w:sz w:val="28"/>
      <w:szCs w:val="20"/>
    </w:rPr>
  </w:style>
  <w:style w:type="paragraph" w:customStyle="1" w:styleId="CharCharChar1Char1">
    <w:name w:val="Char Char Char1 Char1"/>
    <w:basedOn w:val="affffb"/>
    <w:autoRedefine/>
    <w:qFormat/>
    <w:rsid w:val="009C0FCD"/>
    <w:rPr>
      <w:rFonts w:ascii="Tahoma" w:hAnsi="Tahoma"/>
      <w:sz w:val="24"/>
      <w:szCs w:val="20"/>
    </w:rPr>
  </w:style>
  <w:style w:type="paragraph" w:customStyle="1" w:styleId="-3">
    <w:name w:val="正文须知-3级"/>
    <w:basedOn w:val="affffb"/>
    <w:autoRedefine/>
    <w:qFormat/>
    <w:rsid w:val="009C0FCD"/>
    <w:pPr>
      <w:numPr>
        <w:ilvl w:val="2"/>
        <w:numId w:val="6"/>
      </w:numPr>
      <w:adjustRightInd w:val="0"/>
      <w:snapToGrid w:val="0"/>
      <w:spacing w:line="300" w:lineRule="auto"/>
      <w:ind w:hangingChars="355" w:hanging="355"/>
    </w:pPr>
    <w:rPr>
      <w:rFonts w:ascii="宋体"/>
      <w:sz w:val="24"/>
      <w:szCs w:val="21"/>
    </w:rPr>
  </w:style>
  <w:style w:type="paragraph" w:customStyle="1" w:styleId="xl47">
    <w:name w:val="xl47"/>
    <w:basedOn w:val="affffb"/>
    <w:autoRedefine/>
    <w:qFormat/>
    <w:rsid w:val="009C0FCD"/>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fffb"/>
    <w:autoRedefine/>
    <w:qFormat/>
    <w:rsid w:val="009C0FCD"/>
    <w:rPr>
      <w:rFonts w:ascii="Tahoma" w:hAnsi="Tahoma"/>
      <w:sz w:val="24"/>
      <w:szCs w:val="20"/>
    </w:rPr>
  </w:style>
  <w:style w:type="paragraph" w:customStyle="1" w:styleId="xl33">
    <w:name w:val="xl33"/>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fffb"/>
    <w:autoRedefine/>
    <w:qFormat/>
    <w:rsid w:val="009C0FCD"/>
    <w:pPr>
      <w:numPr>
        <w:numId w:val="7"/>
      </w:numPr>
      <w:spacing w:before="100" w:beforeAutospacing="1" w:after="100" w:afterAutospacing="1" w:line="360" w:lineRule="auto"/>
    </w:pPr>
    <w:rPr>
      <w:sz w:val="24"/>
    </w:rPr>
  </w:style>
  <w:style w:type="paragraph" w:customStyle="1" w:styleId="font6">
    <w:name w:val="font6"/>
    <w:basedOn w:val="affffb"/>
    <w:autoRedefine/>
    <w:qFormat/>
    <w:rsid w:val="009C0FCD"/>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fffb"/>
    <w:autoRedefine/>
    <w:qFormat/>
    <w:rsid w:val="009C0FCD"/>
    <w:rPr>
      <w:rFonts w:ascii="Tahoma" w:hAnsi="Tahoma"/>
      <w:sz w:val="24"/>
      <w:szCs w:val="20"/>
    </w:rPr>
  </w:style>
  <w:style w:type="paragraph" w:customStyle="1" w:styleId="2fe">
    <w:name w:val="项目编号2"/>
    <w:basedOn w:val="1"/>
    <w:autoRedefine/>
    <w:qFormat/>
    <w:rsid w:val="009C0FCD"/>
    <w:pPr>
      <w:numPr>
        <w:numId w:val="0"/>
      </w:numPr>
    </w:pPr>
  </w:style>
  <w:style w:type="paragraph" w:customStyle="1" w:styleId="Char220">
    <w:name w:val="Char22"/>
    <w:basedOn w:val="affffb"/>
    <w:autoRedefine/>
    <w:qFormat/>
    <w:rsid w:val="009C0FCD"/>
    <w:rPr>
      <w:rFonts w:ascii="Tahoma" w:hAnsi="Tahoma"/>
      <w:sz w:val="24"/>
      <w:szCs w:val="20"/>
    </w:rPr>
  </w:style>
  <w:style w:type="paragraph" w:customStyle="1" w:styleId="xl28">
    <w:name w:val="xl28"/>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fffb"/>
    <w:autoRedefine/>
    <w:qFormat/>
    <w:rsid w:val="009C0FCD"/>
    <w:pPr>
      <w:ind w:firstLineChars="200" w:firstLine="420"/>
    </w:pPr>
    <w:rPr>
      <w:szCs w:val="22"/>
    </w:rPr>
  </w:style>
  <w:style w:type="paragraph" w:customStyle="1" w:styleId="xl42">
    <w:name w:val="xl42"/>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fffb"/>
    <w:autoRedefine/>
    <w:qFormat/>
    <w:rsid w:val="009C0FCD"/>
    <w:rPr>
      <w:rFonts w:ascii="宋体" w:hAnsi="宋体" w:cs="Courier New"/>
      <w:sz w:val="32"/>
      <w:szCs w:val="32"/>
    </w:rPr>
  </w:style>
  <w:style w:type="paragraph" w:customStyle="1" w:styleId="CharChar1CharCharCharCharCharChar">
    <w:name w:val="Char Char1 Char Char Char Char Char Char"/>
    <w:basedOn w:val="affffb"/>
    <w:autoRedefine/>
    <w:qFormat/>
    <w:rsid w:val="009C0FCD"/>
    <w:pPr>
      <w:widowControl/>
      <w:spacing w:after="160" w:line="240" w:lineRule="exact"/>
      <w:jc w:val="left"/>
    </w:pPr>
    <w:rPr>
      <w:rFonts w:ascii="Verdana" w:eastAsia="仿宋_GB2312" w:hAnsi="Verdana"/>
      <w:kern w:val="0"/>
      <w:sz w:val="24"/>
      <w:szCs w:val="20"/>
      <w:lang w:eastAsia="en-US"/>
    </w:rPr>
  </w:style>
  <w:style w:type="paragraph" w:customStyle="1" w:styleId="1ff7">
    <w:name w:val="表格1"/>
    <w:basedOn w:val="affffb"/>
    <w:autoRedefine/>
    <w:uiPriority w:val="99"/>
    <w:qFormat/>
    <w:rsid w:val="009C0FCD"/>
    <w:pPr>
      <w:ind w:firstLineChars="200" w:firstLine="480"/>
      <w:jc w:val="center"/>
    </w:pPr>
    <w:rPr>
      <w:sz w:val="24"/>
      <w:szCs w:val="20"/>
    </w:rPr>
  </w:style>
  <w:style w:type="paragraph" w:customStyle="1" w:styleId="CharCharCharCharCharCharChar">
    <w:name w:val="Char Char Char Char Char Char Char"/>
    <w:basedOn w:val="affffb"/>
    <w:autoRedefine/>
    <w:qFormat/>
    <w:rsid w:val="009C0FCD"/>
    <w:pPr>
      <w:snapToGrid w:val="0"/>
      <w:spacing w:line="360" w:lineRule="auto"/>
      <w:ind w:firstLineChars="200" w:firstLine="200"/>
    </w:pPr>
    <w:rPr>
      <w:rFonts w:eastAsia="仿宋_GB2312"/>
      <w:sz w:val="24"/>
    </w:rPr>
  </w:style>
  <w:style w:type="paragraph" w:customStyle="1" w:styleId="-1">
    <w:name w:val="正文须知-1级"/>
    <w:basedOn w:val="affffb"/>
    <w:next w:val="affffb"/>
    <w:autoRedefine/>
    <w:qFormat/>
    <w:rsid w:val="009C0FCD"/>
    <w:pPr>
      <w:numPr>
        <w:numId w:val="6"/>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fffb"/>
    <w:autoRedefine/>
    <w:qFormat/>
    <w:rsid w:val="009C0FCD"/>
    <w:pPr>
      <w:widowControl/>
      <w:spacing w:after="160" w:line="240" w:lineRule="exact"/>
      <w:jc w:val="center"/>
    </w:pPr>
    <w:rPr>
      <w:rFonts w:ascii="宋体" w:hAnsi="宋体"/>
      <w:b/>
      <w:kern w:val="0"/>
      <w:sz w:val="30"/>
      <w:szCs w:val="30"/>
      <w:lang w:eastAsia="en-US"/>
    </w:rPr>
  </w:style>
  <w:style w:type="paragraph" w:customStyle="1" w:styleId="affffffffe">
    <w:name w:val="正文文本样式 加粗"/>
    <w:basedOn w:val="affffffffb"/>
    <w:autoRedefine/>
    <w:qFormat/>
    <w:rsid w:val="009C0FCD"/>
    <w:rPr>
      <w:b/>
    </w:rPr>
  </w:style>
  <w:style w:type="paragraph" w:customStyle="1" w:styleId="CharCharChar2">
    <w:name w:val="Char Char Char2"/>
    <w:basedOn w:val="affffb"/>
    <w:autoRedefine/>
    <w:qFormat/>
    <w:rsid w:val="009C0FCD"/>
    <w:rPr>
      <w:rFonts w:ascii="Tahoma" w:hAnsi="Tahoma"/>
      <w:sz w:val="24"/>
      <w:szCs w:val="20"/>
    </w:rPr>
  </w:style>
  <w:style w:type="paragraph" w:customStyle="1" w:styleId="xl31">
    <w:name w:val="xl31"/>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ff">
    <w:name w:val="样式2"/>
    <w:basedOn w:val="1f7"/>
    <w:autoRedefine/>
    <w:qFormat/>
    <w:rsid w:val="009C0FCD"/>
    <w:pPr>
      <w:spacing w:line="360" w:lineRule="auto"/>
      <w:jc w:val="center"/>
    </w:pPr>
    <w:rPr>
      <w:sz w:val="24"/>
      <w:szCs w:val="20"/>
    </w:rPr>
  </w:style>
  <w:style w:type="paragraph" w:customStyle="1" w:styleId="afffffffff">
    <w:name w:val="样式 宋体 五号 行距: 单倍行距"/>
    <w:basedOn w:val="affffb"/>
    <w:autoRedefine/>
    <w:uiPriority w:val="99"/>
    <w:qFormat/>
    <w:rsid w:val="009C0FCD"/>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fffb"/>
    <w:autoRedefine/>
    <w:qFormat/>
    <w:rsid w:val="009C0FCD"/>
  </w:style>
  <w:style w:type="paragraph" w:customStyle="1" w:styleId="xl43">
    <w:name w:val="xl43"/>
    <w:basedOn w:val="affffb"/>
    <w:autoRedefine/>
    <w:qFormat/>
    <w:rsid w:val="009C0FCD"/>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6">
    <w:name w:val="正文列项_数字"/>
    <w:basedOn w:val="affffb"/>
    <w:autoRedefine/>
    <w:qFormat/>
    <w:rsid w:val="009C0FCD"/>
    <w:pPr>
      <w:numPr>
        <w:ilvl w:val="7"/>
        <w:numId w:val="4"/>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fffb"/>
    <w:autoRedefine/>
    <w:qFormat/>
    <w:rsid w:val="009C0FCD"/>
    <w:rPr>
      <w:rFonts w:ascii="Tahoma" w:hAnsi="Tahoma"/>
      <w:sz w:val="24"/>
      <w:szCs w:val="20"/>
    </w:rPr>
  </w:style>
  <w:style w:type="paragraph" w:customStyle="1" w:styleId="xl39">
    <w:name w:val="xl39"/>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fffb"/>
    <w:autoRedefine/>
    <w:qFormat/>
    <w:rsid w:val="009C0FCD"/>
    <w:pPr>
      <w:widowControl/>
      <w:spacing w:line="400" w:lineRule="exact"/>
      <w:jc w:val="center"/>
    </w:pPr>
  </w:style>
  <w:style w:type="paragraph" w:customStyle="1" w:styleId="xl50">
    <w:name w:val="xl50"/>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fffff0">
    <w:name w:val="No Spacing"/>
    <w:link w:val="Charff5"/>
    <w:autoRedefine/>
    <w:uiPriority w:val="1"/>
    <w:qFormat/>
    <w:rsid w:val="009C0FCD"/>
    <w:pPr>
      <w:widowControl w:val="0"/>
      <w:jc w:val="both"/>
    </w:pPr>
    <w:rPr>
      <w:rFonts w:ascii="Calibri" w:eastAsia="宋体" w:hAnsi="Calibri" w:cs="Times New Roman"/>
      <w:szCs w:val="24"/>
    </w:rPr>
  </w:style>
  <w:style w:type="paragraph" w:customStyle="1" w:styleId="afffffffff1">
    <w:name w:val="正文 + 宋体"/>
    <w:basedOn w:val="affffb"/>
    <w:autoRedefine/>
    <w:qFormat/>
    <w:rsid w:val="009C0FCD"/>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autoRedefine/>
    <w:qFormat/>
    <w:rsid w:val="009C0FCD"/>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ffffb"/>
    <w:autoRedefine/>
    <w:qFormat/>
    <w:rsid w:val="009C0FCD"/>
    <w:pPr>
      <w:widowControl/>
      <w:spacing w:after="160" w:line="240" w:lineRule="exact"/>
      <w:jc w:val="center"/>
    </w:pPr>
    <w:rPr>
      <w:rFonts w:ascii="宋体" w:hAnsi="宋体"/>
      <w:b/>
      <w:kern w:val="0"/>
      <w:sz w:val="30"/>
      <w:szCs w:val="30"/>
      <w:lang w:eastAsia="en-US"/>
    </w:rPr>
  </w:style>
  <w:style w:type="paragraph" w:customStyle="1" w:styleId="afffffffff2">
    <w:name w:val="图中文字"/>
    <w:basedOn w:val="affffb"/>
    <w:autoRedefine/>
    <w:qFormat/>
    <w:rsid w:val="009C0FCD"/>
    <w:pPr>
      <w:adjustRightInd w:val="0"/>
      <w:snapToGrid w:val="0"/>
      <w:spacing w:line="0" w:lineRule="atLeast"/>
      <w:jc w:val="center"/>
    </w:pPr>
    <w:rPr>
      <w:sz w:val="24"/>
      <w:szCs w:val="20"/>
    </w:rPr>
  </w:style>
  <w:style w:type="paragraph" w:customStyle="1" w:styleId="2">
    <w:name w:val="样式 标题 2 + 宋体 五号 行距: 单倍行距"/>
    <w:basedOn w:val="2a"/>
    <w:autoRedefine/>
    <w:qFormat/>
    <w:rsid w:val="009C0FCD"/>
    <w:pPr>
      <w:numPr>
        <w:ilvl w:val="1"/>
        <w:numId w:val="8"/>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fffb"/>
    <w:autoRedefine/>
    <w:qFormat/>
    <w:rsid w:val="009C0FCD"/>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3">
    <w:name w:val="字元 字元"/>
    <w:basedOn w:val="affffb"/>
    <w:autoRedefine/>
    <w:qFormat/>
    <w:rsid w:val="009C0FCD"/>
    <w:rPr>
      <w:rFonts w:ascii="Tahoma" w:hAnsi="Tahoma"/>
      <w:sz w:val="24"/>
      <w:szCs w:val="20"/>
    </w:rPr>
  </w:style>
  <w:style w:type="paragraph" w:customStyle="1" w:styleId="CharCharCharCharCharCharCharCharCharChar2">
    <w:name w:val="Char Char Char Char Char Char Char Char Char Char2"/>
    <w:basedOn w:val="affffb"/>
    <w:autoRedefine/>
    <w:qFormat/>
    <w:rsid w:val="009C0FCD"/>
    <w:rPr>
      <w:rFonts w:ascii="宋体" w:hAnsi="宋体" w:cs="Courier New"/>
      <w:sz w:val="32"/>
      <w:szCs w:val="32"/>
    </w:rPr>
  </w:style>
  <w:style w:type="paragraph" w:customStyle="1" w:styleId="Char2CharCharCharCharCharChar">
    <w:name w:val="Char2 Char Char Char Char Char Char"/>
    <w:basedOn w:val="affffb"/>
    <w:autoRedefine/>
    <w:qFormat/>
    <w:rsid w:val="009C0FCD"/>
    <w:pPr>
      <w:widowControl/>
      <w:spacing w:line="400" w:lineRule="exact"/>
      <w:jc w:val="center"/>
    </w:pPr>
  </w:style>
  <w:style w:type="paragraph" w:customStyle="1" w:styleId="afffffffff4">
    <w:name w:val="??"/>
    <w:autoRedefine/>
    <w:qFormat/>
    <w:rsid w:val="009C0FCD"/>
    <w:pPr>
      <w:widowControl w:val="0"/>
      <w:overflowPunct w:val="0"/>
      <w:autoSpaceDE w:val="0"/>
      <w:autoSpaceDN w:val="0"/>
      <w:adjustRightInd w:val="0"/>
      <w:jc w:val="both"/>
    </w:pPr>
    <w:rPr>
      <w:rFonts w:ascii="Calibri" w:eastAsia="宋体" w:hAnsi="Calibri" w:cs="Times New Roman"/>
      <w:szCs w:val="20"/>
      <w:lang w:eastAsia="en-US"/>
    </w:rPr>
  </w:style>
  <w:style w:type="paragraph" w:customStyle="1" w:styleId="xl46">
    <w:name w:val="xl46"/>
    <w:basedOn w:val="affffb"/>
    <w:autoRedefine/>
    <w:qFormat/>
    <w:rsid w:val="009C0FCD"/>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ffff5">
    <w:name w:val="图例"/>
    <w:basedOn w:val="affffb"/>
    <w:autoRedefine/>
    <w:uiPriority w:val="99"/>
    <w:qFormat/>
    <w:rsid w:val="009C0FCD"/>
    <w:pPr>
      <w:spacing w:before="120" w:after="120" w:line="360" w:lineRule="auto"/>
      <w:jc w:val="center"/>
    </w:pPr>
    <w:rPr>
      <w:rFonts w:eastAsia="仿宋_GB2312"/>
      <w:b/>
      <w:sz w:val="24"/>
      <w:szCs w:val="20"/>
    </w:rPr>
  </w:style>
  <w:style w:type="paragraph" w:customStyle="1" w:styleId="afffffffff6">
    <w:name w:val="图文"/>
    <w:basedOn w:val="affffb"/>
    <w:autoRedefine/>
    <w:qFormat/>
    <w:rsid w:val="009C0FCD"/>
    <w:pPr>
      <w:adjustRightInd w:val="0"/>
      <w:snapToGrid w:val="0"/>
      <w:spacing w:after="50" w:line="360" w:lineRule="auto"/>
    </w:pPr>
    <w:rPr>
      <w:sz w:val="24"/>
    </w:rPr>
  </w:style>
  <w:style w:type="paragraph" w:customStyle="1" w:styleId="CharChar1CharCharCharCharCharChar1">
    <w:name w:val="Char Char1 Char Char Char Char Char Char1"/>
    <w:basedOn w:val="affffb"/>
    <w:autoRedefine/>
    <w:qFormat/>
    <w:rsid w:val="009C0FCD"/>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fffb"/>
    <w:autoRedefine/>
    <w:qFormat/>
    <w:rsid w:val="009C0FCD"/>
    <w:pPr>
      <w:widowControl/>
      <w:adjustRightInd w:val="0"/>
      <w:spacing w:line="360" w:lineRule="auto"/>
      <w:ind w:firstLineChars="200" w:firstLine="480"/>
      <w:jc w:val="left"/>
    </w:pPr>
    <w:rPr>
      <w:color w:val="FF0000"/>
      <w:kern w:val="0"/>
      <w:sz w:val="24"/>
      <w:szCs w:val="20"/>
    </w:rPr>
  </w:style>
  <w:style w:type="paragraph" w:customStyle="1" w:styleId="-2">
    <w:name w:val="正文须知-2级"/>
    <w:basedOn w:val="affffb"/>
    <w:autoRedefine/>
    <w:qFormat/>
    <w:rsid w:val="009C0FCD"/>
    <w:pPr>
      <w:numPr>
        <w:ilvl w:val="1"/>
        <w:numId w:val="6"/>
      </w:numPr>
      <w:adjustRightInd w:val="0"/>
      <w:snapToGrid w:val="0"/>
      <w:spacing w:line="300" w:lineRule="auto"/>
    </w:pPr>
    <w:rPr>
      <w:rFonts w:ascii="宋体"/>
      <w:sz w:val="24"/>
      <w:szCs w:val="21"/>
    </w:rPr>
  </w:style>
  <w:style w:type="paragraph" w:customStyle="1" w:styleId="xl27">
    <w:name w:val="xl27"/>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fffb"/>
    <w:autoRedefine/>
    <w:qFormat/>
    <w:rsid w:val="009C0FCD"/>
    <w:pPr>
      <w:widowControl/>
      <w:spacing w:line="400" w:lineRule="exact"/>
      <w:jc w:val="center"/>
    </w:pPr>
  </w:style>
  <w:style w:type="paragraph" w:customStyle="1" w:styleId="xl23">
    <w:name w:val="xl23"/>
    <w:basedOn w:val="affffb"/>
    <w:autoRedefine/>
    <w:qFormat/>
    <w:rsid w:val="009C0FCD"/>
    <w:pPr>
      <w:widowControl/>
      <w:spacing w:before="100" w:beforeAutospacing="1" w:after="100" w:afterAutospacing="1" w:line="360" w:lineRule="auto"/>
      <w:textAlignment w:val="top"/>
    </w:pPr>
    <w:rPr>
      <w:kern w:val="0"/>
      <w:sz w:val="24"/>
      <w:szCs w:val="20"/>
    </w:rPr>
  </w:style>
  <w:style w:type="paragraph" w:customStyle="1" w:styleId="Style160">
    <w:name w:val="_Style 160"/>
    <w:autoRedefine/>
    <w:qFormat/>
    <w:rsid w:val="009C0FCD"/>
    <w:rPr>
      <w:rFonts w:ascii="Calibri" w:eastAsia="宋体" w:hAnsi="Calibri" w:cs="Times New Roman"/>
      <w:szCs w:val="24"/>
    </w:rPr>
  </w:style>
  <w:style w:type="paragraph" w:customStyle="1" w:styleId="30">
    <w:name w:val="项目编号3"/>
    <w:basedOn w:val="affffffffb"/>
    <w:autoRedefine/>
    <w:qFormat/>
    <w:rsid w:val="009C0FCD"/>
    <w:pPr>
      <w:numPr>
        <w:numId w:val="9"/>
      </w:numPr>
    </w:pPr>
  </w:style>
  <w:style w:type="paragraph" w:customStyle="1" w:styleId="1ff8">
    <w:name w:val="修订1"/>
    <w:autoRedefine/>
    <w:uiPriority w:val="99"/>
    <w:qFormat/>
    <w:rsid w:val="009C0FCD"/>
    <w:rPr>
      <w:rFonts w:ascii="Calibri" w:eastAsia="宋体" w:hAnsi="Calibri" w:cs="Times New Roman"/>
      <w:szCs w:val="24"/>
    </w:rPr>
  </w:style>
  <w:style w:type="paragraph" w:customStyle="1" w:styleId="2ff0">
    <w:name w:val="字元 字元2"/>
    <w:basedOn w:val="affffb"/>
    <w:autoRedefine/>
    <w:qFormat/>
    <w:rsid w:val="009C0FCD"/>
    <w:rPr>
      <w:rFonts w:ascii="Tahoma" w:hAnsi="Tahoma"/>
      <w:sz w:val="24"/>
      <w:szCs w:val="20"/>
    </w:rPr>
  </w:style>
  <w:style w:type="paragraph" w:customStyle="1" w:styleId="xl25">
    <w:name w:val="xl25"/>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fffb"/>
    <w:autoRedefine/>
    <w:qFormat/>
    <w:rsid w:val="009C0FCD"/>
    <w:pPr>
      <w:widowControl/>
      <w:spacing w:line="400" w:lineRule="exact"/>
      <w:jc w:val="center"/>
    </w:pPr>
  </w:style>
  <w:style w:type="paragraph" w:customStyle="1" w:styleId="CharCharChar">
    <w:name w:val="Char Char Char"/>
    <w:basedOn w:val="affffb"/>
    <w:autoRedefine/>
    <w:qFormat/>
    <w:rsid w:val="009C0FCD"/>
    <w:rPr>
      <w:rFonts w:ascii="Tahoma" w:hAnsi="Tahoma"/>
      <w:sz w:val="24"/>
      <w:szCs w:val="20"/>
    </w:rPr>
  </w:style>
  <w:style w:type="paragraph" w:customStyle="1" w:styleId="1CharCharCharChar">
    <w:name w:val="1 Char Char Char Char"/>
    <w:basedOn w:val="affffb"/>
    <w:autoRedefine/>
    <w:qFormat/>
    <w:rsid w:val="009C0FCD"/>
    <w:rPr>
      <w:rFonts w:ascii="Tahoma" w:hAnsi="Tahoma"/>
      <w:sz w:val="24"/>
      <w:szCs w:val="20"/>
    </w:rPr>
  </w:style>
  <w:style w:type="paragraph" w:customStyle="1" w:styleId="xl34">
    <w:name w:val="xl34"/>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f6">
    <w:name w:val="Char"/>
    <w:basedOn w:val="affffb"/>
    <w:autoRedefine/>
    <w:qFormat/>
    <w:rsid w:val="009C0FCD"/>
    <w:pPr>
      <w:tabs>
        <w:tab w:val="left" w:pos="360"/>
      </w:tabs>
    </w:pPr>
    <w:rPr>
      <w:sz w:val="24"/>
    </w:rPr>
  </w:style>
  <w:style w:type="paragraph" w:customStyle="1" w:styleId="default0">
    <w:name w:val="default"/>
    <w:basedOn w:val="affffb"/>
    <w:autoRedefine/>
    <w:qFormat/>
    <w:rsid w:val="009C0FCD"/>
    <w:pPr>
      <w:widowControl/>
      <w:spacing w:before="100" w:beforeAutospacing="1" w:after="100" w:afterAutospacing="1"/>
      <w:jc w:val="left"/>
    </w:pPr>
    <w:rPr>
      <w:rFonts w:ascii="宋体" w:hAnsi="宋体" w:cs="宋体"/>
      <w:kern w:val="0"/>
      <w:sz w:val="24"/>
    </w:rPr>
  </w:style>
  <w:style w:type="paragraph" w:customStyle="1" w:styleId="xl52">
    <w:name w:val="xl52"/>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fffb"/>
    <w:autoRedefine/>
    <w:qFormat/>
    <w:rsid w:val="009C0FCD"/>
    <w:rPr>
      <w:rFonts w:ascii="Tahoma" w:hAnsi="Tahoma"/>
      <w:sz w:val="24"/>
      <w:szCs w:val="20"/>
    </w:rPr>
  </w:style>
  <w:style w:type="paragraph" w:customStyle="1" w:styleId="font8">
    <w:name w:val="font8"/>
    <w:basedOn w:val="affffb"/>
    <w:autoRedefine/>
    <w:qFormat/>
    <w:rsid w:val="009C0FCD"/>
    <w:pPr>
      <w:widowControl/>
      <w:spacing w:before="100" w:beforeAutospacing="1" w:after="100" w:afterAutospacing="1"/>
      <w:jc w:val="left"/>
    </w:pPr>
    <w:rPr>
      <w:kern w:val="0"/>
      <w:sz w:val="36"/>
      <w:szCs w:val="36"/>
    </w:rPr>
  </w:style>
  <w:style w:type="paragraph" w:customStyle="1" w:styleId="GB2312">
    <w:name w:val="正文 + 楷体_GB2312"/>
    <w:basedOn w:val="affffb"/>
    <w:autoRedefine/>
    <w:qFormat/>
    <w:rsid w:val="009C0FCD"/>
    <w:pPr>
      <w:widowControl/>
      <w:jc w:val="left"/>
    </w:pPr>
    <w:rPr>
      <w:rFonts w:ascii="楷体_GB2312" w:eastAsia="楷体_GB2312" w:cs="Arial"/>
      <w:kern w:val="0"/>
      <w:sz w:val="24"/>
    </w:rPr>
  </w:style>
  <w:style w:type="paragraph" w:customStyle="1" w:styleId="font9">
    <w:name w:val="font9"/>
    <w:basedOn w:val="affffb"/>
    <w:autoRedefine/>
    <w:qFormat/>
    <w:rsid w:val="009C0FCD"/>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fffb"/>
    <w:autoRedefine/>
    <w:qFormat/>
    <w:rsid w:val="009C0FCD"/>
    <w:rPr>
      <w:rFonts w:ascii="Arial" w:hAnsi="Arial" w:cs="Arial"/>
      <w:szCs w:val="21"/>
    </w:rPr>
  </w:style>
  <w:style w:type="paragraph" w:customStyle="1" w:styleId="2ff1">
    <w:name w:val="正文缩进2"/>
    <w:basedOn w:val="affffb"/>
    <w:autoRedefine/>
    <w:qFormat/>
    <w:rsid w:val="009C0FCD"/>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4">
    <w:name w:val="五级条标题"/>
    <w:basedOn w:val="a3"/>
    <w:next w:val="affffb"/>
    <w:autoRedefine/>
    <w:qFormat/>
    <w:rsid w:val="009C0FCD"/>
    <w:pPr>
      <w:numPr>
        <w:ilvl w:val="5"/>
      </w:numPr>
      <w:ind w:left="0" w:hanging="840"/>
      <w:outlineLvl w:val="5"/>
    </w:pPr>
  </w:style>
  <w:style w:type="paragraph" w:customStyle="1" w:styleId="Char30">
    <w:name w:val="Char3"/>
    <w:basedOn w:val="affffb"/>
    <w:autoRedefine/>
    <w:qFormat/>
    <w:rsid w:val="009C0FCD"/>
    <w:pPr>
      <w:tabs>
        <w:tab w:val="left" w:pos="360"/>
      </w:tabs>
    </w:pPr>
    <w:rPr>
      <w:sz w:val="24"/>
    </w:rPr>
  </w:style>
  <w:style w:type="paragraph" w:customStyle="1" w:styleId="afffffffff7">
    <w:name w:val="文档正文"/>
    <w:basedOn w:val="affffb"/>
    <w:link w:val="CharChar0"/>
    <w:autoRedefine/>
    <w:qFormat/>
    <w:rsid w:val="009C0FCD"/>
    <w:pPr>
      <w:snapToGrid w:val="0"/>
      <w:spacing w:before="120" w:after="120" w:line="180" w:lineRule="auto"/>
    </w:pPr>
    <w:rPr>
      <w:rFonts w:ascii="Arial" w:hAnsi="Arial"/>
      <w:szCs w:val="20"/>
    </w:rPr>
  </w:style>
  <w:style w:type="paragraph" w:customStyle="1" w:styleId="background1">
    <w:name w:val="background1"/>
    <w:basedOn w:val="affffb"/>
    <w:autoRedefine/>
    <w:qFormat/>
    <w:rsid w:val="009C0FCD"/>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fffb"/>
    <w:autoRedefine/>
    <w:qFormat/>
    <w:rsid w:val="009C0FCD"/>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fffb"/>
    <w:autoRedefine/>
    <w:qFormat/>
    <w:rsid w:val="009C0FCD"/>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fffb"/>
    <w:autoRedefine/>
    <w:uiPriority w:val="1"/>
    <w:qFormat/>
    <w:rsid w:val="009C0FCD"/>
    <w:pPr>
      <w:autoSpaceDE w:val="0"/>
      <w:autoSpaceDN w:val="0"/>
      <w:jc w:val="left"/>
    </w:pPr>
    <w:rPr>
      <w:rFonts w:ascii="宋体" w:hAnsi="宋体" w:cs="宋体"/>
      <w:kern w:val="0"/>
      <w:sz w:val="22"/>
      <w:szCs w:val="22"/>
      <w:lang w:eastAsia="en-US"/>
    </w:rPr>
  </w:style>
  <w:style w:type="paragraph" w:customStyle="1" w:styleId="2ff2">
    <w:name w:val="正文文本缩进2"/>
    <w:basedOn w:val="affffb"/>
    <w:autoRedefine/>
    <w:qFormat/>
    <w:rsid w:val="009C0FCD"/>
    <w:pPr>
      <w:spacing w:line="480" w:lineRule="exact"/>
      <w:ind w:firstLineChars="200" w:firstLine="480"/>
    </w:pPr>
    <w:rPr>
      <w:rFonts w:ascii="宋体" w:hAnsi="宋体"/>
      <w:kern w:val="0"/>
      <w:sz w:val="24"/>
      <w:lang w:val="zh-CN"/>
    </w:rPr>
  </w:style>
  <w:style w:type="paragraph" w:customStyle="1" w:styleId="xl38">
    <w:name w:val="xl38"/>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ffff8">
    <w:name w:val="表格文字"/>
    <w:basedOn w:val="afffffe"/>
    <w:autoRedefine/>
    <w:qFormat/>
    <w:rsid w:val="009C0FCD"/>
    <w:pPr>
      <w:spacing w:before="20" w:after="20" w:line="240" w:lineRule="auto"/>
      <w:ind w:firstLine="0"/>
    </w:pPr>
    <w:rPr>
      <w:rFonts w:ascii="Century Gothic" w:hAnsi="Century Gothic"/>
      <w:sz w:val="20"/>
      <w:szCs w:val="20"/>
    </w:rPr>
  </w:style>
  <w:style w:type="paragraph" w:customStyle="1" w:styleId="CharChar1">
    <w:name w:val="Char Char1"/>
    <w:basedOn w:val="afffff8"/>
    <w:autoRedefine/>
    <w:qFormat/>
    <w:rsid w:val="009C0FCD"/>
    <w:rPr>
      <w:rFonts w:ascii="Tahoma" w:hAnsi="Tahoma"/>
      <w:sz w:val="24"/>
    </w:rPr>
  </w:style>
  <w:style w:type="paragraph" w:customStyle="1" w:styleId="Char1CharCharChar1">
    <w:name w:val="Char1 Char Char Char1"/>
    <w:basedOn w:val="affffb"/>
    <w:autoRedefine/>
    <w:qFormat/>
    <w:rsid w:val="009C0FCD"/>
    <w:rPr>
      <w:rFonts w:ascii="Tahoma" w:hAnsi="Tahoma" w:cs="仿宋_GB2312"/>
      <w:sz w:val="24"/>
      <w:szCs w:val="28"/>
    </w:rPr>
  </w:style>
  <w:style w:type="paragraph" w:customStyle="1" w:styleId="afffffffff9">
    <w:name w:val="缺省文本"/>
    <w:basedOn w:val="affffb"/>
    <w:autoRedefine/>
    <w:qFormat/>
    <w:rsid w:val="009C0FCD"/>
    <w:pPr>
      <w:autoSpaceDE w:val="0"/>
      <w:autoSpaceDN w:val="0"/>
      <w:adjustRightInd w:val="0"/>
      <w:jc w:val="left"/>
    </w:pPr>
    <w:rPr>
      <w:kern w:val="0"/>
      <w:sz w:val="24"/>
    </w:rPr>
  </w:style>
  <w:style w:type="paragraph" w:customStyle="1" w:styleId="xl48">
    <w:name w:val="xl48"/>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f3">
    <w:name w:val="列出段落2"/>
    <w:basedOn w:val="affffb"/>
    <w:autoRedefine/>
    <w:qFormat/>
    <w:rsid w:val="009C0FCD"/>
    <w:pPr>
      <w:ind w:firstLineChars="200" w:firstLine="420"/>
    </w:pPr>
    <w:rPr>
      <w:szCs w:val="22"/>
    </w:rPr>
  </w:style>
  <w:style w:type="paragraph" w:customStyle="1" w:styleId="xl45">
    <w:name w:val="xl45"/>
    <w:basedOn w:val="affffb"/>
    <w:autoRedefine/>
    <w:qFormat/>
    <w:rsid w:val="009C0FCD"/>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fffb"/>
    <w:autoRedefine/>
    <w:qFormat/>
    <w:rsid w:val="009C0FCD"/>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f9">
    <w:name w:val="列出段落1"/>
    <w:basedOn w:val="affffb"/>
    <w:autoRedefine/>
    <w:qFormat/>
    <w:rsid w:val="009C0FCD"/>
    <w:pPr>
      <w:ind w:firstLineChars="200" w:firstLine="420"/>
    </w:pPr>
    <w:rPr>
      <w:szCs w:val="22"/>
    </w:rPr>
  </w:style>
  <w:style w:type="paragraph" w:customStyle="1" w:styleId="xl35">
    <w:name w:val="xl35"/>
    <w:basedOn w:val="affffb"/>
    <w:autoRedefine/>
    <w:qFormat/>
    <w:rsid w:val="009C0FCD"/>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fa">
    <w:name w:val="字元 字元1"/>
    <w:basedOn w:val="affffb"/>
    <w:autoRedefine/>
    <w:qFormat/>
    <w:rsid w:val="009C0FCD"/>
    <w:rPr>
      <w:rFonts w:ascii="Tahoma" w:hAnsi="Tahoma"/>
      <w:sz w:val="24"/>
      <w:szCs w:val="20"/>
    </w:rPr>
  </w:style>
  <w:style w:type="paragraph" w:customStyle="1" w:styleId="font5">
    <w:name w:val="font5"/>
    <w:basedOn w:val="affffb"/>
    <w:autoRedefine/>
    <w:qFormat/>
    <w:rsid w:val="009C0FCD"/>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fffb"/>
    <w:autoRedefine/>
    <w:qFormat/>
    <w:rsid w:val="009C0FCD"/>
    <w:rPr>
      <w:rFonts w:ascii="Tahoma" w:hAnsi="Tahoma"/>
      <w:sz w:val="24"/>
      <w:szCs w:val="20"/>
    </w:rPr>
  </w:style>
  <w:style w:type="table" w:customStyle="1" w:styleId="TableNormal">
    <w:name w:val="Table Normal"/>
    <w:autoRedefine/>
    <w:uiPriority w:val="2"/>
    <w:unhideWhenUsed/>
    <w:qFormat/>
    <w:rsid w:val="009C0FCD"/>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autoRedefine/>
    <w:qFormat/>
    <w:rsid w:val="009C0FCD"/>
    <w:rPr>
      <w:rFonts w:ascii="Calibri" w:eastAsia="等线" w:hAnsi="Calibri" w:cs="Times New Roman"/>
      <w:kern w:val="0"/>
      <w:sz w:val="22"/>
      <w:lang w:eastAsia="en-US"/>
    </w:rPr>
    <w:tblPr>
      <w:tblCellMar>
        <w:top w:w="0" w:type="dxa"/>
        <w:left w:w="0" w:type="dxa"/>
        <w:bottom w:w="0" w:type="dxa"/>
        <w:right w:w="0" w:type="dxa"/>
      </w:tblCellMar>
    </w:tblPr>
  </w:style>
  <w:style w:type="character" w:customStyle="1" w:styleId="Char31">
    <w:name w:val="纯文本 Char3"/>
    <w:autoRedefine/>
    <w:qFormat/>
    <w:rsid w:val="009C0FCD"/>
    <w:rPr>
      <w:rFonts w:ascii="宋体" w:eastAsia="宋体" w:hAnsi="Courier New"/>
      <w:kern w:val="2"/>
      <w:sz w:val="21"/>
      <w:lang w:val="en-US" w:eastAsia="zh-CN" w:bidi="ar-SA"/>
    </w:rPr>
  </w:style>
  <w:style w:type="paragraph" w:customStyle="1" w:styleId="SOW">
    <w:name w:val="SOW正文"/>
    <w:basedOn w:val="affffb"/>
    <w:autoRedefine/>
    <w:qFormat/>
    <w:rsid w:val="009C0FCD"/>
    <w:pPr>
      <w:snapToGrid w:val="0"/>
      <w:spacing w:before="120" w:line="400" w:lineRule="exact"/>
      <w:ind w:firstLine="425"/>
    </w:pPr>
    <w:rPr>
      <w:rFonts w:ascii="Times New Roman" w:hAnsi="Times New Roman"/>
      <w:sz w:val="24"/>
      <w:szCs w:val="20"/>
    </w:rPr>
  </w:style>
  <w:style w:type="character" w:customStyle="1" w:styleId="Char40">
    <w:name w:val="纯文本 Char4"/>
    <w:autoRedefine/>
    <w:qFormat/>
    <w:rsid w:val="009C0FCD"/>
    <w:rPr>
      <w:rFonts w:ascii="宋体" w:eastAsia="宋体" w:hAnsi="Courier New"/>
      <w:kern w:val="2"/>
      <w:sz w:val="21"/>
      <w:lang w:val="en-US" w:eastAsia="zh-CN" w:bidi="ar-SA"/>
    </w:rPr>
  </w:style>
  <w:style w:type="paragraph" w:customStyle="1" w:styleId="Bodytext2">
    <w:name w:val="Body text|2"/>
    <w:basedOn w:val="affffb"/>
    <w:autoRedefine/>
    <w:qFormat/>
    <w:rsid w:val="009C0FCD"/>
    <w:pPr>
      <w:spacing w:line="360" w:lineRule="auto"/>
    </w:pPr>
    <w:rPr>
      <w:rFonts w:ascii="宋体" w:hAnsi="宋体" w:cs="宋体"/>
      <w:sz w:val="22"/>
      <w:szCs w:val="22"/>
      <w:lang w:val="zh-TW" w:eastAsia="zh-TW" w:bidi="zh-TW"/>
    </w:rPr>
  </w:style>
  <w:style w:type="paragraph" w:customStyle="1" w:styleId="afffffffffa">
    <w:name w:val="默认"/>
    <w:autoRedefine/>
    <w:qFormat/>
    <w:rsid w:val="009C0FCD"/>
    <w:rPr>
      <w:rFonts w:ascii="Helvetica Neue" w:eastAsia="Arial Unicode MS" w:hAnsi="Helvetica Neue" w:cs="Arial Unicode MS"/>
      <w:color w:val="000000"/>
      <w:kern w:val="0"/>
      <w:sz w:val="22"/>
    </w:rPr>
  </w:style>
  <w:style w:type="paragraph" w:customStyle="1" w:styleId="2ff4">
    <w:name w:val="样式 首行缩进:  2 字符"/>
    <w:basedOn w:val="affffb"/>
    <w:link w:val="2Char5"/>
    <w:autoRedefine/>
    <w:qFormat/>
    <w:rsid w:val="009C0FCD"/>
    <w:pPr>
      <w:ind w:firstLine="560"/>
    </w:pPr>
    <w:rPr>
      <w:rFonts w:ascii="Times New Roman" w:eastAsia="仿宋_GB2312" w:hAnsi="Times New Roman" w:cs="宋体"/>
      <w:sz w:val="24"/>
      <w:szCs w:val="20"/>
    </w:rPr>
  </w:style>
  <w:style w:type="paragraph" w:customStyle="1" w:styleId="1ffb">
    <w:name w:val="列表段落1"/>
    <w:basedOn w:val="affffb"/>
    <w:autoRedefine/>
    <w:uiPriority w:val="34"/>
    <w:qFormat/>
    <w:rsid w:val="009C0FCD"/>
    <w:pPr>
      <w:ind w:firstLineChars="200" w:firstLine="420"/>
    </w:pPr>
    <w:rPr>
      <w:rFonts w:ascii="Times New Roman" w:hAnsi="Times New Roman"/>
      <w:szCs w:val="20"/>
    </w:rPr>
  </w:style>
  <w:style w:type="paragraph" w:customStyle="1" w:styleId="Afffffffffb">
    <w:name w:val="正文 A"/>
    <w:autoRedefine/>
    <w:qFormat/>
    <w:rsid w:val="009C0FCD"/>
    <w:pPr>
      <w:widowControl w:val="0"/>
      <w:jc w:val="both"/>
    </w:pPr>
    <w:rPr>
      <w:rFonts w:ascii="Arial Unicode MS" w:eastAsia="Times New Roman" w:hAnsi="Arial Unicode MS" w:cs="Arial Unicode MS" w:hint="eastAsia"/>
      <w:color w:val="000000"/>
      <w:szCs w:val="21"/>
      <w:u w:color="000000"/>
    </w:rPr>
  </w:style>
  <w:style w:type="paragraph" w:customStyle="1" w:styleId="2ff5">
    <w:name w:val="表格样式 2"/>
    <w:autoRedefine/>
    <w:qFormat/>
    <w:rsid w:val="009C0FCD"/>
    <w:rPr>
      <w:rFonts w:ascii="Helvetica" w:eastAsia="Helvetica" w:hAnsi="Helvetica" w:cs="Helvetica"/>
      <w:color w:val="000000"/>
      <w:kern w:val="0"/>
      <w:sz w:val="20"/>
      <w:szCs w:val="20"/>
    </w:rPr>
  </w:style>
  <w:style w:type="paragraph" w:customStyle="1" w:styleId="p15">
    <w:name w:val="p15"/>
    <w:basedOn w:val="affffb"/>
    <w:autoRedefine/>
    <w:qFormat/>
    <w:rsid w:val="009C0FCD"/>
    <w:pPr>
      <w:widowControl/>
      <w:ind w:firstLine="420"/>
    </w:pPr>
    <w:rPr>
      <w:rFonts w:cs="宋体"/>
      <w:kern w:val="0"/>
      <w:szCs w:val="21"/>
    </w:rPr>
  </w:style>
  <w:style w:type="paragraph" w:customStyle="1" w:styleId="Body1">
    <w:name w:val="Body 1"/>
    <w:autoRedefine/>
    <w:qFormat/>
    <w:rsid w:val="009C0FCD"/>
    <w:pPr>
      <w:outlineLvl w:val="0"/>
    </w:pPr>
    <w:rPr>
      <w:rFonts w:ascii="Helvetica" w:eastAsia="宋体" w:hAnsi="Helvetica" w:cs="Helvetica"/>
      <w:b/>
      <w:bCs/>
      <w:color w:val="000000"/>
      <w:kern w:val="0"/>
      <w:sz w:val="20"/>
      <w:szCs w:val="20"/>
      <w:u w:color="000000"/>
    </w:rPr>
  </w:style>
  <w:style w:type="paragraph" w:customStyle="1" w:styleId="Pa0">
    <w:name w:val="Pa0"/>
    <w:basedOn w:val="affffb"/>
    <w:next w:val="affffb"/>
    <w:autoRedefine/>
    <w:uiPriority w:val="99"/>
    <w:qFormat/>
    <w:rsid w:val="009C0FCD"/>
    <w:pPr>
      <w:autoSpaceDE w:val="0"/>
      <w:autoSpaceDN w:val="0"/>
      <w:adjustRightInd w:val="0"/>
      <w:spacing w:line="241" w:lineRule="atLeast"/>
      <w:jc w:val="left"/>
    </w:pPr>
    <w:rPr>
      <w:rFonts w:ascii="......_." w:eastAsia="......_."/>
      <w:kern w:val="0"/>
      <w:sz w:val="24"/>
    </w:rPr>
  </w:style>
  <w:style w:type="character" w:customStyle="1" w:styleId="A80">
    <w:name w:val="A8"/>
    <w:autoRedefine/>
    <w:uiPriority w:val="99"/>
    <w:qFormat/>
    <w:rsid w:val="009C0FCD"/>
    <w:rPr>
      <w:rFonts w:cs="......_."/>
      <w:color w:val="000000"/>
      <w:sz w:val="18"/>
      <w:szCs w:val="18"/>
    </w:rPr>
  </w:style>
  <w:style w:type="character" w:customStyle="1" w:styleId="A90">
    <w:name w:val="A9"/>
    <w:autoRedefine/>
    <w:uiPriority w:val="99"/>
    <w:qFormat/>
    <w:rsid w:val="009C0FCD"/>
    <w:rPr>
      <w:rFonts w:cs="......_."/>
      <w:color w:val="000000"/>
      <w:sz w:val="10"/>
      <w:szCs w:val="10"/>
    </w:rPr>
  </w:style>
  <w:style w:type="paragraph" w:customStyle="1" w:styleId="2ff6">
    <w:name w:val="修订2"/>
    <w:autoRedefine/>
    <w:hidden/>
    <w:qFormat/>
    <w:rsid w:val="009C0FCD"/>
    <w:rPr>
      <w:rFonts w:ascii="Calibri" w:eastAsia="宋体" w:hAnsi="Calibri" w:cs="Times New Roman"/>
      <w:szCs w:val="24"/>
    </w:rPr>
  </w:style>
  <w:style w:type="paragraph" w:customStyle="1" w:styleId="afffffffffc">
    <w:name w:val="样式"/>
    <w:basedOn w:val="affffb"/>
    <w:next w:val="affffff1"/>
    <w:autoRedefine/>
    <w:qFormat/>
    <w:rsid w:val="009C0FCD"/>
    <w:rPr>
      <w:rFonts w:ascii="宋体" w:hAnsi="Courier New" w:cs="宋体"/>
      <w:szCs w:val="21"/>
    </w:rPr>
  </w:style>
  <w:style w:type="paragraph" w:customStyle="1" w:styleId="Web">
    <w:name w:val="普通(Web)"/>
    <w:autoRedefine/>
    <w:qFormat/>
    <w:rsid w:val="009C0FCD"/>
    <w:pPr>
      <w:spacing w:before="100" w:after="100"/>
    </w:pPr>
    <w:rPr>
      <w:rFonts w:ascii="宋体" w:eastAsia="宋体" w:hAnsi="宋体" w:cs="宋体"/>
      <w:color w:val="000000"/>
      <w:kern w:val="0"/>
      <w:sz w:val="24"/>
      <w:szCs w:val="24"/>
      <w:u w:color="000000"/>
    </w:rPr>
  </w:style>
  <w:style w:type="paragraph" w:customStyle="1" w:styleId="3f9">
    <w:name w:val="修订3"/>
    <w:autoRedefine/>
    <w:hidden/>
    <w:uiPriority w:val="99"/>
    <w:unhideWhenUsed/>
    <w:qFormat/>
    <w:rsid w:val="009C0FCD"/>
    <w:rPr>
      <w:rFonts w:ascii="Calibri" w:eastAsia="宋体" w:hAnsi="Calibri" w:cs="Times New Roman"/>
      <w:szCs w:val="24"/>
    </w:rPr>
  </w:style>
  <w:style w:type="paragraph" w:customStyle="1" w:styleId="my">
    <w:name w:val="my正文"/>
    <w:basedOn w:val="affffb"/>
    <w:link w:val="myChar"/>
    <w:autoRedefine/>
    <w:qFormat/>
    <w:rsid w:val="009C0FCD"/>
    <w:pPr>
      <w:spacing w:line="360" w:lineRule="auto"/>
      <w:ind w:firstLineChars="200" w:firstLine="480"/>
    </w:pPr>
    <w:rPr>
      <w:rFonts w:ascii="Times New Roman" w:hAnsi="Times New Roman"/>
      <w:sz w:val="24"/>
      <w:szCs w:val="20"/>
    </w:rPr>
  </w:style>
  <w:style w:type="paragraph" w:customStyle="1" w:styleId="311">
    <w:name w:val="修订311"/>
    <w:autoRedefine/>
    <w:hidden/>
    <w:unhideWhenUsed/>
    <w:qFormat/>
    <w:rsid w:val="009C0FCD"/>
    <w:rPr>
      <w:rFonts w:ascii="Calibri" w:eastAsia="宋体" w:hAnsi="Calibri" w:cs="Times New Roman"/>
      <w:szCs w:val="24"/>
    </w:rPr>
  </w:style>
  <w:style w:type="paragraph" w:customStyle="1" w:styleId="1f4">
    <w:name w:val="结束语1"/>
    <w:basedOn w:val="affffb"/>
    <w:link w:val="Charb"/>
    <w:autoRedefine/>
    <w:qFormat/>
    <w:rsid w:val="009C0FCD"/>
    <w:pPr>
      <w:widowControl/>
      <w:spacing w:line="360" w:lineRule="auto"/>
      <w:ind w:leftChars="2100" w:left="100" w:firstLineChars="200" w:firstLine="200"/>
      <w:jc w:val="left"/>
    </w:pPr>
  </w:style>
  <w:style w:type="paragraph" w:customStyle="1" w:styleId="HTML1">
    <w:name w:val="HTML 地址1"/>
    <w:basedOn w:val="affffb"/>
    <w:link w:val="HTMLChar"/>
    <w:autoRedefine/>
    <w:qFormat/>
    <w:rsid w:val="009C0FCD"/>
    <w:pPr>
      <w:widowControl/>
      <w:spacing w:line="360" w:lineRule="auto"/>
      <w:ind w:firstLineChars="200" w:firstLine="200"/>
      <w:jc w:val="left"/>
    </w:pPr>
    <w:rPr>
      <w:i/>
      <w:iCs/>
    </w:rPr>
  </w:style>
  <w:style w:type="paragraph" w:customStyle="1" w:styleId="1f5">
    <w:name w:val="签名1"/>
    <w:basedOn w:val="affffb"/>
    <w:link w:val="Charf4"/>
    <w:autoRedefine/>
    <w:qFormat/>
    <w:rsid w:val="009C0FCD"/>
    <w:pPr>
      <w:widowControl/>
      <w:spacing w:line="360" w:lineRule="auto"/>
      <w:ind w:left="4320" w:firstLineChars="200" w:firstLine="200"/>
      <w:jc w:val="left"/>
    </w:pPr>
  </w:style>
  <w:style w:type="character" w:customStyle="1" w:styleId="1Char10">
    <w:name w:val="标题 1 Char1"/>
    <w:basedOn w:val="affffd"/>
    <w:autoRedefine/>
    <w:qFormat/>
    <w:rsid w:val="009C0FCD"/>
    <w:rPr>
      <w:rFonts w:ascii="Calibri" w:hAnsi="Calibri"/>
      <w:b/>
      <w:bCs/>
      <w:kern w:val="44"/>
      <w:sz w:val="44"/>
      <w:szCs w:val="44"/>
    </w:rPr>
  </w:style>
  <w:style w:type="character" w:customStyle="1" w:styleId="Char2">
    <w:name w:val="宏文本 Char2"/>
    <w:link w:val="afffff0"/>
    <w:autoRedefine/>
    <w:qFormat/>
    <w:rsid w:val="009C0FCD"/>
    <w:rPr>
      <w:rFonts w:ascii="宋体" w:eastAsia="宋体" w:hAnsi="Calibri" w:cs="Times New Roman"/>
      <w:kern w:val="0"/>
      <w:sz w:val="20"/>
      <w:szCs w:val="20"/>
    </w:rPr>
  </w:style>
  <w:style w:type="character" w:customStyle="1" w:styleId="Char10">
    <w:name w:val="电子邮件签名 Char1"/>
    <w:link w:val="afffff3"/>
    <w:autoRedefine/>
    <w:semiHidden/>
    <w:qFormat/>
    <w:rsid w:val="009C0FCD"/>
    <w:rPr>
      <w:rFonts w:ascii="Times New Roman" w:eastAsia="宋体" w:hAnsi="Times New Roman" w:cs="Arial"/>
      <w:sz w:val="24"/>
      <w:szCs w:val="21"/>
    </w:rPr>
  </w:style>
  <w:style w:type="character" w:customStyle="1" w:styleId="Char24">
    <w:name w:val="列出段落 Char2"/>
    <w:autoRedefine/>
    <w:uiPriority w:val="34"/>
    <w:qFormat/>
    <w:rsid w:val="009C0FCD"/>
    <w:rPr>
      <w:rFonts w:ascii="Calibri" w:eastAsia="宋体" w:hAnsi="Calibri" w:cs="Times New Roman"/>
    </w:rPr>
  </w:style>
  <w:style w:type="character" w:customStyle="1" w:styleId="Char5">
    <w:name w:val="列表编号 Char"/>
    <w:link w:val="affff6"/>
    <w:autoRedefine/>
    <w:qFormat/>
    <w:locked/>
    <w:rsid w:val="009C0FCD"/>
    <w:rPr>
      <w:rFonts w:ascii="Calibri" w:eastAsia="宋体" w:hAnsi="Calibri" w:cs="Times New Roman"/>
      <w:sz w:val="30"/>
      <w:szCs w:val="21"/>
    </w:rPr>
  </w:style>
  <w:style w:type="character" w:customStyle="1" w:styleId="Char6">
    <w:name w:val="题注 Char"/>
    <w:link w:val="afffff5"/>
    <w:autoRedefine/>
    <w:uiPriority w:val="35"/>
    <w:qFormat/>
    <w:rsid w:val="009C0FCD"/>
    <w:rPr>
      <w:rFonts w:ascii="华文中宋" w:eastAsia="华文中宋" w:hAnsi="华文中宋" w:cs="Times New Roman"/>
      <w:sz w:val="36"/>
      <w:szCs w:val="20"/>
    </w:rPr>
  </w:style>
  <w:style w:type="character" w:customStyle="1" w:styleId="Char7">
    <w:name w:val="列表项目符号 Char"/>
    <w:link w:val="afffff6"/>
    <w:autoRedefine/>
    <w:qFormat/>
    <w:locked/>
    <w:rsid w:val="009C0FCD"/>
    <w:rPr>
      <w:rFonts w:ascii="Times New Roman" w:eastAsia="宋体" w:hAnsi="Times New Roman" w:cs="Times New Roman"/>
      <w:kern w:val="0"/>
      <w:sz w:val="24"/>
      <w:szCs w:val="20"/>
    </w:rPr>
  </w:style>
  <w:style w:type="character" w:customStyle="1" w:styleId="Char13">
    <w:name w:val="结束语 Char1"/>
    <w:link w:val="afffffc"/>
    <w:autoRedefine/>
    <w:qFormat/>
    <w:rsid w:val="009C0FCD"/>
    <w:rPr>
      <w:rFonts w:ascii="Times New Roman" w:eastAsia="宋体" w:hAnsi="Times New Roman" w:cs="Arial"/>
      <w:sz w:val="24"/>
      <w:szCs w:val="21"/>
    </w:rPr>
  </w:style>
  <w:style w:type="character" w:customStyle="1" w:styleId="2Char0">
    <w:name w:val="列表项目符号 2 Char"/>
    <w:link w:val="2d"/>
    <w:autoRedefine/>
    <w:qFormat/>
    <w:locked/>
    <w:rsid w:val="009C0FCD"/>
    <w:rPr>
      <w:rFonts w:ascii="Times New Roman" w:eastAsia="宋体" w:hAnsi="Times New Roman" w:cs="Times New Roman"/>
      <w:szCs w:val="24"/>
    </w:rPr>
  </w:style>
  <w:style w:type="character" w:customStyle="1" w:styleId="HTMLChar2">
    <w:name w:val="HTML 地址 Char2"/>
    <w:link w:val="HTML"/>
    <w:autoRedefine/>
    <w:qFormat/>
    <w:rsid w:val="009C0FCD"/>
    <w:rPr>
      <w:rFonts w:ascii="Calibri" w:eastAsia="宋体" w:hAnsi="Calibri" w:cs="Times New Roman"/>
      <w:i/>
      <w:iCs/>
      <w:kern w:val="0"/>
      <w:szCs w:val="24"/>
    </w:rPr>
  </w:style>
  <w:style w:type="character" w:customStyle="1" w:styleId="Char21">
    <w:name w:val="签名 Char2"/>
    <w:link w:val="affffff8"/>
    <w:autoRedefine/>
    <w:qFormat/>
    <w:locked/>
    <w:rsid w:val="009C0FCD"/>
    <w:rPr>
      <w:rFonts w:ascii="仿宋_GB2312" w:eastAsia="仿宋_GB2312" w:hAnsi="Calibri" w:cs="Times New Roman"/>
      <w:kern w:val="0"/>
      <w:sz w:val="24"/>
      <w:szCs w:val="20"/>
    </w:rPr>
  </w:style>
  <w:style w:type="character" w:customStyle="1" w:styleId="1Char0">
    <w:name w:val="目录 1 Char"/>
    <w:link w:val="1f6"/>
    <w:autoRedefine/>
    <w:uiPriority w:val="39"/>
    <w:qFormat/>
    <w:rsid w:val="009C0FCD"/>
    <w:rPr>
      <w:rFonts w:ascii="宋体" w:eastAsia="宋体" w:hAnsi="宋体" w:cs="Times New Roman"/>
      <w:b/>
      <w:sz w:val="24"/>
      <w:szCs w:val="24"/>
    </w:rPr>
  </w:style>
  <w:style w:type="character" w:customStyle="1" w:styleId="Char16">
    <w:name w:val="信息标题 Char1"/>
    <w:link w:val="affffffe"/>
    <w:autoRedefine/>
    <w:semiHidden/>
    <w:qFormat/>
    <w:rsid w:val="009C0FCD"/>
    <w:rPr>
      <w:rFonts w:ascii="Arial" w:eastAsia="宋体" w:hAnsi="Arial" w:cs="Arial"/>
      <w:sz w:val="24"/>
      <w:szCs w:val="21"/>
      <w:shd w:val="pct20" w:color="auto" w:fill="auto"/>
    </w:rPr>
  </w:style>
  <w:style w:type="character" w:customStyle="1" w:styleId="HTMLChar20">
    <w:name w:val="HTML 预设格式 Char2"/>
    <w:autoRedefine/>
    <w:uiPriority w:val="99"/>
    <w:qFormat/>
    <w:locked/>
    <w:rsid w:val="009C0FCD"/>
    <w:rPr>
      <w:rFonts w:ascii="宋体" w:eastAsia="宋体" w:hAnsi="宋体" w:cs="宋体"/>
      <w:kern w:val="0"/>
      <w:sz w:val="24"/>
      <w:szCs w:val="24"/>
      <w:lang w:bidi="hi-IN"/>
    </w:rPr>
  </w:style>
  <w:style w:type="character" w:customStyle="1" w:styleId="Char17">
    <w:name w:val="普通(网站) Char1"/>
    <w:link w:val="afffffff"/>
    <w:autoRedefine/>
    <w:uiPriority w:val="99"/>
    <w:qFormat/>
    <w:rsid w:val="009C0FCD"/>
    <w:rPr>
      <w:rFonts w:ascii="宋体" w:eastAsia="宋体" w:hAnsi="宋体" w:cs="宋体"/>
      <w:kern w:val="0"/>
      <w:sz w:val="24"/>
      <w:szCs w:val="24"/>
    </w:rPr>
  </w:style>
  <w:style w:type="paragraph" w:customStyle="1" w:styleId="afffffffffd">
    <w:name w:val="正文正"/>
    <w:basedOn w:val="affffb"/>
    <w:autoRedefine/>
    <w:qFormat/>
    <w:rsid w:val="009C0FCD"/>
    <w:pPr>
      <w:widowControl/>
      <w:spacing w:line="560" w:lineRule="exact"/>
      <w:ind w:firstLineChars="200" w:firstLine="561"/>
      <w:jc w:val="left"/>
    </w:pPr>
    <w:rPr>
      <w:rFonts w:ascii="微软雅黑" w:eastAsia="仿宋_GB2312" w:hAnsi="微软雅黑" w:cs="微软雅黑"/>
      <w:kern w:val="0"/>
      <w:sz w:val="28"/>
      <w:szCs w:val="20"/>
    </w:rPr>
  </w:style>
  <w:style w:type="paragraph" w:customStyle="1" w:styleId="261">
    <w:name w:val="样式 施组正文 + 首行缩进:  2 字符 段后: 6 磅"/>
    <w:basedOn w:val="afffffffffe"/>
    <w:autoRedefine/>
    <w:unhideWhenUsed/>
    <w:qFormat/>
    <w:rsid w:val="009C0FCD"/>
    <w:rPr>
      <w:rFonts w:hAnsi="仿宋_GB2312"/>
    </w:rPr>
  </w:style>
  <w:style w:type="paragraph" w:customStyle="1" w:styleId="afffffffffe">
    <w:name w:val="施组正文"/>
    <w:basedOn w:val="affffb"/>
    <w:next w:val="affffb"/>
    <w:autoRedefine/>
    <w:unhideWhenUsed/>
    <w:qFormat/>
    <w:rsid w:val="009C0FCD"/>
    <w:pPr>
      <w:widowControl/>
      <w:adjustRightInd w:val="0"/>
      <w:snapToGrid w:val="0"/>
      <w:spacing w:line="440" w:lineRule="exact"/>
      <w:ind w:firstLineChars="200" w:firstLine="200"/>
      <w:jc w:val="left"/>
    </w:pPr>
    <w:rPr>
      <w:rFonts w:ascii="宋体" w:hAnsi="宋体" w:hint="eastAsia"/>
      <w:kern w:val="0"/>
      <w:sz w:val="28"/>
      <w:szCs w:val="22"/>
    </w:rPr>
  </w:style>
  <w:style w:type="paragraph" w:customStyle="1" w:styleId="Normal5">
    <w:name w:val="Normal_5"/>
    <w:autoRedefine/>
    <w:qFormat/>
    <w:rsid w:val="009C0FCD"/>
    <w:pPr>
      <w:spacing w:before="120" w:after="240" w:line="360" w:lineRule="auto"/>
      <w:ind w:firstLineChars="200" w:firstLine="200"/>
      <w:jc w:val="both"/>
    </w:pPr>
    <w:rPr>
      <w:rFonts w:ascii="Calibri" w:eastAsia="Calibri" w:hAnsi="Calibri" w:cs="Times New Roman"/>
      <w:kern w:val="0"/>
      <w:sz w:val="22"/>
      <w:lang w:val="ru-RU" w:eastAsia="en-US"/>
    </w:rPr>
  </w:style>
  <w:style w:type="paragraph" w:customStyle="1" w:styleId="affffffffff">
    <w:name w:val="我的正文"/>
    <w:basedOn w:val="affffb"/>
    <w:link w:val="Charff7"/>
    <w:autoRedefine/>
    <w:qFormat/>
    <w:rsid w:val="009C0FCD"/>
    <w:pPr>
      <w:widowControl/>
      <w:spacing w:after="240" w:line="276" w:lineRule="auto"/>
      <w:ind w:firstLineChars="200" w:firstLine="480"/>
      <w:jc w:val="left"/>
    </w:pPr>
    <w:rPr>
      <w:rFonts w:ascii="Arial" w:hAnsi="Arial"/>
      <w:sz w:val="24"/>
      <w:szCs w:val="20"/>
    </w:rPr>
  </w:style>
  <w:style w:type="character" w:customStyle="1" w:styleId="Charff7">
    <w:name w:val="我的正文 Char"/>
    <w:link w:val="affffffffff"/>
    <w:autoRedefine/>
    <w:qFormat/>
    <w:rsid w:val="009C0FCD"/>
    <w:rPr>
      <w:rFonts w:ascii="Arial" w:eastAsia="宋体" w:hAnsi="Arial" w:cs="Times New Roman"/>
      <w:sz w:val="24"/>
      <w:szCs w:val="20"/>
    </w:rPr>
  </w:style>
  <w:style w:type="paragraph" w:customStyle="1" w:styleId="affffffffff0">
    <w:name w:val="正文自用"/>
    <w:basedOn w:val="affffb"/>
    <w:link w:val="Charff8"/>
    <w:autoRedefine/>
    <w:qFormat/>
    <w:rsid w:val="009C0FCD"/>
    <w:pPr>
      <w:widowControl/>
      <w:spacing w:line="360" w:lineRule="auto"/>
      <w:ind w:leftChars="97" w:left="76" w:firstLineChars="200" w:firstLine="200"/>
      <w:jc w:val="left"/>
    </w:pPr>
    <w:rPr>
      <w:rFonts w:ascii="微软雅黑" w:eastAsia="微软雅黑" w:hAnsi="微软雅黑" w:cs="宋体"/>
      <w:kern w:val="0"/>
      <w:sz w:val="24"/>
    </w:rPr>
  </w:style>
  <w:style w:type="character" w:customStyle="1" w:styleId="Charff8">
    <w:name w:val="正文自用 Char"/>
    <w:link w:val="affffffffff0"/>
    <w:autoRedefine/>
    <w:qFormat/>
    <w:rsid w:val="009C0FCD"/>
    <w:rPr>
      <w:rFonts w:ascii="微软雅黑" w:eastAsia="微软雅黑" w:hAnsi="微软雅黑" w:cs="宋体"/>
      <w:kern w:val="0"/>
      <w:sz w:val="24"/>
      <w:szCs w:val="24"/>
    </w:rPr>
  </w:style>
  <w:style w:type="character" w:customStyle="1" w:styleId="keybox">
    <w:name w:val="key_box"/>
    <w:basedOn w:val="affffd"/>
    <w:autoRedefine/>
    <w:qFormat/>
    <w:rsid w:val="009C0FCD"/>
  </w:style>
  <w:style w:type="character" w:customStyle="1" w:styleId="1Char3">
    <w:name w:val="段落1 Char"/>
    <w:link w:val="1ffc"/>
    <w:autoRedefine/>
    <w:qFormat/>
    <w:locked/>
    <w:rsid w:val="009C0FCD"/>
    <w:rPr>
      <w:rFonts w:ascii="宋体" w:hAnsi="宋体" w:cs="仿宋"/>
      <w:color w:val="000000"/>
      <w:sz w:val="24"/>
      <w:szCs w:val="24"/>
    </w:rPr>
  </w:style>
  <w:style w:type="paragraph" w:customStyle="1" w:styleId="1ffc">
    <w:name w:val="段落1"/>
    <w:basedOn w:val="affffb"/>
    <w:link w:val="1Char3"/>
    <w:autoRedefine/>
    <w:qFormat/>
    <w:rsid w:val="009C0FCD"/>
    <w:pPr>
      <w:widowControl/>
      <w:spacing w:after="89" w:line="360" w:lineRule="auto"/>
      <w:ind w:left="-6" w:right="-17" w:firstLineChars="200" w:firstLine="200"/>
      <w:jc w:val="left"/>
    </w:pPr>
    <w:rPr>
      <w:rFonts w:ascii="宋体" w:eastAsiaTheme="minorEastAsia" w:hAnsi="宋体" w:cs="仿宋"/>
      <w:color w:val="000000"/>
      <w:sz w:val="24"/>
    </w:rPr>
  </w:style>
  <w:style w:type="character" w:customStyle="1" w:styleId="Charff9">
    <w:name w:val="标准正文格式 Char"/>
    <w:link w:val="affffffffff1"/>
    <w:autoRedefine/>
    <w:qFormat/>
    <w:rsid w:val="009C0FCD"/>
    <w:rPr>
      <w:rFonts w:ascii="宋体" w:eastAsia="仿宋"/>
      <w:color w:val="000000"/>
      <w:sz w:val="24"/>
    </w:rPr>
  </w:style>
  <w:style w:type="paragraph" w:customStyle="1" w:styleId="affffffffff1">
    <w:name w:val="标准正文格式"/>
    <w:basedOn w:val="affffb"/>
    <w:link w:val="Charff9"/>
    <w:autoRedefine/>
    <w:qFormat/>
    <w:rsid w:val="009C0FCD"/>
    <w:pPr>
      <w:widowControl/>
      <w:adjustRightInd w:val="0"/>
      <w:spacing w:before="60" w:after="120" w:line="360" w:lineRule="auto"/>
      <w:ind w:firstLineChars="200" w:firstLine="200"/>
      <w:jc w:val="left"/>
      <w:textAlignment w:val="baseline"/>
    </w:pPr>
    <w:rPr>
      <w:rFonts w:ascii="宋体" w:eastAsia="仿宋" w:hAnsiTheme="minorHAnsi" w:cstheme="minorBidi"/>
      <w:color w:val="000000"/>
      <w:sz w:val="24"/>
      <w:szCs w:val="22"/>
    </w:rPr>
  </w:style>
  <w:style w:type="paragraph" w:customStyle="1" w:styleId="111">
    <w:name w:val="列出段落111"/>
    <w:basedOn w:val="affffb"/>
    <w:link w:val="affffffffff2"/>
    <w:autoRedefine/>
    <w:qFormat/>
    <w:rsid w:val="009C0FCD"/>
    <w:pPr>
      <w:widowControl/>
      <w:spacing w:line="360" w:lineRule="auto"/>
      <w:ind w:firstLineChars="200" w:firstLine="420"/>
      <w:jc w:val="left"/>
    </w:pPr>
    <w:rPr>
      <w:szCs w:val="22"/>
    </w:rPr>
  </w:style>
  <w:style w:type="character" w:customStyle="1" w:styleId="affffffffff2">
    <w:name w:val="列出段落字符"/>
    <w:link w:val="111"/>
    <w:autoRedefine/>
    <w:qFormat/>
    <w:locked/>
    <w:rsid w:val="009C0FCD"/>
    <w:rPr>
      <w:rFonts w:ascii="Calibri" w:eastAsia="宋体" w:hAnsi="Calibri" w:cs="Times New Roman"/>
    </w:rPr>
  </w:style>
  <w:style w:type="paragraph" w:customStyle="1" w:styleId="1ffd">
    <w:name w:val="无间隔1"/>
    <w:basedOn w:val="affffb"/>
    <w:link w:val="affffffffff3"/>
    <w:autoRedefine/>
    <w:uiPriority w:val="1"/>
    <w:qFormat/>
    <w:rsid w:val="009C0FCD"/>
    <w:pPr>
      <w:widowControl/>
      <w:spacing w:line="360" w:lineRule="auto"/>
      <w:ind w:firstLineChars="200" w:firstLine="200"/>
      <w:jc w:val="center"/>
    </w:pPr>
    <w:rPr>
      <w:rFonts w:ascii="Times New Roman" w:hAnsi="Times New Roman"/>
      <w:sz w:val="24"/>
    </w:rPr>
  </w:style>
  <w:style w:type="character" w:customStyle="1" w:styleId="affffffffff3">
    <w:name w:val="无间隔字符"/>
    <w:link w:val="1ffd"/>
    <w:autoRedefine/>
    <w:uiPriority w:val="1"/>
    <w:qFormat/>
    <w:rsid w:val="009C0FCD"/>
    <w:rPr>
      <w:rFonts w:ascii="Times New Roman" w:eastAsia="宋体" w:hAnsi="Times New Roman" w:cs="Times New Roman"/>
      <w:sz w:val="24"/>
      <w:szCs w:val="24"/>
    </w:rPr>
  </w:style>
  <w:style w:type="table" w:customStyle="1" w:styleId="1ffe">
    <w:name w:val="网格型1"/>
    <w:basedOn w:val="affffe"/>
    <w:autoRedefine/>
    <w:uiPriority w:val="59"/>
    <w:qFormat/>
    <w:rsid w:val="009C0FCD"/>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ffffb"/>
    <w:autoRedefine/>
    <w:qFormat/>
    <w:rsid w:val="009C0FCD"/>
    <w:pPr>
      <w:widowControl/>
      <w:spacing w:line="360" w:lineRule="auto"/>
      <w:ind w:firstLineChars="200" w:firstLine="200"/>
      <w:jc w:val="left"/>
    </w:pPr>
    <w:rPr>
      <w:rFonts w:ascii="Tahoma" w:hAnsi="Tahoma"/>
      <w:sz w:val="24"/>
      <w:szCs w:val="20"/>
    </w:rPr>
  </w:style>
  <w:style w:type="character" w:customStyle="1" w:styleId="1fff">
    <w:name w:val="纯文本字符1"/>
    <w:basedOn w:val="affffd"/>
    <w:autoRedefine/>
    <w:uiPriority w:val="99"/>
    <w:semiHidden/>
    <w:qFormat/>
    <w:rsid w:val="009C0FCD"/>
    <w:rPr>
      <w:rFonts w:ascii="宋体" w:eastAsia="宋体" w:hAnsi="Corbel" w:cs="Times New Roman"/>
      <w:sz w:val="24"/>
      <w:szCs w:val="24"/>
    </w:rPr>
  </w:style>
  <w:style w:type="paragraph" w:customStyle="1" w:styleId="ParaCharCharCharCharCharCharChar">
    <w:name w:val="默认段落字体 Para Char Char Char Char Char Char Char"/>
    <w:basedOn w:val="afffff8"/>
    <w:autoRedefine/>
    <w:qFormat/>
    <w:rsid w:val="009C0FCD"/>
    <w:pPr>
      <w:widowControl/>
      <w:shd w:val="clear" w:color="auto" w:fill="auto"/>
      <w:adjustRightInd w:val="0"/>
      <w:spacing w:line="436" w:lineRule="exact"/>
      <w:ind w:left="357" w:firstLineChars="200" w:firstLine="200"/>
      <w:jc w:val="left"/>
      <w:outlineLvl w:val="3"/>
    </w:pPr>
    <w:rPr>
      <w:rFonts w:ascii="宋体" w:hAnsi="Times New Roman"/>
      <w:sz w:val="18"/>
      <w:szCs w:val="18"/>
    </w:rPr>
  </w:style>
  <w:style w:type="paragraph" w:customStyle="1" w:styleId="110">
    <w:name w:val="列出段落11"/>
    <w:basedOn w:val="affffb"/>
    <w:next w:val="affffb"/>
    <w:autoRedefine/>
    <w:uiPriority w:val="34"/>
    <w:qFormat/>
    <w:rsid w:val="009C0FCD"/>
    <w:pPr>
      <w:widowControl/>
      <w:spacing w:line="360" w:lineRule="auto"/>
      <w:ind w:firstLineChars="200" w:firstLine="420"/>
      <w:jc w:val="left"/>
    </w:pPr>
    <w:rPr>
      <w:rFonts w:ascii="Times New Roman" w:hAnsi="Times New Roman"/>
      <w:sz w:val="24"/>
      <w:szCs w:val="21"/>
    </w:rPr>
  </w:style>
  <w:style w:type="paragraph" w:customStyle="1" w:styleId="3fa">
    <w:name w:val="列出段落3"/>
    <w:basedOn w:val="affffb"/>
    <w:autoRedefine/>
    <w:qFormat/>
    <w:rsid w:val="009C0FCD"/>
    <w:pPr>
      <w:widowControl/>
      <w:spacing w:line="360" w:lineRule="auto"/>
      <w:ind w:firstLineChars="200" w:firstLine="420"/>
      <w:jc w:val="left"/>
    </w:pPr>
    <w:rPr>
      <w:szCs w:val="22"/>
    </w:rPr>
  </w:style>
  <w:style w:type="paragraph" w:customStyle="1" w:styleId="240">
    <w:name w:val="样式 首行缩进:  24 磅"/>
    <w:basedOn w:val="affffb"/>
    <w:autoRedefine/>
    <w:qFormat/>
    <w:rsid w:val="009C0FCD"/>
    <w:pPr>
      <w:widowControl/>
      <w:spacing w:line="360" w:lineRule="auto"/>
      <w:ind w:firstLineChars="200" w:firstLine="480"/>
      <w:jc w:val="left"/>
    </w:pPr>
    <w:rPr>
      <w:rFonts w:ascii="Times New Roman" w:hAnsi="Times New Roman" w:cs="宋体"/>
      <w:sz w:val="24"/>
      <w:szCs w:val="20"/>
    </w:rPr>
  </w:style>
  <w:style w:type="character" w:customStyle="1" w:styleId="Charffa">
    <w:name w:val="_正文段落 Char"/>
    <w:link w:val="affffffffff4"/>
    <w:autoRedefine/>
    <w:qFormat/>
    <w:locked/>
    <w:rsid w:val="009C0FCD"/>
    <w:rPr>
      <w:rFonts w:ascii="宋体" w:eastAsia="仿宋_GB2312" w:hAnsi="Courier New"/>
      <w:sz w:val="28"/>
      <w:szCs w:val="32"/>
    </w:rPr>
  </w:style>
  <w:style w:type="paragraph" w:customStyle="1" w:styleId="affffffffff4">
    <w:name w:val="_正文段落"/>
    <w:basedOn w:val="affffff1"/>
    <w:link w:val="Charffa"/>
    <w:autoRedefine/>
    <w:qFormat/>
    <w:rsid w:val="009C0FCD"/>
    <w:pPr>
      <w:widowControl/>
      <w:spacing w:beforeLines="15" w:before="46" w:line="360" w:lineRule="auto"/>
      <w:ind w:firstLineChars="200" w:firstLine="640"/>
      <w:jc w:val="left"/>
    </w:pPr>
    <w:rPr>
      <w:rFonts w:eastAsia="仿宋_GB2312" w:cstheme="minorBidi" w:hint="default"/>
      <w:sz w:val="28"/>
      <w:szCs w:val="32"/>
    </w:rPr>
  </w:style>
  <w:style w:type="paragraph" w:customStyle="1" w:styleId="msolistparagraph0">
    <w:name w:val="msolistparagraph"/>
    <w:basedOn w:val="affffb"/>
    <w:autoRedefine/>
    <w:qFormat/>
    <w:rsid w:val="009C0FCD"/>
    <w:pPr>
      <w:widowControl/>
      <w:spacing w:line="360" w:lineRule="auto"/>
      <w:ind w:firstLineChars="200" w:firstLine="420"/>
      <w:jc w:val="left"/>
    </w:pPr>
    <w:rPr>
      <w:rFonts w:ascii="等线" w:eastAsia="等线" w:hAnsi="等线" w:hint="eastAsia"/>
      <w:sz w:val="24"/>
    </w:rPr>
  </w:style>
  <w:style w:type="paragraph" w:customStyle="1" w:styleId="affffffffff5">
    <w:name w:val="（经正文"/>
    <w:basedOn w:val="affffb"/>
    <w:autoRedefine/>
    <w:qFormat/>
    <w:rsid w:val="009C0FCD"/>
    <w:pPr>
      <w:widowControl/>
      <w:spacing w:line="560" w:lineRule="exact"/>
      <w:ind w:firstLineChars="200" w:firstLine="200"/>
      <w:jc w:val="left"/>
    </w:pPr>
    <w:rPr>
      <w:rFonts w:ascii="仿宋_GB2312" w:eastAsia="仿宋_GB2312" w:hAnsi="Times New Roman"/>
      <w:sz w:val="32"/>
      <w:szCs w:val="32"/>
    </w:rPr>
  </w:style>
  <w:style w:type="paragraph" w:customStyle="1" w:styleId="4f3">
    <w:name w:val="列出段落4"/>
    <w:basedOn w:val="affffb"/>
    <w:autoRedefine/>
    <w:uiPriority w:val="34"/>
    <w:qFormat/>
    <w:rsid w:val="009C0FCD"/>
    <w:pPr>
      <w:widowControl/>
      <w:spacing w:line="360" w:lineRule="auto"/>
      <w:ind w:firstLineChars="200" w:firstLine="420"/>
      <w:jc w:val="left"/>
    </w:pPr>
    <w:rPr>
      <w:szCs w:val="22"/>
    </w:rPr>
  </w:style>
  <w:style w:type="character" w:customStyle="1" w:styleId="1fff0">
    <w:name w:val="不明显强调1"/>
    <w:basedOn w:val="affffd"/>
    <w:autoRedefine/>
    <w:uiPriority w:val="19"/>
    <w:qFormat/>
    <w:rsid w:val="009C0FCD"/>
    <w:rPr>
      <w:i/>
      <w:iCs/>
      <w:color w:val="3F3F3F"/>
    </w:rPr>
  </w:style>
  <w:style w:type="character" w:customStyle="1" w:styleId="Charff5">
    <w:name w:val="无间隔 Char"/>
    <w:link w:val="afffffffff0"/>
    <w:autoRedefine/>
    <w:uiPriority w:val="1"/>
    <w:qFormat/>
    <w:rsid w:val="009C0FCD"/>
    <w:rPr>
      <w:rFonts w:ascii="Calibri" w:eastAsia="宋体" w:hAnsi="Calibri" w:cs="Times New Roman"/>
      <w:szCs w:val="24"/>
    </w:rPr>
  </w:style>
  <w:style w:type="paragraph" w:customStyle="1" w:styleId="TOC1">
    <w:name w:val="TOC 标题1"/>
    <w:basedOn w:val="1f3"/>
    <w:next w:val="affffb"/>
    <w:autoRedefine/>
    <w:uiPriority w:val="39"/>
    <w:unhideWhenUsed/>
    <w:qFormat/>
    <w:rsid w:val="009C0FCD"/>
    <w:pPr>
      <w:keepNext w:val="0"/>
      <w:keepLines w:val="0"/>
      <w:widowControl/>
      <w:autoSpaceDE/>
      <w:autoSpaceDN/>
      <w:adjustRightInd/>
      <w:spacing w:before="480" w:after="0" w:line="276" w:lineRule="auto"/>
      <w:jc w:val="left"/>
      <w:outlineLvl w:val="9"/>
    </w:pPr>
    <w:rPr>
      <w:rFonts w:ascii="Calibri Light" w:hAnsi="Calibri Light"/>
      <w:b w:val="0"/>
      <w:color w:val="2E75B5"/>
      <w:kern w:val="0"/>
      <w:sz w:val="28"/>
      <w:szCs w:val="28"/>
    </w:rPr>
  </w:style>
  <w:style w:type="character" w:customStyle="1" w:styleId="1fff1">
    <w:name w:val="未处理的提及1"/>
    <w:basedOn w:val="affffd"/>
    <w:autoRedefine/>
    <w:uiPriority w:val="99"/>
    <w:unhideWhenUsed/>
    <w:qFormat/>
    <w:rsid w:val="009C0FCD"/>
    <w:rPr>
      <w:color w:val="808080"/>
      <w:shd w:val="clear" w:color="auto" w:fill="E6E6E6"/>
    </w:rPr>
  </w:style>
  <w:style w:type="paragraph" w:customStyle="1" w:styleId="affffffffff6">
    <w:name w:val="正文对齐"/>
    <w:basedOn w:val="affffb"/>
    <w:link w:val="Charffb"/>
    <w:autoRedefine/>
    <w:qFormat/>
    <w:rsid w:val="009C0FCD"/>
    <w:pPr>
      <w:widowControl/>
      <w:spacing w:after="120" w:line="360" w:lineRule="auto"/>
      <w:ind w:leftChars="400" w:left="400" w:firstLineChars="200" w:firstLine="200"/>
      <w:jc w:val="left"/>
    </w:pPr>
    <w:rPr>
      <w:rFonts w:ascii="Times New Roman" w:hAnsi="Times New Roman"/>
      <w:szCs w:val="21"/>
    </w:rPr>
  </w:style>
  <w:style w:type="character" w:customStyle="1" w:styleId="Charffb">
    <w:name w:val="正文对齐 Char"/>
    <w:basedOn w:val="affffd"/>
    <w:link w:val="affffffffff6"/>
    <w:autoRedefine/>
    <w:qFormat/>
    <w:rsid w:val="009C0FCD"/>
    <w:rPr>
      <w:rFonts w:ascii="Times New Roman" w:eastAsia="宋体" w:hAnsi="Times New Roman" w:cs="Times New Roman"/>
      <w:szCs w:val="21"/>
    </w:rPr>
  </w:style>
  <w:style w:type="character" w:customStyle="1" w:styleId="1fff2">
    <w:name w:val="明显强调1"/>
    <w:basedOn w:val="affffd"/>
    <w:autoRedefine/>
    <w:uiPriority w:val="21"/>
    <w:qFormat/>
    <w:rsid w:val="009C0FCD"/>
    <w:rPr>
      <w:i/>
      <w:iCs/>
      <w:color w:val="5B9BD5"/>
    </w:rPr>
  </w:style>
  <w:style w:type="character" w:customStyle="1" w:styleId="2ff7">
    <w:name w:val="未处理的提及2"/>
    <w:basedOn w:val="affffd"/>
    <w:autoRedefine/>
    <w:uiPriority w:val="99"/>
    <w:unhideWhenUsed/>
    <w:qFormat/>
    <w:rsid w:val="009C0FCD"/>
    <w:rPr>
      <w:color w:val="605E5C"/>
      <w:shd w:val="clear" w:color="auto" w:fill="E1DFDD"/>
    </w:rPr>
  </w:style>
  <w:style w:type="paragraph" w:customStyle="1" w:styleId="affffffffff7">
    <w:name w:val="表格"/>
    <w:basedOn w:val="affffb"/>
    <w:next w:val="affffb"/>
    <w:link w:val="Charffc"/>
    <w:autoRedefine/>
    <w:qFormat/>
    <w:rsid w:val="009C0FCD"/>
    <w:pPr>
      <w:widowControl/>
      <w:spacing w:line="360" w:lineRule="auto"/>
      <w:ind w:firstLineChars="200" w:firstLine="200"/>
      <w:jc w:val="center"/>
    </w:pPr>
    <w:rPr>
      <w:rFonts w:ascii="宋体" w:hAnsi="Arial"/>
      <w:sz w:val="30"/>
      <w:szCs w:val="28"/>
    </w:rPr>
  </w:style>
  <w:style w:type="character" w:customStyle="1" w:styleId="Charffc">
    <w:name w:val="表格 Char"/>
    <w:link w:val="affffffffff7"/>
    <w:autoRedefine/>
    <w:qFormat/>
    <w:rsid w:val="009C0FCD"/>
    <w:rPr>
      <w:rFonts w:ascii="宋体" w:eastAsia="宋体" w:hAnsi="Arial" w:cs="Times New Roman"/>
      <w:sz w:val="30"/>
      <w:szCs w:val="28"/>
    </w:rPr>
  </w:style>
  <w:style w:type="character" w:styleId="affffffffff8">
    <w:name w:val="Placeholder Text"/>
    <w:basedOn w:val="affffd"/>
    <w:autoRedefine/>
    <w:uiPriority w:val="99"/>
    <w:qFormat/>
    <w:rsid w:val="009C0FCD"/>
    <w:rPr>
      <w:color w:val="808080"/>
    </w:rPr>
  </w:style>
  <w:style w:type="table" w:customStyle="1" w:styleId="1fff3">
    <w:name w:val="无边框表格1"/>
    <w:basedOn w:val="affffe"/>
    <w:autoRedefine/>
    <w:uiPriority w:val="59"/>
    <w:qFormat/>
    <w:rsid w:val="009C0FC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样式21"/>
    <w:basedOn w:val="affffe"/>
    <w:autoRedefine/>
    <w:uiPriority w:val="99"/>
    <w:qFormat/>
    <w:rsid w:val="009C0FCD"/>
    <w:rPr>
      <w:rFonts w:ascii="Cambria" w:eastAsia="宋体" w:hAnsi="Cambria" w:cs="Times New Roman"/>
      <w:kern w:val="0"/>
      <w:sz w:val="24"/>
      <w:szCs w:val="24"/>
      <w:lang w:eastAsia="en-US"/>
    </w:rPr>
    <w:tblPr/>
  </w:style>
  <w:style w:type="table" w:customStyle="1" w:styleId="112">
    <w:name w:val="网格型11"/>
    <w:basedOn w:val="affffe"/>
    <w:autoRedefine/>
    <w:uiPriority w:val="59"/>
    <w:qFormat/>
    <w:rsid w:val="009C0FCD"/>
    <w:rPr>
      <w:rFonts w:ascii="Cambria" w:eastAsia="宋体" w:hAnsi="Cambria" w:cs="Times New Roman"/>
      <w:kern w:val="0"/>
      <w:sz w:val="20"/>
      <w:szCs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无边框表格11"/>
    <w:basedOn w:val="affffe"/>
    <w:autoRedefine/>
    <w:uiPriority w:val="59"/>
    <w:qFormat/>
    <w:rsid w:val="009C0FCD"/>
    <w:rPr>
      <w:rFonts w:ascii="Cambria" w:eastAsia="宋体" w:hAnsi="Cambria" w:cs="Times New Roman"/>
      <w:kern w:val="0"/>
      <w:sz w:val="20"/>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5">
    <w:name w:val="样式 首行缩进:  2 字符 Char"/>
    <w:link w:val="2ff4"/>
    <w:autoRedefine/>
    <w:qFormat/>
    <w:rsid w:val="009C0FCD"/>
    <w:rPr>
      <w:rFonts w:ascii="Times New Roman" w:eastAsia="仿宋_GB2312" w:hAnsi="Times New Roman" w:cs="宋体"/>
      <w:sz w:val="24"/>
      <w:szCs w:val="20"/>
    </w:rPr>
  </w:style>
  <w:style w:type="paragraph" w:customStyle="1" w:styleId="msonormal0">
    <w:name w:val="msonormal"/>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65">
    <w:name w:val="xl65"/>
    <w:basedOn w:val="affffb"/>
    <w:autoRedefine/>
    <w:qFormat/>
    <w:rsid w:val="009C0FCD"/>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6">
    <w:name w:val="xl66"/>
    <w:basedOn w:val="affffb"/>
    <w:autoRedefine/>
    <w:qFormat/>
    <w:rsid w:val="009C0FCD"/>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7">
    <w:name w:val="xl67"/>
    <w:basedOn w:val="affffb"/>
    <w:autoRedefine/>
    <w:qFormat/>
    <w:rsid w:val="009C0FCD"/>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8">
    <w:name w:val="xl68"/>
    <w:basedOn w:val="affffb"/>
    <w:autoRedefine/>
    <w:qFormat/>
    <w:rsid w:val="009C0FCD"/>
    <w:pPr>
      <w:widowControl/>
      <w:spacing w:before="100" w:beforeAutospacing="1" w:after="100" w:afterAutospacing="1" w:line="360" w:lineRule="auto"/>
      <w:ind w:firstLineChars="200" w:firstLine="200"/>
      <w:jc w:val="center"/>
      <w:textAlignment w:val="center"/>
    </w:pPr>
    <w:rPr>
      <w:rFonts w:ascii="宋体" w:hAnsi="宋体" w:cs="宋体"/>
      <w:b/>
      <w:bCs/>
      <w:kern w:val="0"/>
      <w:sz w:val="24"/>
    </w:rPr>
  </w:style>
  <w:style w:type="paragraph" w:customStyle="1" w:styleId="xl69">
    <w:name w:val="xl69"/>
    <w:basedOn w:val="affffb"/>
    <w:autoRedefine/>
    <w:qFormat/>
    <w:rsid w:val="009C0FCD"/>
    <w:pPr>
      <w:widowControl/>
      <w:spacing w:before="100" w:beforeAutospacing="1" w:after="100" w:afterAutospacing="1" w:line="360" w:lineRule="auto"/>
      <w:ind w:firstLineChars="200" w:firstLine="200"/>
      <w:jc w:val="center"/>
      <w:textAlignment w:val="center"/>
    </w:pPr>
    <w:rPr>
      <w:rFonts w:ascii="宋体" w:hAnsi="宋体" w:cs="宋体"/>
      <w:b/>
      <w:bCs/>
      <w:kern w:val="0"/>
      <w:sz w:val="24"/>
    </w:rPr>
  </w:style>
  <w:style w:type="character" w:customStyle="1" w:styleId="2Char6">
    <w:name w:val="样式2 Char"/>
    <w:autoRedefine/>
    <w:qFormat/>
    <w:rsid w:val="009C0FCD"/>
    <w:rPr>
      <w:b/>
      <w:bCs/>
      <w:i/>
      <w:iCs/>
      <w:sz w:val="28"/>
      <w:szCs w:val="28"/>
    </w:rPr>
  </w:style>
  <w:style w:type="character" w:customStyle="1" w:styleId="Charff3">
    <w:name w:val="正文文本样式 Char"/>
    <w:link w:val="affffffffb"/>
    <w:autoRedefine/>
    <w:qFormat/>
    <w:rsid w:val="009C0FCD"/>
    <w:rPr>
      <w:rFonts w:ascii="Calibri" w:eastAsia="宋体" w:hAnsi="Calibri" w:cs="宋体"/>
      <w:sz w:val="24"/>
      <w:szCs w:val="20"/>
    </w:rPr>
  </w:style>
  <w:style w:type="paragraph" w:customStyle="1" w:styleId="BECC1">
    <w:name w:val="！BECC正文1"/>
    <w:basedOn w:val="affffb"/>
    <w:link w:val="BECC10"/>
    <w:autoRedefine/>
    <w:qFormat/>
    <w:rsid w:val="009C0FCD"/>
    <w:pPr>
      <w:widowControl/>
      <w:spacing w:line="360" w:lineRule="auto"/>
      <w:ind w:firstLineChars="200" w:firstLine="480"/>
      <w:jc w:val="left"/>
    </w:pPr>
    <w:rPr>
      <w:rFonts w:ascii="Times New Roman" w:hAnsi="Times New Roman"/>
      <w:sz w:val="32"/>
    </w:rPr>
  </w:style>
  <w:style w:type="character" w:customStyle="1" w:styleId="BECC10">
    <w:name w:val="！BECC正文1 字符"/>
    <w:link w:val="BECC1"/>
    <w:autoRedefine/>
    <w:qFormat/>
    <w:rsid w:val="009C0FCD"/>
    <w:rPr>
      <w:rFonts w:ascii="Times New Roman" w:eastAsia="宋体" w:hAnsi="Times New Roman" w:cs="Times New Roman"/>
      <w:sz w:val="32"/>
      <w:szCs w:val="24"/>
    </w:rPr>
  </w:style>
  <w:style w:type="table" w:customStyle="1" w:styleId="affffffffff9">
    <w:name w:val="表样式"/>
    <w:basedOn w:val="affffe"/>
    <w:autoRedefine/>
    <w:qFormat/>
    <w:rsid w:val="009C0FCD"/>
    <w:pPr>
      <w:jc w:val="both"/>
    </w:pPr>
    <w:rPr>
      <w:rFonts w:ascii="Times New Roman" w:eastAsia="宋体"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fffffa">
    <w:name w:val="无缩进正文"/>
    <w:basedOn w:val="affffb"/>
    <w:autoRedefine/>
    <w:qFormat/>
    <w:rsid w:val="009C0FCD"/>
    <w:pPr>
      <w:widowControl/>
      <w:autoSpaceDE w:val="0"/>
      <w:autoSpaceDN w:val="0"/>
      <w:adjustRightInd w:val="0"/>
      <w:spacing w:line="360" w:lineRule="auto"/>
      <w:ind w:leftChars="-37" w:left="-89" w:firstLineChars="200" w:firstLine="200"/>
      <w:jc w:val="center"/>
    </w:pPr>
    <w:rPr>
      <w:rFonts w:ascii="Times New Roman" w:hAnsi="Times New Roman"/>
      <w:kern w:val="0"/>
      <w:sz w:val="24"/>
      <w:szCs w:val="20"/>
    </w:rPr>
  </w:style>
  <w:style w:type="character" w:customStyle="1" w:styleId="myChar">
    <w:name w:val="my正文 Char"/>
    <w:link w:val="my"/>
    <w:autoRedefine/>
    <w:qFormat/>
    <w:rsid w:val="009C0FCD"/>
    <w:rPr>
      <w:rFonts w:ascii="Times New Roman" w:eastAsia="宋体" w:hAnsi="Times New Roman" w:cs="Times New Roman"/>
      <w:sz w:val="24"/>
      <w:szCs w:val="20"/>
    </w:rPr>
  </w:style>
  <w:style w:type="paragraph" w:customStyle="1" w:styleId="66">
    <w:name w:val="标题6"/>
    <w:basedOn w:val="52"/>
    <w:autoRedefine/>
    <w:qFormat/>
    <w:rsid w:val="009C0FCD"/>
    <w:pPr>
      <w:widowControl/>
      <w:tabs>
        <w:tab w:val="left" w:pos="432"/>
        <w:tab w:val="left" w:pos="1008"/>
        <w:tab w:val="left" w:pos="1152"/>
      </w:tabs>
      <w:adjustRightInd/>
      <w:spacing w:line="377" w:lineRule="auto"/>
      <w:ind w:left="1152" w:hanging="1152"/>
      <w:jc w:val="left"/>
      <w:textAlignment w:val="auto"/>
      <w:outlineLvl w:val="5"/>
    </w:pPr>
    <w:rPr>
      <w:rFonts w:ascii="宋体" w:eastAsia="黑体" w:hAnsi="宋体"/>
      <w:bCs/>
      <w:kern w:val="2"/>
      <w:sz w:val="24"/>
      <w:szCs w:val="28"/>
    </w:rPr>
  </w:style>
  <w:style w:type="paragraph" w:customStyle="1" w:styleId="5d">
    <w:name w:val="标题5"/>
    <w:basedOn w:val="52"/>
    <w:link w:val="5Char0"/>
    <w:autoRedefine/>
    <w:qFormat/>
    <w:rsid w:val="009C0FCD"/>
    <w:pPr>
      <w:widowControl/>
      <w:tabs>
        <w:tab w:val="left" w:pos="432"/>
        <w:tab w:val="left" w:pos="1008"/>
      </w:tabs>
      <w:adjustRightInd/>
      <w:spacing w:line="376" w:lineRule="auto"/>
      <w:ind w:left="1008" w:hanging="1008"/>
      <w:jc w:val="left"/>
      <w:textAlignment w:val="auto"/>
    </w:pPr>
    <w:rPr>
      <w:rFonts w:ascii="宋体" w:eastAsia="黑体" w:hAnsi="宋体"/>
      <w:bCs/>
      <w:sz w:val="24"/>
      <w:szCs w:val="28"/>
    </w:rPr>
  </w:style>
  <w:style w:type="character" w:customStyle="1" w:styleId="5Char0">
    <w:name w:val="标题5 Char"/>
    <w:basedOn w:val="5Char"/>
    <w:link w:val="5d"/>
    <w:autoRedefine/>
    <w:qFormat/>
    <w:rsid w:val="009C0FCD"/>
    <w:rPr>
      <w:rFonts w:ascii="宋体" w:eastAsia="黑体" w:hAnsi="宋体" w:cs="Times New Roman"/>
      <w:b/>
      <w:bCs/>
      <w:kern w:val="0"/>
      <w:sz w:val="24"/>
      <w:szCs w:val="28"/>
    </w:rPr>
  </w:style>
  <w:style w:type="character" w:customStyle="1" w:styleId="Charffd">
    <w:name w:val="正文，首行缩进: Char"/>
    <w:link w:val="affffffffffb"/>
    <w:autoRedefine/>
    <w:qFormat/>
    <w:locked/>
    <w:rsid w:val="009C0FCD"/>
    <w:rPr>
      <w:rFonts w:ascii="Arial" w:eastAsia="仿宋_GB2312" w:hAnsi="Arial" w:cs="Arial"/>
      <w:sz w:val="24"/>
    </w:rPr>
  </w:style>
  <w:style w:type="paragraph" w:customStyle="1" w:styleId="affffffffffb">
    <w:name w:val="正文，首行缩进:"/>
    <w:basedOn w:val="affffb"/>
    <w:link w:val="Charffd"/>
    <w:autoRedefine/>
    <w:qFormat/>
    <w:rsid w:val="009C0FCD"/>
    <w:pPr>
      <w:widowControl/>
      <w:spacing w:line="360" w:lineRule="auto"/>
      <w:ind w:firstLineChars="200" w:firstLine="480"/>
      <w:jc w:val="left"/>
    </w:pPr>
    <w:rPr>
      <w:rFonts w:ascii="Arial" w:eastAsia="仿宋_GB2312" w:hAnsi="Arial" w:cs="Arial"/>
      <w:sz w:val="24"/>
      <w:szCs w:val="22"/>
    </w:rPr>
  </w:style>
  <w:style w:type="character" w:customStyle="1" w:styleId="211">
    <w:name w:val="未处理的提及21"/>
    <w:basedOn w:val="affffd"/>
    <w:autoRedefine/>
    <w:uiPriority w:val="99"/>
    <w:unhideWhenUsed/>
    <w:qFormat/>
    <w:rsid w:val="009C0FCD"/>
    <w:rPr>
      <w:color w:val="605E5C"/>
      <w:shd w:val="clear" w:color="auto" w:fill="E1DFDD"/>
    </w:rPr>
  </w:style>
  <w:style w:type="character" w:customStyle="1" w:styleId="Charffe">
    <w:name w:val="标准正文样式 Char"/>
    <w:link w:val="affffffffffc"/>
    <w:autoRedefine/>
    <w:qFormat/>
    <w:locked/>
    <w:rsid w:val="009C0FCD"/>
    <w:rPr>
      <w:rFonts w:ascii="Times New Roman" w:hAnsi="Times New Roman"/>
      <w:sz w:val="24"/>
    </w:rPr>
  </w:style>
  <w:style w:type="paragraph" w:customStyle="1" w:styleId="affffffffffc">
    <w:name w:val="标准正文样式"/>
    <w:basedOn w:val="affffb"/>
    <w:link w:val="Charffe"/>
    <w:autoRedefine/>
    <w:qFormat/>
    <w:rsid w:val="009C0FCD"/>
    <w:pPr>
      <w:widowControl/>
      <w:spacing w:line="360" w:lineRule="auto"/>
      <w:ind w:firstLineChars="200" w:firstLine="200"/>
      <w:jc w:val="left"/>
    </w:pPr>
    <w:rPr>
      <w:rFonts w:ascii="Times New Roman" w:eastAsiaTheme="minorEastAsia" w:hAnsi="Times New Roman" w:cstheme="minorBidi"/>
      <w:sz w:val="24"/>
      <w:szCs w:val="22"/>
    </w:rPr>
  </w:style>
  <w:style w:type="character" w:customStyle="1" w:styleId="Charfff">
    <w:name w:val="一般正文首行不缩进 Char"/>
    <w:link w:val="affffffffffd"/>
    <w:autoRedefine/>
    <w:qFormat/>
    <w:rsid w:val="009C0FCD"/>
    <w:rPr>
      <w:sz w:val="24"/>
    </w:rPr>
  </w:style>
  <w:style w:type="paragraph" w:customStyle="1" w:styleId="affffffffffd">
    <w:name w:val="一般正文首行不缩进"/>
    <w:basedOn w:val="affffb"/>
    <w:link w:val="Charfff"/>
    <w:autoRedefine/>
    <w:qFormat/>
    <w:rsid w:val="009C0FCD"/>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Charfff0">
    <w:name w:val="一般正文首行缩进 Char"/>
    <w:link w:val="affffffffffe"/>
    <w:autoRedefine/>
    <w:qFormat/>
    <w:rsid w:val="009C0FCD"/>
    <w:rPr>
      <w:sz w:val="24"/>
    </w:rPr>
  </w:style>
  <w:style w:type="paragraph" w:customStyle="1" w:styleId="affffffffffe">
    <w:name w:val="一般正文首行缩进"/>
    <w:basedOn w:val="affffb"/>
    <w:link w:val="Charfff0"/>
    <w:autoRedefine/>
    <w:qFormat/>
    <w:rsid w:val="009C0FCD"/>
    <w:pPr>
      <w:widowControl/>
      <w:spacing w:line="360" w:lineRule="auto"/>
      <w:ind w:firstLineChars="200" w:firstLine="480"/>
      <w:jc w:val="left"/>
    </w:pPr>
    <w:rPr>
      <w:rFonts w:asciiTheme="minorHAnsi" w:eastAsiaTheme="minorEastAsia" w:hAnsiTheme="minorHAnsi" w:cstheme="minorBidi"/>
      <w:sz w:val="24"/>
      <w:szCs w:val="22"/>
    </w:rPr>
  </w:style>
  <w:style w:type="paragraph" w:customStyle="1" w:styleId="4f4">
    <w:name w:val="医惠标题4"/>
    <w:basedOn w:val="48"/>
    <w:autoRedefine/>
    <w:qFormat/>
    <w:rsid w:val="009C0FCD"/>
    <w:pPr>
      <w:widowControl/>
      <w:tabs>
        <w:tab w:val="left" w:pos="360"/>
      </w:tabs>
      <w:adjustRightInd/>
      <w:spacing w:before="120" w:after="120" w:line="360" w:lineRule="auto"/>
      <w:ind w:left="210"/>
      <w:jc w:val="left"/>
      <w:textAlignment w:val="auto"/>
    </w:pPr>
    <w:rPr>
      <w:rFonts w:ascii="Times New Roman" w:eastAsia="仿宋" w:hAnsi="Times New Roman"/>
      <w:kern w:val="2"/>
      <w:lang w:val="zh-CN"/>
    </w:rPr>
  </w:style>
  <w:style w:type="paragraph" w:customStyle="1" w:styleId="-110">
    <w:name w:val="彩色列表 - 着色 11"/>
    <w:basedOn w:val="affffb"/>
    <w:autoRedefine/>
    <w:uiPriority w:val="34"/>
    <w:qFormat/>
    <w:rsid w:val="009C0FCD"/>
    <w:pPr>
      <w:widowControl/>
      <w:spacing w:line="360" w:lineRule="auto"/>
      <w:ind w:firstLineChars="200" w:firstLine="420"/>
      <w:jc w:val="left"/>
    </w:pPr>
    <w:rPr>
      <w:szCs w:val="22"/>
    </w:rPr>
  </w:style>
  <w:style w:type="paragraph" w:customStyle="1" w:styleId="220">
    <w:name w:val="样式 正文文本 2 + 首行缩进:  2 字符"/>
    <w:basedOn w:val="2f0"/>
    <w:autoRedefine/>
    <w:qFormat/>
    <w:rsid w:val="009C0FCD"/>
    <w:pPr>
      <w:widowControl/>
      <w:adjustRightInd w:val="0"/>
      <w:snapToGrid w:val="0"/>
      <w:spacing w:after="0" w:line="560" w:lineRule="exact"/>
      <w:ind w:firstLineChars="200" w:firstLine="1155"/>
      <w:jc w:val="center"/>
    </w:pPr>
    <w:rPr>
      <w:rFonts w:ascii="PMingLiU-ExtB" w:eastAsia="PMingLiU-ExtB" w:hAnsi="PMingLiU-ExtB" w:cs="宋体"/>
      <w:b/>
      <w:bCs/>
      <w:w w:val="80"/>
      <w:sz w:val="24"/>
      <w:szCs w:val="20"/>
    </w:rPr>
  </w:style>
  <w:style w:type="paragraph" w:customStyle="1" w:styleId="67">
    <w:name w:val="医惠标题6"/>
    <w:basedOn w:val="60"/>
    <w:autoRedefine/>
    <w:qFormat/>
    <w:rsid w:val="009C0FCD"/>
    <w:pPr>
      <w:widowControl/>
      <w:tabs>
        <w:tab w:val="left" w:pos="360"/>
      </w:tabs>
      <w:adjustRightInd/>
      <w:spacing w:line="320" w:lineRule="auto"/>
      <w:ind w:leftChars="100" w:left="3020" w:rightChars="100" w:right="100"/>
      <w:jc w:val="left"/>
      <w:textAlignment w:val="auto"/>
    </w:pPr>
    <w:rPr>
      <w:rFonts w:ascii="Cambria" w:eastAsia="仿宋_GB2312" w:hAnsi="Cambria"/>
      <w:bCs/>
      <w:kern w:val="2"/>
      <w:szCs w:val="24"/>
      <w:lang w:val="zh-CN"/>
    </w:rPr>
  </w:style>
  <w:style w:type="paragraph" w:customStyle="1" w:styleId="1fff4">
    <w:name w:val="医惠标题1"/>
    <w:basedOn w:val="1f3"/>
    <w:autoRedefine/>
    <w:qFormat/>
    <w:rsid w:val="009C0FCD"/>
    <w:pPr>
      <w:widowControl/>
      <w:autoSpaceDE/>
      <w:autoSpaceDN/>
      <w:adjustRightInd/>
      <w:spacing w:after="240" w:line="360" w:lineRule="auto"/>
      <w:ind w:left="425" w:hanging="425"/>
    </w:pPr>
    <w:rPr>
      <w:rFonts w:ascii="仿宋" w:eastAsia="仿宋" w:hAnsi="仿宋"/>
      <w:sz w:val="52"/>
    </w:rPr>
  </w:style>
  <w:style w:type="paragraph" w:customStyle="1" w:styleId="reader-word-layer">
    <w:name w:val="reader-word-layer"/>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2ff8">
    <w:name w:val="医惠标题2"/>
    <w:basedOn w:val="2a"/>
    <w:autoRedefine/>
    <w:qFormat/>
    <w:rsid w:val="009C0FCD"/>
    <w:pPr>
      <w:widowControl/>
      <w:autoSpaceDE/>
      <w:autoSpaceDN/>
      <w:adjustRightInd/>
      <w:spacing w:before="180" w:after="180" w:line="360" w:lineRule="auto"/>
      <w:ind w:left="992" w:hanging="567"/>
      <w:jc w:val="left"/>
    </w:pPr>
    <w:rPr>
      <w:rFonts w:ascii="Times New Roman" w:eastAsia="仿宋" w:hAnsi="Times New Roman"/>
      <w:kern w:val="2"/>
      <w:sz w:val="44"/>
    </w:rPr>
  </w:style>
  <w:style w:type="paragraph" w:customStyle="1" w:styleId="3fb">
    <w:name w:val="医惠标题3"/>
    <w:basedOn w:val="38"/>
    <w:autoRedefine/>
    <w:qFormat/>
    <w:rsid w:val="009C0FCD"/>
    <w:pPr>
      <w:widowControl/>
      <w:autoSpaceDE/>
      <w:autoSpaceDN/>
      <w:adjustRightInd/>
      <w:spacing w:before="120" w:line="360" w:lineRule="auto"/>
      <w:ind w:left="1418" w:hanging="567"/>
    </w:pPr>
    <w:rPr>
      <w:rFonts w:ascii="Times New Roman" w:eastAsia="仿宋" w:hAnsi="Times New Roman"/>
      <w:kern w:val="2"/>
      <w:sz w:val="32"/>
      <w:u w:val="none"/>
    </w:rPr>
  </w:style>
  <w:style w:type="paragraph" w:customStyle="1" w:styleId="afffffffffff">
    <w:name w:val="标题４"/>
    <w:basedOn w:val="affffb"/>
    <w:next w:val="affffb"/>
    <w:autoRedefine/>
    <w:qFormat/>
    <w:rsid w:val="009C0FCD"/>
    <w:pPr>
      <w:widowControl/>
      <w:spacing w:before="120" w:after="120" w:line="360" w:lineRule="auto"/>
      <w:ind w:firstLineChars="200" w:firstLine="200"/>
      <w:jc w:val="left"/>
    </w:pPr>
    <w:rPr>
      <w:rFonts w:ascii="Times New Roman" w:hAnsi="Times New Roman"/>
      <w:b/>
      <w:sz w:val="28"/>
    </w:rPr>
  </w:style>
  <w:style w:type="paragraph" w:customStyle="1" w:styleId="5e">
    <w:name w:val="医惠标题5"/>
    <w:basedOn w:val="52"/>
    <w:autoRedefine/>
    <w:qFormat/>
    <w:rsid w:val="009C0FCD"/>
    <w:pPr>
      <w:widowControl/>
      <w:tabs>
        <w:tab w:val="left" w:pos="360"/>
      </w:tabs>
      <w:adjustRightInd/>
      <w:spacing w:before="120" w:after="120" w:line="360" w:lineRule="auto"/>
      <w:ind w:leftChars="100" w:left="2791" w:rightChars="100" w:right="100"/>
      <w:jc w:val="left"/>
      <w:textAlignment w:val="auto"/>
    </w:pPr>
    <w:rPr>
      <w:rFonts w:ascii="Times New Roman" w:eastAsia="仿宋_GB2312" w:hAnsi="Times New Roman"/>
      <w:kern w:val="2"/>
      <w:sz w:val="24"/>
      <w:lang w:val="zh-CN"/>
    </w:rPr>
  </w:style>
  <w:style w:type="table" w:customStyle="1" w:styleId="2ff9">
    <w:name w:val="网格型2"/>
    <w:basedOn w:val="affffe"/>
    <w:autoRedefine/>
    <w:uiPriority w:val="59"/>
    <w:qFormat/>
    <w:rsid w:val="009C0FCD"/>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c">
    <w:name w:val="未处理的提及3"/>
    <w:basedOn w:val="affffd"/>
    <w:autoRedefine/>
    <w:uiPriority w:val="99"/>
    <w:unhideWhenUsed/>
    <w:qFormat/>
    <w:rsid w:val="009C0FCD"/>
    <w:rPr>
      <w:color w:val="605E5C"/>
      <w:shd w:val="clear" w:color="auto" w:fill="E1DFDD"/>
    </w:rPr>
  </w:style>
  <w:style w:type="character" w:customStyle="1" w:styleId="310">
    <w:name w:val="未处理的提及31"/>
    <w:basedOn w:val="affffd"/>
    <w:autoRedefine/>
    <w:uiPriority w:val="99"/>
    <w:unhideWhenUsed/>
    <w:qFormat/>
    <w:rsid w:val="009C0FCD"/>
    <w:rPr>
      <w:color w:val="605E5C"/>
      <w:shd w:val="clear" w:color="auto" w:fill="E1DFDD"/>
    </w:rPr>
  </w:style>
  <w:style w:type="paragraph" w:customStyle="1" w:styleId="xl182">
    <w:name w:val="xl182"/>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83">
    <w:name w:val="xl183"/>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184">
    <w:name w:val="xl184"/>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85">
    <w:name w:val="xl185"/>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186">
    <w:name w:val="xl186"/>
    <w:basedOn w:val="affffb"/>
    <w:autoRedefine/>
    <w:qFormat/>
    <w:rsid w:val="009C0FC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87">
    <w:name w:val="xl187"/>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188">
    <w:name w:val="xl188"/>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89">
    <w:name w:val="xl189"/>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0">
    <w:name w:val="xl190"/>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1">
    <w:name w:val="xl191"/>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92">
    <w:name w:val="xl192"/>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3">
    <w:name w:val="xl193"/>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194">
    <w:name w:val="xl194"/>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195">
    <w:name w:val="xl195"/>
    <w:basedOn w:val="affffb"/>
    <w:autoRedefine/>
    <w:qFormat/>
    <w:rsid w:val="009C0FCD"/>
    <w:pPr>
      <w:widowControl/>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96">
    <w:name w:val="xl196"/>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7">
    <w:name w:val="xl197"/>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98">
    <w:name w:val="xl198"/>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9">
    <w:name w:val="xl199"/>
    <w:basedOn w:val="affffb"/>
    <w:autoRedefine/>
    <w:qFormat/>
    <w:rsid w:val="009C0FCD"/>
    <w:pPr>
      <w:widowControl/>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200">
    <w:name w:val="xl200"/>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201">
    <w:name w:val="xl201"/>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2">
    <w:name w:val="xl202"/>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3">
    <w:name w:val="xl203"/>
    <w:basedOn w:val="affffb"/>
    <w:autoRedefine/>
    <w:qFormat/>
    <w:rsid w:val="009C0FCD"/>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4">
    <w:name w:val="xl204"/>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5">
    <w:name w:val="xl205"/>
    <w:basedOn w:val="affffb"/>
    <w:autoRedefine/>
    <w:qFormat/>
    <w:rsid w:val="009C0FC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6">
    <w:name w:val="xl206"/>
    <w:basedOn w:val="affffb"/>
    <w:autoRedefine/>
    <w:qFormat/>
    <w:rsid w:val="009C0FCD"/>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7">
    <w:name w:val="xl207"/>
    <w:basedOn w:val="affffb"/>
    <w:autoRedefine/>
    <w:qFormat/>
    <w:rsid w:val="009C0FC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8">
    <w:name w:val="xl208"/>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9">
    <w:name w:val="xl209"/>
    <w:basedOn w:val="affffb"/>
    <w:autoRedefine/>
    <w:qFormat/>
    <w:rsid w:val="009C0FC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0">
    <w:name w:val="xl210"/>
    <w:basedOn w:val="affffb"/>
    <w:autoRedefine/>
    <w:qFormat/>
    <w:rsid w:val="009C0FCD"/>
    <w:pPr>
      <w:widowControl/>
      <w:pBdr>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1">
    <w:name w:val="xl211"/>
    <w:basedOn w:val="affffb"/>
    <w:autoRedefine/>
    <w:qFormat/>
    <w:rsid w:val="009C0FC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2">
    <w:name w:val="xl212"/>
    <w:basedOn w:val="affffb"/>
    <w:autoRedefine/>
    <w:qFormat/>
    <w:rsid w:val="009C0FC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13">
    <w:name w:val="xl213"/>
    <w:basedOn w:val="affffb"/>
    <w:autoRedefine/>
    <w:qFormat/>
    <w:rsid w:val="009C0FCD"/>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14">
    <w:name w:val="xl214"/>
    <w:basedOn w:val="affffb"/>
    <w:autoRedefine/>
    <w:qFormat/>
    <w:rsid w:val="009C0FC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L4">
    <w:name w:val="L标4"/>
    <w:basedOn w:val="affffb"/>
    <w:next w:val="affffb"/>
    <w:autoRedefine/>
    <w:uiPriority w:val="99"/>
    <w:qFormat/>
    <w:rsid w:val="009C0FCD"/>
    <w:pPr>
      <w:widowControl/>
      <w:tabs>
        <w:tab w:val="left" w:pos="1008"/>
      </w:tabs>
      <w:snapToGrid w:val="0"/>
      <w:spacing w:before="100" w:beforeAutospacing="1" w:line="300" w:lineRule="auto"/>
      <w:ind w:left="4240" w:firstLineChars="200" w:firstLine="200"/>
      <w:jc w:val="left"/>
      <w:outlineLvl w:val="3"/>
    </w:pPr>
    <w:rPr>
      <w:rFonts w:ascii="宋体" w:hAnsi="宋体"/>
      <w:b/>
      <w:sz w:val="24"/>
    </w:rPr>
  </w:style>
  <w:style w:type="character" w:customStyle="1" w:styleId="Charfff1">
    <w:name w:val="最终正文格式 Char"/>
    <w:link w:val="afffffffffff0"/>
    <w:autoRedefine/>
    <w:qFormat/>
    <w:locked/>
    <w:rsid w:val="009C0FCD"/>
    <w:rPr>
      <w:rFonts w:ascii="Arial" w:hAnsi="Arial" w:cs="Arial"/>
    </w:rPr>
  </w:style>
  <w:style w:type="paragraph" w:customStyle="1" w:styleId="afffffffffff0">
    <w:name w:val="最终正文格式"/>
    <w:basedOn w:val="afffffd"/>
    <w:link w:val="Charfff1"/>
    <w:autoRedefine/>
    <w:qFormat/>
    <w:rsid w:val="009C0FCD"/>
    <w:pPr>
      <w:widowControl/>
      <w:tabs>
        <w:tab w:val="clear" w:pos="567"/>
      </w:tabs>
      <w:spacing w:before="0" w:after="120" w:line="360" w:lineRule="auto"/>
      <w:ind w:leftChars="315" w:left="315" w:firstLineChars="200" w:firstLine="200"/>
      <w:jc w:val="left"/>
    </w:pPr>
    <w:rPr>
      <w:rFonts w:ascii="Arial" w:eastAsiaTheme="minorEastAsia" w:hAnsi="Arial" w:cs="Arial"/>
      <w:sz w:val="21"/>
      <w:szCs w:val="22"/>
    </w:rPr>
  </w:style>
  <w:style w:type="paragraph" w:customStyle="1" w:styleId="SubItemStep">
    <w:name w:val="Sub Item Step"/>
    <w:autoRedefine/>
    <w:qFormat/>
    <w:rsid w:val="009C0FCD"/>
    <w:pPr>
      <w:tabs>
        <w:tab w:val="left" w:pos="2551"/>
      </w:tabs>
      <w:adjustRightInd w:val="0"/>
      <w:snapToGrid w:val="0"/>
      <w:spacing w:before="80" w:after="80" w:line="240" w:lineRule="atLeast"/>
      <w:ind w:left="2551" w:firstLineChars="200" w:hanging="425"/>
    </w:pPr>
    <w:rPr>
      <w:rFonts w:ascii="Times New Roman" w:eastAsia="宋体" w:hAnsi="Times New Roman" w:cs="Arial" w:hint="eastAsia"/>
      <w:kern w:val="0"/>
      <w:szCs w:val="21"/>
    </w:rPr>
  </w:style>
  <w:style w:type="paragraph" w:customStyle="1" w:styleId="afffffffffff1">
    <w:name w:val="标书正文格式"/>
    <w:link w:val="Charfff2"/>
    <w:autoRedefine/>
    <w:qFormat/>
    <w:rsid w:val="009C0FCD"/>
    <w:pPr>
      <w:spacing w:line="500" w:lineRule="exact"/>
      <w:ind w:firstLineChars="200" w:firstLine="200"/>
    </w:pPr>
    <w:rPr>
      <w:rFonts w:ascii="方正楷体_GB2312" w:eastAsia="方正楷体_GB2312" w:hAnsi="Times New Roman" w:cs="Times New Roman"/>
      <w:sz w:val="24"/>
      <w:szCs w:val="20"/>
    </w:rPr>
  </w:style>
  <w:style w:type="character" w:customStyle="1" w:styleId="Charfff2">
    <w:name w:val="标书正文格式 Char"/>
    <w:link w:val="afffffffffff1"/>
    <w:autoRedefine/>
    <w:qFormat/>
    <w:rsid w:val="009C0FCD"/>
    <w:rPr>
      <w:rFonts w:ascii="方正楷体_GB2312" w:eastAsia="方正楷体_GB2312" w:hAnsi="Times New Roman" w:cs="Times New Roman"/>
      <w:sz w:val="24"/>
      <w:szCs w:val="20"/>
    </w:rPr>
  </w:style>
  <w:style w:type="character" w:customStyle="1" w:styleId="4Char1">
    <w:name w:val="标题 4 Char1"/>
    <w:autoRedefine/>
    <w:qFormat/>
    <w:rsid w:val="009C0FCD"/>
    <w:rPr>
      <w:rFonts w:ascii="等线 Light" w:eastAsia="等线 Light" w:hAnsi="等线 Light" w:cs="Times New Roman"/>
      <w:b/>
      <w:bCs/>
      <w:sz w:val="28"/>
      <w:szCs w:val="28"/>
    </w:rPr>
  </w:style>
  <w:style w:type="character" w:customStyle="1" w:styleId="1fff5">
    <w:name w:val="尾注文本 字符1"/>
    <w:basedOn w:val="affffd"/>
    <w:autoRedefine/>
    <w:qFormat/>
    <w:rsid w:val="009C0FCD"/>
  </w:style>
  <w:style w:type="character" w:customStyle="1" w:styleId="Char1c">
    <w:name w:val="尾注文本 Char1"/>
    <w:basedOn w:val="affffd"/>
    <w:autoRedefine/>
    <w:uiPriority w:val="99"/>
    <w:qFormat/>
    <w:rsid w:val="009C0FCD"/>
  </w:style>
  <w:style w:type="character" w:customStyle="1" w:styleId="H-6Char">
    <w:name w:val="H-6 Char"/>
    <w:link w:val="H-6"/>
    <w:autoRedefine/>
    <w:qFormat/>
    <w:rsid w:val="009C0FCD"/>
    <w:rPr>
      <w:rFonts w:ascii="Arial Narrow" w:eastAsia="微软雅黑" w:hAnsi="Arial Narrow"/>
      <w:b/>
      <w:bCs/>
      <w:sz w:val="30"/>
      <w:szCs w:val="30"/>
    </w:rPr>
  </w:style>
  <w:style w:type="paragraph" w:customStyle="1" w:styleId="H-6">
    <w:name w:val="H-6"/>
    <w:basedOn w:val="60"/>
    <w:link w:val="H-6Char"/>
    <w:autoRedefine/>
    <w:qFormat/>
    <w:rsid w:val="009C0FCD"/>
    <w:pPr>
      <w:widowControl/>
      <w:tabs>
        <w:tab w:val="left" w:pos="1152"/>
      </w:tabs>
      <w:adjustRightInd/>
      <w:spacing w:line="360" w:lineRule="auto"/>
      <w:ind w:left="2940" w:hanging="420"/>
      <w:jc w:val="left"/>
      <w:textAlignment w:val="auto"/>
    </w:pPr>
    <w:rPr>
      <w:rFonts w:ascii="Arial Narrow" w:eastAsia="微软雅黑" w:hAnsi="Arial Narrow" w:cstheme="minorBidi"/>
      <w:bCs/>
      <w:kern w:val="2"/>
      <w:sz w:val="30"/>
      <w:szCs w:val="30"/>
    </w:rPr>
  </w:style>
  <w:style w:type="character" w:customStyle="1" w:styleId="H-7Char">
    <w:name w:val="H-7 Char"/>
    <w:link w:val="H-7"/>
    <w:autoRedefine/>
    <w:qFormat/>
    <w:rsid w:val="009C0FCD"/>
    <w:rPr>
      <w:rFonts w:ascii="Arial Narrow" w:eastAsia="微软雅黑" w:hAnsi="Arial Narrow"/>
      <w:bCs/>
      <w:sz w:val="30"/>
      <w:szCs w:val="30"/>
    </w:rPr>
  </w:style>
  <w:style w:type="paragraph" w:customStyle="1" w:styleId="H-7">
    <w:name w:val="H-7"/>
    <w:basedOn w:val="71"/>
    <w:link w:val="H-7Char"/>
    <w:autoRedefine/>
    <w:qFormat/>
    <w:rsid w:val="009C0FCD"/>
    <w:pPr>
      <w:widowControl/>
      <w:tabs>
        <w:tab w:val="left" w:pos="1296"/>
      </w:tabs>
      <w:adjustRightInd/>
      <w:spacing w:line="360" w:lineRule="auto"/>
      <w:ind w:left="3360" w:hanging="420"/>
      <w:jc w:val="left"/>
      <w:textAlignment w:val="auto"/>
    </w:pPr>
    <w:rPr>
      <w:rFonts w:ascii="Arial Narrow" w:eastAsia="微软雅黑" w:hAnsi="Arial Narrow" w:cstheme="minorBidi"/>
      <w:b w:val="0"/>
      <w:bCs/>
      <w:kern w:val="2"/>
      <w:sz w:val="30"/>
      <w:szCs w:val="30"/>
    </w:rPr>
  </w:style>
  <w:style w:type="paragraph" w:customStyle="1" w:styleId="14">
    <w:name w:val="样式1要点"/>
    <w:basedOn w:val="affffb"/>
    <w:autoRedefine/>
    <w:qFormat/>
    <w:rsid w:val="009C0FCD"/>
    <w:pPr>
      <w:widowControl/>
      <w:numPr>
        <w:numId w:val="10"/>
      </w:numPr>
      <w:tabs>
        <w:tab w:val="left" w:pos="240"/>
        <w:tab w:val="left" w:pos="1134"/>
      </w:tabs>
      <w:autoSpaceDE w:val="0"/>
      <w:autoSpaceDN w:val="0"/>
      <w:adjustRightInd w:val="0"/>
      <w:snapToGrid w:val="0"/>
      <w:spacing w:line="360" w:lineRule="auto"/>
      <w:ind w:leftChars="178" w:left="178" w:hangingChars="176" w:hanging="176"/>
      <w:jc w:val="left"/>
    </w:pPr>
    <w:rPr>
      <w:rFonts w:ascii="宋体" w:hAnsi="宋体"/>
      <w:kern w:val="0"/>
      <w:sz w:val="24"/>
      <w:szCs w:val="22"/>
      <w:lang w:val="zh-CN" w:bidi="zh-CN"/>
    </w:rPr>
  </w:style>
  <w:style w:type="paragraph" w:customStyle="1" w:styleId="205050505">
    <w:name w:val="样式 样式 标识缩进2 + 段前: 0.5 行 段后: 0.5 行 + 段前: 0.5 行 段后: 0.5 行"/>
    <w:basedOn w:val="affffb"/>
    <w:autoRedefine/>
    <w:qFormat/>
    <w:rsid w:val="009C0FCD"/>
    <w:pPr>
      <w:widowControl/>
      <w:numPr>
        <w:numId w:val="11"/>
      </w:numPr>
      <w:tabs>
        <w:tab w:val="left" w:pos="1304"/>
      </w:tabs>
      <w:spacing w:before="156" w:after="156" w:line="300" w:lineRule="auto"/>
      <w:ind w:firstLineChars="200" w:firstLine="200"/>
      <w:jc w:val="left"/>
    </w:pPr>
    <w:rPr>
      <w:rFonts w:ascii="Times New Roman" w:hAnsi="Times New Roman" w:cs="宋体"/>
      <w:color w:val="000000"/>
      <w:sz w:val="24"/>
      <w:szCs w:val="20"/>
    </w:rPr>
  </w:style>
  <w:style w:type="paragraph" w:customStyle="1" w:styleId="afff9">
    <w:name w:val="附录表标号"/>
    <w:basedOn w:val="affffb"/>
    <w:next w:val="affffb"/>
    <w:autoRedefine/>
    <w:qFormat/>
    <w:rsid w:val="009C0FCD"/>
    <w:pPr>
      <w:widowControl/>
      <w:numPr>
        <w:numId w:val="12"/>
      </w:numPr>
      <w:tabs>
        <w:tab w:val="left" w:pos="0"/>
      </w:tabs>
      <w:spacing w:line="14" w:lineRule="exact"/>
      <w:ind w:left="811" w:firstLineChars="200" w:hanging="448"/>
      <w:jc w:val="center"/>
      <w:outlineLvl w:val="0"/>
    </w:pPr>
    <w:rPr>
      <w:rFonts w:ascii="Times New Roman" w:hAnsi="Times New Roman"/>
      <w:color w:val="FFFFFF"/>
    </w:rPr>
  </w:style>
  <w:style w:type="paragraph" w:customStyle="1" w:styleId="afffa">
    <w:name w:val="附录表标题"/>
    <w:basedOn w:val="affffb"/>
    <w:next w:val="affffb"/>
    <w:autoRedefine/>
    <w:qFormat/>
    <w:rsid w:val="009C0FCD"/>
    <w:pPr>
      <w:widowControl/>
      <w:numPr>
        <w:ilvl w:val="1"/>
        <w:numId w:val="12"/>
      </w:numPr>
      <w:spacing w:line="360" w:lineRule="auto"/>
      <w:ind w:firstLineChars="200" w:firstLine="200"/>
      <w:jc w:val="center"/>
    </w:pPr>
    <w:rPr>
      <w:rFonts w:ascii="黑体" w:eastAsia="黑体" w:hAnsi="Times New Roman"/>
      <w:szCs w:val="21"/>
    </w:rPr>
  </w:style>
  <w:style w:type="character" w:customStyle="1" w:styleId="1fff6">
    <w:name w:val="正文首行缩进 字符1"/>
    <w:basedOn w:val="affffd"/>
    <w:autoRedefine/>
    <w:uiPriority w:val="99"/>
    <w:semiHidden/>
    <w:qFormat/>
    <w:locked/>
    <w:rsid w:val="009C0FCD"/>
    <w:rPr>
      <w:rFonts w:ascii="Calibri" w:eastAsia="宋体" w:hAnsi="Calibri" w:cs="Times New Roman"/>
    </w:rPr>
  </w:style>
  <w:style w:type="character" w:customStyle="1" w:styleId="610">
    <w:name w:val="标题 6 字符1"/>
    <w:basedOn w:val="affffd"/>
    <w:autoRedefine/>
    <w:qFormat/>
    <w:locked/>
    <w:rsid w:val="009C0FCD"/>
    <w:rPr>
      <w:rFonts w:ascii="Calibri Light" w:eastAsia="宋体" w:hAnsi="Calibri Light" w:cs="Times New Roman"/>
      <w:sz w:val="24"/>
      <w:szCs w:val="24"/>
    </w:rPr>
  </w:style>
  <w:style w:type="character" w:customStyle="1" w:styleId="Charfff3">
    <w:name w:val="特点 Char"/>
    <w:autoRedefine/>
    <w:qFormat/>
    <w:rsid w:val="009C0FCD"/>
    <w:rPr>
      <w:rFonts w:ascii="Times New Roman" w:hAnsi="Times New Roman"/>
      <w:sz w:val="24"/>
    </w:rPr>
  </w:style>
  <w:style w:type="character" w:customStyle="1" w:styleId="fontstyle01">
    <w:name w:val="fontstyle01"/>
    <w:basedOn w:val="affffd"/>
    <w:autoRedefine/>
    <w:qFormat/>
    <w:rsid w:val="009C0FCD"/>
    <w:rPr>
      <w:rFonts w:ascii="宋体" w:eastAsia="宋体" w:hAnsi="宋体" w:hint="eastAsia"/>
      <w:color w:val="000000"/>
      <w:sz w:val="22"/>
      <w:szCs w:val="22"/>
    </w:rPr>
  </w:style>
  <w:style w:type="character" w:customStyle="1" w:styleId="fontstyle21">
    <w:name w:val="fontstyle21"/>
    <w:basedOn w:val="affffd"/>
    <w:autoRedefine/>
    <w:qFormat/>
    <w:rsid w:val="009C0FCD"/>
    <w:rPr>
      <w:rFonts w:ascii="Times New Roman" w:hAnsi="Times New Roman" w:cs="Times New Roman" w:hint="default"/>
      <w:color w:val="000000"/>
      <w:sz w:val="22"/>
      <w:szCs w:val="22"/>
    </w:rPr>
  </w:style>
  <w:style w:type="character" w:customStyle="1" w:styleId="fontstyle31">
    <w:name w:val="fontstyle31"/>
    <w:basedOn w:val="affffd"/>
    <w:autoRedefine/>
    <w:qFormat/>
    <w:rsid w:val="009C0FCD"/>
    <w:rPr>
      <w:rFonts w:ascii="Wingdings" w:hAnsi="Wingdings" w:hint="default"/>
      <w:color w:val="000000"/>
      <w:sz w:val="22"/>
      <w:szCs w:val="22"/>
    </w:rPr>
  </w:style>
  <w:style w:type="paragraph" w:customStyle="1" w:styleId="xl70">
    <w:name w:val="xl70"/>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71">
    <w:name w:val="xl71"/>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72">
    <w:name w:val="xl72"/>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character" w:customStyle="1" w:styleId="4f5">
    <w:name w:val="未处理的提及4"/>
    <w:basedOn w:val="affffd"/>
    <w:autoRedefine/>
    <w:uiPriority w:val="99"/>
    <w:unhideWhenUsed/>
    <w:qFormat/>
    <w:rsid w:val="009C0FCD"/>
    <w:rPr>
      <w:color w:val="605E5C"/>
      <w:shd w:val="clear" w:color="auto" w:fill="E1DFDD"/>
    </w:rPr>
  </w:style>
  <w:style w:type="paragraph" w:customStyle="1" w:styleId="afffffffffff2">
    <w:name w:val="方案正文"/>
    <w:basedOn w:val="affffb"/>
    <w:link w:val="Charfff4"/>
    <w:autoRedefine/>
    <w:qFormat/>
    <w:rsid w:val="009C0FCD"/>
    <w:pPr>
      <w:widowControl/>
      <w:spacing w:before="120" w:line="360" w:lineRule="auto"/>
      <w:ind w:firstLineChars="177" w:firstLine="425"/>
      <w:jc w:val="left"/>
    </w:pPr>
    <w:rPr>
      <w:rFonts w:ascii="华文细黑" w:eastAsia="华文细黑" w:hAnsi="华文细黑"/>
      <w:sz w:val="24"/>
    </w:rPr>
  </w:style>
  <w:style w:type="character" w:customStyle="1" w:styleId="Charfff4">
    <w:name w:val="方案正文 Char"/>
    <w:link w:val="afffffffffff2"/>
    <w:autoRedefine/>
    <w:qFormat/>
    <w:rsid w:val="009C0FCD"/>
    <w:rPr>
      <w:rFonts w:ascii="华文细黑" w:eastAsia="华文细黑" w:hAnsi="华文细黑" w:cs="Times New Roman"/>
      <w:sz w:val="24"/>
      <w:szCs w:val="24"/>
    </w:rPr>
  </w:style>
  <w:style w:type="character" w:customStyle="1" w:styleId="font21">
    <w:name w:val="font21"/>
    <w:basedOn w:val="affffd"/>
    <w:autoRedefine/>
    <w:qFormat/>
    <w:rsid w:val="009C0FCD"/>
    <w:rPr>
      <w:rFonts w:ascii="Tahoma" w:eastAsia="Tahoma" w:hAnsi="Tahoma" w:cs="Tahoma" w:hint="default"/>
      <w:color w:val="000000"/>
      <w:sz w:val="22"/>
      <w:szCs w:val="22"/>
      <w:u w:val="none"/>
    </w:rPr>
  </w:style>
  <w:style w:type="paragraph" w:customStyle="1" w:styleId="RFIabc1stLevel">
    <w:name w:val="RFI abc 1st Level"/>
    <w:basedOn w:val="affffb"/>
    <w:autoRedefine/>
    <w:qFormat/>
    <w:rsid w:val="009C0FCD"/>
    <w:pPr>
      <w:widowControl/>
      <w:numPr>
        <w:numId w:val="13"/>
      </w:numPr>
      <w:tabs>
        <w:tab w:val="clear" w:pos="720"/>
        <w:tab w:val="left" w:pos="1440"/>
      </w:tabs>
      <w:spacing w:line="360" w:lineRule="auto"/>
      <w:ind w:left="1440" w:firstLineChars="200" w:firstLine="200"/>
      <w:jc w:val="left"/>
    </w:pPr>
    <w:rPr>
      <w:rFonts w:ascii="腾祥沁圆简-W1" w:eastAsia="仿宋" w:hAnsi="腾祥沁圆简-W1" w:cs="仿宋"/>
      <w:kern w:val="0"/>
      <w:sz w:val="24"/>
      <w:szCs w:val="32"/>
      <w:lang w:val="en-GB" w:eastAsia="en-US"/>
    </w:rPr>
  </w:style>
  <w:style w:type="character" w:customStyle="1" w:styleId="h3Char">
    <w:name w:val="h3 Char"/>
    <w:autoRedefine/>
    <w:qFormat/>
    <w:rsid w:val="009C0FCD"/>
    <w:rPr>
      <w:rFonts w:ascii="Times New Roman" w:hAnsi="Times New Roman"/>
      <w:bCs/>
      <w:kern w:val="2"/>
      <w:sz w:val="28"/>
      <w:szCs w:val="28"/>
      <w:lang w:val="zh-CN" w:eastAsia="zh-CN"/>
    </w:rPr>
  </w:style>
  <w:style w:type="character" w:customStyle="1" w:styleId="530">
    <w:name w:val="标题 5 字符3"/>
    <w:autoRedefine/>
    <w:qFormat/>
    <w:rsid w:val="009C0FCD"/>
    <w:rPr>
      <w:rFonts w:ascii="Times New Roman" w:hAnsi="Times New Roman"/>
      <w:bCs/>
      <w:kern w:val="2"/>
      <w:sz w:val="28"/>
      <w:szCs w:val="28"/>
      <w:lang w:val="zh-CN" w:eastAsia="zh-CN"/>
    </w:rPr>
  </w:style>
  <w:style w:type="paragraph" w:customStyle="1" w:styleId="BECC">
    <w:name w:val="!BECC正文"/>
    <w:basedOn w:val="affffb"/>
    <w:link w:val="BECCChar"/>
    <w:autoRedefine/>
    <w:qFormat/>
    <w:rsid w:val="009C0FCD"/>
    <w:pPr>
      <w:widowControl/>
      <w:tabs>
        <w:tab w:val="left" w:pos="0"/>
      </w:tabs>
      <w:spacing w:line="360" w:lineRule="auto"/>
      <w:ind w:firstLineChars="200" w:firstLine="200"/>
      <w:contextualSpacing/>
      <w:jc w:val="left"/>
    </w:pPr>
    <w:rPr>
      <w:rFonts w:ascii="Times New Roman" w:hAnsi="Times New Roman"/>
      <w:sz w:val="24"/>
      <w:lang w:val="zh-CN"/>
    </w:rPr>
  </w:style>
  <w:style w:type="character" w:customStyle="1" w:styleId="BECCChar">
    <w:name w:val="!BECC正文 Char"/>
    <w:link w:val="BECC"/>
    <w:autoRedefine/>
    <w:qFormat/>
    <w:rsid w:val="009C0FCD"/>
    <w:rPr>
      <w:rFonts w:ascii="Times New Roman" w:eastAsia="宋体" w:hAnsi="Times New Roman" w:cs="Times New Roman"/>
      <w:sz w:val="24"/>
      <w:szCs w:val="24"/>
      <w:lang w:val="zh-CN"/>
    </w:rPr>
  </w:style>
  <w:style w:type="paragraph" w:customStyle="1" w:styleId="afffffffffff3">
    <w:name w:val="首行缩进"/>
    <w:basedOn w:val="affffb"/>
    <w:link w:val="Charfff5"/>
    <w:autoRedefine/>
    <w:qFormat/>
    <w:rsid w:val="009C0FCD"/>
    <w:pPr>
      <w:widowControl/>
      <w:spacing w:line="360" w:lineRule="auto"/>
      <w:ind w:firstLineChars="200" w:firstLine="480"/>
      <w:jc w:val="left"/>
    </w:pPr>
    <w:rPr>
      <w:rFonts w:ascii="Times New Roman" w:hAnsi="Times New Roman"/>
      <w:sz w:val="24"/>
      <w:szCs w:val="20"/>
    </w:rPr>
  </w:style>
  <w:style w:type="character" w:customStyle="1" w:styleId="Charfff5">
    <w:name w:val="首行缩进 Char"/>
    <w:link w:val="afffffffffff3"/>
    <w:autoRedefine/>
    <w:qFormat/>
    <w:rsid w:val="009C0FCD"/>
    <w:rPr>
      <w:rFonts w:ascii="Times New Roman" w:eastAsia="宋体" w:hAnsi="Times New Roman" w:cs="Times New Roman"/>
      <w:sz w:val="24"/>
      <w:szCs w:val="20"/>
    </w:rPr>
  </w:style>
  <w:style w:type="paragraph" w:customStyle="1" w:styleId="GB231209625">
    <w:name w:val="样式 样式 (中文) 仿宋_GB2312 四号 黑色 首行缩进:  0.96 厘米 行距: 最小值 25 磅 + 自动设置"/>
    <w:basedOn w:val="affffb"/>
    <w:link w:val="GB231209625Char"/>
    <w:autoRedefine/>
    <w:qFormat/>
    <w:rsid w:val="009C0FCD"/>
    <w:pPr>
      <w:widowControl/>
      <w:spacing w:line="500" w:lineRule="atLeast"/>
      <w:ind w:firstLineChars="200" w:firstLine="561"/>
      <w:jc w:val="left"/>
    </w:pPr>
    <w:rPr>
      <w:rFonts w:ascii="Times New Roman" w:eastAsia="仿宋_GB2312" w:hAnsi="Times New Roman"/>
      <w:kern w:val="0"/>
      <w:sz w:val="28"/>
      <w:szCs w:val="28"/>
      <w:lang w:val="zh-CN"/>
    </w:rPr>
  </w:style>
  <w:style w:type="character" w:customStyle="1" w:styleId="GB231209625Char">
    <w:name w:val="样式 样式 (中文) 仿宋_GB2312 四号 黑色 首行缩进:  0.96 厘米 行距: 最小值 25 磅 + 自动设置 Char"/>
    <w:link w:val="GB231209625"/>
    <w:autoRedefine/>
    <w:qFormat/>
    <w:rsid w:val="009C0FCD"/>
    <w:rPr>
      <w:rFonts w:ascii="Times New Roman" w:eastAsia="仿宋_GB2312" w:hAnsi="Times New Roman" w:cs="Times New Roman"/>
      <w:kern w:val="0"/>
      <w:sz w:val="28"/>
      <w:szCs w:val="28"/>
      <w:lang w:val="zh-CN"/>
    </w:rPr>
  </w:style>
  <w:style w:type="paragraph" w:customStyle="1" w:styleId="afffffffffff4">
    <w:name w:val="正文样式"/>
    <w:basedOn w:val="affffb"/>
    <w:link w:val="Charfff6"/>
    <w:autoRedefine/>
    <w:uiPriority w:val="7"/>
    <w:qFormat/>
    <w:rsid w:val="009C0FCD"/>
    <w:pPr>
      <w:widowControl/>
      <w:spacing w:line="360" w:lineRule="auto"/>
      <w:ind w:firstLineChars="200" w:firstLine="200"/>
      <w:jc w:val="left"/>
    </w:pPr>
    <w:rPr>
      <w:rFonts w:ascii="Times New Roman" w:hAnsi="Times New Roman"/>
      <w:sz w:val="24"/>
      <w:szCs w:val="20"/>
    </w:rPr>
  </w:style>
  <w:style w:type="character" w:customStyle="1" w:styleId="Charfff6">
    <w:name w:val="正文样式 Char"/>
    <w:link w:val="afffffffffff4"/>
    <w:autoRedefine/>
    <w:uiPriority w:val="7"/>
    <w:qFormat/>
    <w:locked/>
    <w:rsid w:val="009C0FCD"/>
    <w:rPr>
      <w:rFonts w:ascii="Times New Roman" w:eastAsia="宋体" w:hAnsi="Times New Roman" w:cs="Times New Roman"/>
      <w:sz w:val="24"/>
      <w:szCs w:val="20"/>
    </w:rPr>
  </w:style>
  <w:style w:type="paragraph" w:customStyle="1" w:styleId="2Char7">
    <w:name w:val="正文 + 首行缩进:  2 字符 Char"/>
    <w:basedOn w:val="affffb"/>
    <w:autoRedefine/>
    <w:qFormat/>
    <w:rsid w:val="009C0FCD"/>
    <w:pPr>
      <w:widowControl/>
      <w:spacing w:line="360" w:lineRule="auto"/>
      <w:ind w:firstLineChars="200" w:firstLine="480"/>
      <w:jc w:val="left"/>
    </w:pPr>
    <w:rPr>
      <w:rFonts w:ascii="Times New Roman" w:hAnsi="Times New Roman" w:cs="宋体"/>
      <w:sz w:val="24"/>
      <w:szCs w:val="20"/>
    </w:rPr>
  </w:style>
  <w:style w:type="paragraph" w:customStyle="1" w:styleId="1fff7">
    <w:name w:val="题注1"/>
    <w:basedOn w:val="affffb"/>
    <w:link w:val="1fff8"/>
    <w:autoRedefine/>
    <w:qFormat/>
    <w:rsid w:val="009C0FCD"/>
    <w:pPr>
      <w:widowControl/>
      <w:spacing w:line="360" w:lineRule="auto"/>
      <w:ind w:firstLineChars="200" w:firstLine="200"/>
      <w:jc w:val="center"/>
    </w:pPr>
    <w:rPr>
      <w:rFonts w:ascii="Times New Roman" w:hAnsi="Times New Roman"/>
      <w:b/>
    </w:rPr>
  </w:style>
  <w:style w:type="character" w:customStyle="1" w:styleId="1fff8">
    <w:name w:val="题注1 字符"/>
    <w:link w:val="1fff7"/>
    <w:autoRedefine/>
    <w:qFormat/>
    <w:rsid w:val="009C0FCD"/>
    <w:rPr>
      <w:rFonts w:ascii="Times New Roman" w:eastAsia="宋体" w:hAnsi="Times New Roman" w:cs="Times New Roman"/>
      <w:b/>
      <w:szCs w:val="24"/>
    </w:rPr>
  </w:style>
  <w:style w:type="paragraph" w:customStyle="1" w:styleId="afff2">
    <w:name w:val="!a章标题"/>
    <w:basedOn w:val="1f3"/>
    <w:next w:val="affffb"/>
    <w:autoRedefine/>
    <w:qFormat/>
    <w:rsid w:val="009C0FCD"/>
    <w:pPr>
      <w:pageBreakBefore/>
      <w:widowControl/>
      <w:numPr>
        <w:numId w:val="14"/>
      </w:numPr>
      <w:autoSpaceDE/>
      <w:autoSpaceDN/>
      <w:adjustRightInd/>
      <w:spacing w:before="120" w:line="240" w:lineRule="auto"/>
    </w:pPr>
    <w:rPr>
      <w:rFonts w:hAnsi="宋体"/>
      <w:b w:val="0"/>
      <w:kern w:val="32"/>
      <w:szCs w:val="32"/>
      <w:lang w:val="zh-CN"/>
    </w:rPr>
  </w:style>
  <w:style w:type="paragraph" w:customStyle="1" w:styleId="k">
    <w:name w:val="!k三级标题"/>
    <w:basedOn w:val="38"/>
    <w:next w:val="affffb"/>
    <w:autoRedefine/>
    <w:qFormat/>
    <w:rsid w:val="009C0FCD"/>
    <w:pPr>
      <w:widowControl/>
      <w:numPr>
        <w:ilvl w:val="2"/>
        <w:numId w:val="14"/>
      </w:numPr>
      <w:autoSpaceDE/>
      <w:autoSpaceDN/>
      <w:adjustRightInd/>
      <w:spacing w:before="0" w:after="0"/>
    </w:pPr>
    <w:rPr>
      <w:rFonts w:ascii="Times New Roman" w:hAnsi="Times New Roman"/>
      <w:b w:val="0"/>
      <w:szCs w:val="32"/>
      <w:u w:val="none"/>
      <w:lang w:val="zh-CN"/>
    </w:rPr>
  </w:style>
  <w:style w:type="paragraph" w:customStyle="1" w:styleId="afffffffffff5">
    <w:name w:val="第一章"/>
    <w:basedOn w:val="1f3"/>
    <w:autoRedefine/>
    <w:qFormat/>
    <w:rsid w:val="009C0FCD"/>
    <w:pPr>
      <w:pageBreakBefore/>
      <w:widowControl/>
      <w:tabs>
        <w:tab w:val="left" w:pos="0"/>
      </w:tabs>
      <w:autoSpaceDE/>
      <w:autoSpaceDN/>
      <w:adjustRightInd/>
      <w:spacing w:before="0" w:after="0" w:line="360" w:lineRule="auto"/>
    </w:pPr>
    <w:rPr>
      <w:rFonts w:hAnsi="宋体"/>
      <w:bCs/>
      <w:sz w:val="44"/>
      <w:szCs w:val="44"/>
      <w:lang w:val="zh-CN"/>
    </w:rPr>
  </w:style>
  <w:style w:type="paragraph" w:customStyle="1" w:styleId="150">
    <w:name w:val="样式 小四 行距: 1.5 倍行距"/>
    <w:basedOn w:val="affffb"/>
    <w:autoRedefine/>
    <w:qFormat/>
    <w:rsid w:val="009C0FCD"/>
    <w:pPr>
      <w:widowControl/>
      <w:spacing w:line="360" w:lineRule="auto"/>
      <w:ind w:firstLineChars="225" w:firstLine="540"/>
      <w:jc w:val="left"/>
    </w:pPr>
    <w:rPr>
      <w:rFonts w:ascii="Times New Roman" w:hAnsi="Times New Roman"/>
      <w:color w:val="3366FF"/>
      <w:sz w:val="24"/>
      <w:szCs w:val="20"/>
    </w:rPr>
  </w:style>
  <w:style w:type="paragraph" w:customStyle="1" w:styleId="1H1PIM1h11AL1bocLevel1TopicHeadingHe">
    <w:name w:val="样式 标题 1H1PIM 1h1标书1第*部分第A章L1bocLevel 1 Topic HeadingHe..."/>
    <w:basedOn w:val="1f3"/>
    <w:autoRedefine/>
    <w:qFormat/>
    <w:rsid w:val="009C0FCD"/>
    <w:pPr>
      <w:pageBreakBefore/>
      <w:widowControl/>
      <w:tabs>
        <w:tab w:val="left" w:pos="0"/>
      </w:tabs>
      <w:autoSpaceDE/>
      <w:autoSpaceDN/>
      <w:adjustRightInd/>
      <w:spacing w:before="0" w:after="0" w:line="360" w:lineRule="auto"/>
      <w:ind w:left="1440"/>
    </w:pPr>
    <w:rPr>
      <w:rFonts w:hAnsi="宋体" w:cs="宋体"/>
      <w:b w:val="0"/>
      <w:bCs/>
      <w:sz w:val="44"/>
      <w:lang w:val="zh-CN"/>
    </w:rPr>
  </w:style>
  <w:style w:type="paragraph" w:customStyle="1" w:styleId="afffffffffff6">
    <w:name w:val="黑体小初中"/>
    <w:basedOn w:val="my"/>
    <w:autoRedefine/>
    <w:qFormat/>
    <w:rsid w:val="009C0FCD"/>
    <w:pPr>
      <w:widowControl/>
      <w:tabs>
        <w:tab w:val="left" w:pos="0"/>
      </w:tabs>
      <w:spacing w:before="156" w:after="156"/>
      <w:ind w:firstLineChars="0" w:firstLine="0"/>
      <w:jc w:val="center"/>
    </w:pPr>
    <w:rPr>
      <w:rFonts w:ascii="黑体" w:eastAsia="黑体"/>
      <w:kern w:val="0"/>
      <w:sz w:val="72"/>
      <w:szCs w:val="72"/>
      <w:lang w:val="zh-CN"/>
    </w:rPr>
  </w:style>
  <w:style w:type="paragraph" w:customStyle="1" w:styleId="afffffffffff7">
    <w:name w:val="黑体小二中"/>
    <w:basedOn w:val="my"/>
    <w:autoRedefine/>
    <w:qFormat/>
    <w:rsid w:val="009C0FCD"/>
    <w:pPr>
      <w:widowControl/>
      <w:tabs>
        <w:tab w:val="left" w:pos="0"/>
      </w:tabs>
      <w:spacing w:before="156" w:after="156"/>
      <w:ind w:firstLineChars="0" w:firstLine="0"/>
      <w:jc w:val="center"/>
    </w:pPr>
    <w:rPr>
      <w:rFonts w:ascii="黑体" w:eastAsia="黑体"/>
      <w:kern w:val="0"/>
      <w:sz w:val="36"/>
      <w:szCs w:val="36"/>
      <w:lang w:val="zh-CN"/>
    </w:rPr>
  </w:style>
  <w:style w:type="paragraph" w:customStyle="1" w:styleId="1fff9">
    <w:name w:val="列表 1"/>
    <w:link w:val="1Char4"/>
    <w:autoRedefine/>
    <w:qFormat/>
    <w:rsid w:val="009C0FCD"/>
    <w:pPr>
      <w:tabs>
        <w:tab w:val="left" w:pos="620"/>
      </w:tabs>
      <w:spacing w:line="360" w:lineRule="auto"/>
      <w:ind w:left="620" w:firstLineChars="200" w:hanging="420"/>
    </w:pPr>
    <w:rPr>
      <w:rFonts w:ascii="Times New Roman" w:eastAsia="宋体" w:hAnsi="Times New Roman" w:cs="Times New Roman"/>
      <w:kern w:val="0"/>
      <w:sz w:val="24"/>
      <w:szCs w:val="20"/>
    </w:rPr>
  </w:style>
  <w:style w:type="character" w:customStyle="1" w:styleId="1Char4">
    <w:name w:val="列表 1 Char"/>
    <w:link w:val="1fff9"/>
    <w:autoRedefine/>
    <w:qFormat/>
    <w:rsid w:val="009C0FCD"/>
    <w:rPr>
      <w:rFonts w:ascii="Times New Roman" w:eastAsia="宋体" w:hAnsi="Times New Roman" w:cs="Times New Roman"/>
      <w:kern w:val="0"/>
      <w:sz w:val="24"/>
      <w:szCs w:val="20"/>
    </w:rPr>
  </w:style>
  <w:style w:type="paragraph" w:customStyle="1" w:styleId="ParaChar">
    <w:name w:val="默认段落字体 Para Char"/>
    <w:basedOn w:val="affffb"/>
    <w:autoRedefine/>
    <w:qFormat/>
    <w:rsid w:val="009C0FCD"/>
    <w:pPr>
      <w:widowControl/>
      <w:tabs>
        <w:tab w:val="left" w:pos="907"/>
      </w:tabs>
      <w:adjustRightInd w:val="0"/>
      <w:spacing w:line="360" w:lineRule="auto"/>
      <w:ind w:left="907" w:firstLineChars="200" w:hanging="619"/>
      <w:jc w:val="left"/>
    </w:pPr>
    <w:rPr>
      <w:rFonts w:ascii="Times New Roman" w:hAnsi="Times New Roman"/>
      <w:kern w:val="0"/>
      <w:szCs w:val="20"/>
    </w:rPr>
  </w:style>
  <w:style w:type="paragraph" w:customStyle="1" w:styleId="PlainText1">
    <w:name w:val="Plain Text1"/>
    <w:basedOn w:val="affffb"/>
    <w:autoRedefine/>
    <w:qFormat/>
    <w:rsid w:val="009C0FCD"/>
    <w:pPr>
      <w:widowControl/>
      <w:autoSpaceDE w:val="0"/>
      <w:autoSpaceDN w:val="0"/>
      <w:adjustRightInd w:val="0"/>
      <w:spacing w:line="312" w:lineRule="atLeast"/>
      <w:ind w:firstLineChars="200" w:firstLine="200"/>
      <w:jc w:val="left"/>
      <w:textAlignment w:val="baseline"/>
    </w:pPr>
    <w:rPr>
      <w:rFonts w:ascii="宋体" w:hAnsi="Times New Roman"/>
      <w:kern w:val="0"/>
      <w:szCs w:val="20"/>
    </w:rPr>
  </w:style>
  <w:style w:type="paragraph" w:customStyle="1" w:styleId="afffffffffff8">
    <w:name w:val="表身"/>
    <w:autoRedefine/>
    <w:uiPriority w:val="99"/>
    <w:qFormat/>
    <w:rsid w:val="009C0FCD"/>
    <w:pPr>
      <w:keepNext/>
      <w:spacing w:before="60" w:after="60" w:line="300" w:lineRule="auto"/>
      <w:ind w:firstLineChars="200" w:firstLine="200"/>
      <w:jc w:val="both"/>
      <w:textAlignment w:val="center"/>
    </w:pPr>
    <w:rPr>
      <w:rFonts w:ascii="Times New Roman" w:eastAsia="宋体" w:hAnsi="Times New Roman" w:cs="Times New Roman"/>
      <w:kern w:val="0"/>
      <w:sz w:val="18"/>
      <w:szCs w:val="20"/>
    </w:rPr>
  </w:style>
  <w:style w:type="paragraph" w:customStyle="1" w:styleId="DOTText">
    <w:name w:val="DOT Text"/>
    <w:basedOn w:val="Text"/>
    <w:autoRedefine/>
    <w:qFormat/>
    <w:rsid w:val="009C0FCD"/>
    <w:pPr>
      <w:tabs>
        <w:tab w:val="clear" w:pos="420"/>
        <w:tab w:val="left" w:pos="1680"/>
      </w:tabs>
      <w:spacing w:beforeLines="88" w:afterLines="88"/>
      <w:ind w:left="840" w:firstLineChars="0" w:hanging="420"/>
    </w:pPr>
  </w:style>
  <w:style w:type="paragraph" w:customStyle="1" w:styleId="Char1CharCharChar">
    <w:name w:val="Char1 Char Char Char"/>
    <w:basedOn w:val="affffb"/>
    <w:autoRedefine/>
    <w:qFormat/>
    <w:rsid w:val="009C0FCD"/>
    <w:pPr>
      <w:widowControl/>
      <w:spacing w:line="360" w:lineRule="auto"/>
      <w:ind w:firstLineChars="200" w:firstLine="200"/>
      <w:jc w:val="left"/>
    </w:pPr>
    <w:rPr>
      <w:rFonts w:ascii="Tahoma" w:hAnsi="Tahoma"/>
      <w:sz w:val="24"/>
      <w:szCs w:val="20"/>
    </w:rPr>
  </w:style>
  <w:style w:type="paragraph" w:customStyle="1" w:styleId="1fffa">
    <w:name w:val="项目编号1级"/>
    <w:basedOn w:val="2ff1"/>
    <w:autoRedefine/>
    <w:qFormat/>
    <w:rsid w:val="009C0FCD"/>
    <w:pPr>
      <w:tabs>
        <w:tab w:val="left" w:pos="840"/>
      </w:tabs>
      <w:adjustRightInd/>
      <w:snapToGrid/>
      <w:spacing w:line="360" w:lineRule="auto"/>
      <w:ind w:left="840" w:hanging="420"/>
      <w:jc w:val="left"/>
    </w:pPr>
    <w:rPr>
      <w:rFonts w:ascii="Verdana" w:hAnsi="Verdana"/>
      <w:snapToGrid/>
      <w:kern w:val="2"/>
      <w:sz w:val="24"/>
      <w:szCs w:val="21"/>
      <w:lang w:val="en-US"/>
    </w:rPr>
  </w:style>
  <w:style w:type="character" w:customStyle="1" w:styleId="inm1">
    <w:name w:val="inm1"/>
    <w:autoRedefine/>
    <w:qFormat/>
    <w:rsid w:val="009C0FCD"/>
    <w:rPr>
      <w:color w:val="505050"/>
      <w:spacing w:val="300"/>
      <w:sz w:val="18"/>
      <w:szCs w:val="18"/>
      <w:u w:val="none"/>
      <w:shd w:val="clear" w:color="auto" w:fill="FFFFFF"/>
    </w:rPr>
  </w:style>
  <w:style w:type="paragraph" w:customStyle="1" w:styleId="ddddd">
    <w:name w:val="ddddd"/>
    <w:basedOn w:val="affffb"/>
    <w:autoRedefine/>
    <w:qFormat/>
    <w:rsid w:val="009C0FCD"/>
    <w:pPr>
      <w:pageBreakBefore/>
      <w:widowControl/>
      <w:spacing w:line="360" w:lineRule="auto"/>
      <w:ind w:firstLineChars="200" w:firstLine="200"/>
      <w:jc w:val="left"/>
    </w:pPr>
    <w:rPr>
      <w:rFonts w:ascii="Tahoma" w:hAnsi="Tahoma"/>
      <w:sz w:val="24"/>
      <w:szCs w:val="20"/>
    </w:rPr>
  </w:style>
  <w:style w:type="character" w:customStyle="1" w:styleId="9p-201">
    <w:name w:val="9p-201"/>
    <w:autoRedefine/>
    <w:qFormat/>
    <w:rsid w:val="009C0FCD"/>
    <w:rPr>
      <w:sz w:val="18"/>
      <w:szCs w:val="18"/>
      <w:u w:val="none"/>
    </w:rPr>
  </w:style>
  <w:style w:type="paragraph" w:customStyle="1" w:styleId="151">
    <w:name w:val="小四 行距: 1.5 倍行距"/>
    <w:basedOn w:val="affffb"/>
    <w:autoRedefine/>
    <w:qFormat/>
    <w:rsid w:val="009C0FCD"/>
    <w:pPr>
      <w:widowControl/>
      <w:tabs>
        <w:tab w:val="left" w:pos="907"/>
      </w:tabs>
      <w:spacing w:line="360" w:lineRule="auto"/>
      <w:ind w:left="907" w:firstLineChars="200" w:hanging="619"/>
      <w:jc w:val="left"/>
    </w:pPr>
    <w:rPr>
      <w:rFonts w:ascii="Times New Roman" w:hAnsi="Times New Roman" w:cs="宋体"/>
      <w:sz w:val="24"/>
      <w:szCs w:val="20"/>
    </w:rPr>
  </w:style>
  <w:style w:type="paragraph" w:customStyle="1" w:styleId="afffffffffff9">
    <w:name w:val="带编号的正文"/>
    <w:basedOn w:val="affffb"/>
    <w:autoRedefine/>
    <w:qFormat/>
    <w:rsid w:val="009C0FCD"/>
    <w:pPr>
      <w:widowControl/>
      <w:tabs>
        <w:tab w:val="left" w:pos="1320"/>
      </w:tabs>
      <w:spacing w:line="360" w:lineRule="auto"/>
      <w:ind w:left="1320" w:firstLineChars="200" w:hanging="420"/>
      <w:jc w:val="left"/>
    </w:pPr>
    <w:rPr>
      <w:rFonts w:ascii="宋体" w:hAnsi="宋体"/>
    </w:rPr>
  </w:style>
  <w:style w:type="paragraph" w:customStyle="1" w:styleId="ALTZ1Char4">
    <w:name w:val="样式 正文缩进表正文正文非缩进ALT+Z四号特点段1正文不缩进特点 Char水上软件标题4正文（首行缩进两..."/>
    <w:basedOn w:val="affffb"/>
    <w:autoRedefine/>
    <w:qFormat/>
    <w:rsid w:val="009C0FCD"/>
    <w:pPr>
      <w:widowControl/>
      <w:tabs>
        <w:tab w:val="left" w:pos="907"/>
      </w:tabs>
      <w:spacing w:line="360" w:lineRule="auto"/>
      <w:ind w:left="907" w:firstLineChars="200" w:hanging="619"/>
      <w:jc w:val="left"/>
    </w:pPr>
    <w:rPr>
      <w:rFonts w:ascii="宋体" w:hAnsi="宋体"/>
      <w:sz w:val="24"/>
      <w:szCs w:val="20"/>
    </w:rPr>
  </w:style>
  <w:style w:type="paragraph" w:customStyle="1" w:styleId="afffffffffffa">
    <w:name w:val="带符号正文"/>
    <w:basedOn w:val="affffb"/>
    <w:autoRedefine/>
    <w:qFormat/>
    <w:rsid w:val="009C0FCD"/>
    <w:pPr>
      <w:widowControl/>
      <w:tabs>
        <w:tab w:val="left" w:pos="840"/>
      </w:tabs>
      <w:spacing w:before="120" w:after="120" w:line="360" w:lineRule="auto"/>
      <w:ind w:left="840" w:firstLineChars="200" w:hanging="420"/>
      <w:jc w:val="left"/>
    </w:pPr>
    <w:rPr>
      <w:rFonts w:ascii="宋体" w:hAnsi="宋体"/>
      <w:bCs/>
    </w:rPr>
  </w:style>
  <w:style w:type="paragraph" w:customStyle="1" w:styleId="afffffffffffb">
    <w:name w:val="项目"/>
    <w:basedOn w:val="affffb"/>
    <w:link w:val="Charfff7"/>
    <w:autoRedefine/>
    <w:qFormat/>
    <w:rsid w:val="009C0FCD"/>
    <w:pPr>
      <w:widowControl/>
      <w:tabs>
        <w:tab w:val="left" w:pos="907"/>
      </w:tabs>
      <w:adjustRightInd w:val="0"/>
      <w:spacing w:line="360" w:lineRule="auto"/>
      <w:ind w:left="907" w:firstLineChars="200" w:hanging="619"/>
      <w:jc w:val="left"/>
      <w:textAlignment w:val="baseline"/>
    </w:pPr>
    <w:rPr>
      <w:rFonts w:ascii="宋体" w:hAnsi="宋体"/>
      <w:kern w:val="0"/>
      <w:sz w:val="24"/>
      <w:szCs w:val="20"/>
    </w:rPr>
  </w:style>
  <w:style w:type="character" w:customStyle="1" w:styleId="Charfff7">
    <w:name w:val="项目 Char"/>
    <w:link w:val="afffffffffffb"/>
    <w:autoRedefine/>
    <w:qFormat/>
    <w:locked/>
    <w:rsid w:val="009C0FCD"/>
    <w:rPr>
      <w:rFonts w:ascii="宋体" w:eastAsia="宋体" w:hAnsi="宋体" w:cs="Times New Roman"/>
      <w:kern w:val="0"/>
      <w:sz w:val="24"/>
      <w:szCs w:val="20"/>
    </w:rPr>
  </w:style>
  <w:style w:type="paragraph" w:customStyle="1" w:styleId="afffffffffffc">
    <w:name w:val="项目下文字"/>
    <w:basedOn w:val="afffffffffffb"/>
    <w:link w:val="Charfff8"/>
    <w:autoRedefine/>
    <w:qFormat/>
    <w:rsid w:val="009C0FCD"/>
    <w:pPr>
      <w:tabs>
        <w:tab w:val="clear" w:pos="907"/>
        <w:tab w:val="left" w:pos="840"/>
      </w:tabs>
      <w:ind w:left="840" w:hanging="360"/>
    </w:pPr>
  </w:style>
  <w:style w:type="character" w:customStyle="1" w:styleId="Charfff8">
    <w:name w:val="项目下文字 Char"/>
    <w:link w:val="afffffffffffc"/>
    <w:autoRedefine/>
    <w:qFormat/>
    <w:locked/>
    <w:rsid w:val="009C0FCD"/>
    <w:rPr>
      <w:rFonts w:ascii="宋体" w:eastAsia="宋体" w:hAnsi="宋体" w:cs="Times New Roman"/>
      <w:kern w:val="0"/>
      <w:sz w:val="24"/>
      <w:szCs w:val="20"/>
    </w:rPr>
  </w:style>
  <w:style w:type="paragraph" w:customStyle="1" w:styleId="afffffffffffd">
    <w:name w:val="@"/>
    <w:basedOn w:val="1fffb"/>
    <w:autoRedefine/>
    <w:semiHidden/>
    <w:qFormat/>
    <w:rsid w:val="009C0FCD"/>
  </w:style>
  <w:style w:type="paragraph" w:customStyle="1" w:styleId="1fffb">
    <w:name w:val="1)"/>
    <w:basedOn w:val="affffb"/>
    <w:autoRedefine/>
    <w:semiHidden/>
    <w:qFormat/>
    <w:rsid w:val="009C0FCD"/>
    <w:pPr>
      <w:widowControl/>
      <w:tabs>
        <w:tab w:val="left" w:pos="964"/>
      </w:tabs>
      <w:spacing w:line="360" w:lineRule="auto"/>
      <w:ind w:left="964" w:firstLineChars="200" w:hanging="482"/>
      <w:jc w:val="left"/>
    </w:pPr>
    <w:rPr>
      <w:rFonts w:ascii="Times New Roman" w:hAnsi="Times New Roman"/>
      <w:sz w:val="24"/>
    </w:rPr>
  </w:style>
  <w:style w:type="paragraph" w:customStyle="1" w:styleId="5f">
    <w:name w:val="样式5"/>
    <w:basedOn w:val="my"/>
    <w:link w:val="5Char1"/>
    <w:autoRedefine/>
    <w:qFormat/>
    <w:rsid w:val="009C0FCD"/>
    <w:pPr>
      <w:widowControl/>
      <w:tabs>
        <w:tab w:val="left" w:pos="900"/>
      </w:tabs>
      <w:ind w:left="900" w:firstLineChars="0" w:hanging="360"/>
      <w:jc w:val="left"/>
    </w:pPr>
    <w:rPr>
      <w:rFonts w:ascii="宋体" w:hAnsi="宋体"/>
      <w:kern w:val="0"/>
      <w:lang w:val="zh-CN"/>
    </w:rPr>
  </w:style>
  <w:style w:type="character" w:customStyle="1" w:styleId="5Char1">
    <w:name w:val="样式5 Char"/>
    <w:link w:val="5f"/>
    <w:autoRedefine/>
    <w:qFormat/>
    <w:rsid w:val="009C0FCD"/>
    <w:rPr>
      <w:rFonts w:ascii="宋体" w:eastAsia="宋体" w:hAnsi="宋体" w:cs="Times New Roman"/>
      <w:kern w:val="0"/>
      <w:sz w:val="24"/>
      <w:szCs w:val="20"/>
      <w:lang w:val="zh-CN"/>
    </w:rPr>
  </w:style>
  <w:style w:type="paragraph" w:customStyle="1" w:styleId="my41">
    <w:name w:val="my 标题 4(一)1."/>
    <w:basedOn w:val="affffb"/>
    <w:autoRedefine/>
    <w:qFormat/>
    <w:rsid w:val="009C0FCD"/>
    <w:pPr>
      <w:widowControl/>
      <w:tabs>
        <w:tab w:val="left" w:pos="420"/>
      </w:tabs>
      <w:spacing w:line="360" w:lineRule="auto"/>
      <w:ind w:left="420" w:firstLineChars="200" w:hanging="420"/>
      <w:jc w:val="left"/>
    </w:pPr>
    <w:rPr>
      <w:rFonts w:ascii="Times New Roman" w:hAnsi="Times New Roman"/>
      <w:sz w:val="24"/>
    </w:rPr>
  </w:style>
  <w:style w:type="paragraph" w:customStyle="1" w:styleId="afffffffffffe">
    <w:name w:val="目录标题"/>
    <w:basedOn w:val="affffb"/>
    <w:autoRedefine/>
    <w:qFormat/>
    <w:rsid w:val="009C0FCD"/>
    <w:pPr>
      <w:widowControl/>
      <w:spacing w:line="360" w:lineRule="auto"/>
      <w:ind w:firstLineChars="200" w:firstLine="200"/>
      <w:jc w:val="left"/>
    </w:pPr>
    <w:rPr>
      <w:rFonts w:ascii="宋体" w:hAnsi="宋体"/>
    </w:rPr>
  </w:style>
  <w:style w:type="paragraph" w:customStyle="1" w:styleId="0117">
    <w:name w:val="样式 文档正文 + 宋体 加粗 倾斜 首行缩进:  0 厘米 段后: 11.7 磅"/>
    <w:basedOn w:val="afffffffff7"/>
    <w:autoRedefine/>
    <w:qFormat/>
    <w:rsid w:val="009C0FCD"/>
    <w:pPr>
      <w:widowControl/>
      <w:tabs>
        <w:tab w:val="left" w:pos="720"/>
        <w:tab w:val="left" w:pos="900"/>
      </w:tabs>
      <w:adjustRightInd w:val="0"/>
      <w:snapToGrid/>
      <w:spacing w:before="0" w:after="234" w:line="360" w:lineRule="auto"/>
      <w:ind w:firstLineChars="200" w:firstLine="200"/>
      <w:jc w:val="left"/>
      <w:textAlignment w:val="baseline"/>
    </w:pPr>
    <w:rPr>
      <w:rFonts w:ascii="宋体" w:hAnsi="宋体"/>
      <w:bCs/>
      <w:iCs/>
      <w:sz w:val="24"/>
    </w:rPr>
  </w:style>
  <w:style w:type="paragraph" w:customStyle="1" w:styleId="1fffc">
    <w:name w:val="表格内容1"/>
    <w:basedOn w:val="affffb"/>
    <w:autoRedefine/>
    <w:uiPriority w:val="99"/>
    <w:qFormat/>
    <w:rsid w:val="009C0FCD"/>
    <w:pPr>
      <w:widowControl/>
      <w:spacing w:line="360" w:lineRule="auto"/>
      <w:ind w:firstLineChars="200" w:firstLine="200"/>
      <w:jc w:val="left"/>
    </w:pPr>
    <w:rPr>
      <w:rFonts w:ascii="宋体" w:hAnsi="Times New Roman"/>
      <w:sz w:val="24"/>
      <w:szCs w:val="20"/>
    </w:rPr>
  </w:style>
  <w:style w:type="paragraph" w:customStyle="1" w:styleId="2ffa">
    <w:name w:val="我的标题2"/>
    <w:basedOn w:val="affffb"/>
    <w:next w:val="affffb"/>
    <w:autoRedefine/>
    <w:qFormat/>
    <w:rsid w:val="009C0FCD"/>
    <w:pPr>
      <w:widowControl/>
      <w:spacing w:line="300" w:lineRule="auto"/>
      <w:ind w:firstLineChars="200" w:firstLine="200"/>
      <w:jc w:val="left"/>
    </w:pPr>
    <w:rPr>
      <w:rFonts w:ascii="宋体" w:hAnsi="宋体"/>
      <w:b/>
      <w:bCs/>
      <w:spacing w:val="6"/>
      <w:sz w:val="24"/>
      <w:szCs w:val="20"/>
    </w:rPr>
  </w:style>
  <w:style w:type="character" w:customStyle="1" w:styleId="p11b1">
    <w:name w:val="p11b1"/>
    <w:autoRedefine/>
    <w:qFormat/>
    <w:rsid w:val="009C0FCD"/>
    <w:rPr>
      <w:rFonts w:eastAsia="方正楷体_GB2312"/>
      <w:spacing w:val="330"/>
      <w:sz w:val="21"/>
      <w:szCs w:val="21"/>
      <w:u w:val="none"/>
    </w:rPr>
  </w:style>
  <w:style w:type="paragraph" w:customStyle="1" w:styleId="affffffffffff">
    <w:name w:val="正文加粗"/>
    <w:basedOn w:val="afffffff2"/>
    <w:link w:val="Charfff9"/>
    <w:autoRedefine/>
    <w:qFormat/>
    <w:rsid w:val="009C0FCD"/>
    <w:pPr>
      <w:spacing w:before="120"/>
      <w:ind w:firstLineChars="200" w:firstLine="482"/>
    </w:pPr>
    <w:rPr>
      <w:rFonts w:ascii="Times New Roman" w:hAnsi="Times New Roman"/>
      <w:b/>
      <w:sz w:val="24"/>
      <w:szCs w:val="24"/>
      <w:lang w:val="zh-CN"/>
    </w:rPr>
  </w:style>
  <w:style w:type="character" w:customStyle="1" w:styleId="Charfff9">
    <w:name w:val="正文加粗 Char"/>
    <w:link w:val="affffffffffff"/>
    <w:autoRedefine/>
    <w:qFormat/>
    <w:locked/>
    <w:rsid w:val="009C0FCD"/>
    <w:rPr>
      <w:rFonts w:ascii="Times New Roman" w:eastAsia="宋体" w:hAnsi="Times New Roman" w:cs="Times New Roman"/>
      <w:b/>
      <w:sz w:val="24"/>
      <w:szCs w:val="24"/>
      <w:lang w:val="zh-CN"/>
    </w:rPr>
  </w:style>
  <w:style w:type="paragraph" w:customStyle="1" w:styleId="Highlight">
    <w:name w:val="Highlight"/>
    <w:basedOn w:val="affffb"/>
    <w:autoRedefine/>
    <w:qFormat/>
    <w:rsid w:val="009C0FCD"/>
    <w:pPr>
      <w:widowControl/>
      <w:spacing w:before="240" w:after="120" w:line="288" w:lineRule="auto"/>
      <w:ind w:firstLineChars="200" w:firstLine="454"/>
      <w:jc w:val="left"/>
    </w:pPr>
    <w:rPr>
      <w:rFonts w:ascii="Times New Roman" w:hAnsi="Times New Roman"/>
      <w:b/>
      <w:kern w:val="0"/>
      <w:u w:val="single"/>
    </w:rPr>
  </w:style>
  <w:style w:type="paragraph" w:customStyle="1" w:styleId="TableText">
    <w:name w:val="Table Text"/>
    <w:basedOn w:val="affffb"/>
    <w:link w:val="TableTextChar1"/>
    <w:autoRedefine/>
    <w:qFormat/>
    <w:rsid w:val="009C0FCD"/>
    <w:pPr>
      <w:widowControl/>
      <w:spacing w:before="60" w:after="60" w:line="360" w:lineRule="auto"/>
      <w:ind w:firstLineChars="200" w:firstLine="200"/>
      <w:jc w:val="left"/>
    </w:pPr>
    <w:rPr>
      <w:rFonts w:ascii="Times New Roman" w:hAnsi="Times New Roman"/>
      <w:kern w:val="0"/>
    </w:rPr>
  </w:style>
  <w:style w:type="character" w:customStyle="1" w:styleId="TableTextChar1">
    <w:name w:val="Table Text Char1"/>
    <w:link w:val="TableText"/>
    <w:autoRedefine/>
    <w:qFormat/>
    <w:rsid w:val="009C0FCD"/>
    <w:rPr>
      <w:rFonts w:ascii="Times New Roman" w:eastAsia="宋体" w:hAnsi="Times New Roman" w:cs="Times New Roman"/>
      <w:kern w:val="0"/>
      <w:szCs w:val="24"/>
    </w:rPr>
  </w:style>
  <w:style w:type="paragraph" w:customStyle="1" w:styleId="affffffffffff0">
    <w:name w:val="应答"/>
    <w:basedOn w:val="affffb"/>
    <w:autoRedefine/>
    <w:qFormat/>
    <w:rsid w:val="009C0FCD"/>
    <w:pPr>
      <w:widowControl/>
      <w:spacing w:before="240" w:after="120" w:line="288" w:lineRule="auto"/>
      <w:ind w:left="720" w:firstLineChars="200" w:firstLine="200"/>
      <w:jc w:val="left"/>
    </w:pPr>
    <w:rPr>
      <w:rFonts w:ascii="Times New Roman" w:eastAsia="黑体" w:hAnsi="Times New Roman"/>
      <w:bCs/>
      <w:kern w:val="0"/>
      <w:sz w:val="24"/>
    </w:rPr>
  </w:style>
  <w:style w:type="paragraph" w:customStyle="1" w:styleId="wmcz">
    <w:name w:val="wmcz"/>
    <w:basedOn w:val="affffb"/>
    <w:autoRedefine/>
    <w:qFormat/>
    <w:rsid w:val="009C0FCD"/>
    <w:pPr>
      <w:widowControl/>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DefaultText">
    <w:name w:val="Default Text"/>
    <w:basedOn w:val="affffb"/>
    <w:autoRedefine/>
    <w:qFormat/>
    <w:rsid w:val="009C0FCD"/>
    <w:pPr>
      <w:widowControl/>
      <w:overflowPunct w:val="0"/>
      <w:autoSpaceDE w:val="0"/>
      <w:autoSpaceDN w:val="0"/>
      <w:adjustRightInd w:val="0"/>
      <w:spacing w:line="360" w:lineRule="auto"/>
      <w:ind w:firstLineChars="200" w:firstLine="200"/>
      <w:jc w:val="left"/>
      <w:textAlignment w:val="baseline"/>
    </w:pPr>
    <w:rPr>
      <w:rFonts w:ascii="Times New Roman" w:eastAsia="Times New Roman" w:hAnsi="Times New Roman"/>
      <w:kern w:val="0"/>
      <w:sz w:val="24"/>
      <w:szCs w:val="20"/>
      <w:lang w:eastAsia="en-US"/>
    </w:rPr>
  </w:style>
  <w:style w:type="paragraph" w:customStyle="1" w:styleId="BodySingle">
    <w:name w:val="Body Single"/>
    <w:basedOn w:val="affffb"/>
    <w:autoRedefine/>
    <w:qFormat/>
    <w:rsid w:val="009C0FCD"/>
    <w:pPr>
      <w:widowControl/>
      <w:overflowPunct w:val="0"/>
      <w:autoSpaceDE w:val="0"/>
      <w:autoSpaceDN w:val="0"/>
      <w:adjustRightInd w:val="0"/>
      <w:spacing w:line="360" w:lineRule="auto"/>
      <w:ind w:firstLineChars="200" w:firstLine="200"/>
      <w:jc w:val="left"/>
      <w:textAlignment w:val="baseline"/>
    </w:pPr>
    <w:rPr>
      <w:rFonts w:ascii="Times New Roman" w:eastAsia="Times New Roman" w:hAnsi="Times New Roman"/>
      <w:kern w:val="0"/>
      <w:sz w:val="24"/>
      <w:szCs w:val="20"/>
      <w:lang w:eastAsia="en-US"/>
    </w:rPr>
  </w:style>
  <w:style w:type="paragraph" w:customStyle="1" w:styleId="cellheading">
    <w:name w:val="cellheading"/>
    <w:basedOn w:val="affffb"/>
    <w:autoRedefine/>
    <w:qFormat/>
    <w:rsid w:val="009C0FCD"/>
    <w:pPr>
      <w:widowControl/>
      <w:spacing w:after="144" w:line="360" w:lineRule="auto"/>
      <w:ind w:firstLineChars="200" w:firstLine="200"/>
      <w:jc w:val="left"/>
    </w:pPr>
    <w:rPr>
      <w:rFonts w:ascii="Verdana" w:eastAsia="Arial Unicode MS" w:hAnsi="Verdana" w:cs="Arial Unicode MS"/>
      <w:b/>
      <w:bCs/>
      <w:color w:val="000000"/>
      <w:kern w:val="0"/>
      <w:sz w:val="20"/>
      <w:szCs w:val="20"/>
      <w:lang w:eastAsia="en-US"/>
    </w:rPr>
  </w:style>
  <w:style w:type="paragraph" w:customStyle="1" w:styleId="l">
    <w:name w:val="l正文"/>
    <w:autoRedefine/>
    <w:qFormat/>
    <w:rsid w:val="009C0FCD"/>
    <w:pPr>
      <w:spacing w:line="360" w:lineRule="auto"/>
      <w:ind w:firstLineChars="200" w:firstLine="200"/>
      <w:jc w:val="both"/>
    </w:pPr>
    <w:rPr>
      <w:rFonts w:ascii="方正楷体_GB2312" w:eastAsia="方正楷体_GB2312" w:hAnsi="Times New Roman" w:cs="Times New Roman"/>
      <w:kern w:val="0"/>
      <w:sz w:val="24"/>
      <w:szCs w:val="20"/>
    </w:rPr>
  </w:style>
  <w:style w:type="paragraph" w:customStyle="1" w:styleId="l0">
    <w:name w:val="l顶头"/>
    <w:basedOn w:val="l"/>
    <w:autoRedefine/>
    <w:qFormat/>
    <w:rsid w:val="009C0FCD"/>
    <w:pPr>
      <w:ind w:firstLineChars="0" w:firstLine="0"/>
    </w:pPr>
  </w:style>
  <w:style w:type="paragraph" w:customStyle="1" w:styleId="Bullet">
    <w:name w:val="Bullet"/>
    <w:basedOn w:val="affffb"/>
    <w:autoRedefine/>
    <w:qFormat/>
    <w:rsid w:val="009C0FCD"/>
    <w:pPr>
      <w:widowControl/>
      <w:spacing w:after="120" w:line="360" w:lineRule="auto"/>
      <w:ind w:firstLineChars="200" w:firstLine="200"/>
      <w:jc w:val="left"/>
    </w:pPr>
    <w:rPr>
      <w:rFonts w:ascii="Garamond" w:eastAsia="Times New Roman" w:hAnsi="Garamond"/>
      <w:kern w:val="0"/>
      <w:sz w:val="22"/>
      <w:szCs w:val="20"/>
      <w:lang w:eastAsia="en-US"/>
    </w:rPr>
  </w:style>
  <w:style w:type="paragraph" w:customStyle="1" w:styleId="Charfffa">
    <w:name w:val="文档正文 Char"/>
    <w:basedOn w:val="affffb"/>
    <w:autoRedefine/>
    <w:qFormat/>
    <w:rsid w:val="009C0FCD"/>
    <w:pPr>
      <w:widowControl/>
      <w:adjustRightInd w:val="0"/>
      <w:spacing w:line="500" w:lineRule="exact"/>
      <w:ind w:firstLineChars="200" w:firstLine="567"/>
      <w:jc w:val="left"/>
      <w:textAlignment w:val="baseline"/>
    </w:pPr>
    <w:rPr>
      <w:rFonts w:ascii="仿宋_GB2312" w:eastAsia="仿宋_GB2312" w:hAnsi="Times New Roman"/>
      <w:sz w:val="28"/>
    </w:rPr>
  </w:style>
  <w:style w:type="paragraph" w:customStyle="1" w:styleId="5GB2312">
    <w:name w:val="样式 标题 5 + 仿宋_GB2312"/>
    <w:basedOn w:val="affffb"/>
    <w:autoRedefine/>
    <w:qFormat/>
    <w:rsid w:val="009C0FCD"/>
    <w:pPr>
      <w:widowControl/>
      <w:tabs>
        <w:tab w:val="left" w:pos="2580"/>
      </w:tabs>
      <w:spacing w:line="360" w:lineRule="auto"/>
      <w:ind w:left="2580" w:firstLineChars="200" w:hanging="420"/>
      <w:jc w:val="left"/>
    </w:pPr>
    <w:rPr>
      <w:rFonts w:ascii="仿宋_GB2312" w:hAnsi="仿宋_GB2312"/>
    </w:rPr>
  </w:style>
  <w:style w:type="paragraph" w:customStyle="1" w:styleId="affffffffffff1">
    <w:name w:val="四级无标题条"/>
    <w:basedOn w:val="affffb"/>
    <w:autoRedefine/>
    <w:qFormat/>
    <w:rsid w:val="009C0FCD"/>
    <w:pPr>
      <w:widowControl/>
      <w:tabs>
        <w:tab w:val="left" w:pos="2580"/>
      </w:tabs>
      <w:spacing w:line="360" w:lineRule="auto"/>
      <w:ind w:left="2580" w:firstLineChars="200" w:hanging="420"/>
      <w:jc w:val="left"/>
    </w:pPr>
    <w:rPr>
      <w:rFonts w:ascii="宋体" w:hAnsi="宋体"/>
    </w:rPr>
  </w:style>
  <w:style w:type="paragraph" w:customStyle="1" w:styleId="NotesText">
    <w:name w:val="Notes Text"/>
    <w:autoRedefine/>
    <w:qFormat/>
    <w:rsid w:val="009C0FCD"/>
    <w:pPr>
      <w:pBdr>
        <w:bottom w:val="single" w:sz="8" w:space="5" w:color="auto"/>
      </w:pBdr>
      <w:spacing w:line="360" w:lineRule="auto"/>
      <w:ind w:firstLineChars="200" w:firstLine="200"/>
    </w:pPr>
    <w:rPr>
      <w:rFonts w:ascii="Arial" w:eastAsia="方正楷体_GB2312" w:hAnsi="Arial" w:cs="Times New Roman"/>
      <w:color w:val="000000"/>
      <w:kern w:val="0"/>
      <w:szCs w:val="20"/>
    </w:rPr>
  </w:style>
  <w:style w:type="character" w:customStyle="1" w:styleId="content">
    <w:name w:val="content"/>
    <w:basedOn w:val="affffd"/>
    <w:autoRedefine/>
    <w:qFormat/>
    <w:rsid w:val="009C0FCD"/>
  </w:style>
  <w:style w:type="character" w:customStyle="1" w:styleId="11110">
    <w:name w:val="已访问的超链接1111"/>
    <w:autoRedefine/>
    <w:uiPriority w:val="99"/>
    <w:qFormat/>
    <w:rsid w:val="009C0FCD"/>
    <w:rPr>
      <w:color w:val="800080"/>
      <w:u w:val="single"/>
    </w:rPr>
  </w:style>
  <w:style w:type="paragraph" w:customStyle="1" w:styleId="affffffffffff2">
    <w:name w:val="段"/>
    <w:link w:val="Charfffb"/>
    <w:autoRedefine/>
    <w:qFormat/>
    <w:rsid w:val="009C0FCD"/>
    <w:pPr>
      <w:tabs>
        <w:tab w:val="left" w:pos="840"/>
      </w:tabs>
      <w:autoSpaceDE w:val="0"/>
      <w:autoSpaceDN w:val="0"/>
      <w:spacing w:line="360" w:lineRule="auto"/>
      <w:ind w:left="840" w:firstLineChars="200" w:firstLine="200"/>
      <w:jc w:val="both"/>
    </w:pPr>
    <w:rPr>
      <w:rFonts w:ascii="宋体" w:eastAsia="宋体" w:hAnsi="Times New Roman" w:cs="Times New Roman"/>
      <w:kern w:val="0"/>
      <w:szCs w:val="20"/>
    </w:rPr>
  </w:style>
  <w:style w:type="character" w:customStyle="1" w:styleId="Charfffb">
    <w:name w:val="段 Char"/>
    <w:link w:val="affffffffffff2"/>
    <w:autoRedefine/>
    <w:qFormat/>
    <w:locked/>
    <w:rsid w:val="009C0FCD"/>
    <w:rPr>
      <w:rFonts w:ascii="宋体" w:eastAsia="宋体" w:hAnsi="Times New Roman" w:cs="Times New Roman"/>
      <w:kern w:val="0"/>
      <w:szCs w:val="20"/>
    </w:rPr>
  </w:style>
  <w:style w:type="character" w:customStyle="1" w:styleId="Charff4">
    <w:name w:val="章标题 Char"/>
    <w:link w:val="a0"/>
    <w:autoRedefine/>
    <w:qFormat/>
    <w:rsid w:val="009C0FCD"/>
    <w:rPr>
      <w:rFonts w:ascii="黑体" w:eastAsia="黑体" w:hAnsi="Calibri" w:cs="Times New Roman"/>
      <w:b/>
      <w:kern w:val="0"/>
      <w:sz w:val="28"/>
      <w:szCs w:val="20"/>
    </w:rPr>
  </w:style>
  <w:style w:type="paragraph" w:customStyle="1" w:styleId="Bullet1">
    <w:name w:val="Bullet 1"/>
    <w:basedOn w:val="affffb"/>
    <w:autoRedefine/>
    <w:qFormat/>
    <w:rsid w:val="009C0FCD"/>
    <w:pPr>
      <w:widowControl/>
      <w:tabs>
        <w:tab w:val="left" w:pos="619"/>
      </w:tabs>
      <w:spacing w:before="72" w:line="360" w:lineRule="auto"/>
      <w:ind w:left="619" w:firstLineChars="200" w:hanging="619"/>
      <w:jc w:val="left"/>
    </w:pPr>
    <w:rPr>
      <w:rFonts w:ascii="Arial" w:hAnsi="Arial"/>
      <w:kern w:val="0"/>
      <w:sz w:val="20"/>
      <w:lang w:val="en-GB" w:eastAsia="en-US"/>
    </w:rPr>
  </w:style>
  <w:style w:type="paragraph" w:customStyle="1" w:styleId="sectionlist">
    <w:name w:val="section list"/>
    <w:basedOn w:val="affffb"/>
    <w:autoRedefine/>
    <w:qFormat/>
    <w:rsid w:val="009C0FCD"/>
    <w:pPr>
      <w:widowControl/>
      <w:spacing w:line="360" w:lineRule="auto"/>
      <w:ind w:firstLineChars="200" w:firstLine="200"/>
      <w:jc w:val="left"/>
    </w:pPr>
    <w:rPr>
      <w:rFonts w:ascii="Times New Roman" w:hAnsi="Times New Roman"/>
      <w:kern w:val="0"/>
      <w:sz w:val="24"/>
      <w:lang w:val="en-GB" w:eastAsia="en-US"/>
    </w:rPr>
  </w:style>
  <w:style w:type="paragraph" w:customStyle="1" w:styleId="affffffffffff3">
    <w:name w:val="名称"/>
    <w:basedOn w:val="affffb"/>
    <w:next w:val="affffb"/>
    <w:autoRedefine/>
    <w:qFormat/>
    <w:rsid w:val="009C0FCD"/>
    <w:pPr>
      <w:widowControl/>
      <w:tabs>
        <w:tab w:val="left" w:pos="2730"/>
      </w:tabs>
      <w:spacing w:before="240" w:after="240" w:line="360" w:lineRule="auto"/>
      <w:ind w:firstLineChars="200" w:firstLine="113"/>
      <w:jc w:val="center"/>
    </w:pPr>
    <w:rPr>
      <w:rFonts w:ascii="宋体" w:hAnsi="宋体"/>
      <w:b/>
      <w:bCs/>
      <w:sz w:val="44"/>
      <w:szCs w:val="44"/>
    </w:rPr>
  </w:style>
  <w:style w:type="paragraph" w:customStyle="1" w:styleId="2ffb">
    <w:name w:val="名称2"/>
    <w:basedOn w:val="affffb"/>
    <w:autoRedefine/>
    <w:qFormat/>
    <w:rsid w:val="009C0FCD"/>
    <w:pPr>
      <w:widowControl/>
      <w:tabs>
        <w:tab w:val="left" w:pos="2730"/>
      </w:tabs>
      <w:spacing w:before="156" w:after="120" w:line="360" w:lineRule="auto"/>
      <w:ind w:firstLineChars="200" w:firstLine="200"/>
      <w:jc w:val="center"/>
    </w:pPr>
    <w:rPr>
      <w:rFonts w:ascii="Times New Roman" w:hAnsi="Times New Roman"/>
      <w:b/>
      <w:spacing w:val="12"/>
      <w:sz w:val="28"/>
      <w:szCs w:val="28"/>
    </w:rPr>
  </w:style>
  <w:style w:type="paragraph" w:customStyle="1" w:styleId="affffffffffff4">
    <w:name w:val="表头"/>
    <w:basedOn w:val="affffc"/>
    <w:link w:val="Charfffc"/>
    <w:autoRedefine/>
    <w:qFormat/>
    <w:rsid w:val="009C0FCD"/>
    <w:pPr>
      <w:widowControl/>
      <w:autoSpaceDE/>
      <w:autoSpaceDN/>
      <w:snapToGrid w:val="0"/>
      <w:spacing w:line="360" w:lineRule="auto"/>
      <w:ind w:firstLineChars="200" w:firstLine="0"/>
      <w:jc w:val="center"/>
    </w:pPr>
    <w:rPr>
      <w:rFonts w:ascii="Tahoma" w:hAnsi="Tahoma"/>
      <w:b/>
      <w:bCs/>
      <w:lang w:val="zh-CN"/>
    </w:rPr>
  </w:style>
  <w:style w:type="character" w:customStyle="1" w:styleId="Charfffc">
    <w:name w:val="表头 Char"/>
    <w:link w:val="affffffffffff4"/>
    <w:autoRedefine/>
    <w:qFormat/>
    <w:rsid w:val="009C0FCD"/>
    <w:rPr>
      <w:rFonts w:ascii="Tahoma" w:eastAsia="宋体" w:hAnsi="Tahoma" w:cs="Times New Roman"/>
      <w:b/>
      <w:bCs/>
      <w:sz w:val="24"/>
      <w:szCs w:val="24"/>
      <w:lang w:val="zh-CN"/>
    </w:rPr>
  </w:style>
  <w:style w:type="paragraph" w:customStyle="1" w:styleId="affffffffffff5">
    <w:name w:val="表文"/>
    <w:basedOn w:val="affffc"/>
    <w:autoRedefine/>
    <w:qFormat/>
    <w:rsid w:val="009C0FCD"/>
    <w:pPr>
      <w:widowControl/>
      <w:autoSpaceDE/>
      <w:autoSpaceDN/>
      <w:snapToGrid w:val="0"/>
      <w:spacing w:line="360" w:lineRule="auto"/>
      <w:ind w:firstLineChars="200" w:firstLine="0"/>
    </w:pPr>
    <w:rPr>
      <w:rFonts w:ascii="Tahoma" w:hAnsi="Tahoma"/>
      <w:lang w:val="zh-CN"/>
    </w:rPr>
  </w:style>
  <w:style w:type="paragraph" w:customStyle="1" w:styleId="affffffffffff6">
    <w:name w:val="列表项目"/>
    <w:basedOn w:val="affffb"/>
    <w:autoRedefine/>
    <w:qFormat/>
    <w:rsid w:val="009C0FCD"/>
    <w:pPr>
      <w:widowControl/>
      <w:tabs>
        <w:tab w:val="left" w:pos="420"/>
        <w:tab w:val="left" w:pos="902"/>
      </w:tabs>
      <w:spacing w:line="288" w:lineRule="auto"/>
      <w:ind w:left="1249" w:firstLineChars="200" w:hanging="767"/>
      <w:jc w:val="left"/>
    </w:pPr>
    <w:rPr>
      <w:rFonts w:ascii="Times New Roman" w:hAnsi="Times New Roman"/>
      <w:szCs w:val="20"/>
    </w:rPr>
  </w:style>
  <w:style w:type="paragraph" w:customStyle="1" w:styleId="4f6">
    <w:name w:val="正文文字 4"/>
    <w:basedOn w:val="afffffe"/>
    <w:autoRedefine/>
    <w:qFormat/>
    <w:rsid w:val="009C0FCD"/>
    <w:pPr>
      <w:widowControl/>
      <w:tabs>
        <w:tab w:val="left" w:pos="900"/>
        <w:tab w:val="left" w:pos="2730"/>
      </w:tabs>
      <w:adjustRightInd w:val="0"/>
      <w:spacing w:after="120" w:line="312" w:lineRule="atLeast"/>
      <w:ind w:firstLineChars="200" w:firstLine="420"/>
      <w:jc w:val="left"/>
      <w:textAlignment w:val="baseline"/>
    </w:pPr>
    <w:rPr>
      <w:rFonts w:ascii="Times New Roman" w:eastAsia="方正楷体_GB2312" w:hAnsi="Times New Roman"/>
      <w:bCs/>
      <w:kern w:val="0"/>
      <w:sz w:val="32"/>
      <w:szCs w:val="20"/>
      <w:lang w:val="zh-CN"/>
    </w:rPr>
  </w:style>
  <w:style w:type="paragraph" w:customStyle="1" w:styleId="affffffffffff7">
    <w:name w:val="项目介绍"/>
    <w:basedOn w:val="affffb"/>
    <w:autoRedefine/>
    <w:qFormat/>
    <w:rsid w:val="009C0FCD"/>
    <w:pPr>
      <w:widowControl/>
      <w:tabs>
        <w:tab w:val="left" w:pos="2730"/>
        <w:tab w:val="left" w:pos="5000"/>
        <w:tab w:val="left" w:pos="5600"/>
      </w:tabs>
      <w:spacing w:line="360" w:lineRule="auto"/>
      <w:ind w:firstLineChars="200" w:firstLine="200"/>
      <w:jc w:val="left"/>
    </w:pPr>
    <w:rPr>
      <w:rFonts w:ascii="Times New Roman" w:eastAsia="方正楷体_GB2312" w:hAnsi="Times New Roman"/>
      <w:bCs/>
      <w:snapToGrid w:val="0"/>
      <w:kern w:val="21"/>
      <w:sz w:val="24"/>
    </w:rPr>
  </w:style>
  <w:style w:type="paragraph" w:customStyle="1" w:styleId="affffffffffff8">
    <w:name w:val="正文缩排"/>
    <w:basedOn w:val="affffb"/>
    <w:autoRedefine/>
    <w:qFormat/>
    <w:rsid w:val="009C0FCD"/>
    <w:pPr>
      <w:widowControl/>
      <w:tabs>
        <w:tab w:val="left" w:pos="2730"/>
      </w:tabs>
      <w:autoSpaceDE w:val="0"/>
      <w:autoSpaceDN w:val="0"/>
      <w:adjustRightInd w:val="0"/>
      <w:spacing w:line="600" w:lineRule="exact"/>
      <w:ind w:firstLineChars="200" w:firstLine="200"/>
      <w:jc w:val="left"/>
      <w:textAlignment w:val="baseline"/>
    </w:pPr>
    <w:rPr>
      <w:rFonts w:ascii="Arial" w:hAnsi="Arial"/>
      <w:bCs/>
      <w:kern w:val="44"/>
      <w:sz w:val="24"/>
    </w:rPr>
  </w:style>
  <w:style w:type="paragraph" w:customStyle="1" w:styleId="affffffffffff9">
    <w:name w:val="符号悬挂缩进"/>
    <w:basedOn w:val="affffb"/>
    <w:autoRedefine/>
    <w:qFormat/>
    <w:rsid w:val="009C0FCD"/>
    <w:pPr>
      <w:widowControl/>
      <w:tabs>
        <w:tab w:val="left" w:pos="2730"/>
      </w:tabs>
      <w:spacing w:line="360" w:lineRule="auto"/>
      <w:ind w:firstLineChars="200" w:firstLine="200"/>
      <w:jc w:val="left"/>
    </w:pPr>
    <w:rPr>
      <w:rFonts w:ascii="Times New Roman" w:hAnsi="Times New Roman"/>
      <w:bCs/>
      <w:kern w:val="0"/>
      <w:sz w:val="24"/>
    </w:rPr>
  </w:style>
  <w:style w:type="paragraph" w:customStyle="1" w:styleId="Normal1">
    <w:name w:val="Normal1"/>
    <w:basedOn w:val="affffb"/>
    <w:autoRedefine/>
    <w:qFormat/>
    <w:rsid w:val="009C0FCD"/>
    <w:pPr>
      <w:widowControl/>
      <w:overflowPunct w:val="0"/>
      <w:autoSpaceDE w:val="0"/>
      <w:autoSpaceDN w:val="0"/>
      <w:adjustRightInd w:val="0"/>
      <w:spacing w:line="360" w:lineRule="auto"/>
      <w:ind w:firstLineChars="200" w:firstLine="200"/>
      <w:jc w:val="left"/>
      <w:textAlignment w:val="baseline"/>
    </w:pPr>
    <w:rPr>
      <w:rFonts w:ascii="Times New Roman" w:hAnsi="Times New Roman"/>
      <w:bCs/>
      <w:kern w:val="0"/>
      <w:szCs w:val="20"/>
    </w:rPr>
  </w:style>
  <w:style w:type="paragraph" w:customStyle="1" w:styleId="affffffffffffa">
    <w:name w:val="带符号正文加粗"/>
    <w:basedOn w:val="affffb"/>
    <w:autoRedefine/>
    <w:qFormat/>
    <w:rsid w:val="009C0FCD"/>
    <w:pPr>
      <w:widowControl/>
      <w:tabs>
        <w:tab w:val="left" w:pos="620"/>
      </w:tabs>
      <w:spacing w:before="120" w:after="120" w:line="360" w:lineRule="auto"/>
      <w:ind w:left="620" w:firstLineChars="200" w:hanging="420"/>
      <w:jc w:val="left"/>
    </w:pPr>
    <w:rPr>
      <w:rFonts w:ascii="Times New Roman" w:hAnsi="Times New Roman"/>
      <w:b/>
      <w:bCs/>
      <w:sz w:val="24"/>
    </w:rPr>
  </w:style>
  <w:style w:type="paragraph" w:customStyle="1" w:styleId="affffffffffffb">
    <w:name w:val="符号正文"/>
    <w:basedOn w:val="affffb"/>
    <w:link w:val="Charfffd"/>
    <w:autoRedefine/>
    <w:qFormat/>
    <w:rsid w:val="009C0FCD"/>
    <w:pPr>
      <w:widowControl/>
      <w:tabs>
        <w:tab w:val="left" w:pos="2730"/>
      </w:tabs>
      <w:spacing w:line="360" w:lineRule="auto"/>
      <w:ind w:firstLineChars="200" w:firstLine="200"/>
      <w:jc w:val="left"/>
    </w:pPr>
    <w:rPr>
      <w:rFonts w:ascii="Times New Roman" w:hAnsi="Times New Roman"/>
      <w:bCs/>
      <w:sz w:val="24"/>
      <w:szCs w:val="21"/>
    </w:rPr>
  </w:style>
  <w:style w:type="character" w:customStyle="1" w:styleId="Charfffd">
    <w:name w:val="符号正文 Char"/>
    <w:link w:val="affffffffffffb"/>
    <w:autoRedefine/>
    <w:qFormat/>
    <w:locked/>
    <w:rsid w:val="009C0FCD"/>
    <w:rPr>
      <w:rFonts w:ascii="Times New Roman" w:eastAsia="宋体" w:hAnsi="Times New Roman" w:cs="Times New Roman"/>
      <w:bCs/>
      <w:sz w:val="24"/>
      <w:szCs w:val="21"/>
    </w:rPr>
  </w:style>
  <w:style w:type="paragraph" w:customStyle="1" w:styleId="affffffffffffc">
    <w:name w:val="规范正文"/>
    <w:basedOn w:val="2e"/>
    <w:link w:val="Char1d"/>
    <w:autoRedefine/>
    <w:qFormat/>
    <w:rsid w:val="009C0FCD"/>
    <w:pPr>
      <w:widowControl/>
      <w:tabs>
        <w:tab w:val="left" w:pos="907"/>
        <w:tab w:val="left" w:pos="2730"/>
      </w:tabs>
      <w:spacing w:after="120" w:line="480" w:lineRule="auto"/>
      <w:ind w:left="907" w:hanging="619"/>
      <w:jc w:val="left"/>
    </w:pPr>
    <w:rPr>
      <w:rFonts w:ascii="Times New Roman" w:eastAsia="宋体" w:hAnsi="Times New Roman"/>
      <w:bCs/>
      <w:szCs w:val="21"/>
      <w:lang w:val="zh-CN"/>
    </w:rPr>
  </w:style>
  <w:style w:type="character" w:customStyle="1" w:styleId="Char1d">
    <w:name w:val="规范正文 Char1"/>
    <w:link w:val="affffffffffffc"/>
    <w:autoRedefine/>
    <w:qFormat/>
    <w:locked/>
    <w:rsid w:val="009C0FCD"/>
    <w:rPr>
      <w:rFonts w:ascii="Times New Roman" w:eastAsia="宋体" w:hAnsi="Times New Roman" w:cs="Times New Roman"/>
      <w:bCs/>
      <w:sz w:val="24"/>
      <w:szCs w:val="21"/>
      <w:lang w:val="zh-CN"/>
    </w:rPr>
  </w:style>
  <w:style w:type="paragraph" w:customStyle="1" w:styleId="affffffffffffd">
    <w:name w:val="普通正文"/>
    <w:basedOn w:val="affffb"/>
    <w:link w:val="Charfffe"/>
    <w:autoRedefine/>
    <w:qFormat/>
    <w:rsid w:val="009C0FCD"/>
    <w:pPr>
      <w:widowControl/>
      <w:adjustRightInd w:val="0"/>
      <w:spacing w:before="120" w:after="120" w:line="360" w:lineRule="auto"/>
      <w:ind w:firstLineChars="200" w:firstLine="480"/>
      <w:jc w:val="left"/>
      <w:textAlignment w:val="baseline"/>
    </w:pPr>
    <w:rPr>
      <w:rFonts w:ascii="Arial" w:hAnsi="Arial"/>
      <w:kern w:val="0"/>
      <w:sz w:val="24"/>
    </w:rPr>
  </w:style>
  <w:style w:type="character" w:customStyle="1" w:styleId="Charfffe">
    <w:name w:val="普通正文 Char"/>
    <w:link w:val="affffffffffffd"/>
    <w:autoRedefine/>
    <w:qFormat/>
    <w:rsid w:val="009C0FCD"/>
    <w:rPr>
      <w:rFonts w:ascii="Arial" w:eastAsia="宋体" w:hAnsi="Arial" w:cs="Times New Roman"/>
      <w:kern w:val="0"/>
      <w:sz w:val="24"/>
      <w:szCs w:val="24"/>
    </w:rPr>
  </w:style>
  <w:style w:type="paragraph" w:customStyle="1" w:styleId="2H2h2l22ndlevel2Header2Titre2Heading2Hidden">
    <w:name w:val="样式 标题 2H2h2l22nd level2Header 2节Titre2Heading 2 Hidden..."/>
    <w:basedOn w:val="2a"/>
    <w:autoRedefine/>
    <w:qFormat/>
    <w:rsid w:val="009C0FCD"/>
    <w:pPr>
      <w:widowControl/>
      <w:tabs>
        <w:tab w:val="left" w:pos="709"/>
        <w:tab w:val="left" w:pos="1001"/>
      </w:tabs>
      <w:autoSpaceDE/>
      <w:autoSpaceDN/>
      <w:adjustRightInd/>
      <w:spacing w:before="0" w:line="360" w:lineRule="auto"/>
      <w:ind w:left="1001" w:hanging="576"/>
      <w:jc w:val="left"/>
    </w:pPr>
    <w:rPr>
      <w:rFonts w:ascii="宋体" w:eastAsia="方正楷体_GB2312" w:hAnsi="宋体"/>
      <w:b w:val="0"/>
      <w:bCs/>
      <w:kern w:val="2"/>
      <w:sz w:val="28"/>
      <w:lang w:val="zh-CN"/>
    </w:rPr>
  </w:style>
  <w:style w:type="paragraph" w:customStyle="1" w:styleId="3h33rdlevelH31BoldHeadbh3Charl30">
    <w:name w:val="样式 标题 3h33rd levelH3一1Bold Headbh标题 3 Charl3 + 左侧:  0 厘..."/>
    <w:basedOn w:val="38"/>
    <w:autoRedefine/>
    <w:qFormat/>
    <w:rsid w:val="009C0FCD"/>
    <w:pPr>
      <w:widowControl/>
      <w:tabs>
        <w:tab w:val="left" w:pos="1145"/>
      </w:tabs>
      <w:autoSpaceDE/>
      <w:autoSpaceDN/>
      <w:adjustRightInd/>
      <w:spacing w:before="0" w:after="0" w:line="415" w:lineRule="auto"/>
      <w:ind w:left="1145" w:hanging="720"/>
    </w:pPr>
    <w:rPr>
      <w:rFonts w:ascii="Times New Roman" w:hAnsi="Times New Roman"/>
      <w:b w:val="0"/>
      <w:bCs/>
      <w:kern w:val="24"/>
      <w:szCs w:val="21"/>
      <w:u w:val="none"/>
      <w:lang w:val="zh-CN"/>
    </w:rPr>
  </w:style>
  <w:style w:type="paragraph" w:customStyle="1" w:styleId="074">
    <w:name w:val="样式 首行缩进:  0.74 厘米"/>
    <w:basedOn w:val="affffb"/>
    <w:link w:val="074Char"/>
    <w:autoRedefine/>
    <w:qFormat/>
    <w:rsid w:val="009C0FCD"/>
    <w:pPr>
      <w:widowControl/>
      <w:spacing w:line="360" w:lineRule="auto"/>
      <w:ind w:firstLineChars="200" w:firstLine="420"/>
      <w:jc w:val="left"/>
    </w:pPr>
    <w:rPr>
      <w:rFonts w:ascii="Times New Roman" w:hAnsi="Times New Roman"/>
      <w:bCs/>
      <w:sz w:val="24"/>
      <w:szCs w:val="20"/>
    </w:rPr>
  </w:style>
  <w:style w:type="character" w:customStyle="1" w:styleId="074Char">
    <w:name w:val="样式 首行缩进:  0.74 厘米 Char"/>
    <w:link w:val="074"/>
    <w:autoRedefine/>
    <w:qFormat/>
    <w:locked/>
    <w:rsid w:val="009C0FCD"/>
    <w:rPr>
      <w:rFonts w:ascii="Times New Roman" w:eastAsia="宋体" w:hAnsi="Times New Roman" w:cs="Times New Roman"/>
      <w:bCs/>
      <w:sz w:val="24"/>
      <w:szCs w:val="20"/>
    </w:rPr>
  </w:style>
  <w:style w:type="paragraph" w:customStyle="1" w:styleId="152">
    <w:name w:val="样式 小四 行距: 1.5 倍行距 首行缩进:  2 字符"/>
    <w:basedOn w:val="affffb"/>
    <w:autoRedefine/>
    <w:qFormat/>
    <w:rsid w:val="009C0FCD"/>
    <w:pPr>
      <w:widowControl/>
      <w:spacing w:line="360" w:lineRule="auto"/>
      <w:ind w:firstLineChars="200" w:firstLine="480"/>
      <w:jc w:val="left"/>
    </w:pPr>
    <w:rPr>
      <w:rFonts w:ascii="Times New Roman" w:eastAsia="方正楷体_GB2312" w:hAnsi="Times New Roman"/>
      <w:sz w:val="24"/>
      <w:szCs w:val="20"/>
    </w:rPr>
  </w:style>
  <w:style w:type="paragraph" w:customStyle="1" w:styleId="2ffc">
    <w:name w:val="样式 正文（首行缩进两字） + 首行缩进:  2 字符"/>
    <w:basedOn w:val="affffc"/>
    <w:autoRedefine/>
    <w:qFormat/>
    <w:rsid w:val="009C0FCD"/>
    <w:pPr>
      <w:widowControl/>
      <w:tabs>
        <w:tab w:val="left" w:pos="2730"/>
      </w:tabs>
      <w:autoSpaceDE/>
      <w:autoSpaceDN/>
      <w:adjustRightInd/>
      <w:spacing w:line="360" w:lineRule="auto"/>
      <w:ind w:firstLineChars="200" w:firstLine="480"/>
    </w:pPr>
    <w:rPr>
      <w:rFonts w:ascii="Times New Roman" w:hAnsi="Times New Roman"/>
      <w:bCs/>
      <w:szCs w:val="20"/>
      <w:lang w:val="zh-CN"/>
    </w:rPr>
  </w:style>
  <w:style w:type="paragraph" w:customStyle="1" w:styleId="212">
    <w:name w:val="样式 正文（首行缩进两字） + 首行缩进:  2 字符1"/>
    <w:basedOn w:val="affffc"/>
    <w:autoRedefine/>
    <w:qFormat/>
    <w:rsid w:val="009C0FCD"/>
    <w:pPr>
      <w:widowControl/>
      <w:tabs>
        <w:tab w:val="left" w:pos="2730"/>
      </w:tabs>
      <w:autoSpaceDE/>
      <w:autoSpaceDN/>
      <w:adjustRightInd/>
      <w:spacing w:line="360" w:lineRule="auto"/>
      <w:ind w:firstLineChars="200" w:firstLine="480"/>
    </w:pPr>
    <w:rPr>
      <w:rFonts w:ascii="Times New Roman" w:hAnsi="Times New Roman"/>
      <w:bCs/>
      <w:szCs w:val="20"/>
      <w:lang w:val="zh-CN"/>
    </w:rPr>
  </w:style>
  <w:style w:type="paragraph" w:customStyle="1" w:styleId="1fffd">
    <w:name w:val="样式 正文首行缩进 + 首行缩进:  1 字符"/>
    <w:basedOn w:val="afffffff2"/>
    <w:autoRedefine/>
    <w:uiPriority w:val="99"/>
    <w:qFormat/>
    <w:rsid w:val="009C0FCD"/>
    <w:pPr>
      <w:tabs>
        <w:tab w:val="left" w:pos="2730"/>
      </w:tabs>
      <w:ind w:firstLineChars="200" w:firstLine="480"/>
    </w:pPr>
    <w:rPr>
      <w:rFonts w:ascii="Times New Roman" w:hAnsi="Times New Roman"/>
      <w:sz w:val="24"/>
      <w:szCs w:val="20"/>
      <w:lang w:val="zh-CN"/>
    </w:rPr>
  </w:style>
  <w:style w:type="paragraph" w:customStyle="1" w:styleId="1fffe">
    <w:name w:val="正文1"/>
    <w:basedOn w:val="affffb"/>
    <w:link w:val="1Char5"/>
    <w:autoRedefine/>
    <w:qFormat/>
    <w:rsid w:val="009C0FCD"/>
    <w:pPr>
      <w:widowControl/>
      <w:tabs>
        <w:tab w:val="left" w:pos="2730"/>
        <w:tab w:val="left" w:pos="3240"/>
      </w:tabs>
      <w:autoSpaceDE w:val="0"/>
      <w:autoSpaceDN w:val="0"/>
      <w:adjustRightInd w:val="0"/>
      <w:spacing w:line="420" w:lineRule="atLeast"/>
      <w:ind w:left="737" w:firstLineChars="200" w:hanging="227"/>
      <w:jc w:val="left"/>
      <w:textAlignment w:val="bottom"/>
    </w:pPr>
    <w:rPr>
      <w:rFonts w:ascii="宋体" w:hAnsi="Times New Roman"/>
      <w:bCs/>
      <w:kern w:val="0"/>
      <w:sz w:val="24"/>
    </w:rPr>
  </w:style>
  <w:style w:type="character" w:customStyle="1" w:styleId="1Char5">
    <w:name w:val="正文1 Char"/>
    <w:link w:val="1fffe"/>
    <w:autoRedefine/>
    <w:qFormat/>
    <w:locked/>
    <w:rsid w:val="009C0FCD"/>
    <w:rPr>
      <w:rFonts w:ascii="宋体" w:eastAsia="宋体" w:hAnsi="Times New Roman" w:cs="Times New Roman"/>
      <w:bCs/>
      <w:kern w:val="0"/>
      <w:sz w:val="24"/>
      <w:szCs w:val="24"/>
    </w:rPr>
  </w:style>
  <w:style w:type="paragraph" w:customStyle="1" w:styleId="Tabletext0">
    <w:name w:val="Tabletext"/>
    <w:basedOn w:val="affffb"/>
    <w:autoRedefine/>
    <w:qFormat/>
    <w:rsid w:val="009C0FCD"/>
    <w:pPr>
      <w:keepLines/>
      <w:widowControl/>
      <w:spacing w:before="60" w:after="120" w:line="240" w:lineRule="atLeast"/>
      <w:ind w:firstLineChars="200" w:firstLine="200"/>
      <w:jc w:val="left"/>
    </w:pPr>
    <w:rPr>
      <w:rFonts w:ascii="Times New Roman" w:hAnsi="Times New Roman"/>
      <w:kern w:val="0"/>
      <w:sz w:val="24"/>
      <w:szCs w:val="20"/>
      <w:lang w:eastAsia="en-US"/>
    </w:rPr>
  </w:style>
  <w:style w:type="paragraph" w:customStyle="1" w:styleId="font10">
    <w:name w:val="font10"/>
    <w:basedOn w:val="affffb"/>
    <w:autoRedefine/>
    <w:qFormat/>
    <w:rsid w:val="009C0FCD"/>
    <w:pPr>
      <w:widowControl/>
      <w:spacing w:before="100" w:beforeAutospacing="1" w:after="100" w:afterAutospacing="1" w:line="360" w:lineRule="auto"/>
      <w:ind w:firstLineChars="200" w:firstLine="200"/>
      <w:jc w:val="left"/>
    </w:pPr>
    <w:rPr>
      <w:rFonts w:ascii="Times New Roman" w:hAnsi="Times New Roman"/>
      <w:b/>
      <w:bCs/>
      <w:kern w:val="0"/>
      <w:sz w:val="20"/>
      <w:szCs w:val="20"/>
    </w:rPr>
  </w:style>
  <w:style w:type="character" w:customStyle="1" w:styleId="2Char8">
    <w:name w:val="名称2 Char"/>
    <w:autoRedefine/>
    <w:qFormat/>
    <w:rsid w:val="009C0FCD"/>
    <w:rPr>
      <w:rFonts w:ascii="宋体" w:eastAsia="宋体" w:hAnsi="宋体" w:hint="eastAsia"/>
      <w:b/>
      <w:kern w:val="2"/>
      <w:sz w:val="28"/>
      <w:szCs w:val="28"/>
      <w:lang w:val="en-US" w:eastAsia="zh-CN" w:bidi="ar-SA"/>
    </w:rPr>
  </w:style>
  <w:style w:type="paragraph" w:customStyle="1" w:styleId="2108">
    <w:name w:val="样式 名称2 + 首行缩进:  1.08 厘米"/>
    <w:basedOn w:val="affffb"/>
    <w:autoRedefine/>
    <w:qFormat/>
    <w:rsid w:val="009C0FCD"/>
    <w:pPr>
      <w:widowControl/>
      <w:spacing w:line="360" w:lineRule="auto"/>
      <w:ind w:firstLineChars="200" w:firstLine="200"/>
      <w:jc w:val="center"/>
    </w:pPr>
    <w:rPr>
      <w:rFonts w:ascii="Times New Roman" w:hAnsi="Times New Roman" w:cs="宋体"/>
      <w:b/>
      <w:spacing w:val="12"/>
      <w:sz w:val="28"/>
      <w:szCs w:val="20"/>
    </w:rPr>
  </w:style>
  <w:style w:type="paragraph" w:customStyle="1" w:styleId="2h22ndlevelTitre2l22Header2Head2H2Listlevel">
    <w:name w:val="样式 标题 2h22nd levelTitre2l22Header 2Head 2H2节List level..."/>
    <w:basedOn w:val="2a"/>
    <w:autoRedefine/>
    <w:qFormat/>
    <w:rsid w:val="009C0FCD"/>
    <w:pPr>
      <w:widowControl/>
      <w:tabs>
        <w:tab w:val="left" w:pos="720"/>
      </w:tabs>
      <w:autoSpaceDE/>
      <w:autoSpaceDN/>
      <w:adjustRightInd/>
      <w:spacing w:before="240" w:line="360" w:lineRule="auto"/>
      <w:jc w:val="left"/>
    </w:pPr>
    <w:rPr>
      <w:rFonts w:ascii="Times New Roman" w:eastAsia="宋体" w:hAnsi="Times New Roman" w:cs="宋体"/>
      <w:b w:val="0"/>
      <w:bCs/>
      <w:kern w:val="2"/>
      <w:sz w:val="36"/>
      <w:lang w:val="zh-CN"/>
    </w:rPr>
  </w:style>
  <w:style w:type="paragraph" w:customStyle="1" w:styleId="CharCharChar0">
    <w:name w:val="可研报告正文 Char Char Char"/>
    <w:basedOn w:val="afffffe"/>
    <w:link w:val="CharCharCharChar0"/>
    <w:autoRedefine/>
    <w:qFormat/>
    <w:rsid w:val="009C0FCD"/>
    <w:pPr>
      <w:widowControl/>
      <w:ind w:firstLineChars="177" w:firstLine="177"/>
      <w:jc w:val="left"/>
    </w:pPr>
    <w:rPr>
      <w:rFonts w:ascii="仿宋_GB2312" w:eastAsia="仿宋_GB2312" w:hAnsi="Times New Roman"/>
      <w:sz w:val="28"/>
      <w:szCs w:val="28"/>
      <w:lang w:val="zh-CN"/>
    </w:rPr>
  </w:style>
  <w:style w:type="character" w:customStyle="1" w:styleId="CharCharCharChar0">
    <w:name w:val="可研报告正文 Char Char Char Char"/>
    <w:link w:val="CharCharChar0"/>
    <w:autoRedefine/>
    <w:qFormat/>
    <w:rsid w:val="009C0FCD"/>
    <w:rPr>
      <w:rFonts w:ascii="仿宋_GB2312" w:eastAsia="仿宋_GB2312" w:hAnsi="Times New Roman" w:cs="Times New Roman"/>
      <w:sz w:val="28"/>
      <w:szCs w:val="28"/>
      <w:lang w:val="zh-CN"/>
    </w:rPr>
  </w:style>
  <w:style w:type="paragraph" w:customStyle="1" w:styleId="CharCharCharCharCharChar1CharCharCharCharCharCharCharCharCharCharCharCharCharCharCharCharChar">
    <w:name w:val="Char Char Char Char Char Char1 Char Char Char Char Char Char Char Char Char Char Char Char Char Char Char Char Char"/>
    <w:basedOn w:val="affffb"/>
    <w:autoRedefine/>
    <w:qFormat/>
    <w:rsid w:val="009C0FCD"/>
    <w:pPr>
      <w:widowControl/>
      <w:spacing w:after="160" w:line="240" w:lineRule="exact"/>
      <w:ind w:firstLineChars="200" w:firstLine="200"/>
      <w:jc w:val="left"/>
    </w:pPr>
    <w:rPr>
      <w:rFonts w:ascii="Verdana" w:eastAsia="仿宋_GB2312" w:hAnsi="Verdana"/>
      <w:sz w:val="24"/>
      <w:lang w:eastAsia="en-US"/>
    </w:rPr>
  </w:style>
  <w:style w:type="paragraph" w:customStyle="1" w:styleId="1ffff">
    <w:name w:val="1."/>
    <w:basedOn w:val="affffb"/>
    <w:autoRedefine/>
    <w:qFormat/>
    <w:rsid w:val="009C0FCD"/>
    <w:pPr>
      <w:widowControl/>
      <w:tabs>
        <w:tab w:val="left" w:pos="482"/>
      </w:tabs>
      <w:spacing w:line="360" w:lineRule="auto"/>
      <w:ind w:left="482" w:firstLineChars="200" w:hanging="482"/>
      <w:jc w:val="left"/>
    </w:pPr>
    <w:rPr>
      <w:rFonts w:ascii="Times New Roman" w:hAnsi="Times New Roman"/>
      <w:sz w:val="24"/>
    </w:rPr>
  </w:style>
  <w:style w:type="paragraph" w:customStyle="1" w:styleId="HD1">
    <w:name w:val="HD正文1"/>
    <w:basedOn w:val="affffb"/>
    <w:autoRedefine/>
    <w:qFormat/>
    <w:rsid w:val="009C0FCD"/>
    <w:pPr>
      <w:widowControl/>
      <w:spacing w:line="440" w:lineRule="atLeast"/>
      <w:ind w:firstLineChars="200" w:firstLine="540"/>
      <w:jc w:val="left"/>
    </w:pPr>
    <w:rPr>
      <w:rFonts w:ascii="Times New Roman" w:hAnsi="Times New Roman"/>
      <w:sz w:val="24"/>
    </w:rPr>
  </w:style>
  <w:style w:type="paragraph" w:customStyle="1" w:styleId="affffffffffffe">
    <w:name w:val="#"/>
    <w:basedOn w:val="afffffffffffd"/>
    <w:autoRedefine/>
    <w:qFormat/>
    <w:rsid w:val="009C0FCD"/>
  </w:style>
  <w:style w:type="paragraph" w:customStyle="1" w:styleId="5h5SecondSubheadingH5PIM55Char5l4dsd1">
    <w:name w:val="样式 标题 5h5Second SubheadingH5口PIM 5标题 5 Char5l4第四层条dsd...1"/>
    <w:basedOn w:val="affffb"/>
    <w:autoRedefine/>
    <w:qFormat/>
    <w:rsid w:val="009C0FCD"/>
    <w:pPr>
      <w:widowControl/>
      <w:tabs>
        <w:tab w:val="left" w:pos="900"/>
      </w:tabs>
      <w:spacing w:line="360" w:lineRule="auto"/>
      <w:ind w:left="900" w:firstLineChars="200" w:hanging="420"/>
      <w:jc w:val="left"/>
    </w:pPr>
    <w:rPr>
      <w:rFonts w:ascii="宋体" w:hAnsi="宋体"/>
      <w:b/>
      <w:sz w:val="24"/>
    </w:rPr>
  </w:style>
  <w:style w:type="paragraph" w:customStyle="1" w:styleId="4H4RefHeading1rh1Headingsqlsect1234h4FirstS2">
    <w:name w:val="样式 标题 4H4Ref Heading 1rh1Heading sqlsect 1.2.3.4h4First S...2"/>
    <w:basedOn w:val="48"/>
    <w:autoRedefine/>
    <w:qFormat/>
    <w:rsid w:val="009C0FCD"/>
    <w:pPr>
      <w:widowControl/>
      <w:tabs>
        <w:tab w:val="left" w:pos="1080"/>
      </w:tabs>
      <w:adjustRightInd/>
      <w:spacing w:before="0" w:after="0" w:line="240" w:lineRule="auto"/>
      <w:ind w:left="1180" w:hanging="1180"/>
      <w:jc w:val="left"/>
      <w:textAlignment w:val="auto"/>
    </w:pPr>
    <w:rPr>
      <w:rFonts w:ascii="Arial Black" w:eastAsia="宋体" w:hAnsi="Arial Black" w:cs="宋体"/>
      <w:kern w:val="2"/>
      <w:lang w:val="zh-CN"/>
    </w:rPr>
  </w:style>
  <w:style w:type="paragraph" w:customStyle="1" w:styleId="CharChar1CharCharCharCharCharCharCharCharCharCharCharCharCharCharChar">
    <w:name w:val="Char Char1 Char Char Char Char Char Char Char Char Char Char Char Char Char Char Char"/>
    <w:basedOn w:val="affffb"/>
    <w:autoRedefine/>
    <w:qFormat/>
    <w:rsid w:val="009C0FCD"/>
    <w:pPr>
      <w:widowControl/>
      <w:spacing w:after="160" w:line="240" w:lineRule="exact"/>
      <w:ind w:firstLineChars="200" w:firstLine="200"/>
      <w:jc w:val="left"/>
    </w:pPr>
    <w:rPr>
      <w:rFonts w:ascii="Times New Roman" w:hAnsi="Times New Roman"/>
      <w:szCs w:val="20"/>
    </w:rPr>
  </w:style>
  <w:style w:type="paragraph" w:customStyle="1" w:styleId="GB231215">
    <w:name w:val="样式 仿宋_GB2312 四号 加粗 行距: 1.5 倍行距"/>
    <w:basedOn w:val="affffb"/>
    <w:link w:val="GB231215Char"/>
    <w:autoRedefine/>
    <w:qFormat/>
    <w:rsid w:val="009C0FCD"/>
    <w:pPr>
      <w:widowControl/>
      <w:spacing w:line="360" w:lineRule="auto"/>
      <w:ind w:firstLineChars="200" w:firstLine="562"/>
      <w:jc w:val="left"/>
    </w:pPr>
    <w:rPr>
      <w:rFonts w:ascii="仿宋_GB2312" w:hAnsi="宋体"/>
      <w:bCs/>
      <w:sz w:val="30"/>
      <w:szCs w:val="20"/>
      <w:lang w:val="zh-CN"/>
    </w:rPr>
  </w:style>
  <w:style w:type="character" w:customStyle="1" w:styleId="GB231215Char">
    <w:name w:val="样式 仿宋_GB2312 四号 加粗 行距: 1.5 倍行距 Char"/>
    <w:link w:val="GB231215"/>
    <w:autoRedefine/>
    <w:qFormat/>
    <w:rsid w:val="009C0FCD"/>
    <w:rPr>
      <w:rFonts w:ascii="仿宋_GB2312" w:eastAsia="宋体" w:hAnsi="宋体" w:cs="Times New Roman"/>
      <w:bCs/>
      <w:sz w:val="30"/>
      <w:szCs w:val="20"/>
      <w:lang w:val="zh-CN"/>
    </w:rPr>
  </w:style>
  <w:style w:type="paragraph" w:customStyle="1" w:styleId="a14">
    <w:name w:val="a14"/>
    <w:basedOn w:val="affffb"/>
    <w:autoRedefine/>
    <w:qFormat/>
    <w:rsid w:val="009C0FCD"/>
    <w:pPr>
      <w:widowControl/>
      <w:spacing w:before="100" w:beforeAutospacing="1" w:after="100" w:afterAutospacing="1" w:line="300" w:lineRule="atLeast"/>
      <w:ind w:firstLineChars="200" w:firstLine="375"/>
      <w:jc w:val="left"/>
    </w:pPr>
    <w:rPr>
      <w:rFonts w:ascii="Arial Unicode MS" w:eastAsia="Arial Unicode MS" w:hAnsi="Arial Unicode MS" w:cs="Arial Unicode MS"/>
      <w:kern w:val="0"/>
      <w:szCs w:val="21"/>
    </w:rPr>
  </w:style>
  <w:style w:type="paragraph" w:customStyle="1" w:styleId="1ffff0">
    <w:name w:val="标书正文1"/>
    <w:basedOn w:val="affffb"/>
    <w:autoRedefine/>
    <w:qFormat/>
    <w:rsid w:val="009C0FCD"/>
    <w:pPr>
      <w:widowControl/>
      <w:spacing w:line="360" w:lineRule="auto"/>
      <w:ind w:firstLineChars="150" w:firstLine="360"/>
      <w:jc w:val="left"/>
    </w:pPr>
    <w:rPr>
      <w:rFonts w:ascii="宋体" w:hAnsi="Times New Roman"/>
      <w:kern w:val="0"/>
      <w:sz w:val="24"/>
    </w:rPr>
  </w:style>
  <w:style w:type="paragraph" w:customStyle="1" w:styleId="newtext">
    <w:name w:val="newtext"/>
    <w:basedOn w:val="affffb"/>
    <w:autoRedefine/>
    <w:qFormat/>
    <w:rsid w:val="009C0FCD"/>
    <w:pPr>
      <w:widowControl/>
      <w:spacing w:before="100" w:beforeAutospacing="1" w:after="100" w:afterAutospacing="1" w:line="360" w:lineRule="atLeast"/>
      <w:ind w:firstLineChars="200" w:firstLine="200"/>
      <w:jc w:val="left"/>
    </w:pPr>
    <w:rPr>
      <w:rFonts w:ascii="宋体" w:hAnsi="宋体" w:cs="宋体"/>
      <w:kern w:val="0"/>
      <w:szCs w:val="21"/>
    </w:rPr>
  </w:style>
  <w:style w:type="paragraph" w:customStyle="1" w:styleId="0">
    <w:name w:val="0"/>
    <w:basedOn w:val="affffb"/>
    <w:autoRedefine/>
    <w:qFormat/>
    <w:rsid w:val="009C0FCD"/>
    <w:pPr>
      <w:widowControl/>
      <w:snapToGrid w:val="0"/>
      <w:spacing w:line="365" w:lineRule="atLeast"/>
      <w:ind w:left="1" w:firstLineChars="200" w:firstLine="200"/>
      <w:jc w:val="left"/>
      <w:textAlignment w:val="bottom"/>
    </w:pPr>
    <w:rPr>
      <w:rFonts w:ascii="Times New Roman" w:hAnsi="Times New Roman"/>
      <w:kern w:val="0"/>
      <w:sz w:val="20"/>
      <w:szCs w:val="20"/>
    </w:rPr>
  </w:style>
  <w:style w:type="paragraph" w:customStyle="1" w:styleId="GB2312150">
    <w:name w:val="样式 样式 仿宋_GB2312 四号 加粗 行距: 1.5 倍行距 + 小四"/>
    <w:basedOn w:val="affffb"/>
    <w:link w:val="GB231215Char0"/>
    <w:autoRedefine/>
    <w:qFormat/>
    <w:rsid w:val="009C0FCD"/>
    <w:pPr>
      <w:widowControl/>
      <w:spacing w:line="360" w:lineRule="auto"/>
      <w:ind w:firstLineChars="200" w:firstLine="200"/>
      <w:jc w:val="left"/>
    </w:pPr>
    <w:rPr>
      <w:rFonts w:ascii="仿宋_GB2312" w:hAnsi="宋体"/>
      <w:sz w:val="24"/>
      <w:szCs w:val="20"/>
      <w:lang w:val="zh-CN"/>
    </w:rPr>
  </w:style>
  <w:style w:type="character" w:customStyle="1" w:styleId="GB231215Char0">
    <w:name w:val="样式 样式 仿宋_GB2312 四号 加粗 行距: 1.5 倍行距 + 小四 Char"/>
    <w:link w:val="GB2312150"/>
    <w:autoRedefine/>
    <w:qFormat/>
    <w:rsid w:val="009C0FCD"/>
    <w:rPr>
      <w:rFonts w:ascii="仿宋_GB2312" w:eastAsia="宋体" w:hAnsi="宋体" w:cs="Times New Roman"/>
      <w:sz w:val="24"/>
      <w:szCs w:val="20"/>
      <w:lang w:val="zh-CN"/>
    </w:rPr>
  </w:style>
  <w:style w:type="paragraph" w:customStyle="1" w:styleId="582">
    <w:name w:val="样式 列表 5 + 左侧:  8 字符 悬挂缩进: 2 字符"/>
    <w:basedOn w:val="58"/>
    <w:autoRedefine/>
    <w:qFormat/>
    <w:rsid w:val="009C0FCD"/>
    <w:pPr>
      <w:ind w:leftChars="0" w:left="0" w:firstLineChars="0" w:firstLine="0"/>
      <w:jc w:val="center"/>
    </w:pPr>
    <w:rPr>
      <w:rFonts w:ascii="Calibri" w:hAnsi="Calibri" w:cs="宋体"/>
      <w:szCs w:val="20"/>
    </w:rPr>
  </w:style>
  <w:style w:type="paragraph" w:customStyle="1" w:styleId="my1">
    <w:name w:val="my（1）"/>
    <w:basedOn w:val="my"/>
    <w:autoRedefine/>
    <w:qFormat/>
    <w:rsid w:val="009C0FCD"/>
    <w:pPr>
      <w:widowControl/>
      <w:numPr>
        <w:numId w:val="15"/>
      </w:numPr>
      <w:tabs>
        <w:tab w:val="left" w:pos="0"/>
      </w:tabs>
      <w:spacing w:before="156" w:after="156"/>
      <w:ind w:firstLineChars="0" w:firstLine="0"/>
      <w:jc w:val="left"/>
    </w:pPr>
    <w:rPr>
      <w:kern w:val="0"/>
      <w:szCs w:val="24"/>
      <w:lang w:val="zh-CN"/>
    </w:rPr>
  </w:style>
  <w:style w:type="paragraph" w:customStyle="1" w:styleId="08566">
    <w:name w:val="样式 首行缩进:  0.85 厘米 段前: 6 磅 段后: 6 磅"/>
    <w:basedOn w:val="my"/>
    <w:autoRedefine/>
    <w:qFormat/>
    <w:rsid w:val="009C0FCD"/>
    <w:pPr>
      <w:widowControl/>
      <w:tabs>
        <w:tab w:val="left" w:pos="0"/>
      </w:tabs>
      <w:spacing w:before="100" w:beforeAutospacing="1" w:after="100" w:afterAutospacing="1"/>
      <w:ind w:firstLineChars="0" w:firstLine="0"/>
      <w:jc w:val="left"/>
    </w:pPr>
    <w:rPr>
      <w:rFonts w:cs="宋体"/>
      <w:kern w:val="0"/>
      <w:lang w:val="zh-CN"/>
    </w:rPr>
  </w:style>
  <w:style w:type="paragraph" w:customStyle="1" w:styleId="my10">
    <w:name w:val="!my（1）"/>
    <w:autoRedefine/>
    <w:qFormat/>
    <w:rsid w:val="009C0FCD"/>
    <w:pPr>
      <w:tabs>
        <w:tab w:val="left" w:pos="1335"/>
      </w:tabs>
      <w:spacing w:line="360" w:lineRule="auto"/>
      <w:ind w:left="1335" w:firstLineChars="200" w:hanging="855"/>
      <w:contextualSpacing/>
    </w:pPr>
    <w:rPr>
      <w:rFonts w:ascii="Times New Roman" w:eastAsia="宋体" w:hAnsi="Times New Roman" w:cs="Times New Roman"/>
      <w:sz w:val="24"/>
      <w:szCs w:val="24"/>
    </w:rPr>
  </w:style>
  <w:style w:type="paragraph" w:customStyle="1" w:styleId="CharCharCharChar3CharCharChar1CharCharCharCharCharCharCharCharCharChar">
    <w:name w:val="Char Char Char Char3 Char Char Char1 Char Char Char Char Char Char Char Char Char Char"/>
    <w:basedOn w:val="affffb"/>
    <w:autoRedefine/>
    <w:qFormat/>
    <w:rsid w:val="009C0FCD"/>
    <w:pPr>
      <w:widowControl/>
      <w:spacing w:line="360" w:lineRule="auto"/>
      <w:ind w:firstLineChars="200" w:firstLine="200"/>
      <w:jc w:val="left"/>
    </w:pPr>
    <w:rPr>
      <w:rFonts w:ascii="Tahoma" w:hAnsi="Tahoma" w:cs="Tahoma"/>
      <w:szCs w:val="21"/>
    </w:rPr>
  </w:style>
  <w:style w:type="paragraph" w:customStyle="1" w:styleId="beccList">
    <w:name w:val="!beccList"/>
    <w:basedOn w:val="affffb"/>
    <w:autoRedefine/>
    <w:qFormat/>
    <w:rsid w:val="009C0FCD"/>
    <w:pPr>
      <w:widowControl/>
      <w:tabs>
        <w:tab w:val="left" w:pos="0"/>
      </w:tabs>
      <w:spacing w:line="360" w:lineRule="auto"/>
      <w:ind w:firstLineChars="200" w:firstLine="200"/>
      <w:contextualSpacing/>
      <w:jc w:val="left"/>
    </w:pPr>
    <w:rPr>
      <w:rFonts w:ascii="Times New Roman" w:hAnsi="Times New Roman"/>
      <w:sz w:val="24"/>
    </w:rPr>
  </w:style>
  <w:style w:type="paragraph" w:customStyle="1" w:styleId="052">
    <w:name w:val="样式 样式 小四 段前: 0.5 行 + 首行缩进:  2 字符"/>
    <w:basedOn w:val="affffb"/>
    <w:autoRedefine/>
    <w:qFormat/>
    <w:rsid w:val="009C0FCD"/>
    <w:pPr>
      <w:widowControl/>
      <w:spacing w:line="360" w:lineRule="auto"/>
      <w:ind w:firstLineChars="200" w:firstLine="480"/>
      <w:jc w:val="left"/>
    </w:pPr>
    <w:rPr>
      <w:rFonts w:ascii="Times New Roman" w:hAnsi="Times New Roman" w:cs="宋体"/>
      <w:sz w:val="24"/>
      <w:szCs w:val="20"/>
    </w:rPr>
  </w:style>
  <w:style w:type="paragraph" w:customStyle="1" w:styleId="tytytyty">
    <w:name w:val="tytytyty"/>
    <w:basedOn w:val="affffb"/>
    <w:link w:val="tytytytyChar"/>
    <w:autoRedefine/>
    <w:qFormat/>
    <w:rsid w:val="009C0FCD"/>
    <w:pPr>
      <w:widowControl/>
      <w:spacing w:line="360" w:lineRule="auto"/>
      <w:ind w:leftChars="171" w:left="359" w:firstLineChars="200" w:firstLine="480"/>
      <w:jc w:val="left"/>
    </w:pPr>
    <w:rPr>
      <w:rFonts w:ascii="Times New Roman" w:hAnsi="Times New Roman"/>
      <w:sz w:val="24"/>
      <w:lang w:val="zh-CN"/>
    </w:rPr>
  </w:style>
  <w:style w:type="character" w:customStyle="1" w:styleId="tytytytyChar">
    <w:name w:val="tytytyty Char"/>
    <w:link w:val="tytytyty"/>
    <w:autoRedefine/>
    <w:qFormat/>
    <w:rsid w:val="009C0FCD"/>
    <w:rPr>
      <w:rFonts w:ascii="Times New Roman" w:eastAsia="宋体" w:hAnsi="Times New Roman" w:cs="Times New Roman"/>
      <w:sz w:val="24"/>
      <w:szCs w:val="24"/>
      <w:lang w:val="zh-CN"/>
    </w:rPr>
  </w:style>
  <w:style w:type="character" w:customStyle="1" w:styleId="4z">
    <w:name w:val="标题 4 z"/>
    <w:autoRedefine/>
    <w:qFormat/>
    <w:rsid w:val="009C0FCD"/>
    <w:rPr>
      <w:rFonts w:ascii="Arial" w:eastAsia="黑体" w:hAnsi="Arial"/>
      <w:b/>
      <w:bCs/>
      <w:kern w:val="2"/>
      <w:sz w:val="28"/>
      <w:szCs w:val="28"/>
      <w:lang w:val="en-US" w:eastAsia="zh-CN" w:bidi="ar-SA"/>
    </w:rPr>
  </w:style>
  <w:style w:type="paragraph" w:customStyle="1" w:styleId="xl234">
    <w:name w:val="xl234"/>
    <w:basedOn w:val="affffb"/>
    <w:autoRedefine/>
    <w:qFormat/>
    <w:rsid w:val="009C0FCD"/>
    <w:pPr>
      <w:widowControl/>
      <w:spacing w:before="100" w:beforeAutospacing="1" w:after="100" w:afterAutospacing="1" w:line="360" w:lineRule="auto"/>
      <w:ind w:firstLineChars="200" w:firstLine="200"/>
      <w:jc w:val="left"/>
    </w:pPr>
    <w:rPr>
      <w:rFonts w:ascii="仿宋_GB2312" w:eastAsia="仿宋_GB2312" w:hAnsi="宋体" w:cs="宋体"/>
      <w:b/>
      <w:bCs/>
      <w:kern w:val="0"/>
      <w:sz w:val="24"/>
    </w:rPr>
  </w:style>
  <w:style w:type="paragraph" w:customStyle="1" w:styleId="xl235">
    <w:name w:val="xl235"/>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36">
    <w:name w:val="xl236"/>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37">
    <w:name w:val="xl237"/>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38">
    <w:name w:val="xl238"/>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39">
    <w:name w:val="xl239"/>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40">
    <w:name w:val="xl240"/>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41">
    <w:name w:val="xl241"/>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42">
    <w:name w:val="xl242"/>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18"/>
      <w:szCs w:val="18"/>
    </w:rPr>
  </w:style>
  <w:style w:type="paragraph" w:customStyle="1" w:styleId="xl243">
    <w:name w:val="xl243"/>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44">
    <w:name w:val="xl244"/>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color w:val="000000"/>
      <w:kern w:val="0"/>
      <w:sz w:val="18"/>
      <w:szCs w:val="18"/>
    </w:rPr>
  </w:style>
  <w:style w:type="paragraph" w:customStyle="1" w:styleId="xl245">
    <w:name w:val="xl245"/>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46">
    <w:name w:val="xl246"/>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47">
    <w:name w:val="xl247"/>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48">
    <w:name w:val="xl248"/>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49">
    <w:name w:val="xl249"/>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0">
    <w:name w:val="xl250"/>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51">
    <w:name w:val="xl251"/>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52">
    <w:name w:val="xl252"/>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3">
    <w:name w:val="xl253"/>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4">
    <w:name w:val="xl254"/>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55">
    <w:name w:val="xl255"/>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6">
    <w:name w:val="xl256"/>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57">
    <w:name w:val="xl257"/>
    <w:basedOn w:val="affffb"/>
    <w:autoRedefine/>
    <w:qFormat/>
    <w:rsid w:val="009C0FC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8">
    <w:name w:val="xl258"/>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59">
    <w:name w:val="xl259"/>
    <w:basedOn w:val="affffb"/>
    <w:autoRedefine/>
    <w:qFormat/>
    <w:rsid w:val="009C0FCD"/>
    <w:pPr>
      <w:widowControl/>
      <w:pBdr>
        <w:top w:val="single" w:sz="4" w:space="0" w:color="auto"/>
        <w:left w:val="single" w:sz="4" w:space="0" w:color="auto"/>
        <w:bottom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60">
    <w:name w:val="xl260"/>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61">
    <w:name w:val="xl261"/>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62">
    <w:name w:val="xl262"/>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63">
    <w:name w:val="xl263"/>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64">
    <w:name w:val="xl264"/>
    <w:basedOn w:val="affffb"/>
    <w:autoRedefine/>
    <w:qFormat/>
    <w:rsid w:val="009C0FCD"/>
    <w:pPr>
      <w:widowControl/>
      <w:spacing w:before="100" w:beforeAutospacing="1" w:after="100" w:afterAutospacing="1" w:line="360" w:lineRule="auto"/>
      <w:ind w:firstLineChars="200" w:firstLine="200"/>
      <w:jc w:val="center"/>
    </w:pPr>
    <w:rPr>
      <w:rFonts w:ascii="宋体" w:hAnsi="宋体" w:cs="宋体"/>
      <w:kern w:val="0"/>
      <w:sz w:val="18"/>
      <w:szCs w:val="18"/>
    </w:rPr>
  </w:style>
  <w:style w:type="paragraph" w:customStyle="1" w:styleId="xl265">
    <w:name w:val="xl265"/>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66">
    <w:name w:val="xl266"/>
    <w:basedOn w:val="affffb"/>
    <w:autoRedefine/>
    <w:qFormat/>
    <w:rsid w:val="009C0FCD"/>
    <w:pPr>
      <w:widowControl/>
      <w:spacing w:before="100" w:beforeAutospacing="1" w:after="100" w:afterAutospacing="1" w:line="360" w:lineRule="auto"/>
      <w:ind w:firstLineChars="200" w:firstLine="200"/>
      <w:jc w:val="center"/>
    </w:pPr>
    <w:rPr>
      <w:rFonts w:ascii="宋体" w:hAnsi="宋体" w:cs="宋体"/>
      <w:color w:val="0000FF"/>
      <w:kern w:val="0"/>
      <w:sz w:val="18"/>
      <w:szCs w:val="18"/>
    </w:rPr>
  </w:style>
  <w:style w:type="paragraph" w:customStyle="1" w:styleId="xl267">
    <w:name w:val="xl267"/>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color w:val="FF0000"/>
      <w:kern w:val="0"/>
      <w:sz w:val="18"/>
      <w:szCs w:val="18"/>
    </w:rPr>
  </w:style>
  <w:style w:type="paragraph" w:customStyle="1" w:styleId="xl268">
    <w:name w:val="xl268"/>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69">
    <w:name w:val="xl269"/>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70">
    <w:name w:val="xl270"/>
    <w:basedOn w:val="affffb"/>
    <w:autoRedefine/>
    <w:qFormat/>
    <w:rsid w:val="009C0FCD"/>
    <w:pPr>
      <w:widowControl/>
      <w:pBdr>
        <w:bottom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271">
    <w:name w:val="xl271"/>
    <w:basedOn w:val="affffb"/>
    <w:autoRedefine/>
    <w:qFormat/>
    <w:rsid w:val="009C0FCD"/>
    <w:pPr>
      <w:widowControl/>
      <w:pBdr>
        <w:top w:val="single" w:sz="4" w:space="0" w:color="auto"/>
        <w:left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2">
    <w:name w:val="xl272"/>
    <w:basedOn w:val="affffb"/>
    <w:autoRedefine/>
    <w:qFormat/>
    <w:rsid w:val="009C0FCD"/>
    <w:pPr>
      <w:widowControl/>
      <w:pBdr>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3">
    <w:name w:val="xl273"/>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aff5">
    <w:name w:val="图编号"/>
    <w:basedOn w:val="affffb"/>
    <w:next w:val="affffb"/>
    <w:autoRedefine/>
    <w:qFormat/>
    <w:rsid w:val="009C0FCD"/>
    <w:pPr>
      <w:widowControl/>
      <w:numPr>
        <w:numId w:val="16"/>
      </w:numPr>
      <w:spacing w:line="360" w:lineRule="auto"/>
      <w:ind w:firstLineChars="200" w:firstLine="200"/>
      <w:jc w:val="center"/>
    </w:pPr>
    <w:rPr>
      <w:rFonts w:ascii="Times New Roman" w:eastAsia="黑体" w:hAnsi="Times New Roman"/>
      <w:sz w:val="24"/>
    </w:rPr>
  </w:style>
  <w:style w:type="paragraph" w:customStyle="1" w:styleId="aff4">
    <w:name w:val="表编号"/>
    <w:basedOn w:val="affffb"/>
    <w:autoRedefine/>
    <w:qFormat/>
    <w:rsid w:val="009C0FCD"/>
    <w:pPr>
      <w:widowControl/>
      <w:numPr>
        <w:numId w:val="17"/>
      </w:numPr>
      <w:tabs>
        <w:tab w:val="left" w:pos="240"/>
      </w:tabs>
      <w:spacing w:line="360" w:lineRule="auto"/>
      <w:ind w:firstLineChars="200" w:firstLine="200"/>
      <w:jc w:val="center"/>
    </w:pPr>
    <w:rPr>
      <w:rFonts w:ascii="Times New Roman" w:eastAsia="黑体" w:hAnsi="Times New Roman"/>
      <w:sz w:val="24"/>
    </w:rPr>
  </w:style>
  <w:style w:type="paragraph" w:customStyle="1" w:styleId="afffffffffffff">
    <w:name w:val="文中段落"/>
    <w:basedOn w:val="afffff4"/>
    <w:autoRedefine/>
    <w:qFormat/>
    <w:rsid w:val="009C0FCD"/>
    <w:pPr>
      <w:widowControl/>
      <w:adjustRightInd w:val="0"/>
      <w:snapToGrid w:val="0"/>
      <w:spacing w:before="160" w:after="160" w:line="360" w:lineRule="auto"/>
      <w:ind w:left="1701" w:firstLine="560"/>
      <w:jc w:val="left"/>
    </w:pPr>
    <w:rPr>
      <w:rFonts w:ascii="Times New Roman" w:eastAsia="仿宋_GB2312" w:hAnsi="Times New Roman"/>
      <w:sz w:val="28"/>
      <w:szCs w:val="21"/>
      <w:lang w:val="zh-CN"/>
    </w:rPr>
  </w:style>
  <w:style w:type="paragraph" w:customStyle="1" w:styleId="afffffffffffff0">
    <w:name w:val="图标号"/>
    <w:basedOn w:val="afffff4"/>
    <w:autoRedefine/>
    <w:qFormat/>
    <w:rsid w:val="009C0FCD"/>
    <w:pPr>
      <w:widowControl/>
      <w:adjustRightInd w:val="0"/>
      <w:snapToGrid w:val="0"/>
      <w:spacing w:before="160" w:after="160" w:line="360" w:lineRule="auto"/>
      <w:ind w:left="1701" w:firstLine="200"/>
      <w:jc w:val="center"/>
    </w:pPr>
    <w:rPr>
      <w:rFonts w:ascii="Times New Roman" w:eastAsia="仿宋_GB2312" w:hAnsi="Times New Roman"/>
      <w:sz w:val="24"/>
      <w:szCs w:val="21"/>
      <w:lang w:val="zh-CN"/>
    </w:rPr>
  </w:style>
  <w:style w:type="paragraph" w:customStyle="1" w:styleId="1e">
    <w:name w:val="1）编号"/>
    <w:basedOn w:val="afffff4"/>
    <w:autoRedefine/>
    <w:qFormat/>
    <w:rsid w:val="009C0FCD"/>
    <w:pPr>
      <w:widowControl/>
      <w:numPr>
        <w:numId w:val="18"/>
      </w:numPr>
      <w:adjustRightInd w:val="0"/>
      <w:snapToGrid w:val="0"/>
      <w:spacing w:before="160" w:after="160" w:line="360" w:lineRule="auto"/>
      <w:ind w:leftChars="200" w:left="200" w:hangingChars="200" w:hanging="200"/>
      <w:jc w:val="left"/>
    </w:pPr>
    <w:rPr>
      <w:rFonts w:ascii="Times New Roman" w:eastAsia="仿宋_GB2312" w:hAnsi="Times New Roman"/>
      <w:sz w:val="28"/>
      <w:szCs w:val="21"/>
      <w:lang w:val="zh-CN"/>
    </w:rPr>
  </w:style>
  <w:style w:type="paragraph" w:customStyle="1" w:styleId="afffffffffffff1">
    <w:name w:val="技术文档正文"/>
    <w:basedOn w:val="afffff8"/>
    <w:autoRedefine/>
    <w:qFormat/>
    <w:rsid w:val="009C0FCD"/>
    <w:pPr>
      <w:widowControl/>
      <w:spacing w:line="360" w:lineRule="auto"/>
      <w:ind w:firstLineChars="200" w:firstLine="200"/>
      <w:jc w:val="left"/>
    </w:pPr>
    <w:rPr>
      <w:rFonts w:ascii="Tahoma" w:hAnsi="Tahoma"/>
      <w:kern w:val="0"/>
      <w:sz w:val="24"/>
      <w:lang w:val="zh-CN"/>
    </w:rPr>
  </w:style>
  <w:style w:type="paragraph" w:customStyle="1" w:styleId="afffffffffffff2">
    <w:name w:val="标题首行"/>
    <w:basedOn w:val="affffb"/>
    <w:autoRedefine/>
    <w:qFormat/>
    <w:rsid w:val="009C0FCD"/>
    <w:pPr>
      <w:widowControl/>
      <w:spacing w:line="360" w:lineRule="auto"/>
      <w:ind w:firstLineChars="200" w:firstLine="200"/>
      <w:jc w:val="center"/>
    </w:pPr>
    <w:rPr>
      <w:rFonts w:ascii="黑体" w:eastAsia="黑体" w:hAnsi="Times New Roman" w:cs="宋体"/>
      <w:sz w:val="44"/>
      <w:szCs w:val="20"/>
    </w:rPr>
  </w:style>
  <w:style w:type="paragraph" w:customStyle="1" w:styleId="afffffffffffff3">
    <w:name w:val="封面标题"/>
    <w:basedOn w:val="affffb"/>
    <w:autoRedefine/>
    <w:qFormat/>
    <w:rsid w:val="009C0FCD"/>
    <w:pPr>
      <w:widowControl/>
      <w:spacing w:line="360" w:lineRule="auto"/>
      <w:ind w:firstLineChars="200" w:firstLine="200"/>
      <w:jc w:val="center"/>
    </w:pPr>
    <w:rPr>
      <w:rFonts w:ascii="黑体" w:eastAsia="黑体" w:hAnsi="Times New Roman" w:cs="宋体"/>
      <w:b/>
      <w:sz w:val="52"/>
      <w:szCs w:val="20"/>
    </w:rPr>
  </w:style>
  <w:style w:type="character" w:customStyle="1" w:styleId="afffffffffffff4">
    <w:name w:val="封面单位"/>
    <w:autoRedefine/>
    <w:qFormat/>
    <w:rsid w:val="009C0FCD"/>
    <w:rPr>
      <w:rFonts w:ascii="黑体" w:eastAsia="黑体" w:hAnsi="黑体"/>
      <w:sz w:val="32"/>
    </w:rPr>
  </w:style>
  <w:style w:type="paragraph" w:customStyle="1" w:styleId="afffffffffffff5">
    <w:name w:val="参编人员"/>
    <w:basedOn w:val="affffb"/>
    <w:autoRedefine/>
    <w:qFormat/>
    <w:rsid w:val="009C0FCD"/>
    <w:pPr>
      <w:widowControl/>
      <w:spacing w:before="312" w:after="312" w:line="480" w:lineRule="auto"/>
      <w:ind w:firstLineChars="200" w:firstLine="200"/>
      <w:jc w:val="center"/>
    </w:pPr>
    <w:rPr>
      <w:rFonts w:ascii="Arial Black" w:hAnsi="宋体" w:cs="宋体"/>
      <w:b/>
      <w:bCs/>
      <w:sz w:val="44"/>
      <w:szCs w:val="20"/>
    </w:rPr>
  </w:style>
  <w:style w:type="character" w:customStyle="1" w:styleId="afffffffffffff6">
    <w:name w:val="编制组成员"/>
    <w:autoRedefine/>
    <w:qFormat/>
    <w:rsid w:val="009C0FCD"/>
    <w:rPr>
      <w:sz w:val="32"/>
    </w:rPr>
  </w:style>
  <w:style w:type="paragraph" w:customStyle="1" w:styleId="afffffffffffff7">
    <w:name w:val="单位名称"/>
    <w:basedOn w:val="affffb"/>
    <w:autoRedefine/>
    <w:uiPriority w:val="99"/>
    <w:qFormat/>
    <w:rsid w:val="009C0FCD"/>
    <w:pPr>
      <w:widowControl/>
      <w:spacing w:before="156" w:after="156" w:line="360" w:lineRule="auto"/>
      <w:ind w:firstLineChars="200" w:firstLine="200"/>
      <w:jc w:val="left"/>
    </w:pPr>
    <w:rPr>
      <w:rFonts w:ascii="Arial Black" w:eastAsia="黑体" w:hAnsi="Arial Black" w:cs="宋体"/>
      <w:sz w:val="36"/>
      <w:szCs w:val="20"/>
    </w:rPr>
  </w:style>
  <w:style w:type="paragraph" w:customStyle="1" w:styleId="afffffffffffff8">
    <w:name w:val="文字"/>
    <w:basedOn w:val="affffb"/>
    <w:link w:val="Charffff"/>
    <w:autoRedefine/>
    <w:qFormat/>
    <w:rsid w:val="009C0FCD"/>
    <w:pPr>
      <w:widowControl/>
      <w:tabs>
        <w:tab w:val="left" w:pos="8520"/>
      </w:tabs>
      <w:spacing w:line="312" w:lineRule="auto"/>
      <w:ind w:right="-210" w:firstLineChars="200" w:firstLine="556"/>
      <w:jc w:val="left"/>
    </w:pPr>
    <w:rPr>
      <w:rFonts w:ascii="方正楷体_GB2312" w:eastAsia="方正楷体_GB2312" w:hAnsi="Times New Roman"/>
      <w:sz w:val="28"/>
      <w:szCs w:val="20"/>
    </w:rPr>
  </w:style>
  <w:style w:type="character" w:customStyle="1" w:styleId="Charffff">
    <w:name w:val="文字 Char"/>
    <w:link w:val="afffffffffffff8"/>
    <w:autoRedefine/>
    <w:qFormat/>
    <w:locked/>
    <w:rsid w:val="009C0FCD"/>
    <w:rPr>
      <w:rFonts w:ascii="方正楷体_GB2312" w:eastAsia="方正楷体_GB2312" w:hAnsi="Times New Roman" w:cs="Times New Roman"/>
      <w:sz w:val="28"/>
      <w:szCs w:val="20"/>
    </w:rPr>
  </w:style>
  <w:style w:type="paragraph" w:customStyle="1" w:styleId="title1">
    <w:name w:val="title1"/>
    <w:basedOn w:val="affffb"/>
    <w:autoRedefine/>
    <w:qFormat/>
    <w:rsid w:val="009C0FCD"/>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title2">
    <w:name w:val="title2"/>
    <w:basedOn w:val="affffb"/>
    <w:autoRedefine/>
    <w:qFormat/>
    <w:rsid w:val="009C0FCD"/>
    <w:pPr>
      <w:widowControl/>
      <w:spacing w:before="100" w:beforeAutospacing="1" w:after="100" w:afterAutospacing="1" w:line="360" w:lineRule="auto"/>
      <w:ind w:firstLineChars="200" w:firstLine="200"/>
      <w:jc w:val="left"/>
    </w:pPr>
    <w:rPr>
      <w:rFonts w:ascii="宋体" w:hAnsi="宋体"/>
      <w:kern w:val="0"/>
      <w:sz w:val="24"/>
    </w:rPr>
  </w:style>
  <w:style w:type="character" w:customStyle="1" w:styleId="txt1">
    <w:name w:val="txt1"/>
    <w:basedOn w:val="affffd"/>
    <w:autoRedefine/>
    <w:qFormat/>
    <w:rsid w:val="009C0FCD"/>
  </w:style>
  <w:style w:type="paragraph" w:customStyle="1" w:styleId="ParaCharCharCharCharCharCharCharCharCharChar">
    <w:name w:val="默认段落字体 Para Char Char Char Char Char Char Char Char Char Char"/>
    <w:basedOn w:val="affffb"/>
    <w:autoRedefine/>
    <w:qFormat/>
    <w:rsid w:val="009C0FCD"/>
    <w:pPr>
      <w:widowControl/>
      <w:spacing w:line="360" w:lineRule="auto"/>
      <w:ind w:firstLineChars="200" w:firstLine="200"/>
      <w:jc w:val="left"/>
    </w:pPr>
    <w:rPr>
      <w:rFonts w:ascii="Tahoma" w:eastAsia="仿宋_GB2312" w:hAnsi="Tahoma"/>
      <w:sz w:val="24"/>
      <w:szCs w:val="20"/>
    </w:rPr>
  </w:style>
  <w:style w:type="paragraph" w:customStyle="1" w:styleId="afffffffffffff9">
    <w:name w:val="自定义正文"/>
    <w:basedOn w:val="affffb"/>
    <w:autoRedefine/>
    <w:qFormat/>
    <w:rsid w:val="009C0FCD"/>
    <w:pPr>
      <w:widowControl/>
      <w:spacing w:line="360" w:lineRule="auto"/>
      <w:ind w:firstLineChars="200" w:firstLine="200"/>
      <w:jc w:val="left"/>
    </w:pPr>
    <w:rPr>
      <w:rFonts w:ascii="Times New Roman" w:hAnsi="Times New Roman"/>
      <w:sz w:val="24"/>
    </w:rPr>
  </w:style>
  <w:style w:type="character" w:customStyle="1" w:styleId="normalclass1">
    <w:name w:val="normalclass1"/>
    <w:basedOn w:val="affffd"/>
    <w:autoRedefine/>
    <w:qFormat/>
    <w:rsid w:val="009C0FCD"/>
  </w:style>
  <w:style w:type="paragraph" w:customStyle="1" w:styleId="CharCharCharChar1TimesNewRoman">
    <w:name w:val="样式 纯文本普通文字 Char纯文本 Char普通文字 Char Char标题1 + Times New Roman ..."/>
    <w:next w:val="afffff8"/>
    <w:link w:val="CharCharCharChar1TimesNewRomanChar1"/>
    <w:autoRedefine/>
    <w:qFormat/>
    <w:rsid w:val="009C0FCD"/>
    <w:pPr>
      <w:autoSpaceDE w:val="0"/>
      <w:autoSpaceDN w:val="0"/>
      <w:adjustRightInd w:val="0"/>
      <w:spacing w:line="480" w:lineRule="atLeast"/>
      <w:ind w:firstLineChars="200" w:firstLine="482"/>
    </w:pPr>
    <w:rPr>
      <w:rFonts w:ascii="Calibri" w:eastAsia="宋体" w:hAnsi="Calibri" w:cs="宋体"/>
      <w:kern w:val="0"/>
      <w:sz w:val="24"/>
      <w:szCs w:val="20"/>
    </w:rPr>
  </w:style>
  <w:style w:type="character" w:customStyle="1" w:styleId="CharCharCharChar1TimesNewRomanChar1">
    <w:name w:val="样式 纯文本普通文字 Char纯文本 Char普通文字 Char Char标题1 + Times New Roman ... Char1"/>
    <w:link w:val="CharCharCharChar1TimesNewRoman"/>
    <w:autoRedefine/>
    <w:qFormat/>
    <w:rsid w:val="009C0FCD"/>
    <w:rPr>
      <w:rFonts w:ascii="Calibri" w:eastAsia="宋体" w:hAnsi="Calibri" w:cs="宋体"/>
      <w:kern w:val="0"/>
      <w:sz w:val="24"/>
      <w:szCs w:val="20"/>
    </w:rPr>
  </w:style>
  <w:style w:type="paragraph" w:customStyle="1" w:styleId="afffffffffffffa">
    <w:name w:val="正文居中"/>
    <w:basedOn w:val="affffb"/>
    <w:autoRedefine/>
    <w:qFormat/>
    <w:rsid w:val="009C0FCD"/>
    <w:pPr>
      <w:widowControl/>
      <w:spacing w:line="360" w:lineRule="auto"/>
      <w:ind w:firstLineChars="200" w:firstLine="200"/>
      <w:jc w:val="center"/>
    </w:pPr>
    <w:rPr>
      <w:rFonts w:ascii="Arial" w:hAnsi="Arial"/>
      <w:sz w:val="24"/>
    </w:rPr>
  </w:style>
  <w:style w:type="paragraph" w:customStyle="1" w:styleId="ePMS">
    <w:name w:val="ePMS正文"/>
    <w:basedOn w:val="affffb"/>
    <w:autoRedefine/>
    <w:qFormat/>
    <w:rsid w:val="009C0FCD"/>
    <w:pPr>
      <w:widowControl/>
      <w:spacing w:line="360" w:lineRule="auto"/>
      <w:ind w:firstLineChars="200" w:firstLine="200"/>
      <w:jc w:val="left"/>
    </w:pPr>
    <w:rPr>
      <w:rFonts w:ascii="Times New Roman" w:hAnsi="Times New Roman"/>
      <w:kern w:val="0"/>
      <w:szCs w:val="20"/>
      <w:lang w:val="en-AU"/>
    </w:rPr>
  </w:style>
  <w:style w:type="paragraph" w:customStyle="1" w:styleId="2ffd">
    <w:name w:val="正文（首行缩进2字符）"/>
    <w:basedOn w:val="affffb"/>
    <w:link w:val="2Char9"/>
    <w:autoRedefine/>
    <w:qFormat/>
    <w:rsid w:val="009C0FCD"/>
    <w:pPr>
      <w:widowControl/>
      <w:spacing w:beforeLines="88" w:afterLines="88" w:line="480" w:lineRule="exact"/>
      <w:ind w:firstLineChars="210" w:firstLine="210"/>
      <w:jc w:val="left"/>
    </w:pPr>
    <w:rPr>
      <w:rFonts w:ascii="Times New Roman" w:hAnsi="Times New Roman"/>
      <w:sz w:val="24"/>
      <w:lang w:val="zh-CN"/>
    </w:rPr>
  </w:style>
  <w:style w:type="character" w:customStyle="1" w:styleId="2Char9">
    <w:name w:val="正文（首行缩进2字符） Char"/>
    <w:link w:val="2ffd"/>
    <w:autoRedefine/>
    <w:qFormat/>
    <w:rsid w:val="009C0FCD"/>
    <w:rPr>
      <w:rFonts w:ascii="Times New Roman" w:eastAsia="宋体" w:hAnsi="Times New Roman" w:cs="Times New Roman"/>
      <w:sz w:val="24"/>
      <w:szCs w:val="24"/>
      <w:lang w:val="zh-CN"/>
    </w:rPr>
  </w:style>
  <w:style w:type="character" w:customStyle="1" w:styleId="3zw">
    <w:name w:val="3zw"/>
    <w:basedOn w:val="affffd"/>
    <w:autoRedefine/>
    <w:qFormat/>
    <w:rsid w:val="009C0FCD"/>
  </w:style>
  <w:style w:type="paragraph" w:customStyle="1" w:styleId="afffffffffffffb">
    <w:name w:val="!封面大标题（小初黑）"/>
    <w:next w:val="afffffffffffffc"/>
    <w:autoRedefine/>
    <w:qFormat/>
    <w:rsid w:val="009C0FCD"/>
    <w:pPr>
      <w:spacing w:line="360" w:lineRule="auto"/>
      <w:ind w:firstLineChars="200" w:firstLine="200"/>
      <w:jc w:val="center"/>
    </w:pPr>
    <w:rPr>
      <w:rFonts w:ascii="Times New Roman" w:eastAsia="黑体" w:hAnsi="Times New Roman" w:cs="Times New Roman"/>
      <w:sz w:val="72"/>
      <w:szCs w:val="72"/>
    </w:rPr>
  </w:style>
  <w:style w:type="paragraph" w:customStyle="1" w:styleId="afffffffffffffc">
    <w:name w:val="!封面小标题"/>
    <w:autoRedefine/>
    <w:qFormat/>
    <w:rsid w:val="009C0FCD"/>
    <w:pPr>
      <w:spacing w:before="156" w:after="156" w:line="360" w:lineRule="auto"/>
      <w:ind w:firstLineChars="200" w:firstLine="200"/>
      <w:jc w:val="center"/>
    </w:pPr>
    <w:rPr>
      <w:rFonts w:ascii="Times New Roman" w:eastAsia="黑体" w:hAnsi="Times New Roman" w:cs="Times New Roman"/>
      <w:sz w:val="36"/>
      <w:szCs w:val="36"/>
    </w:rPr>
  </w:style>
  <w:style w:type="paragraph" w:customStyle="1" w:styleId="h10">
    <w:name w:val="h10"/>
    <w:basedOn w:val="52"/>
    <w:autoRedefine/>
    <w:qFormat/>
    <w:rsid w:val="009C0FCD"/>
    <w:pPr>
      <w:widowControl/>
      <w:numPr>
        <w:ilvl w:val="3"/>
        <w:numId w:val="19"/>
      </w:numPr>
      <w:adjustRightInd/>
      <w:spacing w:before="0" w:after="0" w:line="360" w:lineRule="auto"/>
      <w:jc w:val="left"/>
      <w:textAlignment w:val="auto"/>
    </w:pPr>
    <w:rPr>
      <w:rFonts w:ascii="Times New Roman" w:hAnsi="Times New Roman"/>
      <w:b w:val="0"/>
      <w:bCs/>
      <w:kern w:val="2"/>
      <w:szCs w:val="28"/>
      <w:lang w:val="zh-CN"/>
    </w:rPr>
  </w:style>
  <w:style w:type="paragraph" w:customStyle="1" w:styleId="q1">
    <w:name w:val="q1"/>
    <w:basedOn w:val="1f3"/>
    <w:autoRedefine/>
    <w:qFormat/>
    <w:rsid w:val="009C0FCD"/>
    <w:pPr>
      <w:pageBreakBefore/>
      <w:widowControl/>
      <w:tabs>
        <w:tab w:val="left" w:pos="0"/>
      </w:tabs>
      <w:autoSpaceDE/>
      <w:autoSpaceDN/>
      <w:adjustRightInd/>
      <w:spacing w:before="0" w:after="0" w:line="360" w:lineRule="auto"/>
    </w:pPr>
    <w:rPr>
      <w:rFonts w:hAnsi="宋体"/>
      <w:b w:val="0"/>
      <w:bCs/>
      <w:sz w:val="44"/>
      <w:szCs w:val="44"/>
      <w:lang w:val="zh-CN"/>
    </w:rPr>
  </w:style>
  <w:style w:type="paragraph" w:customStyle="1" w:styleId="q2">
    <w:name w:val="q2"/>
    <w:basedOn w:val="2a"/>
    <w:autoRedefine/>
    <w:qFormat/>
    <w:rsid w:val="009C0FCD"/>
    <w:pPr>
      <w:widowControl/>
      <w:tabs>
        <w:tab w:val="left" w:pos="0"/>
        <w:tab w:val="left" w:pos="709"/>
      </w:tabs>
      <w:autoSpaceDE/>
      <w:autoSpaceDN/>
      <w:adjustRightInd/>
      <w:spacing w:before="0" w:line="360" w:lineRule="auto"/>
      <w:jc w:val="left"/>
    </w:pPr>
    <w:rPr>
      <w:rFonts w:ascii="宋体" w:eastAsia="宋体" w:hAnsi="宋体"/>
      <w:bCs/>
      <w:kern w:val="2"/>
      <w:sz w:val="32"/>
      <w:szCs w:val="32"/>
      <w:lang w:val="zh-CN"/>
    </w:rPr>
  </w:style>
  <w:style w:type="paragraph" w:customStyle="1" w:styleId="q3">
    <w:name w:val="q3"/>
    <w:basedOn w:val="38"/>
    <w:autoRedefine/>
    <w:qFormat/>
    <w:rsid w:val="009C0FCD"/>
    <w:pPr>
      <w:widowControl/>
      <w:tabs>
        <w:tab w:val="left" w:pos="0"/>
      </w:tabs>
      <w:autoSpaceDE/>
      <w:autoSpaceDN/>
      <w:adjustRightInd/>
      <w:spacing w:before="0" w:after="0" w:line="360" w:lineRule="auto"/>
    </w:pPr>
    <w:rPr>
      <w:rFonts w:ascii="Times New Roman" w:hAnsi="Times New Roman"/>
      <w:b w:val="0"/>
      <w:bCs/>
      <w:kern w:val="2"/>
      <w:sz w:val="28"/>
      <w:szCs w:val="28"/>
      <w:u w:val="none"/>
      <w:lang w:val="zh-CN"/>
    </w:rPr>
  </w:style>
  <w:style w:type="paragraph" w:customStyle="1" w:styleId="q4">
    <w:name w:val="q4"/>
    <w:basedOn w:val="48"/>
    <w:autoRedefine/>
    <w:qFormat/>
    <w:rsid w:val="009C0FCD"/>
    <w:pPr>
      <w:widowControl/>
      <w:tabs>
        <w:tab w:val="left" w:pos="0"/>
      </w:tabs>
      <w:adjustRightInd/>
      <w:spacing w:before="0" w:after="0" w:line="360" w:lineRule="auto"/>
      <w:jc w:val="left"/>
      <w:textAlignment w:val="auto"/>
    </w:pPr>
    <w:rPr>
      <w:rFonts w:ascii="Times New Roman" w:eastAsia="宋体" w:hAnsi="Times New Roman"/>
      <w:b w:val="0"/>
      <w:bCs/>
      <w:kern w:val="2"/>
      <w:szCs w:val="28"/>
      <w:lang w:val="zh-CN"/>
    </w:rPr>
  </w:style>
  <w:style w:type="paragraph" w:customStyle="1" w:styleId="q5">
    <w:name w:val="q5"/>
    <w:basedOn w:val="52"/>
    <w:autoRedefine/>
    <w:qFormat/>
    <w:rsid w:val="009C0FCD"/>
    <w:pPr>
      <w:widowControl/>
      <w:tabs>
        <w:tab w:val="left" w:pos="0"/>
      </w:tabs>
      <w:adjustRightInd/>
      <w:spacing w:before="0" w:after="0" w:line="360" w:lineRule="auto"/>
      <w:jc w:val="left"/>
      <w:textAlignment w:val="auto"/>
    </w:pPr>
    <w:rPr>
      <w:rFonts w:ascii="Times New Roman" w:hAnsi="Times New Roman"/>
      <w:b w:val="0"/>
      <w:bCs/>
      <w:kern w:val="2"/>
      <w:szCs w:val="28"/>
      <w:lang w:val="zh-CN"/>
    </w:rPr>
  </w:style>
  <w:style w:type="paragraph" w:customStyle="1" w:styleId="q6">
    <w:name w:val="q6"/>
    <w:basedOn w:val="60"/>
    <w:autoRedefine/>
    <w:qFormat/>
    <w:rsid w:val="009C0FCD"/>
    <w:pPr>
      <w:widowControl/>
      <w:tabs>
        <w:tab w:val="left" w:pos="0"/>
      </w:tabs>
      <w:adjustRightInd/>
      <w:spacing w:before="0" w:after="0" w:line="360" w:lineRule="auto"/>
      <w:jc w:val="left"/>
      <w:textAlignment w:val="auto"/>
    </w:pPr>
    <w:rPr>
      <w:rFonts w:ascii="黑体" w:hAnsi="黑体"/>
      <w:b w:val="0"/>
      <w:bCs/>
      <w:kern w:val="2"/>
      <w:sz w:val="21"/>
      <w:szCs w:val="21"/>
      <w:lang w:val="zh-CN"/>
    </w:rPr>
  </w:style>
  <w:style w:type="paragraph" w:customStyle="1" w:styleId="afffffffffffffd">
    <w:name w:val="并列样式"/>
    <w:basedOn w:val="affffb"/>
    <w:autoRedefine/>
    <w:qFormat/>
    <w:rsid w:val="009C0FCD"/>
    <w:pPr>
      <w:widowControl/>
      <w:spacing w:before="60" w:after="60" w:line="360" w:lineRule="auto"/>
      <w:ind w:firstLineChars="200" w:firstLine="200"/>
      <w:jc w:val="left"/>
    </w:pPr>
    <w:rPr>
      <w:rFonts w:ascii="Times New Roman" w:hAnsi="Times New Roman"/>
      <w:sz w:val="24"/>
      <w:szCs w:val="20"/>
    </w:rPr>
  </w:style>
  <w:style w:type="character" w:customStyle="1" w:styleId="CharChar12">
    <w:name w:val="Char Char12"/>
    <w:autoRedefine/>
    <w:qFormat/>
    <w:locked/>
    <w:rsid w:val="009C0FCD"/>
    <w:rPr>
      <w:rFonts w:ascii="Calibri" w:eastAsia="宋体" w:hAnsi="Calibri" w:cs="宋体"/>
      <w:b/>
      <w:bCs/>
      <w:kern w:val="44"/>
      <w:sz w:val="44"/>
      <w:szCs w:val="44"/>
      <w:lang w:val="en-US" w:eastAsia="zh-CN" w:bidi="ar-SA"/>
    </w:rPr>
  </w:style>
  <w:style w:type="character" w:customStyle="1" w:styleId="CharChar10">
    <w:name w:val="Char Char10"/>
    <w:autoRedefine/>
    <w:semiHidden/>
    <w:qFormat/>
    <w:locked/>
    <w:rsid w:val="009C0FCD"/>
    <w:rPr>
      <w:rFonts w:ascii="Calibri" w:eastAsia="宋体" w:hAnsi="Calibri" w:cs="宋体"/>
      <w:b/>
      <w:bCs/>
      <w:kern w:val="2"/>
      <w:sz w:val="32"/>
      <w:szCs w:val="32"/>
      <w:lang w:val="en-US" w:eastAsia="zh-CN" w:bidi="ar-SA"/>
    </w:rPr>
  </w:style>
  <w:style w:type="character" w:customStyle="1" w:styleId="CharChar9">
    <w:name w:val="Char Char9"/>
    <w:autoRedefine/>
    <w:qFormat/>
    <w:locked/>
    <w:rsid w:val="009C0FCD"/>
    <w:rPr>
      <w:rFonts w:ascii="Cambria" w:eastAsia="宋体" w:hAnsi="Cambria" w:cs="宋体"/>
      <w:b/>
      <w:bCs/>
      <w:kern w:val="2"/>
      <w:sz w:val="28"/>
      <w:szCs w:val="28"/>
      <w:lang w:val="en-US" w:eastAsia="zh-CN" w:bidi="ar-SA"/>
    </w:rPr>
  </w:style>
  <w:style w:type="character" w:customStyle="1" w:styleId="CharChar8">
    <w:name w:val="Char Char8"/>
    <w:autoRedefine/>
    <w:semiHidden/>
    <w:qFormat/>
    <w:locked/>
    <w:rsid w:val="009C0FCD"/>
    <w:rPr>
      <w:rFonts w:ascii="Calibri" w:eastAsia="宋体" w:hAnsi="Calibri" w:cs="宋体"/>
      <w:b/>
      <w:bCs/>
      <w:kern w:val="2"/>
      <w:sz w:val="28"/>
      <w:szCs w:val="28"/>
      <w:lang w:val="en-US" w:eastAsia="zh-CN" w:bidi="ar-SA"/>
    </w:rPr>
  </w:style>
  <w:style w:type="character" w:customStyle="1" w:styleId="2CharChar0">
    <w:name w:val="标题2 Char Char"/>
    <w:autoRedefine/>
    <w:qFormat/>
    <w:locked/>
    <w:rsid w:val="009C0FCD"/>
    <w:rPr>
      <w:rFonts w:ascii="Cambria" w:eastAsia="宋体" w:hAnsi="Cambria"/>
      <w:b/>
      <w:bCs/>
      <w:kern w:val="2"/>
      <w:sz w:val="30"/>
      <w:szCs w:val="32"/>
      <w:lang w:val="en-US" w:eastAsia="zh-CN" w:bidi="ar-SA"/>
    </w:rPr>
  </w:style>
  <w:style w:type="paragraph" w:customStyle="1" w:styleId="225225">
    <w:name w:val="样式 样式 首行缩进:  2.25 字符 + 首行缩进:  2.25 字符"/>
    <w:basedOn w:val="affffb"/>
    <w:link w:val="225225Char"/>
    <w:autoRedefine/>
    <w:qFormat/>
    <w:rsid w:val="009C0FCD"/>
    <w:pPr>
      <w:widowControl/>
      <w:spacing w:line="360" w:lineRule="auto"/>
      <w:ind w:firstLineChars="225" w:firstLine="630"/>
      <w:jc w:val="left"/>
    </w:pPr>
    <w:rPr>
      <w:rFonts w:ascii="仿宋_GB2312" w:eastAsia="仿宋_GB2312" w:hAnsi="Times New Roman"/>
      <w:sz w:val="28"/>
      <w:szCs w:val="28"/>
      <w:lang w:val="zh-CN"/>
    </w:rPr>
  </w:style>
  <w:style w:type="character" w:customStyle="1" w:styleId="225225Char">
    <w:name w:val="样式 样式 首行缩进:  2.25 字符 + 首行缩进:  2.25 字符 Char"/>
    <w:link w:val="225225"/>
    <w:autoRedefine/>
    <w:qFormat/>
    <w:rsid w:val="009C0FCD"/>
    <w:rPr>
      <w:rFonts w:ascii="仿宋_GB2312" w:eastAsia="仿宋_GB2312" w:hAnsi="Times New Roman" w:cs="Times New Roman"/>
      <w:sz w:val="28"/>
      <w:szCs w:val="28"/>
      <w:lang w:val="zh-CN"/>
    </w:rPr>
  </w:style>
  <w:style w:type="paragraph" w:customStyle="1" w:styleId="CharCharChar1CharChar1CharCharChar">
    <w:name w:val="Char Char Char1 Char Char1 Char Char Char"/>
    <w:basedOn w:val="affffb"/>
    <w:autoRedefine/>
    <w:qFormat/>
    <w:rsid w:val="009C0FCD"/>
    <w:pPr>
      <w:widowControl/>
      <w:spacing w:line="360" w:lineRule="auto"/>
      <w:ind w:firstLineChars="200" w:firstLine="200"/>
      <w:jc w:val="left"/>
    </w:pPr>
    <w:rPr>
      <w:rFonts w:ascii="Tahoma" w:hAnsi="Tahoma"/>
      <w:sz w:val="24"/>
      <w:szCs w:val="20"/>
    </w:rPr>
  </w:style>
  <w:style w:type="paragraph" w:customStyle="1" w:styleId="afffffffffffffe">
    <w:name w:val="五号正文（标准）"/>
    <w:basedOn w:val="affffb"/>
    <w:link w:val="Charffff0"/>
    <w:autoRedefine/>
    <w:qFormat/>
    <w:rsid w:val="009C0FCD"/>
    <w:pPr>
      <w:widowControl/>
      <w:spacing w:line="360" w:lineRule="auto"/>
      <w:ind w:firstLineChars="200" w:firstLine="482"/>
      <w:jc w:val="left"/>
    </w:pPr>
    <w:rPr>
      <w:rFonts w:ascii="宋体" w:hAnsi="宋体"/>
      <w:b/>
      <w:color w:val="000000"/>
      <w:sz w:val="24"/>
      <w:lang w:val="zh-CN"/>
    </w:rPr>
  </w:style>
  <w:style w:type="character" w:customStyle="1" w:styleId="Charffff0">
    <w:name w:val="五号正文（标准） Char"/>
    <w:link w:val="afffffffffffffe"/>
    <w:autoRedefine/>
    <w:qFormat/>
    <w:rsid w:val="009C0FCD"/>
    <w:rPr>
      <w:rFonts w:ascii="宋体" w:eastAsia="宋体" w:hAnsi="宋体" w:cs="Times New Roman"/>
      <w:b/>
      <w:color w:val="000000"/>
      <w:sz w:val="24"/>
      <w:szCs w:val="24"/>
      <w:lang w:val="zh-CN"/>
    </w:rPr>
  </w:style>
  <w:style w:type="paragraph" w:customStyle="1" w:styleId="affffffffffffff">
    <w:name w:val="标五"/>
    <w:next w:val="affffb"/>
    <w:link w:val="Charffff1"/>
    <w:autoRedefine/>
    <w:qFormat/>
    <w:rsid w:val="009C0FCD"/>
    <w:pPr>
      <w:spacing w:line="360" w:lineRule="auto"/>
      <w:ind w:firstLineChars="200" w:firstLine="1"/>
      <w:outlineLvl w:val="4"/>
    </w:pPr>
    <w:rPr>
      <w:rFonts w:ascii="仿宋_GB2312" w:eastAsia="仿宋_GB2312" w:hAnsi="Times New Roman" w:cs="Times New Roman"/>
      <w:sz w:val="24"/>
      <w:szCs w:val="24"/>
    </w:rPr>
  </w:style>
  <w:style w:type="character" w:customStyle="1" w:styleId="Charffff1">
    <w:name w:val="标五 Char"/>
    <w:link w:val="affffffffffffff"/>
    <w:autoRedefine/>
    <w:qFormat/>
    <w:rsid w:val="009C0FCD"/>
    <w:rPr>
      <w:rFonts w:ascii="仿宋_GB2312" w:eastAsia="仿宋_GB2312" w:hAnsi="Times New Roman" w:cs="Times New Roman"/>
      <w:sz w:val="24"/>
      <w:szCs w:val="24"/>
    </w:rPr>
  </w:style>
  <w:style w:type="paragraph" w:customStyle="1" w:styleId="font1">
    <w:name w:val="font1"/>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406">
    <w:name w:val="xl406"/>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407">
    <w:name w:val="xl407"/>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408">
    <w:name w:val="xl408"/>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09">
    <w:name w:val="xl409"/>
    <w:basedOn w:val="affffb"/>
    <w:autoRedefine/>
    <w:qFormat/>
    <w:rsid w:val="009C0FCD"/>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10">
    <w:name w:val="xl410"/>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1">
    <w:name w:val="xl411"/>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2">
    <w:name w:val="xl412"/>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3">
    <w:name w:val="xl413"/>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4">
    <w:name w:val="xl414"/>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5">
    <w:name w:val="xl415"/>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6">
    <w:name w:val="xl416"/>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7">
    <w:name w:val="xl417"/>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8">
    <w:name w:val="xl418"/>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Times New Roman" w:hAnsi="Times New Roman"/>
      <w:color w:val="000000"/>
      <w:kern w:val="0"/>
      <w:sz w:val="20"/>
      <w:szCs w:val="20"/>
    </w:rPr>
  </w:style>
  <w:style w:type="paragraph" w:customStyle="1" w:styleId="xl419">
    <w:name w:val="xl419"/>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420">
    <w:name w:val="xl420"/>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421">
    <w:name w:val="xl421"/>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422">
    <w:name w:val="xl422"/>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 w:val="20"/>
      <w:szCs w:val="20"/>
    </w:rPr>
  </w:style>
  <w:style w:type="paragraph" w:customStyle="1" w:styleId="xl423">
    <w:name w:val="xl423"/>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4">
    <w:name w:val="xl424"/>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 w:val="20"/>
      <w:szCs w:val="20"/>
    </w:rPr>
  </w:style>
  <w:style w:type="paragraph" w:customStyle="1" w:styleId="xl425">
    <w:name w:val="xl425"/>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6">
    <w:name w:val="xl426"/>
    <w:basedOn w:val="affffb"/>
    <w:autoRedefine/>
    <w:qFormat/>
    <w:rsid w:val="009C0FCD"/>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7">
    <w:name w:val="xl427"/>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8">
    <w:name w:val="xl428"/>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29">
    <w:name w:val="xl429"/>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rFonts w:ascii="宋体" w:hAnsi="宋体" w:cs="宋体"/>
      <w:kern w:val="0"/>
      <w:sz w:val="20"/>
      <w:szCs w:val="20"/>
    </w:rPr>
  </w:style>
  <w:style w:type="paragraph" w:customStyle="1" w:styleId="xl430">
    <w:name w:val="xl430"/>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31">
    <w:name w:val="xl431"/>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top"/>
    </w:pPr>
    <w:rPr>
      <w:rFonts w:ascii="Times New Roman" w:hAnsi="Times New Roman"/>
      <w:kern w:val="0"/>
      <w:sz w:val="20"/>
      <w:szCs w:val="20"/>
    </w:rPr>
  </w:style>
  <w:style w:type="paragraph" w:customStyle="1" w:styleId="xl432">
    <w:name w:val="xl432"/>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33">
    <w:name w:val="xl433"/>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34">
    <w:name w:val="xl434"/>
    <w:basedOn w:val="affffb"/>
    <w:autoRedefine/>
    <w:qFormat/>
    <w:rsid w:val="009C0FCD"/>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43">
    <w:name w:val="样式4"/>
    <w:autoRedefine/>
    <w:qFormat/>
    <w:rsid w:val="009C0FCD"/>
    <w:pPr>
      <w:numPr>
        <w:numId w:val="20"/>
      </w:numPr>
      <w:tabs>
        <w:tab w:val="left" w:pos="0"/>
      </w:tabs>
      <w:spacing w:line="360" w:lineRule="auto"/>
      <w:ind w:left="862" w:firstLineChars="200" w:hanging="352"/>
      <w:jc w:val="center"/>
      <w:outlineLvl w:val="0"/>
    </w:pPr>
    <w:rPr>
      <w:rFonts w:ascii="Tahoma" w:eastAsia="宋体" w:hAnsi="Tahoma" w:cs="Times New Roman"/>
      <w:b/>
      <w:szCs w:val="21"/>
    </w:rPr>
  </w:style>
  <w:style w:type="paragraph" w:customStyle="1" w:styleId="Char35">
    <w:name w:val="Char35"/>
    <w:basedOn w:val="affffb"/>
    <w:autoRedefine/>
    <w:qFormat/>
    <w:rsid w:val="009C0FCD"/>
    <w:pPr>
      <w:widowControl/>
      <w:spacing w:after="160" w:line="240" w:lineRule="exact"/>
      <w:ind w:firstLineChars="200" w:firstLine="200"/>
      <w:jc w:val="left"/>
    </w:pPr>
    <w:rPr>
      <w:rFonts w:ascii="Verdana" w:hAnsi="Verdana"/>
      <w:kern w:val="0"/>
      <w:sz w:val="20"/>
      <w:szCs w:val="20"/>
      <w:lang w:eastAsia="en-US"/>
    </w:rPr>
  </w:style>
  <w:style w:type="paragraph" w:customStyle="1" w:styleId="a10">
    <w:name w:val="a1"/>
    <w:basedOn w:val="1f3"/>
    <w:autoRedefine/>
    <w:qFormat/>
    <w:rsid w:val="009C0FCD"/>
    <w:pPr>
      <w:pageBreakBefore/>
      <w:widowControl/>
      <w:numPr>
        <w:numId w:val="21"/>
      </w:numPr>
      <w:autoSpaceDE/>
      <w:autoSpaceDN/>
      <w:adjustRightInd/>
      <w:spacing w:before="0" w:after="0" w:line="360" w:lineRule="auto"/>
    </w:pPr>
    <w:rPr>
      <w:rFonts w:ascii="Calibri"/>
      <w:bCs/>
      <w:sz w:val="44"/>
      <w:szCs w:val="44"/>
      <w:lang w:val="zh-CN"/>
    </w:rPr>
  </w:style>
  <w:style w:type="paragraph" w:customStyle="1" w:styleId="a20">
    <w:name w:val="a2"/>
    <w:basedOn w:val="2a"/>
    <w:autoRedefine/>
    <w:qFormat/>
    <w:rsid w:val="009C0FCD"/>
    <w:pPr>
      <w:widowControl/>
      <w:numPr>
        <w:ilvl w:val="1"/>
        <w:numId w:val="21"/>
      </w:numPr>
      <w:autoSpaceDE/>
      <w:autoSpaceDN/>
      <w:adjustRightInd/>
      <w:spacing w:before="60" w:after="60" w:line="360" w:lineRule="auto"/>
      <w:jc w:val="left"/>
    </w:pPr>
    <w:rPr>
      <w:rFonts w:ascii="Cambria" w:eastAsia="宋体" w:hAnsi="Cambria"/>
      <w:bCs/>
      <w:kern w:val="2"/>
      <w:sz w:val="32"/>
      <w:szCs w:val="32"/>
      <w:lang w:val="zh-CN"/>
    </w:rPr>
  </w:style>
  <w:style w:type="paragraph" w:customStyle="1" w:styleId="a30">
    <w:name w:val="a3"/>
    <w:basedOn w:val="38"/>
    <w:autoRedefine/>
    <w:qFormat/>
    <w:rsid w:val="009C0FCD"/>
    <w:pPr>
      <w:widowControl/>
      <w:numPr>
        <w:ilvl w:val="2"/>
        <w:numId w:val="21"/>
      </w:numPr>
      <w:autoSpaceDE/>
      <w:autoSpaceDN/>
      <w:adjustRightInd/>
      <w:spacing w:before="60" w:after="60" w:line="360" w:lineRule="auto"/>
    </w:pPr>
    <w:rPr>
      <w:rFonts w:ascii="Calibri"/>
      <w:bCs/>
      <w:kern w:val="2"/>
      <w:sz w:val="28"/>
      <w:szCs w:val="28"/>
      <w:u w:val="none"/>
      <w:lang w:val="zh-CN"/>
    </w:rPr>
  </w:style>
  <w:style w:type="paragraph" w:customStyle="1" w:styleId="Arial152CharChar">
    <w:name w:val="样式 Arial 小四 行距: 1.5 倍行距 首行缩进:  2 字符 Char Char"/>
    <w:basedOn w:val="affffb"/>
    <w:link w:val="Arial152CharCharChar"/>
    <w:autoRedefine/>
    <w:qFormat/>
    <w:rsid w:val="009C0FCD"/>
    <w:pPr>
      <w:widowControl/>
      <w:spacing w:line="360" w:lineRule="auto"/>
      <w:ind w:firstLineChars="200" w:firstLine="480"/>
      <w:jc w:val="left"/>
    </w:pPr>
    <w:rPr>
      <w:rFonts w:ascii="Arial" w:hAnsi="Arial"/>
      <w:sz w:val="24"/>
      <w:szCs w:val="20"/>
      <w:lang w:val="zh-CN"/>
    </w:rPr>
  </w:style>
  <w:style w:type="character" w:customStyle="1" w:styleId="Arial152CharCharChar">
    <w:name w:val="样式 Arial 小四 行距: 1.5 倍行距 首行缩进:  2 字符 Char Char Char"/>
    <w:link w:val="Arial152CharChar"/>
    <w:autoRedefine/>
    <w:qFormat/>
    <w:rsid w:val="009C0FCD"/>
    <w:rPr>
      <w:rFonts w:ascii="Arial" w:eastAsia="宋体" w:hAnsi="Arial" w:cs="Times New Roman"/>
      <w:sz w:val="24"/>
      <w:szCs w:val="20"/>
      <w:lang w:val="zh-CN"/>
    </w:rPr>
  </w:style>
  <w:style w:type="paragraph" w:customStyle="1" w:styleId="affffffffffffff0">
    <w:name w:val="正文 首行缩进"/>
    <w:basedOn w:val="affffb"/>
    <w:link w:val="Charffff2"/>
    <w:autoRedefine/>
    <w:qFormat/>
    <w:rsid w:val="009C0FCD"/>
    <w:pPr>
      <w:widowControl/>
      <w:snapToGrid w:val="0"/>
      <w:spacing w:line="360" w:lineRule="auto"/>
      <w:ind w:firstLineChars="200" w:firstLine="480"/>
      <w:jc w:val="left"/>
    </w:pPr>
    <w:rPr>
      <w:rFonts w:ascii="宋体" w:hAnsi="宋体"/>
      <w:sz w:val="24"/>
      <w:szCs w:val="22"/>
      <w:lang w:val="zh-CN"/>
    </w:rPr>
  </w:style>
  <w:style w:type="character" w:customStyle="1" w:styleId="Charffff2">
    <w:name w:val="正文 首行缩进 Char"/>
    <w:link w:val="affffffffffffff0"/>
    <w:autoRedefine/>
    <w:qFormat/>
    <w:rsid w:val="009C0FCD"/>
    <w:rPr>
      <w:rFonts w:ascii="宋体" w:eastAsia="宋体" w:hAnsi="宋体" w:cs="Times New Roman"/>
      <w:sz w:val="24"/>
      <w:lang w:val="zh-CN"/>
    </w:rPr>
  </w:style>
  <w:style w:type="paragraph" w:customStyle="1" w:styleId="Arial152">
    <w:name w:val="样式 Arial 小四 行距: 1.5 倍行距 首行缩进:  2 字符"/>
    <w:basedOn w:val="affffb"/>
    <w:autoRedefine/>
    <w:qFormat/>
    <w:rsid w:val="009C0FCD"/>
    <w:pPr>
      <w:widowControl/>
      <w:spacing w:line="360" w:lineRule="auto"/>
      <w:ind w:firstLineChars="200" w:firstLine="480"/>
      <w:jc w:val="left"/>
    </w:pPr>
    <w:rPr>
      <w:rFonts w:ascii="Arial" w:hAnsi="Arial" w:cs="宋体"/>
      <w:sz w:val="24"/>
      <w:szCs w:val="20"/>
    </w:rPr>
  </w:style>
  <w:style w:type="paragraph" w:styleId="affffffffffffff1">
    <w:name w:val="Quote"/>
    <w:basedOn w:val="affffb"/>
    <w:next w:val="affffb"/>
    <w:link w:val="Charffff3"/>
    <w:autoRedefine/>
    <w:uiPriority w:val="29"/>
    <w:qFormat/>
    <w:rsid w:val="009C0FCD"/>
    <w:pPr>
      <w:widowControl/>
      <w:spacing w:line="360" w:lineRule="auto"/>
      <w:ind w:firstLineChars="200" w:firstLine="200"/>
      <w:jc w:val="left"/>
    </w:pPr>
    <w:rPr>
      <w:rFonts w:ascii="Times New Roman" w:hAnsi="Times New Roman"/>
      <w:i/>
      <w:iCs/>
      <w:color w:val="000000"/>
      <w:lang w:val="zh-CN"/>
    </w:rPr>
  </w:style>
  <w:style w:type="character" w:customStyle="1" w:styleId="Charffff3">
    <w:name w:val="引用 Char"/>
    <w:basedOn w:val="affffd"/>
    <w:link w:val="affffffffffffff1"/>
    <w:uiPriority w:val="29"/>
    <w:qFormat/>
    <w:rsid w:val="009C0FCD"/>
    <w:rPr>
      <w:rFonts w:ascii="Times New Roman" w:eastAsia="宋体" w:hAnsi="Times New Roman" w:cs="Times New Roman"/>
      <w:i/>
      <w:iCs/>
      <w:color w:val="000000"/>
      <w:szCs w:val="24"/>
      <w:lang w:val="zh-CN"/>
    </w:rPr>
  </w:style>
  <w:style w:type="paragraph" w:customStyle="1" w:styleId="affffffffffffff2">
    <w:name w:val="图样式"/>
    <w:basedOn w:val="affffb"/>
    <w:link w:val="Charffff4"/>
    <w:autoRedefine/>
    <w:qFormat/>
    <w:rsid w:val="009C0FCD"/>
    <w:pPr>
      <w:widowControl/>
      <w:spacing w:line="360" w:lineRule="auto"/>
      <w:ind w:firstLineChars="200" w:firstLine="200"/>
      <w:jc w:val="center"/>
    </w:pPr>
    <w:rPr>
      <w:rFonts w:ascii="Times New Roman" w:hAnsi="Times New Roman"/>
      <w:b/>
      <w:lang w:val="zh-CN"/>
    </w:rPr>
  </w:style>
  <w:style w:type="character" w:customStyle="1" w:styleId="Charffff4">
    <w:name w:val="图样式 Char"/>
    <w:link w:val="affffffffffffff2"/>
    <w:autoRedefine/>
    <w:qFormat/>
    <w:rsid w:val="009C0FCD"/>
    <w:rPr>
      <w:rFonts w:ascii="Times New Roman" w:eastAsia="宋体" w:hAnsi="Times New Roman" w:cs="Times New Roman"/>
      <w:b/>
      <w:szCs w:val="24"/>
      <w:lang w:val="zh-CN"/>
    </w:rPr>
  </w:style>
  <w:style w:type="paragraph" w:customStyle="1" w:styleId="-7">
    <w:name w:val="表-"/>
    <w:basedOn w:val="affffb"/>
    <w:link w:val="-Char"/>
    <w:autoRedefine/>
    <w:qFormat/>
    <w:rsid w:val="009C0FCD"/>
    <w:pPr>
      <w:widowControl/>
      <w:spacing w:line="360" w:lineRule="auto"/>
      <w:ind w:firstLineChars="200" w:firstLine="200"/>
      <w:jc w:val="center"/>
    </w:pPr>
    <w:rPr>
      <w:rFonts w:ascii="Times New Roman" w:hAnsi="Times New Roman"/>
      <w:b/>
      <w:szCs w:val="21"/>
      <w:lang w:val="zh-CN"/>
    </w:rPr>
  </w:style>
  <w:style w:type="character" w:customStyle="1" w:styleId="-Char">
    <w:name w:val="表- Char"/>
    <w:link w:val="-7"/>
    <w:autoRedefine/>
    <w:qFormat/>
    <w:rsid w:val="009C0FCD"/>
    <w:rPr>
      <w:rFonts w:ascii="Times New Roman" w:eastAsia="宋体" w:hAnsi="Times New Roman" w:cs="Times New Roman"/>
      <w:b/>
      <w:szCs w:val="21"/>
      <w:lang w:val="zh-CN"/>
    </w:rPr>
  </w:style>
  <w:style w:type="paragraph" w:customStyle="1" w:styleId="Char1CharCharChar3">
    <w:name w:val="Char1 Char Char Char3"/>
    <w:basedOn w:val="affffb"/>
    <w:autoRedefine/>
    <w:qFormat/>
    <w:rsid w:val="009C0FCD"/>
    <w:pPr>
      <w:widowControl/>
      <w:spacing w:line="360" w:lineRule="auto"/>
      <w:ind w:firstLineChars="200" w:firstLine="200"/>
      <w:jc w:val="left"/>
    </w:pPr>
    <w:rPr>
      <w:rFonts w:ascii="Tahoma" w:hAnsi="Tahoma"/>
      <w:sz w:val="24"/>
      <w:szCs w:val="20"/>
    </w:rPr>
  </w:style>
  <w:style w:type="character" w:customStyle="1" w:styleId="affffffffffffff3">
    <w:name w:val="列表段落 字符"/>
    <w:link w:val="3fd"/>
    <w:autoRedefine/>
    <w:uiPriority w:val="34"/>
    <w:qFormat/>
    <w:rsid w:val="009C0FCD"/>
    <w:rPr>
      <w:sz w:val="24"/>
    </w:rPr>
  </w:style>
  <w:style w:type="paragraph" w:customStyle="1" w:styleId="3fd">
    <w:name w:val="3"/>
    <w:basedOn w:val="affffb"/>
    <w:next w:val="afffff4"/>
    <w:link w:val="affffffffffffff3"/>
    <w:autoRedefine/>
    <w:uiPriority w:val="34"/>
    <w:qFormat/>
    <w:rsid w:val="009C0FCD"/>
    <w:pPr>
      <w:widowControl/>
      <w:spacing w:line="360" w:lineRule="auto"/>
      <w:ind w:firstLineChars="200" w:firstLine="200"/>
      <w:jc w:val="left"/>
    </w:pPr>
    <w:rPr>
      <w:rFonts w:asciiTheme="minorHAnsi" w:eastAsiaTheme="minorEastAsia" w:hAnsiTheme="minorHAnsi" w:cstheme="minorBidi"/>
      <w:sz w:val="24"/>
      <w:szCs w:val="22"/>
    </w:rPr>
  </w:style>
  <w:style w:type="paragraph" w:customStyle="1" w:styleId="ChapterSubtitle-noTOC">
    <w:name w:val="Chapter Subtitle - no TOC"/>
    <w:basedOn w:val="affffb"/>
    <w:next w:val="afffffd"/>
    <w:autoRedefine/>
    <w:qFormat/>
    <w:rsid w:val="009C0FCD"/>
    <w:pPr>
      <w:keepNext/>
      <w:keepLines/>
      <w:widowControl/>
      <w:pBdr>
        <w:top w:val="single" w:sz="12" w:space="2" w:color="auto"/>
      </w:pBdr>
      <w:shd w:val="pct10" w:color="auto" w:fill="auto"/>
      <w:spacing w:before="360" w:after="360" w:line="360" w:lineRule="auto"/>
      <w:ind w:firstLineChars="200" w:firstLine="200"/>
      <w:jc w:val="center"/>
    </w:pPr>
    <w:rPr>
      <w:rFonts w:ascii="Arial" w:hAnsi="Arial"/>
      <w:i/>
      <w:kern w:val="28"/>
      <w:sz w:val="28"/>
      <w:szCs w:val="20"/>
      <w:lang w:val="en-AU"/>
    </w:rPr>
  </w:style>
  <w:style w:type="character" w:customStyle="1" w:styleId="DefaultChar">
    <w:name w:val="Default Char"/>
    <w:link w:val="Default"/>
    <w:autoRedefine/>
    <w:qFormat/>
    <w:rsid w:val="009C0FCD"/>
    <w:rPr>
      <w:rFonts w:ascii="Symbol" w:eastAsia="宋体" w:hAnsi="Symbol" w:cs="Symbol"/>
      <w:color w:val="000000"/>
      <w:kern w:val="0"/>
      <w:sz w:val="24"/>
      <w:szCs w:val="24"/>
    </w:rPr>
  </w:style>
  <w:style w:type="character" w:customStyle="1" w:styleId="affffffffffffff4">
    <w:name w:val="页眉 字符"/>
    <w:autoRedefine/>
    <w:uiPriority w:val="99"/>
    <w:qFormat/>
    <w:rsid w:val="009C0FCD"/>
    <w:rPr>
      <w:kern w:val="2"/>
      <w:sz w:val="18"/>
      <w:szCs w:val="18"/>
    </w:rPr>
  </w:style>
  <w:style w:type="character" w:customStyle="1" w:styleId="affffffffffffff5">
    <w:name w:val="页脚 字符"/>
    <w:autoRedefine/>
    <w:uiPriority w:val="99"/>
    <w:qFormat/>
    <w:rsid w:val="009C0FCD"/>
    <w:rPr>
      <w:kern w:val="2"/>
      <w:sz w:val="18"/>
      <w:szCs w:val="18"/>
    </w:rPr>
  </w:style>
  <w:style w:type="character" w:customStyle="1" w:styleId="230">
    <w:name w:val="正文文本缩进 2 字符3"/>
    <w:autoRedefine/>
    <w:qFormat/>
    <w:rsid w:val="009C0FCD"/>
    <w:rPr>
      <w:rFonts w:ascii="Times New Roman" w:hAnsi="Times New Roman"/>
      <w:kern w:val="2"/>
      <w:sz w:val="21"/>
      <w:szCs w:val="24"/>
    </w:rPr>
  </w:style>
  <w:style w:type="paragraph" w:customStyle="1" w:styleId="affff1">
    <w:name w:val="列项正文"/>
    <w:basedOn w:val="affffb"/>
    <w:next w:val="affffb"/>
    <w:autoRedefine/>
    <w:uiPriority w:val="99"/>
    <w:qFormat/>
    <w:rsid w:val="009C0FCD"/>
    <w:pPr>
      <w:widowControl/>
      <w:numPr>
        <w:numId w:val="22"/>
      </w:numPr>
      <w:spacing w:before="100" w:beforeAutospacing="1" w:after="100" w:afterAutospacing="1" w:line="360" w:lineRule="auto"/>
      <w:ind w:firstLineChars="200" w:firstLine="200"/>
      <w:jc w:val="left"/>
    </w:pPr>
    <w:rPr>
      <w:rFonts w:ascii="Book Antiqua" w:hAnsi="Book Antiqua"/>
      <w:szCs w:val="21"/>
    </w:rPr>
  </w:style>
  <w:style w:type="character" w:customStyle="1" w:styleId="5f0">
    <w:name w:val="未处理的提及5"/>
    <w:autoRedefine/>
    <w:uiPriority w:val="99"/>
    <w:unhideWhenUsed/>
    <w:qFormat/>
    <w:rsid w:val="009C0FCD"/>
    <w:rPr>
      <w:color w:val="605E5C"/>
      <w:shd w:val="clear" w:color="auto" w:fill="E1DFDD"/>
    </w:rPr>
  </w:style>
  <w:style w:type="character" w:customStyle="1" w:styleId="affffffffffffff6">
    <w:name w:val="批注框文本 字符"/>
    <w:autoRedefine/>
    <w:qFormat/>
    <w:rsid w:val="009C0FCD"/>
    <w:rPr>
      <w:kern w:val="2"/>
      <w:sz w:val="18"/>
      <w:szCs w:val="18"/>
    </w:rPr>
  </w:style>
  <w:style w:type="paragraph" w:customStyle="1" w:styleId="00">
    <w:name w:val="00伟业正文（正常）"/>
    <w:basedOn w:val="affffb"/>
    <w:autoRedefine/>
    <w:qFormat/>
    <w:rsid w:val="009C0FCD"/>
    <w:pPr>
      <w:widowControl/>
      <w:spacing w:before="160" w:after="160" w:line="360" w:lineRule="auto"/>
      <w:ind w:firstLineChars="200" w:firstLine="480"/>
      <w:jc w:val="left"/>
    </w:pPr>
    <w:rPr>
      <w:rFonts w:ascii="Times New Roman" w:hAnsi="Times New Roman"/>
      <w:sz w:val="24"/>
      <w:szCs w:val="22"/>
    </w:rPr>
  </w:style>
  <w:style w:type="paragraph" w:customStyle="1" w:styleId="p0">
    <w:name w:val="p0"/>
    <w:basedOn w:val="affffb"/>
    <w:autoRedefine/>
    <w:qFormat/>
    <w:rsid w:val="009C0FCD"/>
    <w:pPr>
      <w:widowControl/>
      <w:spacing w:line="360" w:lineRule="auto"/>
      <w:ind w:firstLineChars="200" w:firstLine="200"/>
      <w:jc w:val="left"/>
    </w:pPr>
    <w:rPr>
      <w:rFonts w:ascii="Times New Roman" w:eastAsia="PMingLiU-ExtB" w:hAnsi="Times New Roman" w:hint="eastAsia"/>
      <w:kern w:val="0"/>
      <w:sz w:val="24"/>
      <w:szCs w:val="21"/>
      <w:lang w:eastAsia="zh-TW"/>
    </w:rPr>
  </w:style>
  <w:style w:type="paragraph" w:customStyle="1" w:styleId="ZKR">
    <w:name w:val="ZKR正文"/>
    <w:basedOn w:val="affffb"/>
    <w:link w:val="ZKRChar"/>
    <w:autoRedefine/>
    <w:qFormat/>
    <w:rsid w:val="009C0FCD"/>
    <w:pPr>
      <w:widowControl/>
      <w:spacing w:after="50" w:line="360" w:lineRule="auto"/>
      <w:ind w:firstLineChars="200" w:firstLine="200"/>
      <w:jc w:val="left"/>
    </w:pPr>
    <w:rPr>
      <w:rFonts w:ascii="宋体" w:hAnsi="宋体"/>
      <w:kern w:val="0"/>
      <w:sz w:val="24"/>
      <w:lang w:val="zh-CN"/>
    </w:rPr>
  </w:style>
  <w:style w:type="character" w:customStyle="1" w:styleId="ZKRChar">
    <w:name w:val="ZKR正文 Char"/>
    <w:link w:val="ZKR"/>
    <w:autoRedefine/>
    <w:qFormat/>
    <w:rsid w:val="009C0FCD"/>
    <w:rPr>
      <w:rFonts w:ascii="宋体" w:eastAsia="宋体" w:hAnsi="宋体" w:cs="Times New Roman"/>
      <w:kern w:val="0"/>
      <w:sz w:val="24"/>
      <w:szCs w:val="24"/>
      <w:lang w:val="zh-CN"/>
    </w:rPr>
  </w:style>
  <w:style w:type="paragraph" w:customStyle="1" w:styleId="C503-">
    <w:name w:val="C503-正文格式"/>
    <w:basedOn w:val="affffb"/>
    <w:link w:val="C503-Char"/>
    <w:autoRedefine/>
    <w:qFormat/>
    <w:rsid w:val="009C0FCD"/>
    <w:pPr>
      <w:widowControl/>
      <w:spacing w:line="360" w:lineRule="auto"/>
      <w:ind w:firstLineChars="200" w:firstLine="480"/>
      <w:jc w:val="left"/>
    </w:pPr>
    <w:rPr>
      <w:rFonts w:ascii="Times New Roman" w:hAnsi="Times New Roman"/>
      <w:sz w:val="24"/>
      <w:szCs w:val="20"/>
      <w:lang w:val="zh-CN"/>
    </w:rPr>
  </w:style>
  <w:style w:type="character" w:customStyle="1" w:styleId="C503-Char">
    <w:name w:val="C503-正文格式 Char"/>
    <w:link w:val="C503-"/>
    <w:autoRedefine/>
    <w:qFormat/>
    <w:rsid w:val="009C0FCD"/>
    <w:rPr>
      <w:rFonts w:ascii="Times New Roman" w:eastAsia="宋体" w:hAnsi="Times New Roman" w:cs="Times New Roman"/>
      <w:sz w:val="24"/>
      <w:szCs w:val="20"/>
      <w:lang w:val="zh-CN"/>
    </w:rPr>
  </w:style>
  <w:style w:type="character" w:customStyle="1" w:styleId="affffffffffffff7">
    <w:name w:val="正文文本 字符"/>
    <w:autoRedefine/>
    <w:qFormat/>
    <w:rsid w:val="009C0FCD"/>
    <w:rPr>
      <w:kern w:val="2"/>
      <w:sz w:val="21"/>
      <w:szCs w:val="24"/>
    </w:rPr>
  </w:style>
  <w:style w:type="character" w:customStyle="1" w:styleId="affffffffffffff8">
    <w:name w:val="正文文本首行缩进 字符"/>
    <w:basedOn w:val="affffffffffffff7"/>
    <w:autoRedefine/>
    <w:qFormat/>
    <w:rsid w:val="009C0FCD"/>
    <w:rPr>
      <w:kern w:val="2"/>
      <w:sz w:val="21"/>
      <w:szCs w:val="24"/>
    </w:rPr>
  </w:style>
  <w:style w:type="paragraph" w:customStyle="1" w:styleId="ZKR0">
    <w:name w:val="ZKR图例"/>
    <w:basedOn w:val="affffb"/>
    <w:link w:val="ZKRChar0"/>
    <w:autoRedefine/>
    <w:qFormat/>
    <w:rsid w:val="009C0FCD"/>
    <w:pPr>
      <w:widowControl/>
      <w:spacing w:before="50" w:afterLines="100" w:after="100" w:line="360" w:lineRule="auto"/>
      <w:ind w:firstLineChars="200" w:firstLine="200"/>
      <w:jc w:val="center"/>
    </w:pPr>
    <w:rPr>
      <w:rFonts w:ascii="Times New Roman" w:hAnsi="Times New Roman"/>
      <w:b/>
      <w:kern w:val="0"/>
      <w:szCs w:val="21"/>
      <w:lang w:val="zh-CN"/>
    </w:rPr>
  </w:style>
  <w:style w:type="character" w:customStyle="1" w:styleId="ZKRChar0">
    <w:name w:val="ZKR图例 Char"/>
    <w:link w:val="ZKR0"/>
    <w:autoRedefine/>
    <w:qFormat/>
    <w:rsid w:val="009C0FCD"/>
    <w:rPr>
      <w:rFonts w:ascii="Times New Roman" w:eastAsia="宋体" w:hAnsi="Times New Roman" w:cs="Times New Roman"/>
      <w:b/>
      <w:kern w:val="0"/>
      <w:szCs w:val="21"/>
      <w:lang w:val="zh-CN"/>
    </w:rPr>
  </w:style>
  <w:style w:type="paragraph" w:customStyle="1" w:styleId="affffffffffffff9">
    <w:name w:val="表中文字"/>
    <w:basedOn w:val="affffb"/>
    <w:autoRedefine/>
    <w:qFormat/>
    <w:rsid w:val="009C0FCD"/>
    <w:pPr>
      <w:widowControl/>
      <w:spacing w:line="360" w:lineRule="auto"/>
      <w:ind w:firstLineChars="200" w:firstLine="200"/>
      <w:jc w:val="left"/>
    </w:pPr>
    <w:rPr>
      <w:rFonts w:ascii="Times New Roman" w:eastAsia="仿宋_GB2312" w:hAnsi="Times New Roman"/>
      <w:sz w:val="24"/>
      <w:szCs w:val="20"/>
    </w:rPr>
  </w:style>
  <w:style w:type="paragraph" w:customStyle="1" w:styleId="affffffffffffffa">
    <w:name w:val="表首行"/>
    <w:basedOn w:val="affffffffffffff9"/>
    <w:autoRedefine/>
    <w:qFormat/>
    <w:rsid w:val="009C0FCD"/>
    <w:pPr>
      <w:spacing w:line="240" w:lineRule="auto"/>
      <w:jc w:val="center"/>
    </w:pPr>
    <w:rPr>
      <w:rFonts w:ascii="黑体" w:eastAsia="黑体"/>
      <w:b/>
      <w:bCs/>
      <w:sz w:val="21"/>
    </w:rPr>
  </w:style>
  <w:style w:type="paragraph" w:customStyle="1" w:styleId="CharCharChar3">
    <w:name w:val="缩紧正文 Char Char Char"/>
    <w:basedOn w:val="affffb"/>
    <w:link w:val="CharCharCharChar1"/>
    <w:autoRedefine/>
    <w:qFormat/>
    <w:rsid w:val="009C0FCD"/>
    <w:pPr>
      <w:widowControl/>
      <w:spacing w:before="120" w:after="120" w:line="400" w:lineRule="exact"/>
      <w:ind w:firstLineChars="200" w:firstLine="480"/>
      <w:jc w:val="left"/>
    </w:pPr>
    <w:rPr>
      <w:rFonts w:ascii="宋体" w:hAnsi="宋体"/>
      <w:sz w:val="24"/>
      <w:lang w:val="zh-CN"/>
    </w:rPr>
  </w:style>
  <w:style w:type="character" w:customStyle="1" w:styleId="CharCharCharChar1">
    <w:name w:val="缩紧正文 Char Char Char Char"/>
    <w:link w:val="CharCharChar3"/>
    <w:autoRedefine/>
    <w:qFormat/>
    <w:rsid w:val="009C0FCD"/>
    <w:rPr>
      <w:rFonts w:ascii="宋体" w:eastAsia="宋体" w:hAnsi="宋体" w:cs="Times New Roman"/>
      <w:sz w:val="24"/>
      <w:szCs w:val="24"/>
      <w:lang w:val="zh-CN"/>
    </w:rPr>
  </w:style>
  <w:style w:type="paragraph" w:customStyle="1" w:styleId="affffffffffffffb">
    <w:name w:val="总体设计正文样式"/>
    <w:basedOn w:val="affffb"/>
    <w:autoRedefine/>
    <w:qFormat/>
    <w:rsid w:val="009C0FCD"/>
    <w:pPr>
      <w:widowControl/>
      <w:spacing w:line="360" w:lineRule="auto"/>
      <w:ind w:firstLineChars="200" w:firstLine="200"/>
      <w:jc w:val="left"/>
    </w:pPr>
    <w:rPr>
      <w:rFonts w:ascii="宋体" w:eastAsia="仿宋_GB2312" w:hAnsi="宋体" w:cs="宋体"/>
      <w:sz w:val="24"/>
      <w:szCs w:val="20"/>
    </w:rPr>
  </w:style>
  <w:style w:type="character" w:customStyle="1" w:styleId="3fe">
    <w:name w:val="正文文本缩进 3 字符"/>
    <w:autoRedefine/>
    <w:qFormat/>
    <w:rsid w:val="009C0FCD"/>
    <w:rPr>
      <w:kern w:val="2"/>
      <w:sz w:val="16"/>
      <w:szCs w:val="16"/>
    </w:rPr>
  </w:style>
  <w:style w:type="paragraph" w:customStyle="1" w:styleId="555">
    <w:name w:val="555"/>
    <w:autoRedefine/>
    <w:qFormat/>
    <w:rsid w:val="009C0FCD"/>
    <w:pPr>
      <w:widowControl w:val="0"/>
      <w:spacing w:line="360" w:lineRule="auto"/>
      <w:ind w:firstLineChars="200" w:firstLine="200"/>
      <w:jc w:val="both"/>
    </w:pPr>
    <w:rPr>
      <w:rFonts w:ascii="Times New Roman" w:eastAsia="宋体" w:hAnsi="Times New Roman" w:cs="Times New Roman"/>
      <w:sz w:val="28"/>
      <w:szCs w:val="24"/>
    </w:rPr>
  </w:style>
  <w:style w:type="paragraph" w:customStyle="1" w:styleId="3rd">
    <w:name w:val="3rd"/>
    <w:basedOn w:val="38"/>
    <w:link w:val="3rdChar"/>
    <w:autoRedefine/>
    <w:qFormat/>
    <w:rsid w:val="009C0FCD"/>
    <w:pPr>
      <w:keepLines w:val="0"/>
      <w:widowControl/>
      <w:numPr>
        <w:ilvl w:val="2"/>
        <w:numId w:val="23"/>
      </w:numPr>
      <w:autoSpaceDE/>
      <w:autoSpaceDN/>
      <w:adjustRightInd/>
      <w:spacing w:before="120" w:line="360" w:lineRule="auto"/>
      <w:outlineLvl w:val="4"/>
    </w:pPr>
    <w:rPr>
      <w:rFonts w:ascii="仿宋_GB2312" w:eastAsia="仿宋_GB2312"/>
      <w:b w:val="0"/>
      <w:bCs/>
      <w:kern w:val="2"/>
      <w:sz w:val="21"/>
      <w:szCs w:val="21"/>
      <w:u w:val="none"/>
      <w:lang w:val="zh-CN"/>
    </w:rPr>
  </w:style>
  <w:style w:type="character" w:customStyle="1" w:styleId="3rdChar">
    <w:name w:val="3rd Char"/>
    <w:link w:val="3rd"/>
    <w:autoRedefine/>
    <w:qFormat/>
    <w:rsid w:val="009C0FCD"/>
    <w:rPr>
      <w:rFonts w:ascii="仿宋_GB2312" w:eastAsia="仿宋_GB2312" w:hAnsi="Calibri" w:cs="Times New Roman"/>
      <w:bCs/>
      <w:szCs w:val="21"/>
      <w:lang w:val="zh-CN"/>
    </w:rPr>
  </w:style>
  <w:style w:type="paragraph" w:customStyle="1" w:styleId="affffffffffffffc">
    <w:name w:val="图注"/>
    <w:autoRedefine/>
    <w:qFormat/>
    <w:rsid w:val="009C0FCD"/>
    <w:pPr>
      <w:widowControl w:val="0"/>
      <w:spacing w:line="360" w:lineRule="auto"/>
      <w:ind w:firstLineChars="200" w:firstLine="200"/>
      <w:jc w:val="center"/>
    </w:pPr>
    <w:rPr>
      <w:rFonts w:ascii="Times New Roman" w:eastAsia="宋体" w:hAnsi="Times New Roman" w:cs="Times New Roman"/>
      <w:b/>
      <w:szCs w:val="24"/>
    </w:rPr>
  </w:style>
  <w:style w:type="paragraph" w:customStyle="1" w:styleId="Alink">
    <w:name w:val="Alink正文"/>
    <w:basedOn w:val="affffb"/>
    <w:autoRedefine/>
    <w:qFormat/>
    <w:rsid w:val="009C0FCD"/>
    <w:pPr>
      <w:widowControl/>
      <w:spacing w:line="360" w:lineRule="auto"/>
      <w:ind w:firstLineChars="200" w:firstLine="420"/>
      <w:jc w:val="left"/>
    </w:pPr>
    <w:rPr>
      <w:rFonts w:ascii="Times New Roman" w:hAnsi="Times New Roman"/>
    </w:rPr>
  </w:style>
  <w:style w:type="character" w:customStyle="1" w:styleId="Charffff5">
    <w:name w:val="正文首行缩进（绿盟科技） Char"/>
    <w:link w:val="affffffffffffffd"/>
    <w:autoRedefine/>
    <w:qFormat/>
    <w:locked/>
    <w:rsid w:val="009C0FCD"/>
    <w:rPr>
      <w:szCs w:val="21"/>
      <w:lang w:val="zh-CN"/>
    </w:rPr>
  </w:style>
  <w:style w:type="paragraph" w:customStyle="1" w:styleId="affffffffffffffd">
    <w:name w:val="正文首行缩进（绿盟科技）"/>
    <w:basedOn w:val="affffb"/>
    <w:link w:val="Charffff5"/>
    <w:autoRedefine/>
    <w:qFormat/>
    <w:rsid w:val="009C0FCD"/>
    <w:pPr>
      <w:widowControl/>
      <w:spacing w:after="50" w:line="300" w:lineRule="auto"/>
      <w:ind w:firstLineChars="200" w:firstLine="200"/>
      <w:jc w:val="left"/>
    </w:pPr>
    <w:rPr>
      <w:rFonts w:asciiTheme="minorHAnsi" w:eastAsiaTheme="minorEastAsia" w:hAnsiTheme="minorHAnsi" w:cstheme="minorBidi"/>
      <w:szCs w:val="21"/>
      <w:lang w:val="zh-CN"/>
    </w:rPr>
  </w:style>
  <w:style w:type="paragraph" w:customStyle="1" w:styleId="--">
    <w:name w:val="绿盟科技--正文首行缩进"/>
    <w:basedOn w:val="affffb"/>
    <w:autoRedefine/>
    <w:qFormat/>
    <w:rsid w:val="009C0FCD"/>
    <w:pPr>
      <w:widowControl/>
      <w:spacing w:after="50" w:line="300" w:lineRule="auto"/>
      <w:ind w:firstLineChars="200" w:firstLine="200"/>
      <w:jc w:val="left"/>
    </w:pPr>
    <w:rPr>
      <w:rFonts w:ascii="Arial" w:hAnsi="Arial"/>
      <w:kern w:val="0"/>
      <w:szCs w:val="21"/>
    </w:rPr>
  </w:style>
  <w:style w:type="paragraph" w:customStyle="1" w:styleId="aa">
    <w:name w:val="列表（符号一级）（绿盟科技）"/>
    <w:basedOn w:val="affffb"/>
    <w:link w:val="Charffff6"/>
    <w:autoRedefine/>
    <w:qFormat/>
    <w:rsid w:val="009C0FCD"/>
    <w:pPr>
      <w:widowControl/>
      <w:numPr>
        <w:numId w:val="24"/>
      </w:numPr>
      <w:spacing w:line="300" w:lineRule="auto"/>
      <w:ind w:firstLineChars="200" w:firstLine="200"/>
      <w:jc w:val="left"/>
    </w:pPr>
    <w:rPr>
      <w:kern w:val="0"/>
      <w:szCs w:val="21"/>
      <w:lang w:val="zh-CN"/>
    </w:rPr>
  </w:style>
  <w:style w:type="character" w:customStyle="1" w:styleId="Charffff6">
    <w:name w:val="列表（符号一级）（绿盟科技） Char"/>
    <w:link w:val="aa"/>
    <w:autoRedefine/>
    <w:qFormat/>
    <w:locked/>
    <w:rsid w:val="009C0FCD"/>
    <w:rPr>
      <w:rFonts w:ascii="Calibri" w:eastAsia="宋体" w:hAnsi="Calibri" w:cs="Times New Roman"/>
      <w:kern w:val="0"/>
      <w:szCs w:val="21"/>
      <w:lang w:val="zh-CN"/>
    </w:rPr>
  </w:style>
  <w:style w:type="paragraph" w:customStyle="1" w:styleId="ab">
    <w:name w:val="列表（符号二级）（绿盟科技）"/>
    <w:basedOn w:val="aa"/>
    <w:autoRedefine/>
    <w:qFormat/>
    <w:rsid w:val="009C0FCD"/>
    <w:pPr>
      <w:numPr>
        <w:ilvl w:val="1"/>
      </w:numPr>
      <w:tabs>
        <w:tab w:val="left" w:pos="360"/>
      </w:tabs>
      <w:ind w:left="1260" w:firstLine="0"/>
    </w:pPr>
  </w:style>
  <w:style w:type="character" w:customStyle="1" w:styleId="Charffff7">
    <w:name w:val="正文（绿盟科技） Char"/>
    <w:link w:val="affffffffffffffe"/>
    <w:autoRedefine/>
    <w:qFormat/>
    <w:locked/>
    <w:rsid w:val="009C0FCD"/>
    <w:rPr>
      <w:szCs w:val="21"/>
    </w:rPr>
  </w:style>
  <w:style w:type="paragraph" w:customStyle="1" w:styleId="affffffffffffffe">
    <w:name w:val="正文（绿盟科技）"/>
    <w:link w:val="Charffff7"/>
    <w:autoRedefine/>
    <w:qFormat/>
    <w:rsid w:val="009C0FCD"/>
    <w:pPr>
      <w:spacing w:line="300" w:lineRule="auto"/>
      <w:ind w:firstLineChars="200" w:firstLine="200"/>
    </w:pPr>
    <w:rPr>
      <w:szCs w:val="21"/>
    </w:rPr>
  </w:style>
  <w:style w:type="character" w:customStyle="1" w:styleId="GHCChar">
    <w:name w:val="GHC正文 Char"/>
    <w:link w:val="GHC"/>
    <w:autoRedefine/>
    <w:qFormat/>
    <w:rsid w:val="009C0FCD"/>
    <w:rPr>
      <w:rFonts w:ascii="宋体" w:hAnsi="宋体"/>
      <w:sz w:val="24"/>
      <w:szCs w:val="24"/>
      <w:lang w:val="en-AU"/>
    </w:rPr>
  </w:style>
  <w:style w:type="paragraph" w:customStyle="1" w:styleId="GHC">
    <w:name w:val="GHC正文"/>
    <w:basedOn w:val="affffb"/>
    <w:link w:val="GHCChar"/>
    <w:autoRedefine/>
    <w:qFormat/>
    <w:rsid w:val="009C0FCD"/>
    <w:pPr>
      <w:widowControl/>
      <w:spacing w:line="360" w:lineRule="auto"/>
      <w:ind w:firstLineChars="200" w:firstLine="420"/>
      <w:jc w:val="left"/>
    </w:pPr>
    <w:rPr>
      <w:rFonts w:ascii="宋体" w:eastAsiaTheme="minorEastAsia" w:hAnsi="宋体" w:cstheme="minorBidi"/>
      <w:sz w:val="24"/>
      <w:lang w:val="en-AU"/>
    </w:rPr>
  </w:style>
  <w:style w:type="paragraph" w:customStyle="1" w:styleId="pa-2">
    <w:name w:val="pa-2"/>
    <w:basedOn w:val="affffb"/>
    <w:autoRedefine/>
    <w:qFormat/>
    <w:rsid w:val="009C0FCD"/>
    <w:pPr>
      <w:widowControl/>
      <w:spacing w:before="100" w:beforeAutospacing="1" w:after="100" w:afterAutospacing="1" w:line="360" w:lineRule="atLeast"/>
      <w:ind w:firstLineChars="200" w:firstLine="420"/>
      <w:jc w:val="left"/>
    </w:pPr>
    <w:rPr>
      <w:rFonts w:ascii="宋体" w:hAnsi="宋体" w:cs="宋体"/>
      <w:kern w:val="0"/>
      <w:sz w:val="24"/>
    </w:rPr>
  </w:style>
  <w:style w:type="paragraph" w:customStyle="1" w:styleId="TOC1111">
    <w:name w:val="TOC 标题1111"/>
    <w:basedOn w:val="1f3"/>
    <w:next w:val="affffb"/>
    <w:autoRedefine/>
    <w:uiPriority w:val="39"/>
    <w:unhideWhenUsed/>
    <w:qFormat/>
    <w:rsid w:val="009C0FCD"/>
    <w:pPr>
      <w:widowControl/>
      <w:autoSpaceDE/>
      <w:autoSpaceDN/>
      <w:adjustRightInd/>
      <w:spacing w:after="0" w:line="259" w:lineRule="auto"/>
      <w:jc w:val="left"/>
      <w:outlineLvl w:val="9"/>
    </w:pPr>
    <w:rPr>
      <w:rFonts w:ascii="等线 Light" w:eastAsia="等线 Light" w:hAnsi="等线 Light"/>
      <w:b w:val="0"/>
      <w:color w:val="2F5496"/>
      <w:kern w:val="0"/>
      <w:szCs w:val="32"/>
      <w:lang w:val="zh-CN"/>
    </w:rPr>
  </w:style>
  <w:style w:type="character" w:customStyle="1" w:styleId="afffffffffffffff">
    <w:name w:val="文档结构图 字符"/>
    <w:autoRedefine/>
    <w:uiPriority w:val="99"/>
    <w:qFormat/>
    <w:rsid w:val="009C0FCD"/>
    <w:rPr>
      <w:rFonts w:ascii="Segoe UI Light" w:eastAsia="Segoe UI Light"/>
      <w:sz w:val="24"/>
      <w:szCs w:val="24"/>
    </w:rPr>
  </w:style>
  <w:style w:type="character" w:customStyle="1" w:styleId="afffffffffffffff0">
    <w:name w:val="正文缩进 字符"/>
    <w:autoRedefine/>
    <w:qFormat/>
    <w:rsid w:val="009C0FCD"/>
    <w:rPr>
      <w:rFonts w:ascii="宋体" w:eastAsia="仿宋_GB2312" w:hAnsi="宋体" w:cs="Times New Roman"/>
      <w:kern w:val="0"/>
      <w:sz w:val="24"/>
      <w:szCs w:val="24"/>
      <w:lang w:val="zh-CN" w:eastAsia="zh-CN"/>
    </w:rPr>
  </w:style>
  <w:style w:type="character" w:customStyle="1" w:styleId="afffffffffffffff1">
    <w:name w:val="无间隔 字符"/>
    <w:autoRedefine/>
    <w:uiPriority w:val="1"/>
    <w:qFormat/>
    <w:rsid w:val="009C0FCD"/>
    <w:rPr>
      <w:rFonts w:ascii="等线" w:eastAsia="等线" w:hAnsi="等线"/>
      <w:kern w:val="2"/>
      <w:sz w:val="21"/>
      <w:szCs w:val="22"/>
      <w:lang w:bidi="ar-SA"/>
    </w:rPr>
  </w:style>
  <w:style w:type="paragraph" w:customStyle="1" w:styleId="p17">
    <w:name w:val="p17"/>
    <w:basedOn w:val="affffb"/>
    <w:autoRedefine/>
    <w:qFormat/>
    <w:rsid w:val="009C0FCD"/>
    <w:pPr>
      <w:widowControl/>
      <w:spacing w:line="360" w:lineRule="auto"/>
      <w:ind w:firstLineChars="200" w:firstLine="420"/>
      <w:jc w:val="left"/>
    </w:pPr>
    <w:rPr>
      <w:rFonts w:cs="宋体"/>
      <w:kern w:val="0"/>
      <w:szCs w:val="21"/>
    </w:rPr>
  </w:style>
  <w:style w:type="paragraph" w:customStyle="1" w:styleId="Body">
    <w:name w:val="Body"/>
    <w:basedOn w:val="affffb"/>
    <w:link w:val="BodyChar"/>
    <w:autoRedefine/>
    <w:qFormat/>
    <w:rsid w:val="009C0FCD"/>
    <w:pPr>
      <w:widowControl/>
      <w:tabs>
        <w:tab w:val="left" w:pos="1247"/>
      </w:tabs>
      <w:spacing w:before="120" w:line="288" w:lineRule="auto"/>
      <w:ind w:left="1247" w:firstLineChars="200" w:firstLine="200"/>
      <w:jc w:val="left"/>
    </w:pPr>
    <w:rPr>
      <w:rFonts w:ascii="Arial" w:hAnsi="Arial"/>
      <w:kern w:val="0"/>
      <w:sz w:val="20"/>
      <w:szCs w:val="21"/>
      <w:lang w:val="zh-CN" w:eastAsia="en-US"/>
    </w:rPr>
  </w:style>
  <w:style w:type="character" w:customStyle="1" w:styleId="BodyChar">
    <w:name w:val="Body Char"/>
    <w:link w:val="Body"/>
    <w:autoRedefine/>
    <w:qFormat/>
    <w:rsid w:val="009C0FCD"/>
    <w:rPr>
      <w:rFonts w:ascii="Arial" w:eastAsia="宋体" w:hAnsi="Arial" w:cs="Times New Roman"/>
      <w:kern w:val="0"/>
      <w:sz w:val="20"/>
      <w:szCs w:val="21"/>
      <w:lang w:val="zh-CN" w:eastAsia="en-US"/>
    </w:rPr>
  </w:style>
  <w:style w:type="character" w:customStyle="1" w:styleId="afffffffffffffff2">
    <w:name w:val="题注 字符"/>
    <w:autoRedefine/>
    <w:qFormat/>
    <w:rsid w:val="009C0FCD"/>
    <w:rPr>
      <w:rFonts w:ascii="Times New Roman" w:hAnsi="Times New Roman"/>
      <w:b/>
      <w:kern w:val="2"/>
      <w:sz w:val="21"/>
    </w:rPr>
  </w:style>
  <w:style w:type="paragraph" w:customStyle="1" w:styleId="Char310">
    <w:name w:val="Char31"/>
    <w:basedOn w:val="affffb"/>
    <w:autoRedefine/>
    <w:qFormat/>
    <w:rsid w:val="009C0FCD"/>
    <w:pPr>
      <w:widowControl/>
      <w:spacing w:after="160" w:line="240" w:lineRule="exact"/>
      <w:ind w:firstLineChars="200" w:firstLine="200"/>
      <w:jc w:val="left"/>
    </w:pPr>
    <w:rPr>
      <w:rFonts w:ascii="Verdana" w:hAnsi="Verdana"/>
      <w:kern w:val="0"/>
      <w:sz w:val="20"/>
      <w:szCs w:val="20"/>
      <w:lang w:eastAsia="en-US"/>
    </w:rPr>
  </w:style>
  <w:style w:type="paragraph" w:customStyle="1" w:styleId="H5">
    <w:name w:val="题注H5"/>
    <w:basedOn w:val="52"/>
    <w:link w:val="H50"/>
    <w:autoRedefine/>
    <w:qFormat/>
    <w:rsid w:val="009C0FCD"/>
    <w:pPr>
      <w:widowControl/>
      <w:tabs>
        <w:tab w:val="left" w:pos="0"/>
      </w:tabs>
      <w:adjustRightInd/>
      <w:spacing w:before="0" w:after="0" w:line="360" w:lineRule="auto"/>
      <w:ind w:left="420"/>
      <w:jc w:val="left"/>
      <w:textAlignment w:val="auto"/>
    </w:pPr>
    <w:rPr>
      <w:rFonts w:ascii="Times New Roman" w:hAnsi="Times New Roman"/>
      <w:b w:val="0"/>
      <w:bCs/>
      <w:kern w:val="2"/>
      <w:szCs w:val="28"/>
      <w:lang w:val="zh-CN"/>
    </w:rPr>
  </w:style>
  <w:style w:type="character" w:customStyle="1" w:styleId="H50">
    <w:name w:val="题注H5 字符"/>
    <w:link w:val="H5"/>
    <w:autoRedefine/>
    <w:qFormat/>
    <w:rsid w:val="009C0FCD"/>
    <w:rPr>
      <w:rFonts w:ascii="Times New Roman" w:eastAsia="宋体" w:hAnsi="Times New Roman" w:cs="Times New Roman"/>
      <w:bCs/>
      <w:sz w:val="28"/>
      <w:szCs w:val="28"/>
      <w:lang w:val="zh-CN"/>
    </w:rPr>
  </w:style>
  <w:style w:type="paragraph" w:customStyle="1" w:styleId="Char32">
    <w:name w:val="Char32"/>
    <w:basedOn w:val="affffb"/>
    <w:autoRedefine/>
    <w:qFormat/>
    <w:rsid w:val="009C0FCD"/>
    <w:pPr>
      <w:widowControl/>
      <w:spacing w:after="160" w:line="240" w:lineRule="exact"/>
      <w:ind w:firstLineChars="200" w:firstLine="200"/>
      <w:jc w:val="left"/>
    </w:pPr>
    <w:rPr>
      <w:rFonts w:ascii="Verdana" w:hAnsi="Verdana"/>
      <w:kern w:val="0"/>
      <w:sz w:val="20"/>
      <w:szCs w:val="20"/>
      <w:lang w:eastAsia="en-US"/>
    </w:rPr>
  </w:style>
  <w:style w:type="character" w:customStyle="1" w:styleId="ListParagraphChar">
    <w:name w:val="List Paragraph Char"/>
    <w:autoRedefine/>
    <w:uiPriority w:val="34"/>
    <w:qFormat/>
    <w:locked/>
    <w:rsid w:val="009C0FCD"/>
    <w:rPr>
      <w:rFonts w:cs="Calibri"/>
      <w:kern w:val="2"/>
      <w:sz w:val="21"/>
      <w:szCs w:val="21"/>
    </w:rPr>
  </w:style>
  <w:style w:type="character" w:customStyle="1" w:styleId="font331">
    <w:name w:val="font331"/>
    <w:autoRedefine/>
    <w:qFormat/>
    <w:rsid w:val="009C0FCD"/>
    <w:rPr>
      <w:rFonts w:ascii="宋体" w:eastAsia="宋体" w:hAnsi="宋体" w:hint="eastAsia"/>
      <w:color w:val="000000"/>
      <w:sz w:val="21"/>
      <w:szCs w:val="21"/>
      <w:u w:val="none"/>
    </w:rPr>
  </w:style>
  <w:style w:type="character" w:customStyle="1" w:styleId="font351">
    <w:name w:val="font351"/>
    <w:autoRedefine/>
    <w:qFormat/>
    <w:rsid w:val="009C0FCD"/>
    <w:rPr>
      <w:rFonts w:ascii="Times New Roman" w:hAnsi="Times New Roman" w:cs="Times New Roman" w:hint="default"/>
      <w:color w:val="000000"/>
      <w:sz w:val="21"/>
      <w:szCs w:val="21"/>
      <w:u w:val="none"/>
    </w:rPr>
  </w:style>
  <w:style w:type="character" w:customStyle="1" w:styleId="font371">
    <w:name w:val="font371"/>
    <w:autoRedefine/>
    <w:qFormat/>
    <w:rsid w:val="009C0FCD"/>
    <w:rPr>
      <w:rFonts w:ascii="Times New Roman" w:hAnsi="Times New Roman" w:cs="Times New Roman" w:hint="default"/>
      <w:color w:val="000000"/>
      <w:sz w:val="21"/>
      <w:szCs w:val="21"/>
      <w:u w:val="none"/>
    </w:rPr>
  </w:style>
  <w:style w:type="character" w:customStyle="1" w:styleId="font361">
    <w:name w:val="font361"/>
    <w:autoRedefine/>
    <w:qFormat/>
    <w:rsid w:val="009C0FCD"/>
    <w:rPr>
      <w:rFonts w:ascii="宋体" w:eastAsia="宋体" w:hAnsi="宋体" w:hint="eastAsia"/>
      <w:color w:val="000000"/>
      <w:sz w:val="21"/>
      <w:szCs w:val="21"/>
      <w:u w:val="none"/>
    </w:rPr>
  </w:style>
  <w:style w:type="character" w:customStyle="1" w:styleId="1-Char">
    <w:name w:val="1样式-正文 Char"/>
    <w:link w:val="1-0"/>
    <w:autoRedefine/>
    <w:qFormat/>
    <w:locked/>
    <w:rsid w:val="009C0FCD"/>
    <w:rPr>
      <w:lang w:val="zh-CN"/>
    </w:rPr>
  </w:style>
  <w:style w:type="paragraph" w:customStyle="1" w:styleId="1-0">
    <w:name w:val="1样式-正文"/>
    <w:basedOn w:val="affffb"/>
    <w:link w:val="1-Char"/>
    <w:autoRedefine/>
    <w:qFormat/>
    <w:rsid w:val="009C0FCD"/>
    <w:pPr>
      <w:widowControl/>
      <w:spacing w:line="360" w:lineRule="auto"/>
      <w:ind w:firstLineChars="200" w:firstLine="482"/>
      <w:jc w:val="left"/>
    </w:pPr>
    <w:rPr>
      <w:rFonts w:asciiTheme="minorHAnsi" w:eastAsiaTheme="minorEastAsia" w:hAnsiTheme="minorHAnsi" w:cstheme="minorBidi"/>
      <w:szCs w:val="22"/>
      <w:lang w:val="zh-CN"/>
    </w:rPr>
  </w:style>
  <w:style w:type="paragraph" w:customStyle="1" w:styleId="04-6">
    <w:name w:val="04-正文段后处理6磅"/>
    <w:basedOn w:val="affffb"/>
    <w:next w:val="affffb"/>
    <w:autoRedefine/>
    <w:qFormat/>
    <w:rsid w:val="009C0FCD"/>
    <w:pPr>
      <w:widowControl/>
      <w:spacing w:after="120" w:line="360" w:lineRule="exact"/>
      <w:ind w:firstLineChars="200" w:firstLine="420"/>
      <w:jc w:val="left"/>
    </w:pPr>
    <w:rPr>
      <w:rFonts w:ascii="Times New Roman" w:hAnsi="Times New Roman"/>
    </w:rPr>
  </w:style>
  <w:style w:type="paragraph" w:customStyle="1" w:styleId="153">
    <w:name w:val="五号+缩进+1.5行距"/>
    <w:basedOn w:val="affffb"/>
    <w:link w:val="15Char"/>
    <w:autoRedefine/>
    <w:qFormat/>
    <w:rsid w:val="009C0FCD"/>
    <w:pPr>
      <w:widowControl/>
      <w:spacing w:line="360" w:lineRule="auto"/>
      <w:ind w:firstLineChars="202" w:firstLine="424"/>
      <w:jc w:val="left"/>
    </w:pPr>
    <w:rPr>
      <w:kern w:val="0"/>
      <w:sz w:val="20"/>
      <w:szCs w:val="20"/>
    </w:rPr>
  </w:style>
  <w:style w:type="character" w:customStyle="1" w:styleId="15Char">
    <w:name w:val="五号+缩进+1.5行距 Char"/>
    <w:link w:val="153"/>
    <w:autoRedefine/>
    <w:qFormat/>
    <w:rsid w:val="009C0FCD"/>
    <w:rPr>
      <w:rFonts w:ascii="Calibri" w:eastAsia="宋体" w:hAnsi="Calibri" w:cs="Times New Roman"/>
      <w:kern w:val="0"/>
      <w:sz w:val="20"/>
      <w:szCs w:val="20"/>
    </w:rPr>
  </w:style>
  <w:style w:type="character" w:customStyle="1" w:styleId="afffffffffffffff3">
    <w:name w:val="正文首行缩进 字符"/>
    <w:autoRedefine/>
    <w:uiPriority w:val="99"/>
    <w:qFormat/>
    <w:rsid w:val="009C0FCD"/>
    <w:rPr>
      <w:kern w:val="2"/>
      <w:sz w:val="24"/>
      <w:szCs w:val="22"/>
    </w:rPr>
  </w:style>
  <w:style w:type="character" w:customStyle="1" w:styleId="2ffe">
    <w:name w:val="正文文本缩进 2 字符"/>
    <w:autoRedefine/>
    <w:qFormat/>
    <w:rsid w:val="009C0FCD"/>
    <w:rPr>
      <w:kern w:val="2"/>
      <w:sz w:val="21"/>
      <w:szCs w:val="22"/>
    </w:rPr>
  </w:style>
  <w:style w:type="paragraph" w:customStyle="1" w:styleId="afffffffffffffff4">
    <w:name w:val="此正文"/>
    <w:basedOn w:val="affffb"/>
    <w:autoRedefine/>
    <w:qFormat/>
    <w:rsid w:val="009C0FCD"/>
    <w:pPr>
      <w:widowControl/>
      <w:spacing w:line="360" w:lineRule="auto"/>
      <w:ind w:firstLineChars="200" w:firstLine="200"/>
      <w:jc w:val="left"/>
    </w:pPr>
    <w:rPr>
      <w:sz w:val="24"/>
    </w:rPr>
  </w:style>
  <w:style w:type="paragraph" w:customStyle="1" w:styleId="a40">
    <w:name w:val="a4"/>
    <w:basedOn w:val="48"/>
    <w:next w:val="affffb"/>
    <w:autoRedefine/>
    <w:qFormat/>
    <w:rsid w:val="009C0FCD"/>
    <w:pPr>
      <w:widowControl/>
      <w:adjustRightInd/>
      <w:spacing w:before="0" w:after="0" w:line="360" w:lineRule="auto"/>
      <w:jc w:val="left"/>
      <w:textAlignment w:val="auto"/>
    </w:pPr>
    <w:rPr>
      <w:rFonts w:ascii="Cambria" w:eastAsia="宋体" w:hAnsi="Cambria"/>
      <w:bCs/>
      <w:kern w:val="2"/>
      <w:sz w:val="24"/>
      <w:szCs w:val="24"/>
      <w:lang w:val="zh-CN"/>
    </w:rPr>
  </w:style>
  <w:style w:type="paragraph" w:customStyle="1" w:styleId="a50">
    <w:name w:val="a5"/>
    <w:basedOn w:val="52"/>
    <w:next w:val="affffb"/>
    <w:autoRedefine/>
    <w:qFormat/>
    <w:rsid w:val="009C0FCD"/>
    <w:pPr>
      <w:widowControl/>
      <w:adjustRightInd/>
      <w:spacing w:before="0" w:after="0" w:line="360" w:lineRule="auto"/>
      <w:jc w:val="left"/>
      <w:textAlignment w:val="auto"/>
    </w:pPr>
    <w:rPr>
      <w:bCs/>
      <w:kern w:val="2"/>
      <w:sz w:val="24"/>
      <w:szCs w:val="28"/>
      <w:lang w:val="zh-CN"/>
    </w:rPr>
  </w:style>
  <w:style w:type="paragraph" w:customStyle="1" w:styleId="a60">
    <w:name w:val="a6"/>
    <w:basedOn w:val="60"/>
    <w:next w:val="affffb"/>
    <w:autoRedefine/>
    <w:qFormat/>
    <w:rsid w:val="009C0FCD"/>
    <w:pPr>
      <w:widowControl/>
      <w:adjustRightInd/>
      <w:spacing w:before="0" w:after="0" w:line="319" w:lineRule="auto"/>
      <w:jc w:val="left"/>
      <w:textAlignment w:val="auto"/>
    </w:pPr>
    <w:rPr>
      <w:rFonts w:ascii="Cambria" w:eastAsia="宋体" w:hAnsi="Cambria"/>
      <w:bCs/>
      <w:kern w:val="2"/>
      <w:szCs w:val="24"/>
      <w:lang w:val="zh-CN"/>
    </w:rPr>
  </w:style>
  <w:style w:type="paragraph" w:customStyle="1" w:styleId="21-3">
    <w:name w:val="21-3级目录"/>
    <w:basedOn w:val="affffb"/>
    <w:next w:val="affffb"/>
    <w:autoRedefine/>
    <w:qFormat/>
    <w:rsid w:val="009C0FCD"/>
    <w:pPr>
      <w:widowControl/>
      <w:numPr>
        <w:ilvl w:val="2"/>
        <w:numId w:val="25"/>
      </w:numPr>
      <w:spacing w:before="240" w:after="120" w:line="360" w:lineRule="auto"/>
      <w:ind w:firstLineChars="200" w:firstLine="200"/>
      <w:jc w:val="left"/>
      <w:outlineLvl w:val="2"/>
    </w:pPr>
    <w:rPr>
      <w:rFonts w:ascii="Times New Roman" w:eastAsia="黑体" w:hAnsi="Times New Roman"/>
      <w:b/>
      <w:sz w:val="28"/>
    </w:rPr>
  </w:style>
  <w:style w:type="paragraph" w:customStyle="1" w:styleId="04-">
    <w:name w:val="04-正文"/>
    <w:basedOn w:val="affffb"/>
    <w:autoRedefine/>
    <w:qFormat/>
    <w:rsid w:val="009C0FCD"/>
    <w:pPr>
      <w:widowControl/>
      <w:spacing w:line="300" w:lineRule="auto"/>
      <w:ind w:firstLineChars="200" w:firstLine="482"/>
      <w:jc w:val="left"/>
    </w:pPr>
    <w:rPr>
      <w:sz w:val="24"/>
    </w:rPr>
  </w:style>
  <w:style w:type="paragraph" w:customStyle="1" w:styleId="35-1">
    <w:name w:val="35-1级列表项目编号"/>
    <w:basedOn w:val="affffb"/>
    <w:autoRedefine/>
    <w:qFormat/>
    <w:rsid w:val="009C0FCD"/>
    <w:pPr>
      <w:widowControl/>
      <w:numPr>
        <w:numId w:val="26"/>
      </w:numPr>
      <w:spacing w:line="360" w:lineRule="auto"/>
      <w:ind w:firstLineChars="200" w:firstLine="200"/>
      <w:jc w:val="left"/>
    </w:pPr>
    <w:rPr>
      <w:rFonts w:ascii="Times New Roman" w:hAnsi="Times New Roman"/>
      <w:sz w:val="24"/>
      <w:szCs w:val="22"/>
    </w:rPr>
  </w:style>
  <w:style w:type="paragraph" w:customStyle="1" w:styleId="12-2">
    <w:name w:val="12-2级目录"/>
    <w:basedOn w:val="affffb"/>
    <w:next w:val="affffb"/>
    <w:autoRedefine/>
    <w:qFormat/>
    <w:rsid w:val="009C0FCD"/>
    <w:pPr>
      <w:widowControl/>
      <w:numPr>
        <w:ilvl w:val="1"/>
        <w:numId w:val="25"/>
      </w:numPr>
      <w:spacing w:before="120" w:line="360" w:lineRule="auto"/>
      <w:ind w:firstLineChars="200" w:firstLine="200"/>
      <w:jc w:val="left"/>
      <w:outlineLvl w:val="1"/>
    </w:pPr>
    <w:rPr>
      <w:rFonts w:ascii="微软雅黑" w:eastAsia="黑体" w:hAnsi="Times New Roman"/>
      <w:b/>
      <w:sz w:val="32"/>
      <w:szCs w:val="22"/>
    </w:rPr>
  </w:style>
  <w:style w:type="paragraph" w:customStyle="1" w:styleId="25-2">
    <w:name w:val="25-正文2级目录"/>
    <w:basedOn w:val="affffb"/>
    <w:autoRedefine/>
    <w:qFormat/>
    <w:rsid w:val="009C0FCD"/>
    <w:pPr>
      <w:widowControl/>
      <w:numPr>
        <w:ilvl w:val="6"/>
        <w:numId w:val="25"/>
      </w:numPr>
      <w:spacing w:line="300" w:lineRule="auto"/>
      <w:ind w:left="0" w:firstLineChars="200" w:firstLine="200"/>
      <w:jc w:val="left"/>
    </w:pPr>
    <w:rPr>
      <w:sz w:val="24"/>
      <w:szCs w:val="22"/>
    </w:rPr>
  </w:style>
  <w:style w:type="paragraph" w:customStyle="1" w:styleId="-8">
    <w:name w:val="图-"/>
    <w:basedOn w:val="afffff5"/>
    <w:autoRedefine/>
    <w:qFormat/>
    <w:rsid w:val="009C0FCD"/>
    <w:pPr>
      <w:widowControl/>
      <w:adjustRightInd w:val="0"/>
      <w:snapToGrid w:val="0"/>
      <w:spacing w:after="200" w:line="360" w:lineRule="auto"/>
      <w:ind w:firstLineChars="200" w:firstLine="200"/>
      <w:jc w:val="center"/>
    </w:pPr>
    <w:rPr>
      <w:rFonts w:ascii="Times New Roman" w:eastAsia="宋体" w:hAnsi="Times New Roman"/>
      <w:b/>
      <w:kern w:val="0"/>
      <w:sz w:val="21"/>
      <w:szCs w:val="21"/>
    </w:rPr>
  </w:style>
  <w:style w:type="character" w:customStyle="1" w:styleId="1ffff1">
    <w:name w:val="书籍标题1"/>
    <w:autoRedefine/>
    <w:uiPriority w:val="33"/>
    <w:qFormat/>
    <w:rsid w:val="009C0FCD"/>
    <w:rPr>
      <w:b/>
      <w:bCs/>
      <w:smallCaps/>
      <w:spacing w:val="5"/>
    </w:rPr>
  </w:style>
  <w:style w:type="character" w:customStyle="1" w:styleId="Charffff8">
    <w:name w:val="正文首行缩进两字 Char"/>
    <w:link w:val="afffffffffffffff5"/>
    <w:autoRedefine/>
    <w:qFormat/>
    <w:locked/>
    <w:rsid w:val="009C0FCD"/>
    <w:rPr>
      <w:rFonts w:ascii="Times New Roman" w:hAnsi="Times New Roman"/>
      <w:color w:val="FF0000"/>
      <w:sz w:val="24"/>
      <w:szCs w:val="24"/>
    </w:rPr>
  </w:style>
  <w:style w:type="paragraph" w:customStyle="1" w:styleId="afffffffffffffff5">
    <w:name w:val="正文首行缩进两字"/>
    <w:link w:val="Charffff8"/>
    <w:autoRedefine/>
    <w:qFormat/>
    <w:rsid w:val="009C0FCD"/>
    <w:pPr>
      <w:spacing w:line="360" w:lineRule="auto"/>
      <w:ind w:firstLineChars="200" w:firstLine="480"/>
    </w:pPr>
    <w:rPr>
      <w:rFonts w:ascii="Times New Roman" w:hAnsi="Times New Roman"/>
      <w:color w:val="FF0000"/>
      <w:sz w:val="24"/>
      <w:szCs w:val="24"/>
    </w:rPr>
  </w:style>
  <w:style w:type="character" w:customStyle="1" w:styleId="154">
    <w:name w:val="15"/>
    <w:autoRedefine/>
    <w:qFormat/>
    <w:rsid w:val="009C0FCD"/>
    <w:rPr>
      <w:rFonts w:ascii="Calibri" w:hAnsi="Calibri" w:cs="Calibri" w:hint="default"/>
      <w:sz w:val="21"/>
      <w:szCs w:val="21"/>
    </w:rPr>
  </w:style>
  <w:style w:type="paragraph" w:customStyle="1" w:styleId="Eversec">
    <w:name w:val="正文（Eversec ）"/>
    <w:link w:val="EversecChar"/>
    <w:autoRedefine/>
    <w:qFormat/>
    <w:rsid w:val="009C0FCD"/>
    <w:pPr>
      <w:spacing w:line="360" w:lineRule="auto"/>
      <w:ind w:firstLineChars="200" w:firstLine="200"/>
    </w:pPr>
    <w:rPr>
      <w:rFonts w:ascii="Arial" w:eastAsia="宋体" w:hAnsi="Arial" w:cs="Times New Roman"/>
      <w:kern w:val="0"/>
      <w:szCs w:val="21"/>
    </w:rPr>
  </w:style>
  <w:style w:type="character" w:customStyle="1" w:styleId="EversecChar">
    <w:name w:val="正文（Eversec ） Char"/>
    <w:link w:val="Eversec"/>
    <w:autoRedefine/>
    <w:qFormat/>
    <w:rsid w:val="009C0FCD"/>
    <w:rPr>
      <w:rFonts w:ascii="Arial" w:eastAsia="宋体" w:hAnsi="Arial" w:cs="Times New Roman"/>
      <w:kern w:val="0"/>
      <w:szCs w:val="21"/>
    </w:rPr>
  </w:style>
  <w:style w:type="character" w:customStyle="1" w:styleId="afffffffffffffff6">
    <w:name w:val="尾注文本 字符"/>
    <w:autoRedefine/>
    <w:uiPriority w:val="99"/>
    <w:qFormat/>
    <w:rsid w:val="009C0FCD"/>
    <w:rPr>
      <w:rFonts w:ascii="Times New Roman" w:hAnsi="Times New Roman"/>
      <w:kern w:val="2"/>
      <w:sz w:val="21"/>
      <w:szCs w:val="24"/>
    </w:rPr>
  </w:style>
  <w:style w:type="character" w:customStyle="1" w:styleId="afffffffffffffff7">
    <w:name w:val="签名 字符"/>
    <w:autoRedefine/>
    <w:qFormat/>
    <w:rsid w:val="009C0FCD"/>
    <w:rPr>
      <w:rFonts w:ascii="Times New Roman" w:hAnsi="Times New Roman"/>
      <w:kern w:val="2"/>
      <w:sz w:val="21"/>
      <w:szCs w:val="24"/>
    </w:rPr>
  </w:style>
  <w:style w:type="character" w:customStyle="1" w:styleId="HTMLa">
    <w:name w:val="HTML 预设格式 字符"/>
    <w:autoRedefine/>
    <w:qFormat/>
    <w:rsid w:val="009C0FCD"/>
    <w:rPr>
      <w:rFonts w:ascii="Courier New" w:hAnsi="Courier New" w:cs="Courier New"/>
      <w:kern w:val="2"/>
    </w:rPr>
  </w:style>
  <w:style w:type="character" w:customStyle="1" w:styleId="84">
    <w:name w:val="标题 8 字符"/>
    <w:autoRedefine/>
    <w:uiPriority w:val="9"/>
    <w:qFormat/>
    <w:rsid w:val="009C0FCD"/>
    <w:rPr>
      <w:rFonts w:ascii="Arial" w:hAnsi="Arial"/>
      <w:b/>
      <w:kern w:val="2"/>
      <w:sz w:val="24"/>
      <w:szCs w:val="24"/>
    </w:rPr>
  </w:style>
  <w:style w:type="character" w:customStyle="1" w:styleId="92">
    <w:name w:val="标题 9 字符"/>
    <w:autoRedefine/>
    <w:qFormat/>
    <w:rsid w:val="009C0FCD"/>
    <w:rPr>
      <w:rFonts w:ascii="Arial" w:eastAsia="黑体" w:hAnsi="Arial"/>
      <w:kern w:val="2"/>
      <w:sz w:val="21"/>
      <w:szCs w:val="21"/>
    </w:rPr>
  </w:style>
  <w:style w:type="character" w:customStyle="1" w:styleId="1ffff2">
    <w:name w:val="批注文字 字符1"/>
    <w:autoRedefine/>
    <w:uiPriority w:val="99"/>
    <w:qFormat/>
    <w:locked/>
    <w:rsid w:val="009C0FCD"/>
    <w:rPr>
      <w:rFonts w:ascii="Times New Roman" w:hAnsi="Times New Roman"/>
      <w:sz w:val="24"/>
    </w:rPr>
  </w:style>
  <w:style w:type="character" w:customStyle="1" w:styleId="2fff">
    <w:name w:val="批注主题 字符2"/>
    <w:autoRedefine/>
    <w:uiPriority w:val="99"/>
    <w:qFormat/>
    <w:locked/>
    <w:rsid w:val="009C0FCD"/>
    <w:rPr>
      <w:rFonts w:ascii="Times New Roman" w:hAnsi="Times New Roman"/>
      <w:b/>
      <w:bCs/>
      <w:szCs w:val="24"/>
    </w:rPr>
  </w:style>
  <w:style w:type="character" w:customStyle="1" w:styleId="1ffff3">
    <w:name w:val="注释标题 字符1"/>
    <w:autoRedefine/>
    <w:qFormat/>
    <w:locked/>
    <w:rsid w:val="009C0FCD"/>
    <w:rPr>
      <w:lang w:eastAsia="en-US" w:bidi="en-US"/>
    </w:rPr>
  </w:style>
  <w:style w:type="character" w:customStyle="1" w:styleId="1ffff4">
    <w:name w:val="文档结构图 字符1"/>
    <w:autoRedefine/>
    <w:uiPriority w:val="99"/>
    <w:qFormat/>
    <w:locked/>
    <w:rsid w:val="009C0FCD"/>
    <w:rPr>
      <w:rFonts w:ascii="宋体" w:hAnsi="Times New Roman"/>
      <w:sz w:val="18"/>
      <w:szCs w:val="18"/>
    </w:rPr>
  </w:style>
  <w:style w:type="character" w:customStyle="1" w:styleId="2fff0">
    <w:name w:val="称呼 字符2"/>
    <w:autoRedefine/>
    <w:qFormat/>
    <w:locked/>
    <w:rsid w:val="009C0FCD"/>
    <w:rPr>
      <w:rFonts w:ascii="Times New Roman" w:hAnsi="Times New Roman"/>
      <w:sz w:val="24"/>
    </w:rPr>
  </w:style>
  <w:style w:type="character" w:customStyle="1" w:styleId="312">
    <w:name w:val="正文文本 3 字符1"/>
    <w:autoRedefine/>
    <w:qFormat/>
    <w:locked/>
    <w:rsid w:val="009C0FCD"/>
    <w:rPr>
      <w:rFonts w:ascii="Book Antiqua" w:eastAsia="等线" w:hAnsi="Book Antiqua"/>
      <w:kern w:val="2"/>
      <w:sz w:val="16"/>
      <w:szCs w:val="16"/>
    </w:rPr>
  </w:style>
  <w:style w:type="character" w:customStyle="1" w:styleId="1ffff5">
    <w:name w:val="正文文本 字符1"/>
    <w:autoRedefine/>
    <w:qFormat/>
    <w:locked/>
    <w:rsid w:val="009C0FCD"/>
    <w:rPr>
      <w:rFonts w:ascii="宋体" w:hAnsi="宋体"/>
      <w:sz w:val="24"/>
    </w:rPr>
  </w:style>
  <w:style w:type="character" w:customStyle="1" w:styleId="1ffff6">
    <w:name w:val="正文文本缩进 字符1"/>
    <w:autoRedefine/>
    <w:qFormat/>
    <w:locked/>
    <w:rsid w:val="009C0FCD"/>
    <w:rPr>
      <w:rFonts w:ascii="Times New Roman" w:hAnsi="Times New Roman"/>
    </w:rPr>
  </w:style>
  <w:style w:type="character" w:customStyle="1" w:styleId="1ffff7">
    <w:name w:val="日期 字符1"/>
    <w:autoRedefine/>
    <w:qFormat/>
    <w:locked/>
    <w:rsid w:val="009C0FCD"/>
    <w:rPr>
      <w:rFonts w:ascii="Times New Roman" w:hAnsi="Times New Roman"/>
    </w:rPr>
  </w:style>
  <w:style w:type="character" w:customStyle="1" w:styleId="213">
    <w:name w:val="正文文本缩进 2 字符1"/>
    <w:autoRedefine/>
    <w:qFormat/>
    <w:locked/>
    <w:rsid w:val="009C0FCD"/>
    <w:rPr>
      <w:color w:val="FF0000"/>
      <w:sz w:val="24"/>
      <w:szCs w:val="24"/>
    </w:rPr>
  </w:style>
  <w:style w:type="character" w:customStyle="1" w:styleId="2fff1">
    <w:name w:val="正文文本首行缩进 2 字符"/>
    <w:autoRedefine/>
    <w:qFormat/>
    <w:locked/>
    <w:rsid w:val="009C0FCD"/>
    <w:rPr>
      <w:rFonts w:ascii="仿宋_GB2312" w:eastAsia="仿宋_GB2312" w:hAnsi="宋体"/>
      <w:sz w:val="28"/>
      <w:szCs w:val="24"/>
    </w:rPr>
  </w:style>
  <w:style w:type="character" w:customStyle="1" w:styleId="1ffff8">
    <w:name w:val="副标题 字符1"/>
    <w:autoRedefine/>
    <w:qFormat/>
    <w:locked/>
    <w:rsid w:val="009C0FCD"/>
    <w:rPr>
      <w:rFonts w:ascii="Cambria" w:hAnsi="Cambria"/>
      <w:b/>
      <w:bCs/>
      <w:kern w:val="28"/>
      <w:sz w:val="32"/>
      <w:szCs w:val="32"/>
    </w:rPr>
  </w:style>
  <w:style w:type="character" w:customStyle="1" w:styleId="1ffff9">
    <w:name w:val="脚注文本 字符1"/>
    <w:autoRedefine/>
    <w:uiPriority w:val="99"/>
    <w:qFormat/>
    <w:locked/>
    <w:rsid w:val="009C0FCD"/>
    <w:rPr>
      <w:rFonts w:ascii="Algerian" w:hAnsi="Algerian"/>
      <w:sz w:val="16"/>
      <w:lang w:eastAsia="en-US"/>
    </w:rPr>
  </w:style>
  <w:style w:type="character" w:customStyle="1" w:styleId="313">
    <w:name w:val="正文文本缩进 3 字符1"/>
    <w:autoRedefine/>
    <w:qFormat/>
    <w:locked/>
    <w:rsid w:val="009C0FCD"/>
    <w:rPr>
      <w:sz w:val="24"/>
      <w:szCs w:val="24"/>
    </w:rPr>
  </w:style>
  <w:style w:type="character" w:customStyle="1" w:styleId="214">
    <w:name w:val="正文文本 2 字符1"/>
    <w:autoRedefine/>
    <w:qFormat/>
    <w:locked/>
    <w:rsid w:val="009C0FCD"/>
    <w:rPr>
      <w:lang w:eastAsia="en-US" w:bidi="en-US"/>
    </w:rPr>
  </w:style>
  <w:style w:type="character" w:customStyle="1" w:styleId="2fff2">
    <w:name w:val="标题 字符2"/>
    <w:autoRedefine/>
    <w:uiPriority w:val="10"/>
    <w:qFormat/>
    <w:locked/>
    <w:rsid w:val="009C0FCD"/>
    <w:rPr>
      <w:rFonts w:ascii="Arial" w:hAnsi="Arial" w:cs="Arial"/>
      <w:b/>
      <w:bCs/>
      <w:sz w:val="32"/>
      <w:szCs w:val="32"/>
    </w:rPr>
  </w:style>
  <w:style w:type="paragraph" w:customStyle="1" w:styleId="11111">
    <w:name w:val="修订1111"/>
    <w:autoRedefine/>
    <w:uiPriority w:val="99"/>
    <w:qFormat/>
    <w:rsid w:val="009C0FCD"/>
    <w:pPr>
      <w:spacing w:line="360" w:lineRule="auto"/>
      <w:ind w:firstLineChars="200" w:firstLine="200"/>
    </w:pPr>
    <w:rPr>
      <w:rFonts w:ascii="Times New Roman" w:eastAsia="宋体" w:hAnsi="Times New Roman" w:cs="Times New Roman"/>
      <w:szCs w:val="24"/>
    </w:rPr>
  </w:style>
  <w:style w:type="paragraph" w:customStyle="1" w:styleId="afffffffffffffff8">
    <w:name w:val="图片居中"/>
    <w:basedOn w:val="BECC1"/>
    <w:link w:val="afffffffffffffff9"/>
    <w:autoRedefine/>
    <w:qFormat/>
    <w:rsid w:val="009C0FCD"/>
    <w:pPr>
      <w:widowControl w:val="0"/>
      <w:spacing w:line="240" w:lineRule="auto"/>
      <w:ind w:firstLine="0"/>
      <w:jc w:val="center"/>
    </w:pPr>
    <w:rPr>
      <w:sz w:val="24"/>
    </w:rPr>
  </w:style>
  <w:style w:type="character" w:customStyle="1" w:styleId="afffffffffffffff9">
    <w:name w:val="图片居中 字符"/>
    <w:link w:val="afffffffffffffff8"/>
    <w:autoRedefine/>
    <w:qFormat/>
    <w:rsid w:val="009C0FCD"/>
    <w:rPr>
      <w:rFonts w:ascii="Times New Roman" w:eastAsia="宋体" w:hAnsi="Times New Roman" w:cs="Times New Roman"/>
      <w:sz w:val="24"/>
      <w:szCs w:val="24"/>
    </w:rPr>
  </w:style>
  <w:style w:type="paragraph" w:customStyle="1" w:styleId="B">
    <w:name w:val="B正文表格"/>
    <w:basedOn w:val="affffb"/>
    <w:link w:val="B0"/>
    <w:autoRedefine/>
    <w:qFormat/>
    <w:rsid w:val="009C0FCD"/>
    <w:pPr>
      <w:widowControl/>
      <w:spacing w:line="360" w:lineRule="auto"/>
      <w:ind w:firstLineChars="200" w:firstLine="200"/>
      <w:jc w:val="left"/>
    </w:pPr>
    <w:rPr>
      <w:rFonts w:ascii="Times New Roman" w:hAnsi="Times New Roman"/>
    </w:rPr>
  </w:style>
  <w:style w:type="character" w:customStyle="1" w:styleId="B0">
    <w:name w:val="B正文表格 字符"/>
    <w:link w:val="B"/>
    <w:autoRedefine/>
    <w:qFormat/>
    <w:rsid w:val="009C0FCD"/>
    <w:rPr>
      <w:rFonts w:ascii="Times New Roman" w:eastAsia="宋体" w:hAnsi="Times New Roman" w:cs="Times New Roman"/>
      <w:szCs w:val="24"/>
    </w:rPr>
  </w:style>
  <w:style w:type="paragraph" w:customStyle="1" w:styleId="28">
    <w:name w:val="列表项目符号2"/>
    <w:basedOn w:val="affffb"/>
    <w:link w:val="2CharChar1"/>
    <w:autoRedefine/>
    <w:qFormat/>
    <w:rsid w:val="009C0FCD"/>
    <w:pPr>
      <w:widowControl/>
      <w:numPr>
        <w:numId w:val="27"/>
      </w:numPr>
      <w:adjustRightInd w:val="0"/>
      <w:spacing w:after="120" w:line="360" w:lineRule="auto"/>
      <w:ind w:firstLineChars="200" w:firstLine="200"/>
      <w:jc w:val="left"/>
      <w:textAlignment w:val="baseline"/>
    </w:pPr>
    <w:rPr>
      <w:rFonts w:ascii="Times New Roman" w:hAnsi="Times New Roman"/>
      <w:kern w:val="0"/>
      <w:sz w:val="24"/>
      <w:szCs w:val="20"/>
    </w:rPr>
  </w:style>
  <w:style w:type="character" w:customStyle="1" w:styleId="2CharChar1">
    <w:name w:val="列表项目符号2 Char Char"/>
    <w:link w:val="28"/>
    <w:autoRedefine/>
    <w:qFormat/>
    <w:rsid w:val="009C0FCD"/>
    <w:rPr>
      <w:rFonts w:ascii="Times New Roman" w:eastAsia="宋体" w:hAnsi="Times New Roman" w:cs="Times New Roman"/>
      <w:kern w:val="0"/>
      <w:sz w:val="24"/>
      <w:szCs w:val="20"/>
    </w:rPr>
  </w:style>
  <w:style w:type="paragraph" w:customStyle="1" w:styleId="32">
    <w:name w:val="列表项目符号3"/>
    <w:basedOn w:val="affffb"/>
    <w:link w:val="3CharChar0"/>
    <w:autoRedefine/>
    <w:qFormat/>
    <w:rsid w:val="009C0FCD"/>
    <w:pPr>
      <w:widowControl/>
      <w:numPr>
        <w:numId w:val="28"/>
      </w:numPr>
      <w:adjustRightInd w:val="0"/>
      <w:spacing w:before="120" w:after="120" w:line="360" w:lineRule="auto"/>
      <w:ind w:firstLineChars="200" w:firstLine="200"/>
      <w:jc w:val="left"/>
      <w:textAlignment w:val="baseline"/>
    </w:pPr>
    <w:rPr>
      <w:rFonts w:ascii="Times New Roman" w:hAnsi="Times New Roman" w:cs="宋体"/>
      <w:kern w:val="0"/>
      <w:sz w:val="24"/>
      <w:szCs w:val="20"/>
    </w:rPr>
  </w:style>
  <w:style w:type="character" w:customStyle="1" w:styleId="3CharChar0">
    <w:name w:val="列表项目符号3 Char Char"/>
    <w:link w:val="32"/>
    <w:autoRedefine/>
    <w:qFormat/>
    <w:rsid w:val="009C0FCD"/>
    <w:rPr>
      <w:rFonts w:ascii="Times New Roman" w:eastAsia="宋体" w:hAnsi="Times New Roman" w:cs="宋体"/>
      <w:kern w:val="0"/>
      <w:sz w:val="24"/>
      <w:szCs w:val="20"/>
    </w:rPr>
  </w:style>
  <w:style w:type="paragraph" w:customStyle="1" w:styleId="47">
    <w:name w:val="列表项目符号4"/>
    <w:basedOn w:val="32"/>
    <w:link w:val="4Char0"/>
    <w:autoRedefine/>
    <w:qFormat/>
    <w:rsid w:val="009C0FCD"/>
    <w:pPr>
      <w:numPr>
        <w:numId w:val="29"/>
      </w:numPr>
    </w:pPr>
  </w:style>
  <w:style w:type="character" w:customStyle="1" w:styleId="4Char0">
    <w:name w:val="列表项目符号4 Char"/>
    <w:link w:val="47"/>
    <w:autoRedefine/>
    <w:qFormat/>
    <w:rsid w:val="009C0FCD"/>
    <w:rPr>
      <w:rFonts w:ascii="Times New Roman" w:eastAsia="宋体" w:hAnsi="Times New Roman" w:cs="宋体"/>
      <w:kern w:val="0"/>
      <w:sz w:val="24"/>
      <w:szCs w:val="20"/>
    </w:rPr>
  </w:style>
  <w:style w:type="paragraph" w:customStyle="1" w:styleId="afffffffffffffffa">
    <w:name w:val="正文标准"/>
    <w:basedOn w:val="affffb"/>
    <w:link w:val="Charffff9"/>
    <w:autoRedefine/>
    <w:qFormat/>
    <w:rsid w:val="009C0FCD"/>
    <w:pPr>
      <w:widowControl/>
      <w:spacing w:line="360" w:lineRule="auto"/>
      <w:ind w:firstLineChars="200" w:firstLine="200"/>
      <w:jc w:val="left"/>
    </w:pPr>
    <w:rPr>
      <w:rFonts w:ascii="Times New Roman" w:hAnsi="Times New Roman" w:cs="宋体"/>
      <w:sz w:val="24"/>
      <w:szCs w:val="20"/>
    </w:rPr>
  </w:style>
  <w:style w:type="character" w:customStyle="1" w:styleId="Charffff9">
    <w:name w:val="正文标准 Char"/>
    <w:link w:val="afffffffffffffffa"/>
    <w:autoRedefine/>
    <w:qFormat/>
    <w:rsid w:val="009C0FCD"/>
    <w:rPr>
      <w:rFonts w:ascii="Times New Roman" w:eastAsia="宋体" w:hAnsi="Times New Roman" w:cs="宋体"/>
      <w:sz w:val="24"/>
      <w:szCs w:val="20"/>
    </w:rPr>
  </w:style>
  <w:style w:type="paragraph" w:customStyle="1" w:styleId="1ffffa">
    <w:name w:val="目录标题1"/>
    <w:basedOn w:val="affffb"/>
    <w:autoRedefine/>
    <w:uiPriority w:val="99"/>
    <w:qFormat/>
    <w:rsid w:val="009C0FCD"/>
    <w:pPr>
      <w:widowControl/>
      <w:spacing w:line="360" w:lineRule="auto"/>
      <w:ind w:firstLineChars="200" w:firstLine="200"/>
      <w:jc w:val="left"/>
    </w:pPr>
    <w:rPr>
      <w:rFonts w:ascii="宋体" w:hAnsi="宋体"/>
    </w:rPr>
  </w:style>
  <w:style w:type="paragraph" w:customStyle="1" w:styleId="1ffffb">
    <w:name w:val="列表项目符号1"/>
    <w:basedOn w:val="affffb"/>
    <w:link w:val="1CharChar"/>
    <w:autoRedefine/>
    <w:qFormat/>
    <w:rsid w:val="009C0FCD"/>
    <w:pPr>
      <w:widowControl/>
      <w:tabs>
        <w:tab w:val="left" w:pos="0"/>
      </w:tabs>
      <w:adjustRightInd w:val="0"/>
      <w:snapToGrid w:val="0"/>
      <w:spacing w:after="120" w:line="360" w:lineRule="auto"/>
      <w:ind w:firstLineChars="200" w:firstLine="200"/>
      <w:jc w:val="left"/>
      <w:textAlignment w:val="baseline"/>
    </w:pPr>
    <w:rPr>
      <w:rFonts w:ascii="Times New Roman" w:hAnsi="Wingdings" w:cs="Arial"/>
      <w:kern w:val="0"/>
      <w:sz w:val="24"/>
      <w:szCs w:val="20"/>
    </w:rPr>
  </w:style>
  <w:style w:type="character" w:customStyle="1" w:styleId="1CharChar">
    <w:name w:val="列表项目符号1 Char Char"/>
    <w:link w:val="1ffffb"/>
    <w:autoRedefine/>
    <w:qFormat/>
    <w:locked/>
    <w:rsid w:val="009C0FCD"/>
    <w:rPr>
      <w:rFonts w:ascii="Times New Roman" w:eastAsia="宋体" w:hAnsi="Wingdings" w:cs="Arial"/>
      <w:kern w:val="0"/>
      <w:sz w:val="24"/>
      <w:szCs w:val="20"/>
    </w:rPr>
  </w:style>
  <w:style w:type="paragraph" w:customStyle="1" w:styleId="xl176">
    <w:name w:val="xl176"/>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77">
    <w:name w:val="xl177"/>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Cs w:val="21"/>
    </w:rPr>
  </w:style>
  <w:style w:type="paragraph" w:customStyle="1" w:styleId="xl178">
    <w:name w:val="xl178"/>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79">
    <w:name w:val="xl179"/>
    <w:basedOn w:val="affffb"/>
    <w:autoRedefine/>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80">
    <w:name w:val="xl180"/>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181">
    <w:name w:val="xl181"/>
    <w:basedOn w:val="affffb"/>
    <w:autoRedefine/>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character" w:customStyle="1" w:styleId="114">
    <w:name w:val="标题 1 字符1"/>
    <w:autoRedefine/>
    <w:qFormat/>
    <w:locked/>
    <w:rsid w:val="009C0FCD"/>
    <w:rPr>
      <w:b/>
      <w:bCs/>
      <w:kern w:val="44"/>
      <w:sz w:val="44"/>
      <w:szCs w:val="44"/>
    </w:rPr>
  </w:style>
  <w:style w:type="character" w:customStyle="1" w:styleId="215">
    <w:name w:val="标题 2 字符1"/>
    <w:autoRedefine/>
    <w:qFormat/>
    <w:locked/>
    <w:rsid w:val="009C0FCD"/>
    <w:rPr>
      <w:rFonts w:ascii="等线 Light" w:eastAsia="等线 Light" w:hAnsi="等线 Light" w:cs="Times New Roman"/>
      <w:b/>
      <w:bCs/>
      <w:kern w:val="2"/>
      <w:sz w:val="32"/>
      <w:szCs w:val="32"/>
    </w:rPr>
  </w:style>
  <w:style w:type="character" w:customStyle="1" w:styleId="314">
    <w:name w:val="标题 3 字符1"/>
    <w:autoRedefine/>
    <w:qFormat/>
    <w:locked/>
    <w:rsid w:val="009C0FCD"/>
    <w:rPr>
      <w:b/>
      <w:bCs/>
      <w:kern w:val="2"/>
      <w:sz w:val="32"/>
      <w:szCs w:val="32"/>
    </w:rPr>
  </w:style>
  <w:style w:type="character" w:customStyle="1" w:styleId="410">
    <w:name w:val="标题 4 字符1"/>
    <w:autoRedefine/>
    <w:qFormat/>
    <w:locked/>
    <w:rsid w:val="009C0FCD"/>
    <w:rPr>
      <w:rFonts w:ascii="等线 Light" w:eastAsia="等线 Light" w:hAnsi="等线 Light" w:cs="Times New Roman"/>
      <w:b/>
      <w:bCs/>
      <w:kern w:val="2"/>
      <w:sz w:val="28"/>
      <w:szCs w:val="28"/>
    </w:rPr>
  </w:style>
  <w:style w:type="character" w:customStyle="1" w:styleId="510">
    <w:name w:val="标题 5 字符1"/>
    <w:autoRedefine/>
    <w:qFormat/>
    <w:locked/>
    <w:rsid w:val="009C0FCD"/>
    <w:rPr>
      <w:b/>
      <w:bCs/>
      <w:kern w:val="2"/>
      <w:sz w:val="28"/>
      <w:szCs w:val="28"/>
    </w:rPr>
  </w:style>
  <w:style w:type="character" w:customStyle="1" w:styleId="710">
    <w:name w:val="标题 7 字符1"/>
    <w:autoRedefine/>
    <w:qFormat/>
    <w:locked/>
    <w:rsid w:val="009C0FCD"/>
    <w:rPr>
      <w:b/>
      <w:bCs/>
      <w:kern w:val="2"/>
      <w:sz w:val="24"/>
      <w:szCs w:val="24"/>
    </w:rPr>
  </w:style>
  <w:style w:type="character" w:customStyle="1" w:styleId="810">
    <w:name w:val="标题 8 字符1"/>
    <w:autoRedefine/>
    <w:qFormat/>
    <w:locked/>
    <w:rsid w:val="009C0FCD"/>
    <w:rPr>
      <w:rFonts w:ascii="等线 Light" w:eastAsia="等线 Light" w:hAnsi="等线 Light" w:cs="Times New Roman"/>
      <w:kern w:val="2"/>
      <w:sz w:val="24"/>
      <w:szCs w:val="24"/>
    </w:rPr>
  </w:style>
  <w:style w:type="character" w:customStyle="1" w:styleId="910">
    <w:name w:val="标题 9 字符1"/>
    <w:autoRedefine/>
    <w:qFormat/>
    <w:locked/>
    <w:rsid w:val="009C0FCD"/>
    <w:rPr>
      <w:rFonts w:ascii="等线 Light" w:eastAsia="等线 Light" w:hAnsi="等线 Light" w:cs="Times New Roman"/>
      <w:kern w:val="2"/>
      <w:sz w:val="21"/>
      <w:szCs w:val="21"/>
    </w:rPr>
  </w:style>
  <w:style w:type="character" w:customStyle="1" w:styleId="1ffffc">
    <w:name w:val="页眉 字符1"/>
    <w:autoRedefine/>
    <w:qFormat/>
    <w:locked/>
    <w:rsid w:val="009C0FCD"/>
    <w:rPr>
      <w:rFonts w:ascii="Times New Roman" w:hAnsi="Times New Roman"/>
      <w:sz w:val="18"/>
      <w:szCs w:val="18"/>
    </w:rPr>
  </w:style>
  <w:style w:type="character" w:customStyle="1" w:styleId="1ffffd">
    <w:name w:val="页脚 字符1"/>
    <w:autoRedefine/>
    <w:uiPriority w:val="99"/>
    <w:qFormat/>
    <w:locked/>
    <w:rsid w:val="009C0FCD"/>
    <w:rPr>
      <w:rFonts w:ascii="Times New Roman" w:hAnsi="Times New Roman"/>
      <w:sz w:val="18"/>
      <w:szCs w:val="18"/>
    </w:rPr>
  </w:style>
  <w:style w:type="character" w:customStyle="1" w:styleId="afffffffffffffffb">
    <w:name w:val="正文文本缩进 字符"/>
    <w:autoRedefine/>
    <w:qFormat/>
    <w:rsid w:val="009C0FCD"/>
    <w:rPr>
      <w:rFonts w:ascii="Times New Roman" w:hAnsi="Times New Roman"/>
      <w:kern w:val="2"/>
      <w:sz w:val="21"/>
      <w:szCs w:val="24"/>
    </w:rPr>
  </w:style>
  <w:style w:type="character" w:customStyle="1" w:styleId="2fff3">
    <w:name w:val="正文文本 2 字符"/>
    <w:autoRedefine/>
    <w:qFormat/>
    <w:rsid w:val="009C0FCD"/>
    <w:rPr>
      <w:rFonts w:ascii="Times New Roman" w:hAnsi="Times New Roman"/>
      <w:kern w:val="2"/>
      <w:sz w:val="21"/>
      <w:szCs w:val="24"/>
    </w:rPr>
  </w:style>
  <w:style w:type="character" w:customStyle="1" w:styleId="3ff">
    <w:name w:val="正文文本 3 字符"/>
    <w:autoRedefine/>
    <w:qFormat/>
    <w:rsid w:val="009C0FCD"/>
    <w:rPr>
      <w:rFonts w:ascii="Times New Roman" w:hAnsi="Times New Roman"/>
      <w:kern w:val="2"/>
      <w:sz w:val="16"/>
      <w:szCs w:val="16"/>
    </w:rPr>
  </w:style>
  <w:style w:type="character" w:customStyle="1" w:styleId="2fff4">
    <w:name w:val="批注框文本 字符2"/>
    <w:autoRedefine/>
    <w:uiPriority w:val="99"/>
    <w:semiHidden/>
    <w:qFormat/>
    <w:locked/>
    <w:rsid w:val="009C0FCD"/>
    <w:rPr>
      <w:rFonts w:ascii="Times New Roman" w:hAnsi="Times New Roman"/>
      <w:sz w:val="18"/>
      <w:szCs w:val="18"/>
    </w:rPr>
  </w:style>
  <w:style w:type="character" w:customStyle="1" w:styleId="1ffffe">
    <w:name w:val="引用 字符1"/>
    <w:autoRedefine/>
    <w:uiPriority w:val="29"/>
    <w:qFormat/>
    <w:locked/>
    <w:rsid w:val="009C0FCD"/>
    <w:rPr>
      <w:i/>
      <w:iCs/>
      <w:lang w:eastAsia="en-US" w:bidi="en-US"/>
    </w:rPr>
  </w:style>
  <w:style w:type="character" w:customStyle="1" w:styleId="Char33">
    <w:name w:val="明显引用 Char3"/>
    <w:link w:val="afffffffffffffffc"/>
    <w:autoRedefine/>
    <w:uiPriority w:val="30"/>
    <w:qFormat/>
    <w:locked/>
    <w:rsid w:val="009C0FCD"/>
    <w:rPr>
      <w:b/>
      <w:bCs/>
      <w:i/>
      <w:iCs/>
      <w:color w:val="4F81BD"/>
      <w:sz w:val="24"/>
    </w:rPr>
  </w:style>
  <w:style w:type="paragraph" w:styleId="afffffffffffffffc">
    <w:name w:val="Intense Quote"/>
    <w:basedOn w:val="affffb"/>
    <w:next w:val="affffb"/>
    <w:link w:val="Char33"/>
    <w:autoRedefine/>
    <w:uiPriority w:val="30"/>
    <w:qFormat/>
    <w:rsid w:val="009C0FCD"/>
    <w:pPr>
      <w:widowControl/>
      <w:pBdr>
        <w:top w:val="single" w:sz="4" w:space="10" w:color="5B9BD5"/>
        <w:bottom w:val="single" w:sz="4" w:space="10" w:color="5B9BD5"/>
      </w:pBdr>
      <w:spacing w:before="360" w:after="360" w:line="360" w:lineRule="auto"/>
      <w:ind w:left="864" w:right="864" w:firstLineChars="200" w:firstLine="200"/>
      <w:jc w:val="center"/>
    </w:pPr>
    <w:rPr>
      <w:rFonts w:asciiTheme="minorHAnsi" w:eastAsiaTheme="minorEastAsia" w:hAnsiTheme="minorHAnsi" w:cstheme="minorBidi"/>
      <w:b/>
      <w:bCs/>
      <w:i/>
      <w:iCs/>
      <w:color w:val="4F81BD"/>
      <w:sz w:val="24"/>
      <w:szCs w:val="22"/>
    </w:rPr>
  </w:style>
  <w:style w:type="character" w:customStyle="1" w:styleId="Charffffa">
    <w:name w:val="明显引用 Char"/>
    <w:basedOn w:val="affffd"/>
    <w:uiPriority w:val="30"/>
    <w:qFormat/>
    <w:rsid w:val="009C0FCD"/>
    <w:rPr>
      <w:rFonts w:ascii="Calibri" w:eastAsia="宋体" w:hAnsi="Calibri" w:cs="Times New Roman"/>
      <w:b/>
      <w:bCs/>
      <w:i/>
      <w:iCs/>
      <w:color w:val="4F81BD" w:themeColor="accent1"/>
      <w:szCs w:val="24"/>
    </w:rPr>
  </w:style>
  <w:style w:type="character" w:customStyle="1" w:styleId="afffffffffffffffd">
    <w:name w:val="明显引用 字符"/>
    <w:autoRedefine/>
    <w:uiPriority w:val="30"/>
    <w:qFormat/>
    <w:rsid w:val="009C0FCD"/>
    <w:rPr>
      <w:rFonts w:ascii="Times New Roman" w:hAnsi="Times New Roman"/>
      <w:i/>
      <w:iCs/>
      <w:color w:val="4472C4"/>
      <w:kern w:val="2"/>
      <w:sz w:val="21"/>
      <w:szCs w:val="24"/>
    </w:rPr>
  </w:style>
  <w:style w:type="character" w:customStyle="1" w:styleId="NoSpacingChar">
    <w:name w:val="No Spacing Char"/>
    <w:autoRedefine/>
    <w:uiPriority w:val="1"/>
    <w:qFormat/>
    <w:rsid w:val="009C0FCD"/>
    <w:rPr>
      <w:rFonts w:ascii="等线" w:eastAsia="等线" w:hAnsi="等线"/>
      <w:kern w:val="2"/>
      <w:sz w:val="21"/>
      <w:szCs w:val="22"/>
    </w:rPr>
  </w:style>
  <w:style w:type="character" w:customStyle="1" w:styleId="36Char">
    <w:name w:val="样式36 Char"/>
    <w:link w:val="36"/>
    <w:autoRedefine/>
    <w:uiPriority w:val="99"/>
    <w:qFormat/>
    <w:locked/>
    <w:rsid w:val="009C0FCD"/>
    <w:rPr>
      <w:rFonts w:ascii="Arial" w:hAnsi="Arial"/>
      <w:b/>
      <w:sz w:val="24"/>
      <w:szCs w:val="24"/>
    </w:rPr>
  </w:style>
  <w:style w:type="paragraph" w:customStyle="1" w:styleId="36">
    <w:name w:val="样式36"/>
    <w:basedOn w:val="affffb"/>
    <w:link w:val="36Char"/>
    <w:autoRedefine/>
    <w:uiPriority w:val="99"/>
    <w:qFormat/>
    <w:rsid w:val="009C0FCD"/>
    <w:pPr>
      <w:widowControl/>
      <w:numPr>
        <w:numId w:val="30"/>
      </w:numPr>
      <w:spacing w:line="360" w:lineRule="auto"/>
      <w:ind w:firstLineChars="200" w:firstLine="200"/>
      <w:jc w:val="left"/>
    </w:pPr>
    <w:rPr>
      <w:rFonts w:ascii="Arial" w:eastAsiaTheme="minorEastAsia" w:hAnsi="Arial" w:cstheme="minorBidi"/>
      <w:b/>
      <w:sz w:val="24"/>
    </w:rPr>
  </w:style>
  <w:style w:type="paragraph" w:customStyle="1" w:styleId="afff5">
    <w:name w:val="标准列表编号"/>
    <w:basedOn w:val="affffb"/>
    <w:autoRedefine/>
    <w:qFormat/>
    <w:rsid w:val="009C0FCD"/>
    <w:pPr>
      <w:widowControl/>
      <w:numPr>
        <w:numId w:val="31"/>
      </w:numPr>
      <w:spacing w:beforeLines="20" w:line="360" w:lineRule="auto"/>
      <w:ind w:firstLineChars="200" w:firstLine="200"/>
      <w:jc w:val="left"/>
    </w:pPr>
    <w:rPr>
      <w:rFonts w:ascii="Times New Roman" w:hAnsi="Times New Roman"/>
      <w:sz w:val="24"/>
    </w:rPr>
  </w:style>
  <w:style w:type="character" w:customStyle="1" w:styleId="1Char6">
    <w:name w:val="样式1 Char"/>
    <w:autoRedefine/>
    <w:qFormat/>
    <w:locked/>
    <w:rsid w:val="009C0FCD"/>
    <w:rPr>
      <w:rFonts w:ascii="Times New Roman" w:hAnsi="Times New Roman"/>
      <w:bCs/>
      <w:sz w:val="24"/>
      <w:szCs w:val="18"/>
      <w:lang w:val="zh-CN" w:eastAsia="zh-CN"/>
    </w:rPr>
  </w:style>
  <w:style w:type="character" w:customStyle="1" w:styleId="Charffffb">
    <w:name w:val="正文－缩进 Char"/>
    <w:link w:val="afffffffffffffffe"/>
    <w:autoRedefine/>
    <w:uiPriority w:val="99"/>
    <w:qFormat/>
    <w:locked/>
    <w:rsid w:val="009C0FCD"/>
    <w:rPr>
      <w:rFonts w:ascii="Times New Roman" w:hAnsi="Times New Roman" w:cs="宋体"/>
      <w:sz w:val="24"/>
    </w:rPr>
  </w:style>
  <w:style w:type="paragraph" w:customStyle="1" w:styleId="afffffffffffffffe">
    <w:name w:val="正文－缩进"/>
    <w:basedOn w:val="affffc"/>
    <w:link w:val="Charffffb"/>
    <w:autoRedefine/>
    <w:uiPriority w:val="99"/>
    <w:qFormat/>
    <w:rsid w:val="009C0FCD"/>
    <w:pPr>
      <w:widowControl/>
      <w:autoSpaceDE/>
      <w:autoSpaceDN/>
      <w:adjustRightInd/>
      <w:snapToGrid w:val="0"/>
      <w:spacing w:line="360" w:lineRule="auto"/>
      <w:ind w:firstLineChars="200" w:firstLine="200"/>
    </w:pPr>
    <w:rPr>
      <w:rFonts w:ascii="Times New Roman" w:eastAsiaTheme="minorEastAsia" w:hAnsi="Times New Roman" w:cs="宋体"/>
      <w:szCs w:val="22"/>
    </w:rPr>
  </w:style>
  <w:style w:type="paragraph" w:customStyle="1" w:styleId="affffffffffffffff">
    <w:name w:val="列表编号基础"/>
    <w:basedOn w:val="affffc"/>
    <w:autoRedefine/>
    <w:qFormat/>
    <w:rsid w:val="009C0FCD"/>
    <w:pPr>
      <w:widowControl/>
      <w:autoSpaceDE/>
      <w:autoSpaceDN/>
      <w:adjustRightInd/>
      <w:spacing w:after="120" w:line="360" w:lineRule="auto"/>
      <w:ind w:firstLineChars="200" w:firstLine="0"/>
    </w:pPr>
    <w:rPr>
      <w:rFonts w:hAnsi="宋体" w:cs="宋体"/>
      <w:bCs/>
      <w:kern w:val="0"/>
      <w:szCs w:val="20"/>
    </w:rPr>
  </w:style>
  <w:style w:type="paragraph" w:customStyle="1" w:styleId="2fff5">
    <w:name w:val="列表编号2数字"/>
    <w:basedOn w:val="affffffffffffffff"/>
    <w:autoRedefine/>
    <w:qFormat/>
    <w:rsid w:val="009C0FCD"/>
    <w:pPr>
      <w:tabs>
        <w:tab w:val="left" w:pos="420"/>
      </w:tabs>
      <w:ind w:left="420" w:hanging="420"/>
    </w:pPr>
    <w:rPr>
      <w:bCs w:val="0"/>
    </w:rPr>
  </w:style>
  <w:style w:type="paragraph" w:customStyle="1" w:styleId="1fffff">
    <w:name w:val="列表编号1右括号"/>
    <w:basedOn w:val="affffffffffffffff"/>
    <w:autoRedefine/>
    <w:qFormat/>
    <w:rsid w:val="009C0FCD"/>
    <w:pPr>
      <w:tabs>
        <w:tab w:val="left" w:pos="420"/>
      </w:tabs>
      <w:ind w:left="420" w:hanging="420"/>
    </w:pPr>
    <w:rPr>
      <w:bCs w:val="0"/>
    </w:rPr>
  </w:style>
  <w:style w:type="paragraph" w:customStyle="1" w:styleId="affffffffffffffff0">
    <w:name w:val="加粗字体"/>
    <w:basedOn w:val="affffb"/>
    <w:autoRedefine/>
    <w:qFormat/>
    <w:rsid w:val="009C0FCD"/>
    <w:pPr>
      <w:widowControl/>
      <w:spacing w:line="480" w:lineRule="exact"/>
      <w:ind w:firstLineChars="200" w:firstLine="602"/>
      <w:jc w:val="left"/>
    </w:pPr>
    <w:rPr>
      <w:rFonts w:ascii="仿宋_GB2312" w:eastAsia="仿宋_GB2312" w:hAnsi="Times New Roman" w:cs="宋体"/>
      <w:b/>
      <w:bCs/>
      <w:sz w:val="30"/>
      <w:szCs w:val="20"/>
    </w:rPr>
  </w:style>
  <w:style w:type="paragraph" w:customStyle="1" w:styleId="affffffffffffffff1">
    <w:name w:val="表格标题"/>
    <w:basedOn w:val="affffffff9"/>
    <w:link w:val="Charffffc"/>
    <w:autoRedefine/>
    <w:qFormat/>
    <w:rsid w:val="009C0FCD"/>
    <w:pPr>
      <w:widowControl/>
      <w:adjustRightInd/>
      <w:spacing w:line="360" w:lineRule="auto"/>
      <w:ind w:firstLineChars="200" w:firstLine="200"/>
      <w:jc w:val="center"/>
    </w:pPr>
    <w:rPr>
      <w:rFonts w:ascii="Times New Roman" w:hAnsi="Times New Roman" w:cs="宋体"/>
      <w:b/>
      <w:bCs/>
      <w:szCs w:val="22"/>
    </w:rPr>
  </w:style>
  <w:style w:type="character" w:customStyle="1" w:styleId="Charffffc">
    <w:name w:val="表格标题 Char"/>
    <w:link w:val="affffffffffffffff1"/>
    <w:autoRedefine/>
    <w:qFormat/>
    <w:rsid w:val="009C0FCD"/>
    <w:rPr>
      <w:rFonts w:ascii="Times New Roman" w:hAnsi="Times New Roman" w:cs="宋体"/>
      <w:b/>
      <w:bCs/>
      <w:color w:val="000000"/>
    </w:rPr>
  </w:style>
  <w:style w:type="paragraph" w:customStyle="1" w:styleId="affffffffffffffff2">
    <w:name w:val="正文表标题"/>
    <w:next w:val="affffb"/>
    <w:autoRedefine/>
    <w:qFormat/>
    <w:rsid w:val="009C0FCD"/>
    <w:pPr>
      <w:spacing w:line="360" w:lineRule="auto"/>
      <w:ind w:firstLineChars="200" w:firstLine="200"/>
    </w:pPr>
    <w:rPr>
      <w:rFonts w:ascii="黑体" w:eastAsia="黑体" w:hAnsi="Times New Roman" w:cs="Times New Roman"/>
      <w:kern w:val="0"/>
      <w:szCs w:val="20"/>
    </w:rPr>
  </w:style>
  <w:style w:type="paragraph" w:customStyle="1" w:styleId="affffffffffffffff3">
    <w:name w:val="标题页－公司名称及日期"/>
    <w:basedOn w:val="affffb"/>
    <w:autoRedefine/>
    <w:qFormat/>
    <w:rsid w:val="009C0FCD"/>
    <w:pPr>
      <w:widowControl/>
      <w:spacing w:line="360" w:lineRule="auto"/>
      <w:ind w:firstLineChars="200" w:firstLine="200"/>
      <w:jc w:val="center"/>
    </w:pPr>
    <w:rPr>
      <w:rFonts w:ascii="仿宋_GB2312" w:eastAsia="仿宋_GB2312" w:hAnsi="仿宋_GB2312" w:cs="宋体"/>
      <w:b/>
      <w:bCs/>
      <w:sz w:val="30"/>
      <w:szCs w:val="20"/>
    </w:rPr>
  </w:style>
  <w:style w:type="paragraph" w:customStyle="1" w:styleId="affffffffffffffff4">
    <w:name w:val="文件主标题"/>
    <w:basedOn w:val="affffb"/>
    <w:autoRedefine/>
    <w:qFormat/>
    <w:rsid w:val="009C0FCD"/>
    <w:pPr>
      <w:widowControl/>
      <w:spacing w:line="360" w:lineRule="auto"/>
      <w:ind w:firstLineChars="200" w:firstLine="200"/>
      <w:jc w:val="center"/>
    </w:pPr>
    <w:rPr>
      <w:rFonts w:ascii="黑体" w:eastAsia="黑体" w:hAnsi="Times New Roman" w:cs="宋体"/>
      <w:sz w:val="44"/>
      <w:szCs w:val="20"/>
    </w:rPr>
  </w:style>
  <w:style w:type="character" w:customStyle="1" w:styleId="Charffffd">
    <w:name w:val="解释和说明 Char"/>
    <w:link w:val="affffffffffffffff5"/>
    <w:autoRedefine/>
    <w:qFormat/>
    <w:locked/>
    <w:rsid w:val="009C0FCD"/>
    <w:rPr>
      <w:rFonts w:ascii="Times New Roman" w:hAnsi="Times New Roman" w:cs="宋体"/>
      <w:i/>
      <w:iCs/>
      <w:color w:val="0000FF"/>
      <w:sz w:val="24"/>
      <w:u w:val="words"/>
    </w:rPr>
  </w:style>
  <w:style w:type="paragraph" w:customStyle="1" w:styleId="affffffffffffffff5">
    <w:name w:val="解释和说明"/>
    <w:basedOn w:val="afffffffffffffffe"/>
    <w:link w:val="Charffffd"/>
    <w:autoRedefine/>
    <w:qFormat/>
    <w:rsid w:val="009C0FCD"/>
    <w:pPr>
      <w:ind w:firstLine="560"/>
    </w:pPr>
    <w:rPr>
      <w:i/>
      <w:iCs/>
      <w:color w:val="0000FF"/>
      <w:u w:val="words"/>
    </w:rPr>
  </w:style>
  <w:style w:type="paragraph" w:customStyle="1" w:styleId="affffffffffffffff6">
    <w:name w:val="标题公司名称"/>
    <w:basedOn w:val="affffb"/>
    <w:autoRedefine/>
    <w:qFormat/>
    <w:rsid w:val="009C0FCD"/>
    <w:pPr>
      <w:widowControl/>
      <w:tabs>
        <w:tab w:val="left" w:pos="5490"/>
      </w:tabs>
      <w:spacing w:before="240" w:after="240" w:line="240" w:lineRule="atLeast"/>
      <w:ind w:firstLineChars="200" w:firstLine="200"/>
      <w:jc w:val="right"/>
    </w:pPr>
    <w:rPr>
      <w:rFonts w:ascii="Arial" w:hAnsi="Arial"/>
      <w:b/>
      <w:spacing w:val="-5"/>
      <w:kern w:val="0"/>
      <w:sz w:val="40"/>
      <w:szCs w:val="20"/>
    </w:rPr>
  </w:style>
  <w:style w:type="paragraph" w:customStyle="1" w:styleId="affffffffffffffff7">
    <w:name w:val="模板主标题"/>
    <w:basedOn w:val="affffb"/>
    <w:qFormat/>
    <w:rsid w:val="009C0FCD"/>
    <w:pPr>
      <w:widowControl/>
      <w:spacing w:line="360" w:lineRule="auto"/>
      <w:ind w:firstLineChars="200" w:firstLine="200"/>
      <w:jc w:val="center"/>
    </w:pPr>
    <w:rPr>
      <w:rFonts w:ascii="Times New Roman" w:hAnsi="Times New Roman" w:cs="宋体"/>
      <w:b/>
      <w:bCs/>
      <w:sz w:val="36"/>
      <w:szCs w:val="20"/>
    </w:rPr>
  </w:style>
  <w:style w:type="paragraph" w:customStyle="1" w:styleId="affffffffffffffff8">
    <w:name w:val="文档信息（右缩进）"/>
    <w:basedOn w:val="affffb"/>
    <w:qFormat/>
    <w:rsid w:val="009C0FCD"/>
    <w:pPr>
      <w:widowControl/>
      <w:autoSpaceDE w:val="0"/>
      <w:autoSpaceDN w:val="0"/>
      <w:adjustRightInd w:val="0"/>
      <w:spacing w:after="100" w:line="0" w:lineRule="atLeast"/>
      <w:ind w:leftChars="2227" w:left="4679" w:hangingChars="1" w:hanging="2"/>
      <w:jc w:val="left"/>
    </w:pPr>
    <w:rPr>
      <w:rFonts w:ascii="Arial" w:hAnsi="Arial"/>
      <w:b/>
      <w:bCs/>
      <w:kern w:val="0"/>
      <w:sz w:val="24"/>
      <w:szCs w:val="20"/>
    </w:rPr>
  </w:style>
  <w:style w:type="paragraph" w:customStyle="1" w:styleId="affffffffffffffff9">
    <w:name w:val="表格正文"/>
    <w:basedOn w:val="affffb"/>
    <w:link w:val="Charffffe"/>
    <w:qFormat/>
    <w:rsid w:val="009C0FCD"/>
    <w:pPr>
      <w:widowControl/>
      <w:spacing w:line="360" w:lineRule="auto"/>
      <w:ind w:firstLineChars="200" w:firstLine="200"/>
      <w:jc w:val="left"/>
    </w:pPr>
    <w:rPr>
      <w:rFonts w:ascii="Times New Roman" w:hAnsi="Times New Roman" w:cs="宋体"/>
      <w:szCs w:val="20"/>
    </w:rPr>
  </w:style>
  <w:style w:type="character" w:customStyle="1" w:styleId="Charffffe">
    <w:name w:val="表格正文 Char"/>
    <w:link w:val="affffffffffffffff9"/>
    <w:qFormat/>
    <w:rsid w:val="009C0FCD"/>
    <w:rPr>
      <w:rFonts w:ascii="Times New Roman" w:eastAsia="宋体" w:hAnsi="Times New Roman" w:cs="宋体"/>
      <w:szCs w:val="20"/>
    </w:rPr>
  </w:style>
  <w:style w:type="paragraph" w:customStyle="1" w:styleId="affffffffffffffffa">
    <w:name w:val="内部注释"/>
    <w:basedOn w:val="affffb"/>
    <w:qFormat/>
    <w:rsid w:val="009C0FCD"/>
    <w:pPr>
      <w:widowControl/>
      <w:spacing w:before="120" w:line="360" w:lineRule="auto"/>
      <w:ind w:firstLineChars="200" w:firstLine="420"/>
      <w:jc w:val="left"/>
    </w:pPr>
    <w:rPr>
      <w:rFonts w:ascii="Times New Roman" w:hAnsi="Times New Roman" w:cs="宋体"/>
      <w:i/>
      <w:iCs/>
      <w:szCs w:val="20"/>
      <w:u w:val="single"/>
    </w:rPr>
  </w:style>
  <w:style w:type="paragraph" w:customStyle="1" w:styleId="affffffffffffffffb">
    <w:name w:val="公司标识"/>
    <w:basedOn w:val="affffb"/>
    <w:qFormat/>
    <w:rsid w:val="009C0FCD"/>
    <w:pPr>
      <w:widowControl/>
      <w:spacing w:line="360" w:lineRule="auto"/>
      <w:ind w:firstLineChars="200" w:firstLine="200"/>
      <w:jc w:val="center"/>
    </w:pPr>
    <w:rPr>
      <w:rFonts w:ascii="华文新魏" w:eastAsia="华文新魏" w:hAnsi="华文新魏" w:cs="宋体"/>
      <w:sz w:val="36"/>
      <w:szCs w:val="20"/>
    </w:rPr>
  </w:style>
  <w:style w:type="paragraph" w:customStyle="1" w:styleId="affffffffffffffffc">
    <w:name w:val="文件标题"/>
    <w:basedOn w:val="affffb"/>
    <w:qFormat/>
    <w:rsid w:val="009C0FCD"/>
    <w:pPr>
      <w:widowControl/>
      <w:spacing w:line="360" w:lineRule="auto"/>
      <w:ind w:firstLineChars="200" w:firstLine="200"/>
      <w:jc w:val="center"/>
    </w:pPr>
    <w:rPr>
      <w:rFonts w:ascii="Times New Roman" w:hAnsi="Times New Roman" w:cs="宋体"/>
      <w:b/>
      <w:bCs/>
      <w:sz w:val="48"/>
      <w:szCs w:val="20"/>
    </w:rPr>
  </w:style>
  <w:style w:type="paragraph" w:customStyle="1" w:styleId="affffffffffffffffd">
    <w:name w:val="正文表格标准"/>
    <w:basedOn w:val="affffb"/>
    <w:qFormat/>
    <w:rsid w:val="009C0FCD"/>
    <w:pPr>
      <w:widowControl/>
      <w:spacing w:line="360" w:lineRule="auto"/>
      <w:ind w:firstLineChars="200" w:firstLine="200"/>
      <w:jc w:val="left"/>
    </w:pPr>
    <w:rPr>
      <w:rFonts w:ascii="Times New Roman" w:hAnsi="Times New Roman"/>
      <w:kern w:val="0"/>
      <w:szCs w:val="20"/>
    </w:rPr>
  </w:style>
  <w:style w:type="paragraph" w:customStyle="1" w:styleId="affffffffffffffffe">
    <w:name w:val="双下划线的表头"/>
    <w:basedOn w:val="affffb"/>
    <w:qFormat/>
    <w:rsid w:val="009C0FCD"/>
    <w:pPr>
      <w:widowControl/>
      <w:spacing w:line="360" w:lineRule="auto"/>
      <w:ind w:firstLineChars="200" w:firstLine="200"/>
      <w:jc w:val="center"/>
    </w:pPr>
    <w:rPr>
      <w:rFonts w:ascii="Times New Roman" w:hAnsi="Times New Roman" w:cs="宋体"/>
      <w:b/>
      <w:bCs/>
      <w:sz w:val="36"/>
      <w:szCs w:val="20"/>
      <w:u w:val="double"/>
    </w:rPr>
  </w:style>
  <w:style w:type="paragraph" w:customStyle="1" w:styleId="afffffffffffffffff">
    <w:name w:val="图片文字"/>
    <w:basedOn w:val="affffb"/>
    <w:qFormat/>
    <w:rsid w:val="009C0FCD"/>
    <w:pPr>
      <w:widowControl/>
      <w:spacing w:line="240" w:lineRule="atLeast"/>
      <w:ind w:firstLineChars="200" w:firstLine="200"/>
      <w:jc w:val="center"/>
    </w:pPr>
    <w:rPr>
      <w:rFonts w:ascii="Times New Roman" w:hAnsi="Times New Roman"/>
      <w:szCs w:val="21"/>
    </w:rPr>
  </w:style>
  <w:style w:type="character" w:customStyle="1" w:styleId="Charfffff">
    <w:name w:val="段落小标题 Char"/>
    <w:link w:val="afffffffffffffffff0"/>
    <w:qFormat/>
    <w:locked/>
    <w:rsid w:val="009C0FCD"/>
    <w:rPr>
      <w:rFonts w:ascii="Times New Roman" w:eastAsia="仿宋_GB2312" w:hAnsi="Times New Roman" w:cs="宋体"/>
      <w:b/>
      <w:bCs/>
      <w:sz w:val="24"/>
    </w:rPr>
  </w:style>
  <w:style w:type="paragraph" w:customStyle="1" w:styleId="afffffffffffffffff0">
    <w:name w:val="段落小标题"/>
    <w:basedOn w:val="affffb"/>
    <w:link w:val="Charfffff"/>
    <w:qFormat/>
    <w:rsid w:val="009C0FCD"/>
    <w:pPr>
      <w:widowControl/>
      <w:spacing w:before="156" w:after="156" w:line="360" w:lineRule="auto"/>
      <w:ind w:firstLineChars="200" w:firstLine="200"/>
      <w:jc w:val="left"/>
    </w:pPr>
    <w:rPr>
      <w:rFonts w:ascii="Times New Roman" w:eastAsia="仿宋_GB2312" w:hAnsi="Times New Roman" w:cs="宋体"/>
      <w:b/>
      <w:bCs/>
      <w:sz w:val="24"/>
      <w:szCs w:val="22"/>
    </w:rPr>
  </w:style>
  <w:style w:type="paragraph" w:customStyle="1" w:styleId="1fffff0">
    <w:name w:val="标准标题1"/>
    <w:basedOn w:val="1f3"/>
    <w:next w:val="affffb"/>
    <w:qFormat/>
    <w:rsid w:val="009C0FCD"/>
    <w:pPr>
      <w:pageBreakBefore/>
      <w:widowControl/>
      <w:tabs>
        <w:tab w:val="left" w:pos="0"/>
        <w:tab w:val="left" w:pos="425"/>
      </w:tabs>
      <w:autoSpaceDE/>
      <w:autoSpaceDN/>
      <w:adjustRightInd/>
      <w:spacing w:before="340" w:after="330" w:line="576" w:lineRule="auto"/>
      <w:ind w:left="425" w:hanging="425"/>
    </w:pPr>
    <w:rPr>
      <w:rFonts w:ascii="黑体" w:eastAsia="黑体" w:hAnsi="黑体" w:cs="华文中宋"/>
      <w:bCs/>
      <w:szCs w:val="44"/>
    </w:rPr>
  </w:style>
  <w:style w:type="paragraph" w:customStyle="1" w:styleId="2fff6">
    <w:name w:val="标准标题2"/>
    <w:basedOn w:val="2a"/>
    <w:next w:val="affffb"/>
    <w:qFormat/>
    <w:rsid w:val="009C0FCD"/>
    <w:pPr>
      <w:widowControl/>
      <w:tabs>
        <w:tab w:val="left" w:pos="0"/>
        <w:tab w:val="left" w:pos="709"/>
      </w:tabs>
      <w:autoSpaceDE/>
      <w:autoSpaceDN/>
      <w:adjustRightInd/>
      <w:spacing w:before="0" w:line="415" w:lineRule="auto"/>
      <w:jc w:val="left"/>
    </w:pPr>
    <w:rPr>
      <w:rFonts w:ascii="黑体" w:hAnsi="黑体" w:cs="华文中宋"/>
      <w:bCs/>
      <w:kern w:val="2"/>
      <w:sz w:val="32"/>
      <w:szCs w:val="32"/>
    </w:rPr>
  </w:style>
  <w:style w:type="paragraph" w:customStyle="1" w:styleId="3ff0">
    <w:name w:val="标准标题3"/>
    <w:basedOn w:val="38"/>
    <w:next w:val="affffb"/>
    <w:qFormat/>
    <w:rsid w:val="009C0FCD"/>
    <w:pPr>
      <w:widowControl/>
      <w:tabs>
        <w:tab w:val="left" w:pos="0"/>
        <w:tab w:val="left" w:pos="425"/>
        <w:tab w:val="left" w:pos="709"/>
      </w:tabs>
      <w:autoSpaceDE/>
      <w:autoSpaceDN/>
      <w:adjustRightInd/>
      <w:spacing w:before="0" w:after="0" w:line="412" w:lineRule="auto"/>
      <w:ind w:left="709" w:hanging="709"/>
    </w:pPr>
    <w:rPr>
      <w:rFonts w:ascii="黑体" w:eastAsia="黑体" w:hAnsi="黑体" w:cs="华文中宋"/>
      <w:bCs/>
      <w:kern w:val="2"/>
      <w:sz w:val="32"/>
      <w:szCs w:val="32"/>
      <w:u w:val="none"/>
    </w:rPr>
  </w:style>
  <w:style w:type="paragraph" w:customStyle="1" w:styleId="4f7">
    <w:name w:val="标准标题4"/>
    <w:basedOn w:val="48"/>
    <w:next w:val="affffb"/>
    <w:autoRedefine/>
    <w:qFormat/>
    <w:rsid w:val="009C0FCD"/>
    <w:pPr>
      <w:widowControl/>
      <w:tabs>
        <w:tab w:val="left" w:pos="0"/>
        <w:tab w:val="left" w:pos="851"/>
      </w:tabs>
      <w:adjustRightInd/>
      <w:spacing w:before="0" w:after="0" w:line="374" w:lineRule="auto"/>
      <w:ind w:left="851" w:hanging="851"/>
      <w:jc w:val="left"/>
      <w:textAlignment w:val="auto"/>
    </w:pPr>
    <w:rPr>
      <w:rFonts w:ascii="黑体" w:hAnsi="黑体" w:cs="黑体"/>
      <w:bCs/>
      <w:kern w:val="2"/>
      <w:sz w:val="32"/>
      <w:szCs w:val="32"/>
    </w:rPr>
  </w:style>
  <w:style w:type="paragraph" w:customStyle="1" w:styleId="5f1">
    <w:name w:val="标准标题5"/>
    <w:basedOn w:val="52"/>
    <w:next w:val="affffb"/>
    <w:qFormat/>
    <w:rsid w:val="009C0FCD"/>
    <w:pPr>
      <w:widowControl/>
      <w:tabs>
        <w:tab w:val="left" w:pos="0"/>
        <w:tab w:val="left" w:pos="992"/>
      </w:tabs>
      <w:autoSpaceDE w:val="0"/>
      <w:autoSpaceDN w:val="0"/>
      <w:snapToGrid w:val="0"/>
      <w:spacing w:line="374" w:lineRule="auto"/>
      <w:ind w:left="992" w:hanging="992"/>
      <w:jc w:val="left"/>
      <w:textAlignment w:val="auto"/>
    </w:pPr>
    <w:rPr>
      <w:rFonts w:ascii="Times New Roman" w:eastAsia="黑体" w:hAnsi="Times New Roman"/>
      <w:bCs/>
      <w:kern w:val="2"/>
      <w:sz w:val="32"/>
      <w:szCs w:val="28"/>
      <w:lang w:bidi="en-US"/>
    </w:rPr>
  </w:style>
  <w:style w:type="paragraph" w:customStyle="1" w:styleId="68">
    <w:name w:val="标准标题6"/>
    <w:basedOn w:val="60"/>
    <w:next w:val="affffb"/>
    <w:qFormat/>
    <w:rsid w:val="009C0FCD"/>
    <w:pPr>
      <w:widowControl/>
      <w:tabs>
        <w:tab w:val="left" w:pos="0"/>
        <w:tab w:val="left" w:pos="425"/>
        <w:tab w:val="left" w:pos="851"/>
        <w:tab w:val="left" w:pos="1134"/>
      </w:tabs>
      <w:adjustRightInd/>
      <w:spacing w:line="319" w:lineRule="auto"/>
      <w:ind w:left="1134" w:hanging="1134"/>
      <w:jc w:val="left"/>
      <w:textAlignment w:val="auto"/>
    </w:pPr>
    <w:rPr>
      <w:bCs/>
      <w:kern w:val="2"/>
      <w:sz w:val="32"/>
      <w:szCs w:val="24"/>
    </w:rPr>
  </w:style>
  <w:style w:type="paragraph" w:customStyle="1" w:styleId="afffffffffffffffff1">
    <w:name w:val="表头文字"/>
    <w:qFormat/>
    <w:rsid w:val="009C0FCD"/>
    <w:pPr>
      <w:spacing w:line="360" w:lineRule="auto"/>
      <w:ind w:firstLineChars="200" w:firstLine="200"/>
      <w:jc w:val="center"/>
    </w:pPr>
    <w:rPr>
      <w:rFonts w:ascii="Calibri" w:eastAsia="黑体" w:hAnsi="Calibri" w:cs="Times New Roman"/>
      <w:b/>
    </w:rPr>
  </w:style>
  <w:style w:type="paragraph" w:customStyle="1" w:styleId="afffffffffffffffff2">
    <w:name w:val="表格内容"/>
    <w:basedOn w:val="affffb"/>
    <w:qFormat/>
    <w:rsid w:val="009C0FCD"/>
    <w:pPr>
      <w:widowControl/>
      <w:spacing w:line="360" w:lineRule="auto"/>
      <w:ind w:firstLineChars="200" w:firstLine="200"/>
      <w:jc w:val="left"/>
    </w:pPr>
    <w:rPr>
      <w:rFonts w:ascii="宋体" w:hAnsi="宋体"/>
      <w:sz w:val="18"/>
      <w:szCs w:val="21"/>
    </w:rPr>
  </w:style>
  <w:style w:type="paragraph" w:customStyle="1" w:styleId="afffffffffffffffff3">
    <w:name w:val="表格标准样式"/>
    <w:basedOn w:val="affffb"/>
    <w:qFormat/>
    <w:rsid w:val="009C0FCD"/>
    <w:pPr>
      <w:widowControl/>
      <w:spacing w:line="360" w:lineRule="auto"/>
      <w:ind w:firstLineChars="200" w:firstLine="200"/>
      <w:jc w:val="left"/>
    </w:pPr>
    <w:rPr>
      <w:rFonts w:ascii="Times New Roman" w:hAnsi="Times New Roman"/>
    </w:rPr>
  </w:style>
  <w:style w:type="paragraph" w:customStyle="1" w:styleId="afffffffffffffffff4">
    <w:name w:val="表格头文字"/>
    <w:basedOn w:val="affffb"/>
    <w:qFormat/>
    <w:rsid w:val="009C0FCD"/>
    <w:pPr>
      <w:keepLines/>
      <w:widowControl/>
      <w:spacing w:before="120" w:after="120" w:line="360" w:lineRule="auto"/>
      <w:ind w:firstLineChars="200" w:firstLine="200"/>
      <w:jc w:val="center"/>
    </w:pPr>
    <w:rPr>
      <w:rFonts w:ascii="Times New Roman" w:hAnsi="Times New Roman"/>
      <w:b/>
      <w:bCs/>
      <w:kern w:val="0"/>
      <w:szCs w:val="20"/>
    </w:rPr>
  </w:style>
  <w:style w:type="paragraph" w:customStyle="1" w:styleId="lhy">
    <w:name w:val="图片lhy"/>
    <w:basedOn w:val="affffb"/>
    <w:qFormat/>
    <w:rsid w:val="009C0FCD"/>
    <w:pPr>
      <w:widowControl/>
      <w:adjustRightInd w:val="0"/>
      <w:snapToGrid w:val="0"/>
      <w:spacing w:line="360" w:lineRule="auto"/>
      <w:ind w:firstLineChars="200" w:firstLine="200"/>
      <w:jc w:val="left"/>
    </w:pPr>
    <w:rPr>
      <w:rFonts w:ascii="黑体" w:eastAsia="黑体" w:hAnsi="Times New Roman"/>
      <w:b/>
      <w:color w:val="000000"/>
    </w:rPr>
  </w:style>
  <w:style w:type="paragraph" w:customStyle="1" w:styleId="afffffffffffffffff5">
    <w:name w:val="标准正文"/>
    <w:basedOn w:val="affffb"/>
    <w:qFormat/>
    <w:rsid w:val="009C0FCD"/>
    <w:pPr>
      <w:widowControl/>
      <w:spacing w:beforeLines="20" w:line="360" w:lineRule="auto"/>
      <w:ind w:firstLineChars="200" w:firstLine="200"/>
      <w:jc w:val="left"/>
    </w:pPr>
    <w:rPr>
      <w:rFonts w:ascii="Times New Roman" w:hAnsi="Times New Roman"/>
      <w:sz w:val="24"/>
    </w:rPr>
  </w:style>
  <w:style w:type="character" w:customStyle="1" w:styleId="Charfffff0">
    <w:name w:val="目录 Char"/>
    <w:link w:val="afffffffffffffffff6"/>
    <w:qFormat/>
    <w:locked/>
    <w:rsid w:val="009C0FCD"/>
    <w:rPr>
      <w:b/>
      <w:sz w:val="44"/>
      <w:szCs w:val="44"/>
    </w:rPr>
  </w:style>
  <w:style w:type="paragraph" w:customStyle="1" w:styleId="afffffffffffffffff6">
    <w:name w:val="目录"/>
    <w:link w:val="Charfffff0"/>
    <w:qFormat/>
    <w:rsid w:val="009C0FCD"/>
    <w:pPr>
      <w:spacing w:line="480" w:lineRule="auto"/>
      <w:ind w:firstLineChars="200" w:firstLine="200"/>
      <w:jc w:val="center"/>
    </w:pPr>
    <w:rPr>
      <w:b/>
      <w:sz w:val="44"/>
      <w:szCs w:val="44"/>
    </w:rPr>
  </w:style>
  <w:style w:type="character" w:customStyle="1" w:styleId="-Char0">
    <w:name w:val="封面-投标文件 Char"/>
    <w:link w:val="-9"/>
    <w:qFormat/>
    <w:locked/>
    <w:rsid w:val="009C0FCD"/>
    <w:rPr>
      <w:rFonts w:ascii="Times New Roman" w:eastAsia="黑体" w:hAnsi="Times New Roman"/>
      <w:b/>
      <w:bCs/>
      <w:sz w:val="84"/>
      <w:szCs w:val="84"/>
    </w:rPr>
  </w:style>
  <w:style w:type="paragraph" w:customStyle="1" w:styleId="-9">
    <w:name w:val="封面-投标文件"/>
    <w:link w:val="-Char0"/>
    <w:qFormat/>
    <w:rsid w:val="009C0FCD"/>
    <w:pPr>
      <w:spacing w:line="360" w:lineRule="auto"/>
      <w:ind w:firstLineChars="200" w:firstLine="200"/>
      <w:jc w:val="center"/>
    </w:pPr>
    <w:rPr>
      <w:rFonts w:ascii="Times New Roman" w:eastAsia="黑体" w:hAnsi="Times New Roman"/>
      <w:b/>
      <w:bCs/>
      <w:sz w:val="84"/>
      <w:szCs w:val="84"/>
    </w:rPr>
  </w:style>
  <w:style w:type="character" w:customStyle="1" w:styleId="-Char1">
    <w:name w:val="封面-项目名称 Char"/>
    <w:link w:val="-a"/>
    <w:qFormat/>
    <w:locked/>
    <w:rsid w:val="009C0FCD"/>
    <w:rPr>
      <w:rFonts w:ascii="Arial" w:hAnsi="Arial"/>
      <w:b/>
      <w:bCs/>
      <w:sz w:val="32"/>
      <w:szCs w:val="32"/>
    </w:rPr>
  </w:style>
  <w:style w:type="paragraph" w:customStyle="1" w:styleId="-a">
    <w:name w:val="封面-项目名称"/>
    <w:link w:val="-Char1"/>
    <w:qFormat/>
    <w:rsid w:val="009C0FCD"/>
    <w:pPr>
      <w:spacing w:line="360" w:lineRule="auto"/>
      <w:ind w:firstLineChars="200" w:firstLine="200"/>
    </w:pPr>
    <w:rPr>
      <w:rFonts w:ascii="Arial" w:hAnsi="Arial"/>
      <w:b/>
      <w:bCs/>
      <w:sz w:val="32"/>
      <w:szCs w:val="32"/>
    </w:rPr>
  </w:style>
  <w:style w:type="character" w:customStyle="1" w:styleId="-Char2">
    <w:name w:val="封面-标书部分 Char"/>
    <w:link w:val="-b"/>
    <w:qFormat/>
    <w:locked/>
    <w:rsid w:val="009C0FCD"/>
    <w:rPr>
      <w:rFonts w:ascii="Arial" w:eastAsia="黑体" w:hAnsi="Arial" w:cs="宋体"/>
      <w:bCs/>
      <w:sz w:val="52"/>
      <w:szCs w:val="52"/>
      <w:lang w:val="zh-CN"/>
    </w:rPr>
  </w:style>
  <w:style w:type="paragraph" w:customStyle="1" w:styleId="-b">
    <w:name w:val="封面-标书部分"/>
    <w:link w:val="-Char2"/>
    <w:qFormat/>
    <w:rsid w:val="009C0FCD"/>
    <w:pPr>
      <w:spacing w:line="360" w:lineRule="auto"/>
      <w:ind w:firstLineChars="200" w:firstLine="200"/>
      <w:jc w:val="center"/>
    </w:pPr>
    <w:rPr>
      <w:rFonts w:ascii="Arial" w:eastAsia="黑体" w:hAnsi="Arial" w:cs="宋体"/>
      <w:bCs/>
      <w:sz w:val="52"/>
      <w:szCs w:val="52"/>
      <w:lang w:val="zh-CN"/>
    </w:rPr>
  </w:style>
  <w:style w:type="character" w:customStyle="1" w:styleId="Charfffff1">
    <w:name w:val="表标题 Char"/>
    <w:link w:val="afffffffffffffffff7"/>
    <w:qFormat/>
    <w:locked/>
    <w:rsid w:val="009C0FCD"/>
    <w:rPr>
      <w:b/>
    </w:rPr>
  </w:style>
  <w:style w:type="paragraph" w:customStyle="1" w:styleId="afffffffffffffffff7">
    <w:name w:val="表标题"/>
    <w:basedOn w:val="affffb"/>
    <w:link w:val="Charfffff1"/>
    <w:qFormat/>
    <w:rsid w:val="009C0FCD"/>
    <w:pPr>
      <w:widowControl/>
      <w:spacing w:line="360" w:lineRule="auto"/>
      <w:ind w:firstLineChars="200" w:firstLine="200"/>
      <w:jc w:val="center"/>
    </w:pPr>
    <w:rPr>
      <w:rFonts w:asciiTheme="minorHAnsi" w:eastAsiaTheme="minorEastAsia" w:hAnsiTheme="minorHAnsi" w:cstheme="minorBidi"/>
      <w:b/>
      <w:szCs w:val="22"/>
    </w:rPr>
  </w:style>
  <w:style w:type="paragraph" w:customStyle="1" w:styleId="afffffffffffffffff8">
    <w:name w:val="规格偏离表"/>
    <w:basedOn w:val="affffb"/>
    <w:qFormat/>
    <w:rsid w:val="009C0FCD"/>
    <w:pPr>
      <w:widowControl/>
      <w:spacing w:line="360" w:lineRule="auto"/>
      <w:ind w:firstLineChars="200" w:firstLine="200"/>
      <w:jc w:val="left"/>
    </w:pPr>
    <w:rPr>
      <w:rFonts w:ascii="Times New Roman" w:hAnsi="Times New Roman"/>
      <w:kern w:val="0"/>
      <w:szCs w:val="20"/>
    </w:rPr>
  </w:style>
  <w:style w:type="character" w:customStyle="1" w:styleId="Charfffff2">
    <w:name w:val="居中正文 Char"/>
    <w:link w:val="afffffffffffffffff9"/>
    <w:qFormat/>
    <w:locked/>
    <w:rsid w:val="009C0FCD"/>
    <w:rPr>
      <w:rFonts w:ascii="Times New Roman" w:hAnsi="Times New Roman"/>
    </w:rPr>
  </w:style>
  <w:style w:type="paragraph" w:customStyle="1" w:styleId="afffffffffffffffff9">
    <w:name w:val="居中正文"/>
    <w:basedOn w:val="affffb"/>
    <w:link w:val="Charfffff2"/>
    <w:qFormat/>
    <w:rsid w:val="009C0FCD"/>
    <w:pPr>
      <w:widowControl/>
      <w:spacing w:line="360" w:lineRule="auto"/>
      <w:ind w:firstLineChars="200" w:firstLine="200"/>
      <w:jc w:val="center"/>
    </w:pPr>
    <w:rPr>
      <w:rFonts w:ascii="Times New Roman" w:eastAsiaTheme="minorEastAsia" w:hAnsi="Times New Roman" w:cstheme="minorBidi"/>
      <w:szCs w:val="22"/>
    </w:rPr>
  </w:style>
  <w:style w:type="paragraph" w:customStyle="1" w:styleId="afffffffffffffffffa">
    <w:name w:val="投标文件副标题"/>
    <w:basedOn w:val="affffb"/>
    <w:qFormat/>
    <w:rsid w:val="009C0FCD"/>
    <w:pPr>
      <w:widowControl/>
      <w:spacing w:before="100" w:after="100" w:line="360" w:lineRule="auto"/>
      <w:ind w:firstLineChars="200" w:firstLine="200"/>
      <w:jc w:val="center"/>
    </w:pPr>
    <w:rPr>
      <w:rFonts w:ascii="方正楷体_GB2312" w:eastAsia="方正楷体_GB2312" w:hAnsi="Times New Roman" w:cs="宋体"/>
      <w:b/>
      <w:bCs/>
      <w:sz w:val="52"/>
      <w:szCs w:val="20"/>
    </w:rPr>
  </w:style>
  <w:style w:type="paragraph" w:customStyle="1" w:styleId="afff8">
    <w:name w:val="标准列表"/>
    <w:basedOn w:val="afffffffffffffffff5"/>
    <w:qFormat/>
    <w:rsid w:val="009C0FCD"/>
    <w:pPr>
      <w:numPr>
        <w:numId w:val="32"/>
      </w:numPr>
      <w:spacing w:afterLines="20"/>
      <w:ind w:firstLineChars="0" w:firstLine="0"/>
    </w:pPr>
  </w:style>
  <w:style w:type="character" w:customStyle="1" w:styleId="Charfffff3">
    <w:name w:val="图表 Char"/>
    <w:link w:val="afffffffffffffffffb"/>
    <w:qFormat/>
    <w:locked/>
    <w:rsid w:val="009C0FCD"/>
    <w:rPr>
      <w:rFonts w:ascii="Times New Roman" w:hAnsi="Times New Roman"/>
      <w:color w:val="000000"/>
    </w:rPr>
  </w:style>
  <w:style w:type="paragraph" w:customStyle="1" w:styleId="afffffffffffffffffb">
    <w:name w:val="图表"/>
    <w:basedOn w:val="affffb"/>
    <w:next w:val="affffb"/>
    <w:link w:val="Charfffff3"/>
    <w:qFormat/>
    <w:rsid w:val="009C0FCD"/>
    <w:pPr>
      <w:widowControl/>
      <w:spacing w:before="120" w:after="120" w:line="300" w:lineRule="auto"/>
      <w:ind w:firstLineChars="75" w:firstLine="180"/>
      <w:jc w:val="center"/>
    </w:pPr>
    <w:rPr>
      <w:rFonts w:ascii="Times New Roman" w:eastAsiaTheme="minorEastAsia" w:hAnsi="Times New Roman" w:cstheme="minorBidi"/>
      <w:color w:val="000000"/>
      <w:szCs w:val="22"/>
    </w:rPr>
  </w:style>
  <w:style w:type="paragraph" w:customStyle="1" w:styleId="afffffffffffffffffc">
    <w:name w:val="图片题注"/>
    <w:basedOn w:val="afffff5"/>
    <w:next w:val="affffb"/>
    <w:qFormat/>
    <w:rsid w:val="009C0FCD"/>
    <w:pPr>
      <w:spacing w:before="100" w:beforeAutospacing="1" w:after="100" w:afterAutospacing="1" w:line="360" w:lineRule="auto"/>
      <w:ind w:firstLineChars="175" w:firstLine="420"/>
      <w:jc w:val="center"/>
    </w:pPr>
    <w:rPr>
      <w:rFonts w:ascii="Arial" w:eastAsia="黑体" w:hAnsi="Arial"/>
      <w:color w:val="000000"/>
      <w:kern w:val="0"/>
      <w:sz w:val="20"/>
    </w:rPr>
  </w:style>
  <w:style w:type="paragraph" w:customStyle="1" w:styleId="D">
    <w:name w:val="D点对点应答格式"/>
    <w:basedOn w:val="afffffffffffffffe"/>
    <w:uiPriority w:val="99"/>
    <w:qFormat/>
    <w:rsid w:val="009C0FCD"/>
    <w:pPr>
      <w:ind w:firstLine="482"/>
    </w:pPr>
    <w:rPr>
      <w:rFonts w:ascii="Arial" w:hAnsi="Arial"/>
      <w:b/>
      <w:bCs/>
      <w:u w:val="single"/>
    </w:rPr>
  </w:style>
  <w:style w:type="paragraph" w:customStyle="1" w:styleId="afffffffffffffffffd">
    <w:name w:val="建议书正文"/>
    <w:basedOn w:val="affffb"/>
    <w:uiPriority w:val="99"/>
    <w:qFormat/>
    <w:rsid w:val="009C0FCD"/>
    <w:pPr>
      <w:widowControl/>
      <w:spacing w:line="360" w:lineRule="auto"/>
      <w:ind w:firstLineChars="200" w:firstLine="200"/>
      <w:jc w:val="left"/>
    </w:pPr>
    <w:rPr>
      <w:rFonts w:ascii="Times New Roman" w:hAnsi="Times New Roman"/>
      <w:sz w:val="24"/>
    </w:rPr>
  </w:style>
  <w:style w:type="paragraph" w:customStyle="1" w:styleId="afffffffffffffffffe">
    <w:name w:val="标准标志"/>
    <w:next w:val="affffb"/>
    <w:qFormat/>
    <w:rsid w:val="009C0FCD"/>
    <w:pPr>
      <w:framePr w:w="2268" w:h="1392" w:wrap="around" w:hAnchor="margin" w:x="6748" w:y="171" w:anchorLock="1"/>
      <w:shd w:val="solid" w:color="FFFFFF" w:fill="FFFFFF"/>
      <w:spacing w:line="0" w:lineRule="atLeast"/>
      <w:ind w:firstLineChars="200" w:firstLine="200"/>
      <w:jc w:val="right"/>
    </w:pPr>
    <w:rPr>
      <w:rFonts w:ascii="Times New Roman" w:eastAsia="宋体" w:hAnsi="Times New Roman" w:cs="Times New Roman"/>
      <w:b/>
      <w:w w:val="130"/>
      <w:kern w:val="0"/>
      <w:sz w:val="96"/>
      <w:szCs w:val="20"/>
    </w:rPr>
  </w:style>
  <w:style w:type="paragraph" w:customStyle="1" w:styleId="affffffffffffffffff">
    <w:name w:val="标准称谓"/>
    <w:next w:val="affffb"/>
    <w:qFormat/>
    <w:rsid w:val="009C0FCD"/>
    <w:pPr>
      <w:framePr w:w="9638" w:h="754" w:hSpace="180" w:vSpace="180" w:wrap="around" w:vAnchor="page" w:hAnchor="margin" w:xAlign="center" w:y="2128" w:anchorLock="1"/>
      <w:widowControl w:val="0"/>
      <w:kinsoku w:val="0"/>
      <w:overflowPunct w:val="0"/>
      <w:autoSpaceDE w:val="0"/>
      <w:autoSpaceDN w:val="0"/>
      <w:spacing w:line="0" w:lineRule="atLeast"/>
      <w:ind w:firstLineChars="200" w:firstLine="200"/>
      <w:jc w:val="distribute"/>
    </w:pPr>
    <w:rPr>
      <w:rFonts w:ascii="宋体" w:eastAsia="宋体" w:hAnsi="Times New Roman" w:cs="Times New Roman"/>
      <w:b/>
      <w:bCs/>
      <w:spacing w:val="20"/>
      <w:w w:val="148"/>
      <w:kern w:val="0"/>
      <w:sz w:val="52"/>
      <w:szCs w:val="20"/>
    </w:rPr>
  </w:style>
  <w:style w:type="paragraph" w:customStyle="1" w:styleId="affffffffffffffffff0">
    <w:name w:val="标准书脚_偶数页"/>
    <w:qFormat/>
    <w:rsid w:val="009C0FCD"/>
    <w:pPr>
      <w:spacing w:before="120" w:line="360" w:lineRule="auto"/>
      <w:ind w:firstLineChars="200" w:firstLine="200"/>
    </w:pPr>
    <w:rPr>
      <w:rFonts w:ascii="Times New Roman" w:eastAsia="宋体" w:hAnsi="Times New Roman" w:cs="Times New Roman"/>
      <w:kern w:val="0"/>
      <w:sz w:val="18"/>
      <w:szCs w:val="20"/>
    </w:rPr>
  </w:style>
  <w:style w:type="paragraph" w:customStyle="1" w:styleId="affffffffffffffffff1">
    <w:name w:val="标准书脚_奇数页"/>
    <w:qFormat/>
    <w:rsid w:val="009C0FCD"/>
    <w:pPr>
      <w:spacing w:before="120" w:line="360" w:lineRule="auto"/>
      <w:ind w:firstLineChars="200" w:firstLine="200"/>
      <w:jc w:val="right"/>
    </w:pPr>
    <w:rPr>
      <w:rFonts w:ascii="Times New Roman" w:eastAsia="宋体" w:hAnsi="Times New Roman" w:cs="Times New Roman"/>
      <w:kern w:val="0"/>
      <w:sz w:val="18"/>
      <w:szCs w:val="20"/>
    </w:rPr>
  </w:style>
  <w:style w:type="paragraph" w:customStyle="1" w:styleId="affffffffffffffffff2">
    <w:name w:val="标准书眉_偶数页"/>
    <w:basedOn w:val="affffb"/>
    <w:next w:val="affffb"/>
    <w:qFormat/>
    <w:rsid w:val="009C0FCD"/>
    <w:pPr>
      <w:widowControl/>
      <w:tabs>
        <w:tab w:val="center" w:pos="4154"/>
        <w:tab w:val="right" w:pos="8306"/>
      </w:tabs>
      <w:spacing w:after="120" w:line="360" w:lineRule="auto"/>
      <w:ind w:firstLineChars="200" w:firstLine="200"/>
      <w:jc w:val="left"/>
    </w:pPr>
    <w:rPr>
      <w:rFonts w:ascii="Times New Roman" w:hAnsi="Times New Roman"/>
      <w:kern w:val="0"/>
      <w:szCs w:val="20"/>
    </w:rPr>
  </w:style>
  <w:style w:type="paragraph" w:customStyle="1" w:styleId="affffffffffffffffff3">
    <w:name w:val="前言、引言标题"/>
    <w:next w:val="affffb"/>
    <w:qFormat/>
    <w:rsid w:val="009C0FCD"/>
    <w:pPr>
      <w:shd w:val="clear" w:color="auto" w:fill="FFFFFF"/>
      <w:tabs>
        <w:tab w:val="left" w:pos="737"/>
      </w:tabs>
      <w:spacing w:before="640" w:after="560" w:line="360" w:lineRule="auto"/>
      <w:ind w:left="737" w:firstLineChars="200" w:hanging="340"/>
      <w:jc w:val="center"/>
      <w:outlineLvl w:val="0"/>
    </w:pPr>
    <w:rPr>
      <w:rFonts w:ascii="黑体" w:eastAsia="黑体" w:hAnsi="Times New Roman" w:cs="Times New Roman"/>
      <w:kern w:val="0"/>
      <w:sz w:val="32"/>
      <w:szCs w:val="20"/>
    </w:rPr>
  </w:style>
  <w:style w:type="paragraph" w:customStyle="1" w:styleId="affffffffffffffffff4">
    <w:name w:val="参考文献、索引标题"/>
    <w:basedOn w:val="affffffffffffffffff3"/>
    <w:next w:val="affffb"/>
    <w:qFormat/>
    <w:rsid w:val="009C0FCD"/>
    <w:pPr>
      <w:tabs>
        <w:tab w:val="clear" w:pos="737"/>
      </w:tabs>
      <w:spacing w:after="200"/>
      <w:ind w:left="0" w:firstLine="0"/>
    </w:pPr>
    <w:rPr>
      <w:sz w:val="21"/>
    </w:rPr>
  </w:style>
  <w:style w:type="paragraph" w:customStyle="1" w:styleId="affffffffffffffffff5">
    <w:name w:val="二级无标题条"/>
    <w:basedOn w:val="affffb"/>
    <w:qFormat/>
    <w:rsid w:val="009C0FCD"/>
    <w:pPr>
      <w:widowControl/>
      <w:spacing w:line="360" w:lineRule="auto"/>
      <w:ind w:firstLineChars="200" w:firstLine="200"/>
      <w:jc w:val="left"/>
    </w:pPr>
    <w:rPr>
      <w:rFonts w:ascii="Times New Roman" w:hAnsi="Times New Roman"/>
    </w:rPr>
  </w:style>
  <w:style w:type="paragraph" w:customStyle="1" w:styleId="affffffffffffffffff6">
    <w:name w:val="发布部门"/>
    <w:next w:val="affffffffffff2"/>
    <w:qFormat/>
    <w:rsid w:val="009C0FCD"/>
    <w:pPr>
      <w:framePr w:w="7433" w:h="585" w:hSpace="180" w:vSpace="180" w:wrap="around" w:hAnchor="margin" w:xAlign="center" w:y="14401" w:anchorLock="1"/>
      <w:spacing w:line="360" w:lineRule="auto"/>
      <w:ind w:firstLineChars="200" w:firstLine="200"/>
      <w:jc w:val="center"/>
    </w:pPr>
    <w:rPr>
      <w:rFonts w:ascii="宋体" w:eastAsia="宋体" w:hAnsi="Times New Roman" w:cs="Times New Roman"/>
      <w:b/>
      <w:spacing w:val="20"/>
      <w:w w:val="135"/>
      <w:kern w:val="0"/>
      <w:sz w:val="36"/>
      <w:szCs w:val="20"/>
    </w:rPr>
  </w:style>
  <w:style w:type="paragraph" w:customStyle="1" w:styleId="affffffffffffffffff7">
    <w:name w:val="发布日期"/>
    <w:qFormat/>
    <w:rsid w:val="009C0FCD"/>
    <w:pPr>
      <w:framePr w:w="4000" w:h="473" w:hSpace="180" w:vSpace="180" w:wrap="around" w:hAnchor="margin" w:y="13511" w:anchorLock="1"/>
      <w:spacing w:line="360" w:lineRule="auto"/>
      <w:ind w:firstLineChars="200" w:firstLine="200"/>
    </w:pPr>
    <w:rPr>
      <w:rFonts w:ascii="Times New Roman" w:eastAsia="黑体" w:hAnsi="Times New Roman" w:cs="Times New Roman"/>
      <w:kern w:val="0"/>
      <w:sz w:val="28"/>
      <w:szCs w:val="20"/>
    </w:rPr>
  </w:style>
  <w:style w:type="paragraph" w:customStyle="1" w:styleId="1fffff1">
    <w:name w:val="封面标准号1"/>
    <w:qFormat/>
    <w:rsid w:val="009C0FCD"/>
    <w:pPr>
      <w:widowControl w:val="0"/>
      <w:kinsoku w:val="0"/>
      <w:overflowPunct w:val="0"/>
      <w:autoSpaceDE w:val="0"/>
      <w:autoSpaceDN w:val="0"/>
      <w:spacing w:before="308" w:line="360" w:lineRule="auto"/>
      <w:ind w:firstLineChars="200" w:firstLine="200"/>
      <w:jc w:val="right"/>
    </w:pPr>
    <w:rPr>
      <w:rFonts w:ascii="Times New Roman" w:eastAsia="宋体" w:hAnsi="Times New Roman" w:cs="Times New Roman"/>
      <w:kern w:val="0"/>
      <w:sz w:val="28"/>
      <w:szCs w:val="20"/>
    </w:rPr>
  </w:style>
  <w:style w:type="paragraph" w:customStyle="1" w:styleId="2fff7">
    <w:name w:val="封面标准号2"/>
    <w:basedOn w:val="1fffff1"/>
    <w:qFormat/>
    <w:rsid w:val="009C0FCD"/>
    <w:pPr>
      <w:framePr w:w="9138" w:h="1244" w:wrap="around" w:vAnchor="page" w:hAnchor="margin" w:y="2908"/>
      <w:adjustRightInd w:val="0"/>
      <w:spacing w:before="357" w:line="280" w:lineRule="exact"/>
      <w:ind w:firstLine="0"/>
    </w:pPr>
  </w:style>
  <w:style w:type="paragraph" w:customStyle="1" w:styleId="affffffffffffffffff8">
    <w:name w:val="封面标准代替信息"/>
    <w:basedOn w:val="2fff7"/>
    <w:qFormat/>
    <w:rsid w:val="009C0FCD"/>
    <w:pPr>
      <w:framePr w:wrap="around"/>
      <w:spacing w:before="57"/>
    </w:pPr>
    <w:rPr>
      <w:rFonts w:ascii="宋体"/>
      <w:sz w:val="21"/>
    </w:rPr>
  </w:style>
  <w:style w:type="paragraph" w:customStyle="1" w:styleId="affffffffffffffffff9">
    <w:name w:val="封面标准名称"/>
    <w:qFormat/>
    <w:rsid w:val="009C0FCD"/>
    <w:pPr>
      <w:framePr w:w="9638" w:h="6917" w:wrap="around" w:hAnchor="margin" w:xAlign="center" w:y="5955" w:anchorLock="1"/>
      <w:widowControl w:val="0"/>
      <w:spacing w:line="680" w:lineRule="exact"/>
      <w:ind w:firstLineChars="200" w:firstLine="200"/>
      <w:jc w:val="center"/>
    </w:pPr>
    <w:rPr>
      <w:rFonts w:ascii="黑体" w:eastAsia="黑体" w:hAnsi="Times New Roman" w:cs="Times New Roman"/>
      <w:kern w:val="0"/>
      <w:sz w:val="52"/>
      <w:szCs w:val="20"/>
    </w:rPr>
  </w:style>
  <w:style w:type="paragraph" w:customStyle="1" w:styleId="affffffffffffffffffa">
    <w:name w:val="封面标准文稿编辑信息"/>
    <w:qFormat/>
    <w:rsid w:val="009C0FCD"/>
    <w:pPr>
      <w:spacing w:before="180" w:line="180" w:lineRule="exact"/>
      <w:ind w:firstLineChars="200" w:firstLine="200"/>
      <w:jc w:val="center"/>
    </w:pPr>
    <w:rPr>
      <w:rFonts w:ascii="宋体" w:eastAsia="宋体" w:hAnsi="Times New Roman" w:cs="Times New Roman"/>
      <w:kern w:val="0"/>
      <w:szCs w:val="20"/>
    </w:rPr>
  </w:style>
  <w:style w:type="paragraph" w:customStyle="1" w:styleId="affffffffffffffffffb">
    <w:name w:val="封面标准文稿类别"/>
    <w:qFormat/>
    <w:rsid w:val="009C0FCD"/>
    <w:pPr>
      <w:tabs>
        <w:tab w:val="left" w:pos="840"/>
      </w:tabs>
      <w:spacing w:before="440" w:line="400" w:lineRule="exact"/>
      <w:ind w:left="840" w:firstLineChars="200" w:hanging="420"/>
      <w:jc w:val="center"/>
    </w:pPr>
    <w:rPr>
      <w:rFonts w:ascii="宋体" w:eastAsia="宋体" w:hAnsi="Times New Roman" w:cs="Times New Roman"/>
      <w:kern w:val="0"/>
      <w:sz w:val="24"/>
      <w:szCs w:val="20"/>
    </w:rPr>
  </w:style>
  <w:style w:type="paragraph" w:customStyle="1" w:styleId="affffffffffffffffffc">
    <w:name w:val="封面标准英文名称"/>
    <w:qFormat/>
    <w:rsid w:val="009C0FCD"/>
    <w:pPr>
      <w:widowControl w:val="0"/>
      <w:spacing w:before="370" w:line="400" w:lineRule="exact"/>
      <w:ind w:firstLineChars="200" w:firstLine="200"/>
      <w:jc w:val="center"/>
    </w:pPr>
    <w:rPr>
      <w:rFonts w:ascii="Times New Roman" w:eastAsia="宋体" w:hAnsi="Times New Roman" w:cs="Times New Roman"/>
      <w:kern w:val="0"/>
      <w:sz w:val="28"/>
      <w:szCs w:val="20"/>
    </w:rPr>
  </w:style>
  <w:style w:type="paragraph" w:customStyle="1" w:styleId="affffffffffffffffffd">
    <w:name w:val="封面一致性程度标识"/>
    <w:qFormat/>
    <w:rsid w:val="009C0FCD"/>
    <w:pPr>
      <w:tabs>
        <w:tab w:val="left" w:pos="900"/>
      </w:tabs>
      <w:spacing w:before="440" w:line="400" w:lineRule="exact"/>
      <w:ind w:left="900" w:firstLineChars="200" w:hanging="420"/>
      <w:jc w:val="center"/>
    </w:pPr>
    <w:rPr>
      <w:rFonts w:ascii="宋体" w:eastAsia="宋体" w:hAnsi="Times New Roman" w:cs="Times New Roman"/>
      <w:kern w:val="0"/>
      <w:sz w:val="28"/>
      <w:szCs w:val="20"/>
    </w:rPr>
  </w:style>
  <w:style w:type="paragraph" w:customStyle="1" w:styleId="affffffffffffffffffe">
    <w:name w:val="封面正文"/>
    <w:qFormat/>
    <w:rsid w:val="009C0FCD"/>
    <w:pPr>
      <w:spacing w:line="360" w:lineRule="auto"/>
      <w:ind w:firstLineChars="200" w:firstLine="200"/>
      <w:jc w:val="both"/>
    </w:pPr>
    <w:rPr>
      <w:rFonts w:ascii="Times New Roman" w:eastAsia="宋体" w:hAnsi="Times New Roman" w:cs="Times New Roman"/>
      <w:kern w:val="0"/>
      <w:sz w:val="20"/>
      <w:szCs w:val="20"/>
    </w:rPr>
  </w:style>
  <w:style w:type="paragraph" w:customStyle="1" w:styleId="afffffffffffffffffff">
    <w:name w:val="附录标识"/>
    <w:basedOn w:val="affffffffffffffffff3"/>
    <w:qFormat/>
    <w:rsid w:val="009C0FCD"/>
    <w:pPr>
      <w:tabs>
        <w:tab w:val="clear" w:pos="737"/>
        <w:tab w:val="left" w:pos="6405"/>
      </w:tabs>
      <w:spacing w:after="200"/>
      <w:ind w:left="0" w:firstLine="0"/>
    </w:pPr>
    <w:rPr>
      <w:sz w:val="21"/>
    </w:rPr>
  </w:style>
  <w:style w:type="paragraph" w:customStyle="1" w:styleId="afffffffffffffffffff0">
    <w:name w:val="附录章标题"/>
    <w:next w:val="affffffffffff2"/>
    <w:qFormat/>
    <w:rsid w:val="009C0FCD"/>
    <w:pPr>
      <w:wordWrap w:val="0"/>
      <w:overflowPunct w:val="0"/>
      <w:autoSpaceDE w:val="0"/>
      <w:spacing w:line="360" w:lineRule="auto"/>
      <w:ind w:firstLineChars="200" w:firstLine="200"/>
      <w:jc w:val="both"/>
      <w:outlineLvl w:val="1"/>
    </w:pPr>
    <w:rPr>
      <w:rFonts w:ascii="黑体" w:eastAsia="黑体" w:hAnsi="Times New Roman" w:cs="Times New Roman"/>
      <w:kern w:val="21"/>
      <w:szCs w:val="20"/>
    </w:rPr>
  </w:style>
  <w:style w:type="paragraph" w:customStyle="1" w:styleId="afffffffffffffffffff1">
    <w:name w:val="附录一级条标题"/>
    <w:basedOn w:val="afffffffffffffffffff0"/>
    <w:next w:val="affffffffffff2"/>
    <w:qFormat/>
    <w:rsid w:val="009C0FCD"/>
    <w:pPr>
      <w:autoSpaceDN w:val="0"/>
      <w:outlineLvl w:val="2"/>
    </w:pPr>
  </w:style>
  <w:style w:type="paragraph" w:customStyle="1" w:styleId="afffffffffffffffffff2">
    <w:name w:val="附录二级条标题"/>
    <w:basedOn w:val="afffffffffffffffffff1"/>
    <w:next w:val="affffffffffff2"/>
    <w:qFormat/>
    <w:rsid w:val="009C0FCD"/>
    <w:pPr>
      <w:outlineLvl w:val="3"/>
    </w:pPr>
  </w:style>
  <w:style w:type="paragraph" w:customStyle="1" w:styleId="afffffffffffffffffff3">
    <w:name w:val="附录三级条标题"/>
    <w:basedOn w:val="afffffffffffffffffff2"/>
    <w:next w:val="affffffffffff2"/>
    <w:qFormat/>
    <w:rsid w:val="009C0FCD"/>
    <w:pPr>
      <w:outlineLvl w:val="4"/>
    </w:pPr>
  </w:style>
  <w:style w:type="paragraph" w:customStyle="1" w:styleId="afffffffffffffffffff4">
    <w:name w:val="附录四级条标题"/>
    <w:basedOn w:val="afffffffffffffffffff3"/>
    <w:next w:val="affffffffffff2"/>
    <w:qFormat/>
    <w:rsid w:val="009C0FCD"/>
    <w:pPr>
      <w:outlineLvl w:val="5"/>
    </w:pPr>
  </w:style>
  <w:style w:type="paragraph" w:customStyle="1" w:styleId="afffffffffffffffffff5">
    <w:name w:val="附录图标题"/>
    <w:next w:val="affffffffffff2"/>
    <w:qFormat/>
    <w:rsid w:val="009C0FCD"/>
    <w:pPr>
      <w:spacing w:line="360" w:lineRule="auto"/>
      <w:ind w:firstLineChars="200" w:firstLine="200"/>
      <w:jc w:val="center"/>
    </w:pPr>
    <w:rPr>
      <w:rFonts w:ascii="黑体" w:eastAsia="黑体" w:hAnsi="Times New Roman" w:cs="Times New Roman"/>
      <w:kern w:val="0"/>
      <w:szCs w:val="20"/>
    </w:rPr>
  </w:style>
  <w:style w:type="paragraph" w:customStyle="1" w:styleId="afffffffffffffffffff6">
    <w:name w:val="附录五级条标题"/>
    <w:basedOn w:val="afffffffffffffffffff4"/>
    <w:next w:val="affffffffffff2"/>
    <w:qFormat/>
    <w:rsid w:val="009C0FCD"/>
    <w:pPr>
      <w:outlineLvl w:val="6"/>
    </w:pPr>
  </w:style>
  <w:style w:type="paragraph" w:customStyle="1" w:styleId="afffffffffffffffffff7">
    <w:name w:val="列项·"/>
    <w:qFormat/>
    <w:rsid w:val="009C0FCD"/>
    <w:pPr>
      <w:tabs>
        <w:tab w:val="left" w:pos="840"/>
      </w:tabs>
      <w:spacing w:line="360" w:lineRule="auto"/>
      <w:ind w:leftChars="200" w:left="840" w:hangingChars="200" w:hanging="420"/>
      <w:jc w:val="both"/>
    </w:pPr>
    <w:rPr>
      <w:rFonts w:ascii="宋体" w:eastAsia="宋体" w:hAnsi="Times New Roman" w:cs="Times New Roman"/>
      <w:kern w:val="0"/>
      <w:szCs w:val="20"/>
    </w:rPr>
  </w:style>
  <w:style w:type="paragraph" w:customStyle="1" w:styleId="afffffffffffffffffff8">
    <w:name w:val="目次、标准名称标题"/>
    <w:basedOn w:val="affffffffffffffffff3"/>
    <w:next w:val="affffffffffff2"/>
    <w:qFormat/>
    <w:rsid w:val="009C0FCD"/>
    <w:pPr>
      <w:tabs>
        <w:tab w:val="clear" w:pos="737"/>
      </w:tabs>
      <w:spacing w:line="460" w:lineRule="exact"/>
      <w:ind w:left="0" w:firstLine="0"/>
    </w:pPr>
  </w:style>
  <w:style w:type="paragraph" w:customStyle="1" w:styleId="afffffffffffffffffff9">
    <w:name w:val="目次、索引正文"/>
    <w:qFormat/>
    <w:rsid w:val="009C0FCD"/>
    <w:pPr>
      <w:spacing w:line="320" w:lineRule="exact"/>
      <w:ind w:firstLineChars="200" w:firstLine="200"/>
      <w:jc w:val="both"/>
    </w:pPr>
    <w:rPr>
      <w:rFonts w:ascii="宋体" w:eastAsia="宋体" w:hAnsi="Times New Roman" w:cs="Times New Roman"/>
      <w:kern w:val="0"/>
      <w:szCs w:val="20"/>
    </w:rPr>
  </w:style>
  <w:style w:type="paragraph" w:customStyle="1" w:styleId="afffffffffffffffffffa">
    <w:name w:val="其他发布部门"/>
    <w:basedOn w:val="affffffffffffffffff6"/>
    <w:qFormat/>
    <w:rsid w:val="009C0FCD"/>
    <w:pPr>
      <w:framePr w:wrap="around"/>
      <w:tabs>
        <w:tab w:val="left" w:pos="2100"/>
      </w:tabs>
      <w:spacing w:line="0" w:lineRule="atLeast"/>
      <w:ind w:left="2100" w:hanging="420"/>
    </w:pPr>
    <w:rPr>
      <w:rFonts w:ascii="黑体" w:eastAsia="黑体"/>
      <w:b w:val="0"/>
    </w:rPr>
  </w:style>
  <w:style w:type="paragraph" w:customStyle="1" w:styleId="afffffffffffffffffffb">
    <w:name w:val="实施日期"/>
    <w:basedOn w:val="affffffffffffffffff7"/>
    <w:qFormat/>
    <w:rsid w:val="009C0FCD"/>
    <w:pPr>
      <w:framePr w:hSpace="0" w:wrap="around" w:xAlign="right"/>
      <w:tabs>
        <w:tab w:val="left" w:pos="3000"/>
      </w:tabs>
      <w:ind w:left="3000" w:hanging="420"/>
      <w:jc w:val="right"/>
    </w:pPr>
  </w:style>
  <w:style w:type="character" w:customStyle="1" w:styleId="afffffffffffffffffffc">
    <w:name w:val="脚注文本 字符"/>
    <w:uiPriority w:val="99"/>
    <w:qFormat/>
    <w:rsid w:val="009C0FCD"/>
    <w:rPr>
      <w:rFonts w:ascii="Times New Roman" w:hAnsi="Times New Roman"/>
      <w:kern w:val="2"/>
      <w:sz w:val="18"/>
      <w:szCs w:val="18"/>
    </w:rPr>
  </w:style>
  <w:style w:type="paragraph" w:customStyle="1" w:styleId="afffffffffffffffffffd">
    <w:name w:val="条文脚注"/>
    <w:basedOn w:val="affffffc"/>
    <w:qFormat/>
    <w:rsid w:val="009C0FCD"/>
    <w:pPr>
      <w:ind w:leftChars="200" w:left="780" w:hangingChars="200" w:hanging="200"/>
      <w:jc w:val="both"/>
    </w:pPr>
    <w:rPr>
      <w:rFonts w:ascii="宋体" w:hAnsi="Times New Roman"/>
      <w:kern w:val="0"/>
      <w:sz w:val="16"/>
      <w:szCs w:val="20"/>
      <w:lang w:val="en-US" w:eastAsia="en-US"/>
    </w:rPr>
  </w:style>
  <w:style w:type="paragraph" w:customStyle="1" w:styleId="afffffffffffffffffffe">
    <w:name w:val="图表脚注"/>
    <w:next w:val="affffffffffff2"/>
    <w:qFormat/>
    <w:rsid w:val="009C0FCD"/>
    <w:pPr>
      <w:tabs>
        <w:tab w:val="left" w:pos="3420"/>
      </w:tabs>
      <w:spacing w:line="360" w:lineRule="auto"/>
      <w:ind w:leftChars="200" w:left="300" w:hangingChars="100" w:hanging="100"/>
      <w:jc w:val="both"/>
    </w:pPr>
    <w:rPr>
      <w:rFonts w:ascii="宋体" w:eastAsia="宋体" w:hAnsi="Times New Roman" w:cs="Times New Roman"/>
      <w:kern w:val="0"/>
      <w:sz w:val="18"/>
      <w:szCs w:val="20"/>
    </w:rPr>
  </w:style>
  <w:style w:type="paragraph" w:customStyle="1" w:styleId="a9">
    <w:name w:val="文献分类号"/>
    <w:qFormat/>
    <w:rsid w:val="009C0FCD"/>
    <w:pPr>
      <w:framePr w:hSpace="180" w:vSpace="180" w:wrap="around" w:hAnchor="margin" w:y="1" w:anchorLock="1"/>
      <w:widowControl w:val="0"/>
      <w:numPr>
        <w:ilvl w:val="6"/>
        <w:numId w:val="33"/>
      </w:numPr>
      <w:spacing w:line="360" w:lineRule="auto"/>
      <w:ind w:firstLineChars="200" w:firstLine="200"/>
    </w:pPr>
    <w:rPr>
      <w:rFonts w:ascii="Times New Roman" w:eastAsia="黑体" w:hAnsi="Times New Roman" w:cs="Times New Roman"/>
      <w:kern w:val="0"/>
      <w:szCs w:val="20"/>
    </w:rPr>
  </w:style>
  <w:style w:type="paragraph" w:customStyle="1" w:styleId="affffffffffffffffffff">
    <w:name w:val="五级无标题条"/>
    <w:basedOn w:val="affffb"/>
    <w:qFormat/>
    <w:rsid w:val="009C0FCD"/>
    <w:pPr>
      <w:widowControl/>
      <w:spacing w:line="360" w:lineRule="auto"/>
      <w:ind w:firstLineChars="200" w:firstLine="200"/>
      <w:jc w:val="left"/>
    </w:pPr>
    <w:rPr>
      <w:rFonts w:ascii="Times New Roman" w:hAnsi="Times New Roman"/>
    </w:rPr>
  </w:style>
  <w:style w:type="paragraph" w:customStyle="1" w:styleId="affffffffffffffffffff0">
    <w:name w:val="一级无标题条"/>
    <w:basedOn w:val="affffb"/>
    <w:qFormat/>
    <w:rsid w:val="009C0FCD"/>
    <w:pPr>
      <w:widowControl/>
      <w:spacing w:line="360" w:lineRule="auto"/>
      <w:ind w:firstLineChars="200" w:firstLine="200"/>
      <w:jc w:val="left"/>
    </w:pPr>
    <w:rPr>
      <w:rFonts w:ascii="Times New Roman" w:hAnsi="Times New Roman"/>
    </w:rPr>
  </w:style>
  <w:style w:type="paragraph" w:customStyle="1" w:styleId="affffffffffffffffffff1">
    <w:name w:val="正文图标题"/>
    <w:next w:val="affffffffffff2"/>
    <w:qFormat/>
    <w:rsid w:val="009C0FCD"/>
    <w:pPr>
      <w:spacing w:line="360" w:lineRule="auto"/>
      <w:ind w:firstLineChars="200" w:firstLine="200"/>
      <w:jc w:val="center"/>
    </w:pPr>
    <w:rPr>
      <w:rFonts w:ascii="黑体" w:eastAsia="黑体" w:hAnsi="Times New Roman" w:cs="Times New Roman"/>
      <w:kern w:val="0"/>
      <w:szCs w:val="20"/>
    </w:rPr>
  </w:style>
  <w:style w:type="paragraph" w:customStyle="1" w:styleId="affffffffffffffffffff2">
    <w:name w:val="引用文件"/>
    <w:basedOn w:val="affffb"/>
    <w:qFormat/>
    <w:rsid w:val="009C0FCD"/>
    <w:pPr>
      <w:widowControl/>
      <w:tabs>
        <w:tab w:val="left" w:pos="2100"/>
      </w:tabs>
      <w:adjustRightInd w:val="0"/>
      <w:spacing w:line="360" w:lineRule="auto"/>
      <w:ind w:firstLineChars="200" w:firstLine="420"/>
      <w:jc w:val="left"/>
    </w:pPr>
    <w:rPr>
      <w:rFonts w:ascii="宋体" w:hAnsi="Times New Roman"/>
      <w:kern w:val="0"/>
      <w:szCs w:val="20"/>
    </w:rPr>
  </w:style>
  <w:style w:type="character" w:customStyle="1" w:styleId="2Chara">
    <w:name w:val="样式 正文缩进 + 首行缩进:  2 字符 Char"/>
    <w:link w:val="2fff8"/>
    <w:qFormat/>
    <w:locked/>
    <w:rsid w:val="009C0FCD"/>
    <w:rPr>
      <w:rFonts w:ascii="Times New Roman" w:hAnsi="Times New Roman" w:cs="宋体"/>
      <w:sz w:val="24"/>
    </w:rPr>
  </w:style>
  <w:style w:type="paragraph" w:customStyle="1" w:styleId="2fff8">
    <w:name w:val="样式 正文缩进 + 首行缩进:  2 字符"/>
    <w:basedOn w:val="affffc"/>
    <w:link w:val="2Chara"/>
    <w:qFormat/>
    <w:rsid w:val="009C0FCD"/>
    <w:pPr>
      <w:widowControl/>
      <w:autoSpaceDE/>
      <w:autoSpaceDN/>
      <w:adjustRightInd/>
      <w:spacing w:line="360" w:lineRule="auto"/>
      <w:ind w:firstLineChars="200" w:firstLine="200"/>
    </w:pPr>
    <w:rPr>
      <w:rFonts w:ascii="Times New Roman" w:eastAsiaTheme="minorEastAsia" w:hAnsi="Times New Roman" w:cs="宋体"/>
      <w:szCs w:val="22"/>
    </w:rPr>
  </w:style>
  <w:style w:type="character" w:customStyle="1" w:styleId="Charfffff4">
    <w:name w:val="~段落小标题加粗 Char"/>
    <w:link w:val="affffffffffffffffffff3"/>
    <w:qFormat/>
    <w:locked/>
    <w:rsid w:val="009C0FCD"/>
    <w:rPr>
      <w:rFonts w:ascii="宋体" w:hAnsi="宋体" w:cs="宋体"/>
      <w:b/>
      <w:sz w:val="24"/>
      <w:szCs w:val="24"/>
    </w:rPr>
  </w:style>
  <w:style w:type="paragraph" w:customStyle="1" w:styleId="affffffffffffffffffff3">
    <w:name w:val="~段落小标题加粗"/>
    <w:basedOn w:val="affffb"/>
    <w:link w:val="Charfffff4"/>
    <w:qFormat/>
    <w:rsid w:val="009C0FCD"/>
    <w:pPr>
      <w:widowControl/>
      <w:snapToGrid w:val="0"/>
      <w:spacing w:line="360" w:lineRule="auto"/>
      <w:ind w:firstLineChars="200" w:firstLine="482"/>
      <w:jc w:val="left"/>
    </w:pPr>
    <w:rPr>
      <w:rFonts w:ascii="宋体" w:eastAsiaTheme="minorEastAsia" w:hAnsi="宋体" w:cs="宋体"/>
      <w:b/>
      <w:sz w:val="24"/>
    </w:rPr>
  </w:style>
  <w:style w:type="paragraph" w:customStyle="1" w:styleId="4H4h4RefHeading1rh1Headingsqlsect1234PIM4b">
    <w:name w:val="样式 标题 4H4h4Ref Heading 1rh1Heading sqlsect 1.2.3.4PIM 4b..."/>
    <w:basedOn w:val="48"/>
    <w:qFormat/>
    <w:rsid w:val="009C0FCD"/>
    <w:pPr>
      <w:keepNext w:val="0"/>
      <w:keepLines w:val="0"/>
      <w:widowControl/>
      <w:tabs>
        <w:tab w:val="left" w:pos="0"/>
        <w:tab w:val="left" w:pos="864"/>
        <w:tab w:val="left" w:pos="1680"/>
      </w:tabs>
      <w:snapToGrid w:val="0"/>
      <w:spacing w:before="0" w:after="0" w:line="360" w:lineRule="auto"/>
      <w:ind w:left="210"/>
      <w:jc w:val="left"/>
      <w:textAlignment w:val="auto"/>
    </w:pPr>
    <w:rPr>
      <w:rFonts w:ascii="Times New Roman" w:eastAsia="宋体" w:hAnsi="Times New Roman" w:cs="宋体"/>
      <w:bCs/>
    </w:rPr>
  </w:style>
  <w:style w:type="paragraph" w:customStyle="1" w:styleId="2fff9">
    <w:name w:val="正文2"/>
    <w:basedOn w:val="affffb"/>
    <w:qFormat/>
    <w:rsid w:val="009C0FCD"/>
    <w:pPr>
      <w:widowControl/>
      <w:autoSpaceDE w:val="0"/>
      <w:autoSpaceDN w:val="0"/>
      <w:spacing w:after="120" w:line="360" w:lineRule="auto"/>
      <w:ind w:firstLineChars="200" w:firstLine="200"/>
      <w:jc w:val="left"/>
    </w:pPr>
    <w:rPr>
      <w:rFonts w:ascii="宋体" w:hAnsi="宋体"/>
      <w:sz w:val="24"/>
    </w:rPr>
  </w:style>
  <w:style w:type="paragraph" w:customStyle="1" w:styleId="affffffffffffffffffff4">
    <w:name w:val="二级正文"/>
    <w:basedOn w:val="affffb"/>
    <w:qFormat/>
    <w:rsid w:val="009C0FCD"/>
    <w:pPr>
      <w:widowControl/>
      <w:adjustRightInd w:val="0"/>
      <w:spacing w:before="100" w:beforeAutospacing="1" w:after="100" w:afterAutospacing="1" w:line="288" w:lineRule="auto"/>
      <w:ind w:left="420" w:firstLineChars="200" w:firstLine="420"/>
      <w:jc w:val="left"/>
    </w:pPr>
    <w:rPr>
      <w:rFonts w:cs="宋体"/>
      <w:kern w:val="0"/>
      <w:szCs w:val="20"/>
    </w:rPr>
  </w:style>
  <w:style w:type="character" w:customStyle="1" w:styleId="22Char">
    <w:name w:val="样式 标题 2标题2 + 宋体 五号 Char"/>
    <w:link w:val="221"/>
    <w:qFormat/>
    <w:locked/>
    <w:rsid w:val="009C0FCD"/>
    <w:rPr>
      <w:rFonts w:ascii="宋体" w:hAnsi="宋体"/>
      <w:b/>
      <w:bCs/>
      <w:sz w:val="24"/>
    </w:rPr>
  </w:style>
  <w:style w:type="paragraph" w:customStyle="1" w:styleId="221">
    <w:name w:val="样式 标题 2标题2 + 宋体 五号"/>
    <w:basedOn w:val="2a"/>
    <w:link w:val="22Char"/>
    <w:qFormat/>
    <w:rsid w:val="009C0FCD"/>
    <w:pPr>
      <w:widowControl/>
      <w:tabs>
        <w:tab w:val="left" w:pos="0"/>
        <w:tab w:val="left" w:pos="709"/>
      </w:tabs>
      <w:autoSpaceDE/>
      <w:autoSpaceDN/>
      <w:spacing w:before="0" w:line="416" w:lineRule="atLeast"/>
      <w:jc w:val="left"/>
    </w:pPr>
    <w:rPr>
      <w:rFonts w:ascii="宋体" w:eastAsiaTheme="minorEastAsia" w:hAnsi="宋体" w:cstheme="minorBidi"/>
      <w:bCs/>
      <w:kern w:val="2"/>
      <w:sz w:val="24"/>
      <w:szCs w:val="22"/>
    </w:rPr>
  </w:style>
  <w:style w:type="character" w:customStyle="1" w:styleId="3Level3HeadH3level3PIM3h3Heading3-old3HeadiChar">
    <w:name w:val="样式 标题 3Level 3 HeadH3level_3PIM 3h3Heading 3 - old3Headi... Char"/>
    <w:link w:val="3Level3HeadH3level3PIM3h3Heading3-old3Headi"/>
    <w:qFormat/>
    <w:locked/>
    <w:rsid w:val="009C0FCD"/>
    <w:rPr>
      <w:rFonts w:ascii="宋体" w:hAnsi="宋体"/>
      <w:sz w:val="24"/>
    </w:rPr>
  </w:style>
  <w:style w:type="paragraph" w:customStyle="1" w:styleId="3Level3HeadH3level3PIM3h3Heading3-old3Headi">
    <w:name w:val="样式 标题 3Level 3 HeadH3level_3PIM 3h3Heading 3 - old3Headi..."/>
    <w:basedOn w:val="38"/>
    <w:link w:val="3Level3HeadH3level3PIM3h3Heading3-old3HeadiChar"/>
    <w:qFormat/>
    <w:rsid w:val="009C0FCD"/>
    <w:pPr>
      <w:widowControl/>
      <w:tabs>
        <w:tab w:val="left" w:pos="0"/>
        <w:tab w:val="left" w:pos="425"/>
      </w:tabs>
      <w:autoSpaceDE/>
      <w:autoSpaceDN/>
      <w:spacing w:before="0" w:after="0" w:line="416" w:lineRule="atLeast"/>
    </w:pPr>
    <w:rPr>
      <w:rFonts w:eastAsiaTheme="minorEastAsia" w:hAnsi="宋体" w:cstheme="minorBidi"/>
      <w:b w:val="0"/>
      <w:kern w:val="2"/>
      <w:szCs w:val="22"/>
      <w:u w:val="none"/>
    </w:rPr>
  </w:style>
  <w:style w:type="character" w:customStyle="1" w:styleId="4h4H4sect1234RefHeading1rh1sect12341RefHChar">
    <w:name w:val="样式 标题 4h4H4sect 1.2.3.4Ref Heading 1rh1sect 1.2.3.41Ref H... Char"/>
    <w:link w:val="4h4H4sect1234RefHeading1rh1sect12341RefH"/>
    <w:qFormat/>
    <w:locked/>
    <w:rsid w:val="009C0FCD"/>
    <w:rPr>
      <w:rFonts w:ascii="宋体" w:hAnsi="宋体"/>
      <w:b/>
      <w:bCs/>
      <w:sz w:val="24"/>
    </w:rPr>
  </w:style>
  <w:style w:type="paragraph" w:customStyle="1" w:styleId="4h4H4sect1234RefHeading1rh1sect12341RefH">
    <w:name w:val="样式 标题 4h4H4sect 1.2.3.4Ref Heading 1rh1sect 1.2.3.41Ref H..."/>
    <w:basedOn w:val="48"/>
    <w:link w:val="4h4H4sect1234RefHeading1rh1sect12341RefHChar"/>
    <w:qFormat/>
    <w:rsid w:val="009C0FCD"/>
    <w:pPr>
      <w:widowControl/>
      <w:tabs>
        <w:tab w:val="left" w:pos="0"/>
      </w:tabs>
      <w:spacing w:before="0" w:after="0"/>
      <w:ind w:left="210"/>
      <w:jc w:val="left"/>
      <w:textAlignment w:val="auto"/>
    </w:pPr>
    <w:rPr>
      <w:rFonts w:ascii="宋体" w:eastAsiaTheme="minorEastAsia" w:hAnsi="宋体" w:cstheme="minorBidi"/>
      <w:bCs/>
      <w:kern w:val="2"/>
      <w:sz w:val="24"/>
      <w:szCs w:val="22"/>
    </w:rPr>
  </w:style>
  <w:style w:type="paragraph" w:customStyle="1" w:styleId="affffffffffffffffffff5">
    <w:name w:val="正文标号"/>
    <w:basedOn w:val="affffb"/>
    <w:qFormat/>
    <w:rsid w:val="009C0FCD"/>
    <w:pPr>
      <w:widowControl/>
      <w:tabs>
        <w:tab w:val="left" w:pos="425"/>
        <w:tab w:val="left" w:pos="705"/>
      </w:tabs>
      <w:autoSpaceDE w:val="0"/>
      <w:autoSpaceDN w:val="0"/>
      <w:adjustRightInd w:val="0"/>
      <w:spacing w:after="180" w:line="309" w:lineRule="auto"/>
      <w:ind w:left="705" w:firstLineChars="200" w:hanging="425"/>
      <w:jc w:val="left"/>
    </w:pPr>
    <w:rPr>
      <w:rFonts w:ascii="Times New Roman" w:hAnsi="Times New Roman"/>
      <w:szCs w:val="20"/>
    </w:rPr>
  </w:style>
  <w:style w:type="paragraph" w:customStyle="1" w:styleId="1fffff2">
    <w:name w:val="项目1"/>
    <w:basedOn w:val="affffb"/>
    <w:qFormat/>
    <w:rsid w:val="009C0FCD"/>
    <w:pPr>
      <w:widowControl/>
      <w:spacing w:line="360" w:lineRule="auto"/>
      <w:ind w:firstLineChars="200" w:firstLine="422"/>
      <w:jc w:val="left"/>
    </w:pPr>
    <w:rPr>
      <w:rFonts w:ascii="宋体" w:hAnsi="宋体"/>
      <w:b/>
      <w:szCs w:val="21"/>
    </w:rPr>
  </w:style>
  <w:style w:type="paragraph" w:customStyle="1" w:styleId="af0">
    <w:name w:val="自定义图表标题"/>
    <w:basedOn w:val="affffb"/>
    <w:next w:val="affffb"/>
    <w:qFormat/>
    <w:rsid w:val="009C0FCD"/>
    <w:pPr>
      <w:widowControl/>
      <w:numPr>
        <w:numId w:val="34"/>
      </w:numPr>
      <w:spacing w:line="360" w:lineRule="auto"/>
      <w:ind w:left="0" w:firstLineChars="200" w:firstLine="0"/>
      <w:jc w:val="center"/>
    </w:pPr>
    <w:rPr>
      <w:rFonts w:ascii="Times New Roman" w:eastAsia="华文细黑" w:hAnsi="Times New Roman"/>
      <w:b/>
      <w:sz w:val="24"/>
    </w:rPr>
  </w:style>
  <w:style w:type="paragraph" w:customStyle="1" w:styleId="affffffffffffffffffff6">
    <w:name w:val="正文段落"/>
    <w:basedOn w:val="affffb"/>
    <w:qFormat/>
    <w:rsid w:val="009C0FCD"/>
    <w:pPr>
      <w:widowControl/>
      <w:spacing w:line="360" w:lineRule="auto"/>
      <w:ind w:firstLineChars="16" w:firstLine="34"/>
      <w:jc w:val="left"/>
    </w:pPr>
    <w:rPr>
      <w:rFonts w:ascii="宋体" w:hAnsi="宋体"/>
      <w:szCs w:val="21"/>
    </w:rPr>
  </w:style>
  <w:style w:type="paragraph" w:customStyle="1" w:styleId="affffffffffffffffffff7">
    <w:name w:val="图小五"/>
    <w:basedOn w:val="affffb"/>
    <w:qFormat/>
    <w:rsid w:val="009C0FCD"/>
    <w:pPr>
      <w:widowControl/>
      <w:spacing w:line="240" w:lineRule="exact"/>
      <w:ind w:firstLineChars="200" w:firstLine="200"/>
      <w:jc w:val="left"/>
    </w:pPr>
    <w:rPr>
      <w:rFonts w:ascii="Times New Roman" w:hAnsi="Times New Roman"/>
      <w:sz w:val="18"/>
    </w:rPr>
  </w:style>
  <w:style w:type="paragraph" w:customStyle="1" w:styleId="affffffffffffffffffff8">
    <w:name w:val="五号正文"/>
    <w:basedOn w:val="affffb"/>
    <w:qFormat/>
    <w:rsid w:val="009C0FCD"/>
    <w:pPr>
      <w:keepLines/>
      <w:widowControl/>
      <w:adjustRightInd w:val="0"/>
      <w:spacing w:before="60" w:after="60" w:line="312" w:lineRule="atLeast"/>
      <w:ind w:left="1134" w:firstLineChars="200" w:firstLine="442"/>
      <w:jc w:val="left"/>
    </w:pPr>
    <w:rPr>
      <w:rFonts w:ascii="Times New Roman" w:hAnsi="Times New Roman"/>
      <w:kern w:val="0"/>
      <w:szCs w:val="20"/>
    </w:rPr>
  </w:style>
  <w:style w:type="paragraph" w:customStyle="1" w:styleId="affffffffffffffffffff9">
    <w:name w:val="五号正文编号"/>
    <w:basedOn w:val="affffb"/>
    <w:qFormat/>
    <w:rsid w:val="009C0FCD"/>
    <w:pPr>
      <w:keepLines/>
      <w:widowControl/>
      <w:adjustRightInd w:val="0"/>
      <w:spacing w:before="60" w:after="60" w:line="312" w:lineRule="atLeast"/>
      <w:ind w:left="2092" w:firstLineChars="200" w:hanging="516"/>
      <w:jc w:val="left"/>
    </w:pPr>
    <w:rPr>
      <w:rFonts w:ascii="Times New Roman" w:hAnsi="Times New Roman"/>
      <w:kern w:val="0"/>
      <w:szCs w:val="20"/>
    </w:rPr>
  </w:style>
  <w:style w:type="paragraph" w:customStyle="1" w:styleId="affffffffffffffffffffa">
    <w:name w:val="五号正文项目"/>
    <w:basedOn w:val="affffffffffffffffffff8"/>
    <w:qFormat/>
    <w:rsid w:val="009C0FCD"/>
    <w:pPr>
      <w:ind w:left="2092" w:hanging="516"/>
    </w:pPr>
  </w:style>
  <w:style w:type="paragraph" w:customStyle="1" w:styleId="affffffffffffffffffffb">
    <w:name w:val="五号正文项目编号"/>
    <w:basedOn w:val="affffffffffffffffffffa"/>
    <w:qFormat/>
    <w:rsid w:val="009C0FCD"/>
    <w:pPr>
      <w:spacing w:before="120"/>
      <w:ind w:left="2555" w:hanging="425"/>
    </w:pPr>
  </w:style>
  <w:style w:type="paragraph" w:customStyle="1" w:styleId="affffffffffffffffffffc">
    <w:name w:val="四号仿宋项目"/>
    <w:basedOn w:val="affffb"/>
    <w:qFormat/>
    <w:rsid w:val="009C0FCD"/>
    <w:pPr>
      <w:widowControl/>
      <w:adjustRightInd w:val="0"/>
      <w:spacing w:line="312" w:lineRule="atLeast"/>
      <w:ind w:left="1481" w:firstLineChars="200" w:hanging="425"/>
      <w:jc w:val="left"/>
    </w:pPr>
    <w:rPr>
      <w:rFonts w:ascii="Times New Roman" w:eastAsia="仿宋_GB2312" w:hAnsi="Times New Roman"/>
      <w:kern w:val="0"/>
      <w:sz w:val="28"/>
      <w:szCs w:val="20"/>
    </w:rPr>
  </w:style>
  <w:style w:type="paragraph" w:customStyle="1" w:styleId="affffffffffffffffffffd">
    <w:name w:val="流程图"/>
    <w:basedOn w:val="affffb"/>
    <w:qFormat/>
    <w:rsid w:val="009C0FCD"/>
    <w:pPr>
      <w:widowControl/>
      <w:spacing w:line="360" w:lineRule="auto"/>
      <w:ind w:firstLineChars="200" w:firstLine="200"/>
      <w:jc w:val="center"/>
    </w:pPr>
    <w:rPr>
      <w:rFonts w:ascii="宋体" w:hAnsi="Arial"/>
      <w:szCs w:val="20"/>
    </w:rPr>
  </w:style>
  <w:style w:type="paragraph" w:customStyle="1" w:styleId="520">
    <w:name w:val="样式 目录 5 + 首行缩进:  2 字符"/>
    <w:basedOn w:val="54"/>
    <w:qFormat/>
    <w:rsid w:val="009C0FCD"/>
    <w:pPr>
      <w:keepLines/>
      <w:widowControl/>
      <w:autoSpaceDE w:val="0"/>
      <w:autoSpaceDN w:val="0"/>
      <w:spacing w:before="120" w:after="120" w:line="360" w:lineRule="auto"/>
      <w:ind w:leftChars="0" w:left="960" w:firstLineChars="200" w:firstLine="480"/>
      <w:jc w:val="left"/>
    </w:pPr>
    <w:rPr>
      <w:rFonts w:ascii="Arial" w:hAnsi="Arial" w:cs="宋体"/>
      <w:sz w:val="18"/>
      <w:szCs w:val="20"/>
    </w:rPr>
  </w:style>
  <w:style w:type="paragraph" w:customStyle="1" w:styleId="200">
    <w:name w:val="样式 正文2 + 首行缩进:  0 字符"/>
    <w:basedOn w:val="affffb"/>
    <w:qFormat/>
    <w:rsid w:val="009C0FCD"/>
    <w:pPr>
      <w:widowControl/>
      <w:autoSpaceDE w:val="0"/>
      <w:autoSpaceDN w:val="0"/>
      <w:spacing w:after="120" w:line="240" w:lineRule="atLeast"/>
      <w:ind w:firstLineChars="200" w:firstLine="200"/>
      <w:jc w:val="left"/>
    </w:pPr>
    <w:rPr>
      <w:rFonts w:ascii="Arial" w:hAnsi="Arial" w:cs="宋体"/>
      <w:szCs w:val="21"/>
    </w:rPr>
  </w:style>
  <w:style w:type="paragraph" w:customStyle="1" w:styleId="222">
    <w:name w:val="样式 正文2 + 首行缩进:  2 字符"/>
    <w:basedOn w:val="affffb"/>
    <w:qFormat/>
    <w:rsid w:val="009C0FCD"/>
    <w:pPr>
      <w:widowControl/>
      <w:autoSpaceDE w:val="0"/>
      <w:autoSpaceDN w:val="0"/>
      <w:spacing w:after="120" w:line="240" w:lineRule="atLeast"/>
      <w:ind w:firstLineChars="200" w:firstLine="200"/>
      <w:jc w:val="left"/>
    </w:pPr>
    <w:rPr>
      <w:rFonts w:ascii="Times New Roman" w:hAnsi="Times New Roman" w:cs="宋体"/>
      <w:szCs w:val="20"/>
    </w:rPr>
  </w:style>
  <w:style w:type="paragraph" w:customStyle="1" w:styleId="522">
    <w:name w:val="样式 样式 目录 5 + 首行缩进:  2 字符 + 首行缩进:  2 字符"/>
    <w:basedOn w:val="520"/>
    <w:qFormat/>
    <w:rsid w:val="009C0FCD"/>
    <w:pPr>
      <w:ind w:left="1191" w:firstLine="200"/>
    </w:pPr>
  </w:style>
  <w:style w:type="paragraph" w:customStyle="1" w:styleId="5222">
    <w:name w:val="样式 样式 样式 目录 5 + 首行缩进:  2 字符 + 首行缩进:  2 字符 + 首行缩进:  2 字符"/>
    <w:basedOn w:val="522"/>
    <w:qFormat/>
    <w:rsid w:val="009C0FCD"/>
    <w:pPr>
      <w:ind w:left="1701"/>
    </w:pPr>
  </w:style>
  <w:style w:type="paragraph" w:customStyle="1" w:styleId="69">
    <w:name w:val="样式 目录 6 +"/>
    <w:basedOn w:val="62"/>
    <w:qFormat/>
    <w:rsid w:val="009C0FCD"/>
    <w:pPr>
      <w:keepLines/>
      <w:widowControl/>
      <w:autoSpaceDE w:val="0"/>
      <w:autoSpaceDN w:val="0"/>
      <w:spacing w:line="360" w:lineRule="auto"/>
      <w:ind w:leftChars="0" w:left="1985" w:firstLineChars="200" w:firstLine="200"/>
      <w:jc w:val="left"/>
    </w:pPr>
    <w:rPr>
      <w:rFonts w:ascii="Arial" w:hAnsi="Arial" w:cs="宋体"/>
      <w:szCs w:val="20"/>
    </w:rPr>
  </w:style>
  <w:style w:type="paragraph" w:customStyle="1" w:styleId="77">
    <w:name w:val="样式 目录 7 +"/>
    <w:basedOn w:val="72"/>
    <w:qFormat/>
    <w:rsid w:val="009C0FCD"/>
    <w:pPr>
      <w:keepLines/>
      <w:widowControl/>
      <w:autoSpaceDE w:val="0"/>
      <w:autoSpaceDN w:val="0"/>
      <w:spacing w:line="360" w:lineRule="auto"/>
      <w:ind w:leftChars="0" w:left="2268" w:firstLineChars="200" w:firstLine="200"/>
      <w:jc w:val="left"/>
    </w:pPr>
    <w:rPr>
      <w:rFonts w:ascii="Arial" w:hAnsi="Arial" w:cs="宋体"/>
      <w:szCs w:val="20"/>
    </w:rPr>
  </w:style>
  <w:style w:type="paragraph" w:customStyle="1" w:styleId="85">
    <w:name w:val="样式 目录 8 +"/>
    <w:basedOn w:val="81"/>
    <w:qFormat/>
    <w:rsid w:val="009C0FCD"/>
    <w:pPr>
      <w:keepLines/>
      <w:widowControl/>
      <w:tabs>
        <w:tab w:val="right" w:leader="dot" w:pos="8296"/>
      </w:tabs>
      <w:autoSpaceDE w:val="0"/>
      <w:autoSpaceDN w:val="0"/>
      <w:spacing w:line="360" w:lineRule="auto"/>
      <w:ind w:leftChars="1350" w:left="2552" w:hangingChars="57" w:hanging="57"/>
      <w:jc w:val="left"/>
    </w:pPr>
    <w:rPr>
      <w:rFonts w:ascii="Arial" w:hAnsi="Arial" w:cs="宋体"/>
      <w:szCs w:val="20"/>
    </w:rPr>
  </w:style>
  <w:style w:type="paragraph" w:customStyle="1" w:styleId="611">
    <w:name w:val="样式 目录 6 +1"/>
    <w:basedOn w:val="62"/>
    <w:qFormat/>
    <w:rsid w:val="009C0FCD"/>
    <w:pPr>
      <w:keepLines/>
      <w:widowControl/>
      <w:autoSpaceDE w:val="0"/>
      <w:autoSpaceDN w:val="0"/>
      <w:spacing w:line="360" w:lineRule="auto"/>
      <w:ind w:leftChars="0" w:left="2268" w:firstLineChars="200" w:firstLine="200"/>
      <w:jc w:val="left"/>
    </w:pPr>
    <w:rPr>
      <w:rFonts w:ascii="Times New Roman" w:hAnsi="Times New Roman" w:cs="宋体"/>
      <w:sz w:val="18"/>
      <w:szCs w:val="20"/>
    </w:rPr>
  </w:style>
  <w:style w:type="paragraph" w:customStyle="1" w:styleId="720">
    <w:name w:val="样式 目录 7 + 首行缩进:  2 字符"/>
    <w:basedOn w:val="73"/>
    <w:qFormat/>
    <w:rsid w:val="009C0FCD"/>
    <w:pPr>
      <w:keepLines/>
      <w:autoSpaceDE w:val="0"/>
      <w:autoSpaceDN w:val="0"/>
      <w:ind w:firstLine="420"/>
    </w:pPr>
    <w:rPr>
      <w:rFonts w:ascii="宋体" w:hAnsi="宋体" w:cs="宋体"/>
      <w:sz w:val="24"/>
      <w:szCs w:val="20"/>
    </w:rPr>
  </w:style>
  <w:style w:type="paragraph" w:customStyle="1" w:styleId="affffffffffffffffffffe">
    <w:name w:val="段落（一）"/>
    <w:basedOn w:val="affffb"/>
    <w:semiHidden/>
    <w:qFormat/>
    <w:rsid w:val="009C0FCD"/>
    <w:pPr>
      <w:widowControl/>
      <w:snapToGrid w:val="0"/>
      <w:spacing w:line="360" w:lineRule="auto"/>
      <w:ind w:firstLineChars="200" w:firstLine="454"/>
      <w:jc w:val="left"/>
    </w:pPr>
    <w:rPr>
      <w:rFonts w:ascii="Times New Roman" w:hAnsi="Times New Roman"/>
      <w:kern w:val="28"/>
      <w:sz w:val="24"/>
    </w:rPr>
  </w:style>
  <w:style w:type="paragraph" w:customStyle="1" w:styleId="3ff1">
    <w:name w:val="标题3下正文"/>
    <w:basedOn w:val="affffb"/>
    <w:semiHidden/>
    <w:qFormat/>
    <w:rsid w:val="009C0FCD"/>
    <w:pPr>
      <w:widowControl/>
      <w:spacing w:line="400" w:lineRule="exact"/>
      <w:ind w:leftChars="342" w:left="718" w:firstLineChars="200" w:firstLine="540"/>
      <w:jc w:val="left"/>
    </w:pPr>
    <w:rPr>
      <w:rFonts w:ascii="宋体" w:hAnsi="Times New Roman"/>
      <w:sz w:val="24"/>
      <w:szCs w:val="20"/>
    </w:rPr>
  </w:style>
  <w:style w:type="paragraph" w:customStyle="1" w:styleId="3ff2">
    <w:name w:val="标题3下正文缩进"/>
    <w:basedOn w:val="3ff1"/>
    <w:semiHidden/>
    <w:qFormat/>
    <w:rsid w:val="009C0FCD"/>
    <w:pPr>
      <w:ind w:leftChars="857" w:left="1800" w:firstLine="0"/>
    </w:pPr>
  </w:style>
  <w:style w:type="paragraph" w:customStyle="1" w:styleId="afffffffffffffffffffff">
    <w:name w:val="小额正文"/>
    <w:basedOn w:val="affffb"/>
    <w:semiHidden/>
    <w:qFormat/>
    <w:rsid w:val="009C0FCD"/>
    <w:pPr>
      <w:widowControl/>
      <w:spacing w:line="360" w:lineRule="auto"/>
      <w:ind w:firstLineChars="200" w:firstLine="560"/>
      <w:jc w:val="left"/>
    </w:pPr>
    <w:rPr>
      <w:rFonts w:ascii="方正楷体_GB2312" w:eastAsia="仿宋_GB2312" w:hAnsi="宋体" w:cs="Arial"/>
      <w:bCs/>
      <w:sz w:val="28"/>
    </w:rPr>
  </w:style>
  <w:style w:type="paragraph" w:customStyle="1" w:styleId="2fffa">
    <w:name w:val="样式 小四 首行缩进:  2 字符"/>
    <w:basedOn w:val="affffb"/>
    <w:qFormat/>
    <w:rsid w:val="009C0FCD"/>
    <w:pPr>
      <w:widowControl/>
      <w:spacing w:line="360" w:lineRule="auto"/>
      <w:ind w:firstLineChars="200" w:firstLine="200"/>
      <w:jc w:val="left"/>
    </w:pPr>
    <w:rPr>
      <w:rFonts w:ascii="Times New Roman" w:hAnsi="Times New Roman" w:cs="宋体"/>
      <w:sz w:val="24"/>
      <w:szCs w:val="20"/>
    </w:rPr>
  </w:style>
  <w:style w:type="paragraph" w:customStyle="1" w:styleId="aff6">
    <w:name w:val="表格表头"/>
    <w:basedOn w:val="affffb"/>
    <w:next w:val="affffb"/>
    <w:qFormat/>
    <w:rsid w:val="009C0FCD"/>
    <w:pPr>
      <w:widowControl/>
      <w:numPr>
        <w:numId w:val="35"/>
      </w:numPr>
      <w:spacing w:line="360" w:lineRule="auto"/>
      <w:ind w:firstLineChars="200" w:firstLine="200"/>
      <w:jc w:val="center"/>
    </w:pPr>
    <w:rPr>
      <w:rFonts w:ascii="Times New Roman" w:hAnsi="Times New Roman"/>
    </w:rPr>
  </w:style>
  <w:style w:type="paragraph" w:customStyle="1" w:styleId="afffffffffffffffffffff0">
    <w:name w:val="附图居中"/>
    <w:basedOn w:val="affffb"/>
    <w:next w:val="affffb"/>
    <w:autoRedefine/>
    <w:qFormat/>
    <w:rsid w:val="009C0FCD"/>
    <w:pPr>
      <w:keepNext/>
      <w:widowControl/>
      <w:spacing w:line="360" w:lineRule="auto"/>
      <w:ind w:firstLineChars="200" w:firstLine="200"/>
      <w:jc w:val="center"/>
    </w:pPr>
    <w:rPr>
      <w:rFonts w:ascii="Times New Roman" w:hAnsi="Times New Roman"/>
    </w:rPr>
  </w:style>
  <w:style w:type="character" w:customStyle="1" w:styleId="Charfffff5">
    <w:name w:val="小标题 Char"/>
    <w:qFormat/>
    <w:locked/>
    <w:rsid w:val="009C0FCD"/>
    <w:rPr>
      <w:b/>
      <w:kern w:val="2"/>
      <w:sz w:val="21"/>
      <w:szCs w:val="24"/>
    </w:rPr>
  </w:style>
  <w:style w:type="paragraph" w:customStyle="1" w:styleId="3ff3">
    <w:name w:val="我的标题3"/>
    <w:basedOn w:val="affffffffff"/>
    <w:next w:val="affffffffff"/>
    <w:qFormat/>
    <w:rsid w:val="009C0FCD"/>
    <w:pPr>
      <w:spacing w:after="0" w:line="288" w:lineRule="auto"/>
      <w:ind w:firstLineChars="0" w:firstLine="0"/>
      <w:jc w:val="center"/>
    </w:pPr>
    <w:rPr>
      <w:rFonts w:ascii="Times New Roman" w:hAnsi="Times New Roman"/>
      <w:b/>
      <w:spacing w:val="6"/>
      <w:szCs w:val="24"/>
    </w:rPr>
  </w:style>
  <w:style w:type="paragraph" w:customStyle="1" w:styleId="afffffffffffffffffffff1">
    <w:name w:val="文本正文"/>
    <w:basedOn w:val="affffb"/>
    <w:qFormat/>
    <w:rsid w:val="009C0FCD"/>
    <w:pPr>
      <w:widowControl/>
      <w:spacing w:beforeLines="88" w:line="360" w:lineRule="auto"/>
      <w:ind w:firstLineChars="200" w:firstLine="200"/>
      <w:jc w:val="left"/>
    </w:pPr>
    <w:rPr>
      <w:rFonts w:ascii="Times New Roman" w:eastAsia="方正楷体_GB2312" w:hAnsi="Times New Roman"/>
      <w:sz w:val="24"/>
    </w:rPr>
  </w:style>
  <w:style w:type="paragraph" w:customStyle="1" w:styleId="afffffffffffffffffffff2">
    <w:name w:val="编写日期"/>
    <w:basedOn w:val="affffb"/>
    <w:qFormat/>
    <w:rsid w:val="009C0FCD"/>
    <w:pPr>
      <w:widowControl/>
      <w:spacing w:line="360" w:lineRule="auto"/>
      <w:ind w:firstLineChars="200" w:firstLine="200"/>
      <w:jc w:val="center"/>
    </w:pPr>
    <w:rPr>
      <w:rFonts w:ascii="Times New Roman" w:eastAsia="黑体" w:hAnsi="Times New Roman"/>
      <w:b/>
      <w:sz w:val="44"/>
    </w:rPr>
  </w:style>
  <w:style w:type="paragraph" w:customStyle="1" w:styleId="afffffffffffffffffffff3">
    <w:name w:val="封面名称"/>
    <w:basedOn w:val="affffb"/>
    <w:qFormat/>
    <w:rsid w:val="009C0FCD"/>
    <w:pPr>
      <w:widowControl/>
      <w:spacing w:line="360" w:lineRule="auto"/>
      <w:ind w:firstLineChars="200" w:firstLine="200"/>
      <w:jc w:val="center"/>
    </w:pPr>
    <w:rPr>
      <w:rFonts w:ascii="隶书" w:eastAsia="隶书" w:hAnsi="Courier New" w:cs="Courier New"/>
      <w:b/>
      <w:sz w:val="72"/>
      <w:szCs w:val="21"/>
    </w:rPr>
  </w:style>
  <w:style w:type="paragraph" w:customStyle="1" w:styleId="afffffffffffffffffffff4">
    <w:name w:val="公司名称"/>
    <w:basedOn w:val="affffb"/>
    <w:qFormat/>
    <w:rsid w:val="009C0FCD"/>
    <w:pPr>
      <w:widowControl/>
      <w:spacing w:line="360" w:lineRule="auto"/>
      <w:ind w:firstLineChars="200" w:firstLine="200"/>
      <w:jc w:val="center"/>
    </w:pPr>
    <w:rPr>
      <w:rFonts w:ascii="Times New Roman" w:eastAsia="黑体" w:hAnsi="Times New Roman"/>
      <w:b/>
      <w:sz w:val="48"/>
    </w:rPr>
  </w:style>
  <w:style w:type="paragraph" w:customStyle="1" w:styleId="afffffffffffffffffffff5">
    <w:name w:val="图形样式"/>
    <w:basedOn w:val="afffffffff7"/>
    <w:next w:val="afffffffff7"/>
    <w:link w:val="Charfffff6"/>
    <w:qFormat/>
    <w:rsid w:val="009C0FCD"/>
    <w:pPr>
      <w:widowControl/>
      <w:tabs>
        <w:tab w:val="left" w:pos="1440"/>
        <w:tab w:val="left" w:pos="1980"/>
      </w:tabs>
      <w:adjustRightInd w:val="0"/>
      <w:spacing w:before="0" w:after="0" w:line="360" w:lineRule="auto"/>
      <w:ind w:firstLineChars="225" w:firstLine="473"/>
      <w:jc w:val="center"/>
    </w:pPr>
    <w:rPr>
      <w:rFonts w:ascii="宋体" w:hAnsi="宋体"/>
      <w:kern w:val="0"/>
      <w:szCs w:val="21"/>
      <w:lang w:val="en-GB"/>
    </w:rPr>
  </w:style>
  <w:style w:type="character" w:customStyle="1" w:styleId="Charfffff6">
    <w:name w:val="图形样式 Char"/>
    <w:link w:val="afffffffffffffffffffff5"/>
    <w:qFormat/>
    <w:rsid w:val="009C0FCD"/>
    <w:rPr>
      <w:rFonts w:ascii="宋体" w:eastAsia="宋体" w:hAnsi="宋体" w:cs="Times New Roman"/>
      <w:kern w:val="0"/>
      <w:szCs w:val="21"/>
      <w:lang w:val="en-GB"/>
    </w:rPr>
  </w:style>
  <w:style w:type="character" w:customStyle="1" w:styleId="CharChar2">
    <w:name w:val="表格 Char Char"/>
    <w:qFormat/>
    <w:locked/>
    <w:rsid w:val="009C0FCD"/>
    <w:rPr>
      <w:rFonts w:ascii="Times New Roman" w:hAnsi="Times New Roman"/>
    </w:rPr>
  </w:style>
  <w:style w:type="paragraph" w:customStyle="1" w:styleId="3ff4">
    <w:name w:val="正文3"/>
    <w:basedOn w:val="affffb"/>
    <w:qFormat/>
    <w:rsid w:val="009C0FCD"/>
    <w:pPr>
      <w:widowControl/>
      <w:spacing w:before="60" w:after="60" w:line="360" w:lineRule="auto"/>
      <w:ind w:firstLineChars="200" w:firstLine="200"/>
      <w:jc w:val="left"/>
      <w:outlineLvl w:val="8"/>
    </w:pPr>
    <w:rPr>
      <w:rFonts w:ascii="Times New Roman" w:hAnsi="Times New Roman"/>
      <w:sz w:val="24"/>
      <w:szCs w:val="21"/>
    </w:rPr>
  </w:style>
  <w:style w:type="paragraph" w:customStyle="1" w:styleId="1fffff3">
    <w:name w:val="附录标题 1"/>
    <w:basedOn w:val="1f3"/>
    <w:next w:val="affffb"/>
    <w:qFormat/>
    <w:rsid w:val="009C0FCD"/>
    <w:pPr>
      <w:keepLines w:val="0"/>
      <w:pageBreakBefore/>
      <w:widowControl/>
      <w:tabs>
        <w:tab w:val="left" w:pos="0"/>
      </w:tabs>
      <w:topLinePunct/>
      <w:autoSpaceDE/>
      <w:autoSpaceDN/>
      <w:spacing w:before="0" w:after="0" w:line="240" w:lineRule="auto"/>
      <w:ind w:left="2268" w:hanging="2268"/>
    </w:pPr>
    <w:rPr>
      <w:rFonts w:ascii="Times New Roman" w:hAnsi="Times New Roman"/>
      <w:bCs/>
      <w:color w:val="000000"/>
      <w:kern w:val="2"/>
      <w:sz w:val="28"/>
      <w:szCs w:val="44"/>
    </w:rPr>
  </w:style>
  <w:style w:type="paragraph" w:customStyle="1" w:styleId="afffffffffffffffffffff6">
    <w:name w:val="标号"/>
    <w:basedOn w:val="affffb"/>
    <w:qFormat/>
    <w:rsid w:val="009C0FCD"/>
    <w:pPr>
      <w:widowControl/>
      <w:tabs>
        <w:tab w:val="left" w:pos="840"/>
      </w:tabs>
      <w:spacing w:line="360" w:lineRule="auto"/>
      <w:ind w:left="840" w:firstLineChars="200" w:hanging="420"/>
      <w:jc w:val="left"/>
    </w:pPr>
    <w:rPr>
      <w:rFonts w:ascii="Times New Roman" w:hAnsi="Times New Roman"/>
      <w:sz w:val="24"/>
      <w:szCs w:val="20"/>
    </w:rPr>
  </w:style>
  <w:style w:type="paragraph" w:customStyle="1" w:styleId="afffffffffffffffffffff7">
    <w:name w:val="项目符号缩进"/>
    <w:basedOn w:val="affffb"/>
    <w:qFormat/>
    <w:rsid w:val="009C0FCD"/>
    <w:pPr>
      <w:widowControl/>
      <w:overflowPunct w:val="0"/>
      <w:autoSpaceDE w:val="0"/>
      <w:autoSpaceDN w:val="0"/>
      <w:adjustRightInd w:val="0"/>
      <w:spacing w:line="360" w:lineRule="auto"/>
      <w:ind w:firstLineChars="200" w:firstLine="200"/>
      <w:jc w:val="left"/>
    </w:pPr>
    <w:rPr>
      <w:rFonts w:ascii="Arial" w:hAnsi="Times New Roman"/>
      <w:kern w:val="0"/>
      <w:sz w:val="24"/>
      <w:szCs w:val="20"/>
    </w:rPr>
  </w:style>
  <w:style w:type="paragraph" w:customStyle="1" w:styleId="afffffffffffffffffffff8">
    <w:name w:val="表格文本"/>
    <w:basedOn w:val="affffb"/>
    <w:link w:val="Char1e"/>
    <w:qFormat/>
    <w:rsid w:val="009C0FCD"/>
    <w:pPr>
      <w:widowControl/>
      <w:spacing w:line="360" w:lineRule="auto"/>
      <w:ind w:firstLineChars="200" w:firstLine="200"/>
      <w:jc w:val="left"/>
    </w:pPr>
    <w:rPr>
      <w:rFonts w:ascii="Times New Roman" w:hAnsi="Times New Roman"/>
      <w:bCs/>
      <w:kern w:val="24"/>
      <w:sz w:val="22"/>
    </w:rPr>
  </w:style>
  <w:style w:type="character" w:customStyle="1" w:styleId="Char1e">
    <w:name w:val="表格文本 Char1"/>
    <w:link w:val="afffffffffffffffffffff8"/>
    <w:qFormat/>
    <w:rsid w:val="009C0FCD"/>
    <w:rPr>
      <w:rFonts w:ascii="Times New Roman" w:eastAsia="宋体" w:hAnsi="Times New Roman" w:cs="Times New Roman"/>
      <w:bCs/>
      <w:kern w:val="24"/>
      <w:sz w:val="22"/>
      <w:szCs w:val="24"/>
    </w:rPr>
  </w:style>
  <w:style w:type="paragraph" w:customStyle="1" w:styleId="afffffffffffffffffffff9">
    <w:name w:val="工程正文"/>
    <w:basedOn w:val="affffb"/>
    <w:qFormat/>
    <w:rsid w:val="009C0FCD"/>
    <w:pPr>
      <w:widowControl/>
      <w:spacing w:line="360" w:lineRule="atLeast"/>
      <w:ind w:firstLineChars="200" w:firstLine="500"/>
      <w:jc w:val="left"/>
    </w:pPr>
    <w:rPr>
      <w:rFonts w:ascii="Times New Roman" w:hAnsi="Times New Roman"/>
      <w:color w:val="000000"/>
      <w:spacing w:val="20"/>
      <w:szCs w:val="20"/>
    </w:rPr>
  </w:style>
  <w:style w:type="paragraph" w:customStyle="1" w:styleId="18">
    <w:name w:val="项目 1"/>
    <w:basedOn w:val="affffb"/>
    <w:qFormat/>
    <w:rsid w:val="009C0FCD"/>
    <w:pPr>
      <w:widowControl/>
      <w:numPr>
        <w:numId w:val="36"/>
      </w:numPr>
      <w:adjustRightInd w:val="0"/>
      <w:snapToGrid w:val="0"/>
      <w:spacing w:line="360" w:lineRule="auto"/>
      <w:ind w:firstLineChars="200" w:firstLine="200"/>
      <w:jc w:val="left"/>
    </w:pPr>
    <w:rPr>
      <w:rFonts w:ascii="Tahoma" w:hAnsi="Tahoma"/>
      <w:sz w:val="24"/>
    </w:rPr>
  </w:style>
  <w:style w:type="paragraph" w:customStyle="1" w:styleId="08515">
    <w:name w:val="样式 小四 首行缩进:  0.85 厘米 行距: 1.5 倍行距"/>
    <w:basedOn w:val="affffb"/>
    <w:qFormat/>
    <w:rsid w:val="009C0FCD"/>
    <w:pPr>
      <w:widowControl/>
      <w:spacing w:line="360" w:lineRule="auto"/>
      <w:ind w:firstLineChars="200" w:firstLine="482"/>
      <w:jc w:val="left"/>
    </w:pPr>
    <w:rPr>
      <w:rFonts w:ascii="Times New Roman" w:hAnsi="Times New Roman" w:cs="宋体"/>
      <w:szCs w:val="20"/>
    </w:rPr>
  </w:style>
  <w:style w:type="paragraph" w:customStyle="1" w:styleId="ae">
    <w:name w:val="样式 章节 + 居中"/>
    <w:basedOn w:val="affffb"/>
    <w:qFormat/>
    <w:rsid w:val="009C0FCD"/>
    <w:pPr>
      <w:widowControl/>
      <w:numPr>
        <w:numId w:val="37"/>
      </w:numPr>
      <w:tabs>
        <w:tab w:val="clear" w:pos="420"/>
        <w:tab w:val="left" w:pos="360"/>
        <w:tab w:val="left" w:pos="845"/>
      </w:tabs>
      <w:spacing w:before="240" w:after="60" w:line="360" w:lineRule="auto"/>
      <w:ind w:left="0" w:firstLineChars="200" w:firstLine="0"/>
      <w:jc w:val="center"/>
      <w:outlineLvl w:val="0"/>
    </w:pPr>
    <w:rPr>
      <w:rFonts w:ascii="Arial" w:hAnsi="Arial" w:cs="宋体"/>
      <w:b/>
      <w:sz w:val="52"/>
      <w:szCs w:val="20"/>
    </w:rPr>
  </w:style>
  <w:style w:type="paragraph" w:customStyle="1" w:styleId="1110">
    <w:name w:val="样式 左侧:  1.11 厘米"/>
    <w:basedOn w:val="affffb"/>
    <w:qFormat/>
    <w:rsid w:val="009C0FCD"/>
    <w:pPr>
      <w:widowControl/>
      <w:spacing w:line="360" w:lineRule="auto"/>
      <w:ind w:left="630" w:firstLineChars="200" w:firstLine="200"/>
      <w:jc w:val="left"/>
    </w:pPr>
    <w:rPr>
      <w:rFonts w:ascii="Times New Roman" w:hAnsi="Times New Roman" w:cs="宋体"/>
      <w:szCs w:val="20"/>
    </w:rPr>
  </w:style>
  <w:style w:type="paragraph" w:customStyle="1" w:styleId="4f8">
    <w:name w:val="正文4"/>
    <w:basedOn w:val="affffb"/>
    <w:link w:val="4Char2"/>
    <w:qFormat/>
    <w:rsid w:val="009C0FCD"/>
    <w:pPr>
      <w:widowControl/>
      <w:spacing w:after="60" w:line="360" w:lineRule="auto"/>
      <w:ind w:left="840" w:firstLineChars="200" w:firstLine="200"/>
      <w:jc w:val="left"/>
    </w:pPr>
    <w:rPr>
      <w:rFonts w:ascii="Times New Roman" w:hAnsi="Times New Roman"/>
      <w:color w:val="FF0000"/>
      <w:sz w:val="24"/>
    </w:rPr>
  </w:style>
  <w:style w:type="character" w:customStyle="1" w:styleId="4Char2">
    <w:name w:val="正文4 Char"/>
    <w:link w:val="4f8"/>
    <w:qFormat/>
    <w:rsid w:val="009C0FCD"/>
    <w:rPr>
      <w:rFonts w:ascii="Times New Roman" w:eastAsia="宋体" w:hAnsi="Times New Roman" w:cs="Times New Roman"/>
      <w:color w:val="FF0000"/>
      <w:sz w:val="24"/>
      <w:szCs w:val="24"/>
    </w:rPr>
  </w:style>
  <w:style w:type="paragraph" w:customStyle="1" w:styleId="01">
    <w:name w:val="样式 段后: 0 磅 行距: 单倍行距"/>
    <w:basedOn w:val="affffb"/>
    <w:qFormat/>
    <w:rsid w:val="009C0FCD"/>
    <w:pPr>
      <w:widowControl/>
      <w:adjustRightInd w:val="0"/>
      <w:spacing w:line="360" w:lineRule="auto"/>
      <w:ind w:firstLineChars="200" w:firstLine="499"/>
      <w:jc w:val="left"/>
    </w:pPr>
    <w:rPr>
      <w:rFonts w:ascii="宋体" w:hAnsi="Times New Roman"/>
      <w:sz w:val="24"/>
      <w:szCs w:val="20"/>
    </w:rPr>
  </w:style>
  <w:style w:type="paragraph" w:customStyle="1" w:styleId="2Charb">
    <w:name w:val="正文2 Char"/>
    <w:basedOn w:val="affffb"/>
    <w:qFormat/>
    <w:rsid w:val="009C0FCD"/>
    <w:pPr>
      <w:widowControl/>
      <w:autoSpaceDE w:val="0"/>
      <w:autoSpaceDN w:val="0"/>
      <w:spacing w:after="120" w:line="360" w:lineRule="auto"/>
      <w:ind w:firstLineChars="200" w:firstLine="200"/>
      <w:jc w:val="left"/>
    </w:pPr>
    <w:rPr>
      <w:rFonts w:ascii="宋体" w:hAnsi="宋体"/>
      <w:sz w:val="24"/>
    </w:rPr>
  </w:style>
  <w:style w:type="paragraph" w:customStyle="1" w:styleId="afffffffffffffffffffffa">
    <w:name w:val="项目文字缩进"/>
    <w:basedOn w:val="affffb"/>
    <w:qFormat/>
    <w:rsid w:val="009C0FCD"/>
    <w:pPr>
      <w:widowControl/>
      <w:snapToGrid w:val="0"/>
      <w:spacing w:line="360" w:lineRule="auto"/>
      <w:ind w:firstLineChars="200" w:firstLine="425"/>
      <w:jc w:val="left"/>
    </w:pPr>
    <w:rPr>
      <w:rFonts w:ascii="Times New Roman" w:hAnsi="Times New Roman"/>
      <w:kern w:val="0"/>
      <w:sz w:val="24"/>
      <w:szCs w:val="20"/>
    </w:rPr>
  </w:style>
  <w:style w:type="paragraph" w:customStyle="1" w:styleId="afffffffffffffffffffffb">
    <w:name w:val="标准封面大号字"/>
    <w:basedOn w:val="affffb"/>
    <w:qFormat/>
    <w:rsid w:val="009C0FCD"/>
    <w:pPr>
      <w:widowControl/>
      <w:spacing w:before="62" w:after="62" w:line="360" w:lineRule="auto"/>
      <w:ind w:firstLineChars="200" w:firstLine="200"/>
      <w:jc w:val="center"/>
    </w:pPr>
    <w:rPr>
      <w:rFonts w:ascii="黑体" w:eastAsia="黑体" w:hAnsi="黑体"/>
      <w:b/>
      <w:sz w:val="44"/>
      <w:szCs w:val="44"/>
    </w:rPr>
  </w:style>
  <w:style w:type="paragraph" w:customStyle="1" w:styleId="afffffffffffffffffffffc">
    <w:name w:val="标准封面小号字"/>
    <w:basedOn w:val="afffffffffffffffffffffb"/>
    <w:qFormat/>
    <w:rsid w:val="009C0FCD"/>
    <w:rPr>
      <w:sz w:val="32"/>
      <w:szCs w:val="32"/>
    </w:rPr>
  </w:style>
  <w:style w:type="paragraph" w:customStyle="1" w:styleId="afffffffffffffffffffffd">
    <w:name w:val="标准标题"/>
    <w:basedOn w:val="affffb"/>
    <w:next w:val="afffffffffffffffff5"/>
    <w:qFormat/>
    <w:rsid w:val="009C0FCD"/>
    <w:pPr>
      <w:widowControl/>
      <w:spacing w:before="240" w:after="60" w:line="360" w:lineRule="auto"/>
      <w:ind w:firstLineChars="200" w:firstLine="200"/>
      <w:jc w:val="center"/>
      <w:outlineLvl w:val="0"/>
    </w:pPr>
    <w:rPr>
      <w:rFonts w:ascii="Arial" w:eastAsia="黑体" w:hAnsi="Arial" w:cs="Arial"/>
      <w:b/>
      <w:bCs/>
      <w:sz w:val="44"/>
      <w:szCs w:val="32"/>
    </w:rPr>
  </w:style>
  <w:style w:type="paragraph" w:customStyle="1" w:styleId="afffffffffffffffffffffe">
    <w:name w:val="标准图片说明"/>
    <w:basedOn w:val="affffb"/>
    <w:next w:val="afffffffffffffffff5"/>
    <w:qFormat/>
    <w:rsid w:val="009C0FCD"/>
    <w:pPr>
      <w:widowControl/>
      <w:spacing w:before="62" w:after="240" w:line="360" w:lineRule="auto"/>
      <w:ind w:firstLineChars="200" w:firstLine="482"/>
      <w:jc w:val="center"/>
    </w:pPr>
    <w:rPr>
      <w:rFonts w:ascii="Times New Roman" w:hAnsi="Times New Roman"/>
      <w:b/>
      <w:bCs/>
      <w:color w:val="000000"/>
    </w:rPr>
  </w:style>
  <w:style w:type="paragraph" w:customStyle="1" w:styleId="223">
    <w:name w:val="样式 首行缩进:  2 字符 行距: 2 倍行距"/>
    <w:basedOn w:val="affffb"/>
    <w:uiPriority w:val="99"/>
    <w:qFormat/>
    <w:rsid w:val="009C0FCD"/>
    <w:pPr>
      <w:widowControl/>
      <w:spacing w:line="360" w:lineRule="auto"/>
      <w:ind w:firstLineChars="200" w:firstLine="200"/>
      <w:jc w:val="left"/>
    </w:pPr>
    <w:rPr>
      <w:rFonts w:ascii="Times New Roman" w:hAnsi="Times New Roman" w:cs="宋体"/>
      <w:sz w:val="24"/>
      <w:szCs w:val="20"/>
    </w:rPr>
  </w:style>
  <w:style w:type="character" w:customStyle="1" w:styleId="Charfffff7">
    <w:name w:val="正文小四缩进 Char"/>
    <w:link w:val="affffffffffffffffffffff"/>
    <w:qFormat/>
    <w:locked/>
    <w:rsid w:val="009C0FCD"/>
    <w:rPr>
      <w:rFonts w:ascii="Times New Roman" w:hAnsi="Times New Roman"/>
      <w:sz w:val="24"/>
      <w:szCs w:val="24"/>
    </w:rPr>
  </w:style>
  <w:style w:type="paragraph" w:customStyle="1" w:styleId="affffffffffffffffffffff">
    <w:name w:val="正文小四缩进"/>
    <w:basedOn w:val="affffb"/>
    <w:link w:val="Charfffff7"/>
    <w:qFormat/>
    <w:rsid w:val="009C0FCD"/>
    <w:pPr>
      <w:widowControl/>
      <w:spacing w:before="120" w:line="360" w:lineRule="auto"/>
      <w:ind w:firstLineChars="200" w:firstLine="200"/>
      <w:jc w:val="left"/>
    </w:pPr>
    <w:rPr>
      <w:rFonts w:ascii="Times New Roman" w:eastAsiaTheme="minorEastAsia" w:hAnsi="Times New Roman" w:cstheme="minorBidi"/>
      <w:sz w:val="24"/>
    </w:rPr>
  </w:style>
  <w:style w:type="paragraph" w:customStyle="1" w:styleId="affffffffffffffffffffff0">
    <w:name w:val="列项说明"/>
    <w:basedOn w:val="affffb"/>
    <w:qFormat/>
    <w:rsid w:val="009C0FCD"/>
    <w:pPr>
      <w:widowControl/>
      <w:adjustRightInd w:val="0"/>
      <w:spacing w:line="360" w:lineRule="auto"/>
      <w:ind w:left="400" w:firstLineChars="200" w:hanging="200"/>
      <w:jc w:val="left"/>
    </w:pPr>
    <w:rPr>
      <w:rFonts w:ascii="宋体" w:hAnsi="Times New Roman"/>
      <w:kern w:val="0"/>
      <w:szCs w:val="20"/>
    </w:rPr>
  </w:style>
  <w:style w:type="character" w:customStyle="1" w:styleId="xmlstyleChar">
    <w:name w:val="xml_style Char"/>
    <w:link w:val="xmlstyle"/>
    <w:qFormat/>
    <w:locked/>
    <w:rsid w:val="009C0FCD"/>
  </w:style>
  <w:style w:type="paragraph" w:customStyle="1" w:styleId="xmlstyle">
    <w:name w:val="xml_style"/>
    <w:basedOn w:val="affffb"/>
    <w:link w:val="xmlstyleChar"/>
    <w:qFormat/>
    <w:rsid w:val="009C0FCD"/>
    <w:pPr>
      <w:widowControl/>
      <w:spacing w:line="360" w:lineRule="auto"/>
      <w:ind w:firstLineChars="200" w:firstLine="200"/>
      <w:jc w:val="left"/>
    </w:pPr>
    <w:rPr>
      <w:rFonts w:asciiTheme="minorHAnsi" w:eastAsiaTheme="minorEastAsia" w:hAnsiTheme="minorHAnsi" w:cstheme="minorBidi"/>
      <w:szCs w:val="22"/>
    </w:rPr>
  </w:style>
  <w:style w:type="paragraph" w:customStyle="1" w:styleId="79797979">
    <w:name w:val="79797979"/>
    <w:basedOn w:val="afffff8"/>
    <w:next w:val="affffb"/>
    <w:semiHidden/>
    <w:qFormat/>
    <w:rsid w:val="009C0FCD"/>
    <w:pPr>
      <w:widowControl/>
      <w:numPr>
        <w:numId w:val="38"/>
      </w:numPr>
      <w:tabs>
        <w:tab w:val="clear" w:pos="420"/>
        <w:tab w:val="left" w:pos="0"/>
      </w:tabs>
      <w:autoSpaceDE w:val="0"/>
      <w:autoSpaceDN w:val="0"/>
      <w:spacing w:line="360" w:lineRule="auto"/>
      <w:ind w:left="0" w:firstLineChars="200" w:firstLine="0"/>
      <w:jc w:val="left"/>
    </w:pPr>
    <w:rPr>
      <w:rFonts w:ascii="Tahoma" w:hAnsi="Tahoma"/>
      <w:color w:val="000000"/>
      <w:kern w:val="0"/>
      <w:sz w:val="24"/>
    </w:rPr>
  </w:style>
  <w:style w:type="paragraph" w:customStyle="1" w:styleId="TableNormal0">
    <w:name w:val="TableNormal"/>
    <w:basedOn w:val="affffb"/>
    <w:qFormat/>
    <w:rsid w:val="009C0FCD"/>
    <w:pPr>
      <w:widowControl/>
      <w:spacing w:before="40" w:after="40" w:line="264" w:lineRule="auto"/>
      <w:ind w:firstLineChars="200" w:firstLine="200"/>
      <w:jc w:val="left"/>
    </w:pPr>
    <w:rPr>
      <w:rFonts w:ascii="Arial" w:hAnsi="Arial"/>
      <w:kern w:val="0"/>
      <w:szCs w:val="20"/>
      <w:lang w:eastAsia="en-US"/>
    </w:rPr>
  </w:style>
  <w:style w:type="character" w:customStyle="1" w:styleId="Charfffff8">
    <w:name w:val="论文综述正文 Char"/>
    <w:link w:val="affffffffffffffffffffff1"/>
    <w:qFormat/>
    <w:locked/>
    <w:rsid w:val="009C0FCD"/>
    <w:rPr>
      <w:rFonts w:ascii="Times New Roman" w:hAnsi="Times New Roman" w:cs="宋体"/>
      <w:color w:val="000000"/>
      <w:sz w:val="24"/>
      <w:szCs w:val="24"/>
      <w:lang w:bidi="zh-CN"/>
    </w:rPr>
  </w:style>
  <w:style w:type="paragraph" w:customStyle="1" w:styleId="affffffffffffffffffffff1">
    <w:name w:val="论文综述正文"/>
    <w:basedOn w:val="affffb"/>
    <w:link w:val="Charfffff8"/>
    <w:qFormat/>
    <w:rsid w:val="009C0FCD"/>
    <w:pPr>
      <w:widowControl/>
      <w:adjustRightInd w:val="0"/>
      <w:snapToGrid w:val="0"/>
      <w:spacing w:line="360" w:lineRule="auto"/>
      <w:ind w:firstLineChars="200" w:firstLine="480"/>
      <w:jc w:val="left"/>
    </w:pPr>
    <w:rPr>
      <w:rFonts w:ascii="Times New Roman" w:eastAsiaTheme="minorEastAsia" w:hAnsi="Times New Roman" w:cs="宋体"/>
      <w:color w:val="000000"/>
      <w:sz w:val="24"/>
      <w:lang w:bidi="zh-CN"/>
    </w:rPr>
  </w:style>
  <w:style w:type="paragraph" w:customStyle="1" w:styleId="affffffffffffffffffffff2">
    <w:name w:val="矩形"/>
    <w:basedOn w:val="affffb"/>
    <w:qFormat/>
    <w:rsid w:val="009C0FCD"/>
    <w:pPr>
      <w:widowControl/>
      <w:spacing w:line="312" w:lineRule="auto"/>
      <w:ind w:firstLineChars="200" w:firstLine="200"/>
      <w:jc w:val="left"/>
    </w:pPr>
    <w:rPr>
      <w:rFonts w:ascii="宋体" w:hAnsi="Times New Roman"/>
      <w:szCs w:val="20"/>
    </w:rPr>
  </w:style>
  <w:style w:type="paragraph" w:customStyle="1" w:styleId="affffffffffffffffffffff3">
    <w:name w:val="段落正文"/>
    <w:basedOn w:val="affffb"/>
    <w:qFormat/>
    <w:rsid w:val="009C0FCD"/>
    <w:pPr>
      <w:widowControl/>
      <w:spacing w:line="360" w:lineRule="atLeast"/>
      <w:ind w:leftChars="100" w:left="100" w:firstLineChars="200" w:firstLine="200"/>
      <w:jc w:val="left"/>
    </w:pPr>
    <w:rPr>
      <w:rFonts w:ascii="Times New Roman" w:hAnsi="Times New Roman"/>
      <w:spacing w:val="2"/>
      <w:sz w:val="24"/>
    </w:rPr>
  </w:style>
  <w:style w:type="paragraph" w:customStyle="1" w:styleId="affffffffffffffffffffff4">
    <w:name w:val="标准书眉一"/>
    <w:qFormat/>
    <w:rsid w:val="009C0FCD"/>
    <w:pPr>
      <w:tabs>
        <w:tab w:val="left" w:pos="780"/>
      </w:tabs>
      <w:spacing w:line="360" w:lineRule="auto"/>
      <w:ind w:left="780" w:firstLineChars="200" w:hanging="420"/>
      <w:jc w:val="both"/>
    </w:pPr>
    <w:rPr>
      <w:rFonts w:ascii="Times New Roman" w:eastAsia="宋体" w:hAnsi="Times New Roman" w:cs="Times New Roman"/>
      <w:kern w:val="0"/>
      <w:sz w:val="20"/>
      <w:szCs w:val="20"/>
    </w:rPr>
  </w:style>
  <w:style w:type="paragraph" w:customStyle="1" w:styleId="affffffffffffffffffffff5">
    <w:name w:val="列项——"/>
    <w:qFormat/>
    <w:rsid w:val="009C0FCD"/>
    <w:pPr>
      <w:widowControl w:val="0"/>
      <w:tabs>
        <w:tab w:val="left" w:pos="854"/>
      </w:tabs>
      <w:spacing w:line="360" w:lineRule="auto"/>
      <w:ind w:leftChars="200" w:left="840" w:hangingChars="200" w:hanging="420"/>
      <w:jc w:val="both"/>
    </w:pPr>
    <w:rPr>
      <w:rFonts w:ascii="宋体" w:eastAsia="宋体" w:hAnsi="Times New Roman" w:cs="Times New Roman"/>
      <w:kern w:val="0"/>
      <w:szCs w:val="20"/>
    </w:rPr>
  </w:style>
  <w:style w:type="paragraph" w:customStyle="1" w:styleId="affffffffffffffffffffff6">
    <w:name w:val="示例"/>
    <w:next w:val="affffffffffff2"/>
    <w:qFormat/>
    <w:rsid w:val="009C0FCD"/>
    <w:pPr>
      <w:tabs>
        <w:tab w:val="left" w:pos="816"/>
        <w:tab w:val="left" w:pos="2880"/>
      </w:tabs>
      <w:spacing w:line="360" w:lineRule="auto"/>
      <w:ind w:left="2880" w:firstLineChars="233" w:firstLine="419"/>
      <w:jc w:val="both"/>
    </w:pPr>
    <w:rPr>
      <w:rFonts w:ascii="宋体" w:eastAsia="宋体" w:hAnsi="Times New Roman" w:cs="Times New Roman"/>
      <w:kern w:val="0"/>
      <w:sz w:val="18"/>
      <w:szCs w:val="20"/>
    </w:rPr>
  </w:style>
  <w:style w:type="character" w:customStyle="1" w:styleId="AChar">
    <w:name w:val="A正文 Char"/>
    <w:link w:val="Affffffffffffffffffffff7"/>
    <w:qFormat/>
    <w:locked/>
    <w:rsid w:val="009C0FCD"/>
    <w:rPr>
      <w:sz w:val="24"/>
      <w:szCs w:val="24"/>
    </w:rPr>
  </w:style>
  <w:style w:type="paragraph" w:customStyle="1" w:styleId="Affffffffffffffffffffff7">
    <w:name w:val="A正文"/>
    <w:basedOn w:val="affffb"/>
    <w:link w:val="AChar"/>
    <w:qFormat/>
    <w:rsid w:val="009C0FCD"/>
    <w:pPr>
      <w:widowControl/>
      <w:spacing w:line="360" w:lineRule="auto"/>
      <w:ind w:firstLineChars="200" w:firstLine="480"/>
      <w:jc w:val="left"/>
    </w:pPr>
    <w:rPr>
      <w:rFonts w:asciiTheme="minorHAnsi" w:eastAsiaTheme="minorEastAsia" w:hAnsiTheme="minorHAnsi" w:cstheme="minorBidi"/>
      <w:sz w:val="24"/>
    </w:rPr>
  </w:style>
  <w:style w:type="paragraph" w:customStyle="1" w:styleId="12345">
    <w:name w:val="12345"/>
    <w:basedOn w:val="afffff8"/>
    <w:next w:val="affffb"/>
    <w:semiHidden/>
    <w:qFormat/>
    <w:rsid w:val="009C0FCD"/>
    <w:pPr>
      <w:widowControl/>
      <w:tabs>
        <w:tab w:val="left" w:pos="420"/>
      </w:tabs>
      <w:autoSpaceDE w:val="0"/>
      <w:autoSpaceDN w:val="0"/>
      <w:spacing w:line="360" w:lineRule="auto"/>
      <w:ind w:left="420" w:firstLineChars="200" w:hanging="420"/>
      <w:jc w:val="left"/>
    </w:pPr>
    <w:rPr>
      <w:rFonts w:ascii="Tahoma" w:hAnsi="Tahoma"/>
      <w:color w:val="000000"/>
      <w:kern w:val="0"/>
      <w:sz w:val="24"/>
    </w:rPr>
  </w:style>
  <w:style w:type="character" w:customStyle="1" w:styleId="CharChar3">
    <w:name w:val="标准正文 Char Char"/>
    <w:link w:val="Charfffff9"/>
    <w:qFormat/>
    <w:locked/>
    <w:rsid w:val="009C0FCD"/>
    <w:rPr>
      <w:rFonts w:ascii="Arial" w:hAnsi="Arial"/>
      <w:sz w:val="24"/>
      <w:szCs w:val="24"/>
    </w:rPr>
  </w:style>
  <w:style w:type="paragraph" w:customStyle="1" w:styleId="Charfffff9">
    <w:name w:val="标准正文 Char"/>
    <w:basedOn w:val="affffb"/>
    <w:link w:val="CharChar3"/>
    <w:qFormat/>
    <w:rsid w:val="009C0FCD"/>
    <w:pPr>
      <w:widowControl/>
      <w:spacing w:before="60" w:after="60" w:line="360" w:lineRule="auto"/>
      <w:ind w:firstLineChars="200" w:firstLine="482"/>
      <w:jc w:val="left"/>
    </w:pPr>
    <w:rPr>
      <w:rFonts w:ascii="Arial" w:eastAsiaTheme="minorEastAsia" w:hAnsi="Arial" w:cstheme="minorBidi"/>
      <w:sz w:val="24"/>
    </w:rPr>
  </w:style>
  <w:style w:type="paragraph" w:customStyle="1" w:styleId="5f2">
    <w:name w:val="表格5号 宽行"/>
    <w:basedOn w:val="affffb"/>
    <w:qFormat/>
    <w:rsid w:val="009C0FCD"/>
    <w:pPr>
      <w:widowControl/>
      <w:spacing w:line="360" w:lineRule="auto"/>
      <w:ind w:firstLineChars="200" w:firstLine="200"/>
      <w:jc w:val="left"/>
    </w:pPr>
    <w:rPr>
      <w:rFonts w:ascii="Times New Roman" w:hAnsi="Times New Roman"/>
      <w:sz w:val="24"/>
    </w:rPr>
  </w:style>
  <w:style w:type="paragraph" w:customStyle="1" w:styleId="affffffffffffffffffffff8">
    <w:name w:val="四号仿宋编号"/>
    <w:basedOn w:val="affffb"/>
    <w:qFormat/>
    <w:rsid w:val="009C0FCD"/>
    <w:pPr>
      <w:widowControl/>
      <w:adjustRightInd w:val="0"/>
      <w:spacing w:line="312" w:lineRule="atLeast"/>
      <w:ind w:left="1057" w:firstLineChars="200" w:hanging="567"/>
      <w:jc w:val="left"/>
    </w:pPr>
    <w:rPr>
      <w:rFonts w:ascii="Times New Roman" w:eastAsia="仿宋_GB2312" w:hAnsi="Times New Roman"/>
      <w:kern w:val="0"/>
      <w:sz w:val="28"/>
      <w:szCs w:val="20"/>
    </w:rPr>
  </w:style>
  <w:style w:type="paragraph" w:customStyle="1" w:styleId="Version">
    <w:name w:val="Version"/>
    <w:basedOn w:val="affffb"/>
    <w:qFormat/>
    <w:rsid w:val="009C0FCD"/>
    <w:pPr>
      <w:widowControl/>
      <w:spacing w:line="360" w:lineRule="auto"/>
      <w:ind w:firstLineChars="200" w:firstLine="200"/>
      <w:jc w:val="center"/>
    </w:pPr>
    <w:rPr>
      <w:rFonts w:ascii="Arial" w:hAnsi="Arial"/>
      <w:b/>
      <w:sz w:val="44"/>
    </w:rPr>
  </w:style>
  <w:style w:type="paragraph" w:customStyle="1" w:styleId="HeadingBase">
    <w:name w:val="Heading Base"/>
    <w:basedOn w:val="affffb"/>
    <w:uiPriority w:val="99"/>
    <w:qFormat/>
    <w:rsid w:val="009C0FCD"/>
    <w:pPr>
      <w:keepNext/>
      <w:keepLines/>
      <w:widowControl/>
      <w:spacing w:line="220" w:lineRule="atLeast"/>
      <w:ind w:firstLineChars="200" w:firstLine="200"/>
      <w:jc w:val="left"/>
    </w:pPr>
    <w:rPr>
      <w:rFonts w:ascii="Arial" w:hAnsi="Arial"/>
      <w:spacing w:val="-10"/>
      <w:kern w:val="20"/>
      <w:sz w:val="24"/>
      <w:szCs w:val="20"/>
    </w:rPr>
  </w:style>
  <w:style w:type="paragraph" w:customStyle="1" w:styleId="l2">
    <w:name w:val="l标题2"/>
    <w:basedOn w:val="affffb"/>
    <w:next w:val="affffb"/>
    <w:qFormat/>
    <w:rsid w:val="009C0FCD"/>
    <w:pPr>
      <w:widowControl/>
      <w:spacing w:beforeLines="100" w:line="360" w:lineRule="auto"/>
      <w:ind w:firstLineChars="200" w:firstLine="200"/>
      <w:jc w:val="left"/>
      <w:outlineLvl w:val="1"/>
    </w:pPr>
    <w:rPr>
      <w:rFonts w:ascii="Times New Roman" w:eastAsia="黑体" w:hAnsi="Times New Roman"/>
      <w:b/>
      <w:kern w:val="0"/>
      <w:sz w:val="32"/>
      <w:szCs w:val="20"/>
    </w:rPr>
  </w:style>
  <w:style w:type="paragraph" w:customStyle="1" w:styleId="standardparagraph">
    <w:name w:val="standard paragraph"/>
    <w:semiHidden/>
    <w:qFormat/>
    <w:rsid w:val="009C0FCD"/>
    <w:pPr>
      <w:keepLines/>
      <w:spacing w:after="240" w:line="360" w:lineRule="auto"/>
      <w:ind w:firstLineChars="200" w:firstLine="200"/>
      <w:jc w:val="both"/>
    </w:pPr>
    <w:rPr>
      <w:rFonts w:ascii="Bernard MT Condensed" w:eastAsia="宋体" w:hAnsi="Bernard MT Condensed" w:cs="Times New Roman"/>
      <w:kern w:val="0"/>
      <w:sz w:val="24"/>
      <w:szCs w:val="20"/>
    </w:rPr>
  </w:style>
  <w:style w:type="paragraph" w:customStyle="1" w:styleId="body0">
    <w:name w:val="body"/>
    <w:basedOn w:val="affffb"/>
    <w:semiHidden/>
    <w:qFormat/>
    <w:rsid w:val="009C0FCD"/>
    <w:pPr>
      <w:widowControl/>
      <w:overflowPunct w:val="0"/>
      <w:autoSpaceDE w:val="0"/>
      <w:autoSpaceDN w:val="0"/>
      <w:adjustRightInd w:val="0"/>
      <w:spacing w:after="240" w:line="360" w:lineRule="auto"/>
      <w:ind w:left="720" w:firstLineChars="200" w:firstLine="200"/>
      <w:jc w:val="left"/>
    </w:pPr>
    <w:rPr>
      <w:rFonts w:ascii="宋体" w:hAnsi="Corbel"/>
      <w:kern w:val="0"/>
      <w:sz w:val="20"/>
      <w:szCs w:val="20"/>
    </w:rPr>
  </w:style>
  <w:style w:type="paragraph" w:customStyle="1" w:styleId="HighlightedText">
    <w:name w:val="Highlighted Text"/>
    <w:basedOn w:val="affffb"/>
    <w:uiPriority w:val="99"/>
    <w:qFormat/>
    <w:rsid w:val="009C0FCD"/>
    <w:pPr>
      <w:keepLines/>
      <w:widowControl/>
      <w:numPr>
        <w:numId w:val="39"/>
      </w:numPr>
      <w:spacing w:before="120" w:line="360" w:lineRule="auto"/>
      <w:ind w:left="0" w:firstLineChars="200" w:firstLine="0"/>
      <w:jc w:val="left"/>
    </w:pPr>
    <w:rPr>
      <w:rFonts w:ascii="Times New Roman" w:hAnsi="Times New Roman"/>
      <w:b/>
    </w:rPr>
  </w:style>
  <w:style w:type="paragraph" w:customStyle="1" w:styleId="affffffffffffffffffffff9">
    <w:name w:val="缩进正文"/>
    <w:basedOn w:val="affffb"/>
    <w:qFormat/>
    <w:rsid w:val="009C0FCD"/>
    <w:pPr>
      <w:widowControl/>
      <w:tabs>
        <w:tab w:val="left" w:pos="840"/>
      </w:tabs>
      <w:spacing w:beforeLines="88" w:line="360" w:lineRule="auto"/>
      <w:ind w:left="840" w:firstLineChars="200" w:hanging="420"/>
      <w:jc w:val="left"/>
    </w:pPr>
    <w:rPr>
      <w:rFonts w:ascii="Times New Roman" w:hAnsi="Times New Roman"/>
      <w:sz w:val="24"/>
    </w:rPr>
  </w:style>
  <w:style w:type="paragraph" w:customStyle="1" w:styleId="word">
    <w:name w:val="word"/>
    <w:basedOn w:val="affffb"/>
    <w:qFormat/>
    <w:rsid w:val="009C0FCD"/>
    <w:pPr>
      <w:widowControl/>
      <w:spacing w:before="100" w:beforeAutospacing="1" w:after="100" w:afterAutospacing="1" w:line="300" w:lineRule="atLeast"/>
      <w:ind w:firstLineChars="200" w:firstLine="200"/>
      <w:jc w:val="left"/>
    </w:pPr>
    <w:rPr>
      <w:rFonts w:ascii="方正小标宋_GBK" w:hAnsi="方正小标宋_GBK" w:cs="宋体"/>
      <w:color w:val="333333"/>
      <w:kern w:val="0"/>
      <w:sz w:val="18"/>
      <w:szCs w:val="18"/>
    </w:rPr>
  </w:style>
  <w:style w:type="paragraph" w:customStyle="1" w:styleId="affffffffffffffffffffffa">
    <w:name w:val="数量"/>
    <w:basedOn w:val="affffb"/>
    <w:qFormat/>
    <w:rsid w:val="009C0FCD"/>
    <w:pPr>
      <w:widowControl/>
      <w:adjustRightInd w:val="0"/>
      <w:snapToGrid w:val="0"/>
      <w:spacing w:line="360" w:lineRule="auto"/>
      <w:ind w:firstLineChars="200" w:firstLine="200"/>
      <w:jc w:val="center"/>
    </w:pPr>
    <w:rPr>
      <w:rFonts w:ascii="Times New Roman" w:eastAsia="仿宋_GB2312" w:hAnsi="Times New Roman"/>
      <w:bCs/>
      <w:szCs w:val="20"/>
    </w:rPr>
  </w:style>
  <w:style w:type="paragraph" w:customStyle="1" w:styleId="BalloonText1">
    <w:name w:val="Balloon Text1"/>
    <w:basedOn w:val="affffb"/>
    <w:semiHidden/>
    <w:qFormat/>
    <w:rsid w:val="009C0FCD"/>
    <w:pPr>
      <w:widowControl/>
      <w:spacing w:line="360" w:lineRule="auto"/>
      <w:ind w:firstLineChars="200" w:firstLine="200"/>
      <w:jc w:val="left"/>
    </w:pPr>
    <w:rPr>
      <w:rFonts w:ascii="Times New Roman" w:hAnsi="Times New Roman"/>
      <w:sz w:val="18"/>
      <w:szCs w:val="18"/>
    </w:rPr>
  </w:style>
  <w:style w:type="paragraph" w:customStyle="1" w:styleId="Z5">
    <w:name w:val="Z5"/>
    <w:basedOn w:val="affffb"/>
    <w:next w:val="affffb"/>
    <w:qFormat/>
    <w:rsid w:val="009C0FCD"/>
    <w:pPr>
      <w:widowControl/>
      <w:tabs>
        <w:tab w:val="left" w:pos="2100"/>
        <w:tab w:val="left" w:pos="2580"/>
      </w:tabs>
      <w:spacing w:before="240" w:line="360" w:lineRule="auto"/>
      <w:ind w:firstLineChars="200" w:firstLine="200"/>
      <w:jc w:val="left"/>
      <w:outlineLvl w:val="4"/>
    </w:pPr>
    <w:rPr>
      <w:rFonts w:ascii="Tahoma" w:eastAsia="幼圆" w:hAnsi="Tahoma"/>
    </w:rPr>
  </w:style>
  <w:style w:type="paragraph" w:customStyle="1" w:styleId="affffffffffffffffffffffb">
    <w:name w:val="摸板主标题"/>
    <w:basedOn w:val="affffb"/>
    <w:qFormat/>
    <w:rsid w:val="009C0FCD"/>
    <w:pPr>
      <w:widowControl/>
      <w:spacing w:line="360" w:lineRule="auto"/>
      <w:ind w:firstLineChars="200" w:firstLine="200"/>
      <w:jc w:val="center"/>
    </w:pPr>
    <w:rPr>
      <w:rFonts w:ascii="Times New Roman" w:hAnsi="Times New Roman" w:cs="宋体"/>
      <w:b/>
      <w:bCs/>
      <w:sz w:val="36"/>
      <w:szCs w:val="20"/>
    </w:rPr>
  </w:style>
  <w:style w:type="paragraph" w:customStyle="1" w:styleId="affffffffffffffffffffffc">
    <w:name w:val="点对点应答格式"/>
    <w:basedOn w:val="afffffffffffffffe"/>
    <w:qFormat/>
    <w:rsid w:val="009C0FCD"/>
    <w:pPr>
      <w:ind w:firstLine="482"/>
    </w:pPr>
    <w:rPr>
      <w:rFonts w:ascii="Arial" w:hAnsi="Arial"/>
      <w:b/>
      <w:bCs/>
      <w:u w:val="single"/>
    </w:rPr>
  </w:style>
  <w:style w:type="paragraph" w:customStyle="1" w:styleId="2fffb">
    <w:name w:val="方案标题2"/>
    <w:basedOn w:val="2a"/>
    <w:next w:val="affffb"/>
    <w:uiPriority w:val="99"/>
    <w:qFormat/>
    <w:rsid w:val="009C0FCD"/>
    <w:pPr>
      <w:widowControl/>
      <w:tabs>
        <w:tab w:val="left" w:pos="0"/>
        <w:tab w:val="left" w:pos="709"/>
        <w:tab w:val="left" w:pos="840"/>
      </w:tabs>
      <w:autoSpaceDE/>
      <w:autoSpaceDN/>
      <w:adjustRightInd/>
      <w:spacing w:after="120" w:line="240" w:lineRule="auto"/>
      <w:ind w:left="840" w:hanging="420"/>
      <w:jc w:val="left"/>
    </w:pPr>
    <w:rPr>
      <w:rFonts w:ascii="宋体" w:eastAsia="宋体" w:hAnsi="宋体"/>
      <w:color w:val="000000"/>
      <w:kern w:val="2"/>
      <w:sz w:val="32"/>
    </w:rPr>
  </w:style>
  <w:style w:type="paragraph" w:customStyle="1" w:styleId="3ff5">
    <w:name w:val="方案标题3"/>
    <w:basedOn w:val="38"/>
    <w:next w:val="affffb"/>
    <w:uiPriority w:val="99"/>
    <w:qFormat/>
    <w:rsid w:val="009C0FCD"/>
    <w:pPr>
      <w:widowControl/>
      <w:tabs>
        <w:tab w:val="left" w:pos="0"/>
        <w:tab w:val="left" w:pos="425"/>
        <w:tab w:val="left" w:pos="1260"/>
      </w:tabs>
      <w:autoSpaceDE/>
      <w:autoSpaceDN/>
      <w:adjustRightInd/>
      <w:spacing w:before="120"/>
      <w:ind w:left="1260" w:hanging="420"/>
    </w:pPr>
    <w:rPr>
      <w:rFonts w:hAnsi="宋体"/>
      <w:color w:val="000000"/>
      <w:kern w:val="2"/>
      <w:sz w:val="28"/>
      <w:u w:val="none"/>
    </w:rPr>
  </w:style>
  <w:style w:type="character" w:customStyle="1" w:styleId="Charfffffa">
    <w:name w:val="项目排列 Char"/>
    <w:link w:val="affffffffffffffffffffffd"/>
    <w:qFormat/>
    <w:locked/>
    <w:rsid w:val="009C0FCD"/>
    <w:rPr>
      <w:rFonts w:ascii="Times New Roman" w:hAnsi="Times New Roman"/>
      <w:sz w:val="24"/>
      <w:szCs w:val="24"/>
    </w:rPr>
  </w:style>
  <w:style w:type="paragraph" w:customStyle="1" w:styleId="affffffffffffffffffffffd">
    <w:name w:val="项目排列"/>
    <w:basedOn w:val="affffb"/>
    <w:link w:val="Charfffffa"/>
    <w:qFormat/>
    <w:rsid w:val="009C0FCD"/>
    <w:pPr>
      <w:widowControl/>
      <w:tabs>
        <w:tab w:val="left" w:pos="425"/>
      </w:tabs>
      <w:spacing w:line="300" w:lineRule="auto"/>
      <w:ind w:leftChars="200" w:left="350" w:hangingChars="150" w:hanging="150"/>
      <w:jc w:val="left"/>
    </w:pPr>
    <w:rPr>
      <w:rFonts w:ascii="Times New Roman" w:eastAsiaTheme="minorEastAsia" w:hAnsi="Times New Roman" w:cstheme="minorBidi"/>
      <w:sz w:val="24"/>
    </w:rPr>
  </w:style>
  <w:style w:type="paragraph" w:customStyle="1" w:styleId="Z-0">
    <w:name w:val="Z投标文件正文 - 缩进"/>
    <w:basedOn w:val="afffffffffffffffe"/>
    <w:uiPriority w:val="99"/>
    <w:qFormat/>
    <w:rsid w:val="009C0FCD"/>
    <w:pPr>
      <w:ind w:firstLine="480"/>
    </w:pPr>
  </w:style>
  <w:style w:type="character" w:customStyle="1" w:styleId="newChar">
    <w:name w:val="正文new Char"/>
    <w:link w:val="new0"/>
    <w:qFormat/>
    <w:locked/>
    <w:rsid w:val="009C0FCD"/>
    <w:rPr>
      <w:rFonts w:ascii="宋体" w:hAnsi="宋体"/>
      <w:color w:val="000000"/>
      <w:sz w:val="24"/>
      <w:szCs w:val="24"/>
    </w:rPr>
  </w:style>
  <w:style w:type="paragraph" w:customStyle="1" w:styleId="new0">
    <w:name w:val="正文new"/>
    <w:basedOn w:val="affffb"/>
    <w:link w:val="newChar"/>
    <w:qFormat/>
    <w:rsid w:val="009C0FCD"/>
    <w:pPr>
      <w:widowControl/>
      <w:tabs>
        <w:tab w:val="left" w:pos="3960"/>
      </w:tabs>
      <w:spacing w:line="360" w:lineRule="auto"/>
      <w:ind w:firstLineChars="200" w:firstLine="420"/>
      <w:jc w:val="left"/>
    </w:pPr>
    <w:rPr>
      <w:rFonts w:ascii="宋体" w:eastAsiaTheme="minorEastAsia" w:hAnsi="宋体" w:cstheme="minorBidi"/>
      <w:color w:val="000000"/>
      <w:sz w:val="24"/>
    </w:rPr>
  </w:style>
  <w:style w:type="paragraph" w:customStyle="1" w:styleId="GB2312GB231208515">
    <w:name w:val="样式 (西文) 仿宋_GB2312 (中文) 仿宋_GB2312 小四 首行缩进:  0.85 厘米 行距: 1.5 倍..."/>
    <w:basedOn w:val="affffb"/>
    <w:qFormat/>
    <w:rsid w:val="009C0FCD"/>
    <w:pPr>
      <w:widowControl/>
      <w:spacing w:line="360" w:lineRule="auto"/>
      <w:ind w:firstLineChars="200" w:firstLine="480"/>
      <w:jc w:val="left"/>
    </w:pPr>
    <w:rPr>
      <w:rFonts w:ascii="宋体" w:hAnsi="宋体" w:cs="宋体"/>
      <w:sz w:val="24"/>
      <w:szCs w:val="20"/>
    </w:rPr>
  </w:style>
  <w:style w:type="paragraph" w:customStyle="1" w:styleId="affffffffffffffffffffffe">
    <w:name w:val="居中"/>
    <w:basedOn w:val="affffb"/>
    <w:uiPriority w:val="99"/>
    <w:qFormat/>
    <w:rsid w:val="009C0FCD"/>
    <w:pPr>
      <w:widowControl/>
      <w:spacing w:line="360" w:lineRule="auto"/>
      <w:ind w:firstLineChars="200" w:firstLine="200"/>
      <w:jc w:val="center"/>
    </w:pPr>
    <w:rPr>
      <w:rFonts w:ascii="Times New Roman" w:hAnsi="Times New Roman"/>
    </w:rPr>
  </w:style>
  <w:style w:type="paragraph" w:customStyle="1" w:styleId="1fffff4">
    <w:name w:val="自定义标题1"/>
    <w:basedOn w:val="1f3"/>
    <w:next w:val="affffb"/>
    <w:qFormat/>
    <w:rsid w:val="009C0FCD"/>
    <w:pPr>
      <w:widowControl/>
      <w:tabs>
        <w:tab w:val="left" w:pos="0"/>
        <w:tab w:val="left" w:pos="567"/>
      </w:tabs>
      <w:autoSpaceDE/>
      <w:autoSpaceDN/>
      <w:adjustRightInd/>
      <w:spacing w:before="340" w:after="330" w:line="576" w:lineRule="auto"/>
      <w:ind w:left="567" w:hanging="567"/>
      <w:jc w:val="left"/>
    </w:pPr>
    <w:rPr>
      <w:rFonts w:ascii="Times New Roman" w:hAnsi="Times New Roman"/>
      <w:bCs/>
      <w:sz w:val="36"/>
      <w:szCs w:val="44"/>
    </w:rPr>
  </w:style>
  <w:style w:type="paragraph" w:customStyle="1" w:styleId="2fffc">
    <w:name w:val="重点(缩进) 五号 + 首行缩进:  2 字符"/>
    <w:basedOn w:val="affffb"/>
    <w:qFormat/>
    <w:rsid w:val="009C0FCD"/>
    <w:pPr>
      <w:widowControl/>
      <w:spacing w:after="120" w:line="360" w:lineRule="auto"/>
      <w:ind w:firstLineChars="200" w:firstLine="422"/>
      <w:jc w:val="left"/>
    </w:pPr>
    <w:rPr>
      <w:rFonts w:ascii="Arial" w:hAnsi="Arial" w:cs="宋体"/>
      <w:b/>
      <w:bCs/>
      <w:kern w:val="0"/>
      <w:szCs w:val="20"/>
    </w:rPr>
  </w:style>
  <w:style w:type="paragraph" w:customStyle="1" w:styleId="2fffd">
    <w:name w:val="正文首行缩进2字"/>
    <w:basedOn w:val="affffb"/>
    <w:qFormat/>
    <w:rsid w:val="009C0FCD"/>
    <w:pPr>
      <w:widowControl/>
      <w:adjustRightInd w:val="0"/>
      <w:spacing w:line="360" w:lineRule="auto"/>
      <w:ind w:firstLineChars="200" w:firstLine="200"/>
      <w:jc w:val="left"/>
    </w:pPr>
    <w:rPr>
      <w:rFonts w:ascii="Times New Roman" w:eastAsia="方正楷体_GB2312" w:hAnsi="Times New Roman"/>
      <w:kern w:val="0"/>
      <w:sz w:val="28"/>
      <w:szCs w:val="20"/>
    </w:rPr>
  </w:style>
  <w:style w:type="paragraph" w:customStyle="1" w:styleId="afffffffffffffffffffffff">
    <w:name w:val="编写建议"/>
    <w:basedOn w:val="affffb"/>
    <w:qFormat/>
    <w:rsid w:val="009C0FCD"/>
    <w:pPr>
      <w:widowControl/>
      <w:autoSpaceDE w:val="0"/>
      <w:autoSpaceDN w:val="0"/>
      <w:adjustRightInd w:val="0"/>
      <w:spacing w:line="360" w:lineRule="auto"/>
      <w:ind w:firstLineChars="200" w:firstLine="420"/>
      <w:jc w:val="left"/>
    </w:pPr>
    <w:rPr>
      <w:rFonts w:ascii="Arial" w:hAnsi="Arial" w:cs="Arial"/>
      <w:i/>
      <w:color w:val="0000FF"/>
      <w:kern w:val="0"/>
      <w:szCs w:val="21"/>
    </w:rPr>
  </w:style>
  <w:style w:type="paragraph" w:customStyle="1" w:styleId="415">
    <w:name w:val="样式 正文缩进正文（首行缩进两字）表正文正文非缩进标题4 + 行距: 1.5 倍行距"/>
    <w:basedOn w:val="affffb"/>
    <w:uiPriority w:val="99"/>
    <w:qFormat/>
    <w:rsid w:val="009C0FCD"/>
    <w:pPr>
      <w:widowControl/>
      <w:tabs>
        <w:tab w:val="left" w:pos="0"/>
      </w:tabs>
      <w:spacing w:after="120" w:line="360" w:lineRule="auto"/>
      <w:ind w:firstLineChars="165" w:firstLine="360"/>
      <w:jc w:val="left"/>
    </w:pPr>
    <w:rPr>
      <w:rFonts w:ascii="Arial" w:hAnsi="Arial" w:cs="Arial"/>
      <w:spacing w:val="4"/>
      <w:szCs w:val="21"/>
    </w:rPr>
  </w:style>
  <w:style w:type="paragraph" w:customStyle="1" w:styleId="411">
    <w:name w:val="正文列4_1"/>
    <w:basedOn w:val="affffb"/>
    <w:qFormat/>
    <w:rsid w:val="009C0FCD"/>
    <w:pPr>
      <w:widowControl/>
      <w:adjustRightInd w:val="0"/>
      <w:spacing w:line="360" w:lineRule="exact"/>
      <w:ind w:firstLineChars="200" w:firstLine="200"/>
      <w:jc w:val="left"/>
    </w:pPr>
    <w:rPr>
      <w:rFonts w:ascii="宋体" w:hAnsi="Times New Roman"/>
      <w:kern w:val="0"/>
      <w:sz w:val="24"/>
    </w:rPr>
  </w:style>
  <w:style w:type="paragraph" w:customStyle="1" w:styleId="2h22Header2l2Level2Headheading2sect12DONOT">
    <w:name w:val="样式 标题 2h22Header 2l2Level 2 Headheading 2sect 1.2DO NOT ..."/>
    <w:basedOn w:val="affffb"/>
    <w:qFormat/>
    <w:rsid w:val="009C0FCD"/>
    <w:pPr>
      <w:widowControl/>
      <w:numPr>
        <w:ilvl w:val="1"/>
        <w:numId w:val="40"/>
      </w:numPr>
      <w:spacing w:line="360" w:lineRule="auto"/>
      <w:ind w:firstLineChars="200" w:firstLine="200"/>
      <w:jc w:val="left"/>
    </w:pPr>
    <w:rPr>
      <w:rFonts w:ascii="Times New Roman" w:hAnsi="Times New Roman"/>
    </w:rPr>
  </w:style>
  <w:style w:type="paragraph" w:customStyle="1" w:styleId="afffffffffffffffffffffff0">
    <w:name w:val="左对齐正文"/>
    <w:basedOn w:val="affffb"/>
    <w:qFormat/>
    <w:rsid w:val="009C0FCD"/>
    <w:pPr>
      <w:widowControl/>
      <w:spacing w:before="60" w:after="60" w:line="360" w:lineRule="auto"/>
      <w:ind w:firstLineChars="200" w:firstLine="200"/>
      <w:jc w:val="left"/>
    </w:pPr>
    <w:rPr>
      <w:rFonts w:ascii="Times New Roman" w:hAnsi="Times New Roman" w:cs="宋体"/>
      <w:szCs w:val="20"/>
    </w:rPr>
  </w:style>
  <w:style w:type="paragraph" w:customStyle="1" w:styleId="184">
    <w:name w:val="样式 标题 + 二号 首行缩进:  1.84 厘米"/>
    <w:basedOn w:val="affffb"/>
    <w:next w:val="48"/>
    <w:uiPriority w:val="99"/>
    <w:qFormat/>
    <w:rsid w:val="009C0FCD"/>
    <w:pPr>
      <w:widowControl/>
      <w:spacing w:line="360" w:lineRule="auto"/>
      <w:ind w:firstLineChars="200" w:firstLine="1041"/>
      <w:jc w:val="left"/>
    </w:pPr>
    <w:rPr>
      <w:rFonts w:ascii="Times New Roman" w:hAnsi="Times New Roman" w:cs="宋体"/>
      <w:bCs/>
      <w:smallCaps/>
      <w:kern w:val="0"/>
      <w:sz w:val="28"/>
      <w:szCs w:val="20"/>
    </w:rPr>
  </w:style>
  <w:style w:type="paragraph" w:customStyle="1" w:styleId="afffffffffffffffffffffff1">
    <w:name w:val="水印"/>
    <w:basedOn w:val="affffb"/>
    <w:qFormat/>
    <w:rsid w:val="009C0FCD"/>
    <w:pPr>
      <w:widowControl/>
      <w:adjustRightInd w:val="0"/>
      <w:spacing w:line="240" w:lineRule="atLeast"/>
      <w:ind w:firstLineChars="200" w:firstLine="200"/>
      <w:jc w:val="left"/>
    </w:pPr>
    <w:rPr>
      <w:rFonts w:ascii="Times New Roman" w:hAnsi="Times New Roman"/>
      <w:kern w:val="0"/>
      <w:szCs w:val="20"/>
    </w:rPr>
  </w:style>
  <w:style w:type="paragraph" w:customStyle="1" w:styleId="201">
    <w:name w:val="样式 行距: 最小值 20 磅"/>
    <w:basedOn w:val="affffb"/>
    <w:uiPriority w:val="99"/>
    <w:qFormat/>
    <w:rsid w:val="009C0FCD"/>
    <w:pPr>
      <w:widowControl/>
      <w:spacing w:line="360" w:lineRule="auto"/>
      <w:ind w:firstLineChars="200" w:firstLine="200"/>
      <w:jc w:val="left"/>
    </w:pPr>
    <w:rPr>
      <w:rFonts w:ascii="Times New Roman" w:hAnsi="Times New Roman" w:cs="宋体"/>
      <w:sz w:val="24"/>
      <w:szCs w:val="20"/>
    </w:rPr>
  </w:style>
  <w:style w:type="paragraph" w:customStyle="1" w:styleId="afffffffffffffffffffffff2">
    <w:name w:val="样式 题注 + 宋体 五号 加粗 居中"/>
    <w:basedOn w:val="affffb"/>
    <w:uiPriority w:val="99"/>
    <w:qFormat/>
    <w:rsid w:val="009C0FCD"/>
    <w:pPr>
      <w:widowControl/>
      <w:adjustRightInd w:val="0"/>
      <w:spacing w:line="360" w:lineRule="auto"/>
      <w:ind w:firstLineChars="200" w:firstLine="200"/>
      <w:jc w:val="center"/>
    </w:pPr>
    <w:rPr>
      <w:rFonts w:ascii="黑体" w:eastAsia="黑体" w:hAnsi="宋体" w:cs="宋体"/>
      <w:bCs/>
      <w:szCs w:val="21"/>
    </w:rPr>
  </w:style>
  <w:style w:type="paragraph" w:customStyle="1" w:styleId="afffffffffffffffffffffff3">
    <w:name w:val="样式 题注 + 小四 居中"/>
    <w:basedOn w:val="affffb"/>
    <w:uiPriority w:val="99"/>
    <w:qFormat/>
    <w:rsid w:val="009C0FCD"/>
    <w:pPr>
      <w:widowControl/>
      <w:adjustRightInd w:val="0"/>
      <w:spacing w:line="360" w:lineRule="auto"/>
      <w:ind w:firstLineChars="200" w:firstLine="200"/>
      <w:jc w:val="center"/>
    </w:pPr>
    <w:rPr>
      <w:rFonts w:ascii="Arial" w:eastAsia="黑体" w:hAnsi="Arial" w:cs="宋体"/>
      <w:szCs w:val="21"/>
    </w:rPr>
  </w:style>
  <w:style w:type="paragraph" w:customStyle="1" w:styleId="afffffffffffffffffffffff4">
    <w:name w:val="字母编号列项（一级）"/>
    <w:qFormat/>
    <w:rsid w:val="009C0FCD"/>
    <w:pPr>
      <w:spacing w:line="360" w:lineRule="auto"/>
      <w:ind w:leftChars="200" w:left="840" w:hangingChars="200" w:hanging="420"/>
      <w:jc w:val="both"/>
    </w:pPr>
    <w:rPr>
      <w:rFonts w:ascii="宋体" w:eastAsia="宋体" w:hAnsi="Times New Roman" w:cs="Times New Roman"/>
      <w:kern w:val="0"/>
      <w:szCs w:val="20"/>
    </w:rPr>
  </w:style>
  <w:style w:type="paragraph" w:customStyle="1" w:styleId="3ff6">
    <w:name w:val="自定义标题3"/>
    <w:basedOn w:val="38"/>
    <w:next w:val="affffb"/>
    <w:qFormat/>
    <w:rsid w:val="009C0FCD"/>
    <w:pPr>
      <w:widowControl/>
      <w:tabs>
        <w:tab w:val="left" w:pos="0"/>
        <w:tab w:val="left" w:pos="425"/>
        <w:tab w:val="left" w:pos="709"/>
      </w:tabs>
      <w:autoSpaceDE/>
      <w:autoSpaceDN/>
      <w:adjustRightInd/>
      <w:spacing w:before="0" w:after="0" w:line="410" w:lineRule="auto"/>
      <w:ind w:left="709" w:hanging="709"/>
    </w:pPr>
    <w:rPr>
      <w:rFonts w:ascii="Times New Roman" w:hAnsi="Times New Roman"/>
      <w:bCs/>
      <w:kern w:val="2"/>
      <w:sz w:val="32"/>
      <w:szCs w:val="32"/>
      <w:u w:val="none"/>
    </w:rPr>
  </w:style>
  <w:style w:type="character" w:customStyle="1" w:styleId="AChar0">
    <w:name w:val="A正文缩进 Char"/>
    <w:link w:val="Afffffffffffffffffffffff5"/>
    <w:qFormat/>
    <w:locked/>
    <w:rsid w:val="009C0FCD"/>
    <w:rPr>
      <w:sz w:val="24"/>
      <w:szCs w:val="24"/>
    </w:rPr>
  </w:style>
  <w:style w:type="paragraph" w:customStyle="1" w:styleId="Afffffffffffffffffffffff5">
    <w:name w:val="A正文缩进"/>
    <w:basedOn w:val="affffb"/>
    <w:link w:val="AChar0"/>
    <w:qFormat/>
    <w:rsid w:val="009C0FCD"/>
    <w:pPr>
      <w:widowControl/>
      <w:spacing w:line="360" w:lineRule="auto"/>
      <w:ind w:firstLineChars="200" w:firstLine="480"/>
      <w:jc w:val="left"/>
    </w:pPr>
    <w:rPr>
      <w:rFonts w:asciiTheme="minorHAnsi" w:eastAsiaTheme="minorEastAsia" w:hAnsiTheme="minorHAnsi" w:cstheme="minorBidi"/>
      <w:sz w:val="24"/>
    </w:rPr>
  </w:style>
  <w:style w:type="character" w:customStyle="1" w:styleId="2CharCharCharChar">
    <w:name w:val="样式 首行缩进:  2 字符 Char Char Char Char"/>
    <w:link w:val="2CharCharChar"/>
    <w:qFormat/>
    <w:locked/>
    <w:rsid w:val="009C0FCD"/>
    <w:rPr>
      <w:sz w:val="24"/>
      <w:szCs w:val="24"/>
      <w:lang w:val="zh-CN"/>
    </w:rPr>
  </w:style>
  <w:style w:type="paragraph" w:customStyle="1" w:styleId="2CharCharChar">
    <w:name w:val="样式 首行缩进:  2 字符 Char Char Char"/>
    <w:basedOn w:val="affffb"/>
    <w:link w:val="2CharCharCharChar"/>
    <w:qFormat/>
    <w:rsid w:val="009C0FCD"/>
    <w:pPr>
      <w:widowControl/>
      <w:spacing w:line="360" w:lineRule="auto"/>
      <w:ind w:firstLineChars="200" w:firstLine="480"/>
      <w:jc w:val="left"/>
    </w:pPr>
    <w:rPr>
      <w:rFonts w:asciiTheme="minorHAnsi" w:eastAsiaTheme="minorEastAsia" w:hAnsiTheme="minorHAnsi" w:cstheme="minorBidi"/>
      <w:sz w:val="24"/>
      <w:lang w:val="zh-CN"/>
    </w:rPr>
  </w:style>
  <w:style w:type="paragraph" w:customStyle="1" w:styleId="CharCharChar4">
    <w:name w:val="小四 段落 宋体 Char Char Char"/>
    <w:basedOn w:val="affff6"/>
    <w:uiPriority w:val="99"/>
    <w:semiHidden/>
    <w:qFormat/>
    <w:rsid w:val="009C0FCD"/>
    <w:pPr>
      <w:numPr>
        <w:numId w:val="0"/>
      </w:numPr>
      <w:tabs>
        <w:tab w:val="left" w:pos="360"/>
      </w:tabs>
      <w:adjustRightInd/>
      <w:snapToGrid/>
      <w:ind w:right="-33" w:firstLineChars="200" w:firstLine="480"/>
    </w:pPr>
    <w:rPr>
      <w:rFonts w:ascii="Times New Roman" w:hAnsi="Times New Roman"/>
      <w:sz w:val="24"/>
      <w:szCs w:val="24"/>
    </w:rPr>
  </w:style>
  <w:style w:type="paragraph" w:customStyle="1" w:styleId="affd">
    <w:name w:val="表格题注"/>
    <w:next w:val="affffb"/>
    <w:qFormat/>
    <w:rsid w:val="009C0FCD"/>
    <w:pPr>
      <w:keepLines/>
      <w:numPr>
        <w:ilvl w:val="8"/>
        <w:numId w:val="41"/>
      </w:numPr>
      <w:spacing w:beforeLines="100" w:line="360" w:lineRule="auto"/>
      <w:ind w:left="1089" w:firstLineChars="200" w:hanging="369"/>
      <w:jc w:val="center"/>
    </w:pPr>
    <w:rPr>
      <w:rFonts w:ascii="Arial" w:eastAsia="宋体" w:hAnsi="Arial" w:cs="Times New Roman"/>
      <w:kern w:val="0"/>
      <w:sz w:val="18"/>
      <w:szCs w:val="18"/>
    </w:rPr>
  </w:style>
  <w:style w:type="paragraph" w:customStyle="1" w:styleId="afffffffffffffffffffffff6">
    <w:name w:val="表头文本"/>
    <w:qFormat/>
    <w:rsid w:val="009C0FCD"/>
    <w:pPr>
      <w:spacing w:line="360" w:lineRule="auto"/>
      <w:ind w:firstLineChars="200" w:firstLine="200"/>
      <w:jc w:val="center"/>
    </w:pPr>
    <w:rPr>
      <w:rFonts w:ascii="Arial" w:eastAsia="宋体" w:hAnsi="Arial" w:cs="Times New Roman"/>
      <w:b/>
      <w:kern w:val="0"/>
      <w:szCs w:val="21"/>
    </w:rPr>
  </w:style>
  <w:style w:type="paragraph" w:customStyle="1" w:styleId="affc">
    <w:name w:val="插图题注"/>
    <w:next w:val="affffb"/>
    <w:qFormat/>
    <w:rsid w:val="009C0FCD"/>
    <w:pPr>
      <w:numPr>
        <w:ilvl w:val="7"/>
        <w:numId w:val="41"/>
      </w:numPr>
      <w:spacing w:line="360" w:lineRule="auto"/>
      <w:ind w:firstLineChars="200" w:firstLine="200"/>
      <w:jc w:val="center"/>
    </w:pPr>
    <w:rPr>
      <w:rFonts w:ascii="Arial" w:eastAsia="宋体" w:hAnsi="Arial" w:cs="Times New Roman"/>
      <w:kern w:val="0"/>
      <w:sz w:val="18"/>
      <w:szCs w:val="18"/>
    </w:rPr>
  </w:style>
  <w:style w:type="paragraph" w:customStyle="1" w:styleId="afffffffffffffffffffffff7">
    <w:name w:val="文档标题"/>
    <w:basedOn w:val="affffb"/>
    <w:qFormat/>
    <w:rsid w:val="009C0FCD"/>
    <w:pPr>
      <w:widowControl/>
      <w:tabs>
        <w:tab w:val="left" w:pos="0"/>
      </w:tabs>
      <w:autoSpaceDE w:val="0"/>
      <w:autoSpaceDN w:val="0"/>
      <w:adjustRightInd w:val="0"/>
      <w:spacing w:before="300" w:after="300" w:line="360" w:lineRule="auto"/>
      <w:ind w:firstLineChars="200" w:firstLine="200"/>
      <w:jc w:val="center"/>
    </w:pPr>
    <w:rPr>
      <w:rFonts w:ascii="Arial" w:eastAsia="黑体" w:hAnsi="Arial"/>
      <w:kern w:val="0"/>
      <w:sz w:val="36"/>
      <w:szCs w:val="36"/>
    </w:rPr>
  </w:style>
  <w:style w:type="paragraph" w:customStyle="1" w:styleId="afffffffffffffffffffffff8">
    <w:name w:val="正文（首行不缩进）"/>
    <w:basedOn w:val="affffb"/>
    <w:qFormat/>
    <w:rsid w:val="009C0FCD"/>
    <w:pPr>
      <w:widowControl/>
      <w:autoSpaceDE w:val="0"/>
      <w:autoSpaceDN w:val="0"/>
      <w:adjustRightInd w:val="0"/>
      <w:spacing w:line="360" w:lineRule="auto"/>
      <w:ind w:firstLineChars="200" w:firstLine="200"/>
      <w:jc w:val="left"/>
    </w:pPr>
    <w:rPr>
      <w:rFonts w:ascii="Times New Roman" w:hAnsi="Times New Roman"/>
      <w:kern w:val="0"/>
      <w:szCs w:val="20"/>
    </w:rPr>
  </w:style>
  <w:style w:type="character" w:customStyle="1" w:styleId="CharChar5">
    <w:name w:val="插图题注 Char Char"/>
    <w:link w:val="Charfffffb"/>
    <w:qFormat/>
    <w:locked/>
    <w:rsid w:val="009C0FCD"/>
    <w:rPr>
      <w:rFonts w:ascii="Arial" w:hAnsi="Arial" w:cs="Arial"/>
      <w:sz w:val="18"/>
      <w:szCs w:val="18"/>
    </w:rPr>
  </w:style>
  <w:style w:type="paragraph" w:customStyle="1" w:styleId="Charfffffb">
    <w:name w:val="插图题注 Char"/>
    <w:next w:val="affffb"/>
    <w:link w:val="CharChar5"/>
    <w:qFormat/>
    <w:rsid w:val="009C0FCD"/>
    <w:pPr>
      <w:spacing w:line="360" w:lineRule="auto"/>
      <w:ind w:left="1089" w:firstLineChars="200" w:hanging="369"/>
      <w:jc w:val="center"/>
    </w:pPr>
    <w:rPr>
      <w:rFonts w:ascii="Arial" w:hAnsi="Arial" w:cs="Arial"/>
      <w:sz w:val="18"/>
      <w:szCs w:val="18"/>
    </w:rPr>
  </w:style>
  <w:style w:type="paragraph" w:customStyle="1" w:styleId="afffffffffffffffffffffff9">
    <w:name w:val="封面表格文本"/>
    <w:basedOn w:val="affffb"/>
    <w:qFormat/>
    <w:rsid w:val="009C0FCD"/>
    <w:pPr>
      <w:widowControl/>
      <w:spacing w:line="360" w:lineRule="auto"/>
      <w:ind w:firstLineChars="8" w:firstLine="17"/>
      <w:jc w:val="center"/>
    </w:pPr>
    <w:rPr>
      <w:rFonts w:ascii="Arial" w:hAnsi="Arial"/>
      <w:szCs w:val="21"/>
    </w:rPr>
  </w:style>
  <w:style w:type="paragraph" w:customStyle="1" w:styleId="Charfffffc">
    <w:name w:val="表头样式 Char"/>
    <w:uiPriority w:val="99"/>
    <w:qFormat/>
    <w:rsid w:val="009C0FCD"/>
    <w:pPr>
      <w:spacing w:line="360" w:lineRule="auto"/>
      <w:ind w:firstLineChars="200" w:firstLine="200"/>
      <w:jc w:val="center"/>
    </w:pPr>
    <w:rPr>
      <w:rFonts w:ascii="Arial" w:eastAsia="宋体" w:hAnsi="Arial" w:cs="Times New Roman"/>
      <w:b/>
      <w:kern w:val="0"/>
      <w:szCs w:val="21"/>
    </w:rPr>
  </w:style>
  <w:style w:type="paragraph" w:customStyle="1" w:styleId="afffffffffffffffffffffffa">
    <w:name w:val="修订记录"/>
    <w:basedOn w:val="affffb"/>
    <w:uiPriority w:val="99"/>
    <w:qFormat/>
    <w:rsid w:val="009C0FCD"/>
    <w:pPr>
      <w:widowControl/>
      <w:spacing w:before="300" w:after="150" w:line="360" w:lineRule="auto"/>
      <w:ind w:firstLineChars="200" w:firstLine="200"/>
      <w:jc w:val="center"/>
    </w:pPr>
    <w:rPr>
      <w:rFonts w:ascii="黑体" w:eastAsia="黑体" w:hAnsi="Times New Roman"/>
      <w:sz w:val="30"/>
    </w:rPr>
  </w:style>
  <w:style w:type="paragraph" w:customStyle="1" w:styleId="afffffffffffffffffffffffb">
    <w:name w:val="表头样式"/>
    <w:qFormat/>
    <w:rsid w:val="009C0FCD"/>
    <w:pPr>
      <w:spacing w:line="360" w:lineRule="auto"/>
      <w:ind w:firstLineChars="200" w:firstLine="200"/>
      <w:jc w:val="center"/>
    </w:pPr>
    <w:rPr>
      <w:rFonts w:ascii="Arial" w:eastAsia="宋体" w:hAnsi="Arial" w:cs="Times New Roman"/>
      <w:b/>
      <w:kern w:val="0"/>
      <w:szCs w:val="21"/>
    </w:rPr>
  </w:style>
  <w:style w:type="paragraph" w:customStyle="1" w:styleId="6a">
    <w:name w:val="缩进6个子"/>
    <w:basedOn w:val="affffb"/>
    <w:uiPriority w:val="99"/>
    <w:qFormat/>
    <w:rsid w:val="009C0FCD"/>
    <w:pPr>
      <w:widowControl/>
      <w:spacing w:line="360" w:lineRule="auto"/>
      <w:ind w:firstLineChars="200" w:firstLine="480"/>
      <w:jc w:val="left"/>
    </w:pPr>
    <w:rPr>
      <w:rFonts w:ascii="宋体" w:hAnsi="宋体"/>
      <w:color w:val="FF0000"/>
      <w:kern w:val="44"/>
      <w:sz w:val="24"/>
    </w:rPr>
  </w:style>
  <w:style w:type="character" w:customStyle="1" w:styleId="CharCharCharCharCharCharCharCharCharCharChar">
    <w:name w:val="样式 正文首行缩进 + 五号 Char Char Char Char Char Char Char Char Char Char Char"/>
    <w:link w:val="CharCharCharCharCharCharCharCharCharChar0"/>
    <w:qFormat/>
    <w:locked/>
    <w:rsid w:val="009C0FCD"/>
    <w:rPr>
      <w:rFonts w:ascii="Arial" w:hAnsi="Arial" w:cs="Arial"/>
      <w:sz w:val="24"/>
      <w:lang w:val="zh-CN"/>
    </w:rPr>
  </w:style>
  <w:style w:type="paragraph" w:customStyle="1" w:styleId="CharCharCharCharCharCharCharCharCharChar0">
    <w:name w:val="样式 正文首行缩进 + 五号 Char Char Char Char Char Char Char Char Char Char"/>
    <w:basedOn w:val="afffffff2"/>
    <w:link w:val="CharCharCharCharCharCharCharCharCharCharChar"/>
    <w:qFormat/>
    <w:rsid w:val="009C0FCD"/>
    <w:pPr>
      <w:tabs>
        <w:tab w:val="left" w:pos="840"/>
      </w:tabs>
      <w:spacing w:after="0"/>
      <w:ind w:firstLineChars="0" w:firstLine="482"/>
    </w:pPr>
    <w:rPr>
      <w:rFonts w:ascii="Arial" w:eastAsiaTheme="minorEastAsia" w:hAnsi="Arial" w:cs="Arial"/>
      <w:sz w:val="24"/>
      <w:lang w:val="zh-CN"/>
    </w:rPr>
  </w:style>
  <w:style w:type="paragraph" w:customStyle="1" w:styleId="CharCharCharCharCharCharCharCharChar">
    <w:name w:val="样式 正文首行缩进 + 五号 Char Char Char Char Char Char Char Char Char"/>
    <w:basedOn w:val="afffffff2"/>
    <w:uiPriority w:val="99"/>
    <w:qFormat/>
    <w:rsid w:val="009C0FCD"/>
    <w:pPr>
      <w:spacing w:after="0"/>
      <w:ind w:firstLineChars="0" w:firstLine="482"/>
    </w:pPr>
    <w:rPr>
      <w:rFonts w:ascii="Arial" w:hAnsi="Arial"/>
      <w:kern w:val="0"/>
      <w:sz w:val="24"/>
      <w:szCs w:val="20"/>
    </w:rPr>
  </w:style>
  <w:style w:type="character" w:customStyle="1" w:styleId="Charfffffd">
    <w:name w:val="表号 Char"/>
    <w:link w:val="afffffffffffffffffffffffc"/>
    <w:qFormat/>
    <w:locked/>
    <w:rsid w:val="009C0FCD"/>
    <w:rPr>
      <w:rFonts w:ascii="宋体" w:hAnsi="宋体"/>
      <w:szCs w:val="24"/>
      <w:lang w:val="zh-CN"/>
    </w:rPr>
  </w:style>
  <w:style w:type="paragraph" w:customStyle="1" w:styleId="afffffffffffffffffffffffc">
    <w:name w:val="表号"/>
    <w:basedOn w:val="affffb"/>
    <w:link w:val="Charfffffd"/>
    <w:qFormat/>
    <w:rsid w:val="009C0FCD"/>
    <w:pPr>
      <w:keepLines/>
      <w:widowControl/>
      <w:spacing w:line="360" w:lineRule="auto"/>
      <w:ind w:left="851" w:firstLineChars="200" w:firstLine="200"/>
      <w:jc w:val="center"/>
    </w:pPr>
    <w:rPr>
      <w:rFonts w:ascii="宋体" w:eastAsiaTheme="minorEastAsia" w:hAnsi="宋体" w:cstheme="minorBidi"/>
      <w:lang w:val="zh-CN"/>
    </w:rPr>
  </w:style>
  <w:style w:type="paragraph" w:customStyle="1" w:styleId="afffffffffffffffffffffffd">
    <w:name w:val="框文"/>
    <w:basedOn w:val="affffb"/>
    <w:uiPriority w:val="99"/>
    <w:qFormat/>
    <w:rsid w:val="009C0FCD"/>
    <w:pPr>
      <w:widowControl/>
      <w:snapToGrid w:val="0"/>
      <w:spacing w:line="360" w:lineRule="auto"/>
      <w:ind w:firstLineChars="200" w:firstLine="200"/>
      <w:jc w:val="center"/>
    </w:pPr>
    <w:rPr>
      <w:rFonts w:ascii="Times New Roman" w:hAnsi="Times New Roman"/>
      <w:szCs w:val="20"/>
    </w:rPr>
  </w:style>
  <w:style w:type="paragraph" w:customStyle="1" w:styleId="af9">
    <w:name w:val="四级标题内条标题"/>
    <w:basedOn w:val="afffffffffffffffe"/>
    <w:uiPriority w:val="99"/>
    <w:qFormat/>
    <w:rsid w:val="009C0FCD"/>
    <w:pPr>
      <w:numPr>
        <w:ilvl w:val="1"/>
        <w:numId w:val="42"/>
      </w:numPr>
      <w:tabs>
        <w:tab w:val="left" w:pos="360"/>
      </w:tabs>
      <w:ind w:left="0" w:firstLineChars="0" w:firstLine="0"/>
    </w:pPr>
    <w:rPr>
      <w:rFonts w:ascii="宋体" w:hAnsi="宋体" w:cs="Times New Roman"/>
      <w:color w:val="000000"/>
      <w:sz w:val="21"/>
      <w:szCs w:val="24"/>
    </w:rPr>
  </w:style>
  <w:style w:type="paragraph" w:customStyle="1" w:styleId="afff1">
    <w:name w:val="正文编号"/>
    <w:basedOn w:val="affffb"/>
    <w:qFormat/>
    <w:rsid w:val="009C0FCD"/>
    <w:pPr>
      <w:widowControl/>
      <w:numPr>
        <w:numId w:val="43"/>
      </w:numPr>
      <w:spacing w:line="360" w:lineRule="auto"/>
      <w:ind w:firstLineChars="200" w:firstLine="200"/>
      <w:jc w:val="left"/>
    </w:pPr>
    <w:rPr>
      <w:rFonts w:ascii="Times New Roman" w:hAnsi="Times New Roman"/>
      <w:sz w:val="24"/>
      <w:szCs w:val="20"/>
    </w:rPr>
  </w:style>
  <w:style w:type="paragraph" w:customStyle="1" w:styleId="afffffffffffffffffffffffe">
    <w:name w:val="图形正文"/>
    <w:basedOn w:val="affffb"/>
    <w:uiPriority w:val="99"/>
    <w:qFormat/>
    <w:rsid w:val="009C0FCD"/>
    <w:pPr>
      <w:widowControl/>
      <w:spacing w:line="0" w:lineRule="atLeast"/>
      <w:ind w:firstLineChars="200" w:firstLine="200"/>
      <w:jc w:val="center"/>
    </w:pPr>
    <w:rPr>
      <w:rFonts w:ascii="Times New Roman" w:eastAsia="方正楷体_GB2312" w:hAnsi="Times New Roman"/>
      <w:szCs w:val="20"/>
    </w:rPr>
  </w:style>
  <w:style w:type="paragraph" w:customStyle="1" w:styleId="affffffffffffffffffffffff">
    <w:name w:val="图题"/>
    <w:basedOn w:val="affffb"/>
    <w:next w:val="affffb"/>
    <w:uiPriority w:val="99"/>
    <w:qFormat/>
    <w:rsid w:val="009C0FCD"/>
    <w:pPr>
      <w:widowControl/>
      <w:tabs>
        <w:tab w:val="left" w:pos="0"/>
      </w:tabs>
      <w:autoSpaceDN w:val="0"/>
      <w:spacing w:line="300" w:lineRule="auto"/>
      <w:ind w:firstLineChars="200" w:firstLine="200"/>
      <w:jc w:val="center"/>
    </w:pPr>
    <w:rPr>
      <w:rFonts w:ascii="Times New Roman" w:eastAsia="黑体" w:hAnsi="Times New Roman"/>
      <w:kern w:val="0"/>
    </w:rPr>
  </w:style>
  <w:style w:type="character" w:customStyle="1" w:styleId="Charfffffe">
    <w:name w:val="正文样式文本 Char"/>
    <w:link w:val="affffffffffffffffffffffff0"/>
    <w:qFormat/>
    <w:locked/>
    <w:rsid w:val="009C0FCD"/>
    <w:rPr>
      <w:rFonts w:eastAsia="黑体"/>
      <w:bCs/>
      <w:sz w:val="24"/>
      <w:szCs w:val="24"/>
      <w:lang w:val="zh-CN"/>
    </w:rPr>
  </w:style>
  <w:style w:type="paragraph" w:customStyle="1" w:styleId="affffffffffffffffffffffff0">
    <w:name w:val="正文样式文本"/>
    <w:basedOn w:val="affffb"/>
    <w:link w:val="Charfffffe"/>
    <w:qFormat/>
    <w:rsid w:val="009C0FCD"/>
    <w:pPr>
      <w:widowControl/>
      <w:spacing w:line="360" w:lineRule="auto"/>
      <w:ind w:firstLineChars="200" w:firstLine="480"/>
      <w:jc w:val="left"/>
    </w:pPr>
    <w:rPr>
      <w:rFonts w:asciiTheme="minorHAnsi" w:eastAsia="黑体" w:hAnsiTheme="minorHAnsi" w:cstheme="minorBidi"/>
      <w:bCs/>
      <w:sz w:val="24"/>
      <w:lang w:val="zh-CN"/>
    </w:rPr>
  </w:style>
  <w:style w:type="character" w:customStyle="1" w:styleId="0Char">
    <w:name w:val="样式 正文文本缩进 + 左  0 字符 Char"/>
    <w:link w:val="02"/>
    <w:qFormat/>
    <w:locked/>
    <w:rsid w:val="009C0FCD"/>
    <w:rPr>
      <w:sz w:val="24"/>
    </w:rPr>
  </w:style>
  <w:style w:type="paragraph" w:customStyle="1" w:styleId="02">
    <w:name w:val="样式 正文文本缩进 + 左  0 字符"/>
    <w:link w:val="0Char"/>
    <w:qFormat/>
    <w:rsid w:val="009C0FCD"/>
    <w:pPr>
      <w:spacing w:line="360" w:lineRule="auto"/>
      <w:ind w:firstLineChars="250" w:firstLine="250"/>
    </w:pPr>
    <w:rPr>
      <w:sz w:val="24"/>
    </w:rPr>
  </w:style>
  <w:style w:type="paragraph" w:customStyle="1" w:styleId="af4">
    <w:name w:val="句点"/>
    <w:basedOn w:val="affffb"/>
    <w:uiPriority w:val="99"/>
    <w:qFormat/>
    <w:rsid w:val="009C0FCD"/>
    <w:pPr>
      <w:widowControl/>
      <w:numPr>
        <w:numId w:val="44"/>
      </w:numPr>
      <w:spacing w:line="360" w:lineRule="auto"/>
      <w:ind w:firstLineChars="200" w:firstLine="200"/>
      <w:jc w:val="left"/>
    </w:pPr>
    <w:rPr>
      <w:rFonts w:ascii="Times New Roman" w:eastAsia="仿宋_GB2312" w:hAnsi="Times New Roman"/>
      <w:sz w:val="24"/>
    </w:rPr>
  </w:style>
  <w:style w:type="paragraph" w:customStyle="1" w:styleId="affffffffffffffffffffffff1">
    <w:name w:val="注示头"/>
    <w:basedOn w:val="affffb"/>
    <w:qFormat/>
    <w:rsid w:val="009C0FCD"/>
    <w:pPr>
      <w:widowControl/>
      <w:pBdr>
        <w:top w:val="single" w:sz="4" w:space="1" w:color="000000"/>
      </w:pBdr>
      <w:autoSpaceDE w:val="0"/>
      <w:autoSpaceDN w:val="0"/>
      <w:adjustRightInd w:val="0"/>
      <w:spacing w:line="360" w:lineRule="auto"/>
      <w:ind w:firstLineChars="200" w:firstLine="200"/>
      <w:jc w:val="left"/>
    </w:pPr>
    <w:rPr>
      <w:rFonts w:ascii="Arial" w:eastAsia="黑体" w:hAnsi="Arial"/>
      <w:kern w:val="0"/>
      <w:sz w:val="18"/>
      <w:szCs w:val="21"/>
    </w:rPr>
  </w:style>
  <w:style w:type="paragraph" w:customStyle="1" w:styleId="affffffffffffffffffffffff2">
    <w:name w:val="注示文本"/>
    <w:basedOn w:val="affffb"/>
    <w:qFormat/>
    <w:rsid w:val="009C0FCD"/>
    <w:pPr>
      <w:widowControl/>
      <w:pBdr>
        <w:bottom w:val="single" w:sz="4" w:space="1" w:color="000000"/>
      </w:pBdr>
      <w:autoSpaceDE w:val="0"/>
      <w:autoSpaceDN w:val="0"/>
      <w:adjustRightInd w:val="0"/>
      <w:spacing w:line="360" w:lineRule="auto"/>
      <w:ind w:firstLineChars="200" w:firstLine="360"/>
      <w:jc w:val="left"/>
    </w:pPr>
    <w:rPr>
      <w:rFonts w:ascii="Arial" w:eastAsia="方正楷体_GB2312" w:hAnsi="Arial"/>
      <w:kern w:val="0"/>
      <w:sz w:val="18"/>
      <w:szCs w:val="18"/>
    </w:rPr>
  </w:style>
  <w:style w:type="character" w:customStyle="1" w:styleId="CharCharChar5">
    <w:name w:val="首行缩进 Char Char Char"/>
    <w:link w:val="CharChar6"/>
    <w:qFormat/>
    <w:locked/>
    <w:rsid w:val="009C0FCD"/>
    <w:rPr>
      <w:rFonts w:ascii="宋体" w:hAnsi="宋体"/>
      <w:lang w:val="zh-CN"/>
    </w:rPr>
  </w:style>
  <w:style w:type="paragraph" w:customStyle="1" w:styleId="CharChar6">
    <w:name w:val="首行缩进 Char Char"/>
    <w:basedOn w:val="affffb"/>
    <w:link w:val="CharCharChar5"/>
    <w:qFormat/>
    <w:rsid w:val="009C0FCD"/>
    <w:pPr>
      <w:widowControl/>
      <w:snapToGrid w:val="0"/>
      <w:spacing w:before="80" w:after="80" w:line="360" w:lineRule="auto"/>
      <w:ind w:left="540" w:firstLineChars="200" w:firstLine="200"/>
      <w:jc w:val="left"/>
    </w:pPr>
    <w:rPr>
      <w:rFonts w:ascii="宋体" w:eastAsiaTheme="minorEastAsia" w:hAnsi="宋体" w:cstheme="minorBidi"/>
      <w:szCs w:val="22"/>
      <w:lang w:val="zh-CN"/>
    </w:rPr>
  </w:style>
  <w:style w:type="paragraph" w:customStyle="1" w:styleId="Para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w:basedOn w:val="affffb"/>
    <w:qFormat/>
    <w:rsid w:val="009C0FCD"/>
    <w:pPr>
      <w:widowControl/>
      <w:shd w:val="clear" w:color="auto" w:fill="000080"/>
      <w:spacing w:line="360" w:lineRule="auto"/>
      <w:ind w:firstLineChars="200" w:firstLine="200"/>
      <w:jc w:val="left"/>
    </w:pPr>
    <w:rPr>
      <w:rFonts w:ascii="Tahoma" w:hAnsi="Tahoma"/>
      <w:sz w:val="24"/>
    </w:rPr>
  </w:style>
  <w:style w:type="paragraph" w:customStyle="1" w:styleId="1fffff5">
    <w:name w:val="缺省文本:1"/>
    <w:basedOn w:val="affffb"/>
    <w:qFormat/>
    <w:rsid w:val="009C0FCD"/>
    <w:pPr>
      <w:widowControl/>
      <w:autoSpaceDE w:val="0"/>
      <w:autoSpaceDN w:val="0"/>
      <w:adjustRightInd w:val="0"/>
      <w:spacing w:line="360" w:lineRule="auto"/>
      <w:ind w:firstLineChars="200" w:firstLine="200"/>
      <w:jc w:val="left"/>
    </w:pPr>
    <w:rPr>
      <w:rFonts w:ascii="Times New Roman" w:hAnsi="Times New Roman"/>
      <w:kern w:val="0"/>
      <w:sz w:val="24"/>
      <w:szCs w:val="20"/>
    </w:rPr>
  </w:style>
  <w:style w:type="paragraph" w:customStyle="1" w:styleId="4f9">
    <w:name w:val="正文4号字"/>
    <w:basedOn w:val="affffb"/>
    <w:qFormat/>
    <w:rsid w:val="009C0FCD"/>
    <w:pPr>
      <w:widowControl/>
      <w:spacing w:before="100" w:beforeAutospacing="1" w:line="400" w:lineRule="exact"/>
      <w:ind w:firstLineChars="200" w:firstLine="500"/>
      <w:jc w:val="left"/>
    </w:pPr>
    <w:rPr>
      <w:rFonts w:ascii="宋体" w:hAnsi="宋体" w:cs="宋体"/>
      <w:spacing w:val="5"/>
      <w:sz w:val="24"/>
    </w:rPr>
  </w:style>
  <w:style w:type="paragraph" w:customStyle="1" w:styleId="074150">
    <w:name w:val="样式 小四 首行缩进:  0.74 厘米 行距: 1.5 倍行距"/>
    <w:basedOn w:val="affffb"/>
    <w:uiPriority w:val="99"/>
    <w:qFormat/>
    <w:rsid w:val="009C0FCD"/>
    <w:pPr>
      <w:widowControl/>
      <w:spacing w:line="360" w:lineRule="auto"/>
      <w:ind w:firstLineChars="200" w:firstLine="420"/>
      <w:jc w:val="left"/>
    </w:pPr>
    <w:rPr>
      <w:rFonts w:ascii="Times New Roman" w:hAnsi="Times New Roman" w:cs="宋体"/>
      <w:sz w:val="24"/>
      <w:szCs w:val="20"/>
    </w:rPr>
  </w:style>
  <w:style w:type="paragraph" w:customStyle="1" w:styleId="affffffffffffffffffffffff3">
    <w:name w:val="正文（表格）"/>
    <w:basedOn w:val="affffb"/>
    <w:uiPriority w:val="99"/>
    <w:qFormat/>
    <w:rsid w:val="009C0FCD"/>
    <w:pPr>
      <w:widowControl/>
      <w:spacing w:line="360" w:lineRule="auto"/>
      <w:ind w:firstLineChars="200" w:firstLine="200"/>
      <w:jc w:val="left"/>
    </w:pPr>
    <w:rPr>
      <w:rFonts w:ascii="Times New Roman" w:hAnsi="Times New Roman"/>
      <w:szCs w:val="20"/>
    </w:rPr>
  </w:style>
  <w:style w:type="paragraph" w:customStyle="1" w:styleId="affffffffffffffffffffffff4">
    <w:name w:val="方案正文样式"/>
    <w:basedOn w:val="affffb"/>
    <w:uiPriority w:val="99"/>
    <w:qFormat/>
    <w:rsid w:val="009C0FCD"/>
    <w:pPr>
      <w:widowControl/>
      <w:adjustRightInd w:val="0"/>
      <w:spacing w:before="120" w:after="120" w:line="360" w:lineRule="auto"/>
      <w:ind w:left="600" w:firstLineChars="200" w:firstLine="200"/>
      <w:jc w:val="left"/>
    </w:pPr>
    <w:rPr>
      <w:rFonts w:ascii="宋体" w:hAnsi="宋体"/>
      <w:color w:val="000000"/>
      <w:spacing w:val="4"/>
      <w:kern w:val="0"/>
      <w:szCs w:val="20"/>
    </w:rPr>
  </w:style>
  <w:style w:type="paragraph" w:customStyle="1" w:styleId="1fffff6">
    <w:name w:val="方案标题1"/>
    <w:basedOn w:val="1f3"/>
    <w:next w:val="affffffffffffffffffffffff4"/>
    <w:uiPriority w:val="99"/>
    <w:qFormat/>
    <w:rsid w:val="009C0FCD"/>
    <w:pPr>
      <w:widowControl/>
      <w:tabs>
        <w:tab w:val="left" w:pos="0"/>
        <w:tab w:val="left" w:pos="840"/>
      </w:tabs>
      <w:autoSpaceDE/>
      <w:autoSpaceDN/>
      <w:adjustRightInd/>
      <w:spacing w:before="156" w:after="156" w:line="240" w:lineRule="auto"/>
      <w:ind w:left="840" w:hanging="420"/>
      <w:jc w:val="left"/>
    </w:pPr>
    <w:rPr>
      <w:rFonts w:hAnsi="宋体"/>
      <w:color w:val="000000"/>
      <w:sz w:val="44"/>
    </w:rPr>
  </w:style>
  <w:style w:type="paragraph" w:customStyle="1" w:styleId="4fa">
    <w:name w:val="方案标题4"/>
    <w:basedOn w:val="affffb"/>
    <w:next w:val="affffffffffffffffffffffff4"/>
    <w:uiPriority w:val="99"/>
    <w:qFormat/>
    <w:rsid w:val="009C0FCD"/>
    <w:pPr>
      <w:widowControl/>
      <w:spacing w:before="120" w:after="120" w:line="360" w:lineRule="auto"/>
      <w:ind w:firstLineChars="200" w:firstLine="200"/>
      <w:jc w:val="left"/>
      <w:outlineLvl w:val="3"/>
    </w:pPr>
    <w:rPr>
      <w:rFonts w:ascii="宋体" w:hAnsi="宋体"/>
      <w:b/>
      <w:szCs w:val="20"/>
    </w:rPr>
  </w:style>
  <w:style w:type="paragraph" w:customStyle="1" w:styleId="affa">
    <w:name w:val="标题正文"/>
    <w:basedOn w:val="affffb"/>
    <w:next w:val="affffb"/>
    <w:uiPriority w:val="99"/>
    <w:qFormat/>
    <w:rsid w:val="009C0FCD"/>
    <w:pPr>
      <w:widowControl/>
      <w:numPr>
        <w:numId w:val="45"/>
      </w:numPr>
      <w:tabs>
        <w:tab w:val="left" w:pos="420"/>
      </w:tabs>
      <w:spacing w:line="360" w:lineRule="auto"/>
      <w:ind w:left="420" w:firstLineChars="200" w:hanging="420"/>
      <w:jc w:val="left"/>
    </w:pPr>
    <w:rPr>
      <w:rFonts w:ascii="Book Antiqua" w:hAnsi="Book Antiqua"/>
      <w:kern w:val="0"/>
      <w:szCs w:val="21"/>
      <w:lang w:eastAsia="en-US"/>
    </w:rPr>
  </w:style>
  <w:style w:type="paragraph" w:customStyle="1" w:styleId="0512">
    <w:name w:val="样式 样式 正文文本缩进 + 段后: 0.5 行1 + 首行缩进:  2 字符"/>
    <w:basedOn w:val="affffb"/>
    <w:uiPriority w:val="99"/>
    <w:qFormat/>
    <w:rsid w:val="009C0FCD"/>
    <w:pPr>
      <w:widowControl/>
      <w:tabs>
        <w:tab w:val="left" w:pos="817"/>
      </w:tabs>
      <w:spacing w:line="360" w:lineRule="auto"/>
      <w:ind w:left="817" w:firstLineChars="200" w:hanging="420"/>
      <w:jc w:val="left"/>
    </w:pPr>
    <w:rPr>
      <w:rFonts w:ascii="Times New Roman" w:hAnsi="Times New Roman"/>
      <w:spacing w:val="20"/>
      <w:sz w:val="24"/>
      <w:szCs w:val="20"/>
    </w:rPr>
  </w:style>
  <w:style w:type="character" w:customStyle="1" w:styleId="22Char0">
    <w:name w:val="样式 样式 正文首行缩进 + 首行缩进:  2 字符 + 首行缩进:  2 字符 Char"/>
    <w:link w:val="224"/>
    <w:qFormat/>
    <w:locked/>
    <w:rsid w:val="009C0FCD"/>
    <w:rPr>
      <w:rFonts w:ascii="宋体" w:hAnsi="宋体" w:cs="宋体"/>
      <w:sz w:val="24"/>
    </w:rPr>
  </w:style>
  <w:style w:type="paragraph" w:customStyle="1" w:styleId="224">
    <w:name w:val="样式 样式 正文首行缩进 + 首行缩进:  2 字符 + 首行缩进:  2 字符"/>
    <w:basedOn w:val="affffb"/>
    <w:link w:val="22Char0"/>
    <w:qFormat/>
    <w:rsid w:val="009C0FCD"/>
    <w:pPr>
      <w:widowControl/>
      <w:spacing w:line="440" w:lineRule="exact"/>
      <w:ind w:firstLineChars="200" w:firstLine="200"/>
      <w:jc w:val="left"/>
    </w:pPr>
    <w:rPr>
      <w:rFonts w:ascii="宋体" w:eastAsiaTheme="minorEastAsia" w:hAnsi="宋体" w:cs="宋体"/>
      <w:sz w:val="24"/>
      <w:szCs w:val="22"/>
    </w:rPr>
  </w:style>
  <w:style w:type="paragraph" w:customStyle="1" w:styleId="affff2">
    <w:name w:val="图表文字"/>
    <w:basedOn w:val="affffb"/>
    <w:qFormat/>
    <w:rsid w:val="009C0FCD"/>
    <w:pPr>
      <w:widowControl/>
      <w:numPr>
        <w:numId w:val="46"/>
      </w:numPr>
      <w:spacing w:line="360" w:lineRule="auto"/>
      <w:ind w:left="0" w:firstLineChars="200" w:firstLine="0"/>
      <w:jc w:val="left"/>
    </w:pPr>
    <w:rPr>
      <w:rFonts w:ascii="Times New Roman" w:hAnsi="Times New Roman"/>
    </w:rPr>
  </w:style>
  <w:style w:type="paragraph" w:customStyle="1" w:styleId="1fffff7">
    <w:name w:val="样1"/>
    <w:basedOn w:val="afffffe"/>
    <w:uiPriority w:val="99"/>
    <w:qFormat/>
    <w:rsid w:val="009C0FCD"/>
    <w:pPr>
      <w:widowControl/>
      <w:ind w:firstLineChars="200" w:firstLine="480"/>
      <w:jc w:val="left"/>
    </w:pPr>
    <w:rPr>
      <w:rFonts w:ascii="宋体" w:hAnsi="宋体"/>
      <w:bCs/>
    </w:rPr>
  </w:style>
  <w:style w:type="paragraph" w:customStyle="1" w:styleId="5278">
    <w:name w:val="样式 正文5号 + 首行缩进:  2 字符 段后: 7.8 磅"/>
    <w:basedOn w:val="affffb"/>
    <w:uiPriority w:val="99"/>
    <w:qFormat/>
    <w:rsid w:val="009C0FCD"/>
    <w:pPr>
      <w:widowControl/>
      <w:spacing w:line="288" w:lineRule="auto"/>
      <w:ind w:firstLineChars="200" w:firstLine="200"/>
      <w:jc w:val="left"/>
    </w:pPr>
    <w:rPr>
      <w:rFonts w:ascii="Arial" w:hAnsi="Arial" w:cs="宋体"/>
      <w:szCs w:val="20"/>
    </w:rPr>
  </w:style>
  <w:style w:type="paragraph" w:customStyle="1" w:styleId="5f3">
    <w:name w:val="正文5号"/>
    <w:basedOn w:val="affffb"/>
    <w:uiPriority w:val="99"/>
    <w:qFormat/>
    <w:rsid w:val="009C0FCD"/>
    <w:pPr>
      <w:widowControl/>
      <w:spacing w:line="288" w:lineRule="auto"/>
      <w:ind w:firstLineChars="200" w:firstLine="200"/>
      <w:jc w:val="left"/>
    </w:pPr>
    <w:rPr>
      <w:rFonts w:ascii="Arial" w:hAnsi="Arial" w:cs="宋体"/>
      <w:szCs w:val="20"/>
    </w:rPr>
  </w:style>
  <w:style w:type="paragraph" w:customStyle="1" w:styleId="4fb">
    <w:name w:val="正文小4"/>
    <w:basedOn w:val="affffb"/>
    <w:uiPriority w:val="99"/>
    <w:qFormat/>
    <w:rsid w:val="009C0FCD"/>
    <w:pPr>
      <w:widowControl/>
      <w:spacing w:line="312" w:lineRule="auto"/>
      <w:ind w:firstLineChars="200" w:firstLine="200"/>
      <w:jc w:val="left"/>
    </w:pPr>
    <w:rPr>
      <w:rFonts w:ascii="Times New Roman" w:hAnsi="Times New Roman"/>
      <w:sz w:val="24"/>
    </w:rPr>
  </w:style>
  <w:style w:type="paragraph" w:customStyle="1" w:styleId="521">
    <w:name w:val="样式 正文5号 + 首行缩进:  2 字符 段后: 1 行"/>
    <w:basedOn w:val="5f3"/>
    <w:uiPriority w:val="99"/>
    <w:qFormat/>
    <w:rsid w:val="009C0FCD"/>
    <w:pPr>
      <w:spacing w:line="312" w:lineRule="auto"/>
    </w:pPr>
  </w:style>
  <w:style w:type="paragraph" w:customStyle="1" w:styleId="120">
    <w:name w:val="样式 样式 正文首行缩进 + 首行缩进:  1 字符 + 首行缩进:  2 字符"/>
    <w:basedOn w:val="affffb"/>
    <w:uiPriority w:val="99"/>
    <w:qFormat/>
    <w:rsid w:val="009C0FCD"/>
    <w:pPr>
      <w:widowControl/>
      <w:spacing w:after="120" w:line="360" w:lineRule="auto"/>
      <w:ind w:firstLineChars="200" w:firstLine="200"/>
      <w:jc w:val="left"/>
    </w:pPr>
    <w:rPr>
      <w:rFonts w:ascii="Times New Roman" w:eastAsia="仿宋_GB2312" w:hAnsi="Times New Roman"/>
      <w:sz w:val="30"/>
      <w:szCs w:val="20"/>
    </w:rPr>
  </w:style>
  <w:style w:type="paragraph" w:customStyle="1" w:styleId="0505">
    <w:name w:val="样式 项目排列 + 段前: 0.5 行 段后: 0.5 行"/>
    <w:basedOn w:val="affffb"/>
    <w:uiPriority w:val="99"/>
    <w:qFormat/>
    <w:rsid w:val="009C0FCD"/>
    <w:pPr>
      <w:widowControl/>
      <w:spacing w:line="360" w:lineRule="auto"/>
      <w:ind w:firstLineChars="200" w:firstLine="200"/>
      <w:jc w:val="left"/>
    </w:pPr>
    <w:rPr>
      <w:rFonts w:ascii="Times New Roman" w:hAnsi="Times New Roman"/>
      <w:sz w:val="24"/>
    </w:rPr>
  </w:style>
  <w:style w:type="paragraph" w:customStyle="1" w:styleId="115">
    <w:name w:val="样式 正文首行缩进 + 首行缩进:  1 字符1"/>
    <w:basedOn w:val="afffffff2"/>
    <w:uiPriority w:val="99"/>
    <w:qFormat/>
    <w:rsid w:val="009C0FCD"/>
    <w:pPr>
      <w:ind w:firstLineChars="200" w:firstLine="560"/>
    </w:pPr>
    <w:rPr>
      <w:rFonts w:eastAsia="仿宋_GB2312"/>
      <w:kern w:val="0"/>
      <w:sz w:val="30"/>
      <w:szCs w:val="20"/>
    </w:rPr>
  </w:style>
  <w:style w:type="paragraph" w:customStyle="1" w:styleId="with">
    <w:name w:val="内容with编号"/>
    <w:basedOn w:val="affffb"/>
    <w:uiPriority w:val="99"/>
    <w:qFormat/>
    <w:rsid w:val="009C0FCD"/>
    <w:pPr>
      <w:widowControl/>
      <w:numPr>
        <w:numId w:val="47"/>
      </w:numPr>
      <w:tabs>
        <w:tab w:val="clear" w:pos="420"/>
        <w:tab w:val="left" w:pos="987"/>
      </w:tabs>
      <w:spacing w:line="360" w:lineRule="auto"/>
      <w:ind w:left="987" w:firstLineChars="200" w:firstLine="200"/>
      <w:jc w:val="left"/>
    </w:pPr>
    <w:rPr>
      <w:rFonts w:ascii="宋体" w:hAnsi="Times New Roman"/>
      <w:kern w:val="0"/>
      <w:sz w:val="24"/>
      <w:szCs w:val="20"/>
    </w:rPr>
  </w:style>
  <w:style w:type="paragraph" w:customStyle="1" w:styleId="affffffffffffffffffffffff5">
    <w:name w:val="正文小四"/>
    <w:basedOn w:val="affffffffffffffffffffff"/>
    <w:qFormat/>
    <w:rsid w:val="009C0FCD"/>
    <w:pPr>
      <w:spacing w:before="0" w:line="240" w:lineRule="auto"/>
      <w:ind w:firstLineChars="0" w:firstLine="0"/>
    </w:pPr>
    <w:rPr>
      <w:sz w:val="18"/>
      <w:szCs w:val="18"/>
    </w:rPr>
  </w:style>
  <w:style w:type="paragraph" w:customStyle="1" w:styleId="affffffffffffffffffffffff6">
    <w:name w:val="正文不缩进－列表注释"/>
    <w:basedOn w:val="affffc"/>
    <w:qFormat/>
    <w:rsid w:val="009C0FCD"/>
    <w:pPr>
      <w:widowControl/>
      <w:autoSpaceDE/>
      <w:autoSpaceDN/>
      <w:adjustRightInd/>
      <w:spacing w:after="120" w:line="360" w:lineRule="auto"/>
      <w:ind w:leftChars="351" w:left="737" w:firstLineChars="200" w:firstLine="0"/>
    </w:pPr>
    <w:rPr>
      <w:rFonts w:ascii="Times New Roman" w:hAnsi="Times New Roman" w:cs="宋体"/>
      <w:kern w:val="0"/>
      <w:szCs w:val="20"/>
    </w:rPr>
  </w:style>
  <w:style w:type="paragraph" w:customStyle="1" w:styleId="4fc">
    <w:name w:val="自定义标题4"/>
    <w:basedOn w:val="48"/>
    <w:next w:val="affffb"/>
    <w:uiPriority w:val="99"/>
    <w:qFormat/>
    <w:rsid w:val="009C0FCD"/>
    <w:pPr>
      <w:widowControl/>
      <w:tabs>
        <w:tab w:val="left" w:pos="0"/>
        <w:tab w:val="left" w:pos="851"/>
      </w:tabs>
      <w:adjustRightInd/>
      <w:spacing w:before="0" w:after="0" w:line="374" w:lineRule="auto"/>
      <w:ind w:left="851" w:hanging="851"/>
      <w:jc w:val="left"/>
      <w:textAlignment w:val="auto"/>
    </w:pPr>
    <w:rPr>
      <w:rFonts w:ascii="Cambria" w:eastAsia="宋体" w:hAnsi="Cambria"/>
      <w:bCs/>
      <w:color w:val="FF0000"/>
      <w:kern w:val="2"/>
      <w:szCs w:val="28"/>
    </w:rPr>
  </w:style>
  <w:style w:type="paragraph" w:customStyle="1" w:styleId="5f4">
    <w:name w:val="自定义标题5"/>
    <w:basedOn w:val="52"/>
    <w:next w:val="affffb"/>
    <w:uiPriority w:val="99"/>
    <w:qFormat/>
    <w:rsid w:val="009C0FCD"/>
    <w:pPr>
      <w:widowControl/>
      <w:tabs>
        <w:tab w:val="left" w:pos="0"/>
        <w:tab w:val="left" w:pos="1134"/>
      </w:tabs>
      <w:autoSpaceDE w:val="0"/>
      <w:autoSpaceDN w:val="0"/>
      <w:snapToGrid w:val="0"/>
      <w:spacing w:line="374" w:lineRule="auto"/>
      <w:ind w:left="1134" w:hanging="1134"/>
      <w:jc w:val="left"/>
      <w:textAlignment w:val="auto"/>
    </w:pPr>
    <w:rPr>
      <w:bCs/>
      <w:color w:val="FF0000"/>
      <w:kern w:val="2"/>
      <w:szCs w:val="28"/>
      <w:lang w:bidi="en-US"/>
    </w:rPr>
  </w:style>
  <w:style w:type="paragraph" w:customStyle="1" w:styleId="125">
    <w:name w:val="样式 宋体 加粗 左侧:  1 厘米 行距: 固定值 25 磅"/>
    <w:basedOn w:val="affffb"/>
    <w:uiPriority w:val="99"/>
    <w:qFormat/>
    <w:rsid w:val="009C0FCD"/>
    <w:pPr>
      <w:widowControl/>
      <w:adjustRightInd w:val="0"/>
      <w:spacing w:line="360" w:lineRule="auto"/>
      <w:ind w:firstLineChars="200" w:firstLine="480"/>
      <w:jc w:val="left"/>
    </w:pPr>
    <w:rPr>
      <w:rFonts w:ascii="宋体" w:hAnsi="宋体" w:cs="宋体"/>
      <w:bCs/>
      <w:kern w:val="0"/>
      <w:sz w:val="24"/>
      <w:szCs w:val="20"/>
    </w:rPr>
  </w:style>
  <w:style w:type="paragraph" w:customStyle="1" w:styleId="affffffffffffffffffffffff7">
    <w:name w:val="中文正文"/>
    <w:basedOn w:val="affffb"/>
    <w:qFormat/>
    <w:rsid w:val="009C0FCD"/>
    <w:pPr>
      <w:widowControl/>
      <w:adjustRightInd w:val="0"/>
      <w:spacing w:before="120" w:after="120" w:line="300" w:lineRule="auto"/>
      <w:ind w:firstLineChars="200" w:firstLine="420"/>
      <w:jc w:val="left"/>
    </w:pPr>
    <w:rPr>
      <w:rFonts w:ascii="方正小标宋_GBK" w:hAnsi="方正小标宋_GBK"/>
      <w:color w:val="000000"/>
      <w:kern w:val="0"/>
      <w:sz w:val="24"/>
      <w:szCs w:val="21"/>
    </w:rPr>
  </w:style>
  <w:style w:type="paragraph" w:customStyle="1" w:styleId="affffffffffffffffffffffff8">
    <w:name w:val="中文仿宋正文"/>
    <w:basedOn w:val="affffb"/>
    <w:qFormat/>
    <w:rsid w:val="009C0FCD"/>
    <w:pPr>
      <w:widowControl/>
      <w:adjustRightInd w:val="0"/>
      <w:spacing w:line="300" w:lineRule="auto"/>
      <w:ind w:firstLineChars="200" w:firstLine="600"/>
      <w:jc w:val="left"/>
    </w:pPr>
    <w:rPr>
      <w:rFonts w:ascii="Times New Roman" w:eastAsia="仿宋_GB2312" w:hAnsi="Times New Roman"/>
      <w:kern w:val="0"/>
      <w:sz w:val="30"/>
      <w:szCs w:val="20"/>
    </w:rPr>
  </w:style>
  <w:style w:type="paragraph" w:customStyle="1" w:styleId="affffffffffffffffffffffff9">
    <w:name w:val="注："/>
    <w:next w:val="affffffffffff2"/>
    <w:qFormat/>
    <w:rsid w:val="009C0FCD"/>
    <w:pPr>
      <w:widowControl w:val="0"/>
      <w:autoSpaceDE w:val="0"/>
      <w:autoSpaceDN w:val="0"/>
      <w:spacing w:line="360" w:lineRule="auto"/>
      <w:ind w:left="840" w:firstLineChars="200" w:hanging="420"/>
      <w:jc w:val="both"/>
    </w:pPr>
    <w:rPr>
      <w:rFonts w:ascii="宋体" w:eastAsia="宋体" w:hAnsi="Times New Roman" w:cs="Times New Roman"/>
      <w:kern w:val="0"/>
      <w:sz w:val="18"/>
      <w:szCs w:val="20"/>
    </w:rPr>
  </w:style>
  <w:style w:type="paragraph" w:customStyle="1" w:styleId="affffffffffffffffffffffffa">
    <w:name w:val="注×："/>
    <w:qFormat/>
    <w:rsid w:val="009C0FCD"/>
    <w:pPr>
      <w:widowControl w:val="0"/>
      <w:tabs>
        <w:tab w:val="left" w:pos="630"/>
      </w:tabs>
      <w:autoSpaceDE w:val="0"/>
      <w:autoSpaceDN w:val="0"/>
      <w:spacing w:line="360" w:lineRule="auto"/>
      <w:ind w:left="900" w:firstLineChars="200" w:hanging="500"/>
      <w:jc w:val="both"/>
    </w:pPr>
    <w:rPr>
      <w:rFonts w:ascii="宋体" w:eastAsia="宋体" w:hAnsi="Times New Roman" w:cs="Times New Roman"/>
      <w:kern w:val="0"/>
      <w:sz w:val="18"/>
      <w:szCs w:val="20"/>
    </w:rPr>
  </w:style>
  <w:style w:type="paragraph" w:customStyle="1" w:styleId="-5">
    <w:name w:val="申-无顺序并列"/>
    <w:basedOn w:val="affffb"/>
    <w:uiPriority w:val="99"/>
    <w:qFormat/>
    <w:rsid w:val="009C0FCD"/>
    <w:pPr>
      <w:widowControl/>
      <w:numPr>
        <w:numId w:val="48"/>
      </w:numPr>
      <w:spacing w:before="60" w:line="360" w:lineRule="auto"/>
      <w:ind w:firstLineChars="200" w:firstLine="200"/>
      <w:jc w:val="left"/>
    </w:pPr>
    <w:rPr>
      <w:rFonts w:ascii="Arial" w:hAnsi="Arial"/>
      <w:sz w:val="28"/>
      <w:szCs w:val="22"/>
    </w:rPr>
  </w:style>
  <w:style w:type="character" w:customStyle="1" w:styleId="-Char3">
    <w:name w:val="样式-正文 Char"/>
    <w:link w:val="-c"/>
    <w:qFormat/>
    <w:locked/>
    <w:rsid w:val="009C0FCD"/>
    <w:rPr>
      <w:sz w:val="24"/>
    </w:rPr>
  </w:style>
  <w:style w:type="paragraph" w:customStyle="1" w:styleId="-c">
    <w:name w:val="样式-正文"/>
    <w:basedOn w:val="affffb"/>
    <w:link w:val="-Char3"/>
    <w:qFormat/>
    <w:rsid w:val="009C0FCD"/>
    <w:pPr>
      <w:widowControl/>
      <w:spacing w:line="360" w:lineRule="auto"/>
      <w:ind w:firstLineChars="200" w:firstLine="200"/>
      <w:jc w:val="left"/>
    </w:pPr>
    <w:rPr>
      <w:rFonts w:asciiTheme="minorHAnsi" w:eastAsiaTheme="minorEastAsia" w:hAnsiTheme="minorHAnsi" w:cstheme="minorBidi"/>
      <w:sz w:val="24"/>
      <w:szCs w:val="22"/>
    </w:rPr>
  </w:style>
  <w:style w:type="paragraph" w:customStyle="1" w:styleId="affffffffffffffffffffffffb">
    <w:name w:val="表格左栏"/>
    <w:basedOn w:val="affffffffffffffff9"/>
    <w:uiPriority w:val="99"/>
    <w:qFormat/>
    <w:rsid w:val="009C0FCD"/>
    <w:pPr>
      <w:adjustRightInd w:val="0"/>
      <w:spacing w:line="240" w:lineRule="atLeast"/>
      <w:ind w:firstLine="510"/>
      <w:jc w:val="center"/>
    </w:pPr>
    <w:rPr>
      <w:rFonts w:cs="Times New Roman"/>
      <w:kern w:val="0"/>
      <w:sz w:val="24"/>
    </w:rPr>
  </w:style>
  <w:style w:type="paragraph" w:customStyle="1" w:styleId="affffffffffffffffffffffffc">
    <w:name w:val="表格题头"/>
    <w:basedOn w:val="affffb"/>
    <w:uiPriority w:val="99"/>
    <w:qFormat/>
    <w:rsid w:val="009C0FCD"/>
    <w:pPr>
      <w:widowControl/>
      <w:adjustRightInd w:val="0"/>
      <w:spacing w:line="300" w:lineRule="auto"/>
      <w:ind w:firstLineChars="200" w:firstLine="510"/>
      <w:jc w:val="center"/>
    </w:pPr>
    <w:rPr>
      <w:rFonts w:ascii="Times New Roman" w:hAnsi="Times New Roman"/>
      <w:b/>
      <w:kern w:val="0"/>
      <w:sz w:val="24"/>
      <w:szCs w:val="20"/>
    </w:rPr>
  </w:style>
  <w:style w:type="character" w:customStyle="1" w:styleId="2CharChar2">
    <w:name w:val="正文（首行缩进2字符） Char Char"/>
    <w:qFormat/>
    <w:locked/>
    <w:rsid w:val="009C0FCD"/>
    <w:rPr>
      <w:rFonts w:ascii="Times New Roman" w:hAnsi="Times New Roman"/>
      <w:kern w:val="2"/>
      <w:sz w:val="21"/>
    </w:rPr>
  </w:style>
  <w:style w:type="paragraph" w:customStyle="1" w:styleId="225">
    <w:name w:val="样式 样式 题注 + 首行缩进:  2 字符 + 首行缩进:  2 字符"/>
    <w:uiPriority w:val="99"/>
    <w:qFormat/>
    <w:rsid w:val="009C0FCD"/>
    <w:pPr>
      <w:spacing w:line="360" w:lineRule="auto"/>
      <w:ind w:firstLineChars="200" w:firstLine="200"/>
      <w:jc w:val="center"/>
    </w:pPr>
    <w:rPr>
      <w:rFonts w:ascii="Times New Roman" w:eastAsia="宋体" w:hAnsi="Times New Roman" w:cs="Times New Roman"/>
      <w:kern w:val="0"/>
      <w:sz w:val="20"/>
      <w:szCs w:val="20"/>
    </w:rPr>
  </w:style>
  <w:style w:type="paragraph" w:customStyle="1" w:styleId="affffffffffffffffffffffffd">
    <w:name w:val="插图"/>
    <w:basedOn w:val="affffb"/>
    <w:next w:val="affffb"/>
    <w:link w:val="Charffffff"/>
    <w:qFormat/>
    <w:rsid w:val="009C0FCD"/>
    <w:pPr>
      <w:widowControl/>
      <w:adjustRightInd w:val="0"/>
      <w:spacing w:line="400" w:lineRule="atLeast"/>
      <w:ind w:firstLineChars="200" w:firstLine="510"/>
      <w:jc w:val="center"/>
    </w:pPr>
    <w:rPr>
      <w:rFonts w:ascii="Times New Roman" w:hAnsi="Times New Roman"/>
      <w:kern w:val="0"/>
      <w:sz w:val="24"/>
      <w:szCs w:val="20"/>
    </w:rPr>
  </w:style>
  <w:style w:type="character" w:customStyle="1" w:styleId="Charffffff">
    <w:name w:val="插图 Char"/>
    <w:link w:val="affffffffffffffffffffffffd"/>
    <w:qFormat/>
    <w:rsid w:val="009C0FCD"/>
    <w:rPr>
      <w:rFonts w:ascii="Times New Roman" w:eastAsia="宋体" w:hAnsi="Times New Roman" w:cs="Times New Roman"/>
      <w:kern w:val="0"/>
      <w:sz w:val="24"/>
      <w:szCs w:val="20"/>
    </w:rPr>
  </w:style>
  <w:style w:type="paragraph" w:customStyle="1" w:styleId="305">
    <w:name w:val="样式 标题 3 + 段前: 0.5 行"/>
    <w:basedOn w:val="38"/>
    <w:uiPriority w:val="99"/>
    <w:qFormat/>
    <w:rsid w:val="009C0FCD"/>
    <w:pPr>
      <w:keepNext w:val="0"/>
      <w:keepLines w:val="0"/>
      <w:widowControl/>
      <w:numPr>
        <w:ilvl w:val="2"/>
        <w:numId w:val="49"/>
      </w:numPr>
      <w:tabs>
        <w:tab w:val="left" w:pos="420"/>
      </w:tabs>
      <w:autoSpaceDE/>
      <w:autoSpaceDN/>
      <w:spacing w:before="156" w:line="300" w:lineRule="auto"/>
      <w:ind w:left="720" w:hanging="720"/>
    </w:pPr>
    <w:rPr>
      <w:rFonts w:ascii="Times New Roman" w:eastAsia="黑体" w:hAnsi="Times New Roman"/>
      <w:b w:val="0"/>
      <w:sz w:val="28"/>
      <w:u w:val="none"/>
    </w:rPr>
  </w:style>
  <w:style w:type="character" w:customStyle="1" w:styleId="Charffffff0">
    <w:name w:val="标书表格字体格式 Char"/>
    <w:link w:val="affffffffffffffffffffffffe"/>
    <w:qFormat/>
    <w:locked/>
    <w:rsid w:val="009C0FCD"/>
  </w:style>
  <w:style w:type="paragraph" w:customStyle="1" w:styleId="affffffffffffffffffffffffe">
    <w:name w:val="标书表格字体格式"/>
    <w:next w:val="affffb"/>
    <w:link w:val="Charffffff0"/>
    <w:qFormat/>
    <w:rsid w:val="009C0FCD"/>
    <w:pPr>
      <w:spacing w:line="360" w:lineRule="auto"/>
      <w:ind w:firstLineChars="200" w:firstLine="200"/>
    </w:pPr>
  </w:style>
  <w:style w:type="paragraph" w:customStyle="1" w:styleId="0740">
    <w:name w:val="正文 + 首行缩进:  0.74 厘米"/>
    <w:basedOn w:val="affffb"/>
    <w:uiPriority w:val="99"/>
    <w:qFormat/>
    <w:rsid w:val="009C0FCD"/>
    <w:pPr>
      <w:widowControl/>
      <w:adjustRightInd w:val="0"/>
      <w:spacing w:line="360" w:lineRule="auto"/>
      <w:ind w:firstLineChars="200" w:firstLine="420"/>
      <w:jc w:val="left"/>
    </w:pPr>
    <w:rPr>
      <w:rFonts w:ascii="Times New Roman" w:hAnsi="Times New Roman"/>
      <w:kern w:val="0"/>
      <w:sz w:val="24"/>
      <w:szCs w:val="20"/>
    </w:rPr>
  </w:style>
  <w:style w:type="paragraph" w:customStyle="1" w:styleId="afffffffffffffffffffffffff">
    <w:name w:val="注释正文"/>
    <w:basedOn w:val="affffb"/>
    <w:uiPriority w:val="99"/>
    <w:qFormat/>
    <w:rsid w:val="009C0FCD"/>
    <w:pPr>
      <w:widowControl/>
      <w:adjustRightInd w:val="0"/>
      <w:spacing w:line="300" w:lineRule="auto"/>
      <w:ind w:firstLineChars="200" w:firstLine="480"/>
      <w:jc w:val="left"/>
    </w:pPr>
    <w:rPr>
      <w:rFonts w:ascii="方正楷体_GB2312" w:eastAsia="方正楷体_GB2312" w:hAnsi="Times New Roman"/>
      <w:kern w:val="0"/>
      <w:szCs w:val="20"/>
    </w:rPr>
  </w:style>
  <w:style w:type="character" w:customStyle="1" w:styleId="2Charc">
    <w:name w:val="项目符号2 Char"/>
    <w:link w:val="22"/>
    <w:qFormat/>
    <w:locked/>
    <w:rsid w:val="009C0FCD"/>
    <w:rPr>
      <w:rFonts w:ascii="宋体" w:eastAsia="等线" w:hAnsi="宋体"/>
      <w:iCs/>
      <w:sz w:val="24"/>
      <w:szCs w:val="28"/>
    </w:rPr>
  </w:style>
  <w:style w:type="paragraph" w:customStyle="1" w:styleId="22">
    <w:name w:val="项目符号2"/>
    <w:link w:val="2Charc"/>
    <w:qFormat/>
    <w:rsid w:val="009C0FCD"/>
    <w:pPr>
      <w:numPr>
        <w:numId w:val="50"/>
      </w:numPr>
      <w:spacing w:line="360" w:lineRule="auto"/>
      <w:ind w:firstLineChars="200" w:firstLine="200"/>
    </w:pPr>
    <w:rPr>
      <w:rFonts w:ascii="宋体" w:eastAsia="等线" w:hAnsi="宋体"/>
      <w:iCs/>
      <w:sz w:val="24"/>
      <w:szCs w:val="28"/>
    </w:rPr>
  </w:style>
  <w:style w:type="paragraph" w:customStyle="1" w:styleId="35">
    <w:name w:val="项目符号3"/>
    <w:uiPriority w:val="99"/>
    <w:qFormat/>
    <w:rsid w:val="009C0FCD"/>
    <w:pPr>
      <w:numPr>
        <w:numId w:val="51"/>
      </w:numPr>
      <w:spacing w:line="360" w:lineRule="auto"/>
      <w:ind w:firstLineChars="200" w:firstLine="200"/>
    </w:pPr>
    <w:rPr>
      <w:rFonts w:ascii="宋体" w:eastAsia="宋体" w:hAnsi="宋体" w:cs="Arial"/>
      <w:kern w:val="0"/>
      <w:sz w:val="24"/>
      <w:szCs w:val="26"/>
    </w:rPr>
  </w:style>
  <w:style w:type="paragraph" w:customStyle="1" w:styleId="44">
    <w:name w:val="项目符号4"/>
    <w:uiPriority w:val="99"/>
    <w:qFormat/>
    <w:rsid w:val="009C0FCD"/>
    <w:pPr>
      <w:numPr>
        <w:numId w:val="52"/>
      </w:numPr>
      <w:tabs>
        <w:tab w:val="left" w:pos="720"/>
      </w:tabs>
      <w:spacing w:line="360" w:lineRule="auto"/>
      <w:ind w:firstLineChars="200" w:firstLine="200"/>
    </w:pPr>
    <w:rPr>
      <w:rFonts w:ascii="宋体" w:eastAsia="宋体" w:hAnsi="宋体" w:cs="Times New Roman"/>
      <w:kern w:val="0"/>
      <w:sz w:val="24"/>
      <w:szCs w:val="28"/>
    </w:rPr>
  </w:style>
  <w:style w:type="paragraph" w:customStyle="1" w:styleId="50">
    <w:name w:val="项目符号5"/>
    <w:uiPriority w:val="99"/>
    <w:qFormat/>
    <w:rsid w:val="009C0FCD"/>
    <w:pPr>
      <w:numPr>
        <w:numId w:val="53"/>
      </w:numPr>
      <w:spacing w:line="360" w:lineRule="auto"/>
      <w:ind w:firstLineChars="200" w:firstLine="200"/>
    </w:pPr>
    <w:rPr>
      <w:rFonts w:ascii="宋体" w:eastAsia="宋体" w:hAnsi="宋体" w:cs="Times New Roman"/>
      <w:iCs/>
      <w:kern w:val="0"/>
      <w:sz w:val="24"/>
      <w:szCs w:val="26"/>
    </w:rPr>
  </w:style>
  <w:style w:type="paragraph" w:customStyle="1" w:styleId="afffffffffffffffffffffffff0">
    <w:name w:val="样式 居中"/>
    <w:basedOn w:val="affffb"/>
    <w:uiPriority w:val="99"/>
    <w:qFormat/>
    <w:rsid w:val="009C0FCD"/>
    <w:pPr>
      <w:widowControl/>
      <w:spacing w:line="360" w:lineRule="auto"/>
      <w:ind w:firstLineChars="200" w:firstLine="200"/>
      <w:jc w:val="center"/>
    </w:pPr>
    <w:rPr>
      <w:rFonts w:ascii="宋体" w:hAnsi="宋体"/>
      <w:kern w:val="0"/>
      <w:sz w:val="24"/>
      <w:szCs w:val="20"/>
    </w:rPr>
  </w:style>
  <w:style w:type="paragraph" w:customStyle="1" w:styleId="1fffff8">
    <w:name w:val="超链接1"/>
    <w:basedOn w:val="affffb"/>
    <w:uiPriority w:val="99"/>
    <w:qFormat/>
    <w:rsid w:val="009C0FCD"/>
    <w:pPr>
      <w:widowControl/>
      <w:spacing w:line="360" w:lineRule="auto"/>
      <w:ind w:firstLineChars="200" w:firstLine="200"/>
      <w:jc w:val="left"/>
    </w:pPr>
    <w:rPr>
      <w:rFonts w:ascii="Times New Roman" w:hAnsi="Times New Roman"/>
      <w:kern w:val="0"/>
      <w:sz w:val="24"/>
    </w:rPr>
  </w:style>
  <w:style w:type="paragraph" w:customStyle="1" w:styleId="1fffff9">
    <w:name w:val="访问过的超链接1"/>
    <w:uiPriority w:val="99"/>
    <w:qFormat/>
    <w:rsid w:val="009C0FCD"/>
    <w:pPr>
      <w:widowControl w:val="0"/>
      <w:adjustRightInd w:val="0"/>
      <w:spacing w:line="300" w:lineRule="auto"/>
      <w:ind w:firstLineChars="200" w:firstLine="510"/>
      <w:jc w:val="both"/>
    </w:pPr>
    <w:rPr>
      <w:rFonts w:ascii="Times New Roman" w:eastAsia="宋体" w:hAnsi="Times New Roman" w:cs="Times New Roman"/>
      <w:kern w:val="0"/>
      <w:sz w:val="24"/>
      <w:szCs w:val="20"/>
    </w:rPr>
  </w:style>
  <w:style w:type="paragraph" w:customStyle="1" w:styleId="Tabletabletbtablebullet0015">
    <w:name w:val="样式 Tabletabletbtable bullet + 小四 段前: 0 磅 段后: 0 磅 行距: 1.5 倍..."/>
    <w:basedOn w:val="affffb"/>
    <w:uiPriority w:val="99"/>
    <w:qFormat/>
    <w:rsid w:val="009C0FCD"/>
    <w:pPr>
      <w:widowControl/>
      <w:spacing w:line="276" w:lineRule="auto"/>
      <w:ind w:firstLineChars="200" w:firstLine="200"/>
      <w:jc w:val="left"/>
    </w:pPr>
    <w:rPr>
      <w:rFonts w:ascii="Times New Roman" w:hAnsi="Times New Roman" w:cs="宋体"/>
      <w:szCs w:val="20"/>
      <w:lang w:bidi="en-US"/>
    </w:rPr>
  </w:style>
  <w:style w:type="paragraph" w:customStyle="1" w:styleId="1fffffa">
    <w:name w:val="正文文本1"/>
    <w:qFormat/>
    <w:rsid w:val="009C0FCD"/>
    <w:pPr>
      <w:spacing w:before="200" w:after="200" w:line="276" w:lineRule="auto"/>
      <w:ind w:firstLineChars="200" w:firstLine="200"/>
    </w:pPr>
    <w:rPr>
      <w:rFonts w:ascii="Vineta BT" w:eastAsia="Garamond" w:hAnsi="Vineta BT" w:cs="Times New Roman"/>
      <w:kern w:val="0"/>
      <w:sz w:val="22"/>
      <w:lang w:eastAsia="en-US"/>
    </w:rPr>
  </w:style>
  <w:style w:type="paragraph" w:customStyle="1" w:styleId="2H2H21H22H23H211H221H24H212H222H231H2111H22111">
    <w:name w:val="样式 标题 2H2H21H22H23H211H221H24H212H222H231H2111H2211...1"/>
    <w:basedOn w:val="2a"/>
    <w:next w:val="affffb"/>
    <w:uiPriority w:val="99"/>
    <w:qFormat/>
    <w:rsid w:val="009C0FCD"/>
    <w:pPr>
      <w:keepNext w:val="0"/>
      <w:keepLines w:val="0"/>
      <w:widowControl/>
      <w:numPr>
        <w:ilvl w:val="1"/>
        <w:numId w:val="49"/>
      </w:numPr>
      <w:pBdr>
        <w:top w:val="single" w:sz="24" w:space="0" w:color="DBE5F1"/>
        <w:left w:val="single" w:sz="24" w:space="0" w:color="DBE5F1"/>
        <w:bottom w:val="single" w:sz="24" w:space="0" w:color="DBE5F1"/>
        <w:right w:val="single" w:sz="24" w:space="0" w:color="DBE5F1"/>
      </w:pBdr>
      <w:shd w:val="clear" w:color="auto" w:fill="DBE5F1"/>
      <w:tabs>
        <w:tab w:val="left" w:pos="0"/>
        <w:tab w:val="left" w:pos="420"/>
        <w:tab w:val="left" w:pos="567"/>
      </w:tabs>
      <w:autoSpaceDE/>
      <w:autoSpaceDN/>
      <w:adjustRightInd/>
      <w:snapToGrid w:val="0"/>
      <w:spacing w:before="200" w:after="120" w:line="240" w:lineRule="auto"/>
      <w:ind w:left="567" w:hanging="566"/>
      <w:jc w:val="left"/>
    </w:pPr>
    <w:rPr>
      <w:rFonts w:eastAsia="宋体" w:cs="宋体"/>
      <w:b w:val="0"/>
      <w:caps/>
      <w:spacing w:val="-15"/>
      <w:kern w:val="28"/>
      <w:sz w:val="24"/>
      <w:szCs w:val="24"/>
      <w:lang w:eastAsia="en-US" w:bidi="en-US"/>
    </w:rPr>
  </w:style>
  <w:style w:type="paragraph" w:customStyle="1" w:styleId="3h33sub-sub2">
    <w:name w:val="样式 标题 3h33sub-sub + 行距: 2 倍行距"/>
    <w:basedOn w:val="38"/>
    <w:next w:val="affffb"/>
    <w:uiPriority w:val="99"/>
    <w:qFormat/>
    <w:rsid w:val="009C0FCD"/>
    <w:pPr>
      <w:keepNext w:val="0"/>
      <w:keepLines w:val="0"/>
      <w:widowControl/>
      <w:pBdr>
        <w:top w:val="single" w:sz="6" w:space="2" w:color="4F81BD"/>
        <w:left w:val="single" w:sz="6" w:space="2" w:color="4F81BD"/>
      </w:pBdr>
      <w:tabs>
        <w:tab w:val="left" w:pos="0"/>
        <w:tab w:val="left" w:pos="425"/>
        <w:tab w:val="left" w:pos="454"/>
        <w:tab w:val="left" w:pos="1260"/>
      </w:tabs>
      <w:autoSpaceDE/>
      <w:autoSpaceDN/>
      <w:adjustRightInd/>
      <w:snapToGrid w:val="0"/>
      <w:spacing w:before="300"/>
      <w:ind w:left="454" w:hanging="454"/>
    </w:pPr>
    <w:rPr>
      <w:rFonts w:ascii="Arial" w:hAnsi="Arial" w:cs="宋体"/>
      <w:b w:val="0"/>
      <w:caps/>
      <w:color w:val="243F60"/>
      <w:spacing w:val="-10"/>
      <w:kern w:val="28"/>
      <w:szCs w:val="24"/>
      <w:u w:val="none"/>
      <w:lang w:eastAsia="zh-HK" w:bidi="en-US"/>
    </w:rPr>
  </w:style>
  <w:style w:type="paragraph" w:customStyle="1" w:styleId="afffffffffffffffffffffffff1">
    <w:name w:val="正文段落（首行缩进）"/>
    <w:basedOn w:val="affffb"/>
    <w:uiPriority w:val="99"/>
    <w:qFormat/>
    <w:rsid w:val="009C0FCD"/>
    <w:pPr>
      <w:widowControl/>
      <w:spacing w:before="200" w:after="200" w:line="276" w:lineRule="auto"/>
      <w:ind w:firstLineChars="200" w:firstLine="200"/>
      <w:jc w:val="left"/>
    </w:pPr>
    <w:rPr>
      <w:rFonts w:ascii="Verdana" w:hAnsi="Verdana"/>
      <w:kern w:val="0"/>
      <w:szCs w:val="21"/>
      <w:lang w:eastAsia="en-US" w:bidi="en-US"/>
    </w:rPr>
  </w:style>
  <w:style w:type="paragraph" w:customStyle="1" w:styleId="afffffffffffffffffffffffff2">
    <w:name w:val="图文(四号中)"/>
    <w:basedOn w:val="affffb"/>
    <w:uiPriority w:val="99"/>
    <w:qFormat/>
    <w:rsid w:val="009C0FCD"/>
    <w:pPr>
      <w:widowControl/>
      <w:spacing w:before="200" w:after="200" w:line="360" w:lineRule="auto"/>
      <w:ind w:firstLineChars="200" w:firstLine="200"/>
      <w:jc w:val="center"/>
    </w:pPr>
    <w:rPr>
      <w:rFonts w:eastAsia="仿宋_GB2312"/>
      <w:kern w:val="0"/>
      <w:sz w:val="28"/>
      <w:szCs w:val="20"/>
      <w:lang w:eastAsia="en-US" w:bidi="en-US"/>
    </w:rPr>
  </w:style>
  <w:style w:type="paragraph" w:customStyle="1" w:styleId="zzz">
    <w:name w:val="正文（zzz）"/>
    <w:basedOn w:val="affffb"/>
    <w:next w:val="affffb"/>
    <w:uiPriority w:val="99"/>
    <w:qFormat/>
    <w:rsid w:val="009C0FCD"/>
    <w:pPr>
      <w:widowControl/>
      <w:spacing w:before="200" w:after="200" w:line="276" w:lineRule="auto"/>
      <w:ind w:firstLineChars="200" w:firstLine="200"/>
      <w:jc w:val="left"/>
    </w:pPr>
    <w:rPr>
      <w:rFonts w:ascii="Tahoma" w:hAnsi="Tahoma"/>
      <w:kern w:val="0"/>
      <w:sz w:val="20"/>
      <w:szCs w:val="20"/>
      <w:lang w:eastAsia="en-US" w:bidi="en-US"/>
    </w:rPr>
  </w:style>
  <w:style w:type="paragraph" w:customStyle="1" w:styleId="2fffe">
    <w:name w:val="列表2"/>
    <w:basedOn w:val="afffff4"/>
    <w:qFormat/>
    <w:rsid w:val="009C0FCD"/>
    <w:pPr>
      <w:widowControl/>
      <w:tabs>
        <w:tab w:val="left" w:pos="720"/>
        <w:tab w:val="left" w:pos="840"/>
        <w:tab w:val="left" w:pos="2210"/>
      </w:tabs>
      <w:adjustRightInd w:val="0"/>
      <w:snapToGrid w:val="0"/>
      <w:spacing w:beforeLines="88" w:before="160" w:after="160" w:line="240" w:lineRule="atLeast"/>
      <w:ind w:left="720" w:hanging="360"/>
      <w:jc w:val="left"/>
    </w:pPr>
    <w:rPr>
      <w:rFonts w:ascii="Times New Roman" w:hAnsi="Times New Roman"/>
      <w:lang w:eastAsia="en-US" w:bidi="en-US"/>
    </w:rPr>
  </w:style>
  <w:style w:type="paragraph" w:customStyle="1" w:styleId="afffffffffffffffffffffffff3">
    <w:name w:val="正文带点"/>
    <w:basedOn w:val="affffb"/>
    <w:uiPriority w:val="99"/>
    <w:qFormat/>
    <w:rsid w:val="009C0FCD"/>
    <w:pPr>
      <w:widowControl/>
      <w:spacing w:before="200" w:after="200" w:line="276" w:lineRule="auto"/>
      <w:ind w:firstLineChars="200" w:firstLine="720"/>
      <w:jc w:val="left"/>
    </w:pPr>
    <w:rPr>
      <w:rFonts w:ascii="宋体" w:hAnsi="宋体"/>
      <w:bCs/>
      <w:iCs/>
      <w:kern w:val="0"/>
      <w:szCs w:val="20"/>
      <w:lang w:eastAsia="en-US" w:bidi="en-US"/>
    </w:rPr>
  </w:style>
  <w:style w:type="paragraph" w:customStyle="1" w:styleId="1H1PIM1h11123321Fab-1SectionHead1stlevell11">
    <w:name w:val="样式 标题 1H1PIM 1h11.123321Fab-1Section Head1st levell11..."/>
    <w:basedOn w:val="1f3"/>
    <w:uiPriority w:val="99"/>
    <w:qFormat/>
    <w:rsid w:val="009C0FCD"/>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 w:val="left" w:pos="792"/>
        <w:tab w:val="left" w:pos="840"/>
      </w:tabs>
      <w:autoSpaceDE/>
      <w:autoSpaceDN/>
      <w:adjustRightInd/>
      <w:spacing w:before="340" w:after="330" w:line="276" w:lineRule="auto"/>
      <w:ind w:leftChars="100" w:left="100" w:rightChars="100" w:right="100" w:hanging="420"/>
      <w:jc w:val="left"/>
    </w:pPr>
    <w:rPr>
      <w:rFonts w:hAnsi="宋体" w:cs="宋体"/>
      <w:caps/>
      <w:color w:val="FFFFFF"/>
      <w:spacing w:val="15"/>
      <w:kern w:val="32"/>
      <w:sz w:val="28"/>
      <w:szCs w:val="22"/>
      <w:lang w:eastAsia="en-US" w:bidi="en-US"/>
    </w:rPr>
  </w:style>
  <w:style w:type="paragraph" w:customStyle="1" w:styleId="3level3PIM3H3Level3Headh3Heading3-oldsect12">
    <w:name w:val="样式 标题 3level_3PIM 3H3Level 3 Headh3Heading 3 - oldsect1.2..."/>
    <w:basedOn w:val="38"/>
    <w:uiPriority w:val="99"/>
    <w:qFormat/>
    <w:rsid w:val="009C0FCD"/>
    <w:pPr>
      <w:keepNext w:val="0"/>
      <w:keepLines w:val="0"/>
      <w:widowControl/>
      <w:pBdr>
        <w:top w:val="single" w:sz="6" w:space="2" w:color="4F81BD"/>
        <w:left w:val="single" w:sz="6" w:space="2" w:color="4F81BD"/>
      </w:pBdr>
      <w:tabs>
        <w:tab w:val="left" w:pos="0"/>
        <w:tab w:val="left" w:pos="425"/>
        <w:tab w:val="left" w:pos="1080"/>
        <w:tab w:val="left" w:pos="1260"/>
      </w:tabs>
      <w:autoSpaceDE/>
      <w:autoSpaceDN/>
      <w:adjustRightInd/>
      <w:spacing w:before="100" w:beforeAutospacing="1" w:after="100" w:afterAutospacing="1" w:line="360" w:lineRule="auto"/>
      <w:ind w:left="1080" w:hanging="720"/>
    </w:pPr>
    <w:rPr>
      <w:rFonts w:hAnsi="宋体" w:cs="宋体"/>
      <w:b w:val="0"/>
      <w:caps/>
      <w:color w:val="FF0000"/>
      <w:spacing w:val="15"/>
      <w:sz w:val="28"/>
      <w:u w:val="none"/>
      <w:lang w:eastAsia="en-US" w:bidi="en-US"/>
    </w:rPr>
  </w:style>
  <w:style w:type="paragraph" w:customStyle="1" w:styleId="3ff7">
    <w:name w:val="列表3"/>
    <w:basedOn w:val="affffb"/>
    <w:uiPriority w:val="99"/>
    <w:qFormat/>
    <w:rsid w:val="009C0FCD"/>
    <w:pPr>
      <w:widowControl/>
      <w:tabs>
        <w:tab w:val="left" w:pos="840"/>
      </w:tabs>
      <w:spacing w:line="360" w:lineRule="auto"/>
      <w:ind w:left="817" w:firstLineChars="200" w:hanging="420"/>
      <w:jc w:val="left"/>
    </w:pPr>
    <w:rPr>
      <w:kern w:val="0"/>
      <w:szCs w:val="21"/>
      <w:lang w:eastAsia="en-US" w:bidi="en-US"/>
    </w:rPr>
  </w:style>
  <w:style w:type="paragraph" w:customStyle="1" w:styleId="TimesNewRoman">
    <w:name w:val="样式 文档正文 + Times New Roman 小型大写字母"/>
    <w:basedOn w:val="afffffffff7"/>
    <w:uiPriority w:val="99"/>
    <w:qFormat/>
    <w:rsid w:val="009C0FCD"/>
    <w:pPr>
      <w:widowControl/>
      <w:adjustRightInd w:val="0"/>
      <w:snapToGrid/>
      <w:spacing w:before="200" w:after="200" w:line="300" w:lineRule="auto"/>
      <w:ind w:firstLineChars="200" w:firstLine="567"/>
      <w:jc w:val="left"/>
    </w:pPr>
    <w:rPr>
      <w:rFonts w:ascii="Times New Roman" w:hAnsi="Calibri"/>
      <w:smallCaps/>
      <w:kern w:val="0"/>
      <w:sz w:val="20"/>
      <w:lang w:eastAsia="en-US" w:bidi="en-US"/>
    </w:rPr>
  </w:style>
  <w:style w:type="paragraph" w:customStyle="1" w:styleId="1150">
    <w:name w:val="样式 标题 1 + 行距: 1.5 倍行距"/>
    <w:basedOn w:val="1f3"/>
    <w:uiPriority w:val="99"/>
    <w:qFormat/>
    <w:rsid w:val="009C0FCD"/>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 w:val="left" w:pos="794"/>
      </w:tabs>
      <w:autoSpaceDE/>
      <w:autoSpaceDN/>
      <w:adjustRightInd/>
      <w:spacing w:before="340" w:after="330" w:line="276" w:lineRule="auto"/>
      <w:ind w:left="1247" w:hanging="907"/>
      <w:jc w:val="left"/>
    </w:pPr>
    <w:rPr>
      <w:rFonts w:ascii="Calibri" w:cs="宋体"/>
      <w:bCs/>
      <w:caps/>
      <w:color w:val="FFFFFF"/>
      <w:spacing w:val="15"/>
      <w:kern w:val="0"/>
      <w:sz w:val="44"/>
      <w:szCs w:val="22"/>
      <w:lang w:eastAsia="en-US" w:bidi="en-US"/>
    </w:rPr>
  </w:style>
  <w:style w:type="paragraph" w:customStyle="1" w:styleId="2215">
    <w:name w:val="样式 标题 2 + 首行缩进:  2 字符 行距: 1.5 倍行距"/>
    <w:basedOn w:val="2a"/>
    <w:uiPriority w:val="99"/>
    <w:qFormat/>
    <w:rsid w:val="009C0FCD"/>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 w:val="left" w:pos="1021"/>
        <w:tab w:val="left" w:pos="3387"/>
      </w:tabs>
      <w:autoSpaceDE/>
      <w:autoSpaceDN/>
      <w:adjustRightInd/>
      <w:spacing w:before="200" w:line="360" w:lineRule="auto"/>
      <w:ind w:left="2514" w:hanging="567"/>
      <w:jc w:val="left"/>
    </w:pPr>
    <w:rPr>
      <w:rFonts w:cs="宋体"/>
      <w:b w:val="0"/>
      <w:caps/>
      <w:spacing w:val="15"/>
      <w:sz w:val="22"/>
      <w:lang w:eastAsia="en-US" w:bidi="en-US"/>
    </w:rPr>
  </w:style>
  <w:style w:type="paragraph" w:customStyle="1" w:styleId="3ff8">
    <w:name w:val="正文缩进3"/>
    <w:qFormat/>
    <w:rsid w:val="009C0FCD"/>
    <w:pPr>
      <w:spacing w:after="200" w:line="276" w:lineRule="auto"/>
      <w:ind w:firstLineChars="200" w:firstLine="200"/>
    </w:pPr>
    <w:rPr>
      <w:rFonts w:ascii="Calibri" w:eastAsia="宋体" w:hAnsi="Calibri" w:cs="Times New Roman"/>
      <w:kern w:val="0"/>
      <w:sz w:val="24"/>
    </w:rPr>
  </w:style>
  <w:style w:type="paragraph" w:customStyle="1" w:styleId="1120">
    <w:name w:val="缩 1(12)"/>
    <w:basedOn w:val="affffb"/>
    <w:qFormat/>
    <w:rsid w:val="009C0FCD"/>
    <w:pPr>
      <w:widowControl/>
      <w:tabs>
        <w:tab w:val="left" w:pos="360"/>
      </w:tabs>
      <w:adjustRightInd w:val="0"/>
      <w:snapToGrid w:val="0"/>
      <w:spacing w:before="200" w:after="200" w:line="360" w:lineRule="auto"/>
      <w:ind w:firstLineChars="200" w:firstLine="200"/>
      <w:jc w:val="left"/>
    </w:pPr>
    <w:rPr>
      <w:rFonts w:ascii="宋体"/>
      <w:kern w:val="0"/>
      <w:szCs w:val="20"/>
      <w:lang w:eastAsia="en-US" w:bidi="en-US"/>
    </w:rPr>
  </w:style>
  <w:style w:type="paragraph" w:customStyle="1" w:styleId="afffffffffffffffffffffffff4">
    <w:name w:val="并列正文"/>
    <w:basedOn w:val="afffffd"/>
    <w:uiPriority w:val="99"/>
    <w:qFormat/>
    <w:rsid w:val="009C0FCD"/>
    <w:pPr>
      <w:widowControl/>
      <w:tabs>
        <w:tab w:val="clear" w:pos="567"/>
      </w:tabs>
      <w:spacing w:before="0" w:line="400" w:lineRule="exact"/>
      <w:ind w:leftChars="857" w:left="1800" w:firstLineChars="200" w:firstLine="200"/>
      <w:jc w:val="left"/>
    </w:pPr>
    <w:rPr>
      <w:rFonts w:hAnsi="Calibri"/>
      <w:szCs w:val="20"/>
    </w:rPr>
  </w:style>
  <w:style w:type="paragraph" w:customStyle="1" w:styleId="2ffff">
    <w:name w:val="正文字缩2字"/>
    <w:basedOn w:val="affffb"/>
    <w:qFormat/>
    <w:rsid w:val="009C0FCD"/>
    <w:pPr>
      <w:widowControl/>
      <w:tabs>
        <w:tab w:val="left" w:pos="840"/>
      </w:tabs>
      <w:adjustRightInd w:val="0"/>
      <w:spacing w:before="60" w:after="60" w:line="276" w:lineRule="auto"/>
      <w:ind w:leftChars="200" w:left="200" w:firstLineChars="200" w:firstLine="200"/>
      <w:jc w:val="left"/>
    </w:pPr>
    <w:rPr>
      <w:kern w:val="0"/>
      <w:sz w:val="20"/>
      <w:szCs w:val="20"/>
      <w:lang w:eastAsia="en-US" w:bidi="en-US"/>
    </w:rPr>
  </w:style>
  <w:style w:type="paragraph" w:customStyle="1" w:styleId="6b">
    <w:name w:val="正文6"/>
    <w:basedOn w:val="affffb"/>
    <w:qFormat/>
    <w:rsid w:val="009C0FCD"/>
    <w:pPr>
      <w:widowControl/>
      <w:tabs>
        <w:tab w:val="left" w:pos="1260"/>
      </w:tabs>
      <w:spacing w:before="60" w:after="60" w:line="276" w:lineRule="auto"/>
      <w:ind w:leftChars="600" w:left="1020" w:firstLineChars="200" w:hanging="420"/>
      <w:jc w:val="left"/>
    </w:pPr>
    <w:rPr>
      <w:kern w:val="0"/>
      <w:sz w:val="20"/>
      <w:szCs w:val="20"/>
      <w:lang w:eastAsia="en-US" w:bidi="en-US"/>
    </w:rPr>
  </w:style>
  <w:style w:type="paragraph" w:customStyle="1" w:styleId="160">
    <w:name w:val="样式16"/>
    <w:basedOn w:val="affffb"/>
    <w:uiPriority w:val="99"/>
    <w:qFormat/>
    <w:rsid w:val="009C0FCD"/>
    <w:pPr>
      <w:keepNext/>
      <w:widowControl/>
      <w:tabs>
        <w:tab w:val="left" w:pos="1260"/>
      </w:tabs>
      <w:spacing w:before="120" w:after="60" w:line="360" w:lineRule="auto"/>
      <w:ind w:left="1260" w:firstLineChars="200" w:hanging="420"/>
      <w:jc w:val="left"/>
      <w:outlineLvl w:val="2"/>
    </w:pPr>
    <w:rPr>
      <w:rFonts w:ascii="Arial" w:hAnsi="Arial"/>
      <w:b/>
      <w:kern w:val="0"/>
      <w:sz w:val="28"/>
      <w:szCs w:val="20"/>
      <w:lang w:eastAsia="en-US" w:bidi="en-US"/>
    </w:rPr>
  </w:style>
  <w:style w:type="paragraph" w:customStyle="1" w:styleId="170">
    <w:name w:val="样式17"/>
    <w:basedOn w:val="affffb"/>
    <w:qFormat/>
    <w:rsid w:val="009C0FCD"/>
    <w:pPr>
      <w:keepNext/>
      <w:widowControl/>
      <w:tabs>
        <w:tab w:val="left" w:pos="1260"/>
      </w:tabs>
      <w:spacing w:before="240" w:after="60" w:line="360" w:lineRule="auto"/>
      <w:ind w:left="420" w:firstLineChars="200" w:hanging="420"/>
      <w:jc w:val="left"/>
      <w:outlineLvl w:val="1"/>
    </w:pPr>
    <w:rPr>
      <w:rFonts w:ascii="Arial" w:hAnsi="Arial"/>
      <w:b/>
      <w:kern w:val="0"/>
      <w:sz w:val="32"/>
      <w:szCs w:val="20"/>
      <w:lang w:eastAsia="en-US" w:bidi="en-US"/>
    </w:rPr>
  </w:style>
  <w:style w:type="paragraph" w:customStyle="1" w:styleId="180">
    <w:name w:val="样式18"/>
    <w:basedOn w:val="48"/>
    <w:link w:val="18Char"/>
    <w:qFormat/>
    <w:rsid w:val="009C0FCD"/>
    <w:pPr>
      <w:keepNext w:val="0"/>
      <w:keepLines w:val="0"/>
      <w:widowControl/>
      <w:pBdr>
        <w:top w:val="dotted" w:sz="6" w:space="2" w:color="4F81BD"/>
        <w:left w:val="dotted" w:sz="6" w:space="2" w:color="4F81BD"/>
      </w:pBdr>
      <w:tabs>
        <w:tab w:val="left" w:pos="0"/>
        <w:tab w:val="left" w:pos="420"/>
      </w:tabs>
      <w:adjustRightInd/>
      <w:spacing w:before="120" w:after="60" w:line="288" w:lineRule="auto"/>
      <w:ind w:left="420" w:hanging="420"/>
      <w:jc w:val="left"/>
      <w:textAlignment w:val="auto"/>
    </w:pPr>
    <w:rPr>
      <w:rFonts w:eastAsia="宋体"/>
      <w:b w:val="0"/>
      <w:bCs/>
      <w:caps/>
      <w:color w:val="365F91"/>
      <w:spacing w:val="10"/>
      <w:sz w:val="24"/>
      <w:lang w:eastAsia="en-US" w:bidi="en-US"/>
    </w:rPr>
  </w:style>
  <w:style w:type="character" w:customStyle="1" w:styleId="18Char">
    <w:name w:val="样式18 Char"/>
    <w:link w:val="180"/>
    <w:qFormat/>
    <w:rsid w:val="009C0FCD"/>
    <w:rPr>
      <w:rFonts w:ascii="Arial" w:eastAsia="宋体" w:hAnsi="Arial" w:cs="Times New Roman"/>
      <w:bCs/>
      <w:caps/>
      <w:color w:val="365F91"/>
      <w:spacing w:val="10"/>
      <w:kern w:val="0"/>
      <w:sz w:val="24"/>
      <w:szCs w:val="20"/>
      <w:lang w:eastAsia="en-US" w:bidi="en-US"/>
    </w:rPr>
  </w:style>
  <w:style w:type="paragraph" w:customStyle="1" w:styleId="216">
    <w:name w:val="样式 方案正文 + 首行缩进:  2.16 字符"/>
    <w:basedOn w:val="affffb"/>
    <w:uiPriority w:val="99"/>
    <w:qFormat/>
    <w:rsid w:val="009C0FCD"/>
    <w:pPr>
      <w:widowControl/>
      <w:spacing w:before="200" w:after="200" w:line="360" w:lineRule="auto"/>
      <w:ind w:firstLineChars="216" w:firstLine="432"/>
      <w:jc w:val="left"/>
    </w:pPr>
    <w:rPr>
      <w:rFonts w:ascii="Vineta BT" w:hAnsi="Vineta BT" w:cs="宋体"/>
      <w:kern w:val="0"/>
      <w:sz w:val="20"/>
      <w:szCs w:val="20"/>
      <w:lang w:eastAsia="en-US" w:bidi="en-US"/>
    </w:rPr>
  </w:style>
  <w:style w:type="paragraph" w:customStyle="1" w:styleId="1fffffb">
    <w:name w:val="小标题 1"/>
    <w:basedOn w:val="affffb"/>
    <w:uiPriority w:val="99"/>
    <w:qFormat/>
    <w:rsid w:val="009C0FCD"/>
    <w:pPr>
      <w:widowControl/>
      <w:autoSpaceDE w:val="0"/>
      <w:autoSpaceDN w:val="0"/>
      <w:adjustRightInd w:val="0"/>
      <w:spacing w:before="200" w:after="200" w:line="360" w:lineRule="atLeast"/>
      <w:ind w:firstLineChars="200" w:firstLine="200"/>
      <w:jc w:val="left"/>
    </w:pPr>
    <w:rPr>
      <w:rFonts w:ascii="文鼎晶栩中粗黑" w:eastAsia="文鼎晶栩中粗黑"/>
      <w:kern w:val="0"/>
      <w:sz w:val="22"/>
      <w:szCs w:val="20"/>
      <w:lang w:eastAsia="en-US" w:bidi="en-US"/>
    </w:rPr>
  </w:style>
  <w:style w:type="paragraph" w:customStyle="1" w:styleId="1fffffc">
    <w:name w:val="內文1"/>
    <w:basedOn w:val="affffb"/>
    <w:uiPriority w:val="99"/>
    <w:qFormat/>
    <w:rsid w:val="009C0FCD"/>
    <w:pPr>
      <w:widowControl/>
      <w:tabs>
        <w:tab w:val="left" w:pos="567"/>
      </w:tabs>
      <w:adjustRightInd w:val="0"/>
      <w:spacing w:before="200" w:after="200" w:line="360" w:lineRule="atLeast"/>
      <w:ind w:firstLineChars="200" w:firstLine="200"/>
      <w:jc w:val="left"/>
    </w:pPr>
    <w:rPr>
      <w:rFonts w:eastAsia="MingLiU-ExtB"/>
      <w:b/>
      <w:kern w:val="0"/>
      <w:sz w:val="20"/>
      <w:szCs w:val="20"/>
      <w:lang w:eastAsia="zh-TW" w:bidi="en-US"/>
    </w:rPr>
  </w:style>
  <w:style w:type="paragraph" w:customStyle="1" w:styleId="1fffffd">
    <w:name w:val="第1分级"/>
    <w:basedOn w:val="affffb"/>
    <w:uiPriority w:val="99"/>
    <w:qFormat/>
    <w:rsid w:val="009C0FCD"/>
    <w:pPr>
      <w:widowControl/>
      <w:adjustRightInd w:val="0"/>
      <w:snapToGrid w:val="0"/>
      <w:spacing w:before="200" w:after="200" w:line="360" w:lineRule="auto"/>
      <w:ind w:leftChars="200" w:left="480" w:firstLineChars="200" w:firstLine="200"/>
      <w:jc w:val="left"/>
    </w:pPr>
    <w:rPr>
      <w:rFonts w:ascii="Swis721 LtCn BT" w:eastAsia="PMingLiU-ExtB" w:hAnsi="Swis721 LtCn BT"/>
      <w:kern w:val="0"/>
      <w:sz w:val="20"/>
      <w:szCs w:val="20"/>
      <w:lang w:eastAsia="en-US" w:bidi="en-US"/>
    </w:rPr>
  </w:style>
  <w:style w:type="paragraph" w:customStyle="1" w:styleId="afffffffffffffffffffffffff5">
    <w:name w:val="重点"/>
    <w:basedOn w:val="affffb"/>
    <w:uiPriority w:val="99"/>
    <w:qFormat/>
    <w:rsid w:val="009C0FCD"/>
    <w:pPr>
      <w:widowControl/>
      <w:adjustRightInd w:val="0"/>
      <w:snapToGrid w:val="0"/>
      <w:spacing w:before="200" w:after="200" w:line="360" w:lineRule="auto"/>
      <w:ind w:firstLineChars="200" w:firstLine="200"/>
      <w:jc w:val="left"/>
    </w:pPr>
    <w:rPr>
      <w:rFonts w:ascii="Swis721 LtCn BT" w:eastAsia="PMingLiU-ExtB" w:hAnsi="Swis721 LtCn BT"/>
      <w:b/>
      <w:color w:val="800000"/>
      <w:kern w:val="0"/>
      <w:sz w:val="20"/>
      <w:szCs w:val="20"/>
      <w:em w:val="dot"/>
      <w:lang w:eastAsia="en-US" w:bidi="en-US"/>
    </w:rPr>
  </w:style>
  <w:style w:type="paragraph" w:customStyle="1" w:styleId="afffffffffffffffffffffffff6">
    <w:name w:val="文章标题"/>
    <w:next w:val="1f3"/>
    <w:qFormat/>
    <w:rsid w:val="009C0FCD"/>
    <w:pPr>
      <w:widowControl w:val="0"/>
      <w:adjustRightInd w:val="0"/>
      <w:spacing w:before="120" w:after="120" w:line="276" w:lineRule="auto"/>
      <w:ind w:firstLineChars="200" w:firstLine="200"/>
      <w:jc w:val="center"/>
    </w:pPr>
    <w:rPr>
      <w:rFonts w:ascii="黑体" w:eastAsia="黑体" w:hAnsi="Calibri" w:cs="Times New Roman"/>
      <w:b/>
      <w:spacing w:val="20"/>
      <w:kern w:val="0"/>
      <w:sz w:val="36"/>
    </w:rPr>
  </w:style>
  <w:style w:type="paragraph" w:customStyle="1" w:styleId="1fffffe">
    <w:name w:val="日期1"/>
    <w:basedOn w:val="affffb"/>
    <w:next w:val="affffb"/>
    <w:qFormat/>
    <w:rsid w:val="009C0FCD"/>
    <w:pPr>
      <w:widowControl/>
      <w:adjustRightInd w:val="0"/>
      <w:spacing w:before="200" w:after="200" w:line="276" w:lineRule="auto"/>
      <w:ind w:firstLineChars="200" w:firstLine="200"/>
      <w:jc w:val="left"/>
    </w:pPr>
    <w:rPr>
      <w:rFonts w:ascii="宋体" w:hAnsi="Arial"/>
      <w:spacing w:val="2"/>
      <w:kern w:val="0"/>
      <w:sz w:val="20"/>
      <w:szCs w:val="20"/>
      <w:lang w:eastAsia="en-US" w:bidi="en-US"/>
    </w:rPr>
  </w:style>
  <w:style w:type="paragraph" w:customStyle="1" w:styleId="afffffffffffffffffffffffff7">
    <w:name w:val="表项"/>
    <w:next w:val="affffb"/>
    <w:uiPriority w:val="99"/>
    <w:qFormat/>
    <w:rsid w:val="009C0FCD"/>
    <w:pPr>
      <w:keepNext/>
      <w:spacing w:before="200" w:after="200" w:line="300" w:lineRule="auto"/>
      <w:ind w:firstLineChars="200" w:firstLine="200"/>
      <w:jc w:val="center"/>
    </w:pPr>
    <w:rPr>
      <w:rFonts w:ascii="Arial" w:eastAsia="黑体" w:hAnsi="Arial" w:cs="Times New Roman"/>
      <w:kern w:val="0"/>
    </w:rPr>
  </w:style>
  <w:style w:type="paragraph" w:customStyle="1" w:styleId="3121">
    <w:name w:val="样式 样式 样式 标题 3 + 左侧:  1 字符 + 左侧:  2 字符 + 左侧:  1 字符"/>
    <w:basedOn w:val="affffb"/>
    <w:uiPriority w:val="99"/>
    <w:qFormat/>
    <w:rsid w:val="009C0FCD"/>
    <w:pPr>
      <w:keepNext/>
      <w:keepLines/>
      <w:widowControl/>
      <w:spacing w:before="160" w:after="160" w:line="410" w:lineRule="auto"/>
      <w:ind w:leftChars="100" w:left="100" w:firstLineChars="200" w:firstLine="200"/>
      <w:jc w:val="left"/>
      <w:outlineLvl w:val="2"/>
    </w:pPr>
    <w:rPr>
      <w:rFonts w:cs="宋体"/>
      <w:b/>
      <w:bCs/>
      <w:kern w:val="0"/>
      <w:sz w:val="20"/>
      <w:szCs w:val="20"/>
      <w:lang w:eastAsia="en-US" w:bidi="en-US"/>
    </w:rPr>
  </w:style>
  <w:style w:type="paragraph" w:customStyle="1" w:styleId="afffffffffffffffffffffffff8">
    <w:name w:val="正文(首行缩进)"/>
    <w:qFormat/>
    <w:rsid w:val="009C0FCD"/>
    <w:pPr>
      <w:tabs>
        <w:tab w:val="left" w:pos="720"/>
      </w:tabs>
      <w:spacing w:before="200" w:after="200" w:line="420" w:lineRule="atLeast"/>
      <w:ind w:left="720" w:firstLineChars="200" w:hanging="360"/>
      <w:jc w:val="both"/>
    </w:pPr>
    <w:rPr>
      <w:rFonts w:ascii="Calibri" w:eastAsia="仿宋_GB2312" w:hAnsi="Calibri" w:cs="Times New Roman"/>
      <w:spacing w:val="2"/>
      <w:kern w:val="24"/>
      <w:sz w:val="24"/>
    </w:rPr>
  </w:style>
  <w:style w:type="paragraph" w:customStyle="1" w:styleId="300">
    <w:name w:val="样式 宋体 小四 非加粗 居中 行距: 固定值 30 磅"/>
    <w:basedOn w:val="affffb"/>
    <w:uiPriority w:val="99"/>
    <w:qFormat/>
    <w:rsid w:val="009C0FCD"/>
    <w:pPr>
      <w:widowControl/>
      <w:spacing w:before="200" w:after="200" w:line="400" w:lineRule="atLeast"/>
      <w:ind w:firstLineChars="200" w:firstLine="200"/>
      <w:jc w:val="center"/>
    </w:pPr>
    <w:rPr>
      <w:rFonts w:ascii="宋体" w:hAnsi="宋体"/>
      <w:kern w:val="0"/>
      <w:sz w:val="20"/>
      <w:szCs w:val="20"/>
      <w:lang w:eastAsia="en-US" w:bidi="en-US"/>
    </w:rPr>
  </w:style>
  <w:style w:type="paragraph" w:customStyle="1" w:styleId="afffffffffffffffffffffffff9">
    <w:name w:val="题头内容"/>
    <w:basedOn w:val="affffb"/>
    <w:uiPriority w:val="99"/>
    <w:qFormat/>
    <w:rsid w:val="009C0FCD"/>
    <w:pPr>
      <w:widowControl/>
      <w:adjustRightInd w:val="0"/>
      <w:spacing w:before="120" w:after="120" w:line="312" w:lineRule="atLeast"/>
      <w:ind w:right="879" w:firstLineChars="200" w:firstLine="839"/>
      <w:jc w:val="center"/>
    </w:pPr>
    <w:rPr>
      <w:rFonts w:ascii="黑体" w:eastAsia="黑体"/>
      <w:kern w:val="0"/>
      <w:sz w:val="32"/>
      <w:szCs w:val="20"/>
      <w:lang w:eastAsia="en-US" w:bidi="en-US"/>
    </w:rPr>
  </w:style>
  <w:style w:type="paragraph" w:customStyle="1" w:styleId="1ffffff">
    <w:name w:val="表格_1"/>
    <w:basedOn w:val="affffb"/>
    <w:uiPriority w:val="99"/>
    <w:qFormat/>
    <w:rsid w:val="009C0FCD"/>
    <w:pPr>
      <w:widowControl/>
      <w:spacing w:before="200" w:after="200" w:line="360" w:lineRule="auto"/>
      <w:ind w:firstLineChars="200" w:firstLine="200"/>
      <w:jc w:val="left"/>
    </w:pPr>
    <w:rPr>
      <w:rFonts w:ascii="Arial" w:eastAsia="方正楷体_GB2312" w:hAnsi="Arial"/>
      <w:kern w:val="0"/>
      <w:szCs w:val="20"/>
      <w:lang w:eastAsia="en-US" w:bidi="en-US"/>
    </w:rPr>
  </w:style>
  <w:style w:type="paragraph" w:customStyle="1" w:styleId="217">
    <w:name w:val="正文文本 21"/>
    <w:basedOn w:val="affffb"/>
    <w:qFormat/>
    <w:rsid w:val="009C0FCD"/>
    <w:pPr>
      <w:widowControl/>
      <w:autoSpaceDE w:val="0"/>
      <w:autoSpaceDN w:val="0"/>
      <w:adjustRightInd w:val="0"/>
      <w:spacing w:before="200" w:after="200" w:line="312" w:lineRule="atLeast"/>
      <w:ind w:firstLineChars="200" w:firstLine="480"/>
      <w:jc w:val="left"/>
    </w:pPr>
    <w:rPr>
      <w:rFonts w:ascii="宋体" w:hAnsi="Times New Roman"/>
      <w:kern w:val="0"/>
      <w:sz w:val="20"/>
      <w:szCs w:val="20"/>
      <w:lang w:eastAsia="en-US" w:bidi="en-US"/>
    </w:rPr>
  </w:style>
  <w:style w:type="paragraph" w:customStyle="1" w:styleId="315">
    <w:name w:val="正文文本缩进 31"/>
    <w:basedOn w:val="affffb"/>
    <w:qFormat/>
    <w:rsid w:val="009C0FCD"/>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218">
    <w:name w:val="样式 目录 2 + 左侧:  1 字符"/>
    <w:basedOn w:val="2f"/>
    <w:uiPriority w:val="99"/>
    <w:qFormat/>
    <w:rsid w:val="009C0FCD"/>
    <w:pPr>
      <w:widowControl/>
      <w:tabs>
        <w:tab w:val="clear" w:pos="8937"/>
        <w:tab w:val="right" w:leader="dot" w:pos="9771"/>
      </w:tabs>
      <w:adjustRightInd w:val="0"/>
      <w:spacing w:before="200" w:after="200" w:line="276" w:lineRule="auto"/>
      <w:ind w:leftChars="90" w:left="100" w:firstLineChars="200" w:firstLine="510"/>
      <w:jc w:val="left"/>
    </w:pPr>
    <w:rPr>
      <w:rFonts w:ascii="Times New Roman" w:eastAsia="方正楷体_GB2312" w:hAnsi="Times New Roman" w:cs="宋体"/>
      <w:smallCaps/>
      <w:color w:val="666699"/>
      <w:kern w:val="0"/>
      <w:sz w:val="24"/>
      <w:lang w:eastAsia="en-US" w:bidi="en-US"/>
    </w:rPr>
  </w:style>
  <w:style w:type="paragraph" w:customStyle="1" w:styleId="2110">
    <w:name w:val="样式 样式 目录 2 + 左侧:  1 字符 + 左侧:  1 字符"/>
    <w:basedOn w:val="218"/>
    <w:uiPriority w:val="99"/>
    <w:qFormat/>
    <w:rsid w:val="009C0FCD"/>
    <w:pPr>
      <w:ind w:left="200"/>
    </w:pPr>
    <w:rPr>
      <w:color w:val="333399"/>
    </w:rPr>
  </w:style>
  <w:style w:type="paragraph" w:customStyle="1" w:styleId="3H3H31H32H33H34H35Title3h3l3CTheading3Sub-sec">
    <w:name w:val="样式 标题 3H3H31H32H33H34H35Title3h3l3CTheading 3Sub-sec..."/>
    <w:basedOn w:val="38"/>
    <w:uiPriority w:val="99"/>
    <w:qFormat/>
    <w:rsid w:val="009C0FCD"/>
    <w:pPr>
      <w:keepNext w:val="0"/>
      <w:keepLines w:val="0"/>
      <w:widowControl/>
      <w:pBdr>
        <w:top w:val="single" w:sz="6" w:space="2" w:color="4F81BD"/>
        <w:left w:val="single" w:sz="6" w:space="2" w:color="4F81BD"/>
      </w:pBdr>
      <w:tabs>
        <w:tab w:val="left" w:pos="0"/>
        <w:tab w:val="left" w:pos="425"/>
        <w:tab w:val="left" w:pos="1260"/>
      </w:tabs>
      <w:autoSpaceDE/>
      <w:autoSpaceDN/>
      <w:adjustRightInd/>
      <w:spacing w:before="300" w:after="0" w:line="240" w:lineRule="atLeast"/>
      <w:ind w:left="720" w:hanging="720"/>
    </w:pPr>
    <w:rPr>
      <w:rFonts w:hAnsi="宋体"/>
      <w:b w:val="0"/>
      <w:caps/>
      <w:color w:val="0000FF"/>
      <w:spacing w:val="15"/>
      <w:sz w:val="28"/>
      <w:szCs w:val="28"/>
      <w:u w:val="none"/>
      <w:lang w:eastAsia="en-US" w:bidi="en-US"/>
    </w:rPr>
  </w:style>
  <w:style w:type="paragraph" w:customStyle="1" w:styleId="460">
    <w:name w:val="样式 目录 4 + 左侧:  6 字符"/>
    <w:basedOn w:val="4c"/>
    <w:uiPriority w:val="99"/>
    <w:qFormat/>
    <w:rsid w:val="009C0FCD"/>
    <w:pPr>
      <w:widowControl/>
      <w:tabs>
        <w:tab w:val="right" w:leader="dot" w:pos="9771"/>
      </w:tabs>
      <w:adjustRightInd w:val="0"/>
      <w:spacing w:before="200" w:after="200" w:line="276" w:lineRule="auto"/>
      <w:ind w:leftChars="200" w:left="200" w:firstLineChars="200" w:firstLine="510"/>
      <w:jc w:val="left"/>
    </w:pPr>
    <w:rPr>
      <w:rFonts w:eastAsia="方正楷体_GB2312" w:cs="宋体"/>
      <w:color w:val="0000FF"/>
      <w:kern w:val="0"/>
      <w:szCs w:val="21"/>
      <w:lang w:eastAsia="en-US" w:bidi="en-US"/>
    </w:rPr>
  </w:style>
  <w:style w:type="paragraph" w:customStyle="1" w:styleId="462">
    <w:name w:val="样式 样式 目录 4 + 左侧:  6 字符 + 左侧:  2 字符"/>
    <w:basedOn w:val="460"/>
    <w:uiPriority w:val="99"/>
    <w:qFormat/>
    <w:rsid w:val="009C0FCD"/>
    <w:pPr>
      <w:ind w:leftChars="250" w:left="250"/>
    </w:pPr>
  </w:style>
  <w:style w:type="paragraph" w:customStyle="1" w:styleId="46225">
    <w:name w:val="样式 样式 样式 目录 4 + 左侧:  6 字符 + 左侧:  2 字符 + 左侧:  2.5 字符"/>
    <w:basedOn w:val="462"/>
    <w:uiPriority w:val="99"/>
    <w:qFormat/>
    <w:rsid w:val="009C0FCD"/>
    <w:pPr>
      <w:ind w:leftChars="300" w:left="300"/>
    </w:pPr>
  </w:style>
  <w:style w:type="paragraph" w:customStyle="1" w:styleId="2Title2H2h22Header2l2Level2Headheading2HD2Un">
    <w:name w:val="样式 标题 2Title2H2h22Header 2l2Level 2 Headheading 2HD2Un..."/>
    <w:basedOn w:val="2a"/>
    <w:uiPriority w:val="99"/>
    <w:qFormat/>
    <w:rsid w:val="009C0FCD"/>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s>
      <w:autoSpaceDE/>
      <w:autoSpaceDN/>
      <w:adjustRightInd/>
      <w:spacing w:before="200"/>
      <w:ind w:left="576" w:hanging="576"/>
      <w:jc w:val="left"/>
    </w:pPr>
    <w:rPr>
      <w:rFonts w:ascii="宋体" w:eastAsia="宋体" w:hAnsi="宋体"/>
      <w:b w:val="0"/>
      <w:caps/>
      <w:color w:val="0000FF"/>
      <w:spacing w:val="15"/>
      <w:szCs w:val="22"/>
      <w:lang w:eastAsia="en-US" w:bidi="en-US"/>
    </w:rPr>
  </w:style>
  <w:style w:type="paragraph" w:customStyle="1" w:styleId="2Title2H2h22Header2l2Level2Headheading2HD2Un1">
    <w:name w:val="样式 标题 2Title2H2h22Header 2l2Level 2 Headheading 2HD2Un...1"/>
    <w:basedOn w:val="2a"/>
    <w:uiPriority w:val="99"/>
    <w:qFormat/>
    <w:rsid w:val="009C0FCD"/>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s>
      <w:autoSpaceDE/>
      <w:autoSpaceDN/>
      <w:adjustRightInd/>
      <w:spacing w:before="200" w:line="360" w:lineRule="auto"/>
      <w:ind w:left="576" w:hanging="576"/>
      <w:jc w:val="left"/>
    </w:pPr>
    <w:rPr>
      <w:rFonts w:ascii="宋体" w:eastAsia="宋体" w:hAnsi="宋体" w:cs="Arial"/>
      <w:b w:val="0"/>
      <w:caps/>
      <w:color w:val="0000FF"/>
      <w:spacing w:val="15"/>
      <w:szCs w:val="22"/>
      <w:lang w:eastAsia="en-US" w:bidi="en-US"/>
    </w:rPr>
  </w:style>
  <w:style w:type="paragraph" w:customStyle="1" w:styleId="2111">
    <w:name w:val="样式 目录 2 + 左侧:  1 字符1"/>
    <w:basedOn w:val="2f"/>
    <w:uiPriority w:val="99"/>
    <w:qFormat/>
    <w:rsid w:val="009C0FCD"/>
    <w:pPr>
      <w:widowControl/>
      <w:tabs>
        <w:tab w:val="clear" w:pos="8937"/>
        <w:tab w:val="right" w:leader="dot" w:pos="9890"/>
      </w:tabs>
      <w:adjustRightInd w:val="0"/>
      <w:spacing w:before="200" w:after="200" w:line="264" w:lineRule="auto"/>
      <w:ind w:leftChars="90" w:left="37" w:firstLineChars="200" w:firstLine="510"/>
      <w:jc w:val="left"/>
    </w:pPr>
    <w:rPr>
      <w:rFonts w:ascii="Times New Roman" w:eastAsia="方正楷体_GB2312" w:hAnsi="Times New Roman"/>
      <w:smallCaps/>
      <w:kern w:val="0"/>
      <w:sz w:val="24"/>
      <w:lang w:eastAsia="en-US" w:bidi="en-US"/>
    </w:rPr>
  </w:style>
  <w:style w:type="paragraph" w:customStyle="1" w:styleId="21110">
    <w:name w:val="样式 样式 目录 2 + 左侧:  1 字符1 + 左侧:  1 字符"/>
    <w:basedOn w:val="2111"/>
    <w:uiPriority w:val="99"/>
    <w:qFormat/>
    <w:rsid w:val="009C0FCD"/>
  </w:style>
  <w:style w:type="paragraph" w:customStyle="1" w:styleId="21111">
    <w:name w:val="样式 样式 样式 目录 2 + 左侧:  1 字符1 + 左侧:  1 字符 + 左侧:  1 字符"/>
    <w:basedOn w:val="21110"/>
    <w:uiPriority w:val="99"/>
    <w:qFormat/>
    <w:rsid w:val="009C0FCD"/>
  </w:style>
  <w:style w:type="paragraph" w:customStyle="1" w:styleId="2120">
    <w:name w:val="样式 目录 2 + 左侧:  1 字符2"/>
    <w:basedOn w:val="2f"/>
    <w:uiPriority w:val="99"/>
    <w:qFormat/>
    <w:rsid w:val="009C0FCD"/>
    <w:pPr>
      <w:widowControl/>
      <w:tabs>
        <w:tab w:val="clear" w:pos="8937"/>
        <w:tab w:val="right" w:leader="dot" w:pos="9890"/>
      </w:tabs>
      <w:adjustRightInd w:val="0"/>
      <w:spacing w:before="200" w:after="200" w:line="264" w:lineRule="auto"/>
      <w:ind w:leftChars="90" w:left="37" w:firstLineChars="200" w:firstLine="510"/>
      <w:jc w:val="left"/>
    </w:pPr>
    <w:rPr>
      <w:rFonts w:ascii="Times New Roman" w:eastAsia="方正楷体_GB2312" w:hAnsi="Times New Roman"/>
      <w:b/>
      <w:smallCaps/>
      <w:kern w:val="0"/>
      <w:sz w:val="24"/>
      <w:lang w:eastAsia="en-US" w:bidi="en-US"/>
    </w:rPr>
  </w:style>
  <w:style w:type="paragraph" w:customStyle="1" w:styleId="320">
    <w:name w:val="样式 目录 3 + 左侧:  2 字符"/>
    <w:basedOn w:val="3c"/>
    <w:uiPriority w:val="99"/>
    <w:qFormat/>
    <w:rsid w:val="009C0FCD"/>
    <w:pPr>
      <w:widowControl/>
      <w:tabs>
        <w:tab w:val="righ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1">
    <w:name w:val="样式 目录 3 + 左侧:  2 字符1"/>
    <w:basedOn w:val="3c"/>
    <w:uiPriority w:val="99"/>
    <w:qFormat/>
    <w:rsid w:val="009C0FCD"/>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2">
    <w:name w:val="样式 目录 3 + 左侧:  2 字符2"/>
    <w:basedOn w:val="3c"/>
    <w:uiPriority w:val="99"/>
    <w:qFormat/>
    <w:rsid w:val="009C0FCD"/>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3">
    <w:name w:val="样式 目录 3 + 左侧:  2 字符3"/>
    <w:basedOn w:val="3c"/>
    <w:uiPriority w:val="99"/>
    <w:qFormat/>
    <w:rsid w:val="009C0FCD"/>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4">
    <w:name w:val="样式 目录 3 + 左侧:  2 字符4"/>
    <w:basedOn w:val="3c"/>
    <w:uiPriority w:val="99"/>
    <w:qFormat/>
    <w:rsid w:val="009C0FCD"/>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5">
    <w:name w:val="样式 目录 3 + 左侧:  2 字符5"/>
    <w:basedOn w:val="3c"/>
    <w:uiPriority w:val="99"/>
    <w:qFormat/>
    <w:rsid w:val="009C0FCD"/>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6">
    <w:name w:val="样式 目录 3 + 左侧:  2 字符6"/>
    <w:basedOn w:val="3c"/>
    <w:uiPriority w:val="99"/>
    <w:qFormat/>
    <w:rsid w:val="009C0FCD"/>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character" w:customStyle="1" w:styleId="2ffff0">
    <w:name w:val="正文首行缩进 2 字符"/>
    <w:qFormat/>
    <w:rsid w:val="009C0FCD"/>
  </w:style>
  <w:style w:type="paragraph" w:customStyle="1" w:styleId="afffffffffffffffffffffffffa">
    <w:name w:val="缩正文"/>
    <w:basedOn w:val="2f3"/>
    <w:uiPriority w:val="99"/>
    <w:qFormat/>
    <w:rsid w:val="009C0FCD"/>
    <w:pPr>
      <w:widowControl/>
      <w:adjustRightInd w:val="0"/>
      <w:spacing w:before="200" w:line="300" w:lineRule="auto"/>
      <w:ind w:leftChars="0" w:left="2268" w:firstLineChars="0" w:firstLine="0"/>
      <w:jc w:val="left"/>
    </w:pPr>
    <w:rPr>
      <w:rFonts w:ascii="仿宋_GB2312" w:eastAsia="仿宋_GB2312" w:hAnsi="宋体"/>
      <w:kern w:val="0"/>
      <w:lang w:eastAsia="en-US" w:bidi="en-US"/>
    </w:rPr>
  </w:style>
  <w:style w:type="paragraph" w:customStyle="1" w:styleId="085">
    <w:name w:val="样式 首行缩进:  0.85 厘米"/>
    <w:basedOn w:val="affffb"/>
    <w:uiPriority w:val="99"/>
    <w:qFormat/>
    <w:rsid w:val="009C0FCD"/>
    <w:pPr>
      <w:widowControl/>
      <w:spacing w:before="200" w:after="200" w:line="276" w:lineRule="auto"/>
      <w:ind w:firstLineChars="200" w:firstLine="480"/>
      <w:jc w:val="left"/>
    </w:pPr>
    <w:rPr>
      <w:rFonts w:cs="宋体"/>
      <w:kern w:val="0"/>
      <w:sz w:val="20"/>
      <w:szCs w:val="20"/>
      <w:lang w:eastAsia="en-US" w:bidi="en-US"/>
    </w:rPr>
  </w:style>
  <w:style w:type="paragraph" w:customStyle="1" w:styleId="121">
    <w:name w:val="正文1.2"/>
    <w:basedOn w:val="affffb"/>
    <w:uiPriority w:val="99"/>
    <w:qFormat/>
    <w:rsid w:val="009C0FCD"/>
    <w:pPr>
      <w:widowControl/>
      <w:autoSpaceDE w:val="0"/>
      <w:autoSpaceDN w:val="0"/>
      <w:adjustRightInd w:val="0"/>
      <w:spacing w:before="200" w:after="200" w:line="288" w:lineRule="auto"/>
      <w:ind w:firstLineChars="200" w:firstLine="200"/>
      <w:jc w:val="left"/>
    </w:pPr>
    <w:rPr>
      <w:kern w:val="0"/>
      <w:sz w:val="28"/>
      <w:szCs w:val="20"/>
      <w:lang w:eastAsia="en-US" w:bidi="en-US"/>
    </w:rPr>
  </w:style>
  <w:style w:type="paragraph" w:customStyle="1" w:styleId="3h3H3sect123HeadCHeading3-oldMapH31Level3To">
    <w:name w:val="样式 标题 3h3H3sect1.2.3HeadCHeading 3 - oldMapH31Level 3 To..."/>
    <w:basedOn w:val="38"/>
    <w:uiPriority w:val="99"/>
    <w:qFormat/>
    <w:rsid w:val="009C0FCD"/>
    <w:pPr>
      <w:keepNext w:val="0"/>
      <w:keepLines w:val="0"/>
      <w:widowControl/>
      <w:pBdr>
        <w:top w:val="single" w:sz="6" w:space="2" w:color="4F81BD"/>
        <w:left w:val="single" w:sz="6" w:space="2" w:color="4F81BD"/>
      </w:pBdr>
      <w:tabs>
        <w:tab w:val="left" w:pos="0"/>
        <w:tab w:val="left" w:pos="120"/>
        <w:tab w:val="left" w:pos="425"/>
        <w:tab w:val="left" w:pos="1260"/>
        <w:tab w:val="left" w:pos="1444"/>
      </w:tabs>
      <w:autoSpaceDE/>
      <w:autoSpaceDN/>
      <w:adjustRightInd/>
      <w:spacing w:before="120" w:line="360" w:lineRule="auto"/>
      <w:ind w:left="720" w:hanging="720"/>
    </w:pPr>
    <w:rPr>
      <w:rFonts w:hAnsi="宋体"/>
      <w:b w:val="0"/>
      <w:caps/>
      <w:color w:val="243F60"/>
      <w:spacing w:val="15"/>
      <w:u w:val="none"/>
      <w:lang w:eastAsia="en-US" w:bidi="en-US"/>
    </w:rPr>
  </w:style>
  <w:style w:type="paragraph" w:customStyle="1" w:styleId="1ffffff0">
    <w:name w:val="样式 (西文) 宋体 加粗 行距: 单倍行距1"/>
    <w:basedOn w:val="affffb"/>
    <w:uiPriority w:val="99"/>
    <w:qFormat/>
    <w:rsid w:val="009C0FCD"/>
    <w:pPr>
      <w:widowControl/>
      <w:spacing w:before="200" w:after="200" w:line="276" w:lineRule="auto"/>
      <w:ind w:firstLineChars="200" w:firstLine="420"/>
      <w:jc w:val="left"/>
    </w:pPr>
    <w:rPr>
      <w:rFonts w:ascii="黑体" w:eastAsia="黑体" w:hAnsi="宋体"/>
      <w:b/>
      <w:bCs/>
      <w:kern w:val="0"/>
      <w:sz w:val="20"/>
      <w:szCs w:val="20"/>
      <w:lang w:eastAsia="en-US" w:bidi="en-US"/>
    </w:rPr>
  </w:style>
  <w:style w:type="paragraph" w:customStyle="1" w:styleId="075">
    <w:name w:val="样式 (西文) 宋体 首行缩进:  0.75 厘米 行距: 单倍行距"/>
    <w:basedOn w:val="affffb"/>
    <w:uiPriority w:val="99"/>
    <w:qFormat/>
    <w:rsid w:val="009C0FCD"/>
    <w:pPr>
      <w:widowControl/>
      <w:spacing w:before="200" w:after="200" w:line="360" w:lineRule="auto"/>
      <w:ind w:firstLineChars="200" w:firstLine="425"/>
      <w:jc w:val="left"/>
    </w:pPr>
    <w:rPr>
      <w:rFonts w:ascii="宋体" w:eastAsia="方正楷体_GB2312" w:hAnsi="宋体"/>
      <w:kern w:val="0"/>
      <w:sz w:val="28"/>
      <w:szCs w:val="20"/>
      <w:lang w:eastAsia="en-US" w:bidi="en-US"/>
    </w:rPr>
  </w:style>
  <w:style w:type="paragraph" w:customStyle="1" w:styleId="afffffffffffffffffffffffffb">
    <w:name w:val="样式 (西文) 宋体 行距: 单倍行距"/>
    <w:basedOn w:val="affffb"/>
    <w:uiPriority w:val="99"/>
    <w:qFormat/>
    <w:rsid w:val="009C0FCD"/>
    <w:pPr>
      <w:widowControl/>
      <w:spacing w:before="200" w:after="200" w:line="360" w:lineRule="auto"/>
      <w:ind w:firstLineChars="200" w:firstLine="200"/>
      <w:jc w:val="left"/>
    </w:pPr>
    <w:rPr>
      <w:rFonts w:ascii="宋体" w:eastAsia="方正楷体_GB2312"/>
      <w:kern w:val="0"/>
      <w:sz w:val="28"/>
      <w:szCs w:val="20"/>
      <w:lang w:eastAsia="en-US" w:bidi="en-US"/>
    </w:rPr>
  </w:style>
  <w:style w:type="paragraph" w:customStyle="1" w:styleId="CharCharCharCharCharCharCharCharCharCharCharCharCharCharChar">
    <w:name w:val="纯文本 Char Char Char Char Char Char Char Char Char Char Char Char Char Char Char"/>
    <w:basedOn w:val="affffb"/>
    <w:next w:val="affffff1"/>
    <w:uiPriority w:val="99"/>
    <w:qFormat/>
    <w:rsid w:val="009C0FCD"/>
    <w:pPr>
      <w:widowControl/>
      <w:spacing w:before="200" w:after="200" w:line="360" w:lineRule="auto"/>
      <w:ind w:firstLineChars="200" w:firstLine="200"/>
      <w:jc w:val="left"/>
    </w:pPr>
    <w:rPr>
      <w:rFonts w:ascii="宋体" w:hAnsi="Courier New"/>
      <w:kern w:val="0"/>
      <w:sz w:val="20"/>
      <w:szCs w:val="20"/>
      <w:lang w:eastAsia="en-US" w:bidi="en-US"/>
    </w:rPr>
  </w:style>
  <w:style w:type="paragraph" w:customStyle="1" w:styleId="1H14H15H16H17H18H19H110H121H131H141H151H161H1">
    <w:name w:val="样式 标题 1H14H15H16H17H18H19H110H121H131H141H151H161H1..."/>
    <w:basedOn w:val="1f3"/>
    <w:uiPriority w:val="99"/>
    <w:qFormat/>
    <w:rsid w:val="009C0FCD"/>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360" w:after="360" w:line="276" w:lineRule="auto"/>
      <w:ind w:left="432" w:hanging="432"/>
      <w:jc w:val="left"/>
    </w:pPr>
    <w:rPr>
      <w:rFonts w:ascii="Calibri" w:cs="宋体"/>
      <w:bCs/>
      <w:caps/>
      <w:color w:val="FFFFFF"/>
      <w:spacing w:val="15"/>
      <w:kern w:val="0"/>
      <w:sz w:val="22"/>
      <w:szCs w:val="22"/>
      <w:lang w:eastAsia="en-US" w:bidi="en-US"/>
    </w:rPr>
  </w:style>
  <w:style w:type="paragraph" w:customStyle="1" w:styleId="1H14H15H16H17H18H19H110H121H131H141H151H161H11">
    <w:name w:val="样式 标题 1H14H15H16H17H18H19H110H121H131H141H151H161H1...1"/>
    <w:basedOn w:val="1f3"/>
    <w:uiPriority w:val="99"/>
    <w:qFormat/>
    <w:rsid w:val="009C0FCD"/>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340" w:after="330" w:line="576" w:lineRule="auto"/>
      <w:ind w:left="432" w:hanging="432"/>
      <w:jc w:val="left"/>
    </w:pPr>
    <w:rPr>
      <w:rFonts w:hAnsi="宋体"/>
      <w:bCs/>
      <w:caps/>
      <w:color w:val="FFFFFF"/>
      <w:spacing w:val="15"/>
      <w:kern w:val="0"/>
      <w:sz w:val="22"/>
      <w:szCs w:val="44"/>
      <w:lang w:eastAsia="en-US" w:bidi="en-US"/>
    </w:rPr>
  </w:style>
  <w:style w:type="paragraph" w:customStyle="1" w:styleId="afffffffffffffffffffffffffc">
    <w:name w:val="文本"/>
    <w:basedOn w:val="affffb"/>
    <w:uiPriority w:val="99"/>
    <w:qFormat/>
    <w:rsid w:val="009C0FCD"/>
    <w:pPr>
      <w:widowControl/>
      <w:spacing w:before="100" w:beforeAutospacing="1" w:after="100" w:afterAutospacing="1" w:line="276" w:lineRule="auto"/>
      <w:ind w:left="862" w:firstLineChars="200" w:firstLine="200"/>
      <w:jc w:val="left"/>
    </w:pPr>
    <w:rPr>
      <w:kern w:val="0"/>
      <w:sz w:val="20"/>
      <w:szCs w:val="20"/>
      <w:lang w:eastAsia="en-US" w:bidi="en-US"/>
    </w:rPr>
  </w:style>
  <w:style w:type="paragraph" w:customStyle="1" w:styleId="1Title1H1l1I1heading1h11stlevell1toc1Chapter">
    <w:name w:val="样式 标题 1Title1H1l1I1heading 1h11st levell1+toc 1Chapter ..."/>
    <w:basedOn w:val="1f3"/>
    <w:uiPriority w:val="99"/>
    <w:qFormat/>
    <w:rsid w:val="009C0FCD"/>
    <w:pPr>
      <w:keepNext w:val="0"/>
      <w:keepLines w:val="0"/>
      <w:pageBreakBefore/>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Lines="150" w:before="0" w:after="0" w:line="276" w:lineRule="auto"/>
      <w:ind w:left="432" w:hanging="432"/>
      <w:jc w:val="left"/>
    </w:pPr>
    <w:rPr>
      <w:rFonts w:ascii="黑体" w:eastAsia="黑体" w:cs="宋体"/>
      <w:b w:val="0"/>
      <w:caps/>
      <w:color w:val="0000FF"/>
      <w:spacing w:val="15"/>
      <w:kern w:val="0"/>
      <w:sz w:val="22"/>
      <w:szCs w:val="36"/>
      <w:lang w:eastAsia="en-US" w:bidi="en-US"/>
    </w:rPr>
  </w:style>
  <w:style w:type="paragraph" w:customStyle="1" w:styleId="1ffffff1">
    <w:name w:val="正文 1"/>
    <w:basedOn w:val="affffb"/>
    <w:link w:val="1Char7"/>
    <w:qFormat/>
    <w:rsid w:val="009C0FCD"/>
    <w:pPr>
      <w:widowControl/>
      <w:snapToGrid w:val="0"/>
      <w:spacing w:before="80" w:after="80" w:line="276" w:lineRule="auto"/>
      <w:ind w:left="1418" w:firstLineChars="200" w:firstLine="200"/>
      <w:jc w:val="left"/>
    </w:pPr>
    <w:rPr>
      <w:kern w:val="0"/>
      <w:szCs w:val="20"/>
      <w:lang w:eastAsia="en-US" w:bidi="en-US"/>
    </w:rPr>
  </w:style>
  <w:style w:type="character" w:customStyle="1" w:styleId="1Char7">
    <w:name w:val="正文 1 Char"/>
    <w:link w:val="1ffffff1"/>
    <w:qFormat/>
    <w:rsid w:val="009C0FCD"/>
    <w:rPr>
      <w:rFonts w:ascii="Calibri" w:eastAsia="宋体" w:hAnsi="Calibri" w:cs="Times New Roman"/>
      <w:kern w:val="0"/>
      <w:szCs w:val="20"/>
      <w:lang w:eastAsia="en-US" w:bidi="en-US"/>
    </w:rPr>
  </w:style>
  <w:style w:type="character" w:customStyle="1" w:styleId="Char1f">
    <w:name w:val="正文内容 Char1"/>
    <w:link w:val="afffffffffffffffffffffffffd"/>
    <w:qFormat/>
    <w:locked/>
    <w:rsid w:val="009C0FCD"/>
    <w:rPr>
      <w:rFonts w:ascii="Arial" w:hAnsi="Arial" w:cs="Arial"/>
      <w:spacing w:val="-12"/>
      <w:lang w:val="zh-CN" w:eastAsia="en-US" w:bidi="en-US"/>
    </w:rPr>
  </w:style>
  <w:style w:type="paragraph" w:customStyle="1" w:styleId="afffffffffffffffffffffffffd">
    <w:name w:val="正文内容"/>
    <w:basedOn w:val="affffb"/>
    <w:link w:val="Char1f"/>
    <w:qFormat/>
    <w:rsid w:val="009C0FCD"/>
    <w:pPr>
      <w:widowControl/>
      <w:spacing w:before="200" w:after="200" w:line="360" w:lineRule="auto"/>
      <w:ind w:firstLineChars="200" w:firstLine="200"/>
      <w:jc w:val="left"/>
    </w:pPr>
    <w:rPr>
      <w:rFonts w:ascii="Arial" w:eastAsiaTheme="minorEastAsia" w:hAnsi="Arial" w:cs="Arial"/>
      <w:spacing w:val="-12"/>
      <w:szCs w:val="22"/>
      <w:lang w:val="zh-CN" w:eastAsia="en-US" w:bidi="en-US"/>
    </w:rPr>
  </w:style>
  <w:style w:type="paragraph" w:customStyle="1" w:styleId="1ffffff2">
    <w:name w:val="框文 1"/>
    <w:basedOn w:val="affffb"/>
    <w:uiPriority w:val="99"/>
    <w:qFormat/>
    <w:rsid w:val="009C0FCD"/>
    <w:pPr>
      <w:widowControl/>
      <w:spacing w:before="200" w:after="200" w:line="320" w:lineRule="atLeast"/>
      <w:ind w:firstLineChars="200" w:firstLine="200"/>
      <w:jc w:val="center"/>
    </w:pPr>
    <w:rPr>
      <w:kern w:val="0"/>
      <w:sz w:val="18"/>
      <w:szCs w:val="20"/>
      <w:lang w:eastAsia="en-US" w:bidi="en-US"/>
    </w:rPr>
  </w:style>
  <w:style w:type="paragraph" w:customStyle="1" w:styleId="1H14-1GB2312">
    <w:name w:val="样式 标题 1H1标题 4-1 + 仿宋_GB2312 小二 居中"/>
    <w:basedOn w:val="affffb"/>
    <w:uiPriority w:val="99"/>
    <w:qFormat/>
    <w:rsid w:val="009C0FCD"/>
    <w:pPr>
      <w:widowControl/>
      <w:spacing w:before="200" w:after="200" w:line="360" w:lineRule="auto"/>
      <w:ind w:firstLineChars="200" w:firstLine="200"/>
      <w:jc w:val="left"/>
    </w:pPr>
    <w:rPr>
      <w:kern w:val="0"/>
      <w:szCs w:val="20"/>
      <w:lang w:eastAsia="en-US" w:bidi="en-US"/>
    </w:rPr>
  </w:style>
  <w:style w:type="paragraph" w:customStyle="1" w:styleId="0857878">
    <w:name w:val="样式 首行缩进:  0.85 厘米 段前: 7.8 磅 段后: 7.8 磅"/>
    <w:basedOn w:val="affffb"/>
    <w:uiPriority w:val="99"/>
    <w:qFormat/>
    <w:rsid w:val="009C0FCD"/>
    <w:pPr>
      <w:widowControl/>
      <w:spacing w:before="200" w:after="100" w:afterAutospacing="1" w:line="400" w:lineRule="exact"/>
      <w:ind w:firstLineChars="200" w:firstLine="482"/>
      <w:jc w:val="left"/>
    </w:pPr>
    <w:rPr>
      <w:rFonts w:ascii="Arial" w:hAnsi="Arial" w:cs="宋体"/>
      <w:kern w:val="0"/>
      <w:sz w:val="20"/>
      <w:szCs w:val="20"/>
      <w:lang w:eastAsia="en-US" w:bidi="en-US"/>
    </w:rPr>
  </w:style>
  <w:style w:type="paragraph" w:customStyle="1" w:styleId="78">
    <w:name w:val="样式7"/>
    <w:basedOn w:val="affffff7"/>
    <w:link w:val="7Char0"/>
    <w:qFormat/>
    <w:rsid w:val="009C0FCD"/>
    <w:pPr>
      <w:widowControl/>
      <w:adjustRightInd w:val="0"/>
      <w:spacing w:before="200" w:after="200" w:line="300" w:lineRule="auto"/>
      <w:ind w:firstLineChars="200" w:firstLine="510"/>
    </w:pPr>
    <w:rPr>
      <w:rFonts w:ascii="Arial" w:eastAsia="黑体" w:hAnsi="Arial"/>
      <w:kern w:val="0"/>
      <w:sz w:val="21"/>
      <w:szCs w:val="21"/>
      <w:lang w:eastAsia="en-US" w:bidi="en-US"/>
    </w:rPr>
  </w:style>
  <w:style w:type="character" w:customStyle="1" w:styleId="7Char0">
    <w:name w:val="样式7 Char"/>
    <w:link w:val="78"/>
    <w:qFormat/>
    <w:rsid w:val="009C0FCD"/>
    <w:rPr>
      <w:rFonts w:ascii="Arial" w:eastAsia="黑体" w:hAnsi="Arial" w:cs="Times New Roman"/>
      <w:kern w:val="0"/>
      <w:szCs w:val="21"/>
      <w:lang w:eastAsia="en-US" w:bidi="en-US"/>
    </w:rPr>
  </w:style>
  <w:style w:type="character" w:customStyle="1" w:styleId="Charffffff1">
    <w:name w:val="正文段 Char"/>
    <w:link w:val="afffffffffffffffffffffffffe"/>
    <w:qFormat/>
    <w:locked/>
    <w:rsid w:val="009C0FCD"/>
    <w:rPr>
      <w:lang w:val="zh-CN" w:eastAsia="en-US" w:bidi="en-US"/>
    </w:rPr>
  </w:style>
  <w:style w:type="paragraph" w:customStyle="1" w:styleId="afffffffffffffffffffffffffe">
    <w:name w:val="正文段"/>
    <w:basedOn w:val="affffb"/>
    <w:link w:val="Charffffff1"/>
    <w:qFormat/>
    <w:rsid w:val="009C0FCD"/>
    <w:pPr>
      <w:widowControl/>
      <w:adjustRightInd w:val="0"/>
      <w:spacing w:before="200" w:after="240" w:line="312" w:lineRule="atLeast"/>
      <w:ind w:firstLineChars="200" w:firstLine="425"/>
      <w:jc w:val="left"/>
    </w:pPr>
    <w:rPr>
      <w:rFonts w:asciiTheme="minorHAnsi" w:eastAsiaTheme="minorEastAsia" w:hAnsiTheme="minorHAnsi" w:cstheme="minorBidi"/>
      <w:szCs w:val="22"/>
      <w:lang w:val="zh-CN" w:eastAsia="en-US" w:bidi="en-US"/>
    </w:rPr>
  </w:style>
  <w:style w:type="paragraph" w:customStyle="1" w:styleId="41">
    <w:name w:val="正文缩进4"/>
    <w:basedOn w:val="affffb"/>
    <w:qFormat/>
    <w:rsid w:val="009C0FCD"/>
    <w:pPr>
      <w:widowControl/>
      <w:numPr>
        <w:numId w:val="49"/>
      </w:numPr>
      <w:overflowPunct w:val="0"/>
      <w:autoSpaceDE w:val="0"/>
      <w:autoSpaceDN w:val="0"/>
      <w:adjustRightInd w:val="0"/>
      <w:spacing w:before="200" w:after="200" w:line="400" w:lineRule="exact"/>
      <w:ind w:left="0" w:firstLineChars="200" w:firstLine="420"/>
      <w:jc w:val="left"/>
    </w:pPr>
    <w:rPr>
      <w:kern w:val="0"/>
      <w:sz w:val="20"/>
      <w:szCs w:val="20"/>
      <w:lang w:eastAsia="en-US" w:bidi="en-US"/>
    </w:rPr>
  </w:style>
  <w:style w:type="paragraph" w:customStyle="1" w:styleId="4H4RefHeading1rh1Headingsqlsect1234sect123">
    <w:name w:val="样式 标题 4H4Ref Heading 1rh1Heading sqlsect 1.2.3.4sect 1.2.3..."/>
    <w:basedOn w:val="affffb"/>
    <w:uiPriority w:val="99"/>
    <w:qFormat/>
    <w:rsid w:val="009C0FCD"/>
    <w:pPr>
      <w:widowControl/>
      <w:tabs>
        <w:tab w:val="left" w:pos="840"/>
      </w:tabs>
      <w:spacing w:before="200" w:after="200" w:line="360" w:lineRule="auto"/>
      <w:ind w:firstLineChars="200" w:firstLine="200"/>
      <w:jc w:val="left"/>
    </w:pPr>
    <w:rPr>
      <w:kern w:val="0"/>
      <w:sz w:val="20"/>
      <w:szCs w:val="20"/>
      <w:lang w:val="en-GB" w:eastAsia="en-US" w:bidi="en-US"/>
    </w:rPr>
  </w:style>
  <w:style w:type="paragraph" w:customStyle="1" w:styleId="1ffffff3">
    <w:name w:val="普通(网站)1"/>
    <w:basedOn w:val="affffb"/>
    <w:link w:val="Charffffff2"/>
    <w:qFormat/>
    <w:rsid w:val="009C0FCD"/>
    <w:pPr>
      <w:widowControl/>
      <w:spacing w:before="100" w:after="100" w:line="360" w:lineRule="auto"/>
      <w:ind w:firstLineChars="200" w:firstLine="200"/>
      <w:jc w:val="left"/>
    </w:pPr>
    <w:rPr>
      <w:rFonts w:eastAsia="PMingLiU-ExtB"/>
      <w:kern w:val="0"/>
      <w:sz w:val="20"/>
      <w:szCs w:val="20"/>
      <w:lang w:val="en-AU" w:eastAsia="zh-TW" w:bidi="en-US"/>
    </w:rPr>
  </w:style>
  <w:style w:type="character" w:customStyle="1" w:styleId="Charffffff2">
    <w:name w:val="普通(网站) Char"/>
    <w:link w:val="1ffffff3"/>
    <w:qFormat/>
    <w:rsid w:val="009C0FCD"/>
    <w:rPr>
      <w:rFonts w:ascii="Calibri" w:eastAsia="PMingLiU-ExtB" w:hAnsi="Calibri" w:cs="Times New Roman"/>
      <w:kern w:val="0"/>
      <w:sz w:val="20"/>
      <w:szCs w:val="20"/>
      <w:lang w:val="en-AU" w:eastAsia="zh-TW" w:bidi="en-US"/>
    </w:rPr>
  </w:style>
  <w:style w:type="paragraph" w:customStyle="1" w:styleId="affffffffffffffffffffffffff">
    <w:name w:val="表题"/>
    <w:uiPriority w:val="99"/>
    <w:qFormat/>
    <w:rsid w:val="009C0FCD"/>
    <w:pPr>
      <w:keepNext/>
      <w:keepLines/>
      <w:spacing w:before="200" w:after="200" w:line="480" w:lineRule="auto"/>
      <w:ind w:left="1418" w:firstLineChars="200" w:firstLine="200"/>
      <w:jc w:val="center"/>
    </w:pPr>
    <w:rPr>
      <w:rFonts w:ascii="Arial" w:eastAsia="黑体" w:hAnsi="Arial" w:cs="Times New Roman"/>
      <w:kern w:val="0"/>
      <w:sz w:val="22"/>
    </w:rPr>
  </w:style>
  <w:style w:type="character" w:customStyle="1" w:styleId="CharCharCharChar2">
    <w:name w:val="文字 Char Char Char Char"/>
    <w:link w:val="CharCharChar6"/>
    <w:qFormat/>
    <w:locked/>
    <w:rsid w:val="009C0FCD"/>
    <w:rPr>
      <w:rFonts w:ascii="宋体"/>
      <w:sz w:val="28"/>
      <w:lang w:val="zh-CN" w:eastAsia="en-US" w:bidi="en-US"/>
    </w:rPr>
  </w:style>
  <w:style w:type="paragraph" w:customStyle="1" w:styleId="CharCharChar6">
    <w:name w:val="文字 Char Char Char"/>
    <w:basedOn w:val="affffb"/>
    <w:link w:val="CharCharCharChar2"/>
    <w:qFormat/>
    <w:rsid w:val="009C0FCD"/>
    <w:pPr>
      <w:widowControl/>
      <w:tabs>
        <w:tab w:val="left" w:pos="8520"/>
      </w:tabs>
      <w:spacing w:before="200" w:after="200" w:line="312" w:lineRule="auto"/>
      <w:ind w:right="-210" w:firstLineChars="200" w:firstLine="556"/>
      <w:jc w:val="left"/>
    </w:pPr>
    <w:rPr>
      <w:rFonts w:ascii="宋体" w:eastAsiaTheme="minorEastAsia" w:hAnsiTheme="minorHAnsi" w:cstheme="minorBidi"/>
      <w:sz w:val="28"/>
      <w:szCs w:val="22"/>
      <w:lang w:val="zh-CN" w:eastAsia="en-US" w:bidi="en-US"/>
    </w:rPr>
  </w:style>
  <w:style w:type="paragraph" w:customStyle="1" w:styleId="3ff9">
    <w:name w:val="投标文件3"/>
    <w:basedOn w:val="affffb"/>
    <w:uiPriority w:val="99"/>
    <w:qFormat/>
    <w:rsid w:val="009C0FCD"/>
    <w:pPr>
      <w:widowControl/>
      <w:spacing w:before="200" w:after="200" w:line="276" w:lineRule="auto"/>
      <w:ind w:firstLineChars="200" w:firstLine="200"/>
      <w:jc w:val="left"/>
    </w:pPr>
    <w:rPr>
      <w:rFonts w:ascii="宋体" w:eastAsia="黑体" w:hAnsi="Courier New"/>
      <w:b/>
      <w:kern w:val="0"/>
      <w:sz w:val="30"/>
      <w:szCs w:val="20"/>
      <w:lang w:eastAsia="en-US" w:bidi="en-US"/>
    </w:rPr>
  </w:style>
  <w:style w:type="paragraph" w:customStyle="1" w:styleId="affffffffffffffffffffffffff0">
    <w:name w:val="恒智正文"/>
    <w:basedOn w:val="affffb"/>
    <w:uiPriority w:val="99"/>
    <w:qFormat/>
    <w:rsid w:val="009C0FCD"/>
    <w:pPr>
      <w:widowControl/>
      <w:spacing w:line="360" w:lineRule="auto"/>
      <w:ind w:firstLineChars="200" w:firstLine="200"/>
      <w:jc w:val="left"/>
    </w:pPr>
    <w:rPr>
      <w:rFonts w:ascii="Times New Roman" w:hAnsi="Times New Roman"/>
      <w:sz w:val="24"/>
    </w:rPr>
  </w:style>
  <w:style w:type="character" w:customStyle="1" w:styleId="9Char0">
    <w:name w:val="样式9 Char"/>
    <w:link w:val="93"/>
    <w:qFormat/>
    <w:locked/>
    <w:rsid w:val="009C0FCD"/>
    <w:rPr>
      <w:spacing w:val="6"/>
      <w:sz w:val="24"/>
    </w:rPr>
  </w:style>
  <w:style w:type="paragraph" w:customStyle="1" w:styleId="93">
    <w:name w:val="样式9"/>
    <w:basedOn w:val="affffb"/>
    <w:link w:val="9Char0"/>
    <w:qFormat/>
    <w:rsid w:val="009C0FCD"/>
    <w:pPr>
      <w:widowControl/>
      <w:spacing w:line="440" w:lineRule="exact"/>
      <w:ind w:firstLineChars="200" w:firstLine="200"/>
      <w:jc w:val="left"/>
    </w:pPr>
    <w:rPr>
      <w:rFonts w:asciiTheme="minorHAnsi" w:eastAsiaTheme="minorEastAsia" w:hAnsiTheme="minorHAnsi" w:cstheme="minorBidi"/>
      <w:spacing w:val="6"/>
      <w:sz w:val="24"/>
      <w:szCs w:val="22"/>
    </w:rPr>
  </w:style>
  <w:style w:type="character" w:customStyle="1" w:styleId="2Chard">
    <w:name w:val="样式 标题 2左对齐 + 小三 Char"/>
    <w:link w:val="2ffff1"/>
    <w:qFormat/>
    <w:locked/>
    <w:rsid w:val="009C0FCD"/>
    <w:rPr>
      <w:rFonts w:ascii="Arial" w:eastAsia="黑体" w:hAnsi="Arial" w:cs="Arial"/>
      <w:b/>
      <w:bCs/>
      <w:sz w:val="30"/>
      <w:szCs w:val="30"/>
    </w:rPr>
  </w:style>
  <w:style w:type="paragraph" w:customStyle="1" w:styleId="2ffff1">
    <w:name w:val="样式 标题 2左对齐 + 小三"/>
    <w:basedOn w:val="2a"/>
    <w:link w:val="2Chard"/>
    <w:qFormat/>
    <w:rsid w:val="009C0FCD"/>
    <w:pPr>
      <w:widowControl/>
      <w:tabs>
        <w:tab w:val="left" w:pos="0"/>
        <w:tab w:val="left" w:pos="709"/>
        <w:tab w:val="left" w:pos="840"/>
      </w:tabs>
      <w:autoSpaceDE/>
      <w:autoSpaceDN/>
      <w:adjustRightInd/>
      <w:spacing w:before="0" w:line="410" w:lineRule="auto"/>
      <w:ind w:left="576" w:hanging="576"/>
    </w:pPr>
    <w:rPr>
      <w:rFonts w:cs="Arial"/>
      <w:bCs/>
      <w:kern w:val="2"/>
      <w:szCs w:val="30"/>
    </w:rPr>
  </w:style>
  <w:style w:type="paragraph" w:customStyle="1" w:styleId="affffffffffffffffffffffffff1">
    <w:name w:val="目录文字"/>
    <w:basedOn w:val="affffb"/>
    <w:uiPriority w:val="99"/>
    <w:qFormat/>
    <w:rsid w:val="009C0FCD"/>
    <w:pPr>
      <w:widowControl/>
      <w:spacing w:line="480" w:lineRule="auto"/>
      <w:ind w:firstLineChars="200" w:firstLine="200"/>
      <w:jc w:val="left"/>
    </w:pPr>
    <w:rPr>
      <w:rFonts w:ascii="宋体" w:hAnsi="宋体"/>
      <w:kern w:val="0"/>
      <w:sz w:val="24"/>
      <w:szCs w:val="20"/>
    </w:rPr>
  </w:style>
  <w:style w:type="paragraph" w:customStyle="1" w:styleId="2150">
    <w:name w:val="样式 标题 2 + 行距: 1.5 倍行距"/>
    <w:basedOn w:val="2a"/>
    <w:uiPriority w:val="99"/>
    <w:qFormat/>
    <w:rsid w:val="009C0FCD"/>
    <w:pPr>
      <w:widowControl/>
      <w:tabs>
        <w:tab w:val="left" w:pos="0"/>
        <w:tab w:val="left" w:pos="709"/>
        <w:tab w:val="left" w:pos="840"/>
      </w:tabs>
      <w:autoSpaceDE/>
      <w:autoSpaceDN/>
      <w:adjustRightInd/>
      <w:spacing w:before="0" w:line="360" w:lineRule="auto"/>
      <w:ind w:left="576" w:hanging="576"/>
    </w:pPr>
    <w:rPr>
      <w:rFonts w:eastAsia="宋体" w:cs="宋体"/>
      <w:bCs/>
      <w:kern w:val="2"/>
      <w:sz w:val="48"/>
    </w:rPr>
  </w:style>
  <w:style w:type="paragraph" w:customStyle="1" w:styleId="2151">
    <w:name w:val="样式 标题 2 + 鲜绿 行距: 1.5 倍行距"/>
    <w:basedOn w:val="2a"/>
    <w:uiPriority w:val="99"/>
    <w:qFormat/>
    <w:rsid w:val="009C0FCD"/>
    <w:pPr>
      <w:widowControl/>
      <w:tabs>
        <w:tab w:val="left" w:pos="0"/>
        <w:tab w:val="left" w:pos="709"/>
        <w:tab w:val="left" w:pos="840"/>
      </w:tabs>
      <w:autoSpaceDE/>
      <w:autoSpaceDN/>
      <w:adjustRightInd/>
      <w:spacing w:before="0" w:line="360" w:lineRule="auto"/>
      <w:ind w:left="576" w:hanging="576"/>
    </w:pPr>
    <w:rPr>
      <w:rFonts w:eastAsia="宋体" w:cs="宋体"/>
      <w:bCs/>
      <w:color w:val="00FF00"/>
      <w:kern w:val="2"/>
      <w:sz w:val="48"/>
    </w:rPr>
  </w:style>
  <w:style w:type="paragraph" w:customStyle="1" w:styleId="an">
    <w:name w:val="正文an"/>
    <w:basedOn w:val="affffb"/>
    <w:uiPriority w:val="99"/>
    <w:qFormat/>
    <w:rsid w:val="009C0FCD"/>
    <w:pPr>
      <w:widowControl/>
      <w:adjustRightInd w:val="0"/>
      <w:snapToGrid w:val="0"/>
      <w:spacing w:line="300" w:lineRule="auto"/>
      <w:ind w:firstLineChars="200" w:firstLine="200"/>
      <w:jc w:val="left"/>
    </w:pPr>
    <w:rPr>
      <w:rFonts w:ascii="Arial Narrow" w:eastAsia="方正楷体_GB2312" w:hAnsi="Arial Narrow"/>
      <w:sz w:val="26"/>
    </w:rPr>
  </w:style>
  <w:style w:type="paragraph" w:customStyle="1" w:styleId="affffffffffffffffffffffffff2">
    <w:name w:val="序号列举项"/>
    <w:basedOn w:val="1ffffff1"/>
    <w:uiPriority w:val="99"/>
    <w:qFormat/>
    <w:rsid w:val="009C0FCD"/>
    <w:pPr>
      <w:widowControl w:val="0"/>
      <w:snapToGrid/>
      <w:spacing w:before="0" w:after="0" w:line="360" w:lineRule="auto"/>
      <w:ind w:left="0" w:right="-33" w:firstLine="480"/>
    </w:pPr>
    <w:rPr>
      <w:rFonts w:ascii="Times New Roman" w:hAnsi="Times New Roman"/>
      <w:kern w:val="2"/>
      <w:sz w:val="24"/>
      <w:szCs w:val="24"/>
      <w:lang w:eastAsia="zh-CN" w:bidi="ar-SA"/>
    </w:rPr>
  </w:style>
  <w:style w:type="paragraph" w:customStyle="1" w:styleId="affffffffffffffffffffffffff3">
    <w:name w:val="圆点列举项"/>
    <w:basedOn w:val="1ffffff1"/>
    <w:uiPriority w:val="99"/>
    <w:qFormat/>
    <w:rsid w:val="009C0FCD"/>
    <w:pPr>
      <w:widowControl w:val="0"/>
      <w:snapToGrid/>
      <w:spacing w:before="0" w:after="0" w:line="360" w:lineRule="auto"/>
      <w:ind w:left="0" w:right="-33" w:firstLine="480"/>
    </w:pPr>
    <w:rPr>
      <w:rFonts w:ascii="Times New Roman" w:hAnsi="Times New Roman"/>
      <w:kern w:val="2"/>
      <w:sz w:val="24"/>
      <w:szCs w:val="24"/>
      <w:lang w:eastAsia="zh-CN" w:bidi="ar-SA"/>
    </w:rPr>
  </w:style>
  <w:style w:type="paragraph" w:customStyle="1" w:styleId="2152">
    <w:name w:val="样式 样式 首行缩进:  2 字符 + 行距: 1.5 倍行距"/>
    <w:basedOn w:val="affffb"/>
    <w:uiPriority w:val="99"/>
    <w:qFormat/>
    <w:rsid w:val="009C0FCD"/>
    <w:pPr>
      <w:widowControl/>
      <w:spacing w:line="360" w:lineRule="auto"/>
      <w:ind w:firstLineChars="196" w:firstLine="470"/>
      <w:jc w:val="left"/>
    </w:pPr>
    <w:rPr>
      <w:rFonts w:ascii="Times New Roman" w:hAnsi="Times New Roman"/>
      <w:sz w:val="24"/>
      <w:szCs w:val="20"/>
    </w:rPr>
  </w:style>
  <w:style w:type="paragraph" w:customStyle="1" w:styleId="219">
    <w:name w:val="正文21"/>
    <w:basedOn w:val="affffb"/>
    <w:uiPriority w:val="99"/>
    <w:qFormat/>
    <w:rsid w:val="009C0FCD"/>
    <w:pPr>
      <w:widowControl/>
      <w:spacing w:before="156" w:line="360" w:lineRule="auto"/>
      <w:ind w:firstLineChars="200" w:firstLine="200"/>
      <w:jc w:val="left"/>
    </w:pPr>
    <w:rPr>
      <w:rFonts w:ascii="Times New Roman" w:hAnsi="Times New Roman"/>
      <w:sz w:val="24"/>
      <w:szCs w:val="20"/>
    </w:rPr>
  </w:style>
  <w:style w:type="paragraph" w:customStyle="1" w:styleId="affffffffffffffffffffffffff4">
    <w:name w:val="项目符号：一级"/>
    <w:basedOn w:val="affffffff8"/>
    <w:next w:val="affffffff8"/>
    <w:uiPriority w:val="99"/>
    <w:qFormat/>
    <w:rsid w:val="009C0FCD"/>
    <w:pPr>
      <w:widowControl/>
      <w:adjustRightInd w:val="0"/>
      <w:snapToGrid w:val="0"/>
      <w:spacing w:beforeLines="0"/>
      <w:ind w:left="178" w:rightChars="-64" w:right="-134" w:hangingChars="85" w:hanging="178"/>
      <w:jc w:val="left"/>
    </w:pPr>
    <w:rPr>
      <w:sz w:val="21"/>
      <w:szCs w:val="21"/>
      <w:lang w:val="en-US"/>
    </w:rPr>
  </w:style>
  <w:style w:type="paragraph" w:customStyle="1" w:styleId="--0">
    <w:name w:val="正文--表格内正文"/>
    <w:basedOn w:val="affffb"/>
    <w:uiPriority w:val="99"/>
    <w:qFormat/>
    <w:rsid w:val="009C0FCD"/>
    <w:pPr>
      <w:widowControl/>
      <w:spacing w:line="0" w:lineRule="atLeast"/>
      <w:ind w:firstLineChars="200" w:firstLine="200"/>
      <w:jc w:val="center"/>
    </w:pPr>
    <w:rPr>
      <w:rFonts w:ascii="宋体" w:hAnsi="宋体"/>
      <w:color w:val="000000"/>
      <w:sz w:val="24"/>
    </w:rPr>
  </w:style>
  <w:style w:type="character" w:customStyle="1" w:styleId="Charffffff3">
    <w:name w:val="标准小四 Char"/>
    <w:link w:val="affffffffffffffffffffffffff5"/>
    <w:qFormat/>
    <w:locked/>
    <w:rsid w:val="009C0FCD"/>
    <w:rPr>
      <w:rFonts w:ascii="Arial" w:hAnsi="Arial" w:cs="Arial"/>
      <w:sz w:val="24"/>
      <w:szCs w:val="21"/>
      <w:lang w:val="zh-CN"/>
    </w:rPr>
  </w:style>
  <w:style w:type="paragraph" w:customStyle="1" w:styleId="affffffffffffffffffffffffff5">
    <w:name w:val="标准小四"/>
    <w:basedOn w:val="affffb"/>
    <w:link w:val="Charffffff3"/>
    <w:qFormat/>
    <w:rsid w:val="009C0FCD"/>
    <w:pPr>
      <w:widowControl/>
      <w:spacing w:line="360" w:lineRule="auto"/>
      <w:ind w:firstLineChars="200" w:firstLine="480"/>
      <w:jc w:val="left"/>
    </w:pPr>
    <w:rPr>
      <w:rFonts w:ascii="Arial" w:eastAsiaTheme="minorEastAsia" w:hAnsi="Arial" w:cs="Arial"/>
      <w:sz w:val="24"/>
      <w:szCs w:val="21"/>
      <w:lang w:val="zh-CN"/>
    </w:rPr>
  </w:style>
  <w:style w:type="paragraph" w:customStyle="1" w:styleId="2112">
    <w:name w:val="正文文本 211"/>
    <w:basedOn w:val="affffb"/>
    <w:uiPriority w:val="99"/>
    <w:qFormat/>
    <w:rsid w:val="009C0FCD"/>
    <w:pPr>
      <w:widowControl/>
      <w:overflowPunct w:val="0"/>
      <w:autoSpaceDE w:val="0"/>
      <w:autoSpaceDN w:val="0"/>
      <w:adjustRightInd w:val="0"/>
      <w:spacing w:line="360" w:lineRule="auto"/>
      <w:ind w:left="720" w:firstLineChars="200" w:hanging="720"/>
      <w:jc w:val="left"/>
    </w:pPr>
    <w:rPr>
      <w:rFonts w:ascii="Times New Roman" w:hAnsi="Times New Roman"/>
      <w:kern w:val="0"/>
      <w:sz w:val="24"/>
      <w:szCs w:val="20"/>
      <w:lang w:val="en-GB"/>
    </w:rPr>
  </w:style>
  <w:style w:type="paragraph" w:customStyle="1" w:styleId="0741505">
    <w:name w:val="样式 样式 首行缩进:  0.74 厘米 行距: 1.5 倍行距 + 段后: 0.5 行"/>
    <w:basedOn w:val="affffb"/>
    <w:uiPriority w:val="99"/>
    <w:qFormat/>
    <w:rsid w:val="009C0FCD"/>
    <w:pPr>
      <w:widowControl/>
      <w:spacing w:line="360" w:lineRule="auto"/>
      <w:ind w:firstLineChars="200" w:firstLine="420"/>
      <w:jc w:val="left"/>
    </w:pPr>
    <w:rPr>
      <w:rFonts w:ascii="方正楷体_GB2312" w:eastAsia="方正楷体_GB2312" w:hAnsi="Times New Roman"/>
      <w:bCs/>
      <w:sz w:val="24"/>
      <w:szCs w:val="20"/>
    </w:rPr>
  </w:style>
  <w:style w:type="paragraph" w:customStyle="1" w:styleId="affffffffffffffffffffffffff6">
    <w:name w:val="正文 居中"/>
    <w:basedOn w:val="affffb"/>
    <w:uiPriority w:val="99"/>
    <w:qFormat/>
    <w:rsid w:val="009C0FCD"/>
    <w:pPr>
      <w:widowControl/>
      <w:spacing w:line="360" w:lineRule="auto"/>
      <w:ind w:firstLineChars="200" w:firstLine="200"/>
      <w:jc w:val="center"/>
    </w:pPr>
    <w:rPr>
      <w:rFonts w:ascii="Times New Roman" w:hAnsi="Times New Roman"/>
      <w:sz w:val="24"/>
      <w:szCs w:val="20"/>
    </w:rPr>
  </w:style>
  <w:style w:type="paragraph" w:customStyle="1" w:styleId="2CharChar3">
    <w:name w:val="正文 首行缩进:  2 字符 Char Char"/>
    <w:basedOn w:val="affffb"/>
    <w:uiPriority w:val="99"/>
    <w:qFormat/>
    <w:rsid w:val="009C0FCD"/>
    <w:pPr>
      <w:widowControl/>
      <w:spacing w:line="360" w:lineRule="auto"/>
      <w:ind w:firstLineChars="200" w:firstLine="480"/>
      <w:jc w:val="left"/>
    </w:pPr>
    <w:rPr>
      <w:rFonts w:ascii="方正楷体_GB2312" w:eastAsia="方正楷体_GB2312" w:hAnsi="Times New Roman"/>
      <w:bCs/>
      <w:sz w:val="24"/>
    </w:rPr>
  </w:style>
  <w:style w:type="paragraph" w:customStyle="1" w:styleId="1ffffff4">
    <w:name w:val="部分1"/>
    <w:basedOn w:val="affffb"/>
    <w:uiPriority w:val="99"/>
    <w:qFormat/>
    <w:rsid w:val="009C0FCD"/>
    <w:pPr>
      <w:keepNext/>
      <w:pageBreakBefore/>
      <w:widowControl/>
      <w:tabs>
        <w:tab w:val="left" w:pos="360"/>
      </w:tabs>
      <w:spacing w:line="360" w:lineRule="auto"/>
      <w:ind w:firstLineChars="200" w:firstLine="200"/>
      <w:jc w:val="center"/>
      <w:outlineLvl w:val="0"/>
    </w:pPr>
    <w:rPr>
      <w:rFonts w:ascii="Times New Roman" w:eastAsia="黑体" w:hAnsi="Times New Roman"/>
      <w:b/>
      <w:kern w:val="44"/>
      <w:sz w:val="36"/>
      <w:szCs w:val="20"/>
    </w:rPr>
  </w:style>
  <w:style w:type="paragraph" w:customStyle="1" w:styleId="affffffffffffffffffffffffff7">
    <w:name w:val="大标题"/>
    <w:basedOn w:val="affffb"/>
    <w:next w:val="affffb"/>
    <w:qFormat/>
    <w:rsid w:val="009C0FCD"/>
    <w:pPr>
      <w:pageBreakBefore/>
      <w:widowControl/>
      <w:tabs>
        <w:tab w:val="left" w:pos="420"/>
      </w:tabs>
      <w:spacing w:line="360" w:lineRule="auto"/>
      <w:ind w:firstLineChars="200" w:hanging="420"/>
      <w:jc w:val="left"/>
      <w:outlineLvl w:val="0"/>
    </w:pPr>
    <w:rPr>
      <w:rFonts w:ascii="Times New Roman" w:hAnsi="Times New Roman"/>
      <w:b/>
      <w:iCs/>
      <w:sz w:val="44"/>
    </w:rPr>
  </w:style>
  <w:style w:type="paragraph" w:customStyle="1" w:styleId="1ffffff5">
    <w:name w:val="条1"/>
    <w:basedOn w:val="affffb"/>
    <w:uiPriority w:val="99"/>
    <w:qFormat/>
    <w:rsid w:val="009C0FCD"/>
    <w:pPr>
      <w:widowControl/>
      <w:tabs>
        <w:tab w:val="left" w:pos="780"/>
      </w:tabs>
      <w:spacing w:before="156" w:line="360" w:lineRule="auto"/>
      <w:ind w:left="780" w:firstLineChars="200" w:hanging="360"/>
      <w:jc w:val="left"/>
    </w:pPr>
    <w:rPr>
      <w:rFonts w:ascii="Times New Roman" w:eastAsia="黑体" w:hAnsi="Times New Roman"/>
      <w:sz w:val="24"/>
      <w:szCs w:val="20"/>
    </w:rPr>
  </w:style>
  <w:style w:type="paragraph" w:customStyle="1" w:styleId="2Chare">
    <w:name w:val="正文 首行缩进:  2 字符 Char"/>
    <w:basedOn w:val="affffb"/>
    <w:uiPriority w:val="99"/>
    <w:qFormat/>
    <w:rsid w:val="009C0FCD"/>
    <w:pPr>
      <w:widowControl/>
      <w:spacing w:line="360" w:lineRule="auto"/>
      <w:ind w:firstLineChars="200" w:firstLine="480"/>
      <w:jc w:val="left"/>
    </w:pPr>
    <w:rPr>
      <w:rFonts w:ascii="Times New Roman" w:hAnsi="Times New Roman" w:cs="宋体"/>
      <w:sz w:val="24"/>
      <w:szCs w:val="20"/>
    </w:rPr>
  </w:style>
  <w:style w:type="paragraph" w:customStyle="1" w:styleId="4Char3">
    <w:name w:val="样式4 Char"/>
    <w:basedOn w:val="affffb"/>
    <w:uiPriority w:val="99"/>
    <w:qFormat/>
    <w:rsid w:val="009C0FCD"/>
    <w:pPr>
      <w:widowControl/>
      <w:spacing w:line="360" w:lineRule="auto"/>
      <w:ind w:firstLineChars="200" w:firstLine="480"/>
      <w:jc w:val="left"/>
    </w:pPr>
    <w:rPr>
      <w:rFonts w:ascii="Times New Roman" w:hAnsi="Times New Roman" w:cs="宋体"/>
      <w:color w:val="000000"/>
      <w:kern w:val="0"/>
      <w:sz w:val="24"/>
    </w:rPr>
  </w:style>
  <w:style w:type="paragraph" w:customStyle="1" w:styleId="affffffffffffffffffffffffff8">
    <w:name w:val="项目符号，一级"/>
    <w:basedOn w:val="affffffff8"/>
    <w:next w:val="affffffff8"/>
    <w:uiPriority w:val="99"/>
    <w:qFormat/>
    <w:rsid w:val="009C0FCD"/>
    <w:pPr>
      <w:framePr w:hSpace="180" w:wrap="around" w:vAnchor="text" w:hAnchor="text" w:y="1"/>
      <w:widowControl/>
      <w:tabs>
        <w:tab w:val="left" w:pos="1320"/>
      </w:tabs>
      <w:adjustRightInd w:val="0"/>
      <w:snapToGrid w:val="0"/>
      <w:spacing w:beforeLines="88" w:line="240" w:lineRule="atLeast"/>
      <w:ind w:leftChars="179" w:left="376" w:rightChars="21" w:right="44" w:hangingChars="85" w:hanging="85"/>
      <w:jc w:val="left"/>
    </w:pPr>
    <w:rPr>
      <w:color w:val="000000"/>
      <w:sz w:val="21"/>
      <w:lang w:val="en-US"/>
    </w:rPr>
  </w:style>
  <w:style w:type="paragraph" w:customStyle="1" w:styleId="affffffffffffffffffffffffff9">
    <w:name w:val="项目符号，二级"/>
    <w:basedOn w:val="affffffff8"/>
    <w:next w:val="affffffff8"/>
    <w:uiPriority w:val="99"/>
    <w:qFormat/>
    <w:rsid w:val="009C0FCD"/>
    <w:pPr>
      <w:widowControl/>
      <w:tabs>
        <w:tab w:val="left" w:pos="1211"/>
        <w:tab w:val="left" w:pos="1337"/>
      </w:tabs>
      <w:adjustRightInd w:val="0"/>
      <w:snapToGrid w:val="0"/>
      <w:spacing w:beforeLines="88"/>
      <w:ind w:left="1337" w:rightChars="21" w:right="-27" w:hangingChars="85" w:hanging="85"/>
      <w:jc w:val="left"/>
    </w:pPr>
    <w:rPr>
      <w:color w:val="000000"/>
      <w:lang w:val="en-US"/>
    </w:rPr>
  </w:style>
  <w:style w:type="paragraph" w:customStyle="1" w:styleId="05051">
    <w:name w:val="样式 加点正文 + 段前: 0.5 行 段后: 0.5 行1"/>
    <w:basedOn w:val="affffb"/>
    <w:uiPriority w:val="99"/>
    <w:qFormat/>
    <w:rsid w:val="009C0FCD"/>
    <w:pPr>
      <w:widowControl/>
      <w:tabs>
        <w:tab w:val="left" w:pos="1268"/>
      </w:tabs>
      <w:spacing w:line="300" w:lineRule="auto"/>
      <w:ind w:left="1268" w:firstLineChars="200" w:hanging="420"/>
      <w:jc w:val="left"/>
    </w:pPr>
    <w:rPr>
      <w:rFonts w:ascii="Times New Roman" w:hAnsi="Times New Roman"/>
      <w:sz w:val="24"/>
      <w:szCs w:val="20"/>
    </w:rPr>
  </w:style>
  <w:style w:type="paragraph" w:customStyle="1" w:styleId="3H3sect123BOD0Heading3-oldh3l3CTLevel3Head">
    <w:name w:val="样式 标题 3H3sect1.2.3BOD 0Heading 3 - oldh3l3CTLevel 3 Head..."/>
    <w:basedOn w:val="38"/>
    <w:uiPriority w:val="99"/>
    <w:qFormat/>
    <w:rsid w:val="009C0FCD"/>
    <w:pPr>
      <w:widowControl/>
      <w:tabs>
        <w:tab w:val="left" w:pos="0"/>
        <w:tab w:val="left" w:pos="425"/>
        <w:tab w:val="left" w:pos="1260"/>
      </w:tabs>
      <w:autoSpaceDE/>
      <w:autoSpaceDN/>
      <w:adjustRightInd/>
      <w:spacing w:before="0" w:after="0"/>
      <w:ind w:left="720" w:hanging="720"/>
    </w:pPr>
    <w:rPr>
      <w:rFonts w:ascii="Times New Roman" w:hAnsi="Times New Roman" w:cs="宋体"/>
      <w:bCs/>
      <w:sz w:val="30"/>
      <w:u w:val="none"/>
    </w:rPr>
  </w:style>
  <w:style w:type="paragraph" w:customStyle="1" w:styleId="22Heading2HiddenHeading2CCBSheading2H2h2">
    <w:name w:val="样式 标题 2第一章 标题 2Heading 2 HiddenHeading 2 CCBSheading 2H2h2..."/>
    <w:basedOn w:val="2a"/>
    <w:qFormat/>
    <w:rsid w:val="009C0FCD"/>
    <w:pPr>
      <w:keepLines w:val="0"/>
      <w:widowControl/>
      <w:tabs>
        <w:tab w:val="left" w:pos="0"/>
        <w:tab w:val="left" w:pos="360"/>
        <w:tab w:val="left" w:pos="709"/>
        <w:tab w:val="left" w:pos="840"/>
      </w:tabs>
      <w:autoSpaceDE/>
      <w:autoSpaceDN/>
      <w:spacing w:before="0" w:line="240" w:lineRule="auto"/>
      <w:ind w:left="360" w:hanging="360"/>
    </w:pPr>
    <w:rPr>
      <w:rFonts w:ascii="黑体" w:hAnsi="Times New Roman" w:cs="宋体"/>
      <w:b w:val="0"/>
      <w:sz w:val="32"/>
    </w:rPr>
  </w:style>
  <w:style w:type="paragraph" w:customStyle="1" w:styleId="lzq">
    <w:name w:val="正文lzq"/>
    <w:basedOn w:val="affffb"/>
    <w:uiPriority w:val="99"/>
    <w:qFormat/>
    <w:rsid w:val="009C0FCD"/>
    <w:pPr>
      <w:widowControl/>
      <w:adjustRightInd w:val="0"/>
      <w:spacing w:line="360" w:lineRule="auto"/>
      <w:ind w:firstLineChars="200" w:firstLine="480"/>
      <w:jc w:val="left"/>
    </w:pPr>
    <w:rPr>
      <w:rFonts w:ascii="Times New Roman" w:hAnsi="Times New Roman"/>
      <w:kern w:val="0"/>
      <w:sz w:val="24"/>
      <w:szCs w:val="20"/>
    </w:rPr>
  </w:style>
  <w:style w:type="paragraph" w:customStyle="1" w:styleId="affffffffffffffffffffffffffa">
    <w:name w:val="丁华正文"/>
    <w:basedOn w:val="3e"/>
    <w:uiPriority w:val="99"/>
    <w:qFormat/>
    <w:rsid w:val="009C0FCD"/>
    <w:pPr>
      <w:widowControl/>
      <w:snapToGrid w:val="0"/>
      <w:spacing w:before="0" w:line="360" w:lineRule="auto"/>
      <w:ind w:left="0" w:firstLineChars="200" w:firstLine="510"/>
    </w:pPr>
    <w:rPr>
      <w:rFonts w:hAnsi="Arial"/>
      <w:b/>
      <w:color w:val="000000"/>
      <w:szCs w:val="16"/>
      <w:lang w:eastAsia="en-US"/>
    </w:rPr>
  </w:style>
  <w:style w:type="paragraph" w:customStyle="1" w:styleId="2ffff2">
    <w:name w:val="丁华标题2"/>
    <w:basedOn w:val="2a"/>
    <w:next w:val="affffffffffffffffffffffffffa"/>
    <w:uiPriority w:val="99"/>
    <w:qFormat/>
    <w:rsid w:val="009C0FCD"/>
    <w:pPr>
      <w:widowControl/>
      <w:tabs>
        <w:tab w:val="left" w:pos="0"/>
        <w:tab w:val="left" w:pos="567"/>
        <w:tab w:val="left" w:pos="709"/>
        <w:tab w:val="left" w:pos="840"/>
      </w:tabs>
      <w:spacing w:after="120" w:line="410" w:lineRule="auto"/>
      <w:ind w:left="567" w:hanging="567"/>
      <w:jc w:val="left"/>
    </w:pPr>
    <w:rPr>
      <w:bCs/>
      <w:color w:val="000000"/>
      <w:sz w:val="28"/>
    </w:rPr>
  </w:style>
  <w:style w:type="paragraph" w:customStyle="1" w:styleId="3ffa">
    <w:name w:val="马刚标题3"/>
    <w:basedOn w:val="affffb"/>
    <w:next w:val="affffb"/>
    <w:uiPriority w:val="99"/>
    <w:qFormat/>
    <w:rsid w:val="009C0FCD"/>
    <w:pPr>
      <w:keepNext/>
      <w:keepLines/>
      <w:widowControl/>
      <w:tabs>
        <w:tab w:val="left" w:pos="567"/>
        <w:tab w:val="left" w:pos="735"/>
      </w:tabs>
      <w:spacing w:before="120" w:after="60" w:line="410" w:lineRule="auto"/>
      <w:ind w:left="567" w:firstLineChars="200" w:hanging="567"/>
      <w:jc w:val="left"/>
      <w:outlineLvl w:val="2"/>
    </w:pPr>
    <w:rPr>
      <w:rFonts w:ascii="黑体" w:eastAsia="黑体" w:hAnsi="Arial"/>
      <w:b/>
      <w:bCs/>
      <w:sz w:val="24"/>
      <w:szCs w:val="20"/>
    </w:rPr>
  </w:style>
  <w:style w:type="paragraph" w:customStyle="1" w:styleId="4fd">
    <w:name w:val="马刚标题4"/>
    <w:basedOn w:val="3ffa"/>
    <w:next w:val="affffb"/>
    <w:uiPriority w:val="99"/>
    <w:qFormat/>
    <w:rsid w:val="009C0FCD"/>
    <w:pPr>
      <w:tabs>
        <w:tab w:val="clear" w:pos="735"/>
        <w:tab w:val="left" w:pos="1050"/>
      </w:tabs>
      <w:spacing w:before="100" w:after="40"/>
      <w:outlineLvl w:val="3"/>
    </w:pPr>
    <w:rPr>
      <w:b w:val="0"/>
    </w:rPr>
  </w:style>
  <w:style w:type="paragraph" w:customStyle="1" w:styleId="affffffffffffffffffffffffffb">
    <w:name w:val="一级标题"/>
    <w:basedOn w:val="affffb"/>
    <w:uiPriority w:val="99"/>
    <w:qFormat/>
    <w:rsid w:val="009C0FCD"/>
    <w:pPr>
      <w:widowControl/>
      <w:tabs>
        <w:tab w:val="left" w:pos="903"/>
      </w:tabs>
      <w:spacing w:line="360" w:lineRule="auto"/>
      <w:ind w:left="900" w:firstLineChars="200" w:hanging="420"/>
      <w:jc w:val="left"/>
    </w:pPr>
    <w:rPr>
      <w:rFonts w:ascii="Arial" w:hAnsi="Arial"/>
      <w:sz w:val="24"/>
      <w:szCs w:val="20"/>
    </w:rPr>
  </w:style>
  <w:style w:type="character" w:customStyle="1" w:styleId="Charffffff4">
    <w:name w:val="标准文本 Char"/>
    <w:link w:val="affffffffffffffffffffffffffc"/>
    <w:qFormat/>
    <w:locked/>
    <w:rsid w:val="009C0FCD"/>
    <w:rPr>
      <w:sz w:val="24"/>
      <w:szCs w:val="24"/>
      <w:lang w:val="zh-CN"/>
    </w:rPr>
  </w:style>
  <w:style w:type="paragraph" w:customStyle="1" w:styleId="affffffffffffffffffffffffffc">
    <w:name w:val="标准文本"/>
    <w:basedOn w:val="affffb"/>
    <w:link w:val="Charffffff4"/>
    <w:qFormat/>
    <w:rsid w:val="009C0FCD"/>
    <w:pPr>
      <w:widowControl/>
      <w:spacing w:line="360" w:lineRule="auto"/>
      <w:ind w:firstLineChars="200" w:firstLine="480"/>
      <w:jc w:val="left"/>
    </w:pPr>
    <w:rPr>
      <w:rFonts w:asciiTheme="minorHAnsi" w:eastAsiaTheme="minorEastAsia" w:hAnsiTheme="minorHAnsi" w:cstheme="minorBidi"/>
      <w:sz w:val="24"/>
      <w:lang w:val="zh-CN"/>
    </w:rPr>
  </w:style>
  <w:style w:type="paragraph" w:customStyle="1" w:styleId="5f5">
    <w:name w:val="表头_5"/>
    <w:basedOn w:val="affffb"/>
    <w:uiPriority w:val="99"/>
    <w:qFormat/>
    <w:rsid w:val="009C0FCD"/>
    <w:pPr>
      <w:widowControl/>
      <w:adjustRightInd w:val="0"/>
      <w:spacing w:line="360" w:lineRule="auto"/>
      <w:ind w:firstLineChars="200" w:firstLine="200"/>
      <w:jc w:val="left"/>
    </w:pPr>
    <w:rPr>
      <w:rFonts w:ascii="Times New Roman" w:hAnsi="Times New Roman"/>
      <w:b/>
      <w:bCs/>
      <w:sz w:val="28"/>
      <w:szCs w:val="21"/>
    </w:rPr>
  </w:style>
  <w:style w:type="paragraph" w:customStyle="1" w:styleId="affffffffffffffffffffffffffd">
    <w:name w:val="表格内文字"/>
    <w:basedOn w:val="affffb"/>
    <w:qFormat/>
    <w:rsid w:val="009C0FCD"/>
    <w:pPr>
      <w:widowControl/>
      <w:spacing w:line="300" w:lineRule="atLeast"/>
      <w:ind w:firstLineChars="200" w:firstLine="200"/>
      <w:jc w:val="left"/>
    </w:pPr>
    <w:rPr>
      <w:rFonts w:ascii="Times New Roman" w:hAnsi="Times New Roman"/>
      <w:sz w:val="18"/>
    </w:rPr>
  </w:style>
  <w:style w:type="paragraph" w:customStyle="1" w:styleId="2ffff3">
    <w:name w:val="正文缩进2字符"/>
    <w:basedOn w:val="affffb"/>
    <w:link w:val="2Charf"/>
    <w:qFormat/>
    <w:rsid w:val="009C0FCD"/>
    <w:pPr>
      <w:widowControl/>
      <w:adjustRightInd w:val="0"/>
      <w:snapToGrid w:val="0"/>
      <w:spacing w:line="300" w:lineRule="auto"/>
      <w:ind w:firstLineChars="200" w:firstLine="200"/>
      <w:jc w:val="left"/>
    </w:pPr>
    <w:rPr>
      <w:rFonts w:ascii="仿宋_GB2312" w:eastAsia="仿宋_GB2312" w:hAnsi="Times New Roman"/>
      <w:sz w:val="32"/>
      <w:szCs w:val="32"/>
    </w:rPr>
  </w:style>
  <w:style w:type="character" w:customStyle="1" w:styleId="2Charf">
    <w:name w:val="正文缩进2字符 Char"/>
    <w:link w:val="2ffff3"/>
    <w:qFormat/>
    <w:rsid w:val="009C0FCD"/>
    <w:rPr>
      <w:rFonts w:ascii="仿宋_GB2312" w:eastAsia="仿宋_GB2312" w:hAnsi="Times New Roman" w:cs="Times New Roman"/>
      <w:sz w:val="32"/>
      <w:szCs w:val="32"/>
    </w:rPr>
  </w:style>
  <w:style w:type="paragraph" w:customStyle="1" w:styleId="1ffffff6">
    <w:name w:val="纯文本1"/>
    <w:basedOn w:val="affffb"/>
    <w:qFormat/>
    <w:rsid w:val="009C0FCD"/>
    <w:pPr>
      <w:widowControl/>
      <w:adjustRightInd w:val="0"/>
      <w:spacing w:line="360" w:lineRule="auto"/>
      <w:ind w:firstLineChars="200" w:firstLine="200"/>
      <w:jc w:val="left"/>
    </w:pPr>
    <w:rPr>
      <w:rFonts w:ascii="宋体" w:eastAsia="方正楷体_GB2312" w:hAnsi="Courier New"/>
      <w:sz w:val="28"/>
      <w:szCs w:val="20"/>
    </w:rPr>
  </w:style>
  <w:style w:type="paragraph" w:customStyle="1" w:styleId="affffffffffffffffffffffffffe">
    <w:name w:val="排列"/>
    <w:basedOn w:val="affffb"/>
    <w:uiPriority w:val="99"/>
    <w:qFormat/>
    <w:rsid w:val="009C0FCD"/>
    <w:pPr>
      <w:widowControl/>
      <w:tabs>
        <w:tab w:val="left" w:pos="840"/>
      </w:tabs>
      <w:spacing w:line="360" w:lineRule="auto"/>
      <w:ind w:left="578" w:firstLineChars="200" w:hanging="180"/>
      <w:jc w:val="left"/>
    </w:pPr>
    <w:rPr>
      <w:rFonts w:ascii="Times New Roman" w:hAnsi="Times New Roman"/>
      <w:sz w:val="24"/>
      <w:szCs w:val="20"/>
    </w:rPr>
  </w:style>
  <w:style w:type="paragraph" w:customStyle="1" w:styleId="Y">
    <w:name w:val="正文Y"/>
    <w:basedOn w:val="affffb"/>
    <w:uiPriority w:val="99"/>
    <w:qFormat/>
    <w:rsid w:val="009C0FCD"/>
    <w:pPr>
      <w:widowControl/>
      <w:spacing w:line="360" w:lineRule="auto"/>
      <w:ind w:firstLineChars="200" w:firstLine="420"/>
      <w:jc w:val="left"/>
    </w:pPr>
    <w:rPr>
      <w:rFonts w:ascii="Times New Roman" w:hAnsi="Times New Roman"/>
      <w:sz w:val="24"/>
      <w:szCs w:val="20"/>
    </w:rPr>
  </w:style>
  <w:style w:type="paragraph" w:customStyle="1" w:styleId="afffffffffffffffffffffffffff">
    <w:name w:val="正文文字缩进项目"/>
    <w:basedOn w:val="afffffe"/>
    <w:uiPriority w:val="99"/>
    <w:qFormat/>
    <w:rsid w:val="009C0FCD"/>
    <w:pPr>
      <w:widowControl/>
      <w:tabs>
        <w:tab w:val="left" w:pos="840"/>
      </w:tabs>
      <w:spacing w:after="120"/>
      <w:ind w:left="840" w:firstLineChars="200" w:hanging="420"/>
      <w:jc w:val="left"/>
    </w:pPr>
    <w:rPr>
      <w:rFonts w:ascii="Tahoma" w:hAnsi="Tahoma"/>
      <w:kern w:val="0"/>
      <w:sz w:val="22"/>
      <w:szCs w:val="20"/>
    </w:rPr>
  </w:style>
  <w:style w:type="character" w:customStyle="1" w:styleId="afffffffffffffffffffffffffff0">
    <w:name w:val="日期 字符"/>
    <w:uiPriority w:val="99"/>
    <w:qFormat/>
    <w:rsid w:val="009C0FCD"/>
    <w:rPr>
      <w:rFonts w:ascii="Times New Roman" w:hAnsi="Times New Roman"/>
      <w:kern w:val="2"/>
      <w:sz w:val="21"/>
      <w:szCs w:val="24"/>
    </w:rPr>
  </w:style>
  <w:style w:type="paragraph" w:customStyle="1" w:styleId="afffffffffffffffffffffffffff1">
    <w:name w:val="章'"/>
    <w:basedOn w:val="affffff2"/>
    <w:uiPriority w:val="99"/>
    <w:qFormat/>
    <w:rsid w:val="009C0FCD"/>
    <w:pPr>
      <w:widowControl/>
      <w:adjustRightInd w:val="0"/>
      <w:spacing w:before="100" w:after="40" w:line="360" w:lineRule="auto"/>
      <w:ind w:leftChars="0" w:left="0" w:firstLineChars="200" w:firstLine="510"/>
      <w:jc w:val="left"/>
    </w:pPr>
    <w:rPr>
      <w:rFonts w:ascii="方正楷体_GB2312" w:eastAsia="方正楷体_GB2312" w:hAnsi="Times New Roman"/>
      <w:color w:val="auto"/>
      <w:kern w:val="0"/>
      <w:szCs w:val="20"/>
    </w:rPr>
  </w:style>
  <w:style w:type="paragraph" w:customStyle="1" w:styleId="afffffffffffffffffffffffffff2">
    <w:name w:val="正文列表"/>
    <w:basedOn w:val="affffb"/>
    <w:uiPriority w:val="99"/>
    <w:qFormat/>
    <w:rsid w:val="009C0FCD"/>
    <w:pPr>
      <w:widowControl/>
      <w:spacing w:before="100" w:beforeAutospacing="1" w:after="100" w:afterAutospacing="1" w:line="360" w:lineRule="auto"/>
      <w:ind w:firstLineChars="200" w:firstLine="200"/>
      <w:jc w:val="center"/>
    </w:pPr>
    <w:rPr>
      <w:rFonts w:ascii="Times New Roman" w:hAnsi="Times New Roman"/>
      <w:b/>
      <w:bCs/>
      <w:sz w:val="32"/>
      <w:szCs w:val="30"/>
    </w:rPr>
  </w:style>
  <w:style w:type="paragraph" w:customStyle="1" w:styleId="2ffff4">
    <w:name w:val="正文文字缩进项目2"/>
    <w:basedOn w:val="afffffffffffffffffffffffffff"/>
    <w:uiPriority w:val="99"/>
    <w:qFormat/>
    <w:rsid w:val="009C0FCD"/>
    <w:pPr>
      <w:tabs>
        <w:tab w:val="clear" w:pos="840"/>
      </w:tabs>
      <w:ind w:left="1412" w:hanging="567"/>
    </w:pPr>
  </w:style>
  <w:style w:type="paragraph" w:customStyle="1" w:styleId="afffffffffffffffffffffffffff3">
    <w:name w:val="文件签名"/>
    <w:basedOn w:val="affffb"/>
    <w:uiPriority w:val="99"/>
    <w:semiHidden/>
    <w:qFormat/>
    <w:rsid w:val="009C0FCD"/>
    <w:pPr>
      <w:widowControl/>
      <w:spacing w:line="360" w:lineRule="auto"/>
      <w:ind w:firstLineChars="200" w:firstLine="420"/>
      <w:jc w:val="center"/>
    </w:pPr>
    <w:rPr>
      <w:rFonts w:ascii="Times New Roman" w:eastAsia="黑体" w:hAnsi="Times New Roman"/>
      <w:sz w:val="28"/>
      <w:szCs w:val="28"/>
    </w:rPr>
  </w:style>
  <w:style w:type="paragraph" w:customStyle="1" w:styleId="afffffffffffffffffffffffffff4">
    <w:name w:val="系统名称"/>
    <w:basedOn w:val="affffb"/>
    <w:uiPriority w:val="99"/>
    <w:semiHidden/>
    <w:qFormat/>
    <w:rsid w:val="009C0FCD"/>
    <w:pPr>
      <w:widowControl/>
      <w:spacing w:line="360" w:lineRule="auto"/>
      <w:ind w:firstLineChars="200" w:firstLine="420"/>
      <w:jc w:val="center"/>
    </w:pPr>
    <w:rPr>
      <w:rFonts w:ascii="Times New Roman" w:eastAsia="黑体" w:hAnsi="Times New Roman"/>
      <w:b/>
      <w:sz w:val="44"/>
      <w:szCs w:val="44"/>
      <w:u w:val="single"/>
    </w:rPr>
  </w:style>
  <w:style w:type="paragraph" w:customStyle="1" w:styleId="afffffffffffffffffffffffffff5">
    <w:name w:val="目录二字的格式"/>
    <w:basedOn w:val="1f6"/>
    <w:uiPriority w:val="99"/>
    <w:semiHidden/>
    <w:qFormat/>
    <w:rsid w:val="009C0FCD"/>
    <w:pPr>
      <w:widowControl/>
      <w:tabs>
        <w:tab w:val="clear" w:pos="1050"/>
        <w:tab w:val="clear" w:pos="8937"/>
        <w:tab w:val="left" w:pos="1701"/>
        <w:tab w:val="right" w:leader="dot" w:pos="8296"/>
        <w:tab w:val="right" w:leader="dot" w:pos="9060"/>
      </w:tabs>
      <w:adjustRightInd w:val="0"/>
      <w:spacing w:line="360" w:lineRule="auto"/>
      <w:ind w:firstLineChars="151" w:firstLine="420"/>
      <w:jc w:val="left"/>
    </w:pPr>
    <w:rPr>
      <w:rFonts w:ascii="Times New Roman" w:hAnsi="Times New Roman"/>
      <w:kern w:val="0"/>
      <w:sz w:val="36"/>
      <w:szCs w:val="36"/>
    </w:rPr>
  </w:style>
  <w:style w:type="paragraph" w:customStyle="1" w:styleId="afffffffffffffffffffffffffff6">
    <w:name w:val="图说"/>
    <w:basedOn w:val="affffb"/>
    <w:uiPriority w:val="99"/>
    <w:qFormat/>
    <w:rsid w:val="009C0FCD"/>
    <w:pPr>
      <w:widowControl/>
      <w:spacing w:before="120" w:after="240" w:line="400" w:lineRule="exact"/>
      <w:ind w:firstLineChars="200" w:firstLine="200"/>
      <w:jc w:val="center"/>
    </w:pPr>
    <w:rPr>
      <w:rFonts w:ascii="Times New Roman" w:hAnsi="Times New Roman"/>
      <w:sz w:val="22"/>
      <w:szCs w:val="22"/>
    </w:rPr>
  </w:style>
  <w:style w:type="paragraph" w:customStyle="1" w:styleId="3ffb">
    <w:name w:val="自定义3"/>
    <w:basedOn w:val="affffb"/>
    <w:uiPriority w:val="99"/>
    <w:qFormat/>
    <w:rsid w:val="009C0FCD"/>
    <w:pPr>
      <w:widowControl/>
      <w:spacing w:line="360" w:lineRule="auto"/>
      <w:ind w:firstLineChars="200" w:firstLine="200"/>
      <w:jc w:val="center"/>
    </w:pPr>
    <w:rPr>
      <w:rFonts w:ascii="Times New Roman" w:hAnsi="Times New Roman"/>
      <w:b/>
      <w:sz w:val="44"/>
      <w:szCs w:val="44"/>
    </w:rPr>
  </w:style>
  <w:style w:type="paragraph" w:customStyle="1" w:styleId="ParaCharCharCharCharCharCharCharCharCharCharCharCharCharCharCharChar">
    <w:name w:val="默认段落字体 Para Char Char Char Char Char Char Char Char Char Char Char Char Char Char Char Char"/>
    <w:basedOn w:val="affffb"/>
    <w:qFormat/>
    <w:rsid w:val="009C0FCD"/>
    <w:pPr>
      <w:widowControl/>
      <w:spacing w:line="360" w:lineRule="auto"/>
      <w:ind w:firstLineChars="200" w:firstLine="200"/>
      <w:jc w:val="left"/>
    </w:pPr>
    <w:rPr>
      <w:rFonts w:ascii="Tahoma" w:hAnsi="Tahoma"/>
      <w:sz w:val="24"/>
      <w:szCs w:val="20"/>
    </w:rPr>
  </w:style>
  <w:style w:type="paragraph" w:customStyle="1" w:styleId="063">
    <w:name w:val="样式 两端对齐 左侧:  0.63 厘米"/>
    <w:basedOn w:val="affffb"/>
    <w:uiPriority w:val="99"/>
    <w:qFormat/>
    <w:rsid w:val="009C0FCD"/>
    <w:pPr>
      <w:widowControl/>
      <w:spacing w:line="0" w:lineRule="atLeast"/>
      <w:ind w:firstLineChars="200" w:firstLine="200"/>
      <w:jc w:val="left"/>
    </w:pPr>
    <w:rPr>
      <w:rFonts w:ascii="宋体" w:hAnsi="宋体"/>
      <w:kern w:val="0"/>
      <w:sz w:val="10"/>
      <w:szCs w:val="20"/>
    </w:rPr>
  </w:style>
  <w:style w:type="paragraph" w:customStyle="1" w:styleId="1f2">
    <w:name w:val="项目列表1"/>
    <w:uiPriority w:val="99"/>
    <w:qFormat/>
    <w:rsid w:val="009C0FCD"/>
    <w:pPr>
      <w:numPr>
        <w:numId w:val="54"/>
      </w:numPr>
      <w:spacing w:line="420" w:lineRule="exact"/>
      <w:ind w:firstLineChars="200" w:firstLine="200"/>
    </w:pPr>
    <w:rPr>
      <w:rFonts w:ascii="Times New Roman" w:eastAsia="宋体" w:hAnsi="Times New Roman" w:cs="Times New Roman"/>
      <w:kern w:val="0"/>
      <w:sz w:val="24"/>
      <w:szCs w:val="20"/>
    </w:rPr>
  </w:style>
  <w:style w:type="character" w:customStyle="1" w:styleId="2Charf0">
    <w:name w:val="项目列表2 Char"/>
    <w:link w:val="26"/>
    <w:uiPriority w:val="99"/>
    <w:qFormat/>
    <w:locked/>
    <w:rsid w:val="009C0FCD"/>
    <w:rPr>
      <w:rFonts w:ascii="等线" w:eastAsia="等线" w:hAnsi="等线"/>
      <w:sz w:val="24"/>
    </w:rPr>
  </w:style>
  <w:style w:type="paragraph" w:customStyle="1" w:styleId="26">
    <w:name w:val="项目列表2"/>
    <w:link w:val="2Charf0"/>
    <w:uiPriority w:val="99"/>
    <w:qFormat/>
    <w:rsid w:val="009C0FCD"/>
    <w:pPr>
      <w:numPr>
        <w:numId w:val="55"/>
      </w:numPr>
      <w:spacing w:line="420" w:lineRule="exact"/>
      <w:ind w:firstLineChars="200" w:firstLine="200"/>
    </w:pPr>
    <w:rPr>
      <w:rFonts w:ascii="等线" w:eastAsia="等线" w:hAnsi="等线"/>
      <w:sz w:val="24"/>
    </w:rPr>
  </w:style>
  <w:style w:type="paragraph" w:customStyle="1" w:styleId="afffffffffffffffffffffffffff7">
    <w:name w:val="目  录"/>
    <w:basedOn w:val="affffb"/>
    <w:next w:val="affffb"/>
    <w:uiPriority w:val="99"/>
    <w:qFormat/>
    <w:rsid w:val="009C0FCD"/>
    <w:pPr>
      <w:pageBreakBefore/>
      <w:widowControl/>
      <w:spacing w:line="360" w:lineRule="auto"/>
      <w:ind w:firstLineChars="200" w:firstLine="200"/>
      <w:jc w:val="center"/>
    </w:pPr>
    <w:rPr>
      <w:rFonts w:ascii="Times New Roman" w:hAnsi="Times New Roman"/>
      <w:b/>
      <w:kern w:val="0"/>
      <w:sz w:val="36"/>
      <w:szCs w:val="20"/>
    </w:rPr>
  </w:style>
  <w:style w:type="paragraph" w:customStyle="1" w:styleId="3ffc">
    <w:name w:val="项目列表3"/>
    <w:uiPriority w:val="99"/>
    <w:qFormat/>
    <w:rsid w:val="009C0FCD"/>
    <w:pPr>
      <w:tabs>
        <w:tab w:val="left" w:pos="540"/>
      </w:tabs>
      <w:spacing w:line="420" w:lineRule="exact"/>
      <w:ind w:left="540" w:firstLineChars="200" w:hanging="360"/>
    </w:pPr>
    <w:rPr>
      <w:rFonts w:ascii="Times New Roman" w:eastAsia="宋体" w:hAnsi="Times New Roman" w:cs="Times New Roman"/>
      <w:kern w:val="0"/>
      <w:sz w:val="24"/>
      <w:szCs w:val="20"/>
    </w:rPr>
  </w:style>
  <w:style w:type="paragraph" w:customStyle="1" w:styleId="afffffffffffffffffffffffffff8">
    <w:name w:val="表格文字（大）"/>
    <w:uiPriority w:val="99"/>
    <w:qFormat/>
    <w:rsid w:val="009C0FCD"/>
    <w:pPr>
      <w:spacing w:line="420" w:lineRule="exact"/>
      <w:ind w:firstLineChars="200" w:firstLine="200"/>
    </w:pPr>
    <w:rPr>
      <w:rFonts w:ascii="Times New Roman" w:eastAsia="宋体" w:hAnsi="Times New Roman" w:cs="Times New Roman"/>
      <w:kern w:val="0"/>
      <w:sz w:val="24"/>
      <w:szCs w:val="20"/>
    </w:rPr>
  </w:style>
  <w:style w:type="paragraph" w:customStyle="1" w:styleId="afffffffffffffffffffffffffff9">
    <w:name w:val="表格文字（中）"/>
    <w:uiPriority w:val="99"/>
    <w:qFormat/>
    <w:rsid w:val="009C0FCD"/>
    <w:pPr>
      <w:widowControl w:val="0"/>
      <w:spacing w:line="340" w:lineRule="exact"/>
      <w:ind w:firstLineChars="200" w:firstLine="200"/>
    </w:pPr>
    <w:rPr>
      <w:rFonts w:ascii="Times New Roman" w:eastAsia="宋体" w:hAnsi="Times New Roman" w:cs="Times New Roman"/>
      <w:kern w:val="0"/>
      <w:szCs w:val="20"/>
    </w:rPr>
  </w:style>
  <w:style w:type="paragraph" w:customStyle="1" w:styleId="afffffffffffffffffffffffffffa">
    <w:name w:val="表格文字（小）"/>
    <w:basedOn w:val="afffffffffffffffffffffffffff9"/>
    <w:uiPriority w:val="99"/>
    <w:qFormat/>
    <w:rsid w:val="009C0FCD"/>
    <w:pPr>
      <w:spacing w:line="280" w:lineRule="exact"/>
    </w:pPr>
    <w:rPr>
      <w:sz w:val="18"/>
    </w:rPr>
  </w:style>
  <w:style w:type="character" w:customStyle="1" w:styleId="0Char0">
    <w:name w:val="正文0 Char"/>
    <w:link w:val="03"/>
    <w:qFormat/>
    <w:locked/>
    <w:rsid w:val="009C0FCD"/>
    <w:rPr>
      <w:sz w:val="24"/>
      <w:lang w:val="zh-CN"/>
    </w:rPr>
  </w:style>
  <w:style w:type="paragraph" w:customStyle="1" w:styleId="03">
    <w:name w:val="正文0"/>
    <w:basedOn w:val="affffb"/>
    <w:link w:val="0Char0"/>
    <w:qFormat/>
    <w:rsid w:val="009C0FCD"/>
    <w:pPr>
      <w:widowControl/>
      <w:spacing w:before="120" w:line="360" w:lineRule="auto"/>
      <w:ind w:left="215" w:firstLineChars="200" w:firstLine="431"/>
      <w:jc w:val="left"/>
    </w:pPr>
    <w:rPr>
      <w:rFonts w:asciiTheme="minorHAnsi" w:eastAsiaTheme="minorEastAsia" w:hAnsiTheme="minorHAnsi" w:cstheme="minorBidi"/>
      <w:sz w:val="24"/>
      <w:szCs w:val="22"/>
      <w:lang w:val="zh-CN"/>
    </w:rPr>
  </w:style>
  <w:style w:type="paragraph" w:customStyle="1" w:styleId="afffffffffffffffffffffffffffb">
    <w:name w:val="表文字"/>
    <w:link w:val="Charffffff5"/>
    <w:qFormat/>
    <w:rsid w:val="009C0FCD"/>
    <w:pPr>
      <w:spacing w:line="360" w:lineRule="auto"/>
      <w:ind w:firstLineChars="200" w:firstLine="200"/>
    </w:pPr>
    <w:rPr>
      <w:rFonts w:ascii="宋体" w:eastAsia="宋体" w:hAnsi="Times New Roman" w:cs="Times New Roman"/>
      <w:sz w:val="20"/>
      <w:szCs w:val="20"/>
    </w:rPr>
  </w:style>
  <w:style w:type="character" w:customStyle="1" w:styleId="Charffffff5">
    <w:name w:val="表文字 Char"/>
    <w:link w:val="afffffffffffffffffffffffffffb"/>
    <w:qFormat/>
    <w:rsid w:val="009C0FCD"/>
    <w:rPr>
      <w:rFonts w:ascii="宋体" w:eastAsia="宋体" w:hAnsi="Times New Roman" w:cs="Times New Roman"/>
      <w:sz w:val="20"/>
      <w:szCs w:val="20"/>
    </w:rPr>
  </w:style>
  <w:style w:type="character" w:customStyle="1" w:styleId="Charffffff6">
    <w:name w:val="正文仿宋小四 Char"/>
    <w:link w:val="afffffffffffffffffffffffffffc"/>
    <w:qFormat/>
    <w:locked/>
    <w:rsid w:val="009C0FCD"/>
    <w:rPr>
      <w:rFonts w:ascii="仿宋_GB2312" w:eastAsia="仿宋_GB2312"/>
      <w:sz w:val="24"/>
      <w:szCs w:val="24"/>
      <w:lang w:val="zh-CN"/>
    </w:rPr>
  </w:style>
  <w:style w:type="paragraph" w:customStyle="1" w:styleId="afffffffffffffffffffffffffffc">
    <w:name w:val="正文仿宋小四"/>
    <w:basedOn w:val="affffb"/>
    <w:link w:val="Charffffff6"/>
    <w:qFormat/>
    <w:rsid w:val="009C0FCD"/>
    <w:pPr>
      <w:widowControl/>
      <w:spacing w:line="360" w:lineRule="auto"/>
      <w:ind w:firstLineChars="200" w:firstLine="200"/>
      <w:jc w:val="left"/>
    </w:pPr>
    <w:rPr>
      <w:rFonts w:ascii="仿宋_GB2312" w:eastAsia="仿宋_GB2312" w:hAnsiTheme="minorHAnsi" w:cstheme="minorBidi"/>
      <w:sz w:val="24"/>
      <w:lang w:val="zh-CN"/>
    </w:rPr>
  </w:style>
  <w:style w:type="paragraph" w:customStyle="1" w:styleId="afffffffffffffffffffffffffffd">
    <w:name w:val="图释"/>
    <w:basedOn w:val="affffb"/>
    <w:next w:val="afffffffffffffffffffffffffffc"/>
    <w:uiPriority w:val="99"/>
    <w:qFormat/>
    <w:rsid w:val="009C0FCD"/>
    <w:pPr>
      <w:widowControl/>
      <w:spacing w:line="360" w:lineRule="auto"/>
      <w:ind w:firstLineChars="200" w:firstLine="200"/>
      <w:jc w:val="center"/>
    </w:pPr>
    <w:rPr>
      <w:rFonts w:ascii="宋体" w:eastAsia="仿宋_GB2312" w:hAnsi="宋体"/>
      <w:sz w:val="24"/>
    </w:rPr>
  </w:style>
  <w:style w:type="paragraph" w:customStyle="1" w:styleId="afffffffffffffffffffffffffffe">
    <w:name w:val="招标文件－表格用正文"/>
    <w:basedOn w:val="affffb"/>
    <w:uiPriority w:val="99"/>
    <w:qFormat/>
    <w:rsid w:val="009C0FCD"/>
    <w:pPr>
      <w:widowControl/>
      <w:snapToGrid w:val="0"/>
      <w:spacing w:line="360" w:lineRule="auto"/>
      <w:ind w:firstLineChars="200" w:firstLine="200"/>
      <w:jc w:val="left"/>
    </w:pPr>
    <w:rPr>
      <w:rFonts w:ascii="宋体" w:hAnsi="Courier New" w:cs="宋体"/>
      <w:color w:val="000000"/>
      <w:sz w:val="24"/>
      <w:szCs w:val="20"/>
    </w:rPr>
  </w:style>
  <w:style w:type="paragraph" w:customStyle="1" w:styleId="3TimesNewRoman5173">
    <w:name w:val="样式 标题 3 + Times New Roman 段前: 5 磅 行距: 多倍行距 1.73 字行"/>
    <w:basedOn w:val="38"/>
    <w:uiPriority w:val="99"/>
    <w:qFormat/>
    <w:rsid w:val="009C0FCD"/>
    <w:pPr>
      <w:keepLines w:val="0"/>
      <w:widowControl/>
      <w:numPr>
        <w:ilvl w:val="2"/>
        <w:numId w:val="56"/>
      </w:numPr>
      <w:pBdr>
        <w:bottom w:val="single" w:sz="4" w:space="1" w:color="auto"/>
      </w:pBdr>
      <w:tabs>
        <w:tab w:val="left" w:pos="425"/>
        <w:tab w:val="left" w:pos="900"/>
        <w:tab w:val="left" w:pos="937"/>
      </w:tabs>
      <w:autoSpaceDE/>
      <w:autoSpaceDN/>
      <w:adjustRightInd/>
      <w:spacing w:before="100" w:line="410" w:lineRule="auto"/>
    </w:pPr>
    <w:rPr>
      <w:rFonts w:ascii="Microsoft Sans Serif" w:hAnsi="Microsoft Sans Serif" w:cs="Arial"/>
      <w:bCs/>
      <w:sz w:val="26"/>
      <w:szCs w:val="26"/>
      <w:u w:val="none"/>
    </w:rPr>
  </w:style>
  <w:style w:type="character" w:customStyle="1" w:styleId="Char1f0">
    <w:name w:val="正文首缩两字 Char1"/>
    <w:link w:val="affffffffffffffffffffffffffff"/>
    <w:qFormat/>
    <w:locked/>
    <w:rsid w:val="009C0FCD"/>
    <w:rPr>
      <w:rFonts w:ascii="Verdana" w:hAnsi="Verdana"/>
      <w:sz w:val="24"/>
    </w:rPr>
  </w:style>
  <w:style w:type="paragraph" w:customStyle="1" w:styleId="affffffffffffffffffffffffffff">
    <w:name w:val="正文首缩两字"/>
    <w:basedOn w:val="affffb"/>
    <w:link w:val="Char1f0"/>
    <w:qFormat/>
    <w:rsid w:val="009C0FCD"/>
    <w:pPr>
      <w:widowControl/>
      <w:spacing w:line="360" w:lineRule="auto"/>
      <w:ind w:firstLineChars="200" w:firstLine="200"/>
      <w:jc w:val="left"/>
    </w:pPr>
    <w:rPr>
      <w:rFonts w:ascii="Verdana" w:eastAsiaTheme="minorEastAsia" w:hAnsi="Verdana" w:cstheme="minorBidi"/>
      <w:sz w:val="24"/>
      <w:szCs w:val="22"/>
    </w:rPr>
  </w:style>
  <w:style w:type="character" w:customStyle="1" w:styleId="CharChar7">
    <w:name w:val="正文首缩两字 Char Char"/>
    <w:link w:val="Charffffff7"/>
    <w:qFormat/>
    <w:locked/>
    <w:rsid w:val="009C0FCD"/>
    <w:rPr>
      <w:rFonts w:ascii="Verdana" w:hAnsi="Verdana"/>
      <w:sz w:val="24"/>
    </w:rPr>
  </w:style>
  <w:style w:type="paragraph" w:customStyle="1" w:styleId="Charffffff7">
    <w:name w:val="正文首缩两字 Char"/>
    <w:basedOn w:val="affffb"/>
    <w:link w:val="CharChar7"/>
    <w:qFormat/>
    <w:rsid w:val="009C0FCD"/>
    <w:pPr>
      <w:widowControl/>
      <w:spacing w:line="360" w:lineRule="auto"/>
      <w:ind w:firstLineChars="200" w:firstLine="200"/>
      <w:jc w:val="left"/>
    </w:pPr>
    <w:rPr>
      <w:rFonts w:ascii="Verdana" w:eastAsiaTheme="minorEastAsia" w:hAnsi="Verdana" w:cstheme="minorBidi"/>
      <w:sz w:val="24"/>
      <w:szCs w:val="22"/>
    </w:rPr>
  </w:style>
  <w:style w:type="character" w:customStyle="1" w:styleId="1CharCha2Char">
    <w:name w:val="样式 样式 样式 正文缩进正文（首行缩进两字）正文不缩进表正文正文非缩进特点二段1首行缩进正文缩进 Char特点 Cha...2... Char"/>
    <w:link w:val="1CharCha2"/>
    <w:qFormat/>
    <w:locked/>
    <w:rsid w:val="009C0FCD"/>
    <w:rPr>
      <w:rFonts w:ascii="宋体" w:hAnsi="宋体"/>
      <w:sz w:val="24"/>
    </w:rPr>
  </w:style>
  <w:style w:type="paragraph" w:customStyle="1" w:styleId="1CharCha2">
    <w:name w:val="样式 样式 样式 正文缩进正文（首行缩进两字）正文不缩进表正文正文非缩进特点二段1首行缩进正文缩进 Char特点 Cha...2..."/>
    <w:basedOn w:val="affffb"/>
    <w:link w:val="1CharCha2Char"/>
    <w:qFormat/>
    <w:rsid w:val="009C0FCD"/>
    <w:pPr>
      <w:widowControl/>
      <w:adjustRightInd w:val="0"/>
      <w:snapToGrid w:val="0"/>
      <w:spacing w:line="360" w:lineRule="auto"/>
      <w:ind w:firstLineChars="200" w:firstLine="200"/>
      <w:jc w:val="left"/>
    </w:pPr>
    <w:rPr>
      <w:rFonts w:ascii="宋体" w:eastAsiaTheme="minorEastAsia" w:hAnsi="宋体" w:cstheme="minorBidi"/>
      <w:sz w:val="24"/>
      <w:szCs w:val="22"/>
    </w:rPr>
  </w:style>
  <w:style w:type="character" w:customStyle="1" w:styleId="2UNDERRUBRIK1-2Underrubrik1prop2h2Level2TopicHeadChar">
    <w:name w:val="样式 标题 2UNDERRUBRIK 1-2Underrubrik1prop2h2Level 2 Topic Head... Char"/>
    <w:link w:val="2UNDERRUBRIK1-2Underrubrik1prop2h2Level2TopicHead"/>
    <w:uiPriority w:val="99"/>
    <w:qFormat/>
    <w:locked/>
    <w:rsid w:val="009C0FCD"/>
    <w:rPr>
      <w:rFonts w:ascii="Arial" w:eastAsia="仿宋_GB2312" w:hAnsi="Arial"/>
      <w:sz w:val="30"/>
      <w:szCs w:val="32"/>
      <w:lang w:val="zh-CN"/>
    </w:rPr>
  </w:style>
  <w:style w:type="paragraph" w:customStyle="1" w:styleId="2UNDERRUBRIK1-2Underrubrik1prop2h2Level2TopicHead">
    <w:name w:val="样式 标题 2UNDERRUBRIK 1-2Underrubrik1prop2h2Level 2 Topic Head..."/>
    <w:basedOn w:val="2a"/>
    <w:link w:val="2UNDERRUBRIK1-2Underrubrik1prop2h2Level2TopicHeadChar"/>
    <w:uiPriority w:val="99"/>
    <w:qFormat/>
    <w:rsid w:val="009C0FCD"/>
    <w:pPr>
      <w:widowControl/>
      <w:numPr>
        <w:ilvl w:val="1"/>
        <w:numId w:val="57"/>
      </w:numPr>
      <w:tabs>
        <w:tab w:val="left" w:pos="0"/>
        <w:tab w:val="left" w:pos="420"/>
        <w:tab w:val="left" w:pos="936"/>
      </w:tabs>
      <w:autoSpaceDE/>
      <w:autoSpaceDN/>
      <w:adjustRightInd/>
      <w:spacing w:before="100" w:beforeAutospacing="1" w:after="100" w:afterAutospacing="1" w:line="240" w:lineRule="auto"/>
      <w:jc w:val="left"/>
    </w:pPr>
    <w:rPr>
      <w:rFonts w:eastAsia="仿宋_GB2312" w:cstheme="minorBidi"/>
      <w:b w:val="0"/>
      <w:kern w:val="2"/>
      <w:szCs w:val="32"/>
      <w:lang w:val="zh-CN"/>
    </w:rPr>
  </w:style>
  <w:style w:type="paragraph" w:customStyle="1" w:styleId="affffffffffffffffffffffffffff0">
    <w:name w:val="图片"/>
    <w:next w:val="affffb"/>
    <w:link w:val="Charffffff8"/>
    <w:qFormat/>
    <w:rsid w:val="009C0FCD"/>
    <w:pPr>
      <w:spacing w:line="360" w:lineRule="auto"/>
      <w:ind w:firstLineChars="200" w:firstLine="200"/>
      <w:jc w:val="center"/>
    </w:pPr>
    <w:rPr>
      <w:rFonts w:ascii="Times New Roman" w:eastAsia="宋体" w:hAnsi="Times New Roman" w:cs="Times New Roman"/>
      <w:sz w:val="28"/>
      <w:szCs w:val="24"/>
    </w:rPr>
  </w:style>
  <w:style w:type="character" w:customStyle="1" w:styleId="Charffffff8">
    <w:name w:val="图片 Char"/>
    <w:link w:val="affffffffffffffffffffffffffff0"/>
    <w:qFormat/>
    <w:rsid w:val="009C0FCD"/>
    <w:rPr>
      <w:rFonts w:ascii="Times New Roman" w:eastAsia="宋体" w:hAnsi="Times New Roman" w:cs="Times New Roman"/>
      <w:sz w:val="28"/>
      <w:szCs w:val="24"/>
    </w:rPr>
  </w:style>
  <w:style w:type="paragraph" w:customStyle="1" w:styleId="affffffffffffffffffffffffffff1">
    <w:name w:val="加黑正文"/>
    <w:basedOn w:val="affffb"/>
    <w:next w:val="affffb"/>
    <w:uiPriority w:val="99"/>
    <w:qFormat/>
    <w:rsid w:val="009C0FCD"/>
    <w:pPr>
      <w:widowControl/>
      <w:spacing w:line="360" w:lineRule="auto"/>
      <w:ind w:firstLineChars="200" w:firstLine="420"/>
      <w:jc w:val="left"/>
    </w:pPr>
    <w:rPr>
      <w:rFonts w:ascii="Arial" w:hAnsi="宋体" w:cs="Arial"/>
      <w:b/>
      <w:szCs w:val="21"/>
    </w:rPr>
  </w:style>
  <w:style w:type="paragraph" w:customStyle="1" w:styleId="ArialChar">
    <w:name w:val="正文 + Arial Char"/>
    <w:basedOn w:val="affffb"/>
    <w:uiPriority w:val="99"/>
    <w:qFormat/>
    <w:rsid w:val="009C0FCD"/>
    <w:pPr>
      <w:widowControl/>
      <w:numPr>
        <w:numId w:val="58"/>
      </w:numPr>
      <w:tabs>
        <w:tab w:val="clear" w:pos="420"/>
        <w:tab w:val="left" w:pos="360"/>
        <w:tab w:val="left" w:pos="720"/>
      </w:tabs>
      <w:spacing w:line="300" w:lineRule="auto"/>
      <w:ind w:left="720" w:firstLineChars="200" w:hanging="360"/>
      <w:jc w:val="left"/>
    </w:pPr>
    <w:rPr>
      <w:rFonts w:ascii="Arial" w:hAnsi="Arial"/>
      <w:b/>
      <w:color w:val="000000"/>
      <w:szCs w:val="20"/>
    </w:rPr>
  </w:style>
  <w:style w:type="paragraph" w:customStyle="1" w:styleId="affffffffffffffffffffffffffff2">
    <w:name w:val="样式 中文正文 + 两端对齐"/>
    <w:basedOn w:val="affffb"/>
    <w:uiPriority w:val="99"/>
    <w:qFormat/>
    <w:rsid w:val="009C0FCD"/>
    <w:pPr>
      <w:widowControl/>
      <w:adjustRightInd w:val="0"/>
      <w:snapToGrid w:val="0"/>
      <w:spacing w:before="120" w:line="360" w:lineRule="auto"/>
      <w:ind w:left="851" w:firstLineChars="200" w:firstLine="200"/>
      <w:jc w:val="left"/>
    </w:pPr>
    <w:rPr>
      <w:rFonts w:ascii="Times New Roman" w:hAnsi="Times New Roman" w:cs="宋体"/>
      <w:sz w:val="24"/>
      <w:szCs w:val="20"/>
    </w:rPr>
  </w:style>
  <w:style w:type="paragraph" w:customStyle="1" w:styleId="affffffffffffffffffffffffffff3">
    <w:name w:val="刘岩"/>
    <w:basedOn w:val="1f3"/>
    <w:uiPriority w:val="99"/>
    <w:qFormat/>
    <w:rsid w:val="009C0FCD"/>
    <w:pPr>
      <w:pageBreakBefore/>
      <w:widowControl/>
      <w:tabs>
        <w:tab w:val="left" w:pos="0"/>
        <w:tab w:val="left" w:pos="360"/>
        <w:tab w:val="left" w:pos="420"/>
      </w:tabs>
      <w:spacing w:before="0" w:after="0"/>
      <w:ind w:left="360" w:hangingChars="200" w:hanging="360"/>
      <w:jc w:val="left"/>
    </w:pPr>
    <w:rPr>
      <w:rFonts w:hAnsi="Times New Roman"/>
      <w:sz w:val="44"/>
      <w:szCs w:val="44"/>
    </w:rPr>
  </w:style>
  <w:style w:type="paragraph" w:customStyle="1" w:styleId="afffb">
    <w:name w:val="列举项目"/>
    <w:basedOn w:val="1fffe"/>
    <w:uiPriority w:val="99"/>
    <w:qFormat/>
    <w:rsid w:val="009C0FCD"/>
    <w:pPr>
      <w:numPr>
        <w:numId w:val="59"/>
      </w:numPr>
      <w:tabs>
        <w:tab w:val="clear" w:pos="1200"/>
        <w:tab w:val="clear" w:pos="2730"/>
        <w:tab w:val="clear" w:pos="3240"/>
        <w:tab w:val="left" w:pos="360"/>
      </w:tabs>
      <w:autoSpaceDE/>
      <w:autoSpaceDN/>
      <w:adjustRightInd/>
      <w:spacing w:line="360" w:lineRule="auto"/>
      <w:ind w:left="425" w:hanging="425"/>
      <w:textAlignment w:val="auto"/>
    </w:pPr>
    <w:rPr>
      <w:rFonts w:hAnsi="宋体" w:cs="宋体"/>
      <w:bCs w:val="0"/>
      <w:sz w:val="21"/>
      <w:szCs w:val="20"/>
      <w:lang w:val="zh-CN"/>
    </w:rPr>
  </w:style>
  <w:style w:type="paragraph" w:customStyle="1" w:styleId="afff0">
    <w:name w:val="列表内容"/>
    <w:basedOn w:val="affffb"/>
    <w:next w:val="affffb"/>
    <w:uiPriority w:val="99"/>
    <w:qFormat/>
    <w:rsid w:val="009C0FCD"/>
    <w:pPr>
      <w:widowControl/>
      <w:numPr>
        <w:numId w:val="60"/>
      </w:numPr>
      <w:spacing w:line="360" w:lineRule="auto"/>
      <w:ind w:firstLineChars="200" w:firstLine="200"/>
      <w:jc w:val="left"/>
    </w:pPr>
    <w:rPr>
      <w:rFonts w:ascii="Times New Roman" w:hAnsi="Times New Roman"/>
      <w:kern w:val="0"/>
      <w:sz w:val="18"/>
    </w:rPr>
  </w:style>
  <w:style w:type="paragraph" w:customStyle="1" w:styleId="affffffffffffffffffffffffffff4">
    <w:name w:val="表格文字居中"/>
    <w:basedOn w:val="affffb"/>
    <w:uiPriority w:val="99"/>
    <w:qFormat/>
    <w:rsid w:val="009C0FCD"/>
    <w:pPr>
      <w:widowControl/>
      <w:spacing w:beforeLines="88" w:line="300" w:lineRule="auto"/>
      <w:ind w:firstLineChars="200" w:firstLine="200"/>
      <w:jc w:val="center"/>
    </w:pPr>
    <w:rPr>
      <w:sz w:val="24"/>
      <w:szCs w:val="22"/>
    </w:rPr>
  </w:style>
  <w:style w:type="paragraph" w:customStyle="1" w:styleId="affffffffffffffffffffffffffff5">
    <w:name w:val="表格文字左对齐"/>
    <w:basedOn w:val="affffb"/>
    <w:next w:val="affffb"/>
    <w:uiPriority w:val="99"/>
    <w:qFormat/>
    <w:rsid w:val="009C0FCD"/>
    <w:pPr>
      <w:widowControl/>
      <w:spacing w:beforeLines="88" w:line="300" w:lineRule="auto"/>
      <w:ind w:leftChars="-25" w:left="-60" w:rightChars="-25" w:right="-25" w:firstLineChars="200" w:firstLine="200"/>
      <w:jc w:val="left"/>
    </w:pPr>
    <w:rPr>
      <w:sz w:val="24"/>
      <w:szCs w:val="22"/>
    </w:rPr>
  </w:style>
  <w:style w:type="paragraph" w:customStyle="1" w:styleId="122">
    <w:name w:val="正文文本12"/>
    <w:uiPriority w:val="99"/>
    <w:qFormat/>
    <w:rsid w:val="009C0FCD"/>
    <w:pPr>
      <w:snapToGrid w:val="0"/>
      <w:spacing w:line="360" w:lineRule="atLeast"/>
      <w:ind w:firstLineChars="200" w:firstLine="446"/>
    </w:pPr>
    <w:rPr>
      <w:rFonts w:ascii="楷体" w:eastAsia="楷体" w:hAnsi="Times New Roman" w:cs="Times New Roman"/>
      <w:color w:val="000000"/>
      <w:kern w:val="0"/>
      <w:szCs w:val="20"/>
    </w:rPr>
  </w:style>
  <w:style w:type="paragraph" w:customStyle="1" w:styleId="1h1MainHeading">
    <w:name w:val="样式 标题 1h1Main Heading + 二号"/>
    <w:basedOn w:val="1f3"/>
    <w:uiPriority w:val="99"/>
    <w:qFormat/>
    <w:rsid w:val="009C0FCD"/>
    <w:pPr>
      <w:keepLines w:val="0"/>
      <w:widowControl/>
      <w:tabs>
        <w:tab w:val="left" w:pos="0"/>
        <w:tab w:val="left" w:pos="420"/>
      </w:tabs>
      <w:overflowPunct w:val="0"/>
      <w:spacing w:before="100" w:beforeAutospacing="1" w:after="100" w:afterAutospacing="1"/>
      <w:ind w:left="432" w:hanging="432"/>
      <w:jc w:val="left"/>
    </w:pPr>
    <w:rPr>
      <w:rFonts w:ascii="Arial" w:hAnsi="Arial"/>
      <w:bCs/>
      <w:kern w:val="28"/>
      <w:sz w:val="44"/>
      <w:szCs w:val="44"/>
    </w:rPr>
  </w:style>
  <w:style w:type="paragraph" w:customStyle="1" w:styleId="5">
    <w:name w:val="样式 标题 5 + 倾斜"/>
    <w:basedOn w:val="52"/>
    <w:qFormat/>
    <w:rsid w:val="009C0FCD"/>
    <w:pPr>
      <w:keepNext w:val="0"/>
      <w:keepLines w:val="0"/>
      <w:widowControl/>
      <w:numPr>
        <w:ilvl w:val="4"/>
        <w:numId w:val="49"/>
      </w:numPr>
      <w:tabs>
        <w:tab w:val="left" w:pos="0"/>
        <w:tab w:val="left" w:pos="420"/>
      </w:tabs>
      <w:overflowPunct w:val="0"/>
      <w:autoSpaceDE w:val="0"/>
      <w:autoSpaceDN w:val="0"/>
      <w:snapToGrid w:val="0"/>
      <w:spacing w:before="100" w:beforeAutospacing="1" w:after="100" w:afterAutospacing="1" w:line="300" w:lineRule="auto"/>
      <w:ind w:left="2971" w:hanging="850"/>
      <w:jc w:val="left"/>
      <w:textAlignment w:val="auto"/>
    </w:pPr>
    <w:rPr>
      <w:rFonts w:ascii="Times New Roman" w:hAnsi="Times New Roman"/>
      <w:iCs/>
      <w:sz w:val="24"/>
      <w:szCs w:val="24"/>
      <w:lang w:bidi="en-US"/>
    </w:rPr>
  </w:style>
  <w:style w:type="paragraph" w:customStyle="1" w:styleId="44DHCCh4H4H41H42H43H44H45H46H47H48H49">
    <w:name w:val="样式 标题 4标题 4，DHCC公司标题h4H4H41H42H43H44H45H46H47H48H49..."/>
    <w:basedOn w:val="48"/>
    <w:uiPriority w:val="99"/>
    <w:qFormat/>
    <w:rsid w:val="009C0FCD"/>
    <w:pPr>
      <w:widowControl/>
      <w:tabs>
        <w:tab w:val="left" w:pos="0"/>
        <w:tab w:val="left" w:pos="1680"/>
      </w:tabs>
      <w:adjustRightInd/>
      <w:spacing w:before="240" w:after="240" w:line="240" w:lineRule="auto"/>
      <w:ind w:left="420" w:firstLine="510"/>
      <w:jc w:val="left"/>
      <w:textAlignment w:val="auto"/>
    </w:pPr>
    <w:rPr>
      <w:rFonts w:ascii="宋体" w:eastAsia="宋体" w:hAnsi="宋体"/>
      <w:bCs/>
      <w:sz w:val="24"/>
      <w:szCs w:val="24"/>
    </w:rPr>
  </w:style>
  <w:style w:type="paragraph" w:customStyle="1" w:styleId="155">
    <w:name w:val="样式 宋体 小四 行距: 1.5 倍行距"/>
    <w:basedOn w:val="affffb"/>
    <w:uiPriority w:val="99"/>
    <w:qFormat/>
    <w:rsid w:val="009C0FCD"/>
    <w:pPr>
      <w:widowControl/>
      <w:tabs>
        <w:tab w:val="left" w:pos="5190"/>
      </w:tabs>
      <w:spacing w:before="100" w:beforeAutospacing="1" w:after="100" w:afterAutospacing="1" w:line="288" w:lineRule="auto"/>
      <w:ind w:firstLineChars="200" w:firstLine="480"/>
      <w:jc w:val="left"/>
    </w:pPr>
    <w:rPr>
      <w:rFonts w:ascii="宋体" w:hAnsi="宋体"/>
      <w:bCs/>
      <w:sz w:val="24"/>
    </w:rPr>
  </w:style>
  <w:style w:type="paragraph" w:customStyle="1" w:styleId="06315">
    <w:name w:val="样式 宋体 小四 左侧:  0.63 厘米 行距: 1.5 倍行距"/>
    <w:basedOn w:val="affffb"/>
    <w:qFormat/>
    <w:rsid w:val="009C0FCD"/>
    <w:pPr>
      <w:widowControl/>
      <w:spacing w:before="100" w:beforeAutospacing="1" w:after="100" w:afterAutospacing="1" w:line="288" w:lineRule="auto"/>
      <w:ind w:firstLineChars="200" w:firstLine="480"/>
      <w:jc w:val="left"/>
    </w:pPr>
    <w:rPr>
      <w:rFonts w:ascii="宋体" w:hAnsi="宋体"/>
      <w:bCs/>
      <w:sz w:val="24"/>
    </w:rPr>
  </w:style>
  <w:style w:type="paragraph" w:customStyle="1" w:styleId="1h1MainHeading15">
    <w:name w:val="样式 标题 1h1Main Heading + 二号 居中 行距: 1.5 倍行距"/>
    <w:basedOn w:val="1f3"/>
    <w:qFormat/>
    <w:rsid w:val="009C0FCD"/>
    <w:pPr>
      <w:keepLines w:val="0"/>
      <w:widowControl/>
      <w:tabs>
        <w:tab w:val="left" w:pos="0"/>
        <w:tab w:val="left" w:pos="420"/>
      </w:tabs>
      <w:overflowPunct w:val="0"/>
      <w:spacing w:before="100" w:beforeAutospacing="1" w:after="100" w:afterAutospacing="1"/>
      <w:ind w:left="432" w:firstLineChars="95" w:firstLine="418"/>
    </w:pPr>
    <w:rPr>
      <w:rFonts w:ascii="Arial" w:hAnsi="Arial" w:cs="宋体"/>
      <w:bCs/>
      <w:kern w:val="28"/>
      <w:sz w:val="44"/>
      <w:szCs w:val="32"/>
    </w:rPr>
  </w:style>
  <w:style w:type="paragraph" w:customStyle="1" w:styleId="CharChara">
    <w:name w:val="小条目 Char Char"/>
    <w:basedOn w:val="affffb"/>
    <w:uiPriority w:val="99"/>
    <w:qFormat/>
    <w:rsid w:val="009C0FCD"/>
    <w:pPr>
      <w:widowControl/>
      <w:tabs>
        <w:tab w:val="left" w:pos="360"/>
        <w:tab w:val="left" w:pos="2160"/>
      </w:tabs>
      <w:spacing w:line="360" w:lineRule="auto"/>
      <w:ind w:left="6" w:firstLineChars="200" w:firstLine="420"/>
      <w:jc w:val="left"/>
    </w:pPr>
    <w:rPr>
      <w:rFonts w:ascii="宋体" w:hAnsi="Arial" w:cs="Arial"/>
      <w:b/>
      <w:bCs/>
      <w:caps/>
      <w:kern w:val="44"/>
      <w:sz w:val="24"/>
      <w:szCs w:val="44"/>
    </w:rPr>
  </w:style>
  <w:style w:type="paragraph" w:customStyle="1" w:styleId="1ffffff7">
    <w:name w:val="批注框文本1"/>
    <w:basedOn w:val="affffb"/>
    <w:qFormat/>
    <w:rsid w:val="009C0FCD"/>
    <w:pPr>
      <w:widowControl/>
      <w:spacing w:before="120" w:line="360" w:lineRule="auto"/>
      <w:ind w:firstLineChars="200" w:firstLine="200"/>
      <w:jc w:val="left"/>
    </w:pPr>
    <w:rPr>
      <w:rFonts w:ascii="Tahoma" w:hAnsi="Tahoma" w:cs="Courier New"/>
      <w:kern w:val="0"/>
      <w:sz w:val="16"/>
      <w:szCs w:val="16"/>
      <w:lang w:val="en-GB" w:eastAsia="en-US"/>
    </w:rPr>
  </w:style>
  <w:style w:type="paragraph" w:customStyle="1" w:styleId="0741">
    <w:name w:val="样式 左侧:  0.74 厘米"/>
    <w:basedOn w:val="affffb"/>
    <w:uiPriority w:val="99"/>
    <w:qFormat/>
    <w:rsid w:val="009C0FCD"/>
    <w:pPr>
      <w:widowControl/>
      <w:spacing w:line="300" w:lineRule="auto"/>
      <w:ind w:firstLineChars="200" w:firstLine="420"/>
      <w:jc w:val="left"/>
    </w:pPr>
    <w:rPr>
      <w:rFonts w:ascii="Times New Roman" w:hAnsi="Times New Roman"/>
      <w:sz w:val="24"/>
    </w:rPr>
  </w:style>
  <w:style w:type="paragraph" w:customStyle="1" w:styleId="52515">
    <w:name w:val="样式 宋体 小四 段前: 5 磅 段后: 2.5 磅 行距: 1.5 倍行距"/>
    <w:basedOn w:val="affffb"/>
    <w:uiPriority w:val="99"/>
    <w:qFormat/>
    <w:rsid w:val="009C0FCD"/>
    <w:pPr>
      <w:widowControl/>
      <w:spacing w:before="100" w:beforeAutospacing="1" w:after="100" w:afterAutospacing="1" w:line="300" w:lineRule="auto"/>
      <w:ind w:firstLineChars="200" w:firstLine="480"/>
      <w:jc w:val="left"/>
    </w:pPr>
    <w:rPr>
      <w:rFonts w:ascii="宋体" w:hAnsi="宋体" w:cs="宋体"/>
      <w:sz w:val="24"/>
      <w:szCs w:val="20"/>
    </w:rPr>
  </w:style>
  <w:style w:type="paragraph" w:customStyle="1" w:styleId="207415">
    <w:name w:val="样式 正文文本 2 + 宋体 小四 左侧:  0.74 厘米 行距: 1.5 倍行距"/>
    <w:basedOn w:val="2f0"/>
    <w:uiPriority w:val="99"/>
    <w:qFormat/>
    <w:rsid w:val="009C0FCD"/>
    <w:pPr>
      <w:widowControl/>
      <w:spacing w:before="100" w:beforeAutospacing="1" w:after="100" w:afterAutospacing="1" w:line="300" w:lineRule="auto"/>
      <w:ind w:firstLineChars="200" w:firstLine="200"/>
      <w:jc w:val="left"/>
    </w:pPr>
    <w:rPr>
      <w:rFonts w:ascii="宋体" w:hAnsi="宋体" w:cs="宋体"/>
      <w:kern w:val="0"/>
      <w:sz w:val="24"/>
      <w:szCs w:val="20"/>
      <w:lang w:eastAsia="en-US"/>
    </w:rPr>
  </w:style>
  <w:style w:type="paragraph" w:customStyle="1" w:styleId="3Heading3-oldBOD03SubHeadingH3h3Level3Topic">
    <w:name w:val="样式 标题 3Heading 3 - oldBOD 03Sub HeadingH3h3Level 3 Topic ..."/>
    <w:basedOn w:val="48"/>
    <w:next w:val="affffb"/>
    <w:uiPriority w:val="99"/>
    <w:qFormat/>
    <w:rsid w:val="009C0FCD"/>
    <w:pPr>
      <w:widowControl/>
      <w:tabs>
        <w:tab w:val="left" w:pos="0"/>
        <w:tab w:val="left" w:pos="1680"/>
      </w:tabs>
      <w:adjustRightInd/>
      <w:spacing w:before="240" w:after="240" w:line="240" w:lineRule="auto"/>
      <w:ind w:left="420" w:firstLine="510"/>
      <w:jc w:val="left"/>
      <w:textAlignment w:val="auto"/>
    </w:pPr>
    <w:rPr>
      <w:rFonts w:ascii="宋体" w:eastAsia="宋体" w:hAnsi="宋体" w:cs="宋体"/>
      <w:bCs/>
      <w:szCs w:val="28"/>
    </w:rPr>
  </w:style>
  <w:style w:type="paragraph" w:customStyle="1" w:styleId="156">
    <w:name w:val="样式 行距: 1.5 倍行距"/>
    <w:basedOn w:val="affffb"/>
    <w:link w:val="15Char0"/>
    <w:qFormat/>
    <w:rsid w:val="009C0FCD"/>
    <w:pPr>
      <w:widowControl/>
      <w:spacing w:line="360" w:lineRule="auto"/>
      <w:ind w:firstLineChars="200" w:firstLine="420"/>
      <w:jc w:val="left"/>
    </w:pPr>
    <w:rPr>
      <w:rFonts w:ascii="Times New Roman" w:hAnsi="Times New Roman"/>
      <w:sz w:val="24"/>
    </w:rPr>
  </w:style>
  <w:style w:type="character" w:customStyle="1" w:styleId="15Char0">
    <w:name w:val="样式 行距: 1.5 倍行距 Char"/>
    <w:link w:val="156"/>
    <w:qFormat/>
    <w:rsid w:val="009C0FCD"/>
    <w:rPr>
      <w:rFonts w:ascii="Times New Roman" w:eastAsia="宋体" w:hAnsi="Times New Roman" w:cs="Times New Roman"/>
      <w:sz w:val="24"/>
      <w:szCs w:val="24"/>
    </w:rPr>
  </w:style>
  <w:style w:type="paragraph" w:customStyle="1" w:styleId="157">
    <w:name w:val="样式 样式 行距: 1.5 倍行距 + 加粗"/>
    <w:basedOn w:val="affffb"/>
    <w:uiPriority w:val="99"/>
    <w:qFormat/>
    <w:rsid w:val="009C0FCD"/>
    <w:pPr>
      <w:widowControl/>
      <w:spacing w:before="100" w:beforeAutospacing="1" w:after="100" w:afterAutospacing="1" w:line="300" w:lineRule="auto"/>
      <w:ind w:firstLineChars="200" w:firstLine="480"/>
      <w:jc w:val="left"/>
    </w:pPr>
    <w:rPr>
      <w:rFonts w:ascii="Times New Roman" w:hAnsi="Times New Roman"/>
      <w:bCs/>
      <w:sz w:val="24"/>
    </w:rPr>
  </w:style>
  <w:style w:type="paragraph" w:customStyle="1" w:styleId="1h1MainHeading150">
    <w:name w:val="样式 标题 1h1Main Heading + 二号 行距: 1.5 倍行距"/>
    <w:basedOn w:val="1f3"/>
    <w:uiPriority w:val="99"/>
    <w:qFormat/>
    <w:rsid w:val="009C0FCD"/>
    <w:pPr>
      <w:keepLines w:val="0"/>
      <w:widowControl/>
      <w:tabs>
        <w:tab w:val="left" w:pos="0"/>
        <w:tab w:val="left" w:pos="420"/>
      </w:tabs>
      <w:overflowPunct w:val="0"/>
      <w:spacing w:before="100" w:beforeAutospacing="1" w:after="100" w:afterAutospacing="1" w:line="288" w:lineRule="auto"/>
      <w:ind w:left="105" w:hanging="432"/>
    </w:pPr>
    <w:rPr>
      <w:rFonts w:hAnsi="宋体" w:cs="宋体"/>
      <w:bCs/>
      <w:kern w:val="28"/>
      <w:sz w:val="36"/>
      <w:szCs w:val="36"/>
    </w:rPr>
  </w:style>
  <w:style w:type="paragraph" w:customStyle="1" w:styleId="1510">
    <w:name w:val="样式 宋体 小四 行距: 1.5 倍行距1"/>
    <w:basedOn w:val="affffb"/>
    <w:uiPriority w:val="99"/>
    <w:qFormat/>
    <w:rsid w:val="009C0FCD"/>
    <w:pPr>
      <w:widowControl/>
      <w:spacing w:before="100" w:after="100" w:line="300" w:lineRule="auto"/>
      <w:ind w:firstLineChars="200" w:firstLine="540"/>
      <w:jc w:val="left"/>
    </w:pPr>
    <w:rPr>
      <w:rFonts w:ascii="宋体" w:hAnsi="宋体"/>
      <w:sz w:val="24"/>
    </w:rPr>
  </w:style>
  <w:style w:type="paragraph" w:customStyle="1" w:styleId="RFItextfrom3rdLevel15">
    <w:name w:val="样式 RFI text from 3rd Level + 宋体 加粗 倾斜 行距: 1.5 倍行距"/>
    <w:basedOn w:val="2f3"/>
    <w:uiPriority w:val="99"/>
    <w:qFormat/>
    <w:rsid w:val="009C0FCD"/>
    <w:pPr>
      <w:widowControl/>
      <w:adjustRightInd w:val="0"/>
      <w:spacing w:line="360" w:lineRule="auto"/>
      <w:ind w:firstLine="200"/>
      <w:jc w:val="left"/>
    </w:pPr>
    <w:rPr>
      <w:rFonts w:ascii="宋体" w:eastAsia="仿宋_GB2312" w:hAnsi="宋体" w:cs="宋体"/>
      <w:b/>
      <w:i/>
      <w:iCs/>
      <w:kern w:val="0"/>
    </w:rPr>
  </w:style>
  <w:style w:type="paragraph" w:customStyle="1" w:styleId="158">
    <w:name w:val="样式 宋体 小四 加粗 倾斜 行距: 1.5 倍行距"/>
    <w:basedOn w:val="affffb"/>
    <w:uiPriority w:val="99"/>
    <w:qFormat/>
    <w:rsid w:val="009C0FCD"/>
    <w:pPr>
      <w:widowControl/>
      <w:spacing w:before="100" w:beforeAutospacing="1" w:after="100" w:afterAutospacing="1" w:line="300" w:lineRule="auto"/>
      <w:ind w:firstLineChars="200" w:firstLine="200"/>
      <w:jc w:val="left"/>
    </w:pPr>
    <w:rPr>
      <w:rFonts w:ascii="宋体" w:hAnsi="宋体" w:cs="宋体"/>
      <w:b/>
      <w:bCs/>
      <w:i/>
      <w:iCs/>
      <w:sz w:val="24"/>
      <w:szCs w:val="20"/>
    </w:rPr>
  </w:style>
  <w:style w:type="paragraph" w:customStyle="1" w:styleId="1520">
    <w:name w:val="样式 宋体 小四 行距: 1.5 倍行距2"/>
    <w:basedOn w:val="affffb"/>
    <w:uiPriority w:val="99"/>
    <w:qFormat/>
    <w:rsid w:val="009C0FCD"/>
    <w:pPr>
      <w:widowControl/>
      <w:spacing w:before="100" w:beforeAutospacing="1" w:after="100" w:afterAutospacing="1" w:line="300" w:lineRule="auto"/>
      <w:ind w:firstLineChars="200" w:firstLine="200"/>
      <w:jc w:val="left"/>
    </w:pPr>
    <w:rPr>
      <w:rFonts w:ascii="宋体" w:hAnsi="宋体" w:cs="宋体"/>
      <w:kern w:val="0"/>
      <w:sz w:val="24"/>
      <w:szCs w:val="20"/>
    </w:rPr>
  </w:style>
  <w:style w:type="paragraph" w:customStyle="1" w:styleId="074063">
    <w:name w:val="样式 样式 左侧:  0.74 厘米 + 左侧:  0.63 厘米"/>
    <w:basedOn w:val="0741"/>
    <w:uiPriority w:val="99"/>
    <w:qFormat/>
    <w:rsid w:val="009C0FCD"/>
    <w:pPr>
      <w:spacing w:before="100" w:beforeAutospacing="1" w:after="100" w:afterAutospacing="1"/>
      <w:ind w:firstLine="200"/>
    </w:pPr>
  </w:style>
  <w:style w:type="paragraph" w:customStyle="1" w:styleId="6H6">
    <w:name w:val="样式 标题 6H6 + 小四"/>
    <w:basedOn w:val="60"/>
    <w:uiPriority w:val="99"/>
    <w:qFormat/>
    <w:rsid w:val="009C0FCD"/>
    <w:pPr>
      <w:keepNext w:val="0"/>
      <w:keepLines w:val="0"/>
      <w:widowControl/>
      <w:numPr>
        <w:ilvl w:val="5"/>
        <w:numId w:val="49"/>
      </w:numPr>
      <w:tabs>
        <w:tab w:val="left" w:pos="0"/>
        <w:tab w:val="left" w:pos="420"/>
        <w:tab w:val="left" w:pos="851"/>
      </w:tabs>
      <w:overflowPunct w:val="0"/>
      <w:autoSpaceDE w:val="0"/>
      <w:autoSpaceDN w:val="0"/>
      <w:spacing w:after="60" w:line="240" w:lineRule="auto"/>
      <w:ind w:left="420"/>
      <w:jc w:val="left"/>
      <w:textAlignment w:val="auto"/>
    </w:pPr>
    <w:rPr>
      <w:rFonts w:eastAsia="宋体"/>
      <w:iCs/>
      <w:szCs w:val="24"/>
    </w:rPr>
  </w:style>
  <w:style w:type="paragraph" w:customStyle="1" w:styleId="7">
    <w:name w:val="样式 标题 7 + 小四 加粗"/>
    <w:basedOn w:val="71"/>
    <w:uiPriority w:val="99"/>
    <w:qFormat/>
    <w:rsid w:val="009C0FCD"/>
    <w:pPr>
      <w:keepNext w:val="0"/>
      <w:keepLines w:val="0"/>
      <w:widowControl/>
      <w:numPr>
        <w:ilvl w:val="6"/>
        <w:numId w:val="61"/>
      </w:numPr>
      <w:tabs>
        <w:tab w:val="left" w:pos="0"/>
      </w:tabs>
      <w:overflowPunct w:val="0"/>
      <w:autoSpaceDE w:val="0"/>
      <w:autoSpaceDN w:val="0"/>
      <w:spacing w:after="60" w:line="240" w:lineRule="auto"/>
      <w:ind w:left="-360" w:firstLine="0"/>
      <w:jc w:val="left"/>
      <w:textAlignment w:val="auto"/>
    </w:pPr>
    <w:rPr>
      <w:rFonts w:ascii="Arial" w:hAnsi="Arial"/>
      <w:bCs/>
    </w:rPr>
  </w:style>
  <w:style w:type="paragraph" w:customStyle="1" w:styleId="3Heading3-oldBOD03SubHeadingH3h3Level3Topic1">
    <w:name w:val="样式 标题 3Heading 3 - oldBOD 03Sub HeadingH3h3Level 3 Topic ...1"/>
    <w:basedOn w:val="38"/>
    <w:uiPriority w:val="99"/>
    <w:qFormat/>
    <w:rsid w:val="009C0FCD"/>
    <w:pPr>
      <w:widowControl/>
      <w:tabs>
        <w:tab w:val="left" w:pos="0"/>
        <w:tab w:val="left" w:pos="425"/>
        <w:tab w:val="left" w:pos="1260"/>
      </w:tabs>
      <w:autoSpaceDE/>
      <w:autoSpaceDN/>
      <w:adjustRightInd/>
      <w:spacing w:before="100" w:beforeAutospacing="1" w:after="100" w:afterAutospacing="1" w:line="300" w:lineRule="auto"/>
      <w:ind w:left="105" w:hanging="720"/>
    </w:pPr>
    <w:rPr>
      <w:rFonts w:ascii="Arial" w:hAnsi="Arial"/>
      <w:bCs/>
      <w:sz w:val="28"/>
      <w:szCs w:val="28"/>
      <w:u w:val="none"/>
      <w:lang w:bidi="he-IL"/>
    </w:rPr>
  </w:style>
  <w:style w:type="paragraph" w:customStyle="1" w:styleId="3Heading3-oldBOD03SubHeadingH3h3Level3Topic2">
    <w:name w:val="样式 标题 3Heading 3 - oldBOD 03Sub HeadingH3h3Level 3 Topic ...2"/>
    <w:basedOn w:val="38"/>
    <w:uiPriority w:val="99"/>
    <w:qFormat/>
    <w:rsid w:val="009C0FCD"/>
    <w:pPr>
      <w:widowControl/>
      <w:tabs>
        <w:tab w:val="left" w:pos="0"/>
        <w:tab w:val="left" w:pos="425"/>
        <w:tab w:val="left" w:pos="1260"/>
      </w:tabs>
      <w:autoSpaceDE/>
      <w:autoSpaceDN/>
      <w:adjustRightInd/>
      <w:spacing w:before="100" w:beforeAutospacing="1" w:after="100" w:afterAutospacing="1" w:line="300" w:lineRule="auto"/>
      <w:ind w:left="105" w:hanging="720"/>
    </w:pPr>
    <w:rPr>
      <w:rFonts w:ascii="Arial" w:hAnsi="Arial"/>
      <w:bCs/>
      <w:sz w:val="28"/>
      <w:szCs w:val="28"/>
      <w:u w:val="none"/>
      <w:lang w:bidi="he-IL"/>
    </w:rPr>
  </w:style>
  <w:style w:type="paragraph" w:customStyle="1" w:styleId="0742">
    <w:name w:val="样式 宋体 小四 首行缩进:  0.74 厘米"/>
    <w:basedOn w:val="affffb"/>
    <w:uiPriority w:val="99"/>
    <w:qFormat/>
    <w:rsid w:val="009C0FCD"/>
    <w:pPr>
      <w:widowControl/>
      <w:spacing w:before="100" w:beforeAutospacing="1" w:after="100" w:afterAutospacing="1" w:line="300" w:lineRule="auto"/>
      <w:ind w:firstLineChars="200" w:firstLine="200"/>
      <w:jc w:val="left"/>
    </w:pPr>
    <w:rPr>
      <w:rFonts w:ascii="宋体" w:hAnsi="宋体" w:cs="宋体"/>
      <w:sz w:val="24"/>
      <w:szCs w:val="20"/>
    </w:rPr>
  </w:style>
  <w:style w:type="paragraph" w:customStyle="1" w:styleId="1521">
    <w:name w:val="样式 样式 宋体 小四 加粗 倾斜 行距: 1.5 倍行距 + 首行缩进:  2 字符"/>
    <w:basedOn w:val="158"/>
    <w:uiPriority w:val="99"/>
    <w:qFormat/>
    <w:rsid w:val="009C0FCD"/>
  </w:style>
  <w:style w:type="character" w:customStyle="1" w:styleId="4Char4">
    <w:name w:val="样式 标题 4 + 非加粗 Char"/>
    <w:link w:val="4fe"/>
    <w:qFormat/>
    <w:locked/>
    <w:rsid w:val="009C0FCD"/>
    <w:rPr>
      <w:rFonts w:ascii="宋体" w:hAnsi="宋体"/>
      <w:b/>
      <w:bCs/>
      <w:sz w:val="28"/>
      <w:szCs w:val="28"/>
      <w:lang w:val="zh-CN"/>
    </w:rPr>
  </w:style>
  <w:style w:type="paragraph" w:customStyle="1" w:styleId="4fe">
    <w:name w:val="样式 标题 4 + 非加粗"/>
    <w:basedOn w:val="48"/>
    <w:link w:val="4Char4"/>
    <w:qFormat/>
    <w:rsid w:val="009C0FCD"/>
    <w:pPr>
      <w:widowControl/>
      <w:tabs>
        <w:tab w:val="left" w:pos="0"/>
        <w:tab w:val="left" w:pos="1680"/>
      </w:tabs>
      <w:adjustRightInd/>
      <w:spacing w:before="240" w:after="240" w:line="240" w:lineRule="auto"/>
      <w:ind w:left="420" w:firstLine="510"/>
      <w:jc w:val="left"/>
      <w:textAlignment w:val="auto"/>
    </w:pPr>
    <w:rPr>
      <w:rFonts w:ascii="宋体" w:eastAsiaTheme="minorEastAsia" w:hAnsi="宋体" w:cstheme="minorBidi"/>
      <w:bCs/>
      <w:kern w:val="2"/>
      <w:szCs w:val="28"/>
      <w:lang w:val="zh-CN"/>
    </w:rPr>
  </w:style>
  <w:style w:type="paragraph" w:customStyle="1" w:styleId="5f6">
    <w:name w:val="样式 标题 5 + 宋体 倾斜"/>
    <w:basedOn w:val="52"/>
    <w:uiPriority w:val="99"/>
    <w:qFormat/>
    <w:rsid w:val="009C0FCD"/>
    <w:pPr>
      <w:keepNext w:val="0"/>
      <w:keepLines w:val="0"/>
      <w:widowControl/>
      <w:tabs>
        <w:tab w:val="left" w:pos="0"/>
        <w:tab w:val="left" w:pos="2100"/>
      </w:tabs>
      <w:overflowPunct w:val="0"/>
      <w:autoSpaceDE w:val="0"/>
      <w:autoSpaceDN w:val="0"/>
      <w:snapToGrid w:val="0"/>
      <w:spacing w:before="240" w:after="60" w:line="240" w:lineRule="auto"/>
      <w:ind w:left="1008" w:hanging="420"/>
      <w:jc w:val="left"/>
      <w:textAlignment w:val="auto"/>
    </w:pPr>
    <w:rPr>
      <w:rFonts w:ascii="Times New Roman" w:hAnsi="Times New Roman"/>
      <w:iCs/>
      <w:sz w:val="24"/>
      <w:szCs w:val="24"/>
      <w:lang w:bidi="en-US"/>
    </w:rPr>
  </w:style>
  <w:style w:type="paragraph" w:customStyle="1" w:styleId="07410">
    <w:name w:val="样式 左侧:  0.74 厘米1"/>
    <w:basedOn w:val="affffb"/>
    <w:uiPriority w:val="99"/>
    <w:qFormat/>
    <w:rsid w:val="009C0FCD"/>
    <w:pPr>
      <w:widowControl/>
      <w:spacing w:before="100" w:beforeAutospacing="1" w:after="100" w:afterAutospacing="1" w:line="300" w:lineRule="auto"/>
      <w:ind w:firstLineChars="200" w:firstLine="200"/>
      <w:jc w:val="left"/>
    </w:pPr>
    <w:rPr>
      <w:rFonts w:ascii="Times New Roman" w:hAnsi="Times New Roman" w:cs="宋体"/>
      <w:sz w:val="24"/>
    </w:rPr>
  </w:style>
  <w:style w:type="paragraph" w:customStyle="1" w:styleId="07420">
    <w:name w:val="样式 左侧:  0.74 厘米2"/>
    <w:basedOn w:val="affffb"/>
    <w:uiPriority w:val="99"/>
    <w:qFormat/>
    <w:rsid w:val="009C0FCD"/>
    <w:pPr>
      <w:widowControl/>
      <w:spacing w:before="100" w:beforeAutospacing="1" w:after="100" w:afterAutospacing="1" w:line="288" w:lineRule="auto"/>
      <w:ind w:firstLineChars="200" w:firstLine="480"/>
      <w:jc w:val="left"/>
    </w:pPr>
    <w:rPr>
      <w:rFonts w:ascii="方正楷体_GB2312" w:eastAsia="方正楷体_GB2312" w:hAnsi="宋体" w:cs="宋体"/>
      <w:b/>
      <w:sz w:val="24"/>
    </w:rPr>
  </w:style>
  <w:style w:type="paragraph" w:customStyle="1" w:styleId="0743">
    <w:name w:val="样式 小四 首行缩进:  0.74 厘米"/>
    <w:basedOn w:val="affffb"/>
    <w:autoRedefine/>
    <w:uiPriority w:val="99"/>
    <w:qFormat/>
    <w:rsid w:val="009C0FCD"/>
    <w:pPr>
      <w:widowControl/>
      <w:spacing w:before="100" w:beforeAutospacing="1" w:after="100" w:afterAutospacing="1" w:line="300" w:lineRule="auto"/>
      <w:ind w:firstLineChars="175" w:firstLine="420"/>
      <w:jc w:val="left"/>
    </w:pPr>
    <w:rPr>
      <w:rFonts w:ascii="宋体" w:hAnsi="宋体"/>
      <w:sz w:val="24"/>
    </w:rPr>
  </w:style>
  <w:style w:type="paragraph" w:customStyle="1" w:styleId="615">
    <w:name w:val="样式 段后: 6 磅 行距: 1.5 倍行距"/>
    <w:basedOn w:val="affffb"/>
    <w:uiPriority w:val="99"/>
    <w:qFormat/>
    <w:rsid w:val="009C0FCD"/>
    <w:pPr>
      <w:widowControl/>
      <w:spacing w:before="100" w:beforeAutospacing="1" w:after="100" w:afterAutospacing="1" w:line="300" w:lineRule="auto"/>
      <w:ind w:firstLineChars="200" w:firstLine="200"/>
      <w:jc w:val="left"/>
    </w:pPr>
    <w:rPr>
      <w:rFonts w:ascii="Arial" w:hAnsi="Arial" w:cs="宋体"/>
      <w:sz w:val="24"/>
    </w:rPr>
  </w:style>
  <w:style w:type="paragraph" w:customStyle="1" w:styleId="1530">
    <w:name w:val="样式 宋体 小四 行距: 1.5 倍行距3"/>
    <w:basedOn w:val="affffb"/>
    <w:uiPriority w:val="99"/>
    <w:qFormat/>
    <w:rsid w:val="009C0FCD"/>
    <w:pPr>
      <w:widowControl/>
      <w:spacing w:before="100" w:beforeAutospacing="1" w:after="100" w:afterAutospacing="1" w:line="300" w:lineRule="auto"/>
      <w:ind w:firstLineChars="200" w:firstLine="480"/>
      <w:jc w:val="left"/>
    </w:pPr>
    <w:rPr>
      <w:rFonts w:ascii="宋体" w:hAnsi="宋体" w:cs="宋体"/>
      <w:sz w:val="24"/>
      <w:szCs w:val="20"/>
    </w:rPr>
  </w:style>
  <w:style w:type="paragraph" w:customStyle="1" w:styleId="074125">
    <w:name w:val="样式 小四 黑色 首行缩进:  0.74 厘米 行距: 多倍行距 1.25 字行"/>
    <w:basedOn w:val="affffb"/>
    <w:uiPriority w:val="99"/>
    <w:qFormat/>
    <w:rsid w:val="009C0FCD"/>
    <w:pPr>
      <w:widowControl/>
      <w:spacing w:before="100" w:beforeAutospacing="1" w:after="100" w:afterAutospacing="1" w:line="300" w:lineRule="auto"/>
      <w:ind w:firstLineChars="200" w:firstLine="198"/>
      <w:jc w:val="left"/>
    </w:pPr>
    <w:rPr>
      <w:rFonts w:ascii="Arial" w:hAnsi="Arial" w:cs="宋体"/>
      <w:color w:val="000000"/>
      <w:sz w:val="24"/>
    </w:rPr>
  </w:style>
  <w:style w:type="paragraph" w:customStyle="1" w:styleId="1ffffff8">
    <w:name w:val="样式 小四1"/>
    <w:basedOn w:val="affffb"/>
    <w:uiPriority w:val="99"/>
    <w:qFormat/>
    <w:rsid w:val="009C0FCD"/>
    <w:pPr>
      <w:widowControl/>
      <w:spacing w:before="100" w:beforeAutospacing="1" w:after="100" w:afterAutospacing="1" w:line="300" w:lineRule="auto"/>
      <w:ind w:firstLineChars="200" w:firstLine="200"/>
      <w:jc w:val="left"/>
    </w:pPr>
    <w:rPr>
      <w:rFonts w:ascii="Times New Roman" w:hAnsi="Times New Roman"/>
      <w:sz w:val="24"/>
    </w:rPr>
  </w:style>
  <w:style w:type="paragraph" w:customStyle="1" w:styleId="1511">
    <w:name w:val="样式 小四 行距: 1.5 倍行距1"/>
    <w:basedOn w:val="affffb"/>
    <w:uiPriority w:val="99"/>
    <w:qFormat/>
    <w:rsid w:val="009C0FCD"/>
    <w:pPr>
      <w:widowControl/>
      <w:spacing w:before="100" w:beforeAutospacing="1" w:after="100" w:afterAutospacing="1" w:line="300" w:lineRule="auto"/>
      <w:ind w:firstLineChars="200" w:firstLine="200"/>
      <w:jc w:val="left"/>
    </w:pPr>
    <w:rPr>
      <w:rFonts w:ascii="Times New Roman" w:hAnsi="Times New Roman" w:cs="宋体"/>
      <w:sz w:val="24"/>
      <w:szCs w:val="20"/>
    </w:rPr>
  </w:style>
  <w:style w:type="paragraph" w:customStyle="1" w:styleId="1512">
    <w:name w:val="样式 行距: 1.5 倍行距1"/>
    <w:basedOn w:val="affffb"/>
    <w:uiPriority w:val="99"/>
    <w:qFormat/>
    <w:rsid w:val="009C0FCD"/>
    <w:pPr>
      <w:widowControl/>
      <w:spacing w:before="100" w:beforeAutospacing="1" w:after="100" w:afterAutospacing="1" w:line="300" w:lineRule="auto"/>
      <w:ind w:firstLineChars="200" w:firstLine="200"/>
      <w:jc w:val="left"/>
    </w:pPr>
    <w:rPr>
      <w:rFonts w:ascii="Times New Roman" w:hAnsi="Times New Roman" w:cs="宋体"/>
      <w:szCs w:val="20"/>
    </w:rPr>
  </w:style>
  <w:style w:type="paragraph" w:customStyle="1" w:styleId="07411">
    <w:name w:val="样式 宋体 小四 首行缩进:  0.74 厘米1"/>
    <w:basedOn w:val="affffb"/>
    <w:uiPriority w:val="99"/>
    <w:qFormat/>
    <w:rsid w:val="009C0FCD"/>
    <w:pPr>
      <w:widowControl/>
      <w:spacing w:before="100" w:beforeAutospacing="1" w:after="100" w:afterAutospacing="1" w:line="300" w:lineRule="auto"/>
      <w:ind w:firstLineChars="200" w:firstLine="420"/>
      <w:jc w:val="left"/>
    </w:pPr>
    <w:rPr>
      <w:rFonts w:ascii="宋体" w:hAnsi="宋体" w:cs="宋体"/>
      <w:sz w:val="24"/>
      <w:szCs w:val="20"/>
    </w:rPr>
  </w:style>
  <w:style w:type="paragraph" w:customStyle="1" w:styleId="affffffffffffffffffffffffffff6">
    <w:name w:val="样式 样式 宋体 小四 + 非加粗"/>
    <w:uiPriority w:val="99"/>
    <w:qFormat/>
    <w:rsid w:val="009C0FCD"/>
    <w:pPr>
      <w:spacing w:before="100" w:beforeAutospacing="1" w:after="100" w:afterAutospacing="1" w:line="300" w:lineRule="auto"/>
      <w:ind w:firstLineChars="200" w:firstLine="420"/>
    </w:pPr>
    <w:rPr>
      <w:rFonts w:ascii="宋体" w:eastAsia="宋体" w:hAnsi="宋体" w:cs="Times New Roman"/>
      <w:sz w:val="24"/>
      <w:szCs w:val="24"/>
    </w:rPr>
  </w:style>
  <w:style w:type="paragraph" w:customStyle="1" w:styleId="affffffffffffffffffffffffffff7">
    <w:name w:val="姓名"/>
    <w:basedOn w:val="afffffd"/>
    <w:uiPriority w:val="99"/>
    <w:qFormat/>
    <w:rsid w:val="009C0FCD"/>
    <w:pPr>
      <w:widowControl/>
      <w:tabs>
        <w:tab w:val="clear" w:pos="567"/>
      </w:tabs>
      <w:overflowPunct w:val="0"/>
      <w:autoSpaceDE w:val="0"/>
      <w:autoSpaceDN w:val="0"/>
      <w:adjustRightInd w:val="0"/>
      <w:spacing w:before="0" w:line="360" w:lineRule="auto"/>
      <w:ind w:left="-1080" w:firstLineChars="200" w:firstLine="480"/>
      <w:jc w:val="left"/>
    </w:pPr>
    <w:rPr>
      <w:rFonts w:ascii="Calibri" w:hAnsi="Calibri"/>
      <w:b/>
      <w:i/>
      <w:kern w:val="0"/>
      <w:sz w:val="32"/>
      <w:szCs w:val="20"/>
    </w:rPr>
  </w:style>
  <w:style w:type="paragraph" w:customStyle="1" w:styleId="affffffffffffffffffffffffffff8">
    <w:name w:val="地址"/>
    <w:basedOn w:val="afffffd"/>
    <w:uiPriority w:val="99"/>
    <w:qFormat/>
    <w:rsid w:val="009C0FCD"/>
    <w:pPr>
      <w:keepLines/>
      <w:widowControl/>
      <w:tabs>
        <w:tab w:val="clear" w:pos="567"/>
      </w:tabs>
      <w:overflowPunct w:val="0"/>
      <w:autoSpaceDE w:val="0"/>
      <w:autoSpaceDN w:val="0"/>
      <w:adjustRightInd w:val="0"/>
      <w:spacing w:before="0" w:line="360" w:lineRule="auto"/>
      <w:ind w:left="-1080" w:right="3960" w:firstLineChars="200" w:firstLine="480"/>
      <w:jc w:val="left"/>
    </w:pPr>
    <w:rPr>
      <w:rFonts w:ascii="Calibri" w:hAnsi="Calibri"/>
      <w:kern w:val="0"/>
      <w:sz w:val="20"/>
      <w:szCs w:val="20"/>
    </w:rPr>
  </w:style>
  <w:style w:type="paragraph" w:customStyle="1" w:styleId="affffffffffffffffffffffffffff9">
    <w:name w:val="节标题"/>
    <w:basedOn w:val="affffb"/>
    <w:qFormat/>
    <w:rsid w:val="009C0FCD"/>
    <w:pPr>
      <w:keepNext/>
      <w:keepLines/>
      <w:widowControl/>
      <w:overflowPunct w:val="0"/>
      <w:autoSpaceDE w:val="0"/>
      <w:autoSpaceDN w:val="0"/>
      <w:adjustRightInd w:val="0"/>
      <w:spacing w:before="260" w:after="120" w:line="360" w:lineRule="auto"/>
      <w:ind w:left="-2160" w:firstLineChars="200" w:firstLine="420"/>
      <w:jc w:val="left"/>
    </w:pPr>
    <w:rPr>
      <w:rFonts w:ascii="Times New Roman" w:hAnsi="Times New Roman"/>
      <w:b/>
      <w:spacing w:val="70"/>
      <w:kern w:val="0"/>
      <w:sz w:val="24"/>
      <w:szCs w:val="20"/>
    </w:rPr>
  </w:style>
  <w:style w:type="paragraph" w:customStyle="1" w:styleId="affffffffffffffffffffffffffffa">
    <w:name w:val="目标"/>
    <w:basedOn w:val="afffffd"/>
    <w:uiPriority w:val="99"/>
    <w:qFormat/>
    <w:rsid w:val="009C0FCD"/>
    <w:pPr>
      <w:widowControl/>
      <w:tabs>
        <w:tab w:val="clear" w:pos="567"/>
      </w:tabs>
      <w:overflowPunct w:val="0"/>
      <w:autoSpaceDE w:val="0"/>
      <w:autoSpaceDN w:val="0"/>
      <w:adjustRightInd w:val="0"/>
      <w:spacing w:before="240" w:after="120" w:line="260" w:lineRule="exact"/>
      <w:ind w:left="-1440" w:firstLineChars="200" w:firstLine="480"/>
      <w:jc w:val="left"/>
    </w:pPr>
    <w:rPr>
      <w:rFonts w:ascii="Calibri" w:hAnsi="Calibri"/>
      <w:i/>
      <w:kern w:val="0"/>
      <w:sz w:val="20"/>
      <w:szCs w:val="20"/>
    </w:rPr>
  </w:style>
  <w:style w:type="paragraph" w:customStyle="1" w:styleId="affffffffffffffffffffffffffffb">
    <w:name w:val="实现"/>
    <w:basedOn w:val="affffb"/>
    <w:uiPriority w:val="99"/>
    <w:qFormat/>
    <w:rsid w:val="009C0FCD"/>
    <w:pPr>
      <w:keepLines/>
      <w:widowControl/>
      <w:overflowPunct w:val="0"/>
      <w:autoSpaceDE w:val="0"/>
      <w:autoSpaceDN w:val="0"/>
      <w:adjustRightInd w:val="0"/>
      <w:spacing w:line="260" w:lineRule="exact"/>
      <w:ind w:left="-1080" w:firstLineChars="200" w:firstLine="420"/>
      <w:jc w:val="left"/>
    </w:pPr>
    <w:rPr>
      <w:rFonts w:ascii="Arial" w:hAnsi="Arial"/>
      <w:i/>
      <w:kern w:val="0"/>
      <w:sz w:val="20"/>
      <w:szCs w:val="20"/>
    </w:rPr>
  </w:style>
  <w:style w:type="paragraph" w:customStyle="1" w:styleId="Web1">
    <w:name w:val="普通 (Web)1"/>
    <w:basedOn w:val="affffb"/>
    <w:uiPriority w:val="99"/>
    <w:qFormat/>
    <w:rsid w:val="009C0FCD"/>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2ffff5">
    <w:name w:val="条目2"/>
    <w:basedOn w:val="affffff1"/>
    <w:qFormat/>
    <w:rsid w:val="009C0FCD"/>
    <w:pPr>
      <w:widowControl/>
      <w:ind w:left="420" w:firstLineChars="200" w:hanging="420"/>
      <w:jc w:val="left"/>
    </w:pPr>
    <w:rPr>
      <w:rFonts w:ascii="Times New Roman" w:hAnsi="Times New Roman" w:hint="default"/>
      <w:smallCaps/>
      <w:sz w:val="20"/>
    </w:rPr>
  </w:style>
  <w:style w:type="paragraph" w:customStyle="1" w:styleId="3ffd">
    <w:name w:val="条目3"/>
    <w:basedOn w:val="affffff1"/>
    <w:uiPriority w:val="99"/>
    <w:qFormat/>
    <w:rsid w:val="009C0FCD"/>
    <w:pPr>
      <w:widowControl/>
      <w:ind w:left="420" w:firstLineChars="200" w:hanging="420"/>
      <w:jc w:val="left"/>
    </w:pPr>
    <w:rPr>
      <w:rFonts w:ascii="Times New Roman" w:hAnsi="Times New Roman" w:hint="default"/>
      <w:smallCaps/>
      <w:sz w:val="20"/>
    </w:rPr>
  </w:style>
  <w:style w:type="character" w:customStyle="1" w:styleId="2Heading2HiddenHeading2CCBSheading2H2h2HeadingChar">
    <w:name w:val="样式 标题 2Heading 2 HiddenHeading 2 CCBSheading 2H2h2Heading ... Char"/>
    <w:link w:val="2Heading2HiddenHeading2CCBSheading2H2h2Heading"/>
    <w:qFormat/>
    <w:locked/>
    <w:rsid w:val="009C0FCD"/>
    <w:rPr>
      <w:rFonts w:ascii="Arial" w:hAnsi="Arial" w:cs="Arial"/>
      <w:b/>
      <w:bCs/>
      <w:sz w:val="32"/>
      <w:szCs w:val="32"/>
      <w:lang w:val="zh-CN"/>
    </w:rPr>
  </w:style>
  <w:style w:type="paragraph" w:customStyle="1" w:styleId="2Heading2HiddenHeading2CCBSheading2H2h2Heading">
    <w:name w:val="样式 标题 2Heading 2 HiddenHeading 2 CCBSheading 2H2h2Heading ..."/>
    <w:basedOn w:val="2a"/>
    <w:link w:val="2Heading2HiddenHeading2CCBSheading2H2h2HeadingChar"/>
    <w:qFormat/>
    <w:rsid w:val="009C0FCD"/>
    <w:pPr>
      <w:widowControl/>
      <w:tabs>
        <w:tab w:val="left" w:pos="0"/>
        <w:tab w:val="left" w:pos="709"/>
        <w:tab w:val="left" w:pos="840"/>
      </w:tabs>
      <w:autoSpaceDE/>
      <w:autoSpaceDN/>
      <w:adjustRightInd/>
      <w:spacing w:before="100" w:beforeAutospacing="1" w:after="100" w:afterAutospacing="1" w:line="412" w:lineRule="auto"/>
      <w:ind w:left="576" w:hanging="576"/>
      <w:jc w:val="left"/>
    </w:pPr>
    <w:rPr>
      <w:rFonts w:eastAsiaTheme="minorEastAsia" w:cs="Arial"/>
      <w:bCs/>
      <w:kern w:val="2"/>
      <w:sz w:val="32"/>
      <w:szCs w:val="32"/>
      <w:lang w:val="zh-CN"/>
    </w:rPr>
  </w:style>
  <w:style w:type="paragraph" w:customStyle="1" w:styleId="1522">
    <w:name w:val="样式 小四 行距: 1.5 倍行距2"/>
    <w:basedOn w:val="affffb"/>
    <w:uiPriority w:val="99"/>
    <w:qFormat/>
    <w:rsid w:val="009C0FCD"/>
    <w:pPr>
      <w:widowControl/>
      <w:spacing w:before="100" w:beforeAutospacing="1" w:after="100" w:afterAutospacing="1" w:line="300" w:lineRule="auto"/>
      <w:ind w:firstLineChars="200" w:firstLine="420"/>
      <w:jc w:val="center"/>
    </w:pPr>
    <w:rPr>
      <w:rFonts w:ascii="宋体" w:hAnsi="宋体" w:cs="宋体"/>
      <w:szCs w:val="21"/>
    </w:rPr>
  </w:style>
  <w:style w:type="paragraph" w:customStyle="1" w:styleId="15074">
    <w:name w:val="样式 样式 宋体 小四 行距: 1.5 倍行距 + 左侧:  0.74 厘米"/>
    <w:basedOn w:val="155"/>
    <w:uiPriority w:val="99"/>
    <w:qFormat/>
    <w:rsid w:val="009C0FCD"/>
    <w:pPr>
      <w:spacing w:before="0" w:beforeAutospacing="0" w:after="0" w:afterAutospacing="0" w:line="300" w:lineRule="auto"/>
      <w:ind w:firstLine="525"/>
      <w:jc w:val="center"/>
    </w:pPr>
    <w:rPr>
      <w:b/>
      <w:kern w:val="0"/>
      <w:sz w:val="21"/>
      <w:szCs w:val="20"/>
    </w:rPr>
  </w:style>
  <w:style w:type="paragraph" w:customStyle="1" w:styleId="2Heading2HiddenHeading2CCBSheading2H2h2Heading1">
    <w:name w:val="样式 标题 2Heading 2 HiddenHeading 2 CCBSheading 2H2h2Heading ...1"/>
    <w:basedOn w:val="2a"/>
    <w:uiPriority w:val="99"/>
    <w:qFormat/>
    <w:rsid w:val="009C0FCD"/>
    <w:pPr>
      <w:widowControl/>
      <w:tabs>
        <w:tab w:val="left" w:pos="0"/>
        <w:tab w:val="left" w:pos="709"/>
        <w:tab w:val="left" w:pos="840"/>
      </w:tabs>
      <w:autoSpaceDE/>
      <w:autoSpaceDN/>
      <w:adjustRightInd/>
      <w:spacing w:before="100" w:beforeAutospacing="1" w:after="100" w:afterAutospacing="1"/>
      <w:ind w:left="576" w:hanging="576"/>
      <w:jc w:val="left"/>
    </w:pPr>
    <w:rPr>
      <w:rFonts w:ascii="宋体" w:eastAsia="宋体" w:hAnsi="宋体" w:cs="宋体"/>
      <w:b w:val="0"/>
      <w:sz w:val="24"/>
    </w:rPr>
  </w:style>
  <w:style w:type="paragraph" w:customStyle="1" w:styleId="2Heading2HiddenHeading2CCBSheading2H2h2Heading2">
    <w:name w:val="样式 标题 2Heading 2 HiddenHeading 2 CCBSheading 2H2h2Heading ...2"/>
    <w:basedOn w:val="2a"/>
    <w:uiPriority w:val="99"/>
    <w:qFormat/>
    <w:rsid w:val="009C0FCD"/>
    <w:pPr>
      <w:widowControl/>
      <w:tabs>
        <w:tab w:val="left" w:pos="0"/>
        <w:tab w:val="left" w:pos="709"/>
        <w:tab w:val="left" w:pos="840"/>
      </w:tabs>
      <w:autoSpaceDE/>
      <w:autoSpaceDN/>
      <w:adjustRightInd/>
      <w:spacing w:before="100" w:beforeAutospacing="1" w:after="100" w:afterAutospacing="1" w:line="412" w:lineRule="auto"/>
      <w:ind w:left="576" w:hanging="576"/>
      <w:jc w:val="left"/>
    </w:pPr>
    <w:rPr>
      <w:rFonts w:ascii="Times New Roman" w:eastAsia="宋体" w:hAnsi="Times New Roman" w:cs="宋体"/>
      <w:b w:val="0"/>
      <w:sz w:val="24"/>
    </w:rPr>
  </w:style>
  <w:style w:type="paragraph" w:customStyle="1" w:styleId="55125">
    <w:name w:val="样式 小四 段前: 5 磅 段后: 5 磅 行距: 多倍行距 1.25 字行"/>
    <w:basedOn w:val="affffb"/>
    <w:uiPriority w:val="99"/>
    <w:qFormat/>
    <w:rsid w:val="009C0FCD"/>
    <w:pPr>
      <w:widowControl/>
      <w:tabs>
        <w:tab w:val="left" w:pos="-102"/>
      </w:tabs>
      <w:spacing w:line="360" w:lineRule="auto"/>
      <w:ind w:left="1259" w:firstLineChars="200" w:hanging="227"/>
      <w:jc w:val="left"/>
    </w:pPr>
    <w:rPr>
      <w:rFonts w:ascii="Times New Roman" w:hAnsi="Times New Roman"/>
    </w:rPr>
  </w:style>
  <w:style w:type="paragraph" w:customStyle="1" w:styleId="1Char8">
    <w:name w:val="样式 宋体 小四1 Char"/>
    <w:basedOn w:val="affffb"/>
    <w:qFormat/>
    <w:rsid w:val="009C0FCD"/>
    <w:pPr>
      <w:framePr w:hSpace="180" w:wrap="around" w:vAnchor="text" w:hAnchor="margin" w:y="222"/>
      <w:widowControl/>
      <w:spacing w:before="100" w:beforeAutospacing="1" w:after="100" w:afterAutospacing="1" w:line="300" w:lineRule="auto"/>
      <w:ind w:firstLineChars="200" w:firstLine="200"/>
      <w:jc w:val="left"/>
    </w:pPr>
    <w:rPr>
      <w:rFonts w:ascii="宋体" w:hAnsi="宋体"/>
      <w:szCs w:val="21"/>
    </w:rPr>
  </w:style>
  <w:style w:type="paragraph" w:customStyle="1" w:styleId="3Heading3-oldBOD03SubHeadingH3h3Level3Topic3">
    <w:name w:val="样式 标题 3Heading 3 - oldBOD 03Sub HeadingH3h3Level 3 Topic ...3"/>
    <w:basedOn w:val="38"/>
    <w:uiPriority w:val="99"/>
    <w:qFormat/>
    <w:rsid w:val="009C0FCD"/>
    <w:pPr>
      <w:widowControl/>
      <w:tabs>
        <w:tab w:val="left" w:pos="0"/>
        <w:tab w:val="left" w:pos="360"/>
        <w:tab w:val="left" w:pos="425"/>
        <w:tab w:val="left" w:pos="1260"/>
      </w:tabs>
      <w:autoSpaceDE/>
      <w:autoSpaceDN/>
      <w:adjustRightInd/>
      <w:spacing w:before="100" w:beforeAutospacing="1" w:after="100" w:afterAutospacing="1" w:line="300" w:lineRule="auto"/>
      <w:ind w:left="720" w:hanging="245"/>
    </w:pPr>
    <w:rPr>
      <w:rFonts w:hAnsi="宋体"/>
      <w:szCs w:val="28"/>
      <w:u w:val="none"/>
      <w:lang w:bidi="he-IL"/>
    </w:rPr>
  </w:style>
  <w:style w:type="paragraph" w:customStyle="1" w:styleId="1ffffff9">
    <w:name w:val="要点1"/>
    <w:basedOn w:val="affffb"/>
    <w:qFormat/>
    <w:rsid w:val="009C0FCD"/>
    <w:pPr>
      <w:widowControl/>
      <w:autoSpaceDE w:val="0"/>
      <w:autoSpaceDN w:val="0"/>
      <w:adjustRightInd w:val="0"/>
      <w:spacing w:line="240" w:lineRule="atLeast"/>
      <w:ind w:leftChars="114" w:left="425" w:firstLineChars="200" w:hanging="425"/>
      <w:jc w:val="left"/>
    </w:pPr>
    <w:rPr>
      <w:rFonts w:ascii="宋体" w:hAnsi="Times New Roman"/>
      <w:b/>
      <w:kern w:val="0"/>
      <w:sz w:val="24"/>
      <w:szCs w:val="20"/>
    </w:rPr>
  </w:style>
  <w:style w:type="paragraph" w:customStyle="1" w:styleId="226">
    <w:name w:val="正文22"/>
    <w:basedOn w:val="affffb"/>
    <w:qFormat/>
    <w:rsid w:val="009C0FCD"/>
    <w:pPr>
      <w:widowControl/>
      <w:tabs>
        <w:tab w:val="left" w:pos="0"/>
      </w:tabs>
      <w:topLinePunct/>
      <w:autoSpaceDE w:val="0"/>
      <w:autoSpaceDN w:val="0"/>
      <w:adjustRightInd w:val="0"/>
      <w:spacing w:before="100" w:after="100" w:line="317" w:lineRule="atLeast"/>
      <w:ind w:right="62" w:firstLineChars="200" w:firstLine="505"/>
      <w:jc w:val="left"/>
    </w:pPr>
    <w:rPr>
      <w:rFonts w:ascii="宋体" w:hAnsi="Times New Roman"/>
      <w:color w:val="000000"/>
      <w:kern w:val="0"/>
      <w:sz w:val="24"/>
      <w:szCs w:val="20"/>
    </w:rPr>
  </w:style>
  <w:style w:type="paragraph" w:customStyle="1" w:styleId="1ffffffa">
    <w:name w:val="样式 宋体 小四1"/>
    <w:basedOn w:val="affffb"/>
    <w:uiPriority w:val="99"/>
    <w:qFormat/>
    <w:rsid w:val="009C0FCD"/>
    <w:pPr>
      <w:widowControl/>
      <w:spacing w:line="300" w:lineRule="auto"/>
      <w:ind w:firstLineChars="200" w:firstLine="200"/>
      <w:jc w:val="left"/>
    </w:pPr>
    <w:rPr>
      <w:rFonts w:ascii="宋体" w:hAnsi="宋体" w:cs="宋体"/>
      <w:sz w:val="24"/>
      <w:szCs w:val="20"/>
    </w:rPr>
  </w:style>
  <w:style w:type="paragraph" w:customStyle="1" w:styleId="552">
    <w:name w:val="样式 小四 段前: 5 磅 段后: 5 磅 首行缩进:  2 字符"/>
    <w:basedOn w:val="affffb"/>
    <w:uiPriority w:val="99"/>
    <w:qFormat/>
    <w:rsid w:val="009C0FCD"/>
    <w:pPr>
      <w:widowControl/>
      <w:spacing w:before="100" w:line="360" w:lineRule="auto"/>
      <w:ind w:firstLineChars="200" w:firstLine="200"/>
      <w:jc w:val="left"/>
    </w:pPr>
    <w:rPr>
      <w:rFonts w:ascii="宋体" w:hAnsi="宋体"/>
      <w:kern w:val="0"/>
      <w:sz w:val="24"/>
      <w:szCs w:val="21"/>
    </w:rPr>
  </w:style>
  <w:style w:type="paragraph" w:customStyle="1" w:styleId="affffffffffffffffffffffffffffc">
    <w:name w:val="说明项"/>
    <w:basedOn w:val="affffb"/>
    <w:uiPriority w:val="99"/>
    <w:qFormat/>
    <w:rsid w:val="009C0FCD"/>
    <w:pPr>
      <w:widowControl/>
      <w:tabs>
        <w:tab w:val="left" w:pos="540"/>
      </w:tabs>
      <w:adjustRightInd w:val="0"/>
      <w:spacing w:line="360" w:lineRule="auto"/>
      <w:ind w:left="540" w:firstLineChars="200" w:hanging="540"/>
      <w:jc w:val="left"/>
    </w:pPr>
    <w:rPr>
      <w:rFonts w:ascii="Times New Roman" w:hAnsi="Times New Roman"/>
      <w:kern w:val="0"/>
      <w:sz w:val="24"/>
      <w:szCs w:val="20"/>
    </w:rPr>
  </w:style>
  <w:style w:type="paragraph" w:customStyle="1" w:styleId="Arial55125">
    <w:name w:val="样式 Arial 小四 黑色 段前: 5 磅 段后: 5 磅 行距: 多倍行距 1.25 字行"/>
    <w:basedOn w:val="affffb"/>
    <w:uiPriority w:val="99"/>
    <w:qFormat/>
    <w:rsid w:val="009C0FCD"/>
    <w:pPr>
      <w:widowControl/>
      <w:tabs>
        <w:tab w:val="left" w:pos="133"/>
      </w:tabs>
      <w:spacing w:line="360" w:lineRule="auto"/>
      <w:ind w:left="643" w:firstLineChars="200" w:hanging="283"/>
      <w:jc w:val="left"/>
    </w:pPr>
    <w:rPr>
      <w:rFonts w:ascii="Times New Roman" w:hAnsi="Times New Roman"/>
    </w:rPr>
  </w:style>
  <w:style w:type="paragraph" w:customStyle="1" w:styleId="Arial551250">
    <w:name w:val="样式 Arial 小四 段前: 5 磅 段后: 5 磅 行距: 多倍行距 1.25 字行"/>
    <w:basedOn w:val="affffb"/>
    <w:uiPriority w:val="99"/>
    <w:qFormat/>
    <w:rsid w:val="009C0FCD"/>
    <w:pPr>
      <w:widowControl/>
      <w:tabs>
        <w:tab w:val="left" w:pos="1260"/>
      </w:tabs>
      <w:spacing w:line="360" w:lineRule="auto"/>
      <w:ind w:left="1260" w:firstLineChars="200" w:hanging="420"/>
      <w:jc w:val="left"/>
    </w:pPr>
    <w:rPr>
      <w:rFonts w:ascii="Arial" w:hAnsi="Arial" w:cs="宋体"/>
    </w:rPr>
  </w:style>
  <w:style w:type="paragraph" w:customStyle="1" w:styleId="3Heading3-oldl3CTh3Level3TopicHeadingsect1231">
    <w:name w:val="样式 标题 3Heading 3 - oldl3CTh3Level 3 Topic Headingsect1.2.3...1"/>
    <w:basedOn w:val="38"/>
    <w:uiPriority w:val="99"/>
    <w:qFormat/>
    <w:rsid w:val="009C0FCD"/>
    <w:pPr>
      <w:widowControl/>
      <w:tabs>
        <w:tab w:val="left" w:pos="0"/>
        <w:tab w:val="left" w:pos="425"/>
        <w:tab w:val="left" w:pos="720"/>
        <w:tab w:val="left" w:pos="1260"/>
      </w:tabs>
      <w:autoSpaceDE/>
      <w:autoSpaceDN/>
      <w:adjustRightInd/>
      <w:spacing w:before="0" w:after="0"/>
      <w:ind w:left="720" w:hanging="720"/>
    </w:pPr>
    <w:rPr>
      <w:rFonts w:hAnsi="宋体" w:cs="宋体"/>
      <w:bCs/>
      <w:sz w:val="28"/>
      <w:u w:val="none"/>
      <w:lang w:bidi="he-IL"/>
    </w:rPr>
  </w:style>
  <w:style w:type="paragraph" w:customStyle="1" w:styleId="affffffffffffffffffffffffffffd">
    <w:name w:val="图文(五号中)"/>
    <w:basedOn w:val="affffb"/>
    <w:uiPriority w:val="99"/>
    <w:qFormat/>
    <w:rsid w:val="009C0FCD"/>
    <w:pPr>
      <w:widowControl/>
      <w:spacing w:line="360" w:lineRule="auto"/>
      <w:ind w:firstLineChars="200" w:firstLine="200"/>
      <w:jc w:val="center"/>
    </w:pPr>
    <w:rPr>
      <w:rFonts w:ascii="Times New Roman" w:eastAsia="仿宋_GB2312" w:hAnsi="Times New Roman"/>
    </w:rPr>
  </w:style>
  <w:style w:type="paragraph" w:customStyle="1" w:styleId="3-5-40505">
    <w:name w:val="样式 标题3-5-4 + 段前: 0.5 行 段后: 0.5 行"/>
    <w:basedOn w:val="affffb"/>
    <w:uiPriority w:val="99"/>
    <w:qFormat/>
    <w:rsid w:val="009C0FCD"/>
    <w:pPr>
      <w:widowControl/>
      <w:numPr>
        <w:ilvl w:val="1"/>
        <w:numId w:val="62"/>
      </w:numPr>
      <w:autoSpaceDE w:val="0"/>
      <w:autoSpaceDN w:val="0"/>
      <w:adjustRightInd w:val="0"/>
      <w:spacing w:line="300" w:lineRule="auto"/>
      <w:ind w:left="0" w:firstLineChars="200" w:firstLine="0"/>
      <w:jc w:val="left"/>
      <w:outlineLvl w:val="2"/>
    </w:pPr>
    <w:rPr>
      <w:rFonts w:ascii="Arial" w:hAnsi="Arial"/>
      <w:color w:val="292929"/>
      <w:kern w:val="0"/>
      <w:sz w:val="24"/>
      <w:szCs w:val="20"/>
    </w:rPr>
  </w:style>
  <w:style w:type="paragraph" w:customStyle="1" w:styleId="2-60505">
    <w:name w:val="样式 标题2-6 + 段前: 0.5 行 段后: 0.5 行"/>
    <w:basedOn w:val="affffb"/>
    <w:uiPriority w:val="99"/>
    <w:qFormat/>
    <w:rsid w:val="009C0FCD"/>
    <w:pPr>
      <w:widowControl/>
      <w:tabs>
        <w:tab w:val="left" w:pos="0"/>
      </w:tabs>
      <w:autoSpaceDE w:val="0"/>
      <w:autoSpaceDN w:val="0"/>
      <w:adjustRightInd w:val="0"/>
      <w:spacing w:line="300" w:lineRule="auto"/>
      <w:ind w:leftChars="100" w:left="210" w:firstLineChars="200" w:firstLine="510"/>
      <w:jc w:val="left"/>
      <w:outlineLvl w:val="1"/>
    </w:pPr>
    <w:rPr>
      <w:rFonts w:ascii="Arial" w:hAnsi="Arial"/>
      <w:b/>
      <w:color w:val="292929"/>
      <w:kern w:val="44"/>
      <w:sz w:val="28"/>
      <w:szCs w:val="20"/>
    </w:rPr>
  </w:style>
  <w:style w:type="paragraph" w:customStyle="1" w:styleId="affffffffffffffffffffffffffffe">
    <w:name w:val="表格首行"/>
    <w:basedOn w:val="affffb"/>
    <w:qFormat/>
    <w:rsid w:val="009C0FCD"/>
    <w:pPr>
      <w:widowControl/>
      <w:adjustRightInd w:val="0"/>
      <w:snapToGrid w:val="0"/>
      <w:spacing w:before="60" w:after="60" w:line="360" w:lineRule="auto"/>
      <w:ind w:firstLineChars="200" w:firstLine="200"/>
      <w:jc w:val="center"/>
    </w:pPr>
    <w:rPr>
      <w:rFonts w:ascii="宋体" w:hAnsi="宋体"/>
      <w:color w:val="000000"/>
      <w:sz w:val="24"/>
    </w:rPr>
  </w:style>
  <w:style w:type="paragraph" w:customStyle="1" w:styleId="400">
    <w:name w:val="样式 标题 4 + 小四 段前: 0 磅 段后: 0 磅 行距: 单倍行距"/>
    <w:basedOn w:val="affffb"/>
    <w:uiPriority w:val="99"/>
    <w:qFormat/>
    <w:rsid w:val="009C0FCD"/>
    <w:pPr>
      <w:widowControl/>
      <w:tabs>
        <w:tab w:val="left" w:pos="900"/>
      </w:tabs>
      <w:snapToGrid w:val="0"/>
      <w:spacing w:line="360" w:lineRule="auto"/>
      <w:ind w:left="900" w:firstLineChars="200" w:hanging="420"/>
      <w:jc w:val="left"/>
    </w:pPr>
    <w:rPr>
      <w:rFonts w:ascii="宋体" w:hAnsi="Times New Roman"/>
      <w:kern w:val="0"/>
      <w:sz w:val="24"/>
      <w:szCs w:val="20"/>
    </w:rPr>
  </w:style>
  <w:style w:type="paragraph" w:customStyle="1" w:styleId="3ffe">
    <w:name w:val="内3"/>
    <w:basedOn w:val="affffb"/>
    <w:uiPriority w:val="99"/>
    <w:qFormat/>
    <w:rsid w:val="009C0FCD"/>
    <w:pPr>
      <w:widowControl/>
      <w:snapToGrid w:val="0"/>
      <w:spacing w:line="300" w:lineRule="auto"/>
      <w:ind w:leftChars="1080" w:left="2160" w:firstLineChars="200" w:firstLine="200"/>
      <w:jc w:val="left"/>
    </w:pPr>
    <w:rPr>
      <w:rFonts w:ascii="宋体" w:hAnsi="宋体"/>
      <w:sz w:val="20"/>
      <w:szCs w:val="18"/>
    </w:rPr>
  </w:style>
  <w:style w:type="paragraph" w:customStyle="1" w:styleId="4ff">
    <w:name w:val="样式 标题 4 + 五号"/>
    <w:basedOn w:val="48"/>
    <w:uiPriority w:val="99"/>
    <w:qFormat/>
    <w:rsid w:val="009C0FCD"/>
    <w:pPr>
      <w:widowControl/>
      <w:tabs>
        <w:tab w:val="left" w:pos="0"/>
        <w:tab w:val="left" w:pos="1680"/>
      </w:tabs>
      <w:adjustRightInd/>
      <w:spacing w:before="0" w:after="0" w:line="372" w:lineRule="auto"/>
      <w:ind w:left="864" w:hanging="420"/>
      <w:jc w:val="left"/>
      <w:textAlignment w:val="auto"/>
    </w:pPr>
    <w:rPr>
      <w:rFonts w:eastAsia="宋体"/>
      <w:bCs/>
      <w:sz w:val="24"/>
      <w:szCs w:val="28"/>
    </w:rPr>
  </w:style>
  <w:style w:type="paragraph" w:customStyle="1" w:styleId="21">
    <w:name w:val="内文2"/>
    <w:basedOn w:val="affffb"/>
    <w:uiPriority w:val="99"/>
    <w:qFormat/>
    <w:rsid w:val="009C0FCD"/>
    <w:pPr>
      <w:widowControl/>
      <w:numPr>
        <w:numId w:val="63"/>
      </w:numPr>
      <w:snapToGrid w:val="0"/>
      <w:spacing w:line="300" w:lineRule="auto"/>
      <w:ind w:leftChars="878" w:left="1756" w:firstLineChars="200" w:firstLine="0"/>
      <w:jc w:val="left"/>
    </w:pPr>
    <w:rPr>
      <w:rFonts w:ascii="Times New Roman" w:hAnsi="Times New Roman"/>
      <w:sz w:val="20"/>
      <w:szCs w:val="20"/>
    </w:rPr>
  </w:style>
  <w:style w:type="paragraph" w:customStyle="1" w:styleId="19">
    <w:name w:val="内文1"/>
    <w:basedOn w:val="affffb"/>
    <w:uiPriority w:val="99"/>
    <w:qFormat/>
    <w:rsid w:val="009C0FCD"/>
    <w:pPr>
      <w:widowControl/>
      <w:numPr>
        <w:ilvl w:val="1"/>
        <w:numId w:val="64"/>
      </w:numPr>
      <w:snapToGrid w:val="0"/>
      <w:spacing w:line="300" w:lineRule="auto"/>
      <w:ind w:leftChars="705" w:left="1410" w:firstLineChars="200" w:firstLine="0"/>
      <w:jc w:val="left"/>
    </w:pPr>
    <w:rPr>
      <w:rFonts w:ascii="Times New Roman" w:hAnsi="Times New Roman"/>
      <w:sz w:val="20"/>
      <w:szCs w:val="20"/>
    </w:rPr>
  </w:style>
  <w:style w:type="paragraph" w:customStyle="1" w:styleId="1-1">
    <w:name w:val="内文1-1"/>
    <w:basedOn w:val="affffb"/>
    <w:uiPriority w:val="99"/>
    <w:qFormat/>
    <w:rsid w:val="009C0FCD"/>
    <w:pPr>
      <w:widowControl/>
      <w:numPr>
        <w:numId w:val="65"/>
      </w:numPr>
      <w:tabs>
        <w:tab w:val="left" w:pos="1546"/>
        <w:tab w:val="left" w:pos="1846"/>
      </w:tabs>
      <w:snapToGrid w:val="0"/>
      <w:spacing w:line="300" w:lineRule="auto"/>
      <w:ind w:left="1846" w:firstLineChars="200" w:firstLine="200"/>
      <w:jc w:val="left"/>
    </w:pPr>
    <w:rPr>
      <w:rFonts w:ascii="Times New Roman" w:hAnsi="Times New Roman"/>
      <w:sz w:val="20"/>
      <w:szCs w:val="20"/>
    </w:rPr>
  </w:style>
  <w:style w:type="paragraph" w:customStyle="1" w:styleId="2-1">
    <w:name w:val="内文2-1"/>
    <w:basedOn w:val="affffb"/>
    <w:uiPriority w:val="99"/>
    <w:qFormat/>
    <w:rsid w:val="009C0FCD"/>
    <w:pPr>
      <w:widowControl/>
      <w:numPr>
        <w:ilvl w:val="1"/>
        <w:numId w:val="66"/>
      </w:numPr>
      <w:tabs>
        <w:tab w:val="left" w:pos="2656"/>
        <w:tab w:val="left" w:pos="3900"/>
      </w:tabs>
      <w:snapToGrid w:val="0"/>
      <w:spacing w:line="300" w:lineRule="auto"/>
      <w:ind w:left="3900" w:firstLineChars="200" w:firstLine="200"/>
      <w:jc w:val="left"/>
    </w:pPr>
    <w:rPr>
      <w:rFonts w:ascii="Times New Roman" w:hAnsi="宋体"/>
      <w:sz w:val="20"/>
      <w:szCs w:val="20"/>
    </w:rPr>
  </w:style>
  <w:style w:type="paragraph" w:customStyle="1" w:styleId="2-2">
    <w:name w:val="内文2-2"/>
    <w:basedOn w:val="affffb"/>
    <w:uiPriority w:val="99"/>
    <w:qFormat/>
    <w:rsid w:val="009C0FCD"/>
    <w:pPr>
      <w:widowControl/>
      <w:numPr>
        <w:numId w:val="67"/>
      </w:numPr>
      <w:tabs>
        <w:tab w:val="clear" w:pos="420"/>
        <w:tab w:val="left" w:pos="2430"/>
      </w:tabs>
      <w:snapToGrid w:val="0"/>
      <w:spacing w:line="300" w:lineRule="auto"/>
      <w:ind w:left="2430" w:firstLineChars="200" w:hanging="480"/>
      <w:jc w:val="left"/>
    </w:pPr>
    <w:rPr>
      <w:rFonts w:ascii="Times New Roman" w:hAnsi="Times New Roman"/>
      <w:sz w:val="20"/>
      <w:szCs w:val="20"/>
    </w:rPr>
  </w:style>
  <w:style w:type="paragraph" w:customStyle="1" w:styleId="2-3">
    <w:name w:val="内文2-3"/>
    <w:basedOn w:val="affffb"/>
    <w:uiPriority w:val="99"/>
    <w:qFormat/>
    <w:rsid w:val="009C0FCD"/>
    <w:pPr>
      <w:widowControl/>
      <w:numPr>
        <w:numId w:val="68"/>
      </w:numPr>
      <w:tabs>
        <w:tab w:val="clear" w:pos="1876"/>
        <w:tab w:val="left" w:pos="1950"/>
        <w:tab w:val="left" w:pos="2086"/>
      </w:tabs>
      <w:spacing w:line="300" w:lineRule="auto"/>
      <w:ind w:left="2086" w:firstLineChars="200" w:firstLine="200"/>
      <w:jc w:val="left"/>
    </w:pPr>
    <w:rPr>
      <w:rFonts w:ascii="Times New Roman" w:hAnsi="Times New Roman"/>
      <w:bCs/>
      <w:szCs w:val="20"/>
    </w:rPr>
  </w:style>
  <w:style w:type="paragraph" w:customStyle="1" w:styleId="4-1">
    <w:name w:val="内文4-1"/>
    <w:basedOn w:val="affffb"/>
    <w:qFormat/>
    <w:rsid w:val="009C0FCD"/>
    <w:pPr>
      <w:widowControl/>
      <w:numPr>
        <w:numId w:val="69"/>
      </w:numPr>
      <w:tabs>
        <w:tab w:val="left" w:pos="420"/>
      </w:tabs>
      <w:snapToGrid w:val="0"/>
      <w:spacing w:line="300" w:lineRule="auto"/>
      <w:ind w:left="420" w:firstLineChars="200" w:hanging="420"/>
      <w:jc w:val="left"/>
    </w:pPr>
    <w:rPr>
      <w:rFonts w:ascii="Times New Roman" w:hAnsi="Times New Roman"/>
      <w:sz w:val="20"/>
      <w:szCs w:val="20"/>
    </w:rPr>
  </w:style>
  <w:style w:type="paragraph" w:customStyle="1" w:styleId="4-2">
    <w:name w:val="内文4-2"/>
    <w:basedOn w:val="affffff1"/>
    <w:uiPriority w:val="99"/>
    <w:qFormat/>
    <w:rsid w:val="009C0FCD"/>
    <w:pPr>
      <w:widowControl/>
      <w:numPr>
        <w:numId w:val="70"/>
      </w:numPr>
      <w:tabs>
        <w:tab w:val="clear" w:pos="510"/>
      </w:tabs>
      <w:ind w:left="420" w:firstLineChars="200" w:firstLine="200"/>
      <w:jc w:val="left"/>
    </w:pPr>
    <w:rPr>
      <w:rFonts w:ascii="Times New Roman" w:hAnsi="Times New Roman" w:hint="default"/>
      <w:smallCaps/>
      <w:sz w:val="20"/>
    </w:rPr>
  </w:style>
  <w:style w:type="paragraph" w:customStyle="1" w:styleId="4-3">
    <w:name w:val="内文4-3"/>
    <w:basedOn w:val="affffb"/>
    <w:qFormat/>
    <w:rsid w:val="009C0FCD"/>
    <w:pPr>
      <w:widowControl/>
      <w:numPr>
        <w:numId w:val="71"/>
      </w:numPr>
      <w:tabs>
        <w:tab w:val="clear" w:pos="2566"/>
        <w:tab w:val="left" w:pos="2986"/>
      </w:tabs>
      <w:snapToGrid w:val="0"/>
      <w:spacing w:line="300" w:lineRule="auto"/>
      <w:ind w:left="2986" w:firstLineChars="200" w:hanging="480"/>
      <w:jc w:val="left"/>
    </w:pPr>
    <w:rPr>
      <w:rFonts w:ascii="Times New Roman" w:hAnsi="Times New Roman"/>
      <w:sz w:val="20"/>
      <w:szCs w:val="20"/>
    </w:rPr>
  </w:style>
  <w:style w:type="paragraph" w:customStyle="1" w:styleId="4-4">
    <w:name w:val="内文4-4"/>
    <w:basedOn w:val="affffb"/>
    <w:uiPriority w:val="99"/>
    <w:qFormat/>
    <w:rsid w:val="009C0FCD"/>
    <w:pPr>
      <w:widowControl/>
      <w:numPr>
        <w:numId w:val="72"/>
      </w:numPr>
      <w:tabs>
        <w:tab w:val="left" w:pos="510"/>
        <w:tab w:val="left" w:pos="2040"/>
      </w:tabs>
      <w:autoSpaceDE w:val="0"/>
      <w:autoSpaceDN w:val="0"/>
      <w:adjustRightInd w:val="0"/>
      <w:snapToGrid w:val="0"/>
      <w:spacing w:line="300" w:lineRule="auto"/>
      <w:ind w:left="510" w:firstLineChars="200" w:hanging="420"/>
      <w:jc w:val="left"/>
    </w:pPr>
    <w:rPr>
      <w:rFonts w:ascii="Times New Roman" w:hAnsi="Times New Roman" w:cs="宋体"/>
      <w:szCs w:val="21"/>
      <w:lang w:val="zh-CN"/>
    </w:rPr>
  </w:style>
  <w:style w:type="paragraph" w:customStyle="1" w:styleId="421">
    <w:name w:val="内文4.2.1"/>
    <w:basedOn w:val="affffb"/>
    <w:uiPriority w:val="99"/>
    <w:qFormat/>
    <w:rsid w:val="009C0FCD"/>
    <w:pPr>
      <w:widowControl/>
      <w:tabs>
        <w:tab w:val="left" w:pos="425"/>
      </w:tabs>
      <w:autoSpaceDE w:val="0"/>
      <w:autoSpaceDN w:val="0"/>
      <w:adjustRightInd w:val="0"/>
      <w:snapToGrid w:val="0"/>
      <w:spacing w:line="300" w:lineRule="auto"/>
      <w:ind w:left="425" w:firstLineChars="200" w:hanging="425"/>
      <w:jc w:val="left"/>
    </w:pPr>
    <w:rPr>
      <w:rFonts w:ascii="Times New Roman" w:hAnsi="Times New Roman" w:cs="宋体"/>
      <w:szCs w:val="21"/>
      <w:lang w:val="zh-CN"/>
    </w:rPr>
  </w:style>
  <w:style w:type="paragraph" w:customStyle="1" w:styleId="421-1">
    <w:name w:val="内文4.2.1-1"/>
    <w:basedOn w:val="affffb"/>
    <w:uiPriority w:val="99"/>
    <w:qFormat/>
    <w:rsid w:val="009C0FCD"/>
    <w:pPr>
      <w:widowControl/>
      <w:tabs>
        <w:tab w:val="left" w:pos="360"/>
      </w:tabs>
      <w:autoSpaceDE w:val="0"/>
      <w:autoSpaceDN w:val="0"/>
      <w:adjustRightInd w:val="0"/>
      <w:snapToGrid w:val="0"/>
      <w:spacing w:line="300" w:lineRule="auto"/>
      <w:ind w:firstLineChars="200" w:firstLine="200"/>
      <w:jc w:val="left"/>
    </w:pPr>
    <w:rPr>
      <w:rFonts w:ascii="Times New Roman" w:hAnsi="Wingdings" w:cs="宋体"/>
      <w:sz w:val="20"/>
      <w:lang w:val="zh-CN"/>
    </w:rPr>
  </w:style>
  <w:style w:type="paragraph" w:customStyle="1" w:styleId="422">
    <w:name w:val="内文4.2.2"/>
    <w:basedOn w:val="affffb"/>
    <w:uiPriority w:val="99"/>
    <w:qFormat/>
    <w:rsid w:val="009C0FCD"/>
    <w:pPr>
      <w:widowControl/>
      <w:tabs>
        <w:tab w:val="left" w:pos="2490"/>
      </w:tabs>
      <w:snapToGrid w:val="0"/>
      <w:spacing w:line="300" w:lineRule="auto"/>
      <w:ind w:left="2536" w:firstLineChars="200" w:hanging="406"/>
      <w:jc w:val="left"/>
    </w:pPr>
    <w:rPr>
      <w:rFonts w:ascii="Times New Roman" w:hAnsi="Times New Roman"/>
      <w:bCs/>
      <w:szCs w:val="20"/>
    </w:rPr>
  </w:style>
  <w:style w:type="paragraph" w:customStyle="1" w:styleId="262">
    <w:name w:val="样式 标题 2 + 悬挂缩进: 6 字符"/>
    <w:basedOn w:val="2a"/>
    <w:uiPriority w:val="99"/>
    <w:qFormat/>
    <w:rsid w:val="009C0FCD"/>
    <w:pPr>
      <w:widowControl/>
      <w:tabs>
        <w:tab w:val="left" w:pos="0"/>
        <w:tab w:val="left" w:pos="709"/>
        <w:tab w:val="left" w:pos="840"/>
      </w:tabs>
      <w:autoSpaceDE/>
      <w:autoSpaceDN/>
      <w:adjustRightInd/>
      <w:snapToGrid w:val="0"/>
      <w:spacing w:after="120"/>
      <w:ind w:leftChars="578" w:left="1179" w:rightChars="119" w:right="119" w:hanging="601"/>
      <w:jc w:val="left"/>
    </w:pPr>
    <w:rPr>
      <w:rFonts w:cs="宋体"/>
      <w:bCs/>
      <w:sz w:val="28"/>
    </w:rPr>
  </w:style>
  <w:style w:type="character" w:customStyle="1" w:styleId="Charffffff9">
    <w:name w:val="投标文件 正文首行缩进 Char"/>
    <w:link w:val="afffffffffffffffffffffffffffff"/>
    <w:qFormat/>
    <w:locked/>
    <w:rsid w:val="009C0FCD"/>
    <w:rPr>
      <w:rFonts w:ascii="Arial" w:hAnsi="Arial" w:cs="Arial"/>
      <w:szCs w:val="24"/>
      <w:lang w:val="zh-CN"/>
    </w:rPr>
  </w:style>
  <w:style w:type="paragraph" w:customStyle="1" w:styleId="afffffffffffffffffffffffffffff">
    <w:name w:val="投标文件 正文首行缩进"/>
    <w:basedOn w:val="2f3"/>
    <w:link w:val="Charffffff9"/>
    <w:qFormat/>
    <w:rsid w:val="009C0FCD"/>
    <w:pPr>
      <w:widowControl/>
      <w:tabs>
        <w:tab w:val="left" w:pos="1170"/>
      </w:tabs>
      <w:adjustRightInd w:val="0"/>
      <w:spacing w:after="220" w:line="360" w:lineRule="auto"/>
      <w:ind w:leftChars="0" w:left="0" w:firstLine="200"/>
      <w:jc w:val="left"/>
    </w:pPr>
    <w:rPr>
      <w:rFonts w:ascii="Arial" w:eastAsiaTheme="minorEastAsia" w:hAnsi="Arial" w:cs="Arial"/>
      <w:sz w:val="21"/>
      <w:szCs w:val="24"/>
      <w:lang w:val="zh-CN"/>
    </w:rPr>
  </w:style>
  <w:style w:type="paragraph" w:customStyle="1" w:styleId="cr2">
    <w:name w:val="样式cr2"/>
    <w:basedOn w:val="2a"/>
    <w:next w:val="38"/>
    <w:uiPriority w:val="99"/>
    <w:qFormat/>
    <w:rsid w:val="009C0FCD"/>
    <w:pPr>
      <w:widowControl/>
      <w:tabs>
        <w:tab w:val="left" w:pos="0"/>
        <w:tab w:val="left" w:pos="709"/>
        <w:tab w:val="left" w:pos="840"/>
      </w:tabs>
      <w:autoSpaceDE/>
      <w:autoSpaceDN/>
      <w:adjustRightInd/>
      <w:spacing w:before="0" w:line="412" w:lineRule="auto"/>
      <w:ind w:left="576" w:hanging="576"/>
      <w:jc w:val="left"/>
    </w:pPr>
    <w:rPr>
      <w:bCs/>
      <w:sz w:val="36"/>
      <w:szCs w:val="32"/>
    </w:rPr>
  </w:style>
  <w:style w:type="paragraph" w:customStyle="1" w:styleId="21a">
    <w:name w:val="列出段落21"/>
    <w:basedOn w:val="affffb"/>
    <w:uiPriority w:val="99"/>
    <w:qFormat/>
    <w:rsid w:val="009C0FCD"/>
    <w:pPr>
      <w:widowControl/>
      <w:spacing w:line="360" w:lineRule="auto"/>
      <w:ind w:firstLineChars="200" w:firstLine="420"/>
      <w:jc w:val="left"/>
    </w:pPr>
    <w:rPr>
      <w:rFonts w:ascii="Times New Roman" w:hAnsi="Times New Roman"/>
    </w:rPr>
  </w:style>
  <w:style w:type="paragraph" w:customStyle="1" w:styleId="074151">
    <w:name w:val="样式 本文正文 + 五号 首行缩进:  0.74 厘米 行距: 1.5 倍行距"/>
    <w:basedOn w:val="affffb"/>
    <w:uiPriority w:val="99"/>
    <w:qFormat/>
    <w:rsid w:val="009C0FCD"/>
    <w:pPr>
      <w:widowControl/>
      <w:spacing w:line="360" w:lineRule="auto"/>
      <w:ind w:firstLineChars="200" w:firstLine="420"/>
      <w:jc w:val="left"/>
    </w:pPr>
    <w:rPr>
      <w:rFonts w:ascii="宋体" w:eastAsia="方正楷体_GB2312" w:hAnsi="宋体" w:cs="宋体"/>
      <w:sz w:val="28"/>
      <w:szCs w:val="20"/>
    </w:rPr>
  </w:style>
  <w:style w:type="paragraph" w:customStyle="1" w:styleId="116">
    <w:name w:val="日期11"/>
    <w:basedOn w:val="affffb"/>
    <w:next w:val="affffb"/>
    <w:uiPriority w:val="99"/>
    <w:qFormat/>
    <w:rsid w:val="009C0FCD"/>
    <w:pPr>
      <w:widowControl/>
      <w:adjustRightInd w:val="0"/>
      <w:spacing w:line="312" w:lineRule="atLeast"/>
      <w:ind w:firstLineChars="200" w:firstLine="200"/>
      <w:jc w:val="left"/>
    </w:pPr>
    <w:rPr>
      <w:rFonts w:ascii="Times New Roman" w:hAnsi="Times New Roman"/>
      <w:kern w:val="0"/>
      <w:sz w:val="24"/>
      <w:szCs w:val="20"/>
    </w:rPr>
  </w:style>
  <w:style w:type="character" w:customStyle="1" w:styleId="Charffffffa">
    <w:name w:val="正文首行缩进 + 宋体 Char"/>
    <w:link w:val="afffffffffffffffffffffffffffff0"/>
    <w:qFormat/>
    <w:locked/>
    <w:rsid w:val="009C0FCD"/>
    <w:rPr>
      <w:rFonts w:ascii="宋体" w:hAnsi="宋体"/>
      <w:lang w:val="zh-CN"/>
    </w:rPr>
  </w:style>
  <w:style w:type="paragraph" w:customStyle="1" w:styleId="afffffffffffffffffffffffffffff0">
    <w:name w:val="正文首行缩进 + 宋体"/>
    <w:basedOn w:val="afffffff2"/>
    <w:link w:val="Charffffffa"/>
    <w:qFormat/>
    <w:rsid w:val="009C0FCD"/>
    <w:pPr>
      <w:adjustRightInd w:val="0"/>
      <w:spacing w:line="300" w:lineRule="auto"/>
      <w:ind w:firstLineChars="200" w:firstLine="200"/>
    </w:pPr>
    <w:rPr>
      <w:rFonts w:ascii="宋体" w:eastAsiaTheme="minorEastAsia" w:hAnsi="宋体" w:cstheme="minorBidi"/>
      <w:lang w:val="zh-CN"/>
    </w:rPr>
  </w:style>
  <w:style w:type="paragraph" w:customStyle="1" w:styleId="2ffff6">
    <w:name w:val="表标题2（粗五左）"/>
    <w:basedOn w:val="affffb"/>
    <w:uiPriority w:val="99"/>
    <w:qFormat/>
    <w:rsid w:val="009C0FCD"/>
    <w:pPr>
      <w:keepNext/>
      <w:keepLines/>
      <w:widowControl/>
      <w:adjustRightInd w:val="0"/>
      <w:spacing w:before="120" w:line="240" w:lineRule="atLeast"/>
      <w:ind w:firstLineChars="200" w:firstLine="200"/>
      <w:jc w:val="left"/>
    </w:pPr>
    <w:rPr>
      <w:rFonts w:ascii="Times New Roman" w:hAnsi="Times New Roman"/>
      <w:b/>
      <w:kern w:val="0"/>
      <w:szCs w:val="20"/>
    </w:rPr>
  </w:style>
  <w:style w:type="paragraph" w:customStyle="1" w:styleId="2ffff7">
    <w:name w:val="表内文2（五左）"/>
    <w:basedOn w:val="affffb"/>
    <w:uiPriority w:val="99"/>
    <w:qFormat/>
    <w:rsid w:val="009C0FCD"/>
    <w:pPr>
      <w:keepLines/>
      <w:widowControl/>
      <w:adjustRightInd w:val="0"/>
      <w:spacing w:before="120" w:line="240" w:lineRule="atLeast"/>
      <w:ind w:firstLineChars="200" w:firstLine="200"/>
      <w:jc w:val="left"/>
    </w:pPr>
    <w:rPr>
      <w:rFonts w:ascii="Times New Roman" w:hAnsi="Times New Roman"/>
      <w:kern w:val="0"/>
      <w:szCs w:val="20"/>
    </w:rPr>
  </w:style>
  <w:style w:type="paragraph" w:customStyle="1" w:styleId="ParaCharChar">
    <w:name w:val="默认段落字体 Para Char Char"/>
    <w:basedOn w:val="affffb"/>
    <w:qFormat/>
    <w:rsid w:val="009C0FCD"/>
    <w:pPr>
      <w:widowControl/>
      <w:spacing w:line="360" w:lineRule="auto"/>
      <w:ind w:firstLineChars="200" w:firstLine="200"/>
      <w:jc w:val="left"/>
    </w:pPr>
    <w:rPr>
      <w:rFonts w:ascii="Tahoma" w:hAnsi="Tahoma"/>
      <w:sz w:val="24"/>
      <w:szCs w:val="20"/>
    </w:rPr>
  </w:style>
  <w:style w:type="paragraph" w:customStyle="1" w:styleId="afb">
    <w:name w:val="正文带编号"/>
    <w:basedOn w:val="affffb"/>
    <w:uiPriority w:val="99"/>
    <w:qFormat/>
    <w:rsid w:val="009C0FCD"/>
    <w:pPr>
      <w:widowControl/>
      <w:numPr>
        <w:numId w:val="73"/>
      </w:numPr>
      <w:spacing w:line="360" w:lineRule="auto"/>
      <w:ind w:firstLineChars="200" w:firstLine="200"/>
      <w:jc w:val="left"/>
    </w:pPr>
    <w:rPr>
      <w:rFonts w:ascii="宋体" w:hAnsi="宋体"/>
      <w:sz w:val="24"/>
    </w:rPr>
  </w:style>
  <w:style w:type="paragraph" w:customStyle="1" w:styleId="2ffff8">
    <w:name w:val="正文+首行缩进2"/>
    <w:basedOn w:val="affffb"/>
    <w:uiPriority w:val="99"/>
    <w:qFormat/>
    <w:rsid w:val="009C0FCD"/>
    <w:pPr>
      <w:widowControl/>
      <w:spacing w:line="360" w:lineRule="auto"/>
      <w:ind w:firstLineChars="200" w:firstLine="200"/>
      <w:jc w:val="left"/>
    </w:pPr>
    <w:rPr>
      <w:rFonts w:ascii="Times New Roman" w:hAnsi="Times New Roman"/>
      <w:kern w:val="0"/>
      <w:sz w:val="24"/>
    </w:rPr>
  </w:style>
  <w:style w:type="paragraph" w:customStyle="1" w:styleId="afff7">
    <w:name w:val="正文图形"/>
    <w:basedOn w:val="affffb"/>
    <w:uiPriority w:val="99"/>
    <w:qFormat/>
    <w:rsid w:val="009C0FCD"/>
    <w:pPr>
      <w:widowControl/>
      <w:numPr>
        <w:numId w:val="74"/>
      </w:numPr>
      <w:spacing w:line="360" w:lineRule="auto"/>
      <w:ind w:firstLineChars="200" w:firstLine="200"/>
      <w:jc w:val="left"/>
    </w:pPr>
    <w:rPr>
      <w:rFonts w:ascii="宋体" w:hAnsi="宋体"/>
    </w:rPr>
  </w:style>
  <w:style w:type="paragraph" w:customStyle="1" w:styleId="22052">
    <w:name w:val="样式 正文+首行缩进2 + 首行缩进:  2 字符 段后: 0.5 行2"/>
    <w:basedOn w:val="affffb"/>
    <w:uiPriority w:val="99"/>
    <w:qFormat/>
    <w:rsid w:val="009C0FCD"/>
    <w:pPr>
      <w:widowControl/>
      <w:spacing w:line="360" w:lineRule="auto"/>
      <w:ind w:firstLineChars="200" w:firstLine="480"/>
      <w:jc w:val="left"/>
    </w:pPr>
    <w:rPr>
      <w:rFonts w:ascii="黑体" w:eastAsia="黑体" w:hAnsi="Times New Roman" w:cs="宋体"/>
      <w:kern w:val="0"/>
      <w:sz w:val="24"/>
      <w:szCs w:val="20"/>
    </w:rPr>
  </w:style>
  <w:style w:type="paragraph" w:customStyle="1" w:styleId="22053">
    <w:name w:val="样式 正文+首行缩进2 + 首行缩进:  2 字符 段后: 0.5 行3"/>
    <w:basedOn w:val="affffb"/>
    <w:uiPriority w:val="99"/>
    <w:qFormat/>
    <w:rsid w:val="009C0FCD"/>
    <w:pPr>
      <w:widowControl/>
      <w:spacing w:line="360" w:lineRule="auto"/>
      <w:ind w:firstLineChars="200" w:firstLine="200"/>
      <w:jc w:val="left"/>
    </w:pPr>
    <w:rPr>
      <w:rFonts w:ascii="Times New Roman" w:hAnsi="Times New Roman" w:cs="宋体"/>
      <w:kern w:val="0"/>
      <w:sz w:val="24"/>
      <w:szCs w:val="20"/>
    </w:rPr>
  </w:style>
  <w:style w:type="paragraph" w:customStyle="1" w:styleId="-d">
    <w:name w:val="申-图片题注"/>
    <w:next w:val="affffb"/>
    <w:uiPriority w:val="99"/>
    <w:qFormat/>
    <w:rsid w:val="009C0FCD"/>
    <w:pPr>
      <w:adjustRightInd w:val="0"/>
      <w:snapToGrid w:val="0"/>
      <w:spacing w:line="315" w:lineRule="atLeast"/>
      <w:ind w:firstLineChars="200" w:firstLine="200"/>
      <w:jc w:val="center"/>
    </w:pPr>
    <w:rPr>
      <w:rFonts w:ascii="Arial" w:eastAsia="宋体" w:hAnsi="Arial" w:cs="Times New Roman"/>
      <w:kern w:val="0"/>
      <w:sz w:val="24"/>
      <w:szCs w:val="20"/>
    </w:rPr>
  </w:style>
  <w:style w:type="paragraph" w:customStyle="1" w:styleId="afffffffffffffffffffffffffffff1">
    <w:name w:val="正文文字"/>
    <w:basedOn w:val="affffb"/>
    <w:uiPriority w:val="99"/>
    <w:qFormat/>
    <w:rsid w:val="009C0FCD"/>
    <w:pPr>
      <w:widowControl/>
      <w:spacing w:before="120" w:line="360" w:lineRule="auto"/>
      <w:ind w:firstLineChars="200" w:firstLine="641"/>
      <w:jc w:val="left"/>
    </w:pPr>
    <w:rPr>
      <w:rFonts w:ascii="Arial" w:hAnsi="Arial"/>
      <w:sz w:val="28"/>
      <w:szCs w:val="22"/>
    </w:rPr>
  </w:style>
  <w:style w:type="paragraph" w:customStyle="1" w:styleId="-e">
    <w:name w:val="图号-表头"/>
    <w:basedOn w:val="affffb"/>
    <w:uiPriority w:val="99"/>
    <w:qFormat/>
    <w:rsid w:val="009C0FCD"/>
    <w:pPr>
      <w:widowControl/>
      <w:spacing w:before="360" w:line="360" w:lineRule="auto"/>
      <w:ind w:firstLineChars="200" w:firstLine="200"/>
      <w:jc w:val="center"/>
    </w:pPr>
    <w:rPr>
      <w:rFonts w:ascii="华文中宋" w:eastAsia="华文中宋" w:hAnsi="华文中宋"/>
      <w:sz w:val="24"/>
    </w:rPr>
  </w:style>
  <w:style w:type="paragraph" w:customStyle="1" w:styleId="afffffffffffffffffffffffffffff2">
    <w:name w:val="课题标题"/>
    <w:basedOn w:val="affffb"/>
    <w:uiPriority w:val="99"/>
    <w:qFormat/>
    <w:rsid w:val="009C0FCD"/>
    <w:pPr>
      <w:keepNext/>
      <w:keepLines/>
      <w:widowControl/>
      <w:spacing w:beforeLines="10" w:line="500" w:lineRule="atLeast"/>
      <w:ind w:firstLineChars="200" w:firstLine="200"/>
      <w:jc w:val="left"/>
      <w:outlineLvl w:val="3"/>
    </w:pPr>
    <w:rPr>
      <w:rFonts w:ascii="方正志勇魏碑简体" w:eastAsia="方正志勇魏碑简体" w:hAnsi="Arial"/>
      <w:bCs/>
      <w:kern w:val="0"/>
      <w:sz w:val="28"/>
      <w:szCs w:val="28"/>
    </w:rPr>
  </w:style>
  <w:style w:type="paragraph" w:customStyle="1" w:styleId="-f">
    <w:name w:val="申-样式说明"/>
    <w:next w:val="affffb"/>
    <w:uiPriority w:val="99"/>
    <w:qFormat/>
    <w:rsid w:val="009C0FCD"/>
    <w:pPr>
      <w:spacing w:line="360" w:lineRule="auto"/>
      <w:ind w:firstLineChars="200" w:firstLine="200"/>
    </w:pPr>
    <w:rPr>
      <w:rFonts w:ascii="Cambria" w:eastAsia="仿宋_GB2312" w:hAnsi="Cambria" w:cs="Times New Roman"/>
      <w:bCs/>
      <w:i/>
      <w:color w:val="7F7F7F"/>
      <w:kern w:val="0"/>
      <w:sz w:val="24"/>
      <w:szCs w:val="32"/>
    </w:rPr>
  </w:style>
  <w:style w:type="character" w:customStyle="1" w:styleId="-Char4">
    <w:name w:val="申-撰写要求 Char"/>
    <w:link w:val="-f0"/>
    <w:qFormat/>
    <w:locked/>
    <w:rsid w:val="009C0FCD"/>
    <w:rPr>
      <w:bCs/>
      <w:color w:val="548DD4"/>
      <w:sz w:val="28"/>
      <w:szCs w:val="32"/>
    </w:rPr>
  </w:style>
  <w:style w:type="paragraph" w:customStyle="1" w:styleId="-f0">
    <w:name w:val="申-撰写要求"/>
    <w:next w:val="affffb"/>
    <w:link w:val="-Char4"/>
    <w:qFormat/>
    <w:rsid w:val="009C0FCD"/>
    <w:pPr>
      <w:spacing w:line="360" w:lineRule="auto"/>
      <w:ind w:firstLineChars="200" w:firstLine="200"/>
    </w:pPr>
    <w:rPr>
      <w:bCs/>
      <w:color w:val="548DD4"/>
      <w:sz w:val="28"/>
      <w:szCs w:val="32"/>
    </w:rPr>
  </w:style>
  <w:style w:type="character" w:customStyle="1" w:styleId="-Char5">
    <w:name w:val="申-预算表标题 Char"/>
    <w:link w:val="-f1"/>
    <w:qFormat/>
    <w:locked/>
    <w:rsid w:val="009C0FCD"/>
    <w:rPr>
      <w:bCs/>
      <w:sz w:val="32"/>
      <w:szCs w:val="32"/>
      <w:lang w:val="zh-CN"/>
    </w:rPr>
  </w:style>
  <w:style w:type="paragraph" w:customStyle="1" w:styleId="-f1">
    <w:name w:val="申-预算表标题"/>
    <w:basedOn w:val="38"/>
    <w:next w:val="affffb"/>
    <w:link w:val="-Char5"/>
    <w:qFormat/>
    <w:rsid w:val="009C0FCD"/>
    <w:pPr>
      <w:widowControl/>
      <w:tabs>
        <w:tab w:val="left" w:pos="0"/>
        <w:tab w:val="left" w:pos="425"/>
        <w:tab w:val="left" w:pos="1260"/>
      </w:tabs>
      <w:autoSpaceDE/>
      <w:autoSpaceDN/>
      <w:adjustRightInd/>
      <w:spacing w:before="0" w:after="0"/>
      <w:ind w:left="720" w:hanging="720"/>
    </w:pPr>
    <w:rPr>
      <w:rFonts w:asciiTheme="minorHAnsi" w:eastAsiaTheme="minorEastAsia" w:hAnsiTheme="minorHAnsi" w:cstheme="minorBidi"/>
      <w:b w:val="0"/>
      <w:bCs/>
      <w:kern w:val="2"/>
      <w:sz w:val="32"/>
      <w:szCs w:val="32"/>
      <w:u w:val="none"/>
      <w:lang w:val="zh-CN"/>
    </w:rPr>
  </w:style>
  <w:style w:type="character" w:customStyle="1" w:styleId="7Char1">
    <w:name w:val="申7级标题 Char"/>
    <w:link w:val="79"/>
    <w:qFormat/>
    <w:locked/>
    <w:rsid w:val="009C0FCD"/>
    <w:rPr>
      <w:rFonts w:ascii="Arial" w:hAnsi="Arial" w:cs="Arial"/>
      <w:sz w:val="28"/>
      <w:lang w:val="zh-CN"/>
    </w:rPr>
  </w:style>
  <w:style w:type="paragraph" w:customStyle="1" w:styleId="79">
    <w:name w:val="申7级标题"/>
    <w:basedOn w:val="affffb"/>
    <w:next w:val="affffb"/>
    <w:link w:val="7Char1"/>
    <w:qFormat/>
    <w:rsid w:val="009C0FCD"/>
    <w:pPr>
      <w:widowControl/>
      <w:spacing w:before="200" w:after="120" w:line="360" w:lineRule="auto"/>
      <w:ind w:left="980" w:firstLineChars="200" w:firstLine="200"/>
      <w:jc w:val="left"/>
    </w:pPr>
    <w:rPr>
      <w:rFonts w:ascii="Arial" w:eastAsiaTheme="minorEastAsia" w:hAnsi="Arial" w:cs="Arial"/>
      <w:sz w:val="28"/>
      <w:szCs w:val="22"/>
      <w:lang w:val="zh-CN"/>
    </w:rPr>
  </w:style>
  <w:style w:type="paragraph" w:customStyle="1" w:styleId="-f2">
    <w:name w:val="申-有顺序列表"/>
    <w:basedOn w:val="affffb"/>
    <w:uiPriority w:val="99"/>
    <w:qFormat/>
    <w:rsid w:val="009C0FCD"/>
    <w:pPr>
      <w:widowControl/>
      <w:spacing w:before="120" w:line="360" w:lineRule="auto"/>
      <w:ind w:firstLineChars="200" w:firstLine="560"/>
      <w:jc w:val="left"/>
    </w:pPr>
    <w:rPr>
      <w:rFonts w:ascii="Arial" w:hAnsi="Arial"/>
      <w:sz w:val="28"/>
      <w:szCs w:val="22"/>
    </w:rPr>
  </w:style>
  <w:style w:type="paragraph" w:customStyle="1" w:styleId="afffffffffffffffffffffffffffff3">
    <w:name w:val="標題行"/>
    <w:basedOn w:val="affffb"/>
    <w:next w:val="affffb"/>
    <w:uiPriority w:val="99"/>
    <w:qFormat/>
    <w:rsid w:val="009C0FCD"/>
    <w:pPr>
      <w:widowControl/>
      <w:tabs>
        <w:tab w:val="left" w:pos="0"/>
      </w:tabs>
      <w:spacing w:line="360" w:lineRule="auto"/>
      <w:ind w:firstLineChars="200" w:firstLine="200"/>
      <w:jc w:val="left"/>
    </w:pPr>
    <w:rPr>
      <w:rFonts w:ascii="Tahoma" w:eastAsia="Tahoma" w:hAnsi="Tahoma" w:cs="Tahoma"/>
      <w:b/>
      <w:sz w:val="28"/>
      <w:lang w:eastAsia="zh-TW"/>
    </w:rPr>
  </w:style>
  <w:style w:type="character" w:customStyle="1" w:styleId="1Char9">
    <w:name w:val="正文文本1 Char"/>
    <w:link w:val="117"/>
    <w:qFormat/>
    <w:locked/>
    <w:rsid w:val="009C0FCD"/>
    <w:rPr>
      <w:sz w:val="24"/>
      <w:szCs w:val="24"/>
      <w:lang w:val="zh-CN"/>
    </w:rPr>
  </w:style>
  <w:style w:type="paragraph" w:customStyle="1" w:styleId="117">
    <w:name w:val="正文文本11"/>
    <w:basedOn w:val="affffb"/>
    <w:link w:val="1Char9"/>
    <w:qFormat/>
    <w:rsid w:val="009C0FCD"/>
    <w:pPr>
      <w:widowControl/>
      <w:spacing w:line="360" w:lineRule="auto"/>
      <w:ind w:firstLineChars="200" w:firstLine="480"/>
      <w:jc w:val="left"/>
    </w:pPr>
    <w:rPr>
      <w:rFonts w:asciiTheme="minorHAnsi" w:eastAsiaTheme="minorEastAsia" w:hAnsiTheme="minorHAnsi" w:cstheme="minorBidi"/>
      <w:sz w:val="24"/>
      <w:lang w:val="zh-CN"/>
    </w:rPr>
  </w:style>
  <w:style w:type="character" w:customStyle="1" w:styleId="1CharChar0">
    <w:name w:val="中文标题 1 Char Char"/>
    <w:link w:val="1ffffffb"/>
    <w:qFormat/>
    <w:locked/>
    <w:rsid w:val="009C0FCD"/>
    <w:rPr>
      <w:rFonts w:ascii="新宋体" w:eastAsia="新宋体" w:hAnsi="新宋体"/>
      <w:b/>
      <w:bCs/>
      <w:kern w:val="44"/>
      <w:sz w:val="44"/>
      <w:szCs w:val="44"/>
      <w:lang w:val="zh-CN"/>
    </w:rPr>
  </w:style>
  <w:style w:type="paragraph" w:customStyle="1" w:styleId="1ffffffb">
    <w:name w:val="中文标题 1"/>
    <w:basedOn w:val="1f3"/>
    <w:next w:val="1f3"/>
    <w:link w:val="1CharChar0"/>
    <w:qFormat/>
    <w:rsid w:val="009C0FCD"/>
    <w:pPr>
      <w:widowControl/>
      <w:tabs>
        <w:tab w:val="left" w:pos="0"/>
        <w:tab w:val="left" w:pos="432"/>
      </w:tabs>
      <w:autoSpaceDE/>
      <w:autoSpaceDN/>
      <w:adjustRightInd/>
      <w:spacing w:before="360" w:after="360" w:line="240" w:lineRule="auto"/>
      <w:ind w:left="432" w:hanging="432"/>
      <w:jc w:val="left"/>
    </w:pPr>
    <w:rPr>
      <w:rFonts w:ascii="新宋体" w:eastAsia="新宋体" w:hAnsi="新宋体" w:cstheme="minorBidi"/>
      <w:bCs/>
      <w:sz w:val="44"/>
      <w:szCs w:val="44"/>
      <w:lang w:val="zh-CN"/>
    </w:rPr>
  </w:style>
  <w:style w:type="character" w:customStyle="1" w:styleId="Charffffffb">
    <w:name w:val="修改历史 Char"/>
    <w:link w:val="afffffffffffffffffffffffffffff4"/>
    <w:qFormat/>
    <w:locked/>
    <w:rsid w:val="009C0FCD"/>
    <w:rPr>
      <w:b/>
      <w:sz w:val="24"/>
      <w:szCs w:val="24"/>
      <w:lang w:val="zh-CN"/>
    </w:rPr>
  </w:style>
  <w:style w:type="paragraph" w:customStyle="1" w:styleId="afffffffffffffffffffffffffffff4">
    <w:name w:val="修改历史"/>
    <w:basedOn w:val="affffb"/>
    <w:next w:val="affffb"/>
    <w:link w:val="Charffffffb"/>
    <w:qFormat/>
    <w:rsid w:val="009C0FCD"/>
    <w:pPr>
      <w:widowControl/>
      <w:spacing w:line="360" w:lineRule="auto"/>
      <w:ind w:firstLineChars="200" w:firstLine="200"/>
      <w:jc w:val="left"/>
    </w:pPr>
    <w:rPr>
      <w:rFonts w:asciiTheme="minorHAnsi" w:eastAsiaTheme="minorEastAsia" w:hAnsiTheme="minorHAnsi" w:cstheme="minorBidi"/>
      <w:b/>
      <w:sz w:val="24"/>
      <w:lang w:val="zh-CN"/>
    </w:rPr>
  </w:style>
  <w:style w:type="paragraph" w:customStyle="1" w:styleId="afffffffffffffffffffffffffffff5">
    <w:name w:val="目录名"/>
    <w:basedOn w:val="affffb"/>
    <w:uiPriority w:val="99"/>
    <w:qFormat/>
    <w:rsid w:val="009C0FCD"/>
    <w:pPr>
      <w:widowControl/>
      <w:spacing w:line="360" w:lineRule="auto"/>
      <w:ind w:firstLineChars="200" w:firstLine="200"/>
      <w:jc w:val="center"/>
    </w:pPr>
    <w:rPr>
      <w:rFonts w:ascii="Times New Roman" w:hAnsi="Times New Roman" w:cs="宋体"/>
      <w:b/>
      <w:bCs/>
      <w:sz w:val="28"/>
      <w:szCs w:val="20"/>
    </w:rPr>
  </w:style>
  <w:style w:type="paragraph" w:customStyle="1" w:styleId="2ffff9">
    <w:name w:val="样式 标书正文格式 + 首行缩进:  2 字符"/>
    <w:basedOn w:val="affffb"/>
    <w:uiPriority w:val="99"/>
    <w:qFormat/>
    <w:rsid w:val="009C0FCD"/>
    <w:pPr>
      <w:widowControl/>
      <w:spacing w:line="360" w:lineRule="auto"/>
      <w:ind w:firstLineChars="200" w:firstLine="200"/>
      <w:jc w:val="left"/>
    </w:pPr>
    <w:rPr>
      <w:rFonts w:ascii="Times New Roman" w:eastAsia="方正楷体_GB2312" w:hAnsi="Times New Roman" w:cs="宋体"/>
      <w:sz w:val="24"/>
      <w:szCs w:val="20"/>
    </w:rPr>
  </w:style>
  <w:style w:type="paragraph" w:customStyle="1" w:styleId="3Char20520">
    <w:name w:val="样式 样式 样式 样式 样式3 Char + 首行缩进:  2 字符 段前: 0.5 行 + 首行缩进:  2 字符 段前: 0..."/>
    <w:basedOn w:val="affffb"/>
    <w:uiPriority w:val="99"/>
    <w:qFormat/>
    <w:rsid w:val="009C0FCD"/>
    <w:pPr>
      <w:widowControl/>
      <w:spacing w:line="312" w:lineRule="auto"/>
      <w:ind w:firstLineChars="200" w:firstLine="200"/>
      <w:jc w:val="left"/>
    </w:pPr>
    <w:rPr>
      <w:rFonts w:ascii="Times New Roman" w:hAnsi="Times New Roman"/>
      <w:sz w:val="24"/>
    </w:rPr>
  </w:style>
  <w:style w:type="paragraph" w:customStyle="1" w:styleId="affff">
    <w:name w:val="枚举样式"/>
    <w:basedOn w:val="affffb"/>
    <w:uiPriority w:val="99"/>
    <w:qFormat/>
    <w:rsid w:val="009C0FCD"/>
    <w:pPr>
      <w:widowControl/>
      <w:numPr>
        <w:numId w:val="75"/>
      </w:numPr>
      <w:spacing w:line="360" w:lineRule="auto"/>
      <w:ind w:left="902" w:firstLineChars="200" w:firstLine="200"/>
      <w:jc w:val="left"/>
    </w:pPr>
    <w:rPr>
      <w:rFonts w:ascii="Times New Roman" w:hAnsi="Times New Roman"/>
      <w:sz w:val="24"/>
    </w:rPr>
  </w:style>
  <w:style w:type="paragraph" w:customStyle="1" w:styleId="affff3">
    <w:name w:val="数字序号样式"/>
    <w:basedOn w:val="affffb"/>
    <w:uiPriority w:val="99"/>
    <w:qFormat/>
    <w:rsid w:val="009C0FCD"/>
    <w:pPr>
      <w:widowControl/>
      <w:numPr>
        <w:numId w:val="76"/>
      </w:numPr>
      <w:spacing w:line="288" w:lineRule="auto"/>
      <w:ind w:firstLineChars="200" w:firstLine="200"/>
      <w:jc w:val="left"/>
    </w:pPr>
    <w:rPr>
      <w:rFonts w:ascii="宋体" w:hAnsi="宋体" w:cs="宋体"/>
      <w:sz w:val="24"/>
    </w:rPr>
  </w:style>
  <w:style w:type="paragraph" w:customStyle="1" w:styleId="051">
    <w:name w:val="样式 枚举样式 + 段前: 0.5 行1"/>
    <w:basedOn w:val="affff"/>
    <w:uiPriority w:val="99"/>
    <w:qFormat/>
    <w:rsid w:val="009C0FCD"/>
    <w:pPr>
      <w:spacing w:line="312" w:lineRule="auto"/>
      <w:ind w:left="900"/>
    </w:pPr>
  </w:style>
  <w:style w:type="paragraph" w:customStyle="1" w:styleId="2H2Underrubrik1prop2Heading2HiddenHeading2CCBShe">
    <w:name w:val="样式 标题 2H2Underrubrik1prop2Heading 2 HiddenHeading 2 CCBShe..."/>
    <w:basedOn w:val="2a"/>
    <w:uiPriority w:val="99"/>
    <w:qFormat/>
    <w:rsid w:val="009C0FCD"/>
    <w:pPr>
      <w:widowControl/>
      <w:tabs>
        <w:tab w:val="left" w:pos="0"/>
        <w:tab w:val="left" w:pos="567"/>
        <w:tab w:val="left" w:pos="709"/>
        <w:tab w:val="left" w:pos="840"/>
      </w:tabs>
      <w:autoSpaceDE/>
      <w:autoSpaceDN/>
      <w:adjustRightInd/>
      <w:spacing w:before="0" w:line="412" w:lineRule="auto"/>
      <w:ind w:left="567" w:hanging="567"/>
      <w:jc w:val="left"/>
    </w:pPr>
    <w:rPr>
      <w:b w:val="0"/>
      <w:bCs/>
      <w:color w:val="000080"/>
      <w:kern w:val="2"/>
      <w:sz w:val="32"/>
      <w:szCs w:val="32"/>
    </w:rPr>
  </w:style>
  <w:style w:type="paragraph" w:customStyle="1" w:styleId="33CharCharh3Level3TopicHeadingH3MapA-3BOD">
    <w:name w:val="样式 标题 3标题 3 Char Charh3Level 3 Topic HeadingH3Map(A-3)BOD..."/>
    <w:basedOn w:val="38"/>
    <w:uiPriority w:val="99"/>
    <w:qFormat/>
    <w:rsid w:val="009C0FCD"/>
    <w:pPr>
      <w:widowControl/>
      <w:tabs>
        <w:tab w:val="left" w:pos="0"/>
        <w:tab w:val="left" w:pos="425"/>
        <w:tab w:val="left" w:pos="567"/>
        <w:tab w:val="left" w:pos="1260"/>
      </w:tabs>
      <w:autoSpaceDE/>
      <w:autoSpaceDN/>
      <w:adjustRightInd/>
      <w:spacing w:before="0" w:after="0" w:line="410" w:lineRule="auto"/>
      <w:ind w:left="567" w:hanging="567"/>
    </w:pPr>
    <w:rPr>
      <w:rFonts w:ascii="Times New Roman" w:hAnsi="Times New Roman"/>
      <w:bCs/>
      <w:color w:val="000080"/>
      <w:kern w:val="2"/>
      <w:sz w:val="32"/>
      <w:szCs w:val="32"/>
      <w:u w:val="none"/>
    </w:rPr>
  </w:style>
  <w:style w:type="paragraph" w:customStyle="1" w:styleId="20">
    <w:name w:val="项目2"/>
    <w:basedOn w:val="affffb"/>
    <w:qFormat/>
    <w:rsid w:val="009C0FCD"/>
    <w:pPr>
      <w:widowControl/>
      <w:numPr>
        <w:numId w:val="77"/>
      </w:numPr>
      <w:spacing w:before="60" w:after="60" w:line="320" w:lineRule="atLeast"/>
      <w:ind w:firstLineChars="200" w:firstLine="200"/>
      <w:jc w:val="left"/>
    </w:pPr>
    <w:rPr>
      <w:rFonts w:ascii="Times New Roman" w:hAnsi="Times New Roman"/>
      <w:sz w:val="24"/>
      <w:szCs w:val="20"/>
    </w:rPr>
  </w:style>
  <w:style w:type="paragraph" w:customStyle="1" w:styleId="2ffffa">
    <w:name w:val="正文文本2"/>
    <w:uiPriority w:val="99"/>
    <w:qFormat/>
    <w:rsid w:val="009C0FCD"/>
    <w:pPr>
      <w:snapToGrid w:val="0"/>
      <w:spacing w:line="360" w:lineRule="atLeast"/>
      <w:ind w:firstLineChars="200" w:firstLine="446"/>
    </w:pPr>
    <w:rPr>
      <w:rFonts w:ascii="楷体" w:eastAsia="楷体" w:hAnsi="Times New Roman" w:cs="Times New Roman"/>
      <w:color w:val="000000"/>
      <w:kern w:val="0"/>
      <w:szCs w:val="20"/>
    </w:rPr>
  </w:style>
  <w:style w:type="character" w:customStyle="1" w:styleId="Charffffffc">
    <w:name w:val="样式 标题 + 小初 阴影 Char"/>
    <w:link w:val="afffffffffffffffffffffffffffff6"/>
    <w:qFormat/>
    <w:locked/>
    <w:rsid w:val="009C0FCD"/>
    <w:rPr>
      <w:rFonts w:ascii="Cambria" w:hAnsi="Cambria"/>
      <w:b/>
      <w:bCs/>
      <w:sz w:val="32"/>
      <w:szCs w:val="32"/>
    </w:rPr>
  </w:style>
  <w:style w:type="paragraph" w:customStyle="1" w:styleId="afffffffffffffffffffffffffffff6">
    <w:name w:val="样式 标题 + 小初 阴影"/>
    <w:basedOn w:val="affffb"/>
    <w:link w:val="Charffffffc"/>
    <w:qFormat/>
    <w:rsid w:val="009C0FCD"/>
    <w:pPr>
      <w:widowControl/>
      <w:adjustRightInd w:val="0"/>
      <w:spacing w:before="240" w:after="60" w:line="300" w:lineRule="auto"/>
      <w:ind w:firstLineChars="200" w:firstLine="510"/>
      <w:jc w:val="center"/>
      <w:outlineLvl w:val="0"/>
    </w:pPr>
    <w:rPr>
      <w:rFonts w:ascii="Cambria" w:eastAsiaTheme="minorEastAsia" w:hAnsi="Cambria" w:cstheme="minorBidi"/>
      <w:b/>
      <w:bCs/>
      <w:sz w:val="32"/>
      <w:szCs w:val="32"/>
    </w:rPr>
  </w:style>
  <w:style w:type="character" w:customStyle="1" w:styleId="Charffffffd">
    <w:name w:val="表内容 Char"/>
    <w:link w:val="afffffffffffffffffffffffffffff7"/>
    <w:qFormat/>
    <w:locked/>
    <w:rsid w:val="009C0FCD"/>
    <w:rPr>
      <w:rFonts w:ascii="宋体" w:hAnsi="宋体"/>
      <w:kern w:val="21"/>
      <w:sz w:val="24"/>
    </w:rPr>
  </w:style>
  <w:style w:type="paragraph" w:customStyle="1" w:styleId="afffffffffffffffffffffffffffff7">
    <w:name w:val="表内容"/>
    <w:link w:val="Charffffffd"/>
    <w:qFormat/>
    <w:rsid w:val="009C0FCD"/>
    <w:pPr>
      <w:spacing w:line="360" w:lineRule="auto"/>
      <w:ind w:firstLineChars="200" w:firstLine="200"/>
    </w:pPr>
    <w:rPr>
      <w:rFonts w:ascii="宋体" w:hAnsi="宋体"/>
      <w:kern w:val="21"/>
      <w:sz w:val="24"/>
    </w:rPr>
  </w:style>
  <w:style w:type="paragraph" w:customStyle="1" w:styleId="106cm">
    <w:name w:val="第三节下内容1.06cm"/>
    <w:uiPriority w:val="99"/>
    <w:qFormat/>
    <w:rsid w:val="009C0FCD"/>
    <w:pPr>
      <w:spacing w:line="360" w:lineRule="auto"/>
      <w:ind w:left="601" w:firstLineChars="200" w:firstLine="200"/>
    </w:pPr>
    <w:rPr>
      <w:rFonts w:ascii="Times New Roman" w:eastAsia="宋体" w:hAnsi="Times New Roman" w:cs="Times New Roman"/>
      <w:bCs/>
      <w:kern w:val="0"/>
      <w:szCs w:val="21"/>
    </w:rPr>
  </w:style>
  <w:style w:type="paragraph" w:customStyle="1" w:styleId="21b">
    <w:name w:val="正文文本缩进 21"/>
    <w:basedOn w:val="affffb"/>
    <w:qFormat/>
    <w:rsid w:val="009C0FCD"/>
    <w:pPr>
      <w:widowControl/>
      <w:adjustRightInd w:val="0"/>
      <w:spacing w:line="480" w:lineRule="exact"/>
      <w:ind w:left="105" w:firstLineChars="200" w:firstLine="200"/>
      <w:jc w:val="left"/>
    </w:pPr>
    <w:rPr>
      <w:rFonts w:ascii="Times New Roman" w:hAnsi="Times New Roman"/>
      <w:sz w:val="24"/>
      <w:szCs w:val="20"/>
    </w:rPr>
  </w:style>
  <w:style w:type="paragraph" w:customStyle="1" w:styleId="b1">
    <w:name w:val="列表b"/>
    <w:basedOn w:val="affffb"/>
    <w:uiPriority w:val="99"/>
    <w:qFormat/>
    <w:rsid w:val="009C0FCD"/>
    <w:pPr>
      <w:widowControl/>
      <w:tabs>
        <w:tab w:val="left" w:pos="425"/>
      </w:tabs>
      <w:adjustRightInd w:val="0"/>
      <w:spacing w:before="120" w:after="120" w:line="400" w:lineRule="atLeast"/>
      <w:ind w:left="425" w:firstLineChars="200" w:hanging="425"/>
      <w:jc w:val="left"/>
    </w:pPr>
    <w:rPr>
      <w:rFonts w:ascii="Arial" w:hAnsi="Arial"/>
      <w:spacing w:val="-2"/>
      <w:kern w:val="0"/>
      <w:sz w:val="24"/>
      <w:szCs w:val="20"/>
    </w:rPr>
  </w:style>
  <w:style w:type="paragraph" w:customStyle="1" w:styleId="1ffffffc">
    <w:name w:val="小标题1"/>
    <w:basedOn w:val="affffb"/>
    <w:uiPriority w:val="99"/>
    <w:qFormat/>
    <w:rsid w:val="009C0FCD"/>
    <w:pPr>
      <w:widowControl/>
      <w:tabs>
        <w:tab w:val="left" w:pos="1620"/>
      </w:tabs>
      <w:adjustRightInd w:val="0"/>
      <w:spacing w:before="120" w:after="120" w:line="400" w:lineRule="atLeast"/>
      <w:ind w:leftChars="600" w:left="1620" w:hangingChars="200" w:hanging="360"/>
      <w:jc w:val="left"/>
    </w:pPr>
    <w:rPr>
      <w:rFonts w:ascii="宋体" w:hAnsi="宋体"/>
      <w:kern w:val="0"/>
      <w:sz w:val="24"/>
      <w:szCs w:val="20"/>
    </w:rPr>
  </w:style>
  <w:style w:type="paragraph" w:customStyle="1" w:styleId="2ffffb">
    <w:name w:val="小标题2"/>
    <w:uiPriority w:val="99"/>
    <w:qFormat/>
    <w:rsid w:val="009C0FCD"/>
    <w:pPr>
      <w:widowControl w:val="0"/>
      <w:autoSpaceDE w:val="0"/>
      <w:autoSpaceDN w:val="0"/>
      <w:adjustRightInd w:val="0"/>
      <w:spacing w:line="360" w:lineRule="auto"/>
      <w:ind w:firstLineChars="200" w:firstLine="200"/>
      <w:jc w:val="both"/>
    </w:pPr>
    <w:rPr>
      <w:rFonts w:ascii="方正公文仿宋" w:eastAsia="宋体" w:hAnsi="方正公文仿宋" w:cs="Times New Roman"/>
      <w:kern w:val="0"/>
      <w:sz w:val="18"/>
      <w:szCs w:val="20"/>
    </w:rPr>
  </w:style>
  <w:style w:type="paragraph" w:customStyle="1" w:styleId="afffffffffffffffffffffffffffff8">
    <w:name w:val="接續本文"/>
    <w:basedOn w:val="afffffd"/>
    <w:uiPriority w:val="99"/>
    <w:qFormat/>
    <w:rsid w:val="009C0FCD"/>
    <w:pPr>
      <w:keepNext/>
      <w:widowControl/>
      <w:tabs>
        <w:tab w:val="clear" w:pos="567"/>
      </w:tabs>
      <w:spacing w:before="0" w:after="240" w:line="240" w:lineRule="atLeast"/>
      <w:ind w:left="1080" w:firstLineChars="200" w:firstLine="200"/>
      <w:jc w:val="left"/>
    </w:pPr>
    <w:rPr>
      <w:rFonts w:ascii="Arial" w:eastAsia="PMingLiU-ExtB" w:hAnsi="Arial"/>
      <w:spacing w:val="-5"/>
      <w:kern w:val="0"/>
      <w:sz w:val="20"/>
      <w:szCs w:val="20"/>
      <w:lang w:eastAsia="zh-TW" w:bidi="he-IL"/>
    </w:rPr>
  </w:style>
  <w:style w:type="paragraph" w:customStyle="1" w:styleId="3fff">
    <w:name w:val="项目3"/>
    <w:basedOn w:val="affffb"/>
    <w:uiPriority w:val="99"/>
    <w:qFormat/>
    <w:rsid w:val="009C0FCD"/>
    <w:pPr>
      <w:widowControl/>
      <w:spacing w:line="360" w:lineRule="auto"/>
      <w:ind w:firstLineChars="200" w:firstLine="200"/>
      <w:jc w:val="left"/>
    </w:pPr>
    <w:rPr>
      <w:rFonts w:ascii="Times New Roman" w:hAnsi="Times New Roman"/>
      <w:szCs w:val="20"/>
    </w:rPr>
  </w:style>
  <w:style w:type="paragraph" w:customStyle="1" w:styleId="-CHS">
    <w:name w:val="正文 - CHS"/>
    <w:basedOn w:val="affffb"/>
    <w:uiPriority w:val="99"/>
    <w:qFormat/>
    <w:rsid w:val="009C0FCD"/>
    <w:pPr>
      <w:widowControl/>
      <w:adjustRightInd w:val="0"/>
      <w:snapToGrid w:val="0"/>
      <w:spacing w:line="360" w:lineRule="auto"/>
      <w:ind w:firstLineChars="200" w:firstLine="200"/>
      <w:jc w:val="left"/>
    </w:pPr>
    <w:rPr>
      <w:rFonts w:ascii="Verdana" w:eastAsia="仿宋_GB2312" w:hAnsi="Verdana"/>
      <w:sz w:val="28"/>
      <w:szCs w:val="28"/>
    </w:rPr>
  </w:style>
  <w:style w:type="paragraph" w:customStyle="1" w:styleId="11515">
    <w:name w:val="样式 标题 1 + 宋体 非加粗 段前: 1.5 行 段后: 1.5 行"/>
    <w:basedOn w:val="1f3"/>
    <w:uiPriority w:val="99"/>
    <w:qFormat/>
    <w:rsid w:val="009C0FCD"/>
    <w:pPr>
      <w:pageBreakBefore/>
      <w:widowControl/>
      <w:tabs>
        <w:tab w:val="left" w:pos="0"/>
        <w:tab w:val="left" w:pos="420"/>
        <w:tab w:val="left" w:pos="720"/>
        <w:tab w:val="left" w:pos="840"/>
      </w:tabs>
      <w:autoSpaceDE/>
      <w:autoSpaceDN/>
      <w:adjustRightInd/>
      <w:spacing w:beforeLines="150" w:before="0" w:after="0" w:line="240" w:lineRule="auto"/>
      <w:ind w:left="720" w:hanging="360"/>
    </w:pPr>
    <w:rPr>
      <w:rFonts w:hAnsi="宋体" w:cs="宋体"/>
      <w:b w:val="0"/>
      <w:kern w:val="52"/>
      <w:sz w:val="36"/>
      <w:szCs w:val="36"/>
      <w:lang w:val="zh-CN"/>
    </w:rPr>
  </w:style>
  <w:style w:type="paragraph" w:customStyle="1" w:styleId="2105">
    <w:name w:val="样式 标题 2 + 宋体 非加粗 段前: 1 行 段后: 0.5 行"/>
    <w:basedOn w:val="2a"/>
    <w:uiPriority w:val="99"/>
    <w:qFormat/>
    <w:rsid w:val="009C0FCD"/>
    <w:pPr>
      <w:widowControl/>
      <w:numPr>
        <w:ilvl w:val="1"/>
        <w:numId w:val="78"/>
      </w:numPr>
      <w:tabs>
        <w:tab w:val="left" w:pos="0"/>
        <w:tab w:val="left" w:pos="425"/>
      </w:tabs>
      <w:autoSpaceDE/>
      <w:autoSpaceDN/>
      <w:adjustRightInd/>
      <w:spacing w:beforeLines="100" w:before="0" w:line="420" w:lineRule="exact"/>
      <w:jc w:val="left"/>
    </w:pPr>
    <w:rPr>
      <w:rFonts w:ascii="宋体" w:eastAsia="宋体" w:hAnsi="宋体" w:cs="宋体"/>
      <w:b w:val="0"/>
    </w:rPr>
  </w:style>
  <w:style w:type="paragraph" w:customStyle="1" w:styleId="3105">
    <w:name w:val="样式 标题 3 + 宋体 非加粗 段前: 1 行 段后: 0.5 行"/>
    <w:basedOn w:val="38"/>
    <w:uiPriority w:val="99"/>
    <w:qFormat/>
    <w:rsid w:val="009C0FCD"/>
    <w:pPr>
      <w:widowControl/>
      <w:numPr>
        <w:ilvl w:val="2"/>
        <w:numId w:val="78"/>
      </w:numPr>
      <w:tabs>
        <w:tab w:val="left" w:pos="425"/>
      </w:tabs>
      <w:autoSpaceDE/>
      <w:autoSpaceDN/>
      <w:adjustRightInd/>
      <w:spacing w:beforeLines="100" w:before="0" w:after="0" w:line="380" w:lineRule="exact"/>
    </w:pPr>
    <w:rPr>
      <w:rFonts w:hAnsi="宋体" w:cs="宋体"/>
      <w:b w:val="0"/>
      <w:sz w:val="28"/>
      <w:u w:val="none"/>
    </w:rPr>
  </w:style>
  <w:style w:type="paragraph" w:customStyle="1" w:styleId="TextBody-CHS">
    <w:name w:val="样式 TextBody-CHS"/>
    <w:uiPriority w:val="99"/>
    <w:qFormat/>
    <w:rsid w:val="009C0FCD"/>
    <w:pPr>
      <w:tabs>
        <w:tab w:val="left" w:pos="1620"/>
      </w:tabs>
      <w:adjustRightInd w:val="0"/>
      <w:snapToGrid w:val="0"/>
      <w:spacing w:line="360" w:lineRule="auto"/>
      <w:ind w:leftChars="600" w:left="1620" w:hangingChars="200" w:hanging="360"/>
    </w:pPr>
    <w:rPr>
      <w:rFonts w:ascii="Verdana" w:eastAsia="仿宋_GB2312" w:hAnsi="Verdana" w:cs="宋体"/>
      <w:sz w:val="28"/>
      <w:szCs w:val="28"/>
    </w:rPr>
  </w:style>
  <w:style w:type="paragraph" w:customStyle="1" w:styleId="-CHS0">
    <w:name w:val="正文-CHS"/>
    <w:basedOn w:val="affffb"/>
    <w:uiPriority w:val="99"/>
    <w:qFormat/>
    <w:rsid w:val="009C0FCD"/>
    <w:pPr>
      <w:widowControl/>
      <w:adjustRightInd w:val="0"/>
      <w:snapToGrid w:val="0"/>
      <w:spacing w:line="360" w:lineRule="auto"/>
      <w:ind w:firstLineChars="200" w:firstLine="200"/>
      <w:jc w:val="left"/>
    </w:pPr>
    <w:rPr>
      <w:rFonts w:ascii="Times New Roman" w:eastAsia="仿宋_GB2312" w:hAnsi="Times New Roman"/>
      <w:sz w:val="24"/>
      <w:szCs w:val="20"/>
    </w:rPr>
  </w:style>
  <w:style w:type="paragraph" w:customStyle="1" w:styleId="-f3">
    <w:name w:val="正文-中文"/>
    <w:basedOn w:val="affffb"/>
    <w:uiPriority w:val="99"/>
    <w:qFormat/>
    <w:rsid w:val="009C0FCD"/>
    <w:pPr>
      <w:widowControl/>
      <w:adjustRightInd w:val="0"/>
      <w:snapToGrid w:val="0"/>
      <w:spacing w:line="288" w:lineRule="auto"/>
      <w:ind w:firstLineChars="200" w:firstLine="560"/>
      <w:jc w:val="left"/>
    </w:pPr>
    <w:rPr>
      <w:rFonts w:ascii="Times New Roman" w:hAnsi="Times New Roman"/>
      <w:sz w:val="28"/>
    </w:rPr>
  </w:style>
  <w:style w:type="paragraph" w:customStyle="1" w:styleId="afffffffffffffffffffffffffffff9">
    <w:name w:val="传真标题"/>
    <w:basedOn w:val="affffb"/>
    <w:uiPriority w:val="99"/>
    <w:qFormat/>
    <w:rsid w:val="009C0FCD"/>
    <w:pPr>
      <w:widowControl/>
      <w:spacing w:before="240" w:after="60" w:line="360" w:lineRule="auto"/>
      <w:ind w:firstLineChars="200" w:firstLine="200"/>
      <w:jc w:val="left"/>
    </w:pPr>
    <w:rPr>
      <w:rFonts w:ascii="Times New Roman" w:hAnsi="Times New Roman"/>
      <w:kern w:val="0"/>
      <w:sz w:val="20"/>
      <w:szCs w:val="20"/>
    </w:rPr>
  </w:style>
  <w:style w:type="paragraph" w:customStyle="1" w:styleId="118">
    <w:name w:val="正文文本缩进11"/>
    <w:basedOn w:val="affffb"/>
    <w:uiPriority w:val="99"/>
    <w:qFormat/>
    <w:rsid w:val="009C0FCD"/>
    <w:pPr>
      <w:widowControl/>
      <w:spacing w:before="200" w:after="200" w:line="276" w:lineRule="auto"/>
      <w:ind w:firstLineChars="200" w:firstLine="480"/>
      <w:jc w:val="left"/>
    </w:pPr>
    <w:rPr>
      <w:kern w:val="0"/>
      <w:sz w:val="20"/>
      <w:szCs w:val="20"/>
      <w:lang w:eastAsia="en-US" w:bidi="en-US"/>
    </w:rPr>
  </w:style>
  <w:style w:type="paragraph" w:customStyle="1" w:styleId="3110">
    <w:name w:val="正文文本缩进 311"/>
    <w:basedOn w:val="affffb"/>
    <w:uiPriority w:val="99"/>
    <w:qFormat/>
    <w:rsid w:val="009C0FCD"/>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412">
    <w:name w:val="正文缩进41"/>
    <w:basedOn w:val="affffb"/>
    <w:uiPriority w:val="99"/>
    <w:qFormat/>
    <w:rsid w:val="009C0FCD"/>
    <w:pPr>
      <w:widowControl/>
      <w:overflowPunct w:val="0"/>
      <w:autoSpaceDE w:val="0"/>
      <w:autoSpaceDN w:val="0"/>
      <w:adjustRightInd w:val="0"/>
      <w:spacing w:before="200" w:after="200" w:line="400" w:lineRule="exact"/>
      <w:ind w:firstLineChars="200" w:firstLine="420"/>
      <w:jc w:val="left"/>
    </w:pPr>
    <w:rPr>
      <w:kern w:val="0"/>
      <w:sz w:val="20"/>
      <w:szCs w:val="20"/>
      <w:lang w:eastAsia="en-US" w:bidi="en-US"/>
    </w:rPr>
  </w:style>
  <w:style w:type="paragraph" w:customStyle="1" w:styleId="119">
    <w:name w:val="普通(网站)11"/>
    <w:basedOn w:val="affffb"/>
    <w:uiPriority w:val="99"/>
    <w:qFormat/>
    <w:rsid w:val="009C0FCD"/>
    <w:pPr>
      <w:widowControl/>
      <w:spacing w:before="100" w:after="100" w:line="360" w:lineRule="auto"/>
      <w:ind w:firstLineChars="200" w:firstLine="200"/>
      <w:jc w:val="left"/>
    </w:pPr>
    <w:rPr>
      <w:rFonts w:eastAsia="PMingLiU-ExtB"/>
      <w:kern w:val="0"/>
      <w:sz w:val="20"/>
      <w:szCs w:val="20"/>
      <w:lang w:val="en-AU" w:eastAsia="zh-TW" w:bidi="en-US"/>
    </w:rPr>
  </w:style>
  <w:style w:type="paragraph" w:customStyle="1" w:styleId="4ff0">
    <w:name w:val="列表4"/>
    <w:basedOn w:val="affffb"/>
    <w:uiPriority w:val="99"/>
    <w:qFormat/>
    <w:rsid w:val="009C0FCD"/>
    <w:pPr>
      <w:widowControl/>
      <w:adjustRightInd w:val="0"/>
      <w:spacing w:line="360" w:lineRule="auto"/>
      <w:ind w:left="902" w:firstLineChars="200" w:hanging="482"/>
      <w:jc w:val="left"/>
    </w:pPr>
    <w:rPr>
      <w:rFonts w:ascii="方正公文仿宋" w:eastAsia="方正公文仿宋" w:hAnsi="Times New Roman"/>
      <w:kern w:val="0"/>
      <w:szCs w:val="20"/>
    </w:rPr>
  </w:style>
  <w:style w:type="paragraph" w:customStyle="1" w:styleId="ParaCharCharChar">
    <w:name w:val="默认段落字体 Para Char Char Char"/>
    <w:basedOn w:val="affffb"/>
    <w:qFormat/>
    <w:rsid w:val="009C0FCD"/>
    <w:pPr>
      <w:widowControl/>
      <w:spacing w:line="360" w:lineRule="auto"/>
      <w:ind w:firstLineChars="200" w:firstLine="200"/>
      <w:jc w:val="left"/>
    </w:pPr>
    <w:rPr>
      <w:rFonts w:ascii="Times New Roman" w:hAnsi="Times New Roman"/>
      <w:sz w:val="24"/>
    </w:rPr>
  </w:style>
  <w:style w:type="paragraph" w:customStyle="1" w:styleId="affff4">
    <w:name w:val="商务大标题"/>
    <w:basedOn w:val="affffb"/>
    <w:uiPriority w:val="99"/>
    <w:qFormat/>
    <w:rsid w:val="009C0FCD"/>
    <w:pPr>
      <w:widowControl/>
      <w:numPr>
        <w:numId w:val="79"/>
      </w:numPr>
      <w:tabs>
        <w:tab w:val="left" w:pos="360"/>
      </w:tabs>
      <w:spacing w:line="360" w:lineRule="auto"/>
      <w:ind w:left="0" w:firstLineChars="200" w:firstLine="0"/>
      <w:jc w:val="center"/>
      <w:outlineLvl w:val="0"/>
    </w:pPr>
    <w:rPr>
      <w:rFonts w:ascii="Arial" w:eastAsia="黑体" w:hAnsi="Arial" w:cs="宋体"/>
      <w:b/>
      <w:bCs/>
      <w:color w:val="000000"/>
      <w:sz w:val="48"/>
      <w:szCs w:val="20"/>
    </w:rPr>
  </w:style>
  <w:style w:type="paragraph" w:customStyle="1" w:styleId="afffffffffffffffffffffffffffffa">
    <w:name w:val="正文 + 三号"/>
    <w:basedOn w:val="affffb"/>
    <w:uiPriority w:val="99"/>
    <w:qFormat/>
    <w:rsid w:val="009C0FCD"/>
    <w:pPr>
      <w:widowControl/>
      <w:spacing w:line="360" w:lineRule="auto"/>
      <w:ind w:firstLineChars="200" w:firstLine="200"/>
      <w:jc w:val="left"/>
    </w:pPr>
    <w:rPr>
      <w:rFonts w:ascii="Times New Roman" w:hAnsi="Times New Roman"/>
      <w:szCs w:val="20"/>
    </w:rPr>
  </w:style>
  <w:style w:type="paragraph" w:customStyle="1" w:styleId="227">
    <w:name w:val="正文文本缩进 22"/>
    <w:basedOn w:val="affffb"/>
    <w:qFormat/>
    <w:rsid w:val="009C0FCD"/>
    <w:pPr>
      <w:widowControl/>
      <w:adjustRightInd w:val="0"/>
      <w:spacing w:before="120" w:line="360" w:lineRule="auto"/>
      <w:ind w:firstLineChars="200" w:firstLine="420"/>
      <w:jc w:val="left"/>
    </w:pPr>
    <w:rPr>
      <w:rFonts w:ascii="Times New Roman" w:hAnsi="Times New Roman"/>
      <w:sz w:val="24"/>
      <w:szCs w:val="20"/>
    </w:rPr>
  </w:style>
  <w:style w:type="paragraph" w:customStyle="1" w:styleId="16615">
    <w:name w:val="样式 标题 1 + 居中 段前: 6 磅 段后: 6 磅 行距: 1.5 倍行距"/>
    <w:basedOn w:val="1f3"/>
    <w:uiPriority w:val="99"/>
    <w:qFormat/>
    <w:rsid w:val="009C0FCD"/>
    <w:pPr>
      <w:widowControl/>
      <w:tabs>
        <w:tab w:val="left" w:pos="0"/>
        <w:tab w:val="left" w:pos="420"/>
      </w:tabs>
      <w:autoSpaceDE/>
      <w:autoSpaceDN/>
      <w:spacing w:before="156" w:after="156"/>
      <w:ind w:left="432" w:hanging="432"/>
    </w:pPr>
    <w:rPr>
      <w:rFonts w:ascii="Times New Roman" w:eastAsia="黑体" w:hAnsi="Times New Roman"/>
      <w:b w:val="0"/>
    </w:rPr>
  </w:style>
  <w:style w:type="paragraph" w:customStyle="1" w:styleId="20257">
    <w:name w:val="样式 样式 正文首行缩进 2 + 左  0 字符 + 首行缩进:  2.57 字符"/>
    <w:basedOn w:val="affffb"/>
    <w:next w:val="affffb"/>
    <w:uiPriority w:val="99"/>
    <w:qFormat/>
    <w:rsid w:val="009C0FCD"/>
    <w:pPr>
      <w:widowControl/>
      <w:adjustRightInd w:val="0"/>
      <w:snapToGrid w:val="0"/>
      <w:spacing w:after="120" w:line="360" w:lineRule="auto"/>
      <w:ind w:firstLineChars="257" w:firstLine="540"/>
      <w:jc w:val="left"/>
    </w:pPr>
    <w:rPr>
      <w:rFonts w:ascii="Times New Roman" w:hAnsi="Times New Roman"/>
      <w:szCs w:val="20"/>
    </w:rPr>
  </w:style>
  <w:style w:type="paragraph" w:customStyle="1" w:styleId="afffffffffffffffffffffffffffffb">
    <w:name w:val="样式 宋体 五号 两端对齐 行距: 单倍行距"/>
    <w:basedOn w:val="affffb"/>
    <w:qFormat/>
    <w:rsid w:val="009C0FCD"/>
    <w:pPr>
      <w:widowControl/>
      <w:adjustRightInd w:val="0"/>
      <w:spacing w:line="360" w:lineRule="auto"/>
      <w:ind w:firstLineChars="200" w:firstLine="200"/>
      <w:jc w:val="left"/>
    </w:pPr>
    <w:rPr>
      <w:rFonts w:ascii="宋体" w:hAnsi="宋体"/>
      <w:kern w:val="0"/>
      <w:szCs w:val="20"/>
    </w:rPr>
  </w:style>
  <w:style w:type="paragraph" w:customStyle="1" w:styleId="afffffffffffffffffffffffffffffc">
    <w:name w:val="样式 标题"/>
    <w:basedOn w:val="affffb"/>
    <w:uiPriority w:val="99"/>
    <w:qFormat/>
    <w:rsid w:val="009C0FCD"/>
    <w:pPr>
      <w:widowControl/>
      <w:adjustRightInd w:val="0"/>
      <w:spacing w:line="480" w:lineRule="auto"/>
      <w:ind w:firstLineChars="200" w:firstLine="510"/>
      <w:jc w:val="center"/>
    </w:pPr>
    <w:rPr>
      <w:rFonts w:ascii="Arial" w:hAnsi="Arial" w:cs="宋体"/>
      <w:b/>
      <w:bCs/>
      <w:smallCaps/>
      <w:kern w:val="28"/>
      <w:sz w:val="44"/>
      <w:szCs w:val="20"/>
      <w:lang w:eastAsia="en-US"/>
    </w:rPr>
  </w:style>
  <w:style w:type="paragraph" w:customStyle="1" w:styleId="afffffffffffffffffffffffffffffd">
    <w:name w:val="摘要"/>
    <w:basedOn w:val="affffb"/>
    <w:next w:val="2a"/>
    <w:uiPriority w:val="99"/>
    <w:qFormat/>
    <w:rsid w:val="009C0FCD"/>
    <w:pPr>
      <w:widowControl/>
      <w:spacing w:line="360" w:lineRule="auto"/>
      <w:ind w:firstLineChars="200" w:firstLine="200"/>
      <w:jc w:val="left"/>
    </w:pPr>
    <w:rPr>
      <w:rFonts w:ascii="Times New Roman" w:eastAsia="黑体" w:hAnsi="Times New Roman"/>
      <w:sz w:val="20"/>
      <w:szCs w:val="20"/>
    </w:rPr>
  </w:style>
  <w:style w:type="paragraph" w:customStyle="1" w:styleId="afffffffffffffffffffffffffffffe">
    <w:name w:val="没有缩进（为图形使用）"/>
    <w:basedOn w:val="affffb"/>
    <w:uiPriority w:val="99"/>
    <w:qFormat/>
    <w:rsid w:val="009C0FCD"/>
    <w:pPr>
      <w:widowControl/>
      <w:spacing w:before="120" w:after="120" w:line="360" w:lineRule="auto"/>
      <w:ind w:firstLineChars="200" w:firstLine="200"/>
      <w:jc w:val="left"/>
    </w:pPr>
    <w:rPr>
      <w:rFonts w:ascii="Times New Roman" w:hAnsi="Times New Roman"/>
      <w:sz w:val="24"/>
      <w:szCs w:val="20"/>
    </w:rPr>
  </w:style>
  <w:style w:type="paragraph" w:customStyle="1" w:styleId="affffffffffffffffffffffffffffff">
    <w:name w:val="图标"/>
    <w:basedOn w:val="affffb"/>
    <w:next w:val="affffb"/>
    <w:qFormat/>
    <w:rsid w:val="009C0FCD"/>
    <w:pPr>
      <w:widowControl/>
      <w:tabs>
        <w:tab w:val="left" w:pos="420"/>
        <w:tab w:val="left" w:pos="567"/>
        <w:tab w:val="left" w:pos="720"/>
      </w:tabs>
      <w:autoSpaceDE w:val="0"/>
      <w:autoSpaceDN w:val="0"/>
      <w:adjustRightInd w:val="0"/>
      <w:snapToGrid w:val="0"/>
      <w:spacing w:before="120" w:after="120" w:line="320" w:lineRule="atLeast"/>
      <w:ind w:left="420" w:firstLineChars="200" w:hanging="420"/>
      <w:jc w:val="center"/>
    </w:pPr>
    <w:rPr>
      <w:rFonts w:ascii="Times New Roman" w:eastAsia="仿宋_GB2312" w:hAnsi="Times New Roman"/>
      <w:kern w:val="0"/>
      <w:sz w:val="24"/>
      <w:szCs w:val="20"/>
    </w:rPr>
  </w:style>
  <w:style w:type="paragraph" w:customStyle="1" w:styleId="605">
    <w:name w:val="样式 标题 6第五层条 + 三号 段前: 0.5 行"/>
    <w:basedOn w:val="60"/>
    <w:uiPriority w:val="99"/>
    <w:qFormat/>
    <w:rsid w:val="009C0FCD"/>
    <w:pPr>
      <w:keepNext w:val="0"/>
      <w:keepLines w:val="0"/>
      <w:widowControl/>
      <w:tabs>
        <w:tab w:val="left" w:pos="0"/>
        <w:tab w:val="left" w:pos="425"/>
        <w:tab w:val="left" w:pos="851"/>
        <w:tab w:val="left" w:pos="2520"/>
      </w:tabs>
      <w:spacing w:before="0" w:after="0" w:line="300" w:lineRule="auto"/>
      <w:ind w:left="1152" w:hanging="1152"/>
      <w:jc w:val="left"/>
      <w:textAlignment w:val="auto"/>
    </w:pPr>
    <w:rPr>
      <w:rFonts w:ascii="Times New Roman" w:eastAsia="宋体"/>
      <w:b w:val="0"/>
    </w:rPr>
  </w:style>
  <w:style w:type="character" w:customStyle="1" w:styleId="Charffffffe">
    <w:name w:val="文章正文 Char"/>
    <w:link w:val="affffffffffffffffffffffffffffff0"/>
    <w:qFormat/>
    <w:locked/>
    <w:rsid w:val="009C0FCD"/>
    <w:rPr>
      <w:rFonts w:ascii="仿宋_GB2312" w:eastAsia="仿宋_GB2312" w:hAnsi="宋体"/>
      <w:color w:val="000000"/>
      <w:sz w:val="28"/>
      <w:lang w:val="zh-CN"/>
    </w:rPr>
  </w:style>
  <w:style w:type="paragraph" w:customStyle="1" w:styleId="affffffffffffffffffffffffffffff0">
    <w:name w:val="文章正文"/>
    <w:basedOn w:val="affffb"/>
    <w:link w:val="Charffffffe"/>
    <w:qFormat/>
    <w:rsid w:val="009C0FCD"/>
    <w:pPr>
      <w:widowControl/>
      <w:spacing w:line="360" w:lineRule="auto"/>
      <w:ind w:firstLineChars="200" w:firstLine="560"/>
      <w:jc w:val="left"/>
    </w:pPr>
    <w:rPr>
      <w:rFonts w:ascii="仿宋_GB2312" w:eastAsia="仿宋_GB2312" w:hAnsi="宋体" w:cstheme="minorBidi"/>
      <w:color w:val="000000"/>
      <w:sz w:val="28"/>
      <w:szCs w:val="22"/>
      <w:lang w:val="zh-CN"/>
    </w:rPr>
  </w:style>
  <w:style w:type="paragraph" w:customStyle="1" w:styleId="afff6">
    <w:name w:val="操作步骤"/>
    <w:basedOn w:val="affffb"/>
    <w:uiPriority w:val="99"/>
    <w:qFormat/>
    <w:rsid w:val="009C0FCD"/>
    <w:pPr>
      <w:widowControl/>
      <w:numPr>
        <w:numId w:val="80"/>
      </w:numPr>
      <w:tabs>
        <w:tab w:val="left" w:pos="425"/>
      </w:tabs>
      <w:autoSpaceDE w:val="0"/>
      <w:autoSpaceDN w:val="0"/>
      <w:adjustRightInd w:val="0"/>
      <w:snapToGrid w:val="0"/>
      <w:spacing w:line="40" w:lineRule="atLeast"/>
      <w:ind w:firstLineChars="200" w:firstLine="200"/>
      <w:jc w:val="left"/>
    </w:pPr>
    <w:rPr>
      <w:rFonts w:ascii="文道楷体" w:eastAsia="方正楷体_GB2312" w:hAnsi="Times New Roman"/>
      <w:kern w:val="0"/>
      <w:szCs w:val="20"/>
    </w:rPr>
  </w:style>
  <w:style w:type="paragraph" w:customStyle="1" w:styleId="affffffffffffffffffffffffffffff1">
    <w:name w:val="简单回函地址"/>
    <w:basedOn w:val="affffb"/>
    <w:uiPriority w:val="99"/>
    <w:qFormat/>
    <w:rsid w:val="009C0FCD"/>
    <w:pPr>
      <w:widowControl/>
      <w:adjustRightInd w:val="0"/>
      <w:snapToGrid w:val="0"/>
      <w:spacing w:line="360" w:lineRule="auto"/>
      <w:ind w:firstLineChars="200" w:firstLine="200"/>
      <w:jc w:val="left"/>
    </w:pPr>
    <w:rPr>
      <w:rFonts w:ascii="Times New Roman" w:hAnsi="Times New Roman"/>
      <w:sz w:val="24"/>
      <w:szCs w:val="20"/>
    </w:rPr>
  </w:style>
  <w:style w:type="paragraph" w:customStyle="1" w:styleId="1xz">
    <w:name w:val="样式1xz"/>
    <w:basedOn w:val="affffb"/>
    <w:uiPriority w:val="99"/>
    <w:qFormat/>
    <w:rsid w:val="009C0FCD"/>
    <w:pPr>
      <w:widowControl/>
      <w:tabs>
        <w:tab w:val="left" w:pos="1050"/>
        <w:tab w:val="right" w:leader="dot" w:pos="8296"/>
      </w:tabs>
      <w:spacing w:line="360" w:lineRule="auto"/>
      <w:ind w:firstLineChars="200" w:firstLine="200"/>
      <w:jc w:val="left"/>
    </w:pPr>
    <w:rPr>
      <w:rFonts w:ascii="Times New Roman" w:hAnsi="Times New Roman"/>
      <w:caps/>
      <w:spacing w:val="20"/>
      <w:sz w:val="24"/>
      <w:szCs w:val="20"/>
    </w:rPr>
  </w:style>
  <w:style w:type="paragraph" w:customStyle="1" w:styleId="228">
    <w:name w:val="样式 正文首行缩进 2 + 首行缩进:  2 字符"/>
    <w:basedOn w:val="affffb"/>
    <w:qFormat/>
    <w:rsid w:val="009C0FCD"/>
    <w:pPr>
      <w:widowControl/>
      <w:tabs>
        <w:tab w:val="left" w:pos="987"/>
      </w:tabs>
      <w:adjustRightInd w:val="0"/>
      <w:snapToGrid w:val="0"/>
      <w:spacing w:line="360" w:lineRule="auto"/>
      <w:ind w:left="720" w:firstLineChars="200" w:hanging="720"/>
      <w:jc w:val="left"/>
    </w:pPr>
    <w:rPr>
      <w:rFonts w:ascii="Arial" w:hAnsi="Arial"/>
      <w:b/>
      <w:sz w:val="24"/>
      <w:szCs w:val="20"/>
    </w:rPr>
  </w:style>
  <w:style w:type="paragraph" w:customStyle="1" w:styleId="affffffffffffffffffffffffffffff2">
    <w:name w:val="可研正文"/>
    <w:basedOn w:val="afffffd"/>
    <w:uiPriority w:val="99"/>
    <w:qFormat/>
    <w:rsid w:val="009C0FCD"/>
    <w:pPr>
      <w:widowControl/>
      <w:tabs>
        <w:tab w:val="clear" w:pos="567"/>
      </w:tabs>
      <w:adjustRightInd w:val="0"/>
      <w:snapToGrid w:val="0"/>
      <w:spacing w:before="0" w:line="440" w:lineRule="exact"/>
      <w:ind w:firstLineChars="200" w:firstLine="567"/>
      <w:jc w:val="left"/>
    </w:pPr>
    <w:rPr>
      <w:rFonts w:ascii="仿宋_GB2312" w:eastAsia="仿宋_GB2312" w:hAnsi="Calibri"/>
      <w:sz w:val="28"/>
      <w:szCs w:val="20"/>
    </w:rPr>
  </w:style>
  <w:style w:type="paragraph" w:customStyle="1" w:styleId="1ffffffd">
    <w:name w:val="文本1"/>
    <w:basedOn w:val="affffb"/>
    <w:uiPriority w:val="99"/>
    <w:qFormat/>
    <w:rsid w:val="009C0FCD"/>
    <w:pPr>
      <w:widowControl/>
      <w:adjustRightInd w:val="0"/>
      <w:spacing w:line="312" w:lineRule="atLeast"/>
      <w:ind w:firstLineChars="200" w:firstLine="200"/>
      <w:jc w:val="center"/>
    </w:pPr>
    <w:rPr>
      <w:rFonts w:ascii="Times New Roman" w:hAnsi="Times New Roman"/>
      <w:kern w:val="0"/>
      <w:sz w:val="18"/>
      <w:szCs w:val="20"/>
    </w:rPr>
  </w:style>
  <w:style w:type="character" w:customStyle="1" w:styleId="1Chara">
    <w:name w:val="样式 标题 1 Char"/>
    <w:link w:val="1ffffffe"/>
    <w:qFormat/>
    <w:locked/>
    <w:rsid w:val="009C0FCD"/>
    <w:rPr>
      <w:rFonts w:ascii="黑体" w:eastAsia="黑体" w:hAnsi="黑体"/>
      <w:kern w:val="44"/>
      <w:sz w:val="32"/>
      <w:lang w:val="zh-CN"/>
    </w:rPr>
  </w:style>
  <w:style w:type="paragraph" w:customStyle="1" w:styleId="1ffffffe">
    <w:name w:val="样式 标题 1"/>
    <w:basedOn w:val="1f3"/>
    <w:link w:val="1Chara"/>
    <w:qFormat/>
    <w:rsid w:val="009C0FCD"/>
    <w:pPr>
      <w:widowControl/>
      <w:tabs>
        <w:tab w:val="left" w:pos="0"/>
        <w:tab w:val="left" w:pos="420"/>
      </w:tabs>
      <w:autoSpaceDE/>
      <w:autoSpaceDN/>
      <w:spacing w:before="156" w:after="156"/>
      <w:ind w:left="432" w:hanging="432"/>
    </w:pPr>
    <w:rPr>
      <w:rFonts w:ascii="黑体" w:eastAsia="黑体" w:hAnsi="黑体" w:cstheme="minorBidi"/>
      <w:b w:val="0"/>
      <w:szCs w:val="22"/>
      <w:lang w:val="zh-CN"/>
    </w:rPr>
  </w:style>
  <w:style w:type="paragraph" w:customStyle="1" w:styleId="229">
    <w:name w:val="正文文本 22"/>
    <w:basedOn w:val="affffb"/>
    <w:qFormat/>
    <w:rsid w:val="009C0FCD"/>
    <w:pPr>
      <w:widowControl/>
      <w:adjustRightInd w:val="0"/>
      <w:spacing w:before="120" w:line="360" w:lineRule="auto"/>
      <w:ind w:firstLineChars="200" w:firstLine="480"/>
      <w:jc w:val="left"/>
    </w:pPr>
    <w:rPr>
      <w:rFonts w:ascii="Times New Roman" w:hAnsi="Times New Roman"/>
      <w:sz w:val="24"/>
      <w:szCs w:val="20"/>
    </w:rPr>
  </w:style>
  <w:style w:type="paragraph" w:customStyle="1" w:styleId="22a">
    <w:name w:val="样式 样式 首行缩进:  2 字符 + 首行缩进:  2 字符"/>
    <w:basedOn w:val="affffb"/>
    <w:link w:val="22Char1"/>
    <w:qFormat/>
    <w:rsid w:val="009C0FCD"/>
    <w:pPr>
      <w:widowControl/>
      <w:tabs>
        <w:tab w:val="left" w:pos="0"/>
      </w:tabs>
      <w:spacing w:line="360" w:lineRule="auto"/>
      <w:ind w:left="425" w:firstLineChars="200" w:firstLine="480"/>
      <w:jc w:val="left"/>
    </w:pPr>
    <w:rPr>
      <w:rFonts w:ascii="Times New Roman" w:hAnsi="Times New Roman"/>
      <w:sz w:val="24"/>
      <w:szCs w:val="20"/>
    </w:rPr>
  </w:style>
  <w:style w:type="character" w:customStyle="1" w:styleId="22Char1">
    <w:name w:val="样式 样式 首行缩进:  2 字符 + 首行缩进:  2 字符 Char"/>
    <w:link w:val="22a"/>
    <w:qFormat/>
    <w:rsid w:val="009C0FCD"/>
    <w:rPr>
      <w:rFonts w:ascii="Times New Roman" w:eastAsia="宋体" w:hAnsi="Times New Roman" w:cs="Times New Roman"/>
      <w:sz w:val="24"/>
      <w:szCs w:val="20"/>
    </w:rPr>
  </w:style>
  <w:style w:type="paragraph" w:customStyle="1" w:styleId="1fffffff">
    <w:name w:val="首行缩进 1"/>
    <w:basedOn w:val="affffb"/>
    <w:uiPriority w:val="99"/>
    <w:qFormat/>
    <w:rsid w:val="009C0FCD"/>
    <w:pPr>
      <w:widowControl/>
      <w:spacing w:after="120" w:line="360" w:lineRule="auto"/>
      <w:ind w:firstLineChars="200" w:firstLine="200"/>
      <w:jc w:val="left"/>
    </w:pPr>
    <w:rPr>
      <w:rFonts w:ascii="Times New Roman" w:hAnsi="Times New Roman"/>
      <w:sz w:val="24"/>
      <w:szCs w:val="20"/>
    </w:rPr>
  </w:style>
  <w:style w:type="paragraph" w:customStyle="1" w:styleId="ParaCharCharCharCharCharCharCharCharChar1CharCharCharChar">
    <w:name w:val="默认段落字体 Para Char Char Char Char Char Char Char Char Char1 Char Char Char Char"/>
    <w:basedOn w:val="affffb"/>
    <w:qFormat/>
    <w:rsid w:val="009C0FCD"/>
    <w:pPr>
      <w:widowControl/>
      <w:spacing w:line="360" w:lineRule="auto"/>
      <w:ind w:firstLineChars="200" w:firstLine="200"/>
      <w:jc w:val="left"/>
    </w:pPr>
    <w:rPr>
      <w:rFonts w:ascii="Tahoma" w:hAnsi="Tahoma"/>
      <w:sz w:val="24"/>
      <w:szCs w:val="20"/>
    </w:rPr>
  </w:style>
  <w:style w:type="paragraph" w:customStyle="1" w:styleId="affffffffffffffffffffffffffffff3">
    <w:name w:val="统计表说明"/>
    <w:basedOn w:val="affffb"/>
    <w:uiPriority w:val="99"/>
    <w:qFormat/>
    <w:rsid w:val="009C0FCD"/>
    <w:pPr>
      <w:widowControl/>
      <w:spacing w:line="360" w:lineRule="auto"/>
      <w:ind w:firstLineChars="200" w:firstLine="200"/>
      <w:jc w:val="left"/>
    </w:pPr>
    <w:rPr>
      <w:rFonts w:ascii="Arial" w:hAnsi="Arial" w:cs="宋体"/>
      <w:kern w:val="0"/>
      <w:sz w:val="20"/>
      <w:szCs w:val="20"/>
    </w:rPr>
  </w:style>
  <w:style w:type="paragraph" w:customStyle="1" w:styleId="3h3H3sect123level3PIM3Level3HeadHeading3-o">
    <w:name w:val="样式 标题 3h3H3sect1.2.3level_3PIM 3Level 3 HeadHeading 3 - o..."/>
    <w:basedOn w:val="38"/>
    <w:uiPriority w:val="99"/>
    <w:qFormat/>
    <w:rsid w:val="009C0FCD"/>
    <w:pPr>
      <w:keepNext w:val="0"/>
      <w:keepLines w:val="0"/>
      <w:widowControl/>
      <w:tabs>
        <w:tab w:val="left" w:pos="0"/>
        <w:tab w:val="left" w:pos="425"/>
        <w:tab w:val="left" w:pos="1260"/>
      </w:tabs>
      <w:autoSpaceDE/>
      <w:autoSpaceDN/>
      <w:spacing w:before="120" w:line="300" w:lineRule="auto"/>
      <w:ind w:left="720" w:hanging="720"/>
    </w:pPr>
    <w:rPr>
      <w:rFonts w:ascii="Times New Roman" w:eastAsia="黑体" w:hAnsi="Times New Roman"/>
      <w:b w:val="0"/>
      <w:u w:val="none"/>
    </w:rPr>
  </w:style>
  <w:style w:type="character" w:customStyle="1" w:styleId="3Char3">
    <w:name w:val="样式 标题 3 Char"/>
    <w:link w:val="3fff0"/>
    <w:qFormat/>
    <w:locked/>
    <w:rsid w:val="009C0FCD"/>
    <w:rPr>
      <w:b/>
      <w:bCs/>
      <w:sz w:val="28"/>
      <w:szCs w:val="28"/>
      <w:lang w:val="zh-CN"/>
    </w:rPr>
  </w:style>
  <w:style w:type="paragraph" w:customStyle="1" w:styleId="3fff0">
    <w:name w:val="样式 标题 3"/>
    <w:basedOn w:val="52"/>
    <w:link w:val="3Char3"/>
    <w:qFormat/>
    <w:rsid w:val="009C0FCD"/>
    <w:pPr>
      <w:widowControl/>
      <w:tabs>
        <w:tab w:val="left" w:pos="0"/>
        <w:tab w:val="left" w:pos="2100"/>
      </w:tabs>
      <w:autoSpaceDE w:val="0"/>
      <w:autoSpaceDN w:val="0"/>
      <w:snapToGrid w:val="0"/>
      <w:spacing w:line="372" w:lineRule="auto"/>
      <w:ind w:left="1008" w:hanging="1008"/>
      <w:jc w:val="left"/>
      <w:textAlignment w:val="auto"/>
    </w:pPr>
    <w:rPr>
      <w:rFonts w:asciiTheme="minorHAnsi" w:eastAsiaTheme="minorEastAsia" w:hAnsiTheme="minorHAnsi" w:cstheme="minorBidi"/>
      <w:bCs/>
      <w:kern w:val="2"/>
      <w:szCs w:val="28"/>
      <w:lang w:val="zh-CN"/>
    </w:rPr>
  </w:style>
  <w:style w:type="paragraph" w:customStyle="1" w:styleId="30851">
    <w:name w:val="样式 标题 3 + 宋体 小四 左侧:  0 厘米 悬挂缩进: 8.51 字符 段前: 自动 段后: 自动 行距: ..."/>
    <w:basedOn w:val="38"/>
    <w:uiPriority w:val="99"/>
    <w:qFormat/>
    <w:rsid w:val="009C0FCD"/>
    <w:pPr>
      <w:keepNext w:val="0"/>
      <w:keepLines w:val="0"/>
      <w:widowControl/>
      <w:tabs>
        <w:tab w:val="left" w:pos="0"/>
        <w:tab w:val="left" w:pos="425"/>
        <w:tab w:val="left" w:pos="1260"/>
      </w:tabs>
      <w:autoSpaceDE/>
      <w:autoSpaceDN/>
      <w:spacing w:before="120" w:line="300" w:lineRule="auto"/>
      <w:ind w:left="720" w:hanging="720"/>
    </w:pPr>
    <w:rPr>
      <w:rFonts w:ascii="Times New Roman" w:eastAsia="黑体" w:hAnsi="Times New Roman"/>
      <w:b w:val="0"/>
      <w:u w:val="none"/>
    </w:rPr>
  </w:style>
  <w:style w:type="paragraph" w:customStyle="1" w:styleId="2h">
    <w:name w:val="样式 标题 2h"/>
    <w:basedOn w:val="1f3"/>
    <w:uiPriority w:val="99"/>
    <w:qFormat/>
    <w:rsid w:val="009C0FCD"/>
    <w:pPr>
      <w:widowControl/>
      <w:tabs>
        <w:tab w:val="left" w:pos="0"/>
        <w:tab w:val="left" w:pos="420"/>
      </w:tabs>
      <w:autoSpaceDE/>
      <w:autoSpaceDN/>
      <w:spacing w:before="156" w:after="156"/>
      <w:ind w:left="432" w:hanging="432"/>
    </w:pPr>
    <w:rPr>
      <w:rFonts w:ascii="Times New Roman" w:eastAsia="黑体" w:hAnsi="Times New Roman"/>
      <w:b w:val="0"/>
    </w:rPr>
  </w:style>
  <w:style w:type="character" w:customStyle="1" w:styleId="2Charf1">
    <w:name w:val="样式 标题 2 Char"/>
    <w:link w:val="2ffffc"/>
    <w:qFormat/>
    <w:locked/>
    <w:rsid w:val="009C0FCD"/>
    <w:rPr>
      <w:rFonts w:ascii="黑体" w:eastAsia="黑体" w:hAnsi="黑体"/>
      <w:sz w:val="28"/>
      <w:lang w:val="zh-CN"/>
    </w:rPr>
  </w:style>
  <w:style w:type="paragraph" w:customStyle="1" w:styleId="2ffffc">
    <w:name w:val="样式 标题 2"/>
    <w:basedOn w:val="2a"/>
    <w:link w:val="2Charf1"/>
    <w:qFormat/>
    <w:rsid w:val="009C0FCD"/>
    <w:pPr>
      <w:keepLines w:val="0"/>
      <w:widowControl/>
      <w:tabs>
        <w:tab w:val="left" w:pos="0"/>
        <w:tab w:val="left" w:pos="709"/>
        <w:tab w:val="left" w:pos="840"/>
      </w:tabs>
      <w:autoSpaceDE/>
      <w:autoSpaceDN/>
      <w:spacing w:before="240" w:after="120"/>
      <w:ind w:left="576" w:hanging="576"/>
      <w:jc w:val="left"/>
    </w:pPr>
    <w:rPr>
      <w:rFonts w:ascii="黑体" w:hAnsi="黑体" w:cstheme="minorBidi"/>
      <w:b w:val="0"/>
      <w:kern w:val="2"/>
      <w:sz w:val="28"/>
      <w:szCs w:val="22"/>
      <w:lang w:val="zh-CN"/>
    </w:rPr>
  </w:style>
  <w:style w:type="paragraph" w:customStyle="1" w:styleId="2H2h2Underrubrik1prop211Title2H21Heading21">
    <w:name w:val="样式 标题 2H2h2Underrubrik1prop2标题 1.1Title2标题二H21Heading 2...1"/>
    <w:basedOn w:val="2a"/>
    <w:uiPriority w:val="99"/>
    <w:qFormat/>
    <w:rsid w:val="009C0FCD"/>
    <w:pPr>
      <w:keepLines w:val="0"/>
      <w:widowControl/>
      <w:tabs>
        <w:tab w:val="left" w:pos="0"/>
        <w:tab w:val="left" w:pos="709"/>
        <w:tab w:val="left" w:pos="840"/>
      </w:tabs>
      <w:autoSpaceDE/>
      <w:autoSpaceDN/>
      <w:spacing w:before="240" w:after="120"/>
      <w:ind w:left="576" w:hanging="576"/>
      <w:jc w:val="left"/>
    </w:pPr>
    <w:rPr>
      <w:rFonts w:ascii="Times New Roman" w:hAnsi="Times New Roman"/>
      <w:b w:val="0"/>
      <w:sz w:val="28"/>
    </w:rPr>
  </w:style>
  <w:style w:type="paragraph" w:customStyle="1" w:styleId="523">
    <w:name w:val="样式 样式5 + 首行缩进:  2 字符"/>
    <w:basedOn w:val="affffb"/>
    <w:uiPriority w:val="99"/>
    <w:qFormat/>
    <w:rsid w:val="009C0FCD"/>
    <w:pPr>
      <w:widowControl/>
      <w:spacing w:line="144" w:lineRule="auto"/>
      <w:ind w:firstLineChars="200" w:firstLine="200"/>
      <w:jc w:val="left"/>
    </w:pPr>
    <w:rPr>
      <w:rFonts w:ascii="宋体" w:hAnsi="宋体" w:cs="宋体"/>
      <w:color w:val="000000"/>
      <w:sz w:val="28"/>
      <w:szCs w:val="20"/>
    </w:rPr>
  </w:style>
  <w:style w:type="paragraph" w:customStyle="1" w:styleId="5220">
    <w:name w:val="样式 样式 样式5 + 首行缩进:  2 字符 + 首行缩进:  2 字符"/>
    <w:basedOn w:val="523"/>
    <w:uiPriority w:val="99"/>
    <w:qFormat/>
    <w:rsid w:val="009C0FCD"/>
    <w:pPr>
      <w:spacing w:line="240" w:lineRule="auto"/>
    </w:pPr>
  </w:style>
  <w:style w:type="paragraph" w:customStyle="1" w:styleId="2hh">
    <w:name w:val="样式 标题 2hh"/>
    <w:basedOn w:val="2h"/>
    <w:uiPriority w:val="99"/>
    <w:qFormat/>
    <w:rsid w:val="009C0FCD"/>
    <w:pPr>
      <w:tabs>
        <w:tab w:val="clear" w:pos="420"/>
      </w:tabs>
      <w:adjustRightInd/>
      <w:spacing w:before="0" w:after="0" w:line="360" w:lineRule="auto"/>
      <w:ind w:left="0" w:firstLine="0"/>
      <w:jc w:val="both"/>
    </w:pPr>
    <w:rPr>
      <w:rFonts w:ascii="宋体" w:eastAsia="宋体" w:hAnsi="仿宋" w:cs="宋体"/>
      <w:b/>
      <w:bCs/>
    </w:rPr>
  </w:style>
  <w:style w:type="paragraph" w:customStyle="1" w:styleId="22208515">
    <w:name w:val="样式 样式 正文首行缩进 2 + 首行缩进:  2 字符2 + 首行缩进:  0.85 厘米 行距: 1.5 倍行距"/>
    <w:basedOn w:val="affffb"/>
    <w:uiPriority w:val="99"/>
    <w:qFormat/>
    <w:rsid w:val="009C0FCD"/>
    <w:pPr>
      <w:widowControl/>
      <w:spacing w:line="360" w:lineRule="auto"/>
      <w:ind w:firstLineChars="200" w:firstLine="482"/>
      <w:jc w:val="left"/>
    </w:pPr>
    <w:rPr>
      <w:rFonts w:ascii="Courier New" w:hAnsi="Courier New" w:cs="宋体"/>
      <w:sz w:val="24"/>
      <w:szCs w:val="20"/>
    </w:rPr>
  </w:style>
  <w:style w:type="paragraph" w:customStyle="1" w:styleId="5f7">
    <w:name w:val="正文5"/>
    <w:qFormat/>
    <w:rsid w:val="009C0FCD"/>
    <w:pPr>
      <w:widowControl w:val="0"/>
      <w:adjustRightInd w:val="0"/>
      <w:spacing w:line="312" w:lineRule="atLeast"/>
      <w:ind w:firstLineChars="200" w:firstLine="200"/>
      <w:jc w:val="both"/>
    </w:pPr>
    <w:rPr>
      <w:rFonts w:ascii="宋体" w:eastAsia="宋体" w:hAnsi="Times New Roman" w:cs="Times New Roman"/>
      <w:kern w:val="0"/>
      <w:sz w:val="24"/>
      <w:szCs w:val="20"/>
    </w:rPr>
  </w:style>
  <w:style w:type="character" w:customStyle="1" w:styleId="Charfffffff">
    <w:name w:val="正文标准－四号 Char"/>
    <w:link w:val="affffffffffffffffffffffffffffff4"/>
    <w:qFormat/>
    <w:locked/>
    <w:rsid w:val="009C0FCD"/>
    <w:rPr>
      <w:sz w:val="28"/>
      <w:lang w:val="zh-CN"/>
    </w:rPr>
  </w:style>
  <w:style w:type="paragraph" w:customStyle="1" w:styleId="affffffffffffffffffffffffffffff4">
    <w:name w:val="正文标准－四号"/>
    <w:basedOn w:val="affffb"/>
    <w:link w:val="Charfffffff"/>
    <w:qFormat/>
    <w:rsid w:val="009C0FCD"/>
    <w:pPr>
      <w:widowControl/>
      <w:spacing w:line="440" w:lineRule="exact"/>
      <w:ind w:firstLineChars="200" w:firstLine="200"/>
      <w:jc w:val="left"/>
    </w:pPr>
    <w:rPr>
      <w:rFonts w:asciiTheme="minorHAnsi" w:eastAsiaTheme="minorEastAsia" w:hAnsiTheme="minorHAnsi" w:cstheme="minorBidi"/>
      <w:sz w:val="28"/>
      <w:szCs w:val="22"/>
      <w:lang w:val="zh-CN"/>
    </w:rPr>
  </w:style>
  <w:style w:type="paragraph" w:customStyle="1" w:styleId="affffffffffffffffffffffffffffff5">
    <w:name w:val="正文表格－小四"/>
    <w:basedOn w:val="affffb"/>
    <w:uiPriority w:val="99"/>
    <w:qFormat/>
    <w:rsid w:val="009C0FCD"/>
    <w:pPr>
      <w:widowControl/>
      <w:spacing w:line="360" w:lineRule="auto"/>
      <w:ind w:firstLineChars="200" w:firstLine="200"/>
      <w:jc w:val="left"/>
    </w:pPr>
    <w:rPr>
      <w:rFonts w:ascii="Times New Roman" w:hAnsi="Times New Roman"/>
      <w:kern w:val="0"/>
      <w:sz w:val="24"/>
      <w:szCs w:val="20"/>
    </w:rPr>
  </w:style>
  <w:style w:type="paragraph" w:customStyle="1" w:styleId="Aff7">
    <w:name w:val="项目符号A"/>
    <w:basedOn w:val="affffb"/>
    <w:uiPriority w:val="99"/>
    <w:qFormat/>
    <w:rsid w:val="009C0FCD"/>
    <w:pPr>
      <w:widowControl/>
      <w:numPr>
        <w:numId w:val="81"/>
      </w:numPr>
      <w:spacing w:line="360" w:lineRule="auto"/>
      <w:ind w:firstLineChars="200" w:firstLine="200"/>
      <w:jc w:val="left"/>
    </w:pPr>
    <w:rPr>
      <w:rFonts w:ascii="仿宋_GB2312" w:eastAsia="仿宋_GB2312" w:hAnsi="Arial"/>
      <w:sz w:val="28"/>
    </w:rPr>
  </w:style>
  <w:style w:type="paragraph" w:customStyle="1" w:styleId="3fff1">
    <w:name w:val="樣式3"/>
    <w:basedOn w:val="1f6"/>
    <w:next w:val="1f6"/>
    <w:uiPriority w:val="99"/>
    <w:qFormat/>
    <w:rsid w:val="009C0FCD"/>
    <w:pPr>
      <w:widowControl/>
      <w:tabs>
        <w:tab w:val="clear" w:pos="1050"/>
        <w:tab w:val="clear" w:pos="8937"/>
        <w:tab w:val="left" w:pos="1701"/>
        <w:tab w:val="right" w:leader="dot" w:pos="8296"/>
      </w:tabs>
      <w:adjustRightInd w:val="0"/>
      <w:ind w:firstLineChars="151" w:firstLine="510"/>
      <w:jc w:val="left"/>
    </w:pPr>
    <w:rPr>
      <w:rFonts w:ascii="Times New Roman" w:hAnsi="Times New Roman"/>
      <w:caps/>
      <w:kern w:val="0"/>
      <w:sz w:val="21"/>
      <w:szCs w:val="20"/>
    </w:rPr>
  </w:style>
  <w:style w:type="paragraph" w:customStyle="1" w:styleId="affffffffffffffffffffffffffffff6">
    <w:name w:val="正文表格－五号"/>
    <w:basedOn w:val="affffffffffffffffffffffffffffff5"/>
    <w:uiPriority w:val="99"/>
    <w:qFormat/>
    <w:rsid w:val="009C0FCD"/>
    <w:rPr>
      <w:sz w:val="21"/>
    </w:rPr>
  </w:style>
  <w:style w:type="paragraph" w:customStyle="1" w:styleId="affffffffffffffffffffffffffffff7">
    <w:name w:val="一、下正文"/>
    <w:basedOn w:val="affffb"/>
    <w:uiPriority w:val="99"/>
    <w:qFormat/>
    <w:rsid w:val="009C0FCD"/>
    <w:pPr>
      <w:widowControl/>
      <w:spacing w:line="360" w:lineRule="auto"/>
      <w:ind w:left="499" w:firstLineChars="200" w:firstLine="200"/>
      <w:jc w:val="left"/>
    </w:pPr>
    <w:rPr>
      <w:rFonts w:ascii="Times New Roman" w:hAnsi="Times New Roman"/>
      <w:spacing w:val="6"/>
      <w:sz w:val="24"/>
      <w:szCs w:val="20"/>
    </w:rPr>
  </w:style>
  <w:style w:type="paragraph" w:customStyle="1" w:styleId="affffffffffffffffffffffffffffff8">
    <w:name w:val="正文标准 小四"/>
    <w:basedOn w:val="afffffffffffffffa"/>
    <w:uiPriority w:val="99"/>
    <w:qFormat/>
    <w:rsid w:val="009C0FCD"/>
    <w:pPr>
      <w:adjustRightInd w:val="0"/>
    </w:pPr>
    <w:rPr>
      <w:rFonts w:ascii="宋体" w:hAnsi="宋体"/>
      <w:color w:val="000000"/>
      <w:kern w:val="0"/>
    </w:rPr>
  </w:style>
  <w:style w:type="paragraph" w:customStyle="1" w:styleId="2ffffd">
    <w:name w:val="页眉2"/>
    <w:basedOn w:val="affffb"/>
    <w:qFormat/>
    <w:rsid w:val="009C0FCD"/>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afffd">
    <w:name w:val="并列式符号"/>
    <w:basedOn w:val="affffb"/>
    <w:uiPriority w:val="99"/>
    <w:qFormat/>
    <w:rsid w:val="009C0FCD"/>
    <w:pPr>
      <w:widowControl/>
      <w:numPr>
        <w:numId w:val="82"/>
      </w:numPr>
      <w:spacing w:line="360" w:lineRule="auto"/>
      <w:ind w:firstLineChars="200" w:firstLine="200"/>
      <w:jc w:val="left"/>
    </w:pPr>
    <w:rPr>
      <w:rFonts w:ascii="Times New Roman" w:hAnsi="Times New Roman"/>
    </w:rPr>
  </w:style>
  <w:style w:type="paragraph" w:customStyle="1" w:styleId="ParaCharCharCharCharCharCharCharCharCharCharCharCharCharChar">
    <w:name w:val="默认段落字体 Para Char Char Char Char Char Char Char Char Char Char Char Char Char Char"/>
    <w:basedOn w:val="affffb"/>
    <w:uiPriority w:val="99"/>
    <w:qFormat/>
    <w:rsid w:val="009C0FCD"/>
    <w:pPr>
      <w:widowControl/>
      <w:shd w:val="clear" w:color="auto" w:fill="000080"/>
      <w:adjustRightInd w:val="0"/>
      <w:spacing w:line="300" w:lineRule="auto"/>
      <w:ind w:firstLineChars="200" w:firstLine="510"/>
      <w:jc w:val="left"/>
    </w:pPr>
    <w:rPr>
      <w:rFonts w:ascii="Tahoma" w:hAnsi="Tahoma"/>
      <w:kern w:val="0"/>
      <w:sz w:val="24"/>
    </w:rPr>
  </w:style>
  <w:style w:type="paragraph" w:customStyle="1" w:styleId="affffffffffffffffffffffffffffff9">
    <w:name w:val="图片（中）"/>
    <w:basedOn w:val="affffffffffffffffffffffff"/>
    <w:next w:val="affffffffffffffffffffffff"/>
    <w:uiPriority w:val="99"/>
    <w:qFormat/>
    <w:rsid w:val="009C0FCD"/>
    <w:pPr>
      <w:keepNext/>
      <w:tabs>
        <w:tab w:val="clear" w:pos="0"/>
      </w:tabs>
      <w:autoSpaceDN/>
      <w:adjustRightInd w:val="0"/>
      <w:snapToGrid w:val="0"/>
      <w:spacing w:line="360" w:lineRule="auto"/>
      <w:ind w:left="1418"/>
    </w:pPr>
    <w:rPr>
      <w:rFonts w:ascii="Arial" w:hAnsi="Arial"/>
      <w:kern w:val="2"/>
      <w:sz w:val="18"/>
      <w:szCs w:val="20"/>
    </w:rPr>
  </w:style>
  <w:style w:type="paragraph" w:customStyle="1" w:styleId="affffffffffffffffffffffffffffffa">
    <w:name w:val="框下空行"/>
    <w:basedOn w:val="affffb"/>
    <w:next w:val="affffb"/>
    <w:uiPriority w:val="99"/>
    <w:qFormat/>
    <w:rsid w:val="009C0FCD"/>
    <w:pPr>
      <w:widowControl/>
      <w:adjustRightInd w:val="0"/>
      <w:snapToGrid w:val="0"/>
      <w:spacing w:line="240" w:lineRule="exact"/>
      <w:ind w:left="1418" w:firstLineChars="200" w:firstLine="200"/>
      <w:jc w:val="left"/>
    </w:pPr>
    <w:rPr>
      <w:rFonts w:ascii="Times New Roman" w:hAnsi="Times New Roman"/>
      <w:szCs w:val="20"/>
    </w:rPr>
  </w:style>
  <w:style w:type="paragraph" w:customStyle="1" w:styleId="affffffffffffffffffffffffffffffb">
    <w:name w:val="表身（中）"/>
    <w:basedOn w:val="affffb"/>
    <w:uiPriority w:val="99"/>
    <w:qFormat/>
    <w:rsid w:val="009C0FCD"/>
    <w:pPr>
      <w:widowControl/>
      <w:spacing w:line="300" w:lineRule="auto"/>
      <w:ind w:firstLineChars="200" w:firstLine="200"/>
      <w:jc w:val="center"/>
    </w:pPr>
    <w:rPr>
      <w:rFonts w:ascii="Times New Roman" w:hAnsi="Times New Roman"/>
      <w:kern w:val="0"/>
      <w:sz w:val="18"/>
      <w:szCs w:val="20"/>
    </w:rPr>
  </w:style>
  <w:style w:type="paragraph" w:customStyle="1" w:styleId="affffffffffffffffffffffffffffffc">
    <w:name w:val="表身（左）"/>
    <w:uiPriority w:val="99"/>
    <w:qFormat/>
    <w:rsid w:val="009C0FCD"/>
    <w:pPr>
      <w:adjustRightInd w:val="0"/>
      <w:snapToGrid w:val="0"/>
      <w:spacing w:line="300" w:lineRule="auto"/>
      <w:ind w:firstLineChars="200" w:firstLine="200"/>
    </w:pPr>
    <w:rPr>
      <w:rFonts w:ascii="Times New Roman" w:eastAsia="宋体" w:hAnsi="Times New Roman" w:cs="Times New Roman"/>
      <w:kern w:val="0"/>
      <w:sz w:val="18"/>
      <w:szCs w:val="20"/>
    </w:rPr>
  </w:style>
  <w:style w:type="paragraph" w:customStyle="1" w:styleId="2H2h2TestHeading2th2l2CoursewareHD2Level2Topic2">
    <w:name w:val="样式 标题 2H2h2TestHeading2th2l2Courseware #HD2Level 2 Topic...2"/>
    <w:basedOn w:val="affffb"/>
    <w:uiPriority w:val="99"/>
    <w:qFormat/>
    <w:rsid w:val="009C0FCD"/>
    <w:pPr>
      <w:widowControl/>
      <w:tabs>
        <w:tab w:val="left" w:pos="0"/>
      </w:tabs>
      <w:spacing w:line="360" w:lineRule="auto"/>
      <w:ind w:firstLineChars="200" w:firstLine="200"/>
      <w:jc w:val="left"/>
    </w:pPr>
    <w:rPr>
      <w:rFonts w:ascii="Times New Roman" w:hAnsi="Times New Roman"/>
    </w:rPr>
  </w:style>
  <w:style w:type="paragraph" w:customStyle="1" w:styleId="New1">
    <w:name w:val="正文 New"/>
    <w:qFormat/>
    <w:rsid w:val="009C0FCD"/>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New">
    <w:name w:val="正文 New New New New"/>
    <w:qFormat/>
    <w:rsid w:val="009C0FCD"/>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
    <w:name w:val="正文 New New New"/>
    <w:qFormat/>
    <w:rsid w:val="009C0FCD"/>
    <w:pPr>
      <w:widowControl w:val="0"/>
      <w:spacing w:line="360" w:lineRule="auto"/>
      <w:ind w:firstLineChars="200" w:firstLine="200"/>
      <w:jc w:val="both"/>
    </w:pPr>
    <w:rPr>
      <w:rFonts w:ascii="Times New Roman" w:eastAsia="宋体" w:hAnsi="Times New Roman" w:cs="Times New Roman"/>
      <w:sz w:val="24"/>
    </w:rPr>
  </w:style>
  <w:style w:type="paragraph" w:customStyle="1" w:styleId="NewNew">
    <w:name w:val="正文 New New"/>
    <w:qFormat/>
    <w:rsid w:val="009C0FCD"/>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NewNew">
    <w:name w:val="正文 New New New New New"/>
    <w:uiPriority w:val="99"/>
    <w:qFormat/>
    <w:rsid w:val="009C0FCD"/>
    <w:pPr>
      <w:widowControl w:val="0"/>
      <w:spacing w:line="360" w:lineRule="auto"/>
      <w:ind w:firstLineChars="200" w:firstLine="200"/>
      <w:jc w:val="both"/>
    </w:pPr>
    <w:rPr>
      <w:rFonts w:ascii="Times New Roman" w:eastAsia="宋体" w:hAnsi="Times New Roman" w:cs="Times New Roman"/>
      <w:sz w:val="24"/>
    </w:rPr>
  </w:style>
  <w:style w:type="paragraph" w:customStyle="1" w:styleId="3h3Heading3-oldBoldHeadbhH3l3CTlevel3PIM3L">
    <w:name w:val="样式 标题 3h3Heading 3 - oldBold HeadbhH3l3CTlevel_3PIM 3L..."/>
    <w:basedOn w:val="38"/>
    <w:uiPriority w:val="99"/>
    <w:qFormat/>
    <w:rsid w:val="009C0FCD"/>
    <w:pPr>
      <w:widowControl/>
      <w:tabs>
        <w:tab w:val="left" w:pos="0"/>
        <w:tab w:val="left" w:pos="425"/>
        <w:tab w:val="left" w:pos="720"/>
        <w:tab w:val="left" w:pos="1260"/>
      </w:tabs>
      <w:autoSpaceDE/>
      <w:autoSpaceDN/>
      <w:adjustRightInd/>
      <w:spacing w:before="0" w:after="0" w:line="360" w:lineRule="auto"/>
      <w:ind w:left="567" w:hanging="567"/>
    </w:pPr>
    <w:rPr>
      <w:rFonts w:hAnsi="宋体"/>
      <w:kern w:val="2"/>
      <w:sz w:val="30"/>
      <w:u w:val="none"/>
    </w:rPr>
  </w:style>
  <w:style w:type="paragraph" w:customStyle="1" w:styleId="3fff2">
    <w:name w:val="正文文本3"/>
    <w:uiPriority w:val="99"/>
    <w:qFormat/>
    <w:rsid w:val="009C0FCD"/>
    <w:pPr>
      <w:spacing w:before="200" w:after="200" w:line="276" w:lineRule="auto"/>
      <w:ind w:firstLineChars="200" w:firstLine="200"/>
    </w:pPr>
    <w:rPr>
      <w:rFonts w:ascii="Vineta BT" w:eastAsia="Garamond" w:hAnsi="Vineta BT" w:cs="Times New Roman"/>
      <w:kern w:val="0"/>
      <w:sz w:val="22"/>
      <w:lang w:eastAsia="en-US"/>
    </w:rPr>
  </w:style>
  <w:style w:type="paragraph" w:customStyle="1" w:styleId="2ffffe">
    <w:name w:val="日期2"/>
    <w:basedOn w:val="affffb"/>
    <w:next w:val="affffb"/>
    <w:qFormat/>
    <w:rsid w:val="009C0FCD"/>
    <w:pPr>
      <w:widowControl/>
      <w:adjustRightInd w:val="0"/>
      <w:spacing w:before="200" w:after="200" w:line="276" w:lineRule="auto"/>
      <w:ind w:firstLineChars="200" w:firstLine="200"/>
      <w:jc w:val="left"/>
    </w:pPr>
    <w:rPr>
      <w:rFonts w:ascii="宋体" w:hAnsi="Arial"/>
      <w:spacing w:val="2"/>
      <w:kern w:val="0"/>
      <w:sz w:val="20"/>
      <w:szCs w:val="20"/>
      <w:lang w:eastAsia="en-US" w:bidi="en-US"/>
    </w:rPr>
  </w:style>
  <w:style w:type="paragraph" w:customStyle="1" w:styleId="327">
    <w:name w:val="正文文本缩进 32"/>
    <w:basedOn w:val="affffb"/>
    <w:qFormat/>
    <w:rsid w:val="009C0FCD"/>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5f8">
    <w:name w:val="正文缩进5"/>
    <w:basedOn w:val="affffb"/>
    <w:qFormat/>
    <w:rsid w:val="009C0FCD"/>
    <w:pPr>
      <w:widowControl/>
      <w:overflowPunct w:val="0"/>
      <w:autoSpaceDE w:val="0"/>
      <w:autoSpaceDN w:val="0"/>
      <w:adjustRightInd w:val="0"/>
      <w:spacing w:before="200" w:after="200" w:line="400" w:lineRule="exact"/>
      <w:ind w:firstLineChars="200" w:firstLine="420"/>
      <w:jc w:val="left"/>
    </w:pPr>
    <w:rPr>
      <w:kern w:val="0"/>
      <w:sz w:val="20"/>
      <w:szCs w:val="20"/>
      <w:lang w:eastAsia="en-US" w:bidi="en-US"/>
    </w:rPr>
  </w:style>
  <w:style w:type="paragraph" w:customStyle="1" w:styleId="2fffff">
    <w:name w:val="普通(网站)2"/>
    <w:basedOn w:val="affffb"/>
    <w:qFormat/>
    <w:rsid w:val="009C0FCD"/>
    <w:pPr>
      <w:widowControl/>
      <w:spacing w:before="100" w:after="100" w:line="360" w:lineRule="auto"/>
      <w:ind w:firstLineChars="200" w:firstLine="200"/>
      <w:jc w:val="left"/>
    </w:pPr>
    <w:rPr>
      <w:rFonts w:eastAsia="PMingLiU-ExtB"/>
      <w:kern w:val="0"/>
      <w:sz w:val="20"/>
      <w:szCs w:val="20"/>
      <w:lang w:val="en-AU" w:eastAsia="zh-TW" w:bidi="en-US"/>
    </w:rPr>
  </w:style>
  <w:style w:type="paragraph" w:customStyle="1" w:styleId="5f9">
    <w:name w:val="列表5"/>
    <w:basedOn w:val="affffb"/>
    <w:uiPriority w:val="99"/>
    <w:qFormat/>
    <w:rsid w:val="009C0FCD"/>
    <w:pPr>
      <w:widowControl/>
      <w:adjustRightInd w:val="0"/>
      <w:spacing w:line="360" w:lineRule="auto"/>
      <w:ind w:left="902" w:firstLineChars="200" w:hanging="482"/>
      <w:jc w:val="left"/>
    </w:pPr>
    <w:rPr>
      <w:rFonts w:ascii="方正公文仿宋" w:eastAsia="方正公文仿宋" w:hAnsi="Times New Roman"/>
      <w:kern w:val="0"/>
      <w:szCs w:val="20"/>
    </w:rPr>
  </w:style>
  <w:style w:type="character" w:customStyle="1" w:styleId="2Charf2">
    <w:name w:val="首行缩进2字符 Char"/>
    <w:link w:val="2fffff0"/>
    <w:qFormat/>
    <w:locked/>
    <w:rsid w:val="009C0FCD"/>
    <w:rPr>
      <w:rFonts w:ascii="微软雅黑" w:eastAsia="微软雅黑" w:hAnsi="微软雅黑"/>
      <w:sz w:val="24"/>
      <w:szCs w:val="24"/>
      <w:lang w:val="en-GB" w:eastAsia="ja-JP"/>
    </w:rPr>
  </w:style>
  <w:style w:type="paragraph" w:customStyle="1" w:styleId="2fffff0">
    <w:name w:val="首行缩进2字符"/>
    <w:basedOn w:val="affffb"/>
    <w:link w:val="2Charf2"/>
    <w:qFormat/>
    <w:rsid w:val="009C0FCD"/>
    <w:pPr>
      <w:widowControl/>
      <w:spacing w:line="276" w:lineRule="auto"/>
      <w:ind w:firstLineChars="200" w:firstLine="200"/>
      <w:jc w:val="left"/>
    </w:pPr>
    <w:rPr>
      <w:rFonts w:ascii="微软雅黑" w:eastAsia="微软雅黑" w:hAnsi="微软雅黑" w:cstheme="minorBidi"/>
      <w:sz w:val="24"/>
      <w:lang w:val="en-GB" w:eastAsia="ja-JP"/>
    </w:rPr>
  </w:style>
  <w:style w:type="paragraph" w:customStyle="1" w:styleId="affffffffffffffffffffffffffffffd">
    <w:name w:val="表正文中"/>
    <w:qFormat/>
    <w:rsid w:val="009C0FCD"/>
    <w:pPr>
      <w:spacing w:line="360" w:lineRule="auto"/>
      <w:ind w:firstLineChars="200" w:firstLine="200"/>
      <w:jc w:val="center"/>
    </w:pPr>
    <w:rPr>
      <w:rFonts w:ascii="Arial" w:eastAsia="宋体" w:hAnsi="Arial" w:cs="Times New Roman"/>
      <w:sz w:val="18"/>
      <w:szCs w:val="24"/>
    </w:rPr>
  </w:style>
  <w:style w:type="paragraph" w:customStyle="1" w:styleId="affffffffffffffffffffffffffffffe">
    <w:name w:val="表正文左"/>
    <w:qFormat/>
    <w:rsid w:val="009C0FCD"/>
    <w:pPr>
      <w:spacing w:line="360" w:lineRule="auto"/>
      <w:ind w:firstLineChars="200" w:firstLine="200"/>
    </w:pPr>
    <w:rPr>
      <w:rFonts w:ascii="Arial" w:eastAsia="宋体" w:hAnsi="Arial" w:cs="Times New Roman"/>
      <w:sz w:val="18"/>
      <w:szCs w:val="24"/>
    </w:rPr>
  </w:style>
  <w:style w:type="paragraph" w:customStyle="1" w:styleId="affb">
    <w:name w:val="项目正文"/>
    <w:qFormat/>
    <w:rsid w:val="009C0FCD"/>
    <w:pPr>
      <w:numPr>
        <w:numId w:val="83"/>
      </w:numPr>
      <w:spacing w:line="360" w:lineRule="auto"/>
      <w:ind w:firstLineChars="200" w:firstLine="200"/>
      <w:jc w:val="both"/>
    </w:pPr>
    <w:rPr>
      <w:rFonts w:ascii="Arial" w:eastAsia="宋体" w:hAnsi="Arial" w:cs="Times New Roman"/>
      <w:sz w:val="18"/>
      <w:szCs w:val="24"/>
    </w:rPr>
  </w:style>
  <w:style w:type="paragraph" w:customStyle="1" w:styleId="11a">
    <w:name w:val="无间隔11"/>
    <w:uiPriority w:val="1"/>
    <w:qFormat/>
    <w:rsid w:val="009C0FCD"/>
    <w:pPr>
      <w:widowControl w:val="0"/>
      <w:spacing w:line="360" w:lineRule="auto"/>
      <w:ind w:firstLineChars="200" w:firstLine="200"/>
    </w:pPr>
    <w:rPr>
      <w:rFonts w:ascii="Times New Roman" w:eastAsia="PMingLiU-ExtB" w:hAnsi="Times New Roman" w:cs="Times New Roman"/>
      <w:sz w:val="24"/>
      <w:szCs w:val="20"/>
      <w:lang w:eastAsia="zh-TW"/>
    </w:rPr>
  </w:style>
  <w:style w:type="paragraph" w:customStyle="1" w:styleId="afffffffffffffffffffffffffffffff">
    <w:name w:val="附图图题"/>
    <w:basedOn w:val="affffb"/>
    <w:next w:val="affffb"/>
    <w:link w:val="Charfffffff0"/>
    <w:qFormat/>
    <w:rsid w:val="009C0FCD"/>
    <w:pPr>
      <w:widowControl/>
      <w:tabs>
        <w:tab w:val="left" w:pos="1260"/>
      </w:tabs>
      <w:spacing w:before="200" w:after="200" w:line="276" w:lineRule="auto"/>
      <w:ind w:left="420" w:firstLineChars="200" w:hanging="420"/>
      <w:jc w:val="center"/>
    </w:pPr>
    <w:rPr>
      <w:rFonts w:ascii="Arial" w:eastAsia="黑体" w:hAnsi="Arial"/>
      <w:kern w:val="0"/>
      <w:sz w:val="18"/>
      <w:szCs w:val="21"/>
      <w:lang w:eastAsia="en-US" w:bidi="en-US"/>
    </w:rPr>
  </w:style>
  <w:style w:type="character" w:customStyle="1" w:styleId="Charfffffff0">
    <w:name w:val="附图图题 Char"/>
    <w:link w:val="afffffffffffffffffffffffffffffff"/>
    <w:qFormat/>
    <w:locked/>
    <w:rsid w:val="009C0FCD"/>
    <w:rPr>
      <w:rFonts w:ascii="Arial" w:eastAsia="黑体" w:hAnsi="Arial" w:cs="Times New Roman"/>
      <w:kern w:val="0"/>
      <w:sz w:val="18"/>
      <w:szCs w:val="21"/>
      <w:lang w:eastAsia="en-US" w:bidi="en-US"/>
    </w:rPr>
  </w:style>
  <w:style w:type="paragraph" w:customStyle="1" w:styleId="afffffffffffffffffffffffffffffff0">
    <w:name w:val="黑正文"/>
    <w:basedOn w:val="affffb"/>
    <w:uiPriority w:val="99"/>
    <w:qFormat/>
    <w:rsid w:val="009C0FCD"/>
    <w:pPr>
      <w:widowControl/>
      <w:tabs>
        <w:tab w:val="left" w:pos="720"/>
        <w:tab w:val="left" w:pos="840"/>
      </w:tabs>
      <w:spacing w:before="200" w:after="200" w:line="276" w:lineRule="auto"/>
      <w:ind w:left="720" w:firstLineChars="200" w:firstLine="180"/>
      <w:jc w:val="left"/>
    </w:pPr>
    <w:rPr>
      <w:rFonts w:ascii="方正楷体_GB2312" w:eastAsia="方正楷体_GB2312"/>
      <w:b/>
      <w:kern w:val="0"/>
      <w:sz w:val="28"/>
      <w:szCs w:val="20"/>
      <w:lang w:eastAsia="en-US" w:bidi="en-US"/>
    </w:rPr>
  </w:style>
  <w:style w:type="paragraph" w:customStyle="1" w:styleId="afffffffffffffffffffffffffffffff1">
    <w:name w:val="标准"/>
    <w:basedOn w:val="affffb"/>
    <w:qFormat/>
    <w:rsid w:val="009C0FCD"/>
    <w:pPr>
      <w:widowControl/>
      <w:overflowPunct w:val="0"/>
      <w:autoSpaceDE w:val="0"/>
      <w:autoSpaceDN w:val="0"/>
      <w:adjustRightInd w:val="0"/>
      <w:spacing w:before="200" w:after="200" w:line="240" w:lineRule="atLeast"/>
      <w:ind w:firstLineChars="200" w:firstLine="200"/>
      <w:jc w:val="left"/>
    </w:pPr>
    <w:rPr>
      <w:rFonts w:eastAsia="方正楷体_GB2312"/>
      <w:kern w:val="0"/>
      <w:sz w:val="20"/>
      <w:szCs w:val="20"/>
      <w:lang w:eastAsia="en-US" w:bidi="en-US"/>
    </w:rPr>
  </w:style>
  <w:style w:type="paragraph" w:customStyle="1" w:styleId="3fff3">
    <w:name w:val="标文3"/>
    <w:basedOn w:val="affffb"/>
    <w:uiPriority w:val="99"/>
    <w:qFormat/>
    <w:rsid w:val="009C0FCD"/>
    <w:pPr>
      <w:widowControl/>
      <w:spacing w:before="200" w:after="200" w:line="300" w:lineRule="auto"/>
      <w:ind w:left="567" w:firstLineChars="200" w:firstLine="539"/>
      <w:jc w:val="left"/>
    </w:pPr>
    <w:rPr>
      <w:rFonts w:ascii="宋体"/>
      <w:kern w:val="0"/>
      <w:sz w:val="28"/>
      <w:szCs w:val="20"/>
      <w:lang w:eastAsia="en-US" w:bidi="en-US"/>
    </w:rPr>
  </w:style>
  <w:style w:type="paragraph" w:customStyle="1" w:styleId="4ff1">
    <w:name w:val="标文4"/>
    <w:basedOn w:val="affffb"/>
    <w:uiPriority w:val="99"/>
    <w:qFormat/>
    <w:rsid w:val="009C0FCD"/>
    <w:pPr>
      <w:widowControl/>
      <w:spacing w:before="200" w:after="200" w:line="300" w:lineRule="auto"/>
      <w:ind w:left="953" w:firstLineChars="200" w:firstLine="516"/>
      <w:jc w:val="left"/>
    </w:pPr>
    <w:rPr>
      <w:rFonts w:ascii="宋体"/>
      <w:kern w:val="0"/>
      <w:sz w:val="20"/>
      <w:szCs w:val="20"/>
      <w:lang w:eastAsia="en-US" w:bidi="en-US"/>
    </w:rPr>
  </w:style>
  <w:style w:type="paragraph" w:customStyle="1" w:styleId="2fffff1">
    <w:name w:val="标文2"/>
    <w:basedOn w:val="affffb"/>
    <w:uiPriority w:val="99"/>
    <w:qFormat/>
    <w:rsid w:val="009C0FCD"/>
    <w:pPr>
      <w:widowControl/>
      <w:spacing w:before="200" w:after="200" w:line="300" w:lineRule="auto"/>
      <w:ind w:left="391" w:firstLineChars="200" w:firstLine="590"/>
      <w:jc w:val="left"/>
    </w:pPr>
    <w:rPr>
      <w:rFonts w:ascii="宋体"/>
      <w:kern w:val="0"/>
      <w:sz w:val="28"/>
      <w:szCs w:val="20"/>
      <w:lang w:eastAsia="en-US" w:bidi="en-US"/>
    </w:rPr>
  </w:style>
  <w:style w:type="paragraph" w:customStyle="1" w:styleId="2fffff2">
    <w:name w:val="封面标题2"/>
    <w:basedOn w:val="affffb"/>
    <w:qFormat/>
    <w:rsid w:val="009C0FCD"/>
    <w:pPr>
      <w:widowControl/>
      <w:tabs>
        <w:tab w:val="center" w:pos="4535"/>
      </w:tabs>
      <w:spacing w:before="200" w:after="200" w:line="300" w:lineRule="atLeast"/>
      <w:ind w:left="1" w:firstLineChars="674" w:firstLine="2157"/>
      <w:jc w:val="left"/>
    </w:pPr>
    <w:rPr>
      <w:rFonts w:ascii="隶书" w:eastAsia="隶书"/>
      <w:bCs/>
      <w:color w:val="000000"/>
      <w:kern w:val="0"/>
      <w:sz w:val="32"/>
      <w:szCs w:val="20"/>
      <w:lang w:eastAsia="en-US" w:bidi="en-US"/>
    </w:rPr>
  </w:style>
  <w:style w:type="paragraph" w:customStyle="1" w:styleId="afffffffffffffffffffffffffffffff2">
    <w:name w:val="标题一"/>
    <w:basedOn w:val="affffb"/>
    <w:uiPriority w:val="99"/>
    <w:qFormat/>
    <w:rsid w:val="009C0FCD"/>
    <w:pPr>
      <w:widowControl/>
      <w:spacing w:line="276" w:lineRule="auto"/>
      <w:ind w:firstLineChars="200" w:firstLine="200"/>
      <w:jc w:val="center"/>
    </w:pPr>
    <w:rPr>
      <w:rFonts w:ascii="黑体" w:eastAsia="黑体" w:hAnsi="宋体"/>
      <w:color w:val="FF0000"/>
      <w:sz w:val="48"/>
      <w:lang w:eastAsia="en-US" w:bidi="en-US"/>
    </w:rPr>
  </w:style>
  <w:style w:type="paragraph" w:customStyle="1" w:styleId="1c">
    <w:name w:val="附录标题1"/>
    <w:basedOn w:val="1f3"/>
    <w:qFormat/>
    <w:rsid w:val="009C0FCD"/>
    <w:pPr>
      <w:pageBreakBefore/>
      <w:widowControl/>
      <w:numPr>
        <w:numId w:val="84"/>
      </w:numPr>
      <w:tabs>
        <w:tab w:val="left" w:pos="0"/>
      </w:tabs>
      <w:autoSpaceDE/>
      <w:autoSpaceDN/>
      <w:adjustRightInd/>
      <w:snapToGrid w:val="0"/>
      <w:spacing w:before="400" w:after="280" w:line="360" w:lineRule="auto"/>
    </w:pPr>
    <w:rPr>
      <w:rFonts w:ascii="Arial" w:eastAsia="黑体" w:hAnsi="Arial"/>
      <w:b w:val="0"/>
      <w:kern w:val="0"/>
    </w:rPr>
  </w:style>
  <w:style w:type="paragraph" w:customStyle="1" w:styleId="27">
    <w:name w:val="附录标题2"/>
    <w:basedOn w:val="2a"/>
    <w:uiPriority w:val="99"/>
    <w:qFormat/>
    <w:rsid w:val="009C0FCD"/>
    <w:pPr>
      <w:widowControl/>
      <w:numPr>
        <w:ilvl w:val="1"/>
        <w:numId w:val="84"/>
      </w:numPr>
      <w:tabs>
        <w:tab w:val="left" w:pos="0"/>
      </w:tabs>
      <w:autoSpaceDE/>
      <w:autoSpaceDN/>
      <w:adjustRightInd/>
      <w:snapToGrid w:val="0"/>
      <w:spacing w:before="200" w:after="80" w:line="360" w:lineRule="auto"/>
      <w:jc w:val="left"/>
    </w:pPr>
    <w:rPr>
      <w:b w:val="0"/>
      <w:kern w:val="2"/>
      <w:sz w:val="28"/>
    </w:rPr>
  </w:style>
  <w:style w:type="paragraph" w:customStyle="1" w:styleId="37">
    <w:name w:val="附录标题3"/>
    <w:basedOn w:val="38"/>
    <w:uiPriority w:val="99"/>
    <w:qFormat/>
    <w:rsid w:val="009C0FCD"/>
    <w:pPr>
      <w:widowControl/>
      <w:numPr>
        <w:ilvl w:val="2"/>
        <w:numId w:val="84"/>
      </w:numPr>
      <w:tabs>
        <w:tab w:val="left" w:pos="425"/>
      </w:tabs>
      <w:autoSpaceDE/>
      <w:autoSpaceDN/>
      <w:adjustRightInd/>
      <w:snapToGrid w:val="0"/>
      <w:spacing w:before="200" w:after="80" w:line="360" w:lineRule="auto"/>
    </w:pPr>
    <w:rPr>
      <w:rFonts w:ascii="Arial" w:eastAsia="黑体" w:hAnsi="Arial"/>
      <w:b w:val="0"/>
      <w:kern w:val="2"/>
      <w:sz w:val="21"/>
      <w:u w:val="none"/>
    </w:rPr>
  </w:style>
  <w:style w:type="paragraph" w:customStyle="1" w:styleId="afff3">
    <w:name w:val="附录表题"/>
    <w:basedOn w:val="affffffffffffffffffffffffff"/>
    <w:uiPriority w:val="99"/>
    <w:qFormat/>
    <w:rsid w:val="009C0FCD"/>
    <w:pPr>
      <w:numPr>
        <w:ilvl w:val="5"/>
        <w:numId w:val="84"/>
      </w:numPr>
      <w:adjustRightInd w:val="0"/>
      <w:snapToGrid w:val="0"/>
      <w:spacing w:before="80" w:after="0" w:line="360" w:lineRule="auto"/>
    </w:pPr>
    <w:rPr>
      <w:sz w:val="16"/>
      <w:szCs w:val="20"/>
    </w:rPr>
  </w:style>
  <w:style w:type="paragraph" w:customStyle="1" w:styleId="afff4">
    <w:name w:val="附录图题"/>
    <w:basedOn w:val="affffffffffffffffffffffff"/>
    <w:uiPriority w:val="99"/>
    <w:qFormat/>
    <w:rsid w:val="009C0FCD"/>
    <w:pPr>
      <w:numPr>
        <w:ilvl w:val="6"/>
        <w:numId w:val="84"/>
      </w:numPr>
      <w:tabs>
        <w:tab w:val="clear" w:pos="0"/>
      </w:tabs>
      <w:autoSpaceDN/>
      <w:adjustRightInd w:val="0"/>
      <w:snapToGrid w:val="0"/>
      <w:spacing w:before="40" w:after="80"/>
    </w:pPr>
    <w:rPr>
      <w:rFonts w:ascii="Arial" w:hAnsi="Arial"/>
      <w:kern w:val="2"/>
      <w:sz w:val="16"/>
      <w:szCs w:val="20"/>
    </w:rPr>
  </w:style>
  <w:style w:type="paragraph" w:customStyle="1" w:styleId="CharCharb">
    <w:name w:val="符号与编号 Char Char"/>
    <w:basedOn w:val="affffb"/>
    <w:uiPriority w:val="99"/>
    <w:qFormat/>
    <w:rsid w:val="009C0FCD"/>
    <w:pPr>
      <w:widowControl/>
      <w:tabs>
        <w:tab w:val="left" w:pos="840"/>
      </w:tabs>
      <w:spacing w:line="400" w:lineRule="atLeast"/>
      <w:ind w:left="839" w:firstLineChars="200" w:hanging="419"/>
      <w:jc w:val="left"/>
    </w:pPr>
    <w:rPr>
      <w:rFonts w:ascii="Times New Roman" w:hAnsi="Times New Roman"/>
      <w:sz w:val="24"/>
    </w:rPr>
  </w:style>
  <w:style w:type="paragraph" w:customStyle="1" w:styleId="afffffffffffffffffffffffffffffff3">
    <w:name w:val="符号与编号"/>
    <w:basedOn w:val="affffb"/>
    <w:uiPriority w:val="99"/>
    <w:qFormat/>
    <w:rsid w:val="009C0FCD"/>
    <w:pPr>
      <w:widowControl/>
      <w:tabs>
        <w:tab w:val="left" w:pos="900"/>
      </w:tabs>
      <w:spacing w:line="400" w:lineRule="atLeast"/>
      <w:ind w:left="900" w:firstLineChars="200" w:hanging="420"/>
      <w:jc w:val="left"/>
    </w:pPr>
    <w:rPr>
      <w:rFonts w:ascii="Times New Roman" w:hAnsi="Times New Roman"/>
      <w:sz w:val="24"/>
    </w:rPr>
  </w:style>
  <w:style w:type="paragraph" w:customStyle="1" w:styleId="Charfffffff1">
    <w:name w:val="符号与编号 Char"/>
    <w:basedOn w:val="affffb"/>
    <w:uiPriority w:val="99"/>
    <w:qFormat/>
    <w:rsid w:val="009C0FCD"/>
    <w:pPr>
      <w:widowControl/>
      <w:tabs>
        <w:tab w:val="left" w:pos="720"/>
      </w:tabs>
      <w:spacing w:line="400" w:lineRule="atLeast"/>
      <w:ind w:left="720" w:firstLineChars="200" w:firstLine="200"/>
      <w:jc w:val="left"/>
    </w:pPr>
    <w:rPr>
      <w:rFonts w:ascii="Times New Roman" w:hAnsi="Times New Roman"/>
      <w:sz w:val="24"/>
    </w:rPr>
  </w:style>
  <w:style w:type="character" w:customStyle="1" w:styleId="Charfffffff2">
    <w:name w:val="公文正文 Char"/>
    <w:link w:val="afffffffffffffffffffffffffffffff4"/>
    <w:qFormat/>
    <w:locked/>
    <w:rsid w:val="009C0FCD"/>
    <w:rPr>
      <w:rFonts w:ascii="仿宋_GB2312" w:eastAsia="仿宋_GB2312" w:hAnsi="宋体"/>
      <w:kern w:val="28"/>
      <w:sz w:val="28"/>
      <w:szCs w:val="24"/>
      <w:lang w:val="zh-CN"/>
    </w:rPr>
  </w:style>
  <w:style w:type="paragraph" w:customStyle="1" w:styleId="afffffffffffffffffffffffffffffff4">
    <w:name w:val="公文正文"/>
    <w:basedOn w:val="afffffe"/>
    <w:link w:val="Charfffffff2"/>
    <w:qFormat/>
    <w:rsid w:val="009C0FCD"/>
    <w:pPr>
      <w:widowControl/>
      <w:ind w:firstLineChars="200" w:firstLine="200"/>
      <w:jc w:val="left"/>
    </w:pPr>
    <w:rPr>
      <w:rFonts w:ascii="仿宋_GB2312" w:eastAsia="仿宋_GB2312" w:hAnsi="宋体" w:cstheme="minorBidi"/>
      <w:kern w:val="28"/>
      <w:sz w:val="28"/>
      <w:lang w:val="zh-CN"/>
    </w:rPr>
  </w:style>
  <w:style w:type="paragraph" w:customStyle="1" w:styleId="afffffffffffffffffffffffffffffff5">
    <w:name w:val="段落"/>
    <w:qFormat/>
    <w:rsid w:val="009C0FCD"/>
    <w:pPr>
      <w:adjustRightInd w:val="0"/>
      <w:snapToGrid w:val="0"/>
      <w:spacing w:before="120" w:after="120" w:line="360" w:lineRule="auto"/>
      <w:ind w:firstLineChars="200" w:firstLine="480"/>
      <w:jc w:val="both"/>
    </w:pPr>
    <w:rPr>
      <w:rFonts w:ascii="Times New Roman" w:eastAsia="仿宋_GB2312" w:hAnsi="Times New Roman" w:cs="Times New Roman"/>
      <w:sz w:val="24"/>
      <w:szCs w:val="24"/>
    </w:rPr>
  </w:style>
  <w:style w:type="paragraph" w:customStyle="1" w:styleId="2fffff3">
    <w:name w:val="公文标题 2"/>
    <w:basedOn w:val="affffb"/>
    <w:next w:val="afffffffffffffffffffffffffffffff4"/>
    <w:uiPriority w:val="99"/>
    <w:qFormat/>
    <w:rsid w:val="009C0FCD"/>
    <w:pPr>
      <w:widowControl/>
      <w:spacing w:line="360" w:lineRule="auto"/>
      <w:ind w:firstLineChars="200" w:firstLine="200"/>
      <w:jc w:val="left"/>
      <w:outlineLvl w:val="1"/>
    </w:pPr>
    <w:rPr>
      <w:rFonts w:ascii="仿宋_GB2312" w:eastAsia="仿宋_GB2312" w:hAnsi="宋体"/>
      <w:kern w:val="28"/>
      <w:sz w:val="28"/>
    </w:rPr>
  </w:style>
  <w:style w:type="paragraph" w:customStyle="1" w:styleId="afffffffffffffffffffffffffffffff6">
    <w:name w:val="公司和文件名称"/>
    <w:basedOn w:val="affffb"/>
    <w:uiPriority w:val="99"/>
    <w:semiHidden/>
    <w:qFormat/>
    <w:rsid w:val="009C0FCD"/>
    <w:pPr>
      <w:widowControl/>
      <w:spacing w:line="360" w:lineRule="auto"/>
      <w:ind w:firstLineChars="200" w:firstLine="420"/>
      <w:jc w:val="center"/>
    </w:pPr>
    <w:rPr>
      <w:rFonts w:ascii="Times New Roman" w:eastAsia="黑体" w:hAnsi="Times New Roman"/>
      <w:b/>
      <w:sz w:val="44"/>
    </w:rPr>
  </w:style>
  <w:style w:type="paragraph" w:customStyle="1" w:styleId="af8">
    <w:name w:val="分类说明"/>
    <w:basedOn w:val="affffb"/>
    <w:uiPriority w:val="99"/>
    <w:semiHidden/>
    <w:qFormat/>
    <w:rsid w:val="009C0FCD"/>
    <w:pPr>
      <w:widowControl/>
      <w:numPr>
        <w:ilvl w:val="2"/>
        <w:numId w:val="85"/>
      </w:numPr>
      <w:spacing w:line="360" w:lineRule="auto"/>
      <w:ind w:left="0" w:firstLineChars="200" w:firstLine="0"/>
      <w:jc w:val="left"/>
    </w:pPr>
    <w:rPr>
      <w:rFonts w:ascii="Times New Roman" w:hAnsi="Times New Roman"/>
      <w:sz w:val="24"/>
    </w:rPr>
  </w:style>
  <w:style w:type="character" w:customStyle="1" w:styleId="CharCharCharChar3">
    <w:name w:val="广野方案正文 Char Char Char Char"/>
    <w:link w:val="CharCharChar7"/>
    <w:qFormat/>
    <w:locked/>
    <w:rsid w:val="009C0FCD"/>
    <w:rPr>
      <w:rFonts w:ascii="Arial" w:hAnsi="Arial" w:cs="Arial"/>
      <w:sz w:val="24"/>
      <w:szCs w:val="24"/>
      <w:lang w:val="zh-CN"/>
    </w:rPr>
  </w:style>
  <w:style w:type="paragraph" w:customStyle="1" w:styleId="CharCharChar7">
    <w:name w:val="广野方案正文 Char Char Char"/>
    <w:basedOn w:val="affffb"/>
    <w:link w:val="CharCharCharChar3"/>
    <w:qFormat/>
    <w:rsid w:val="009C0FCD"/>
    <w:pPr>
      <w:widowControl/>
      <w:spacing w:line="360" w:lineRule="auto"/>
      <w:ind w:firstLineChars="200" w:firstLine="200"/>
      <w:jc w:val="left"/>
    </w:pPr>
    <w:rPr>
      <w:rFonts w:ascii="Arial" w:eastAsiaTheme="minorEastAsia" w:hAnsi="Arial" w:cs="Arial"/>
      <w:sz w:val="24"/>
      <w:lang w:val="zh-CN"/>
    </w:rPr>
  </w:style>
  <w:style w:type="paragraph" w:customStyle="1" w:styleId="3-1">
    <w:name w:val="封面3-1"/>
    <w:basedOn w:val="affffb"/>
    <w:uiPriority w:val="99"/>
    <w:qFormat/>
    <w:rsid w:val="009C0FCD"/>
    <w:pPr>
      <w:widowControl/>
      <w:spacing w:line="360" w:lineRule="auto"/>
      <w:ind w:firstLineChars="200" w:firstLine="200"/>
      <w:jc w:val="left"/>
    </w:pPr>
    <w:rPr>
      <w:rFonts w:ascii="Times New Roman" w:hAnsi="Times New Roman"/>
      <w:sz w:val="24"/>
    </w:rPr>
  </w:style>
  <w:style w:type="paragraph" w:customStyle="1" w:styleId="afffffffffffffffffffffffffffffff7">
    <w:name w:val="扉页(人员)"/>
    <w:basedOn w:val="affffb"/>
    <w:uiPriority w:val="99"/>
    <w:qFormat/>
    <w:rsid w:val="009C0FCD"/>
    <w:pPr>
      <w:widowControl/>
      <w:snapToGrid w:val="0"/>
      <w:spacing w:line="520" w:lineRule="exact"/>
      <w:ind w:leftChars="100" w:left="100" w:firstLineChars="200" w:firstLine="200"/>
      <w:jc w:val="left"/>
    </w:pPr>
    <w:rPr>
      <w:rFonts w:ascii="Times New Roman" w:eastAsia="黑体" w:hAnsi="Times New Roman"/>
      <w:b/>
      <w:sz w:val="32"/>
      <w:szCs w:val="20"/>
    </w:rPr>
  </w:style>
  <w:style w:type="character" w:customStyle="1" w:styleId="Charfffffff3">
    <w:name w:val="段落风格 Char"/>
    <w:link w:val="afffffffffffffffffffffffffffffff8"/>
    <w:qFormat/>
    <w:locked/>
    <w:rsid w:val="009C0FCD"/>
    <w:rPr>
      <w:sz w:val="24"/>
      <w:szCs w:val="24"/>
      <w:lang w:val="zh-CN"/>
    </w:rPr>
  </w:style>
  <w:style w:type="paragraph" w:customStyle="1" w:styleId="afffffffffffffffffffffffffffffff8">
    <w:name w:val="段落风格"/>
    <w:basedOn w:val="affffb"/>
    <w:link w:val="Charfffffff3"/>
    <w:autoRedefine/>
    <w:qFormat/>
    <w:rsid w:val="009C0FCD"/>
    <w:pPr>
      <w:widowControl/>
      <w:spacing w:beforeLines="88" w:line="300" w:lineRule="auto"/>
      <w:ind w:firstLineChars="200" w:firstLine="200"/>
      <w:jc w:val="left"/>
    </w:pPr>
    <w:rPr>
      <w:rFonts w:asciiTheme="minorHAnsi" w:eastAsiaTheme="minorEastAsia" w:hAnsiTheme="minorHAnsi" w:cstheme="minorBidi"/>
      <w:sz w:val="24"/>
      <w:lang w:val="zh-CN"/>
    </w:rPr>
  </w:style>
  <w:style w:type="paragraph" w:customStyle="1" w:styleId="afffffffffffffffffffffffffffffff9">
    <w:name w:val="方案内图片居中"/>
    <w:basedOn w:val="affffb"/>
    <w:uiPriority w:val="99"/>
    <w:qFormat/>
    <w:rsid w:val="009C0FCD"/>
    <w:pPr>
      <w:widowControl/>
      <w:spacing w:line="360" w:lineRule="auto"/>
      <w:ind w:firstLineChars="200" w:firstLine="200"/>
      <w:jc w:val="center"/>
    </w:pPr>
    <w:rPr>
      <w:rFonts w:ascii="Arial" w:hAnsi="Arial" w:cs="宋体"/>
      <w:sz w:val="24"/>
      <w:szCs w:val="20"/>
    </w:rPr>
  </w:style>
  <w:style w:type="paragraph" w:customStyle="1" w:styleId="afffffffffffffffffffffffffffffffa">
    <w:name w:val="广野方案正文"/>
    <w:basedOn w:val="affffb"/>
    <w:uiPriority w:val="99"/>
    <w:qFormat/>
    <w:rsid w:val="009C0FCD"/>
    <w:pPr>
      <w:widowControl/>
      <w:spacing w:line="360" w:lineRule="auto"/>
      <w:ind w:firstLineChars="200" w:firstLine="200"/>
      <w:jc w:val="left"/>
    </w:pPr>
    <w:rPr>
      <w:rFonts w:ascii="Arial" w:hAnsi="Arial"/>
      <w:sz w:val="24"/>
    </w:rPr>
  </w:style>
  <w:style w:type="paragraph" w:customStyle="1" w:styleId="afffc">
    <w:name w:val="标题三"/>
    <w:basedOn w:val="38"/>
    <w:uiPriority w:val="99"/>
    <w:qFormat/>
    <w:rsid w:val="009C0FCD"/>
    <w:pPr>
      <w:widowControl/>
      <w:numPr>
        <w:ilvl w:val="2"/>
        <w:numId w:val="86"/>
      </w:numPr>
      <w:tabs>
        <w:tab w:val="left" w:pos="425"/>
        <w:tab w:val="left" w:pos="840"/>
      </w:tabs>
      <w:autoSpaceDE/>
      <w:autoSpaceDN/>
      <w:adjustRightInd/>
      <w:spacing w:before="0" w:line="360" w:lineRule="auto"/>
    </w:pPr>
    <w:rPr>
      <w:rFonts w:ascii="Century" w:eastAsia="黑体" w:hAnsi="Century"/>
      <w:b w:val="0"/>
      <w:kern w:val="2"/>
      <w:sz w:val="30"/>
      <w:szCs w:val="30"/>
      <w:u w:val="none"/>
    </w:rPr>
  </w:style>
  <w:style w:type="character" w:customStyle="1" w:styleId="CharChar13">
    <w:name w:val="广野方案正文 Char Char1"/>
    <w:link w:val="Charfffffff4"/>
    <w:qFormat/>
    <w:locked/>
    <w:rsid w:val="009C0FCD"/>
    <w:rPr>
      <w:rFonts w:ascii="Arial" w:hAnsi="Arial" w:cs="Arial"/>
      <w:sz w:val="24"/>
      <w:szCs w:val="24"/>
      <w:lang w:val="zh-CN"/>
    </w:rPr>
  </w:style>
  <w:style w:type="paragraph" w:customStyle="1" w:styleId="Charfffffff4">
    <w:name w:val="广野方案正文 Char"/>
    <w:basedOn w:val="affffb"/>
    <w:link w:val="CharChar13"/>
    <w:qFormat/>
    <w:rsid w:val="009C0FCD"/>
    <w:pPr>
      <w:widowControl/>
      <w:spacing w:line="360" w:lineRule="auto"/>
      <w:ind w:firstLineChars="200" w:firstLine="200"/>
      <w:jc w:val="left"/>
    </w:pPr>
    <w:rPr>
      <w:rFonts w:ascii="Arial" w:eastAsiaTheme="minorEastAsia" w:hAnsi="Arial" w:cs="Arial"/>
      <w:sz w:val="24"/>
      <w:lang w:val="zh-CN"/>
    </w:rPr>
  </w:style>
  <w:style w:type="paragraph" w:customStyle="1" w:styleId="afffffffffffffffffffffffffffffffb">
    <w:name w:val="关键词"/>
    <w:basedOn w:val="affffb"/>
    <w:next w:val="affffb"/>
    <w:uiPriority w:val="99"/>
    <w:qFormat/>
    <w:rsid w:val="009C0FCD"/>
    <w:pPr>
      <w:widowControl/>
      <w:spacing w:line="360" w:lineRule="auto"/>
      <w:ind w:firstLineChars="200" w:firstLine="200"/>
      <w:jc w:val="left"/>
    </w:pPr>
    <w:rPr>
      <w:rFonts w:ascii="Times New Roman" w:eastAsia="黑体" w:hAnsi="Times New Roman"/>
      <w:sz w:val="20"/>
      <w:szCs w:val="20"/>
    </w:rPr>
  </w:style>
  <w:style w:type="paragraph" w:customStyle="1" w:styleId="afffffffffffffffffffffffffffffffc">
    <w:name w:val="标题无"/>
    <w:basedOn w:val="affffb"/>
    <w:uiPriority w:val="99"/>
    <w:qFormat/>
    <w:rsid w:val="009C0FCD"/>
    <w:pPr>
      <w:widowControl/>
      <w:spacing w:line="360" w:lineRule="auto"/>
      <w:ind w:firstLineChars="200" w:firstLine="200"/>
      <w:jc w:val="left"/>
    </w:pPr>
    <w:rPr>
      <w:rFonts w:ascii="Times New Roman" w:hAnsi="Times New Roman"/>
      <w:sz w:val="24"/>
      <w:szCs w:val="20"/>
    </w:rPr>
  </w:style>
  <w:style w:type="paragraph" w:customStyle="1" w:styleId="2fffff4">
    <w:name w:val="附录2"/>
    <w:basedOn w:val="affffb"/>
    <w:next w:val="affffb"/>
    <w:uiPriority w:val="99"/>
    <w:qFormat/>
    <w:rsid w:val="009C0FCD"/>
    <w:pPr>
      <w:widowControl/>
      <w:tabs>
        <w:tab w:val="left" w:pos="420"/>
        <w:tab w:val="left" w:pos="624"/>
      </w:tabs>
      <w:spacing w:line="360" w:lineRule="auto"/>
      <w:ind w:left="420" w:firstLineChars="200" w:hanging="420"/>
      <w:jc w:val="left"/>
      <w:outlineLvl w:val="1"/>
    </w:pPr>
    <w:rPr>
      <w:rFonts w:ascii="黑体" w:eastAsia="黑体" w:hAnsi="黑体"/>
      <w:b/>
      <w:sz w:val="32"/>
      <w:szCs w:val="20"/>
    </w:rPr>
  </w:style>
  <w:style w:type="paragraph" w:customStyle="1" w:styleId="1fffffff0">
    <w:name w:val="附录1"/>
    <w:basedOn w:val="affffb"/>
    <w:next w:val="affffb"/>
    <w:uiPriority w:val="99"/>
    <w:qFormat/>
    <w:rsid w:val="009C0FCD"/>
    <w:pPr>
      <w:widowControl/>
      <w:tabs>
        <w:tab w:val="left" w:pos="1304"/>
      </w:tabs>
      <w:spacing w:line="360" w:lineRule="auto"/>
      <w:ind w:left="425" w:firstLineChars="200" w:hanging="425"/>
      <w:jc w:val="left"/>
      <w:outlineLvl w:val="0"/>
    </w:pPr>
    <w:rPr>
      <w:rFonts w:ascii="黑体" w:eastAsia="黑体" w:hAnsi="黑体"/>
      <w:b/>
      <w:sz w:val="44"/>
      <w:szCs w:val="20"/>
    </w:rPr>
  </w:style>
  <w:style w:type="paragraph" w:customStyle="1" w:styleId="afffffffffffffffffffffffffffffffd">
    <w:name w:val="二级列表"/>
    <w:basedOn w:val="affffffffffffffffffffff3"/>
    <w:next w:val="affffffffffffffffffffff3"/>
    <w:link w:val="CharCharc"/>
    <w:qFormat/>
    <w:rsid w:val="009C0FCD"/>
    <w:pPr>
      <w:tabs>
        <w:tab w:val="left" w:pos="2120"/>
      </w:tabs>
      <w:spacing w:line="360" w:lineRule="auto"/>
      <w:ind w:leftChars="0" w:left="0" w:firstLineChars="0" w:firstLine="0"/>
    </w:pPr>
    <w:rPr>
      <w:b/>
      <w:szCs w:val="20"/>
    </w:rPr>
  </w:style>
  <w:style w:type="character" w:customStyle="1" w:styleId="CharCharc">
    <w:name w:val="二级列表 Char Char"/>
    <w:link w:val="afffffffffffffffffffffffffffffffd"/>
    <w:qFormat/>
    <w:rsid w:val="009C0FCD"/>
    <w:rPr>
      <w:rFonts w:ascii="Times New Roman" w:eastAsia="宋体" w:hAnsi="Times New Roman" w:cs="Times New Roman"/>
      <w:b/>
      <w:spacing w:val="2"/>
      <w:sz w:val="24"/>
      <w:szCs w:val="20"/>
    </w:rPr>
  </w:style>
  <w:style w:type="paragraph" w:customStyle="1" w:styleId="3fff4">
    <w:name w:val="附录3"/>
    <w:basedOn w:val="affffb"/>
    <w:next w:val="affffb"/>
    <w:uiPriority w:val="99"/>
    <w:qFormat/>
    <w:rsid w:val="009C0FCD"/>
    <w:pPr>
      <w:widowControl/>
      <w:tabs>
        <w:tab w:val="left" w:pos="851"/>
      </w:tabs>
      <w:spacing w:line="360" w:lineRule="auto"/>
      <w:ind w:left="425" w:firstLineChars="200" w:hanging="425"/>
      <w:jc w:val="left"/>
      <w:outlineLvl w:val="2"/>
    </w:pPr>
    <w:rPr>
      <w:rFonts w:ascii="Times New Roman" w:eastAsia="黑体" w:hAnsi="Times New Roman"/>
      <w:b/>
      <w:sz w:val="32"/>
      <w:szCs w:val="20"/>
    </w:rPr>
  </w:style>
  <w:style w:type="paragraph" w:customStyle="1" w:styleId="42">
    <w:name w:val="附录4"/>
    <w:basedOn w:val="affffb"/>
    <w:next w:val="affffb"/>
    <w:uiPriority w:val="99"/>
    <w:qFormat/>
    <w:rsid w:val="009C0FCD"/>
    <w:pPr>
      <w:widowControl/>
      <w:numPr>
        <w:ilvl w:val="2"/>
        <w:numId w:val="87"/>
      </w:numPr>
      <w:tabs>
        <w:tab w:val="left" w:pos="1134"/>
      </w:tabs>
      <w:spacing w:line="300" w:lineRule="auto"/>
      <w:ind w:left="1361" w:firstLineChars="200" w:hanging="1361"/>
      <w:jc w:val="left"/>
      <w:outlineLvl w:val="3"/>
    </w:pPr>
    <w:rPr>
      <w:rFonts w:ascii="Arial" w:eastAsia="黑体" w:hAnsi="Arial"/>
      <w:kern w:val="0"/>
      <w:sz w:val="28"/>
      <w:szCs w:val="20"/>
    </w:rPr>
  </w:style>
  <w:style w:type="paragraph" w:customStyle="1" w:styleId="afffffffffffffffffffffffffffffffe">
    <w:name w:val="标题目"/>
    <w:basedOn w:val="affffb"/>
    <w:uiPriority w:val="99"/>
    <w:qFormat/>
    <w:rsid w:val="009C0FCD"/>
    <w:pPr>
      <w:widowControl/>
      <w:spacing w:line="300" w:lineRule="auto"/>
      <w:ind w:firstLineChars="200" w:firstLine="200"/>
      <w:jc w:val="center"/>
    </w:pPr>
    <w:rPr>
      <w:rFonts w:ascii="Times New Roman" w:eastAsia="黑体" w:hAnsi="Times New Roman"/>
      <w:szCs w:val="20"/>
    </w:rPr>
  </w:style>
  <w:style w:type="paragraph" w:customStyle="1" w:styleId="affffffffffffffffffffffffffffffff">
    <w:name w:val="固定"/>
    <w:basedOn w:val="affffb"/>
    <w:uiPriority w:val="99"/>
    <w:qFormat/>
    <w:rsid w:val="009C0FCD"/>
    <w:pPr>
      <w:widowControl/>
      <w:spacing w:line="360" w:lineRule="auto"/>
      <w:ind w:firstLineChars="200" w:firstLine="480"/>
      <w:jc w:val="left"/>
    </w:pPr>
    <w:rPr>
      <w:rFonts w:ascii="Arial" w:hAnsi="Arial" w:cs="宋体"/>
      <w:sz w:val="24"/>
      <w:szCs w:val="20"/>
    </w:rPr>
  </w:style>
  <w:style w:type="paragraph" w:customStyle="1" w:styleId="affffffffffffffffffffffffffffffff0">
    <w:name w:val="方案文档"/>
    <w:basedOn w:val="affffb"/>
    <w:link w:val="Charfffffff5"/>
    <w:qFormat/>
    <w:rsid w:val="009C0FCD"/>
    <w:pPr>
      <w:widowControl/>
      <w:spacing w:before="120" w:after="120" w:line="360" w:lineRule="auto"/>
      <w:ind w:firstLineChars="200" w:firstLine="567"/>
      <w:jc w:val="left"/>
    </w:pPr>
    <w:rPr>
      <w:rFonts w:ascii="仿宋_GB2312" w:eastAsia="仿宋_GB2312" w:hAnsi="Arial"/>
      <w:sz w:val="28"/>
    </w:rPr>
  </w:style>
  <w:style w:type="character" w:customStyle="1" w:styleId="Charfffffff5">
    <w:name w:val="方案文档 Char"/>
    <w:link w:val="affffffffffffffffffffffffffffffff0"/>
    <w:qFormat/>
    <w:rsid w:val="009C0FCD"/>
    <w:rPr>
      <w:rFonts w:ascii="仿宋_GB2312" w:eastAsia="仿宋_GB2312" w:hAnsi="Arial" w:cs="Times New Roman"/>
      <w:sz w:val="28"/>
      <w:szCs w:val="24"/>
    </w:rPr>
  </w:style>
  <w:style w:type="paragraph" w:customStyle="1" w:styleId="affffffffffffffffffffffffffffffff1">
    <w:name w:val="反馈表"/>
    <w:basedOn w:val="affffb"/>
    <w:uiPriority w:val="99"/>
    <w:qFormat/>
    <w:rsid w:val="009C0FCD"/>
    <w:pPr>
      <w:widowControl/>
      <w:snapToGrid w:val="0"/>
      <w:spacing w:line="360" w:lineRule="auto"/>
      <w:ind w:firstLineChars="200" w:firstLine="200"/>
      <w:jc w:val="left"/>
    </w:pPr>
    <w:rPr>
      <w:rFonts w:ascii="黑体" w:eastAsia="黑体" w:hAnsi="Times New Roman"/>
      <w:szCs w:val="20"/>
    </w:rPr>
  </w:style>
  <w:style w:type="paragraph" w:customStyle="1" w:styleId="affffffffffffffffffffffffffffffff2">
    <w:name w:val="分发表内容"/>
    <w:basedOn w:val="affffb"/>
    <w:uiPriority w:val="99"/>
    <w:qFormat/>
    <w:rsid w:val="009C0FCD"/>
    <w:pPr>
      <w:widowControl/>
      <w:spacing w:before="120" w:after="120" w:line="360" w:lineRule="auto"/>
      <w:ind w:firstLineChars="200" w:firstLine="200"/>
      <w:jc w:val="center"/>
    </w:pPr>
    <w:rPr>
      <w:rFonts w:ascii="方正公文仿宋" w:eastAsia="方正公文仿宋" w:hAnsi="Times New Roman"/>
      <w:szCs w:val="20"/>
    </w:rPr>
  </w:style>
  <w:style w:type="paragraph" w:customStyle="1" w:styleId="affffffffffffffffffffffffffffffff3">
    <w:name w:val="标题样式"/>
    <w:basedOn w:val="affffb"/>
    <w:uiPriority w:val="99"/>
    <w:qFormat/>
    <w:rsid w:val="009C0FCD"/>
    <w:pPr>
      <w:widowControl/>
      <w:tabs>
        <w:tab w:val="left" w:pos="420"/>
      </w:tabs>
      <w:spacing w:line="360" w:lineRule="auto"/>
      <w:ind w:firstLineChars="200" w:firstLine="200"/>
      <w:jc w:val="left"/>
    </w:pPr>
    <w:rPr>
      <w:rFonts w:ascii="宋体" w:hAnsi="宋体"/>
    </w:rPr>
  </w:style>
  <w:style w:type="paragraph" w:customStyle="1" w:styleId="affffffffffffffffffffffffffffffff4">
    <w:name w:val="分体"/>
    <w:basedOn w:val="affffb"/>
    <w:uiPriority w:val="99"/>
    <w:qFormat/>
    <w:rsid w:val="009C0FCD"/>
    <w:pPr>
      <w:widowControl/>
      <w:snapToGrid w:val="0"/>
      <w:spacing w:before="80" w:after="80" w:line="300" w:lineRule="auto"/>
      <w:ind w:firstLineChars="200" w:firstLine="200"/>
      <w:jc w:val="left"/>
    </w:pPr>
    <w:rPr>
      <w:rFonts w:ascii="Arial" w:hAnsi="Arial"/>
      <w:kern w:val="0"/>
      <w:szCs w:val="20"/>
    </w:rPr>
  </w:style>
  <w:style w:type="paragraph" w:customStyle="1" w:styleId="affffffffffffffffffffffffffffffff5">
    <w:name w:val="标题符号"/>
    <w:basedOn w:val="affffb"/>
    <w:uiPriority w:val="99"/>
    <w:qFormat/>
    <w:rsid w:val="009C0FCD"/>
    <w:pPr>
      <w:widowControl/>
      <w:spacing w:line="360" w:lineRule="auto"/>
      <w:ind w:left="432" w:firstLineChars="200" w:hanging="432"/>
      <w:jc w:val="left"/>
    </w:pPr>
    <w:rPr>
      <w:rFonts w:ascii="宋体" w:hAnsi="Times New Roman"/>
      <w:sz w:val="24"/>
    </w:rPr>
  </w:style>
  <w:style w:type="character" w:customStyle="1" w:styleId="20505Char">
    <w:name w:val="样式 正文缩进 + 首行缩进:  2 字符 段前: 0.5 行 段后: 0.5 行 Char"/>
    <w:link w:val="20505"/>
    <w:qFormat/>
    <w:locked/>
    <w:rsid w:val="009C0FCD"/>
    <w:rPr>
      <w:rFonts w:ascii="Times New Roman" w:hAnsi="Times New Roman"/>
      <w:szCs w:val="24"/>
    </w:rPr>
  </w:style>
  <w:style w:type="paragraph" w:customStyle="1" w:styleId="20505">
    <w:name w:val="样式 正文缩进 + 首行缩进:  2 字符 段前: 0.5 行 段后: 0.5 行"/>
    <w:basedOn w:val="affffb"/>
    <w:link w:val="20505Char"/>
    <w:qFormat/>
    <w:rsid w:val="009C0FCD"/>
    <w:pPr>
      <w:widowControl/>
      <w:spacing w:line="360" w:lineRule="auto"/>
      <w:ind w:firstLineChars="200" w:firstLine="200"/>
      <w:jc w:val="left"/>
    </w:pPr>
    <w:rPr>
      <w:rFonts w:ascii="Times New Roman" w:eastAsiaTheme="minorEastAsia" w:hAnsi="Times New Roman" w:cstheme="minorBidi"/>
    </w:rPr>
  </w:style>
  <w:style w:type="paragraph" w:customStyle="1" w:styleId="Char">
    <w:name w:val="二级列表 Char"/>
    <w:basedOn w:val="affffb"/>
    <w:uiPriority w:val="99"/>
    <w:qFormat/>
    <w:rsid w:val="009C0FCD"/>
    <w:pPr>
      <w:widowControl/>
      <w:numPr>
        <w:numId w:val="88"/>
      </w:numPr>
      <w:spacing w:line="360" w:lineRule="auto"/>
      <w:ind w:left="284" w:firstLineChars="200" w:firstLine="200"/>
      <w:jc w:val="left"/>
    </w:pPr>
    <w:rPr>
      <w:rFonts w:ascii="Tahoma" w:hAnsi="Tahoma"/>
      <w:color w:val="000000"/>
      <w:kern w:val="0"/>
      <w:sz w:val="24"/>
      <w:szCs w:val="18"/>
    </w:rPr>
  </w:style>
  <w:style w:type="paragraph" w:customStyle="1" w:styleId="4120">
    <w:name w:val="样式 正文缩进正文（首行缩进两字）表正文正文非缩进特点标题4段1 + 首行缩进:  2 字符"/>
    <w:basedOn w:val="affffb"/>
    <w:qFormat/>
    <w:rsid w:val="009C0FCD"/>
    <w:pPr>
      <w:widowControl/>
      <w:adjustRightInd w:val="0"/>
      <w:snapToGrid w:val="0"/>
      <w:spacing w:line="360" w:lineRule="auto"/>
      <w:ind w:firstLineChars="200" w:firstLine="480"/>
      <w:jc w:val="left"/>
    </w:pPr>
    <w:rPr>
      <w:rFonts w:ascii="Times New Roman" w:hAnsi="Times New Roman"/>
      <w:sz w:val="24"/>
      <w:szCs w:val="20"/>
    </w:rPr>
  </w:style>
  <w:style w:type="paragraph" w:customStyle="1" w:styleId="affffffffffffffffffffffffffffffff6">
    <w:name w:val="文字列表"/>
    <w:basedOn w:val="affffb"/>
    <w:qFormat/>
    <w:rsid w:val="009C0FCD"/>
    <w:pPr>
      <w:widowControl/>
      <w:tabs>
        <w:tab w:val="left" w:pos="840"/>
        <w:tab w:val="left" w:pos="960"/>
        <w:tab w:val="left" w:pos="1320"/>
      </w:tabs>
      <w:spacing w:line="300" w:lineRule="auto"/>
      <w:ind w:left="1320" w:rightChars="200" w:right="200" w:firstLineChars="200" w:hanging="420"/>
      <w:jc w:val="left"/>
    </w:pPr>
    <w:rPr>
      <w:rFonts w:ascii="方正楷体_GB2312" w:eastAsia="方正楷体_GB2312" w:hAnsi="Times New Roman"/>
      <w:kern w:val="0"/>
      <w:sz w:val="24"/>
      <w:szCs w:val="20"/>
    </w:rPr>
  </w:style>
  <w:style w:type="paragraph" w:customStyle="1" w:styleId="affffffffffffffffffffffffffffffff7">
    <w:name w:val="设计思想"/>
    <w:basedOn w:val="affffb"/>
    <w:uiPriority w:val="99"/>
    <w:qFormat/>
    <w:rsid w:val="009C0FCD"/>
    <w:pPr>
      <w:widowControl/>
      <w:adjustRightInd w:val="0"/>
      <w:snapToGrid w:val="0"/>
      <w:spacing w:line="400" w:lineRule="exact"/>
      <w:ind w:firstLineChars="200" w:firstLine="200"/>
      <w:jc w:val="left"/>
    </w:pPr>
    <w:rPr>
      <w:rFonts w:ascii="宋体" w:hAnsi="宋体"/>
      <w:bCs/>
      <w:kern w:val="0"/>
      <w:sz w:val="24"/>
      <w:szCs w:val="20"/>
    </w:rPr>
  </w:style>
  <w:style w:type="paragraph" w:customStyle="1" w:styleId="205">
    <w:name w:val="样式 正文缩进 + 首行缩进:  2 字符 段后: 0.5 行"/>
    <w:basedOn w:val="affffb"/>
    <w:uiPriority w:val="99"/>
    <w:qFormat/>
    <w:rsid w:val="009C0FCD"/>
    <w:pPr>
      <w:widowControl/>
      <w:spacing w:before="200" w:line="264" w:lineRule="auto"/>
      <w:ind w:firstLineChars="200" w:firstLine="200"/>
      <w:jc w:val="left"/>
    </w:pPr>
    <w:rPr>
      <w:kern w:val="0"/>
      <w:szCs w:val="20"/>
      <w:lang w:eastAsia="en-US" w:bidi="en-US"/>
    </w:rPr>
  </w:style>
  <w:style w:type="paragraph" w:customStyle="1" w:styleId="CharCharCharChar4">
    <w:name w:val="缩进 Char Char Char Char"/>
    <w:basedOn w:val="affffb"/>
    <w:uiPriority w:val="99"/>
    <w:qFormat/>
    <w:rsid w:val="009C0FCD"/>
    <w:pPr>
      <w:widowControl/>
      <w:spacing w:line="276" w:lineRule="auto"/>
      <w:ind w:firstLineChars="200" w:firstLine="480"/>
      <w:jc w:val="left"/>
    </w:pPr>
    <w:rPr>
      <w:rFonts w:ascii="Tahoma" w:hAnsi="Tahoma"/>
      <w:kern w:val="0"/>
      <w:sz w:val="20"/>
      <w:szCs w:val="20"/>
      <w:lang w:eastAsia="en-US" w:bidi="en-US"/>
    </w:rPr>
  </w:style>
  <w:style w:type="paragraph" w:customStyle="1" w:styleId="1fffffff1">
    <w:name w:val="正文加点1"/>
    <w:basedOn w:val="affffb"/>
    <w:uiPriority w:val="99"/>
    <w:qFormat/>
    <w:rsid w:val="009C0FCD"/>
    <w:pPr>
      <w:widowControl/>
      <w:tabs>
        <w:tab w:val="left" w:pos="900"/>
      </w:tabs>
      <w:spacing w:before="50" w:after="50" w:line="360" w:lineRule="auto"/>
      <w:ind w:left="900" w:firstLineChars="200" w:hanging="420"/>
      <w:jc w:val="left"/>
    </w:pPr>
    <w:rPr>
      <w:rFonts w:ascii="Arial" w:hAnsi="Arial"/>
      <w:b/>
      <w:sz w:val="24"/>
      <w:szCs w:val="20"/>
    </w:rPr>
  </w:style>
  <w:style w:type="paragraph" w:customStyle="1" w:styleId="205050">
    <w:name w:val="样式 正文（首行缩进两字） + 首行缩进:  2 字符 段前: 0.5 行 段后: 0.5 行"/>
    <w:basedOn w:val="affffb"/>
    <w:uiPriority w:val="99"/>
    <w:qFormat/>
    <w:rsid w:val="009C0FCD"/>
    <w:pPr>
      <w:widowControl/>
      <w:spacing w:line="360" w:lineRule="auto"/>
      <w:ind w:firstLineChars="200" w:firstLine="480"/>
      <w:jc w:val="left"/>
    </w:pPr>
    <w:rPr>
      <w:rFonts w:ascii="Times New Roman" w:hAnsi="Times New Roman" w:cs="宋体"/>
      <w:sz w:val="24"/>
      <w:szCs w:val="20"/>
    </w:rPr>
  </w:style>
  <w:style w:type="paragraph" w:customStyle="1" w:styleId="4ff2">
    <w:name w:val="标题 4（绿盟科技）"/>
    <w:basedOn w:val="48"/>
    <w:next w:val="affffb"/>
    <w:autoRedefine/>
    <w:uiPriority w:val="99"/>
    <w:qFormat/>
    <w:rsid w:val="009C0FCD"/>
    <w:pPr>
      <w:widowControl/>
      <w:tabs>
        <w:tab w:val="left" w:pos="0"/>
        <w:tab w:val="left" w:pos="1680"/>
      </w:tabs>
      <w:adjustRightInd/>
      <w:spacing w:before="0" w:after="156" w:line="372" w:lineRule="auto"/>
      <w:ind w:left="1680" w:hanging="420"/>
      <w:jc w:val="left"/>
      <w:textAlignment w:val="auto"/>
    </w:pPr>
    <w:rPr>
      <w:szCs w:val="28"/>
    </w:rPr>
  </w:style>
  <w:style w:type="paragraph" w:customStyle="1" w:styleId="5fa">
    <w:name w:val="标题 5（有编号）（绿盟科技）"/>
    <w:basedOn w:val="affffb"/>
    <w:next w:val="affffb"/>
    <w:uiPriority w:val="99"/>
    <w:qFormat/>
    <w:rsid w:val="009C0FCD"/>
    <w:pPr>
      <w:keepNext/>
      <w:keepLines/>
      <w:widowControl/>
      <w:spacing w:before="280" w:after="156" w:line="374" w:lineRule="auto"/>
      <w:ind w:left="1134" w:firstLineChars="200" w:hanging="1134"/>
      <w:jc w:val="left"/>
      <w:outlineLvl w:val="4"/>
    </w:pPr>
    <w:rPr>
      <w:rFonts w:ascii="Arial" w:eastAsia="黑体" w:hAnsi="Arial"/>
      <w:b/>
      <w:kern w:val="0"/>
      <w:sz w:val="24"/>
      <w:szCs w:val="28"/>
    </w:rPr>
  </w:style>
  <w:style w:type="paragraph" w:customStyle="1" w:styleId="24">
    <w:name w:val="第2级标题"/>
    <w:basedOn w:val="affffb"/>
    <w:qFormat/>
    <w:rsid w:val="009C0FCD"/>
    <w:pPr>
      <w:widowControl/>
      <w:numPr>
        <w:ilvl w:val="1"/>
        <w:numId w:val="89"/>
      </w:numPr>
      <w:spacing w:line="360" w:lineRule="auto"/>
      <w:ind w:left="0" w:firstLineChars="200" w:firstLine="0"/>
      <w:jc w:val="left"/>
    </w:pPr>
    <w:rPr>
      <w:szCs w:val="22"/>
    </w:rPr>
  </w:style>
  <w:style w:type="paragraph" w:customStyle="1" w:styleId="16">
    <w:name w:val="第1级标题"/>
    <w:next w:val="24"/>
    <w:uiPriority w:val="99"/>
    <w:qFormat/>
    <w:rsid w:val="009C0FCD"/>
    <w:pPr>
      <w:numPr>
        <w:numId w:val="89"/>
      </w:numPr>
      <w:spacing w:line="360" w:lineRule="auto"/>
      <w:ind w:firstLineChars="200" w:firstLine="200"/>
      <w:jc w:val="both"/>
      <w:outlineLvl w:val="0"/>
    </w:pPr>
    <w:rPr>
      <w:rFonts w:ascii="Calibri" w:eastAsia="黑体" w:hAnsi="Calibri" w:cs="Times New Roman"/>
      <w:b/>
      <w:sz w:val="32"/>
      <w:szCs w:val="21"/>
    </w:rPr>
  </w:style>
  <w:style w:type="paragraph" w:customStyle="1" w:styleId="46">
    <w:name w:val="第4级标题"/>
    <w:basedOn w:val="34"/>
    <w:uiPriority w:val="99"/>
    <w:qFormat/>
    <w:rsid w:val="009C0FCD"/>
    <w:pPr>
      <w:numPr>
        <w:ilvl w:val="3"/>
      </w:numPr>
      <w:tabs>
        <w:tab w:val="left" w:pos="360"/>
      </w:tabs>
      <w:ind w:left="1418" w:hanging="567"/>
      <w:outlineLvl w:val="3"/>
    </w:pPr>
  </w:style>
  <w:style w:type="paragraph" w:customStyle="1" w:styleId="34">
    <w:name w:val="第3级标题"/>
    <w:basedOn w:val="24"/>
    <w:next w:val="46"/>
    <w:uiPriority w:val="99"/>
    <w:qFormat/>
    <w:rsid w:val="009C0FCD"/>
    <w:pPr>
      <w:numPr>
        <w:ilvl w:val="2"/>
      </w:numPr>
      <w:spacing w:line="240" w:lineRule="auto"/>
      <w:outlineLvl w:val="2"/>
    </w:pPr>
    <w:rPr>
      <w:rFonts w:eastAsia="黑体"/>
      <w:b/>
      <w:sz w:val="24"/>
      <w:szCs w:val="24"/>
    </w:rPr>
  </w:style>
  <w:style w:type="paragraph" w:customStyle="1" w:styleId="affe">
    <w:name w:val="无标题并列项"/>
    <w:next w:val="affffb"/>
    <w:uiPriority w:val="99"/>
    <w:qFormat/>
    <w:rsid w:val="009C0FCD"/>
    <w:pPr>
      <w:numPr>
        <w:ilvl w:val="1"/>
        <w:numId w:val="90"/>
      </w:numPr>
      <w:tabs>
        <w:tab w:val="left" w:pos="360"/>
      </w:tabs>
      <w:spacing w:line="360" w:lineRule="auto"/>
      <w:ind w:leftChars="200" w:left="200" w:hangingChars="150" w:hanging="360"/>
    </w:pPr>
    <w:rPr>
      <w:rFonts w:ascii="Arial" w:eastAsia="宋体" w:hAnsi="Arial" w:cs="Arial"/>
      <w:sz w:val="24"/>
      <w:szCs w:val="24"/>
    </w:rPr>
  </w:style>
  <w:style w:type="paragraph" w:customStyle="1" w:styleId="250">
    <w:name w:val="样式 首行缩进:  2 字符5"/>
    <w:basedOn w:val="affffb"/>
    <w:uiPriority w:val="99"/>
    <w:qFormat/>
    <w:rsid w:val="009C0FCD"/>
    <w:pPr>
      <w:widowControl/>
      <w:spacing w:before="120" w:line="360" w:lineRule="auto"/>
      <w:ind w:firstLineChars="200" w:firstLine="480"/>
      <w:jc w:val="left"/>
    </w:pPr>
    <w:rPr>
      <w:rFonts w:ascii="Times New Roman" w:hAnsi="Times New Roman" w:cs="宋体"/>
      <w:sz w:val="24"/>
      <w:szCs w:val="20"/>
    </w:rPr>
  </w:style>
  <w:style w:type="paragraph" w:customStyle="1" w:styleId="FigureDescription">
    <w:name w:val="Figure Description"/>
    <w:basedOn w:val="affffb"/>
    <w:link w:val="FigureDescriptionChar"/>
    <w:qFormat/>
    <w:rsid w:val="009C0FCD"/>
    <w:pPr>
      <w:widowControl/>
      <w:spacing w:line="360" w:lineRule="auto"/>
      <w:ind w:left="1701" w:firstLineChars="200" w:firstLine="200"/>
      <w:jc w:val="left"/>
    </w:pPr>
    <w:rPr>
      <w:rFonts w:ascii="Times New Roman" w:hAnsi="Times New Roman"/>
      <w:szCs w:val="20"/>
    </w:rPr>
  </w:style>
  <w:style w:type="character" w:customStyle="1" w:styleId="FigureDescriptionChar">
    <w:name w:val="Figure Description Char"/>
    <w:link w:val="FigureDescription"/>
    <w:qFormat/>
    <w:locked/>
    <w:rsid w:val="009C0FCD"/>
    <w:rPr>
      <w:rFonts w:ascii="Times New Roman" w:eastAsia="宋体" w:hAnsi="Times New Roman" w:cs="Times New Roman"/>
      <w:szCs w:val="20"/>
    </w:rPr>
  </w:style>
  <w:style w:type="paragraph" w:customStyle="1" w:styleId="TableDescription">
    <w:name w:val="Table Description"/>
    <w:basedOn w:val="affffb"/>
    <w:qFormat/>
    <w:rsid w:val="009C0FCD"/>
    <w:pPr>
      <w:widowControl/>
      <w:spacing w:line="360" w:lineRule="auto"/>
      <w:ind w:left="1701" w:firstLineChars="200" w:firstLine="200"/>
      <w:jc w:val="left"/>
    </w:pPr>
    <w:rPr>
      <w:rFonts w:ascii="Times New Roman" w:hAnsi="Times New Roman"/>
      <w:szCs w:val="20"/>
    </w:rPr>
  </w:style>
  <w:style w:type="paragraph" w:customStyle="1" w:styleId="xl73">
    <w:name w:val="xl73"/>
    <w:basedOn w:val="affffb"/>
    <w:qFormat/>
    <w:rsid w:val="009C0FC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4">
    <w:name w:val="xl74"/>
    <w:basedOn w:val="affffb"/>
    <w:qFormat/>
    <w:rsid w:val="009C0FC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color w:val="000000"/>
      <w:kern w:val="0"/>
      <w:sz w:val="24"/>
    </w:rPr>
  </w:style>
  <w:style w:type="paragraph" w:customStyle="1" w:styleId="xl75">
    <w:name w:val="xl75"/>
    <w:basedOn w:val="affffb"/>
    <w:qFormat/>
    <w:rsid w:val="009C0FCD"/>
    <w:pPr>
      <w:widowControl/>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76">
    <w:name w:val="xl76"/>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77">
    <w:name w:val="xl77"/>
    <w:basedOn w:val="affffb"/>
    <w:qFormat/>
    <w:rsid w:val="009C0FCD"/>
    <w:pPr>
      <w:widowControl/>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8">
    <w:name w:val="xl78"/>
    <w:basedOn w:val="affffb"/>
    <w:qFormat/>
    <w:rsid w:val="009C0FCD"/>
    <w:pPr>
      <w:widowControl/>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9">
    <w:name w:val="xl79"/>
    <w:basedOn w:val="affffb"/>
    <w:qFormat/>
    <w:rsid w:val="009C0FCD"/>
    <w:pPr>
      <w:widowControl/>
      <w:pBdr>
        <w:top w:val="single" w:sz="4" w:space="0" w:color="auto"/>
        <w:left w:val="double" w:sz="6"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80">
    <w:name w:val="xl80"/>
    <w:basedOn w:val="affffb"/>
    <w:qFormat/>
    <w:rsid w:val="009C0FCD"/>
    <w:pPr>
      <w:widowControl/>
      <w:pBdr>
        <w:top w:val="single" w:sz="4" w:space="0" w:color="auto"/>
        <w:left w:val="single" w:sz="4"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81">
    <w:name w:val="xl81"/>
    <w:basedOn w:val="affffb"/>
    <w:qFormat/>
    <w:rsid w:val="009C0FCD"/>
    <w:pPr>
      <w:widowControl/>
      <w:pBdr>
        <w:top w:val="single" w:sz="4" w:space="0" w:color="auto"/>
        <w:left w:val="single" w:sz="4"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82">
    <w:name w:val="xl82"/>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i/>
      <w:iCs/>
      <w:color w:val="000000"/>
      <w:kern w:val="0"/>
      <w:sz w:val="24"/>
      <w:u w:val="single"/>
    </w:rPr>
  </w:style>
  <w:style w:type="paragraph" w:customStyle="1" w:styleId="xl83">
    <w:name w:val="xl83"/>
    <w:basedOn w:val="affffb"/>
    <w:qFormat/>
    <w:rsid w:val="009C0FCD"/>
    <w:pPr>
      <w:widowControl/>
      <w:pBdr>
        <w:top w:val="single" w:sz="4" w:space="0" w:color="auto"/>
        <w:left w:val="single" w:sz="4" w:space="0" w:color="auto"/>
        <w:bottom w:val="double" w:sz="6" w:space="0" w:color="auto"/>
        <w:right w:val="double" w:sz="6" w:space="0" w:color="auto"/>
      </w:pBdr>
      <w:spacing w:before="100" w:beforeAutospacing="1" w:after="100" w:afterAutospacing="1" w:line="360" w:lineRule="auto"/>
      <w:ind w:firstLineChars="200" w:firstLine="200"/>
      <w:jc w:val="center"/>
    </w:pPr>
    <w:rPr>
      <w:rFonts w:ascii="宋体" w:hAnsi="宋体" w:cs="宋体"/>
      <w:color w:val="000000"/>
      <w:kern w:val="0"/>
      <w:sz w:val="24"/>
    </w:rPr>
  </w:style>
  <w:style w:type="paragraph" w:customStyle="1" w:styleId="xl84">
    <w:name w:val="xl84"/>
    <w:basedOn w:val="affffb"/>
    <w:qFormat/>
    <w:rsid w:val="009C0FC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85">
    <w:name w:val="xl85"/>
    <w:basedOn w:val="affffb"/>
    <w:qFormat/>
    <w:rsid w:val="009C0FCD"/>
    <w:pPr>
      <w:widowControl/>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4"/>
    </w:rPr>
  </w:style>
  <w:style w:type="character" w:customStyle="1" w:styleId="SChar">
    <w:name w:val="S申报书正文 Char"/>
    <w:link w:val="S"/>
    <w:qFormat/>
    <w:locked/>
    <w:rsid w:val="009C0FCD"/>
    <w:rPr>
      <w:rFonts w:ascii="Times New Roman" w:hAnsi="Times New Roman" w:cs="宋体"/>
      <w:sz w:val="24"/>
    </w:rPr>
  </w:style>
  <w:style w:type="paragraph" w:customStyle="1" w:styleId="S">
    <w:name w:val="S申报书正文"/>
    <w:basedOn w:val="affffb"/>
    <w:link w:val="SChar"/>
    <w:qFormat/>
    <w:rsid w:val="009C0FCD"/>
    <w:pPr>
      <w:widowControl/>
      <w:spacing w:after="120" w:line="360" w:lineRule="auto"/>
      <w:ind w:firstLineChars="200" w:firstLine="200"/>
      <w:jc w:val="left"/>
    </w:pPr>
    <w:rPr>
      <w:rFonts w:ascii="Times New Roman" w:eastAsiaTheme="minorEastAsia" w:hAnsi="Times New Roman" w:cs="宋体"/>
      <w:sz w:val="24"/>
      <w:szCs w:val="22"/>
    </w:rPr>
  </w:style>
  <w:style w:type="character" w:customStyle="1" w:styleId="ZChar">
    <w:name w:val="Z申报书正文 Char"/>
    <w:link w:val="Z"/>
    <w:qFormat/>
    <w:locked/>
    <w:rsid w:val="009C0FCD"/>
    <w:rPr>
      <w:rFonts w:ascii="Times New Roman" w:hAnsi="Times New Roman"/>
      <w:sz w:val="24"/>
      <w:szCs w:val="24"/>
      <w:lang w:val="zh-CN"/>
    </w:rPr>
  </w:style>
  <w:style w:type="paragraph" w:customStyle="1" w:styleId="Z">
    <w:name w:val="Z申报书正文"/>
    <w:basedOn w:val="affffb"/>
    <w:link w:val="ZChar"/>
    <w:qFormat/>
    <w:rsid w:val="009C0FCD"/>
    <w:pPr>
      <w:widowControl/>
      <w:spacing w:line="360" w:lineRule="auto"/>
      <w:ind w:firstLineChars="200" w:firstLine="480"/>
      <w:jc w:val="left"/>
    </w:pPr>
    <w:rPr>
      <w:rFonts w:ascii="Times New Roman" w:eastAsiaTheme="minorEastAsia" w:hAnsi="Times New Roman" w:cstheme="minorBidi"/>
      <w:sz w:val="24"/>
      <w:lang w:val="zh-CN"/>
    </w:rPr>
  </w:style>
  <w:style w:type="character" w:customStyle="1" w:styleId="DChar">
    <w:name w:val="D段 Char"/>
    <w:link w:val="D0"/>
    <w:qFormat/>
    <w:locked/>
    <w:rsid w:val="009C0FCD"/>
    <w:rPr>
      <w:rFonts w:ascii="宋体" w:hAnsi="宋体"/>
    </w:rPr>
  </w:style>
  <w:style w:type="paragraph" w:customStyle="1" w:styleId="D0">
    <w:name w:val="D段"/>
    <w:link w:val="DChar"/>
    <w:qFormat/>
    <w:rsid w:val="009C0FCD"/>
    <w:pPr>
      <w:tabs>
        <w:tab w:val="center" w:pos="4201"/>
        <w:tab w:val="right" w:leader="dot" w:pos="9298"/>
      </w:tabs>
      <w:autoSpaceDE w:val="0"/>
      <w:autoSpaceDN w:val="0"/>
      <w:spacing w:line="360" w:lineRule="auto"/>
      <w:ind w:firstLineChars="200" w:firstLine="420"/>
      <w:jc w:val="both"/>
    </w:pPr>
    <w:rPr>
      <w:rFonts w:ascii="宋体" w:hAnsi="宋体"/>
    </w:rPr>
  </w:style>
  <w:style w:type="character" w:customStyle="1" w:styleId="AChar1">
    <w:name w:val="A标准正文 Char"/>
    <w:link w:val="Affffffffffffffffffffffffffffffff8"/>
    <w:qFormat/>
    <w:locked/>
    <w:rsid w:val="009C0FCD"/>
    <w:rPr>
      <w:rFonts w:ascii="宋体" w:hAnsi="宋体"/>
      <w:sz w:val="24"/>
      <w:szCs w:val="24"/>
    </w:rPr>
  </w:style>
  <w:style w:type="paragraph" w:customStyle="1" w:styleId="Affffffffffffffffffffffffffffffff8">
    <w:name w:val="A标准正文"/>
    <w:basedOn w:val="affffb"/>
    <w:link w:val="AChar1"/>
    <w:qFormat/>
    <w:rsid w:val="009C0FCD"/>
    <w:pPr>
      <w:widowControl/>
      <w:spacing w:line="360" w:lineRule="auto"/>
      <w:ind w:firstLineChars="200" w:firstLine="420"/>
      <w:jc w:val="left"/>
    </w:pPr>
    <w:rPr>
      <w:rFonts w:ascii="宋体" w:eastAsiaTheme="minorEastAsia" w:hAnsi="宋体" w:cstheme="minorBidi"/>
      <w:sz w:val="24"/>
    </w:rPr>
  </w:style>
  <w:style w:type="character" w:customStyle="1" w:styleId="11112">
    <w:name w:val="不明显强调1111"/>
    <w:uiPriority w:val="19"/>
    <w:qFormat/>
    <w:rsid w:val="009C0FCD"/>
    <w:rPr>
      <w:i/>
      <w:iCs/>
      <w:color w:val="808080"/>
    </w:rPr>
  </w:style>
  <w:style w:type="character" w:customStyle="1" w:styleId="11113">
    <w:name w:val="明显强调1111"/>
    <w:uiPriority w:val="21"/>
    <w:qFormat/>
    <w:rsid w:val="009C0FCD"/>
    <w:rPr>
      <w:b/>
      <w:bCs/>
      <w:i/>
      <w:iCs/>
      <w:color w:val="4F81BD"/>
    </w:rPr>
  </w:style>
  <w:style w:type="character" w:customStyle="1" w:styleId="1fffffff2">
    <w:name w:val="不明显参考1"/>
    <w:uiPriority w:val="31"/>
    <w:qFormat/>
    <w:rsid w:val="009C0FCD"/>
    <w:rPr>
      <w:b/>
      <w:bCs/>
      <w:color w:val="4F81BD"/>
    </w:rPr>
  </w:style>
  <w:style w:type="character" w:customStyle="1" w:styleId="1fffffff3">
    <w:name w:val="明显参考1"/>
    <w:uiPriority w:val="32"/>
    <w:qFormat/>
    <w:rsid w:val="009C0FCD"/>
    <w:rPr>
      <w:b/>
      <w:bCs/>
      <w:smallCaps/>
      <w:color w:val="C0504D"/>
      <w:spacing w:val="5"/>
      <w:u w:val="single"/>
    </w:rPr>
  </w:style>
  <w:style w:type="character" w:customStyle="1" w:styleId="1fffffff4">
    <w:name w:val="批注框文本 字符1"/>
    <w:uiPriority w:val="99"/>
    <w:qFormat/>
    <w:rsid w:val="009C0FCD"/>
    <w:rPr>
      <w:kern w:val="2"/>
      <w:sz w:val="18"/>
      <w:szCs w:val="18"/>
    </w:rPr>
  </w:style>
  <w:style w:type="paragraph" w:customStyle="1" w:styleId="affffffffffffffffffffffffffffffff9">
    <w:name w:val="列表项目符号基础"/>
    <w:basedOn w:val="affffb"/>
    <w:link w:val="Charfffffff6"/>
    <w:qFormat/>
    <w:rsid w:val="009C0FCD"/>
    <w:pPr>
      <w:widowControl/>
      <w:spacing w:line="360" w:lineRule="auto"/>
      <w:ind w:firstLineChars="200" w:firstLine="200"/>
      <w:jc w:val="left"/>
    </w:pPr>
    <w:rPr>
      <w:szCs w:val="22"/>
    </w:rPr>
  </w:style>
  <w:style w:type="character" w:customStyle="1" w:styleId="Charfffffff6">
    <w:name w:val="列表项目符号基础 Char"/>
    <w:link w:val="affffffffffffffffffffffffffffffff9"/>
    <w:qFormat/>
    <w:locked/>
    <w:rsid w:val="009C0FCD"/>
    <w:rPr>
      <w:rFonts w:ascii="Calibri" w:eastAsia="宋体" w:hAnsi="Calibri" w:cs="Times New Roman"/>
    </w:rPr>
  </w:style>
  <w:style w:type="character" w:customStyle="1" w:styleId="affffffffffffffffffffffffffffffffa">
    <w:name w:val="~重点文字"/>
    <w:qFormat/>
    <w:rsid w:val="009C0FCD"/>
    <w:rPr>
      <w:rFonts w:ascii="Arial" w:eastAsia="黑体" w:hAnsi="Arial" w:cs="Arial" w:hint="default"/>
      <w:sz w:val="24"/>
      <w:u w:val="single"/>
    </w:rPr>
  </w:style>
  <w:style w:type="character" w:customStyle="1" w:styleId="affffffffffffffffffffffffffffffffb">
    <w:name w:val="批注主题 字符"/>
    <w:uiPriority w:val="99"/>
    <w:qFormat/>
    <w:rsid w:val="009C0FCD"/>
    <w:rPr>
      <w:rFonts w:ascii="Calibri" w:eastAsia="宋体" w:hAnsi="Calibri" w:cs="Times New Roman" w:hint="default"/>
      <w:b/>
      <w:bCs/>
      <w:kern w:val="2"/>
      <w:sz w:val="21"/>
      <w:szCs w:val="22"/>
    </w:rPr>
  </w:style>
  <w:style w:type="character" w:customStyle="1" w:styleId="1fffffff5">
    <w:name w:val="批注主题 字符1"/>
    <w:qFormat/>
    <w:rsid w:val="009C0FCD"/>
    <w:rPr>
      <w:rFonts w:ascii="Times New Roman" w:hAnsi="Times New Roman"/>
      <w:b/>
      <w:bCs/>
      <w:kern w:val="2"/>
      <w:sz w:val="21"/>
      <w:szCs w:val="24"/>
    </w:rPr>
  </w:style>
  <w:style w:type="character" w:customStyle="1" w:styleId="affffffffffffffffffffffffffffffffc">
    <w:name w:val="圆点编号列表"/>
    <w:qFormat/>
    <w:rsid w:val="009C0FCD"/>
    <w:rPr>
      <w:rFonts w:ascii="宋体" w:eastAsia="宋体" w:hAnsi="宋体" w:hint="eastAsia"/>
      <w:b/>
      <w:bCs/>
      <w:sz w:val="24"/>
      <w:lang w:val="en-US" w:eastAsia="en-US" w:bidi="ar-SA"/>
    </w:rPr>
  </w:style>
  <w:style w:type="character" w:customStyle="1" w:styleId="affffffffffffffffffffffffffffffffd">
    <w:name w:val="技术应答"/>
    <w:qFormat/>
    <w:rsid w:val="009C0FCD"/>
    <w:rPr>
      <w:b/>
      <w:color w:val="auto"/>
      <w:u w:val="single"/>
    </w:rPr>
  </w:style>
  <w:style w:type="character" w:customStyle="1" w:styleId="1fffffff6">
    <w:name w:val="标题 字符1"/>
    <w:uiPriority w:val="10"/>
    <w:qFormat/>
    <w:rsid w:val="009C0FCD"/>
    <w:rPr>
      <w:rFonts w:ascii="等线 Light" w:eastAsia="等线 Light" w:hAnsi="等线 Light" w:cs="Times New Roman"/>
      <w:b/>
      <w:bCs/>
      <w:kern w:val="2"/>
      <w:sz w:val="32"/>
      <w:szCs w:val="32"/>
    </w:rPr>
  </w:style>
  <w:style w:type="character" w:customStyle="1" w:styleId="affffffffffffffffffffffffffffffffe">
    <w:name w:val="称呼 字符"/>
    <w:qFormat/>
    <w:rsid w:val="009C0FCD"/>
    <w:rPr>
      <w:rFonts w:ascii="Calibri" w:eastAsia="宋体" w:hAnsi="Calibri" w:cs="Times New Roman" w:hint="default"/>
    </w:rPr>
  </w:style>
  <w:style w:type="character" w:customStyle="1" w:styleId="1fffffff7">
    <w:name w:val="称呼 字符1"/>
    <w:semiHidden/>
    <w:qFormat/>
    <w:rsid w:val="009C0FCD"/>
    <w:rPr>
      <w:rFonts w:ascii="Times New Roman" w:hAnsi="Times New Roman"/>
      <w:kern w:val="2"/>
      <w:sz w:val="21"/>
      <w:szCs w:val="24"/>
    </w:rPr>
  </w:style>
  <w:style w:type="character" w:customStyle="1" w:styleId="afffffffffffffffffffffffffffffffff">
    <w:name w:val="正文加粗字体"/>
    <w:qFormat/>
    <w:rsid w:val="009C0FCD"/>
    <w:rPr>
      <w:rFonts w:ascii="Tahoma" w:eastAsia="宋体" w:hAnsi="Tahoma" w:cs="Tahoma" w:hint="default"/>
      <w:b/>
      <w:bCs/>
      <w:color w:val="000000"/>
      <w:kern w:val="2"/>
      <w:sz w:val="24"/>
      <w:szCs w:val="24"/>
      <w:lang w:val="en-US" w:eastAsia="zh-CN" w:bidi="ar-SA"/>
    </w:rPr>
  </w:style>
  <w:style w:type="character" w:customStyle="1" w:styleId="1fffffff8">
    <w:name w:val="明显引用 字符1"/>
    <w:uiPriority w:val="30"/>
    <w:qFormat/>
    <w:rsid w:val="009C0FCD"/>
    <w:rPr>
      <w:rFonts w:ascii="Times New Roman" w:hAnsi="Times New Roman"/>
      <w:i/>
      <w:iCs/>
      <w:color w:val="5B9BD5"/>
      <w:kern w:val="2"/>
      <w:sz w:val="21"/>
      <w:szCs w:val="24"/>
    </w:rPr>
  </w:style>
  <w:style w:type="character" w:customStyle="1" w:styleId="2Charf3">
    <w:name w:val="列表项目符号2 Char"/>
    <w:qFormat/>
    <w:rsid w:val="009C0FCD"/>
    <w:rPr>
      <w:sz w:val="24"/>
    </w:rPr>
  </w:style>
  <w:style w:type="character" w:customStyle="1" w:styleId="CharChard">
    <w:name w:val="题注(图注) + 居中 Char Char"/>
    <w:qFormat/>
    <w:rsid w:val="009C0FCD"/>
    <w:rPr>
      <w:rFonts w:ascii="Arial" w:eastAsia="黑体" w:hAnsi="Arial" w:cs="Arial" w:hint="default"/>
      <w:kern w:val="2"/>
      <w:lang w:val="en-US" w:eastAsia="zh-CN" w:bidi="ar-SA"/>
    </w:rPr>
  </w:style>
  <w:style w:type="character" w:customStyle="1" w:styleId="HTMLChar1">
    <w:name w:val="HTML 预设格式 Char1"/>
    <w:qFormat/>
    <w:rsid w:val="009C0FCD"/>
    <w:rPr>
      <w:rFonts w:ascii="Courier New" w:hAnsi="Courier New" w:cs="Courier New" w:hint="default"/>
      <w:kern w:val="2"/>
    </w:rPr>
  </w:style>
  <w:style w:type="character" w:customStyle="1" w:styleId="italic1">
    <w:name w:val="italic1"/>
    <w:qFormat/>
    <w:rsid w:val="009C0FCD"/>
    <w:rPr>
      <w:rFonts w:ascii="Tahoma" w:eastAsia="宋体" w:hAnsi="Tahoma" w:cs="Tahoma" w:hint="default"/>
      <w:i/>
      <w:iCs/>
      <w:color w:val="000000"/>
      <w:kern w:val="2"/>
      <w:sz w:val="24"/>
      <w:szCs w:val="24"/>
      <w:lang w:val="en-US" w:eastAsia="zh-CN" w:bidi="ar-SA"/>
    </w:rPr>
  </w:style>
  <w:style w:type="character" w:customStyle="1" w:styleId="C">
    <w:name w:val="缩进 C"/>
    <w:qFormat/>
    <w:rsid w:val="009C0FCD"/>
    <w:rPr>
      <w:rFonts w:ascii="Tahoma" w:eastAsia="宋体" w:hAnsi="Tahoma" w:cs="Tahoma" w:hint="default"/>
      <w:color w:val="000000"/>
      <w:kern w:val="2"/>
      <w:sz w:val="24"/>
      <w:szCs w:val="24"/>
      <w:lang w:val="en-US" w:eastAsia="zh-CN" w:bidi="ar-SA"/>
    </w:rPr>
  </w:style>
  <w:style w:type="character" w:customStyle="1" w:styleId="higher">
    <w:name w:val="higher"/>
    <w:qFormat/>
    <w:rsid w:val="009C0FCD"/>
    <w:rPr>
      <w:rFonts w:ascii="Tahoma" w:eastAsia="宋体" w:hAnsi="Tahoma" w:cs="Tahoma" w:hint="default"/>
      <w:color w:val="000000"/>
      <w:kern w:val="2"/>
      <w:sz w:val="24"/>
      <w:szCs w:val="24"/>
      <w:lang w:val="en-US" w:eastAsia="zh-CN" w:bidi="ar-SA"/>
    </w:rPr>
  </w:style>
  <w:style w:type="character" w:customStyle="1" w:styleId="7Char10">
    <w:name w:val="标题 7 Char1"/>
    <w:qFormat/>
    <w:rsid w:val="009C0FCD"/>
    <w:rPr>
      <w:b/>
      <w:bCs/>
      <w:kern w:val="2"/>
      <w:sz w:val="24"/>
      <w:szCs w:val="24"/>
    </w:rPr>
  </w:style>
  <w:style w:type="character" w:customStyle="1" w:styleId="8Char1">
    <w:name w:val="标题 8 Char1"/>
    <w:qFormat/>
    <w:rsid w:val="009C0FCD"/>
    <w:rPr>
      <w:rFonts w:ascii="Cambria" w:eastAsia="宋体" w:hAnsi="Cambria" w:cs="Times New Roman" w:hint="default"/>
      <w:kern w:val="2"/>
      <w:sz w:val="24"/>
      <w:szCs w:val="24"/>
    </w:rPr>
  </w:style>
  <w:style w:type="character" w:customStyle="1" w:styleId="9Char1">
    <w:name w:val="标题 9 Char1"/>
    <w:qFormat/>
    <w:rsid w:val="009C0FCD"/>
    <w:rPr>
      <w:rFonts w:ascii="Cambria" w:eastAsia="宋体" w:hAnsi="Cambria" w:cs="Times New Roman" w:hint="default"/>
      <w:kern w:val="2"/>
      <w:sz w:val="21"/>
      <w:szCs w:val="21"/>
    </w:rPr>
  </w:style>
  <w:style w:type="character" w:customStyle="1" w:styleId="Char1f1">
    <w:name w:val="正文文本 Char1"/>
    <w:qFormat/>
    <w:rsid w:val="009C0FCD"/>
    <w:rPr>
      <w:rFonts w:ascii="Times New Roman" w:eastAsia="宋体" w:hAnsi="Times New Roman" w:cs="Times New Roman" w:hint="default"/>
      <w:szCs w:val="24"/>
    </w:rPr>
  </w:style>
  <w:style w:type="character" w:customStyle="1" w:styleId="afffffffffffffffffffffffffffffffff0">
    <w:name w:val="副标题 字符"/>
    <w:uiPriority w:val="11"/>
    <w:qFormat/>
    <w:rsid w:val="009C0FCD"/>
    <w:rPr>
      <w:rFonts w:ascii="等线" w:eastAsia="等线" w:hAnsi="等线" w:cs="Times New Roman"/>
      <w:b/>
      <w:bCs/>
      <w:kern w:val="28"/>
      <w:sz w:val="32"/>
      <w:szCs w:val="32"/>
    </w:rPr>
  </w:style>
  <w:style w:type="character" w:customStyle="1" w:styleId="Char1f2">
    <w:name w:val="正文首行缩进 Char1"/>
    <w:qFormat/>
    <w:rsid w:val="009C0FCD"/>
    <w:rPr>
      <w:rFonts w:ascii="Calibri" w:eastAsia="宋体" w:hAnsi="Calibri" w:hint="default"/>
      <w:kern w:val="2"/>
      <w:sz w:val="21"/>
      <w:szCs w:val="22"/>
    </w:rPr>
  </w:style>
  <w:style w:type="character" w:customStyle="1" w:styleId="Char25">
    <w:name w:val="正文首行缩进 Char2"/>
    <w:qFormat/>
    <w:rsid w:val="009C0FCD"/>
    <w:rPr>
      <w:rFonts w:ascii="宋体" w:eastAsia="宋体" w:hAnsi="宋体" w:hint="eastAsia"/>
      <w:kern w:val="2"/>
      <w:sz w:val="21"/>
      <w:szCs w:val="24"/>
      <w:lang w:val="en-US" w:eastAsia="zh-CN" w:bidi="ar-SA"/>
    </w:rPr>
  </w:style>
  <w:style w:type="character" w:customStyle="1" w:styleId="afffffffffffffffffffffffffffffffff1">
    <w:name w:val="注释标题 字符"/>
    <w:qFormat/>
    <w:rsid w:val="009C0FCD"/>
    <w:rPr>
      <w:rFonts w:ascii="Times New Roman" w:hAnsi="Times New Roman"/>
      <w:kern w:val="2"/>
      <w:sz w:val="21"/>
      <w:szCs w:val="24"/>
    </w:rPr>
  </w:style>
  <w:style w:type="character" w:customStyle="1" w:styleId="2Char10">
    <w:name w:val="正文文本 2 Char1"/>
    <w:uiPriority w:val="99"/>
    <w:qFormat/>
    <w:rsid w:val="009C0FCD"/>
    <w:rPr>
      <w:rFonts w:ascii="Calibri" w:hAnsi="Calibri" w:hint="default"/>
      <w:kern w:val="2"/>
      <w:sz w:val="21"/>
      <w:szCs w:val="22"/>
    </w:rPr>
  </w:style>
  <w:style w:type="character" w:customStyle="1" w:styleId="3Char10">
    <w:name w:val="正文文本 3 Char1"/>
    <w:qFormat/>
    <w:rsid w:val="009C0FCD"/>
    <w:rPr>
      <w:rFonts w:ascii="Calibri" w:hAnsi="Calibri" w:hint="default"/>
      <w:kern w:val="2"/>
      <w:sz w:val="16"/>
      <w:szCs w:val="16"/>
    </w:rPr>
  </w:style>
  <w:style w:type="character" w:customStyle="1" w:styleId="2Char11">
    <w:name w:val="正文文本缩进 2 Char1"/>
    <w:uiPriority w:val="99"/>
    <w:qFormat/>
    <w:rsid w:val="009C0FCD"/>
    <w:rPr>
      <w:rFonts w:ascii="Calibri" w:hAnsi="Calibri" w:hint="default"/>
      <w:kern w:val="2"/>
      <w:sz w:val="21"/>
      <w:szCs w:val="22"/>
    </w:rPr>
  </w:style>
  <w:style w:type="character" w:customStyle="1" w:styleId="3Char11">
    <w:name w:val="正文文本缩进 3 Char1"/>
    <w:uiPriority w:val="99"/>
    <w:qFormat/>
    <w:rsid w:val="009C0FCD"/>
    <w:rPr>
      <w:rFonts w:ascii="Calibri" w:hAnsi="Calibri" w:hint="default"/>
      <w:kern w:val="2"/>
      <w:sz w:val="16"/>
      <w:szCs w:val="16"/>
    </w:rPr>
  </w:style>
  <w:style w:type="character" w:customStyle="1" w:styleId="afffffffffffffffffffffffffffffffff2">
    <w:name w:val="引用 字符"/>
    <w:uiPriority w:val="29"/>
    <w:qFormat/>
    <w:rsid w:val="009C0FCD"/>
    <w:rPr>
      <w:rFonts w:ascii="Times New Roman" w:hAnsi="Times New Roman"/>
      <w:i/>
      <w:iCs/>
      <w:color w:val="404040"/>
      <w:kern w:val="2"/>
      <w:sz w:val="21"/>
      <w:szCs w:val="24"/>
    </w:rPr>
  </w:style>
  <w:style w:type="character" w:customStyle="1" w:styleId="Char1f3">
    <w:name w:val="脚注文本 Char1"/>
    <w:uiPriority w:val="99"/>
    <w:qFormat/>
    <w:rsid w:val="009C0FCD"/>
    <w:rPr>
      <w:kern w:val="2"/>
      <w:sz w:val="18"/>
      <w:szCs w:val="18"/>
    </w:rPr>
  </w:style>
  <w:style w:type="character" w:customStyle="1" w:styleId="2Char12">
    <w:name w:val="正文首行缩进 2 Char1"/>
    <w:uiPriority w:val="99"/>
    <w:qFormat/>
    <w:rsid w:val="009C0FCD"/>
    <w:rPr>
      <w:rFonts w:ascii="Calibri" w:eastAsia="宋体" w:hAnsi="Calibri" w:hint="default"/>
      <w:kern w:val="2"/>
      <w:sz w:val="21"/>
      <w:szCs w:val="22"/>
    </w:rPr>
  </w:style>
  <w:style w:type="character" w:customStyle="1" w:styleId="Char1f4">
    <w:name w:val="日期 Char1"/>
    <w:qFormat/>
    <w:rsid w:val="009C0FCD"/>
    <w:rPr>
      <w:kern w:val="2"/>
      <w:sz w:val="21"/>
      <w:szCs w:val="24"/>
    </w:rPr>
  </w:style>
  <w:style w:type="character" w:customStyle="1" w:styleId="Char1f5">
    <w:name w:val="文档结构图 Char1"/>
    <w:uiPriority w:val="99"/>
    <w:qFormat/>
    <w:rsid w:val="009C0FCD"/>
    <w:rPr>
      <w:rFonts w:ascii="Microsoft YaHei UI" w:eastAsia="Microsoft YaHei UI" w:hAnsi="Microsoft YaHei UI" w:hint="eastAsia"/>
      <w:kern w:val="2"/>
      <w:sz w:val="18"/>
      <w:szCs w:val="18"/>
    </w:rPr>
  </w:style>
  <w:style w:type="character" w:customStyle="1" w:styleId="Char1f6">
    <w:name w:val="批注框文本 Char1"/>
    <w:qFormat/>
    <w:rsid w:val="009C0FCD"/>
    <w:rPr>
      <w:kern w:val="2"/>
      <w:sz w:val="18"/>
      <w:szCs w:val="18"/>
    </w:rPr>
  </w:style>
  <w:style w:type="character" w:customStyle="1" w:styleId="Char1f7">
    <w:name w:val="批注主题 Char1"/>
    <w:qFormat/>
    <w:rsid w:val="009C0FCD"/>
    <w:rPr>
      <w:b/>
      <w:bCs/>
      <w:kern w:val="2"/>
      <w:sz w:val="21"/>
      <w:szCs w:val="24"/>
    </w:rPr>
  </w:style>
  <w:style w:type="character" w:customStyle="1" w:styleId="Char1f8">
    <w:name w:val="称呼 Char1"/>
    <w:qFormat/>
    <w:rsid w:val="009C0FCD"/>
    <w:rPr>
      <w:kern w:val="2"/>
      <w:sz w:val="21"/>
      <w:szCs w:val="24"/>
    </w:rPr>
  </w:style>
  <w:style w:type="character" w:customStyle="1" w:styleId="Char1f9">
    <w:name w:val="明显引用 Char1"/>
    <w:uiPriority w:val="30"/>
    <w:qFormat/>
    <w:rsid w:val="009C0FCD"/>
    <w:rPr>
      <w:i/>
      <w:iCs/>
      <w:color w:val="4F81BD"/>
      <w:kern w:val="2"/>
      <w:sz w:val="21"/>
      <w:szCs w:val="24"/>
    </w:rPr>
  </w:style>
  <w:style w:type="character" w:customStyle="1" w:styleId="afffffffffffffffffffffffffffffffff3">
    <w:name w:val="样式 宋体 小四"/>
    <w:qFormat/>
    <w:rsid w:val="009C0FCD"/>
    <w:rPr>
      <w:rFonts w:ascii="宋体" w:eastAsia="宋体" w:hAnsi="宋体" w:hint="eastAsia"/>
      <w:sz w:val="24"/>
    </w:rPr>
  </w:style>
  <w:style w:type="character" w:customStyle="1" w:styleId="afffffffffffffffffffffffffffffffff4">
    <w:name w:val="加粗项目符号"/>
    <w:qFormat/>
    <w:rsid w:val="009C0FCD"/>
    <w:rPr>
      <w:b/>
      <w:bCs/>
    </w:rPr>
  </w:style>
  <w:style w:type="character" w:customStyle="1" w:styleId="afffffffffffffffffffffffffffffffff5">
    <w:name w:val="样式 小四"/>
    <w:qFormat/>
    <w:rsid w:val="009C0FCD"/>
    <w:rPr>
      <w:sz w:val="24"/>
    </w:rPr>
  </w:style>
  <w:style w:type="character" w:customStyle="1" w:styleId="Char1fa">
    <w:name w:val="副标题 Char1"/>
    <w:qFormat/>
    <w:rsid w:val="009C0FCD"/>
    <w:rPr>
      <w:rFonts w:ascii="Cambria" w:hAnsi="Cambria" w:cs="Times New Roman" w:hint="default"/>
      <w:b/>
      <w:bCs/>
      <w:kern w:val="28"/>
      <w:sz w:val="32"/>
      <w:szCs w:val="32"/>
    </w:rPr>
  </w:style>
  <w:style w:type="character" w:customStyle="1" w:styleId="afffffffffffffffffffffffffffffffff6">
    <w:name w:val="正文~重点文字"/>
    <w:qFormat/>
    <w:rsid w:val="009C0FCD"/>
    <w:rPr>
      <w:rFonts w:ascii="Arial" w:eastAsia="黑体" w:hAnsi="Arial" w:cs="Arial" w:hint="default"/>
      <w:sz w:val="24"/>
      <w:u w:val="single"/>
    </w:rPr>
  </w:style>
  <w:style w:type="character" w:customStyle="1" w:styleId="afffffffffffffffffffffffffffffffff7">
    <w:name w:val="仿宋小三字体"/>
    <w:qFormat/>
    <w:rsid w:val="009C0FCD"/>
    <w:rPr>
      <w:rFonts w:ascii="仿宋_GB2312" w:eastAsia="仿宋_GB2312" w:hint="eastAsia"/>
      <w:sz w:val="30"/>
    </w:rPr>
  </w:style>
  <w:style w:type="character" w:customStyle="1" w:styleId="3Char4">
    <w:name w:val="列表项目符号3 Char"/>
    <w:qFormat/>
    <w:rsid w:val="009C0FCD"/>
    <w:rPr>
      <w:rFonts w:ascii="宋体" w:eastAsia="宋体" w:hAnsi="宋体" w:cs="宋体" w:hint="eastAsia"/>
      <w:kern w:val="0"/>
      <w:sz w:val="24"/>
      <w:szCs w:val="20"/>
    </w:rPr>
  </w:style>
  <w:style w:type="character" w:customStyle="1" w:styleId="afffffffffffffffffffffffffffffffff8">
    <w:name w:val="正文内加粗字体"/>
    <w:qFormat/>
    <w:rsid w:val="009C0FCD"/>
    <w:rPr>
      <w:b/>
    </w:rPr>
  </w:style>
  <w:style w:type="character" w:customStyle="1" w:styleId="afffffffffffffffffffffffffffffffff9">
    <w:name w:val="正文斜体"/>
    <w:qFormat/>
    <w:rsid w:val="009C0FCD"/>
    <w:rPr>
      <w:i/>
    </w:rPr>
  </w:style>
  <w:style w:type="character" w:customStyle="1" w:styleId="z-1">
    <w:name w:val="z-窗体顶端 字符"/>
    <w:uiPriority w:val="99"/>
    <w:semiHidden/>
    <w:qFormat/>
    <w:rsid w:val="009C0FCD"/>
    <w:rPr>
      <w:rFonts w:ascii="Arial" w:eastAsia="宋体" w:hAnsi="Arial" w:cs="Arial" w:hint="default"/>
      <w:vanish/>
      <w:sz w:val="16"/>
      <w:szCs w:val="16"/>
    </w:rPr>
  </w:style>
  <w:style w:type="paragraph" w:customStyle="1" w:styleId="z-10">
    <w:name w:val="z-窗体顶端1"/>
    <w:basedOn w:val="affffb"/>
    <w:next w:val="affffb"/>
    <w:link w:val="z-Char"/>
    <w:unhideWhenUsed/>
    <w:qFormat/>
    <w:rsid w:val="009C0FCD"/>
    <w:pPr>
      <w:widowControl/>
      <w:pBdr>
        <w:bottom w:val="single" w:sz="6" w:space="1" w:color="auto"/>
      </w:pBdr>
      <w:spacing w:line="360" w:lineRule="auto"/>
      <w:ind w:firstLineChars="200" w:firstLine="200"/>
      <w:jc w:val="center"/>
    </w:pPr>
    <w:rPr>
      <w:rFonts w:ascii="Arial" w:hAnsi="Arial" w:cs="Arial"/>
      <w:vanish/>
      <w:sz w:val="16"/>
      <w:szCs w:val="16"/>
    </w:rPr>
  </w:style>
  <w:style w:type="character" w:customStyle="1" w:styleId="z-Char">
    <w:name w:val="z-窗体顶端 Char"/>
    <w:link w:val="z-10"/>
    <w:qFormat/>
    <w:locked/>
    <w:rsid w:val="009C0FCD"/>
    <w:rPr>
      <w:rFonts w:ascii="Arial" w:eastAsia="宋体" w:hAnsi="Arial" w:cs="Arial"/>
      <w:vanish/>
      <w:sz w:val="16"/>
      <w:szCs w:val="16"/>
    </w:rPr>
  </w:style>
  <w:style w:type="character" w:customStyle="1" w:styleId="z-11">
    <w:name w:val="z-窗体顶端 字符1"/>
    <w:semiHidden/>
    <w:qFormat/>
    <w:rsid w:val="009C0FCD"/>
    <w:rPr>
      <w:rFonts w:ascii="Arial" w:hAnsi="Arial" w:cs="Arial"/>
      <w:vanish/>
      <w:kern w:val="2"/>
      <w:sz w:val="16"/>
      <w:szCs w:val="16"/>
    </w:rPr>
  </w:style>
  <w:style w:type="character" w:customStyle="1" w:styleId="Char1fb">
    <w:name w:val="注释标题 Char1"/>
    <w:uiPriority w:val="99"/>
    <w:qFormat/>
    <w:rsid w:val="009C0FCD"/>
    <w:rPr>
      <w:rFonts w:ascii="Calibri" w:hAnsi="Calibri" w:hint="default"/>
      <w:kern w:val="2"/>
      <w:sz w:val="21"/>
      <w:szCs w:val="22"/>
    </w:rPr>
  </w:style>
  <w:style w:type="character" w:customStyle="1" w:styleId="22Char2">
    <w:name w:val="纯文本22 Char"/>
    <w:qFormat/>
    <w:rsid w:val="009C0FCD"/>
    <w:rPr>
      <w:rFonts w:ascii="宋体" w:eastAsia="宋体" w:hAnsi="Courier New" w:hint="eastAsia"/>
      <w:kern w:val="2"/>
      <w:sz w:val="24"/>
      <w:szCs w:val="24"/>
      <w:lang w:val="en-US" w:eastAsia="zh-CN" w:bidi="ar-SA"/>
    </w:rPr>
  </w:style>
  <w:style w:type="character" w:customStyle="1" w:styleId="1Title1H1l1I1heading1h11stlevell1toc1ChapterChar">
    <w:name w:val="样式 标题 1Title1H1l1I1heading 1h11st levell1+toc 1Chapter ... Char"/>
    <w:qFormat/>
    <w:rsid w:val="009C0FCD"/>
    <w:rPr>
      <w:rFonts w:ascii="黑体" w:eastAsia="黑体" w:hAnsi="黑体" w:cs="宋体" w:hint="eastAsia"/>
      <w:color w:val="0000FF"/>
      <w:kern w:val="2"/>
      <w:sz w:val="36"/>
      <w:szCs w:val="36"/>
      <w:lang w:val="en-US" w:eastAsia="zh-CN" w:bidi="ar-SA"/>
    </w:rPr>
  </w:style>
  <w:style w:type="character" w:customStyle="1" w:styleId="Charfffffff7">
    <w:name w:val="重点 Char"/>
    <w:qFormat/>
    <w:rsid w:val="009C0FCD"/>
    <w:rPr>
      <w:rFonts w:ascii="Swis721 LtCn BT" w:eastAsia="PMingLiU-ExtB" w:hAnsi="Swis721 LtCn BT" w:hint="default"/>
      <w:b/>
      <w:color w:val="800000"/>
      <w:kern w:val="2"/>
      <w:sz w:val="24"/>
      <w:szCs w:val="24"/>
      <w:em w:val="underDot"/>
      <w:lang w:val="en-US" w:eastAsia="zh-CN" w:bidi="ar-SA"/>
    </w:rPr>
  </w:style>
  <w:style w:type="character" w:customStyle="1" w:styleId="Char1fc">
    <w:name w:val="引用 Char1"/>
    <w:uiPriority w:val="29"/>
    <w:qFormat/>
    <w:rsid w:val="009C0FCD"/>
    <w:rPr>
      <w:rFonts w:ascii="Calibri" w:hAnsi="Calibri" w:hint="default"/>
      <w:i/>
      <w:iCs/>
      <w:color w:val="000000"/>
      <w:kern w:val="2"/>
      <w:sz w:val="21"/>
      <w:szCs w:val="22"/>
    </w:rPr>
  </w:style>
  <w:style w:type="character" w:customStyle="1" w:styleId="afffffffffffffffffffffffffffffffffa">
    <w:name w:val="样式 宋体 小四 黑色"/>
    <w:qFormat/>
    <w:rsid w:val="009C0FCD"/>
    <w:rPr>
      <w:rFonts w:ascii="宋体" w:eastAsia="宋体" w:hAnsi="宋体" w:hint="eastAsia"/>
      <w:color w:val="000000"/>
      <w:spacing w:val="0"/>
      <w:sz w:val="24"/>
    </w:rPr>
  </w:style>
  <w:style w:type="character" w:customStyle="1" w:styleId="Charfffffff8">
    <w:name w:val="正文 + 宋体 Char"/>
    <w:qFormat/>
    <w:rsid w:val="009C0FCD"/>
    <w:rPr>
      <w:rFonts w:ascii="宋体" w:eastAsia="宋体" w:hAnsi="宋体" w:hint="eastAsia"/>
      <w:sz w:val="24"/>
    </w:rPr>
  </w:style>
  <w:style w:type="character" w:customStyle="1" w:styleId="Char1fd">
    <w:name w:val="签名 Char1"/>
    <w:qFormat/>
    <w:rsid w:val="009C0FCD"/>
    <w:rPr>
      <w:rFonts w:ascii="Calibri" w:hAnsi="Calibri" w:hint="default"/>
      <w:kern w:val="2"/>
      <w:sz w:val="21"/>
      <w:szCs w:val="22"/>
    </w:rPr>
  </w:style>
  <w:style w:type="character" w:customStyle="1" w:styleId="CharCharCharCharChar">
    <w:name w:val="小四 段落 宋体 Char Char Char Char Char"/>
    <w:qFormat/>
    <w:rsid w:val="009C0FCD"/>
    <w:rPr>
      <w:rFonts w:ascii="宋体" w:eastAsia="宋体" w:hAnsi="宋体" w:hint="eastAsia"/>
      <w:kern w:val="2"/>
      <w:sz w:val="24"/>
      <w:szCs w:val="24"/>
      <w:lang w:val="en-US" w:eastAsia="zh-CN" w:bidi="ar-SA"/>
    </w:rPr>
  </w:style>
  <w:style w:type="character" w:customStyle="1" w:styleId="1CharChar1">
    <w:name w:val="华宇段落1 Char Char"/>
    <w:qFormat/>
    <w:rsid w:val="009C0FCD"/>
    <w:rPr>
      <w:rFonts w:ascii="宋体" w:eastAsia="宋体" w:hAnsi="宋体" w:hint="eastAsia"/>
      <w:bCs/>
      <w:kern w:val="2"/>
      <w:sz w:val="24"/>
      <w:szCs w:val="24"/>
      <w:lang w:val="en-US" w:eastAsia="zh-CN" w:bidi="ar-SA"/>
    </w:rPr>
  </w:style>
  <w:style w:type="character" w:customStyle="1" w:styleId="Char2CharCharChar">
    <w:name w:val="正文缩进 Char2 Char Char Char"/>
    <w:qFormat/>
    <w:rsid w:val="009C0FCD"/>
    <w:rPr>
      <w:rFonts w:ascii="宋体" w:eastAsia="宋体" w:hAnsi="宋体" w:hint="eastAsia"/>
      <w:kern w:val="2"/>
      <w:sz w:val="21"/>
      <w:lang w:val="en-US" w:eastAsia="zh-CN" w:bidi="ar-SA"/>
    </w:rPr>
  </w:style>
  <w:style w:type="character" w:customStyle="1" w:styleId="Charfffffff9">
    <w:name w:val="样式 宋体 小四 Char"/>
    <w:qFormat/>
    <w:rsid w:val="009C0FCD"/>
    <w:rPr>
      <w:rFonts w:ascii="宋体" w:eastAsia="宋体" w:hAnsi="宋体" w:hint="eastAsia"/>
      <w:b/>
      <w:kern w:val="2"/>
      <w:sz w:val="24"/>
      <w:szCs w:val="24"/>
      <w:lang w:val="en-US" w:eastAsia="zh-CN" w:bidi="ar-SA"/>
    </w:rPr>
  </w:style>
  <w:style w:type="character" w:customStyle="1" w:styleId="C0">
    <w:name w:val="子 C"/>
    <w:qFormat/>
    <w:rsid w:val="009C0FCD"/>
    <w:rPr>
      <w:rFonts w:ascii="宋体" w:eastAsia="宋体" w:hAnsi="宋体" w:hint="eastAsia"/>
      <w:b/>
      <w:kern w:val="2"/>
      <w:sz w:val="30"/>
      <w:lang w:val="en-US" w:eastAsia="zh-CN" w:bidi="ar-SA"/>
    </w:rPr>
  </w:style>
  <w:style w:type="character" w:customStyle="1" w:styleId="afffffffffffffffffffffffffffffffffb">
    <w:name w:val="样式 五号"/>
    <w:qFormat/>
    <w:rsid w:val="009C0FCD"/>
    <w:rPr>
      <w:sz w:val="21"/>
    </w:rPr>
  </w:style>
  <w:style w:type="character" w:customStyle="1" w:styleId="1CharChar2">
    <w:name w:val="样式 宋体 小四1 Char Char"/>
    <w:qFormat/>
    <w:rsid w:val="009C0FCD"/>
    <w:rPr>
      <w:rFonts w:ascii="宋体" w:eastAsia="宋体" w:hAnsi="宋体" w:hint="eastAsia"/>
      <w:kern w:val="2"/>
      <w:sz w:val="24"/>
      <w:szCs w:val="24"/>
      <w:lang w:val="en-US" w:eastAsia="zh-CN" w:bidi="ar-SA"/>
    </w:rPr>
  </w:style>
  <w:style w:type="character" w:customStyle="1" w:styleId="711">
    <w:name w:val="样式71"/>
    <w:qFormat/>
    <w:rsid w:val="009C0FCD"/>
    <w:rPr>
      <w:color w:val="000000"/>
    </w:rPr>
  </w:style>
  <w:style w:type="character" w:customStyle="1" w:styleId="4Char5">
    <w:name w:val="申4级标题 Char"/>
    <w:qFormat/>
    <w:rsid w:val="009C0FCD"/>
    <w:rPr>
      <w:rFonts w:ascii="Arial" w:eastAsia="黑体" w:hAnsi="Arial" w:cs="Arial" w:hint="default"/>
      <w:b/>
      <w:bCs/>
      <w:kern w:val="2"/>
      <w:sz w:val="28"/>
      <w:szCs w:val="28"/>
    </w:rPr>
  </w:style>
  <w:style w:type="character" w:customStyle="1" w:styleId="6Char0">
    <w:name w:val="申6级标题 Char"/>
    <w:qFormat/>
    <w:rsid w:val="009C0FCD"/>
    <w:rPr>
      <w:rFonts w:ascii="Arial" w:eastAsia="黑体" w:hAnsi="Arial" w:cs="Arial" w:hint="default"/>
      <w:b/>
      <w:bCs/>
      <w:kern w:val="2"/>
      <w:sz w:val="24"/>
      <w:szCs w:val="24"/>
    </w:rPr>
  </w:style>
  <w:style w:type="character" w:customStyle="1" w:styleId="1Charb">
    <w:name w:val="正文首行缩进1 Char"/>
    <w:qFormat/>
    <w:rsid w:val="009C0FCD"/>
    <w:rPr>
      <w:rFonts w:ascii="宋体" w:eastAsia="宋体" w:hAnsi="宋体" w:hint="eastAsia"/>
      <w:sz w:val="21"/>
      <w:lang w:val="en-US" w:eastAsia="zh-CN" w:bidi="ar-SA"/>
    </w:rPr>
  </w:style>
  <w:style w:type="character" w:customStyle="1" w:styleId="CharChare">
    <w:name w:val="孙普文字 Char Char"/>
    <w:qFormat/>
    <w:rsid w:val="009C0FCD"/>
    <w:rPr>
      <w:rFonts w:ascii="宋体" w:eastAsia="宋体" w:hAnsi="宋体" w:cs="宋体" w:hint="eastAsia"/>
      <w:kern w:val="2"/>
      <w:sz w:val="21"/>
      <w:szCs w:val="28"/>
      <w:lang w:val="en-US" w:eastAsia="zh-CN" w:bidi="ar-SA"/>
    </w:rPr>
  </w:style>
  <w:style w:type="character" w:customStyle="1" w:styleId="1Charc">
    <w:name w:val="列表项目符号1 Char"/>
    <w:qFormat/>
    <w:rsid w:val="009C0FCD"/>
    <w:rPr>
      <w:rFonts w:ascii="Times New Roman" w:eastAsia="宋体" w:hAnsi="Wingdings" w:cs="Times New Roman" w:hint="default"/>
      <w:sz w:val="24"/>
      <w:szCs w:val="20"/>
    </w:rPr>
  </w:style>
  <w:style w:type="character" w:customStyle="1" w:styleId="2Charf4">
    <w:name w:val="申2级标题 Char"/>
    <w:qFormat/>
    <w:rsid w:val="009C0FCD"/>
    <w:rPr>
      <w:rFonts w:ascii="Arial" w:eastAsia="黑体" w:hAnsi="Arial" w:cs="Arial" w:hint="default"/>
      <w:b/>
      <w:bCs/>
      <w:kern w:val="2"/>
      <w:sz w:val="32"/>
      <w:szCs w:val="32"/>
    </w:rPr>
  </w:style>
  <w:style w:type="character" w:customStyle="1" w:styleId="5Char10">
    <w:name w:val="标题 5 Char1"/>
    <w:uiPriority w:val="9"/>
    <w:semiHidden/>
    <w:qFormat/>
    <w:rsid w:val="009C0FCD"/>
    <w:rPr>
      <w:rFonts w:ascii="Times New Roman" w:eastAsia="宋体" w:hAnsi="Times New Roman" w:cs="Times New Roman" w:hint="default"/>
      <w:b/>
      <w:bCs/>
      <w:kern w:val="2"/>
      <w:sz w:val="28"/>
      <w:szCs w:val="28"/>
    </w:rPr>
  </w:style>
  <w:style w:type="character" w:customStyle="1" w:styleId="Charfffffffa">
    <w:name w:val="规范正文 Char"/>
    <w:qFormat/>
    <w:rsid w:val="009C0FCD"/>
    <w:rPr>
      <w:rFonts w:ascii="Times New Roman" w:eastAsia="宋体" w:hAnsi="Times New Roman" w:cs="Times New Roman" w:hint="default"/>
      <w:kern w:val="0"/>
      <w:sz w:val="24"/>
      <w:szCs w:val="24"/>
    </w:rPr>
  </w:style>
  <w:style w:type="character" w:customStyle="1" w:styleId="4CharChar">
    <w:name w:val="列表项目符号4 Char Char"/>
    <w:qFormat/>
    <w:rsid w:val="009C0FCD"/>
    <w:rPr>
      <w:rFonts w:ascii="宋体" w:eastAsia="宋体" w:hAnsi="宋体" w:cs="宋体" w:hint="eastAsia"/>
      <w:sz w:val="24"/>
    </w:rPr>
  </w:style>
  <w:style w:type="character" w:customStyle="1" w:styleId="ACharChar">
    <w:name w:val="A正文 Char Char"/>
    <w:qFormat/>
    <w:rsid w:val="009C0FCD"/>
    <w:rPr>
      <w:rFonts w:ascii="Calibri" w:hAnsi="Calibri" w:hint="default"/>
      <w:kern w:val="2"/>
      <w:sz w:val="24"/>
      <w:szCs w:val="24"/>
    </w:rPr>
  </w:style>
  <w:style w:type="table" w:customStyle="1" w:styleId="3fff5">
    <w:name w:val="网格型3"/>
    <w:basedOn w:val="affffe"/>
    <w:uiPriority w:val="59"/>
    <w:qFormat/>
    <w:rsid w:val="009C0FC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3">
    <w:name w:val="网格型4"/>
    <w:basedOn w:val="affffe"/>
    <w:uiPriority w:val="59"/>
    <w:qFormat/>
    <w:rsid w:val="009C0FC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ff9">
    <w:name w:val="表格样式1"/>
    <w:basedOn w:val="affffe"/>
    <w:qFormat/>
    <w:rsid w:val="009C0FC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ffa">
    <w:name w:val="浅色列表1"/>
    <w:basedOn w:val="affffe"/>
    <w:qFormat/>
    <w:rsid w:val="009C0FCD"/>
    <w:rPr>
      <w:rFonts w:ascii="Times New Roman" w:eastAsia="宋体" w:hAnsi="Times New Roman" w:cs="Times New Roman"/>
      <w:kern w:val="0"/>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1fffffffb">
    <w:name w:val="典雅型1"/>
    <w:basedOn w:val="affffe"/>
    <w:qFormat/>
    <w:rsid w:val="009C0FCD"/>
    <w:pPr>
      <w:widowControl w:val="0"/>
      <w:jc w:val="both"/>
    </w:pPr>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11b">
    <w:name w:val="浅色列表11"/>
    <w:basedOn w:val="affffe"/>
    <w:qFormat/>
    <w:rsid w:val="009C0FCD"/>
    <w:rPr>
      <w:rFonts w:ascii="Times New Roman" w:eastAsia="宋体" w:hAnsi="Times New Roman" w:cs="Times New Roman"/>
      <w:kern w:val="0"/>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1fffffffc">
    <w:name w:val="专业型1"/>
    <w:basedOn w:val="affffe"/>
    <w:qFormat/>
    <w:rsid w:val="009C0FCD"/>
    <w:pPr>
      <w:widowControl w:val="0"/>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511">
    <w:name w:val="网格型 51"/>
    <w:basedOn w:val="affffe"/>
    <w:qFormat/>
    <w:rsid w:val="009C0FCD"/>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123">
    <w:name w:val="样式12"/>
    <w:basedOn w:val="affffe"/>
    <w:qFormat/>
    <w:rsid w:val="009C0FCD"/>
    <w:rPr>
      <w:rFonts w:ascii="Times New Roman" w:eastAsia="宋体" w:hAnsi="Times New Roman" w:cs="Times New Roman"/>
      <w:kern w:val="0"/>
      <w:sz w:val="20"/>
      <w:szCs w:val="20"/>
    </w:rPr>
    <w:tblP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
  </w:style>
  <w:style w:type="table" w:customStyle="1" w:styleId="2fffff5">
    <w:name w:val="表格样式2"/>
    <w:basedOn w:val="affffe"/>
    <w:qFormat/>
    <w:rsid w:val="009C0FC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ff6">
    <w:name w:val="典雅型2"/>
    <w:basedOn w:val="affffe"/>
    <w:qFormat/>
    <w:rsid w:val="009C0FCD"/>
    <w:pPr>
      <w:widowControl w:val="0"/>
      <w:jc w:val="both"/>
    </w:pPr>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124">
    <w:name w:val="浅色列表12"/>
    <w:basedOn w:val="affffe"/>
    <w:qFormat/>
    <w:rsid w:val="009C0FCD"/>
    <w:rPr>
      <w:rFonts w:ascii="Times New Roman" w:eastAsia="宋体" w:hAnsi="Times New Roman" w:cs="Times New Roman"/>
      <w:kern w:val="0"/>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2fffff7">
    <w:name w:val="专业型2"/>
    <w:basedOn w:val="affffe"/>
    <w:qFormat/>
    <w:rsid w:val="009C0FCD"/>
    <w:pPr>
      <w:widowControl w:val="0"/>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524">
    <w:name w:val="网格型 52"/>
    <w:basedOn w:val="affffe"/>
    <w:qFormat/>
    <w:rsid w:val="009C0FCD"/>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3fff6">
    <w:name w:val="表格样式3"/>
    <w:basedOn w:val="affffe"/>
    <w:qFormat/>
    <w:rsid w:val="009C0FC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f7">
    <w:name w:val="专业型3"/>
    <w:basedOn w:val="affffe"/>
    <w:qFormat/>
    <w:rsid w:val="009C0FCD"/>
    <w:pPr>
      <w:widowControl w:val="0"/>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4ff4">
    <w:name w:val="表格样式4"/>
    <w:basedOn w:val="affffe"/>
    <w:qFormat/>
    <w:rsid w:val="009C0FC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5">
    <w:name w:val="专业型4"/>
    <w:basedOn w:val="affffe"/>
    <w:qFormat/>
    <w:rsid w:val="009C0FCD"/>
    <w:pPr>
      <w:widowControl w:val="0"/>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111">
    <w:name w:val="浅色列表 - 强调文字颜色 11"/>
    <w:basedOn w:val="affffe"/>
    <w:uiPriority w:val="61"/>
    <w:qFormat/>
    <w:rsid w:val="009C0FCD"/>
    <w:rPr>
      <w:rFonts w:ascii="Times New Roman" w:eastAsia="Times New Roman" w:hAnsi="Times New Roman" w:cs="Times New Roman"/>
      <w:kern w:val="0"/>
      <w:sz w:val="20"/>
      <w:szCs w:val="20"/>
    </w:rPr>
    <w:tblPr>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13">
    <w:name w:val="浅色列表 - 强调文字颜色 13"/>
    <w:basedOn w:val="affffe"/>
    <w:uiPriority w:val="61"/>
    <w:qFormat/>
    <w:rsid w:val="009C0FCD"/>
    <w:rPr>
      <w:rFonts w:ascii="Times New Roman" w:eastAsia="Times New Roman" w:hAnsi="Times New Roman" w:cs="Times New Roman"/>
      <w:kern w:val="0"/>
      <w:sz w:val="20"/>
      <w:szCs w:val="20"/>
    </w:rPr>
    <w:tblPr>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11c">
    <w:name w:val="古典型 11"/>
    <w:basedOn w:val="affffe"/>
    <w:qFormat/>
    <w:rsid w:val="009C0FCD"/>
    <w:pPr>
      <w:widowControl w:val="0"/>
      <w:jc w:val="both"/>
    </w:pPr>
    <w:rPr>
      <w:rFonts w:ascii="Times New Roman" w:eastAsia="宋体" w:hAnsi="Times New Roman" w:cs="Times New Roman"/>
      <w:kern w:val="0"/>
      <w:sz w:val="20"/>
      <w:szCs w:val="20"/>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26">
    <w:name w:val="古典型 12"/>
    <w:basedOn w:val="affffe"/>
    <w:qFormat/>
    <w:rsid w:val="009C0FCD"/>
    <w:pPr>
      <w:widowControl w:val="0"/>
      <w:jc w:val="both"/>
    </w:pPr>
    <w:rPr>
      <w:rFonts w:ascii="Times New Roman" w:eastAsia="宋体" w:hAnsi="Times New Roman" w:cs="Times New Roman"/>
      <w:kern w:val="0"/>
      <w:sz w:val="20"/>
      <w:szCs w:val="20"/>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paragraph" w:customStyle="1" w:styleId="afffffffffffffffffffffffffffffffffc">
    <w:name w:val="图五"/>
    <w:basedOn w:val="affffffffffffffffffff7"/>
    <w:qFormat/>
    <w:rsid w:val="009C0FCD"/>
    <w:rPr>
      <w:sz w:val="21"/>
    </w:rPr>
  </w:style>
  <w:style w:type="paragraph" w:customStyle="1" w:styleId="afffffffffffffffffffffffffffffffffd">
    <w:name w:val="表格头部"/>
    <w:basedOn w:val="afffffffffffffffff2"/>
    <w:qFormat/>
    <w:rsid w:val="009C0FCD"/>
    <w:pPr>
      <w:jc w:val="center"/>
    </w:pPr>
    <w:rPr>
      <w:rFonts w:ascii="黑体" w:eastAsia="黑体"/>
      <w:b/>
      <w:sz w:val="21"/>
    </w:rPr>
  </w:style>
  <w:style w:type="paragraph" w:customStyle="1" w:styleId="3fff8">
    <w:name w:val="列表编号3大写数字"/>
    <w:basedOn w:val="affffffffffffffff"/>
    <w:qFormat/>
    <w:rsid w:val="009C0FCD"/>
    <w:pPr>
      <w:tabs>
        <w:tab w:val="left" w:pos="420"/>
      </w:tabs>
      <w:snapToGrid w:val="0"/>
      <w:ind w:left="420" w:hanging="420"/>
    </w:pPr>
    <w:rPr>
      <w:bCs w:val="0"/>
    </w:rPr>
  </w:style>
  <w:style w:type="paragraph" w:customStyle="1" w:styleId="3050">
    <w:name w:val="样式 列表编号3大写数字 + 段前: 0.5 行"/>
    <w:basedOn w:val="3fff8"/>
    <w:qFormat/>
    <w:rsid w:val="009C0FCD"/>
    <w:pPr>
      <w:tabs>
        <w:tab w:val="left" w:pos="360"/>
      </w:tabs>
    </w:pPr>
  </w:style>
  <w:style w:type="character" w:customStyle="1" w:styleId="font101">
    <w:name w:val="font101"/>
    <w:qFormat/>
    <w:rsid w:val="009C0FCD"/>
    <w:rPr>
      <w:rFonts w:ascii="宋体" w:eastAsia="宋体" w:hAnsi="宋体" w:hint="eastAsia"/>
      <w:color w:val="auto"/>
      <w:sz w:val="22"/>
      <w:szCs w:val="22"/>
      <w:u w:val="none"/>
    </w:rPr>
  </w:style>
  <w:style w:type="paragraph" w:customStyle="1" w:styleId="font17">
    <w:name w:val="font17"/>
    <w:basedOn w:val="affffb"/>
    <w:qFormat/>
    <w:rsid w:val="009C0FCD"/>
    <w:pPr>
      <w:widowControl/>
      <w:spacing w:before="100" w:beforeAutospacing="1" w:after="100" w:afterAutospacing="1" w:line="360" w:lineRule="auto"/>
      <w:ind w:firstLineChars="200" w:firstLine="200"/>
      <w:jc w:val="left"/>
    </w:pPr>
    <w:rPr>
      <w:rFonts w:ascii="Times New Roman" w:hAnsi="Times New Roman"/>
      <w:kern w:val="0"/>
      <w:szCs w:val="21"/>
    </w:rPr>
  </w:style>
  <w:style w:type="paragraph" w:customStyle="1" w:styleId="font18">
    <w:name w:val="font18"/>
    <w:basedOn w:val="affffb"/>
    <w:qFormat/>
    <w:rsid w:val="009C0FCD"/>
    <w:pPr>
      <w:widowControl/>
      <w:spacing w:before="100" w:beforeAutospacing="1" w:after="100" w:afterAutospacing="1" w:line="360" w:lineRule="auto"/>
      <w:ind w:firstLineChars="200" w:firstLine="200"/>
      <w:jc w:val="left"/>
    </w:pPr>
    <w:rPr>
      <w:rFonts w:ascii="Times New Roman" w:hAnsi="Times New Roman"/>
      <w:b/>
      <w:bCs/>
      <w:kern w:val="0"/>
      <w:szCs w:val="21"/>
    </w:rPr>
  </w:style>
  <w:style w:type="paragraph" w:customStyle="1" w:styleId="font19">
    <w:name w:val="font19"/>
    <w:basedOn w:val="affffb"/>
    <w:qFormat/>
    <w:rsid w:val="009C0FCD"/>
    <w:pPr>
      <w:widowControl/>
      <w:spacing w:before="100" w:beforeAutospacing="1" w:after="100" w:afterAutospacing="1" w:line="360" w:lineRule="auto"/>
      <w:ind w:firstLineChars="200" w:firstLine="200"/>
      <w:jc w:val="left"/>
    </w:pPr>
    <w:rPr>
      <w:rFonts w:ascii="宋体" w:hAnsi="宋体" w:cs="宋体"/>
      <w:b/>
      <w:bCs/>
      <w:kern w:val="0"/>
      <w:szCs w:val="21"/>
    </w:rPr>
  </w:style>
  <w:style w:type="paragraph" w:customStyle="1" w:styleId="font20">
    <w:name w:val="font20"/>
    <w:basedOn w:val="affffb"/>
    <w:qFormat/>
    <w:rsid w:val="009C0FCD"/>
    <w:pPr>
      <w:widowControl/>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35">
    <w:name w:val="xl135"/>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36">
    <w:name w:val="xl136"/>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37">
    <w:name w:val="xl137"/>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38">
    <w:name w:val="xl138"/>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Cs w:val="21"/>
    </w:rPr>
  </w:style>
  <w:style w:type="paragraph" w:customStyle="1" w:styleId="xl139">
    <w:name w:val="xl139"/>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Times New Roman" w:hAnsi="Times New Roman"/>
      <w:kern w:val="0"/>
      <w:szCs w:val="21"/>
    </w:rPr>
  </w:style>
  <w:style w:type="paragraph" w:customStyle="1" w:styleId="xl140">
    <w:name w:val="xl140"/>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41">
    <w:name w:val="xl141"/>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42">
    <w:name w:val="xl142"/>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143">
    <w:name w:val="xl143"/>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5">
    <w:name w:val="xl215"/>
    <w:basedOn w:val="affffb"/>
    <w:qFormat/>
    <w:rsid w:val="009C0FC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6">
    <w:name w:val="xl216"/>
    <w:basedOn w:val="affffb"/>
    <w:qFormat/>
    <w:rsid w:val="009C0FCD"/>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7">
    <w:name w:val="xl217"/>
    <w:basedOn w:val="affffb"/>
    <w:qFormat/>
    <w:rsid w:val="009C0FC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8">
    <w:name w:val="xl218"/>
    <w:basedOn w:val="affffb"/>
    <w:qFormat/>
    <w:rsid w:val="009C0FC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19">
    <w:name w:val="xl219"/>
    <w:basedOn w:val="affffb"/>
    <w:qFormat/>
    <w:rsid w:val="009C0FCD"/>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20">
    <w:name w:val="xl220"/>
    <w:basedOn w:val="affffb"/>
    <w:qFormat/>
    <w:rsid w:val="009C0FC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22">
    <w:name w:val="xl222"/>
    <w:basedOn w:val="affffb"/>
    <w:qFormat/>
    <w:rsid w:val="009C0FC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3">
    <w:name w:val="xl223"/>
    <w:basedOn w:val="affffb"/>
    <w:qFormat/>
    <w:rsid w:val="009C0FCD"/>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4">
    <w:name w:val="xl224"/>
    <w:basedOn w:val="affffb"/>
    <w:qFormat/>
    <w:rsid w:val="009C0FC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6">
    <w:name w:val="xl226"/>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Cs w:val="21"/>
    </w:rPr>
  </w:style>
  <w:style w:type="paragraph" w:customStyle="1" w:styleId="xl229">
    <w:name w:val="xl229"/>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Cs w:val="21"/>
    </w:rPr>
  </w:style>
  <w:style w:type="character" w:customStyle="1" w:styleId="font181">
    <w:name w:val="font181"/>
    <w:qFormat/>
    <w:rsid w:val="009C0FCD"/>
    <w:rPr>
      <w:rFonts w:ascii="Times New Roman" w:hAnsi="Times New Roman" w:cs="Times New Roman" w:hint="default"/>
      <w:b/>
      <w:bCs/>
      <w:color w:val="auto"/>
      <w:sz w:val="21"/>
      <w:szCs w:val="21"/>
      <w:u w:val="none"/>
    </w:rPr>
  </w:style>
  <w:style w:type="character" w:customStyle="1" w:styleId="font191">
    <w:name w:val="font191"/>
    <w:qFormat/>
    <w:rsid w:val="009C0FCD"/>
    <w:rPr>
      <w:rFonts w:ascii="宋体" w:eastAsia="宋体" w:hAnsi="宋体" w:hint="eastAsia"/>
      <w:b/>
      <w:bCs/>
      <w:color w:val="auto"/>
      <w:sz w:val="21"/>
      <w:szCs w:val="21"/>
      <w:u w:val="none"/>
    </w:rPr>
  </w:style>
  <w:style w:type="character" w:customStyle="1" w:styleId="font171">
    <w:name w:val="font171"/>
    <w:qFormat/>
    <w:rsid w:val="009C0FCD"/>
    <w:rPr>
      <w:rFonts w:ascii="Times New Roman" w:hAnsi="Times New Roman" w:cs="Times New Roman" w:hint="default"/>
      <w:color w:val="auto"/>
      <w:sz w:val="21"/>
      <w:szCs w:val="21"/>
      <w:u w:val="none"/>
    </w:rPr>
  </w:style>
  <w:style w:type="character" w:customStyle="1" w:styleId="font201">
    <w:name w:val="font201"/>
    <w:qFormat/>
    <w:rsid w:val="009C0FCD"/>
    <w:rPr>
      <w:rFonts w:ascii="宋体" w:eastAsia="宋体" w:hAnsi="宋体" w:hint="eastAsia"/>
      <w:color w:val="auto"/>
      <w:sz w:val="21"/>
      <w:szCs w:val="21"/>
      <w:u w:val="none"/>
    </w:rPr>
  </w:style>
  <w:style w:type="character" w:customStyle="1" w:styleId="font291">
    <w:name w:val="font291"/>
    <w:qFormat/>
    <w:rsid w:val="009C0FCD"/>
    <w:rPr>
      <w:rFonts w:ascii="宋体" w:eastAsia="宋体" w:hAnsi="宋体" w:hint="eastAsia"/>
      <w:b/>
      <w:bCs/>
      <w:color w:val="auto"/>
      <w:sz w:val="24"/>
      <w:szCs w:val="24"/>
      <w:u w:val="none"/>
    </w:rPr>
  </w:style>
  <w:style w:type="character" w:customStyle="1" w:styleId="font91">
    <w:name w:val="font91"/>
    <w:qFormat/>
    <w:rsid w:val="009C0FCD"/>
    <w:rPr>
      <w:rFonts w:ascii="宋体" w:eastAsia="宋体" w:hAnsi="宋体" w:hint="eastAsia"/>
      <w:color w:val="auto"/>
      <w:sz w:val="24"/>
      <w:szCs w:val="24"/>
      <w:u w:val="none"/>
    </w:rPr>
  </w:style>
  <w:style w:type="character" w:customStyle="1" w:styleId="font571">
    <w:name w:val="font571"/>
    <w:qFormat/>
    <w:rsid w:val="009C0FCD"/>
    <w:rPr>
      <w:rFonts w:ascii="宋体" w:eastAsia="宋体" w:hAnsi="宋体" w:hint="eastAsia"/>
      <w:color w:val="auto"/>
      <w:sz w:val="24"/>
      <w:szCs w:val="24"/>
      <w:u w:val="none"/>
    </w:rPr>
  </w:style>
  <w:style w:type="paragraph" w:customStyle="1" w:styleId="A-">
    <w:name w:val="A平谷健康卡方案-正文"/>
    <w:basedOn w:val="affffb"/>
    <w:link w:val="A-Char"/>
    <w:qFormat/>
    <w:rsid w:val="009C0FCD"/>
    <w:pPr>
      <w:widowControl/>
      <w:spacing w:line="360" w:lineRule="auto"/>
      <w:ind w:firstLineChars="200" w:firstLine="480"/>
      <w:jc w:val="left"/>
    </w:pPr>
    <w:rPr>
      <w:sz w:val="24"/>
    </w:rPr>
  </w:style>
  <w:style w:type="character" w:customStyle="1" w:styleId="A-Char">
    <w:name w:val="A平谷健康卡方案-正文 Char"/>
    <w:link w:val="A-"/>
    <w:qFormat/>
    <w:rsid w:val="009C0FCD"/>
    <w:rPr>
      <w:rFonts w:ascii="Calibri" w:eastAsia="宋体" w:hAnsi="Calibri" w:cs="Times New Roman"/>
      <w:sz w:val="24"/>
      <w:szCs w:val="24"/>
    </w:rPr>
  </w:style>
  <w:style w:type="paragraph" w:customStyle="1" w:styleId="afffffffffffffffffffffffffffffffffe">
    <w:name w:val="!可研正文"/>
    <w:basedOn w:val="affffb"/>
    <w:qFormat/>
    <w:rsid w:val="009C0FCD"/>
    <w:pPr>
      <w:widowControl/>
      <w:spacing w:after="120" w:line="360" w:lineRule="auto"/>
      <w:ind w:firstLineChars="200" w:firstLine="480"/>
      <w:jc w:val="left"/>
    </w:pPr>
    <w:rPr>
      <w:rFonts w:ascii="宋体" w:hAnsi="宋体" w:cs="宋体"/>
      <w:sz w:val="24"/>
      <w:szCs w:val="20"/>
    </w:rPr>
  </w:style>
  <w:style w:type="paragraph" w:customStyle="1" w:styleId="A-0">
    <w:name w:val="A投标正文-缩进"/>
    <w:basedOn w:val="affffb"/>
    <w:link w:val="A-Char0"/>
    <w:qFormat/>
    <w:rsid w:val="009C0FCD"/>
    <w:pPr>
      <w:widowControl/>
      <w:spacing w:before="166" w:after="120" w:line="360" w:lineRule="auto"/>
      <w:ind w:firstLineChars="200" w:firstLine="480"/>
      <w:jc w:val="left"/>
    </w:pPr>
    <w:rPr>
      <w:rFonts w:ascii="宋体" w:hAnsi="宋体" w:cs="宋体"/>
      <w:sz w:val="24"/>
    </w:rPr>
  </w:style>
  <w:style w:type="character" w:customStyle="1" w:styleId="A-Char0">
    <w:name w:val="A投标正文-缩进 Char"/>
    <w:link w:val="A-0"/>
    <w:qFormat/>
    <w:rsid w:val="009C0FCD"/>
    <w:rPr>
      <w:rFonts w:ascii="宋体" w:eastAsia="宋体" w:hAnsi="宋体" w:cs="宋体"/>
      <w:sz w:val="24"/>
      <w:szCs w:val="24"/>
    </w:rPr>
  </w:style>
  <w:style w:type="character" w:customStyle="1" w:styleId="affffffffffffffffffffffffffffffffff">
    <w:name w:val="~投标文件正文 字符"/>
    <w:link w:val="affffffffffffffffffffffffffffffffff0"/>
    <w:qFormat/>
    <w:locked/>
    <w:rsid w:val="009C0FCD"/>
    <w:rPr>
      <w:sz w:val="24"/>
      <w:szCs w:val="24"/>
    </w:rPr>
  </w:style>
  <w:style w:type="paragraph" w:customStyle="1" w:styleId="affffffffffffffffffffffffffffffffff0">
    <w:name w:val="~投标文件正文"/>
    <w:basedOn w:val="affffb"/>
    <w:link w:val="affffffffffffffffffffffffffffffffff"/>
    <w:qFormat/>
    <w:rsid w:val="009C0FCD"/>
    <w:pPr>
      <w:widowControl/>
      <w:tabs>
        <w:tab w:val="left" w:pos="0"/>
      </w:tabs>
      <w:spacing w:line="360" w:lineRule="auto"/>
      <w:ind w:firstLineChars="200" w:firstLine="480"/>
      <w:contextualSpacing/>
      <w:jc w:val="left"/>
    </w:pPr>
    <w:rPr>
      <w:rFonts w:asciiTheme="minorHAnsi" w:eastAsiaTheme="minorEastAsia" w:hAnsiTheme="minorHAnsi" w:cstheme="minorBidi"/>
      <w:sz w:val="24"/>
    </w:rPr>
  </w:style>
  <w:style w:type="paragraph" w:customStyle="1" w:styleId="affffffffffffffffffffffffffffffffff1">
    <w:name w:val="~居中五号"/>
    <w:basedOn w:val="affffffffffffffffffffffffffffffffff0"/>
    <w:qFormat/>
    <w:rsid w:val="009C0FCD"/>
    <w:pPr>
      <w:spacing w:before="50"/>
      <w:ind w:firstLineChars="0" w:firstLine="0"/>
      <w:jc w:val="center"/>
    </w:pPr>
    <w:rPr>
      <w:rFonts w:ascii="等线" w:eastAsia="等线" w:hAnsi="等线"/>
      <w:b/>
      <w:bCs/>
      <w:sz w:val="21"/>
    </w:rPr>
  </w:style>
  <w:style w:type="paragraph" w:customStyle="1" w:styleId="Z1-">
    <w:name w:val="Z1-功能指引正文缩进"/>
    <w:basedOn w:val="affffb"/>
    <w:link w:val="Z1-0"/>
    <w:qFormat/>
    <w:rsid w:val="009C0FCD"/>
    <w:pPr>
      <w:widowControl/>
      <w:spacing w:line="460" w:lineRule="exact"/>
      <w:ind w:firstLineChars="200" w:firstLine="200"/>
      <w:jc w:val="left"/>
    </w:pPr>
    <w:rPr>
      <w:rFonts w:ascii="宋体" w:hAnsi="宋体"/>
      <w:sz w:val="24"/>
    </w:rPr>
  </w:style>
  <w:style w:type="character" w:customStyle="1" w:styleId="Z1-0">
    <w:name w:val="Z1-功能指引正文缩进 字符"/>
    <w:link w:val="Z1-"/>
    <w:qFormat/>
    <w:rsid w:val="009C0FCD"/>
    <w:rPr>
      <w:rFonts w:ascii="宋体" w:eastAsia="宋体" w:hAnsi="宋体" w:cs="Times New Roman"/>
      <w:sz w:val="24"/>
      <w:szCs w:val="24"/>
    </w:rPr>
  </w:style>
  <w:style w:type="paragraph" w:customStyle="1" w:styleId="afe">
    <w:name w:val="参考文献格式"/>
    <w:qFormat/>
    <w:rsid w:val="009C0FCD"/>
    <w:pPr>
      <w:numPr>
        <w:numId w:val="91"/>
      </w:numPr>
      <w:spacing w:line="360" w:lineRule="auto"/>
      <w:ind w:firstLineChars="200" w:firstLine="200"/>
    </w:pPr>
    <w:rPr>
      <w:rFonts w:ascii="Times New Roman" w:eastAsia="宋体" w:hAnsi="Times New Roman" w:cs="Times New Roman"/>
      <w:szCs w:val="21"/>
    </w:rPr>
  </w:style>
  <w:style w:type="paragraph" w:customStyle="1" w:styleId="Z1B-">
    <w:name w:val="Z1B-加粗"/>
    <w:basedOn w:val="Z1-"/>
    <w:qFormat/>
    <w:rsid w:val="009C0FCD"/>
    <w:pPr>
      <w:spacing w:before="156" w:after="156"/>
      <w:ind w:firstLine="482"/>
    </w:pPr>
    <w:rPr>
      <w:rFonts w:cs="宋体"/>
      <w:b/>
      <w:bCs/>
      <w:szCs w:val="20"/>
    </w:rPr>
  </w:style>
  <w:style w:type="paragraph" w:customStyle="1" w:styleId="affffffffffffffffffffffffffffffffff2">
    <w:name w:val="~~正文"/>
    <w:basedOn w:val="affffb"/>
    <w:link w:val="Charfffffffb"/>
    <w:qFormat/>
    <w:rsid w:val="009C0FCD"/>
    <w:pPr>
      <w:widowControl/>
      <w:spacing w:line="360" w:lineRule="auto"/>
      <w:ind w:firstLineChars="200" w:firstLine="480"/>
      <w:jc w:val="left"/>
    </w:pPr>
    <w:rPr>
      <w:sz w:val="24"/>
    </w:rPr>
  </w:style>
  <w:style w:type="character" w:customStyle="1" w:styleId="Charfffffffb">
    <w:name w:val="~~正文 Char"/>
    <w:link w:val="affffffffffffffffffffffffffffffffff2"/>
    <w:qFormat/>
    <w:rsid w:val="009C0FCD"/>
    <w:rPr>
      <w:rFonts w:ascii="Calibri" w:eastAsia="宋体" w:hAnsi="Calibri" w:cs="Times New Roman"/>
      <w:sz w:val="24"/>
      <w:szCs w:val="24"/>
    </w:rPr>
  </w:style>
  <w:style w:type="paragraph" w:customStyle="1" w:styleId="affffffffffffffffffffffffffffffffff3">
    <w:name w:val="图例居中"/>
    <w:basedOn w:val="affffb"/>
    <w:next w:val="affffb"/>
    <w:qFormat/>
    <w:rsid w:val="009C0FCD"/>
    <w:pPr>
      <w:widowControl/>
      <w:spacing w:line="360" w:lineRule="auto"/>
      <w:ind w:firstLineChars="200" w:firstLine="200"/>
      <w:jc w:val="center"/>
    </w:pPr>
    <w:rPr>
      <w:b/>
      <w:sz w:val="24"/>
      <w:szCs w:val="21"/>
    </w:rPr>
  </w:style>
  <w:style w:type="paragraph" w:customStyle="1" w:styleId="aff8">
    <w:name w:val="小标箭头"/>
    <w:basedOn w:val="afffff4"/>
    <w:link w:val="Charfffffffc"/>
    <w:qFormat/>
    <w:rsid w:val="009C0FCD"/>
    <w:pPr>
      <w:widowControl/>
      <w:numPr>
        <w:numId w:val="92"/>
      </w:numPr>
      <w:adjustRightInd w:val="0"/>
      <w:snapToGrid w:val="0"/>
      <w:spacing w:before="160" w:after="160" w:line="360" w:lineRule="auto"/>
      <w:ind w:firstLine="0"/>
      <w:jc w:val="left"/>
    </w:pPr>
    <w:rPr>
      <w:rFonts w:ascii="Times New Roman" w:hAnsi="Times New Roman"/>
      <w:sz w:val="24"/>
      <w:szCs w:val="24"/>
    </w:rPr>
  </w:style>
  <w:style w:type="character" w:customStyle="1" w:styleId="Charfffffffc">
    <w:name w:val="小标箭头 Char"/>
    <w:link w:val="aff8"/>
    <w:qFormat/>
    <w:rsid w:val="009C0FCD"/>
    <w:rPr>
      <w:rFonts w:ascii="Times New Roman" w:eastAsia="宋体" w:hAnsi="Times New Roman" w:cs="Times New Roman"/>
      <w:sz w:val="24"/>
      <w:szCs w:val="24"/>
    </w:rPr>
  </w:style>
  <w:style w:type="character" w:customStyle="1" w:styleId="htmltxt1">
    <w:name w:val="html_txt1"/>
    <w:qFormat/>
    <w:rsid w:val="009C0FCD"/>
    <w:rPr>
      <w:rFonts w:ascii="宋体" w:eastAsia="宋体" w:hAnsi="宋体" w:hint="eastAsia"/>
      <w:color w:val="000000"/>
      <w:kern w:val="2"/>
      <w:sz w:val="24"/>
      <w:szCs w:val="24"/>
      <w:lang w:val="en-US" w:eastAsia="zh-CN" w:bidi="ar-SA"/>
    </w:rPr>
  </w:style>
  <w:style w:type="paragraph" w:customStyle="1" w:styleId="6c">
    <w:name w:val="列出段落6"/>
    <w:basedOn w:val="affffb"/>
    <w:qFormat/>
    <w:rsid w:val="009C0FCD"/>
    <w:pPr>
      <w:widowControl/>
      <w:spacing w:line="240" w:lineRule="atLeast"/>
      <w:ind w:firstLineChars="200" w:firstLine="420"/>
      <w:jc w:val="left"/>
    </w:pPr>
    <w:rPr>
      <w:rFonts w:ascii="Times New Roman" w:hAnsi="Times New Roman"/>
      <w:szCs w:val="20"/>
    </w:rPr>
  </w:style>
  <w:style w:type="paragraph" w:customStyle="1" w:styleId="2fffff8">
    <w:name w:val="海淀正文2"/>
    <w:basedOn w:val="affffb"/>
    <w:link w:val="2Charf5"/>
    <w:qFormat/>
    <w:rsid w:val="009C0FCD"/>
    <w:pPr>
      <w:widowControl/>
      <w:spacing w:line="480" w:lineRule="atLeast"/>
      <w:ind w:leftChars="200" w:left="420" w:rightChars="100" w:right="210" w:firstLineChars="200" w:firstLine="630"/>
      <w:jc w:val="left"/>
    </w:pPr>
    <w:rPr>
      <w:rFonts w:ascii="Times New Roman" w:eastAsia="仿宋_GB2312" w:hAnsi="Times New Roman"/>
      <w:sz w:val="28"/>
      <w:szCs w:val="28"/>
    </w:rPr>
  </w:style>
  <w:style w:type="character" w:customStyle="1" w:styleId="2Charf5">
    <w:name w:val="海淀正文2 Char"/>
    <w:link w:val="2fffff8"/>
    <w:qFormat/>
    <w:rsid w:val="009C0FCD"/>
    <w:rPr>
      <w:rFonts w:ascii="Times New Roman" w:eastAsia="仿宋_GB2312" w:hAnsi="Times New Roman" w:cs="Times New Roman"/>
      <w:sz w:val="28"/>
      <w:szCs w:val="28"/>
    </w:rPr>
  </w:style>
  <w:style w:type="character" w:customStyle="1" w:styleId="085Char">
    <w:name w:val="首行缩进:  0.85 厘米 Char"/>
    <w:link w:val="0850"/>
    <w:qFormat/>
    <w:locked/>
    <w:rsid w:val="009C0FCD"/>
    <w:rPr>
      <w:rFonts w:cs="宋体"/>
      <w:sz w:val="24"/>
      <w:lang w:eastAsia="en-US" w:bidi="en-US"/>
    </w:rPr>
  </w:style>
  <w:style w:type="paragraph" w:customStyle="1" w:styleId="0850">
    <w:name w:val="首行缩进:  0.85 厘米"/>
    <w:basedOn w:val="affffb"/>
    <w:link w:val="085Char"/>
    <w:qFormat/>
    <w:rsid w:val="009C0FCD"/>
    <w:pPr>
      <w:widowControl/>
      <w:spacing w:line="400" w:lineRule="exact"/>
      <w:ind w:firstLineChars="200" w:firstLine="482"/>
      <w:jc w:val="left"/>
    </w:pPr>
    <w:rPr>
      <w:rFonts w:asciiTheme="minorHAnsi" w:eastAsiaTheme="minorEastAsia" w:hAnsiTheme="minorHAnsi" w:cs="宋体"/>
      <w:sz w:val="24"/>
      <w:szCs w:val="22"/>
      <w:lang w:eastAsia="en-US" w:bidi="en-US"/>
    </w:rPr>
  </w:style>
  <w:style w:type="paragraph" w:customStyle="1" w:styleId="-f4">
    <w:name w:val="正文-段落"/>
    <w:qFormat/>
    <w:rsid w:val="009C0FCD"/>
    <w:pPr>
      <w:spacing w:line="360" w:lineRule="auto"/>
      <w:ind w:firstLineChars="200" w:firstLine="200"/>
    </w:pPr>
    <w:rPr>
      <w:rFonts w:ascii="Times New Roman" w:eastAsia="宋体" w:hAnsi="Times New Roman" w:cs="宋体"/>
      <w:kern w:val="0"/>
      <w:sz w:val="24"/>
      <w:szCs w:val="24"/>
    </w:rPr>
  </w:style>
  <w:style w:type="paragraph" w:customStyle="1" w:styleId="Arial10215">
    <w:name w:val="样式 Arial 小四 首行缩进:  1.02 厘米 行距: 1.5 倍行距"/>
    <w:basedOn w:val="affffb"/>
    <w:uiPriority w:val="99"/>
    <w:qFormat/>
    <w:rsid w:val="009C0FCD"/>
    <w:pPr>
      <w:widowControl/>
      <w:spacing w:line="360" w:lineRule="auto"/>
      <w:ind w:firstLineChars="200" w:firstLine="576"/>
      <w:jc w:val="left"/>
    </w:pPr>
    <w:rPr>
      <w:rFonts w:ascii="Arial" w:hAnsi="Arial" w:cs="宋体"/>
      <w:kern w:val="0"/>
      <w:sz w:val="24"/>
      <w:szCs w:val="20"/>
    </w:rPr>
  </w:style>
  <w:style w:type="paragraph" w:customStyle="1" w:styleId="affffffffffffffffffffffffffffffffff4">
    <w:name w:val="正文中文"/>
    <w:basedOn w:val="affffb"/>
    <w:link w:val="Charfffffffd"/>
    <w:qFormat/>
    <w:rsid w:val="009C0FCD"/>
    <w:pPr>
      <w:widowControl/>
      <w:spacing w:after="156" w:line="360" w:lineRule="auto"/>
      <w:ind w:firstLineChars="200" w:firstLine="480"/>
      <w:jc w:val="left"/>
    </w:pPr>
    <w:rPr>
      <w:rFonts w:ascii="宋体" w:hAnsi="宋体"/>
      <w:sz w:val="24"/>
    </w:rPr>
  </w:style>
  <w:style w:type="character" w:customStyle="1" w:styleId="Charfffffffd">
    <w:name w:val="正文中文 Char"/>
    <w:link w:val="affffffffffffffffffffffffffffffffff4"/>
    <w:qFormat/>
    <w:rsid w:val="009C0FCD"/>
    <w:rPr>
      <w:rFonts w:ascii="宋体" w:eastAsia="宋体" w:hAnsi="宋体" w:cs="Times New Roman"/>
      <w:sz w:val="24"/>
      <w:szCs w:val="24"/>
    </w:rPr>
  </w:style>
  <w:style w:type="paragraph" w:customStyle="1" w:styleId="affffffffffffffffffffffffffffffffff5">
    <w:name w:val="版本状态文字"/>
    <w:basedOn w:val="affffb"/>
    <w:uiPriority w:val="99"/>
    <w:qFormat/>
    <w:rsid w:val="009C0FCD"/>
    <w:pPr>
      <w:widowControl/>
      <w:spacing w:line="360" w:lineRule="auto"/>
      <w:ind w:firstLineChars="200" w:firstLine="200"/>
      <w:jc w:val="left"/>
    </w:pPr>
    <w:rPr>
      <w:rFonts w:ascii="Arial" w:hAnsi="Arial" w:cs="Arial"/>
      <w:kern w:val="0"/>
      <w:sz w:val="18"/>
      <w:szCs w:val="18"/>
    </w:rPr>
  </w:style>
  <w:style w:type="paragraph" w:customStyle="1" w:styleId="affffffffffffffffffffffffffffffffff6">
    <w:name w:val="版本状态标题"/>
    <w:basedOn w:val="affffb"/>
    <w:uiPriority w:val="99"/>
    <w:qFormat/>
    <w:rsid w:val="009C0FCD"/>
    <w:pPr>
      <w:widowControl/>
      <w:spacing w:line="480" w:lineRule="auto"/>
      <w:ind w:firstLineChars="200" w:firstLine="200"/>
      <w:jc w:val="center"/>
    </w:pPr>
    <w:rPr>
      <w:rFonts w:ascii="Symbol" w:eastAsia="Arial" w:hAnsi="Symbol" w:cs="宋体"/>
      <w:b/>
      <w:bCs/>
      <w:sz w:val="30"/>
      <w:szCs w:val="20"/>
    </w:rPr>
  </w:style>
  <w:style w:type="paragraph" w:customStyle="1" w:styleId="affffffffffffffffffffffffffffffffff7">
    <w:name w:val="版本状态表格"/>
    <w:basedOn w:val="affffb"/>
    <w:uiPriority w:val="99"/>
    <w:qFormat/>
    <w:rsid w:val="009C0FCD"/>
    <w:pPr>
      <w:widowControl/>
      <w:spacing w:before="100" w:after="100" w:line="360" w:lineRule="auto"/>
      <w:ind w:firstLineChars="200" w:firstLine="200"/>
      <w:jc w:val="center"/>
    </w:pPr>
    <w:rPr>
      <w:rFonts w:ascii="宋体" w:eastAsia="Arial" w:hAnsi="宋体" w:cs="宋体"/>
      <w:kern w:val="0"/>
      <w:sz w:val="20"/>
      <w:szCs w:val="20"/>
    </w:rPr>
  </w:style>
  <w:style w:type="paragraph" w:customStyle="1" w:styleId="affffffffffffffffffffffffffffffffff8">
    <w:name w:val="表格标题栏"/>
    <w:uiPriority w:val="99"/>
    <w:qFormat/>
    <w:rsid w:val="009C0FCD"/>
    <w:pPr>
      <w:framePr w:wrap="around" w:vAnchor="text" w:hAnchor="text" w:y="1"/>
      <w:shd w:val="clear" w:color="F2F2F2" w:fill="F2F2F2"/>
      <w:spacing w:line="360" w:lineRule="auto"/>
      <w:ind w:firstLineChars="200" w:firstLine="200"/>
      <w:jc w:val="center"/>
    </w:pPr>
    <w:rPr>
      <w:rFonts w:ascii="微软雅黑" w:eastAsia="微软雅黑" w:hAnsi="微软雅黑" w:cs="宋体"/>
      <w:b/>
      <w:bCs/>
      <w:szCs w:val="20"/>
    </w:rPr>
  </w:style>
  <w:style w:type="paragraph" w:customStyle="1" w:styleId="-0">
    <w:name w:val="正文-列出段落"/>
    <w:basedOn w:val="affffb"/>
    <w:next w:val="affffb"/>
    <w:uiPriority w:val="99"/>
    <w:qFormat/>
    <w:rsid w:val="009C0FCD"/>
    <w:pPr>
      <w:widowControl/>
      <w:numPr>
        <w:numId w:val="93"/>
      </w:numPr>
      <w:spacing w:line="360" w:lineRule="auto"/>
      <w:ind w:firstLineChars="200" w:firstLine="0"/>
      <w:jc w:val="left"/>
    </w:pPr>
    <w:rPr>
      <w:rFonts w:ascii="微软雅黑" w:eastAsia="微软雅黑" w:hAnsi="微软雅黑"/>
      <w:b/>
      <w:szCs w:val="22"/>
    </w:rPr>
  </w:style>
  <w:style w:type="paragraph" w:customStyle="1" w:styleId="-21">
    <w:name w:val="正文-加粗首行缩进2字符"/>
    <w:link w:val="-2Char"/>
    <w:qFormat/>
    <w:rsid w:val="009C0FCD"/>
    <w:pPr>
      <w:spacing w:beforeLines="100" w:line="360" w:lineRule="auto"/>
      <w:ind w:firstLineChars="200" w:firstLine="200"/>
    </w:pPr>
    <w:rPr>
      <w:rFonts w:ascii="微软雅黑" w:eastAsia="微软雅黑" w:hAnsi="微软雅黑" w:cs="Times New Roman"/>
      <w:b/>
      <w:sz w:val="24"/>
    </w:rPr>
  </w:style>
  <w:style w:type="character" w:customStyle="1" w:styleId="-2Char">
    <w:name w:val="正文-加粗首行缩进2字符 Char"/>
    <w:link w:val="-21"/>
    <w:qFormat/>
    <w:rsid w:val="009C0FCD"/>
    <w:rPr>
      <w:rFonts w:ascii="微软雅黑" w:eastAsia="微软雅黑" w:hAnsi="微软雅黑" w:cs="Times New Roman"/>
      <w:b/>
      <w:sz w:val="24"/>
    </w:rPr>
  </w:style>
  <w:style w:type="paragraph" w:customStyle="1" w:styleId="-f5">
    <w:name w:val="表格正文-左对齐"/>
    <w:uiPriority w:val="99"/>
    <w:qFormat/>
    <w:rsid w:val="009C0FCD"/>
    <w:pPr>
      <w:spacing w:line="320" w:lineRule="exact"/>
      <w:ind w:left="50" w:firstLineChars="200" w:firstLine="200"/>
    </w:pPr>
    <w:rPr>
      <w:rFonts w:ascii="微软雅黑" w:eastAsia="微软雅黑" w:hAnsi="微软雅黑" w:cs="宋体"/>
      <w:szCs w:val="20"/>
    </w:rPr>
  </w:style>
  <w:style w:type="paragraph" w:customStyle="1" w:styleId="-f6">
    <w:name w:val="表格正文-中间对齐"/>
    <w:uiPriority w:val="99"/>
    <w:qFormat/>
    <w:rsid w:val="009C0FCD"/>
    <w:pPr>
      <w:shd w:val="clear" w:color="auto" w:fill="FFFFFF"/>
      <w:spacing w:line="320" w:lineRule="exact"/>
      <w:ind w:firstLineChars="200" w:firstLine="200"/>
      <w:jc w:val="center"/>
    </w:pPr>
    <w:rPr>
      <w:rFonts w:ascii="微软雅黑" w:eastAsia="微软雅黑" w:hAnsi="微软雅黑" w:cs="宋体"/>
      <w:szCs w:val="20"/>
    </w:rPr>
  </w:style>
  <w:style w:type="paragraph" w:customStyle="1" w:styleId="-f7">
    <w:name w:val="封面-标题"/>
    <w:next w:val="affffb"/>
    <w:uiPriority w:val="99"/>
    <w:qFormat/>
    <w:rsid w:val="009C0FCD"/>
    <w:pPr>
      <w:spacing w:before="1600" w:after="200" w:line="360" w:lineRule="auto"/>
      <w:ind w:firstLineChars="200" w:firstLine="200"/>
      <w:jc w:val="center"/>
    </w:pPr>
    <w:rPr>
      <w:rFonts w:ascii="微软雅黑" w:eastAsia="微软雅黑" w:hAnsi="微软雅黑" w:cs="Times New Roman"/>
      <w:b/>
      <w:sz w:val="48"/>
    </w:rPr>
  </w:style>
  <w:style w:type="paragraph" w:customStyle="1" w:styleId="-6">
    <w:name w:val="正文-带项目符号的"/>
    <w:basedOn w:val="affffb"/>
    <w:next w:val="affffb"/>
    <w:uiPriority w:val="99"/>
    <w:qFormat/>
    <w:rsid w:val="009C0FCD"/>
    <w:pPr>
      <w:widowControl/>
      <w:numPr>
        <w:numId w:val="94"/>
      </w:numPr>
      <w:spacing w:line="360" w:lineRule="auto"/>
      <w:ind w:left="902" w:firstLineChars="200" w:firstLine="0"/>
      <w:jc w:val="left"/>
    </w:pPr>
    <w:rPr>
      <w:rFonts w:ascii="微软雅黑" w:eastAsia="微软雅黑" w:hAnsi="微软雅黑"/>
      <w:szCs w:val="22"/>
    </w:rPr>
  </w:style>
  <w:style w:type="paragraph" w:customStyle="1" w:styleId="-f8">
    <w:name w:val="封面-文档信息"/>
    <w:basedOn w:val="affffb"/>
    <w:uiPriority w:val="99"/>
    <w:qFormat/>
    <w:rsid w:val="009C0FCD"/>
    <w:pPr>
      <w:widowControl/>
      <w:spacing w:line="300" w:lineRule="exact"/>
      <w:ind w:right="-1" w:firstLineChars="200" w:firstLine="200"/>
      <w:jc w:val="left"/>
    </w:pPr>
    <w:rPr>
      <w:rFonts w:ascii="微软雅黑" w:eastAsia="微软雅黑" w:hAnsi="微软雅黑"/>
      <w:szCs w:val="44"/>
    </w:rPr>
  </w:style>
  <w:style w:type="paragraph" w:customStyle="1" w:styleId="-f9">
    <w:name w:val="封面-文档名称"/>
    <w:basedOn w:val="-f7"/>
    <w:uiPriority w:val="99"/>
    <w:qFormat/>
    <w:rsid w:val="009C0FCD"/>
  </w:style>
  <w:style w:type="paragraph" w:customStyle="1" w:styleId="--1">
    <w:name w:val="封面--公司名称"/>
    <w:basedOn w:val="affffb"/>
    <w:uiPriority w:val="99"/>
    <w:qFormat/>
    <w:rsid w:val="009C0FCD"/>
    <w:pPr>
      <w:widowControl/>
      <w:spacing w:before="4600" w:after="1000" w:line="360" w:lineRule="auto"/>
      <w:ind w:firstLineChars="200" w:firstLine="958"/>
      <w:jc w:val="left"/>
    </w:pPr>
    <w:rPr>
      <w:rFonts w:ascii="微软雅黑" w:eastAsia="微软雅黑" w:hAnsi="微软雅黑"/>
      <w:b/>
      <w:sz w:val="48"/>
      <w:szCs w:val="22"/>
    </w:rPr>
  </w:style>
  <w:style w:type="paragraph" w:customStyle="1" w:styleId="affffffffffffffffffffffffffffffffff9">
    <w:name w:val="目录  标题"/>
    <w:basedOn w:val="1f6"/>
    <w:uiPriority w:val="99"/>
    <w:qFormat/>
    <w:rsid w:val="009C0FCD"/>
    <w:pPr>
      <w:widowControl/>
      <w:tabs>
        <w:tab w:val="clear" w:pos="1050"/>
        <w:tab w:val="clear" w:pos="8937"/>
        <w:tab w:val="left" w:pos="840"/>
        <w:tab w:val="left" w:pos="1701"/>
        <w:tab w:val="right" w:leader="dot" w:pos="8296"/>
      </w:tabs>
      <w:spacing w:before="163" w:after="163" w:line="600" w:lineRule="exact"/>
      <w:ind w:firstLineChars="151" w:firstLine="402"/>
      <w:jc w:val="left"/>
    </w:pPr>
    <w:rPr>
      <w:rFonts w:ascii="Times New Roman" w:eastAsia="微软雅黑" w:hAnsi="Times New Roman"/>
      <w:b w:val="0"/>
      <w:sz w:val="28"/>
      <w:szCs w:val="20"/>
    </w:rPr>
  </w:style>
  <w:style w:type="paragraph" w:customStyle="1" w:styleId="-4">
    <w:name w:val="正文-段落中序号"/>
    <w:basedOn w:val="affffb"/>
    <w:next w:val="affffb"/>
    <w:uiPriority w:val="99"/>
    <w:qFormat/>
    <w:rsid w:val="009C0FCD"/>
    <w:pPr>
      <w:widowControl/>
      <w:numPr>
        <w:numId w:val="95"/>
      </w:numPr>
      <w:spacing w:line="360" w:lineRule="auto"/>
      <w:ind w:firstLineChars="200" w:firstLine="0"/>
      <w:jc w:val="left"/>
    </w:pPr>
    <w:rPr>
      <w:rFonts w:ascii="微软雅黑" w:eastAsia="微软雅黑" w:hAnsi="微软雅黑"/>
      <w:szCs w:val="22"/>
    </w:rPr>
  </w:style>
  <w:style w:type="paragraph" w:customStyle="1" w:styleId="-fa">
    <w:name w:val="题注-表格"/>
    <w:basedOn w:val="affffb"/>
    <w:next w:val="affffb"/>
    <w:uiPriority w:val="99"/>
    <w:qFormat/>
    <w:rsid w:val="009C0FCD"/>
    <w:pPr>
      <w:widowControl/>
      <w:spacing w:line="360" w:lineRule="auto"/>
      <w:ind w:firstLineChars="200" w:firstLine="200"/>
      <w:jc w:val="center"/>
    </w:pPr>
    <w:rPr>
      <w:rFonts w:ascii="微软雅黑" w:eastAsia="微软雅黑" w:hAnsi="微软雅黑"/>
      <w:szCs w:val="20"/>
    </w:rPr>
  </w:style>
  <w:style w:type="paragraph" w:customStyle="1" w:styleId="-fb">
    <w:name w:val="题注-图标"/>
    <w:basedOn w:val="affffb"/>
    <w:uiPriority w:val="99"/>
    <w:qFormat/>
    <w:rsid w:val="009C0FCD"/>
    <w:pPr>
      <w:widowControl/>
      <w:spacing w:line="360" w:lineRule="auto"/>
      <w:ind w:firstLineChars="200" w:firstLine="200"/>
      <w:jc w:val="center"/>
    </w:pPr>
    <w:rPr>
      <w:rFonts w:ascii="Calibri Light" w:eastAsia="微软雅黑" w:hAnsi="Calibri Light"/>
      <w:szCs w:val="20"/>
    </w:rPr>
  </w:style>
  <w:style w:type="character" w:customStyle="1" w:styleId="Char1fe">
    <w:name w:val="宏文本 Char1"/>
    <w:qFormat/>
    <w:rsid w:val="009C0FCD"/>
    <w:rPr>
      <w:rFonts w:ascii="Courier New" w:hAnsi="Courier New" w:cs="Courier New"/>
      <w:kern w:val="2"/>
      <w:sz w:val="24"/>
      <w:szCs w:val="24"/>
    </w:rPr>
  </w:style>
  <w:style w:type="paragraph" w:customStyle="1" w:styleId="affffffffffffffffffffffffffffffffffa">
    <w:name w:val="列项——（一级）"/>
    <w:uiPriority w:val="99"/>
    <w:qFormat/>
    <w:rsid w:val="009C0FCD"/>
    <w:pPr>
      <w:widowControl w:val="0"/>
      <w:spacing w:line="360" w:lineRule="auto"/>
      <w:ind w:left="1118" w:firstLineChars="200" w:hanging="408"/>
      <w:jc w:val="both"/>
    </w:pPr>
    <w:rPr>
      <w:rFonts w:ascii="宋体" w:eastAsia="宋体" w:hAnsi="Times New Roman" w:cs="Times New Roman"/>
      <w:kern w:val="0"/>
      <w:szCs w:val="20"/>
    </w:rPr>
  </w:style>
  <w:style w:type="paragraph" w:customStyle="1" w:styleId="aff">
    <w:name w:val="列项●（二级）"/>
    <w:uiPriority w:val="99"/>
    <w:qFormat/>
    <w:rsid w:val="009C0FCD"/>
    <w:pPr>
      <w:numPr>
        <w:ilvl w:val="1"/>
        <w:numId w:val="96"/>
      </w:numPr>
      <w:tabs>
        <w:tab w:val="left" w:pos="840"/>
      </w:tabs>
      <w:spacing w:line="360" w:lineRule="auto"/>
      <w:ind w:firstLineChars="200" w:firstLine="200"/>
      <w:jc w:val="both"/>
    </w:pPr>
    <w:rPr>
      <w:rFonts w:ascii="宋体" w:eastAsia="宋体" w:hAnsi="Times New Roman" w:cs="Times New Roman"/>
      <w:kern w:val="0"/>
      <w:szCs w:val="20"/>
    </w:rPr>
  </w:style>
  <w:style w:type="paragraph" w:customStyle="1" w:styleId="aff0">
    <w:name w:val="列项◆（三级）"/>
    <w:basedOn w:val="affffb"/>
    <w:uiPriority w:val="99"/>
    <w:qFormat/>
    <w:rsid w:val="009C0FCD"/>
    <w:pPr>
      <w:widowControl/>
      <w:numPr>
        <w:ilvl w:val="2"/>
        <w:numId w:val="96"/>
      </w:numPr>
      <w:spacing w:line="360" w:lineRule="auto"/>
      <w:ind w:firstLineChars="200" w:firstLine="0"/>
      <w:jc w:val="left"/>
    </w:pPr>
    <w:rPr>
      <w:rFonts w:ascii="宋体" w:hAnsi="Times New Roman"/>
      <w:szCs w:val="21"/>
    </w:rPr>
  </w:style>
  <w:style w:type="paragraph" w:customStyle="1" w:styleId="affffa">
    <w:name w:val="编号一"/>
    <w:basedOn w:val="afffffe"/>
    <w:uiPriority w:val="99"/>
    <w:qFormat/>
    <w:rsid w:val="009C0FCD"/>
    <w:pPr>
      <w:widowControl/>
      <w:numPr>
        <w:numId w:val="97"/>
      </w:numPr>
      <w:ind w:left="0" w:firstLineChars="200" w:firstLine="200"/>
      <w:jc w:val="left"/>
    </w:pPr>
    <w:rPr>
      <w:rFonts w:ascii="宋体" w:hAnsi="宋体" w:cs="宋体"/>
      <w:sz w:val="21"/>
      <w:szCs w:val="21"/>
    </w:rPr>
  </w:style>
  <w:style w:type="paragraph" w:customStyle="1" w:styleId="10215">
    <w:name w:val="样式 首行缩进:  1.02 厘米 行距: 1.5 倍行距"/>
    <w:basedOn w:val="affffb"/>
    <w:uiPriority w:val="99"/>
    <w:qFormat/>
    <w:rsid w:val="009C0FCD"/>
    <w:pPr>
      <w:widowControl/>
      <w:adjustRightInd w:val="0"/>
      <w:spacing w:line="360" w:lineRule="auto"/>
      <w:ind w:firstLineChars="200" w:firstLine="576"/>
      <w:jc w:val="left"/>
      <w:textAlignment w:val="bottom"/>
    </w:pPr>
    <w:rPr>
      <w:rFonts w:ascii="Times New Roman" w:eastAsia="仿宋_GB2312" w:hAnsi="Times New Roman" w:cs="宋体"/>
      <w:kern w:val="0"/>
      <w:sz w:val="24"/>
      <w:szCs w:val="20"/>
    </w:rPr>
  </w:style>
  <w:style w:type="paragraph" w:customStyle="1" w:styleId="ALTZ41Char1">
    <w:name w:val="样式 特点ALT+Z标题4正文缩进1正文缩进 Char段1正文不缩进水上软件四号正文缩进陈木华缩进正文编号..."/>
    <w:basedOn w:val="affffb"/>
    <w:uiPriority w:val="99"/>
    <w:qFormat/>
    <w:rsid w:val="009C0FCD"/>
    <w:pPr>
      <w:widowControl/>
      <w:adjustRightInd w:val="0"/>
      <w:snapToGrid w:val="0"/>
      <w:spacing w:line="360" w:lineRule="auto"/>
      <w:ind w:firstLineChars="200" w:firstLine="480"/>
      <w:jc w:val="left"/>
    </w:pPr>
    <w:rPr>
      <w:rFonts w:ascii="宋体" w:hAnsi="Times New Roman" w:cs="宋体"/>
      <w:sz w:val="24"/>
      <w:szCs w:val="20"/>
    </w:rPr>
  </w:style>
  <w:style w:type="paragraph" w:customStyle="1" w:styleId="affffffffffffffffffffffffffffffffffb">
    <w:name w:val="其他标准称谓"/>
    <w:qFormat/>
    <w:rsid w:val="009C0FCD"/>
    <w:pPr>
      <w:spacing w:line="0" w:lineRule="atLeast"/>
      <w:ind w:firstLineChars="200" w:firstLine="200"/>
      <w:jc w:val="distribute"/>
    </w:pPr>
    <w:rPr>
      <w:rFonts w:ascii="黑体" w:eastAsia="黑体" w:hAnsi="宋体" w:cs="Times New Roman"/>
      <w:kern w:val="0"/>
      <w:sz w:val="52"/>
      <w:szCs w:val="20"/>
    </w:rPr>
  </w:style>
  <w:style w:type="paragraph" w:customStyle="1" w:styleId="0992">
    <w:name w:val="样式 文档正文 + 左侧:  0.99 厘米 首行缩进:  2 字符"/>
    <w:basedOn w:val="affffb"/>
    <w:uiPriority w:val="99"/>
    <w:qFormat/>
    <w:rsid w:val="009C0FCD"/>
    <w:pPr>
      <w:widowControl/>
      <w:adjustRightInd w:val="0"/>
      <w:spacing w:line="312" w:lineRule="auto"/>
      <w:ind w:firstLineChars="200" w:firstLine="200"/>
      <w:jc w:val="left"/>
      <w:textAlignment w:val="bottom"/>
    </w:pPr>
    <w:rPr>
      <w:rFonts w:ascii="Times New Roman" w:eastAsia="仿宋_GB2312" w:hAnsi="Times New Roman" w:cs="宋体"/>
      <w:kern w:val="0"/>
      <w:sz w:val="24"/>
      <w:szCs w:val="20"/>
    </w:rPr>
  </w:style>
  <w:style w:type="paragraph" w:customStyle="1" w:styleId="1h1AttributeHeading1h11AttributeHeading11h12Attr">
    <w:name w:val="样式 标题 1h1Attribute Heading 1h11Attribute Heading 11h12Attr..."/>
    <w:basedOn w:val="1f3"/>
    <w:uiPriority w:val="99"/>
    <w:qFormat/>
    <w:rsid w:val="009C0FCD"/>
    <w:pPr>
      <w:widowControl/>
      <w:tabs>
        <w:tab w:val="left" w:pos="456"/>
      </w:tabs>
      <w:autoSpaceDE/>
      <w:autoSpaceDN/>
      <w:spacing w:after="240" w:line="240" w:lineRule="auto"/>
      <w:ind w:left="454" w:hanging="431"/>
      <w:jc w:val="left"/>
      <w:textAlignment w:val="bottom"/>
    </w:pPr>
    <w:rPr>
      <w:rFonts w:ascii="等线 Light" w:eastAsia="仿宋_GB2312" w:hAnsi="等线 Light" w:cs="宋体"/>
      <w:bCs/>
      <w:sz w:val="44"/>
    </w:rPr>
  </w:style>
  <w:style w:type="paragraph" w:customStyle="1" w:styleId="affffffffffffffffffffffffffffffffffc">
    <w:name w:val="正文首行缩进."/>
    <w:basedOn w:val="affffb"/>
    <w:uiPriority w:val="99"/>
    <w:qFormat/>
    <w:rsid w:val="009C0FCD"/>
    <w:pPr>
      <w:widowControl/>
      <w:spacing w:after="50" w:line="300" w:lineRule="auto"/>
      <w:ind w:firstLineChars="200" w:firstLine="200"/>
      <w:jc w:val="left"/>
    </w:pPr>
    <w:rPr>
      <w:rFonts w:ascii="Arial" w:hAnsi="Arial"/>
      <w:kern w:val="0"/>
      <w:szCs w:val="21"/>
    </w:rPr>
  </w:style>
  <w:style w:type="paragraph" w:customStyle="1" w:styleId="affffffffffffffffffffffffffffffffffd">
    <w:name w:val="正文缩进仿宋"/>
    <w:basedOn w:val="affffb"/>
    <w:link w:val="Charfffffffe"/>
    <w:qFormat/>
    <w:rsid w:val="009C0FCD"/>
    <w:pPr>
      <w:widowControl/>
      <w:spacing w:line="360" w:lineRule="auto"/>
      <w:ind w:firstLineChars="200" w:firstLine="420"/>
      <w:jc w:val="left"/>
    </w:pPr>
    <w:rPr>
      <w:rFonts w:ascii="Times New Roman" w:eastAsia="仿宋_GB2312" w:hAnsi="Times New Roman"/>
    </w:rPr>
  </w:style>
  <w:style w:type="character" w:customStyle="1" w:styleId="Charfffffffe">
    <w:name w:val="正文缩进仿宋 Char"/>
    <w:link w:val="affffffffffffffffffffffffffffffffffd"/>
    <w:qFormat/>
    <w:rsid w:val="009C0FCD"/>
    <w:rPr>
      <w:rFonts w:ascii="Times New Roman" w:eastAsia="仿宋_GB2312" w:hAnsi="Times New Roman" w:cs="Times New Roman"/>
      <w:szCs w:val="24"/>
    </w:rPr>
  </w:style>
  <w:style w:type="paragraph" w:customStyle="1" w:styleId="affffffffffffffffffffffffffffffffffe">
    <w:name w:val="单位"/>
    <w:basedOn w:val="affffb"/>
    <w:uiPriority w:val="99"/>
    <w:qFormat/>
    <w:rsid w:val="009C0FCD"/>
    <w:pPr>
      <w:widowControl/>
      <w:tabs>
        <w:tab w:val="left" w:pos="6300"/>
      </w:tabs>
      <w:spacing w:line="528" w:lineRule="exact"/>
      <w:ind w:firstLineChars="200" w:firstLine="200"/>
      <w:jc w:val="center"/>
    </w:pPr>
    <w:rPr>
      <w:rFonts w:ascii="Times New Roman" w:eastAsia="方正楷体_GB2312" w:hAnsi="Times New Roman"/>
      <w:sz w:val="30"/>
      <w:szCs w:val="30"/>
    </w:rPr>
  </w:style>
  <w:style w:type="paragraph" w:customStyle="1" w:styleId="afffffffffffffffffffffffffffffffffff">
    <w:name w:val="列表正文"/>
    <w:basedOn w:val="affffb"/>
    <w:uiPriority w:val="99"/>
    <w:qFormat/>
    <w:rsid w:val="009C0FCD"/>
    <w:pPr>
      <w:widowControl/>
      <w:spacing w:line="360" w:lineRule="auto"/>
      <w:ind w:firstLineChars="200" w:firstLine="420"/>
      <w:jc w:val="left"/>
    </w:pPr>
    <w:rPr>
      <w:rFonts w:ascii="Times New Roman" w:hAnsi="Times New Roman"/>
    </w:rPr>
  </w:style>
  <w:style w:type="paragraph" w:customStyle="1" w:styleId="afffffffffffffffffffffffffffffffffff0">
    <w:name w:val="列表文字"/>
    <w:basedOn w:val="affffb"/>
    <w:uiPriority w:val="99"/>
    <w:qFormat/>
    <w:rsid w:val="009C0FCD"/>
    <w:pPr>
      <w:widowControl/>
      <w:tabs>
        <w:tab w:val="left" w:pos="420"/>
      </w:tabs>
      <w:adjustRightInd w:val="0"/>
      <w:snapToGrid w:val="0"/>
      <w:spacing w:line="360" w:lineRule="auto"/>
      <w:ind w:left="420" w:firstLineChars="200" w:hanging="420"/>
      <w:jc w:val="left"/>
    </w:pPr>
    <w:rPr>
      <w:rFonts w:ascii="Times New Roman" w:hAnsi="Times New Roman"/>
      <w:szCs w:val="20"/>
    </w:rPr>
  </w:style>
  <w:style w:type="paragraph" w:customStyle="1" w:styleId="afffffffffffffffffffffffffffffffffff1">
    <w:name w:val="正文仿宋"/>
    <w:basedOn w:val="affffb"/>
    <w:link w:val="Charffffffff"/>
    <w:qFormat/>
    <w:rsid w:val="009C0FCD"/>
    <w:pPr>
      <w:widowControl/>
      <w:spacing w:line="360" w:lineRule="auto"/>
      <w:ind w:firstLineChars="200" w:firstLine="200"/>
      <w:jc w:val="left"/>
    </w:pPr>
    <w:rPr>
      <w:rFonts w:ascii="Times New Roman" w:eastAsia="仿宋_GB2312" w:hAnsi="Times New Roman"/>
    </w:rPr>
  </w:style>
  <w:style w:type="character" w:customStyle="1" w:styleId="Charffffffff">
    <w:name w:val="正文仿宋 Char"/>
    <w:link w:val="afffffffffffffffffffffffffffffffffff1"/>
    <w:qFormat/>
    <w:rsid w:val="009C0FCD"/>
    <w:rPr>
      <w:rFonts w:ascii="Times New Roman" w:eastAsia="仿宋_GB2312" w:hAnsi="Times New Roman" w:cs="Times New Roman"/>
      <w:szCs w:val="24"/>
    </w:rPr>
  </w:style>
  <w:style w:type="paragraph" w:customStyle="1" w:styleId="afffffffffffffffffffffffffffffffffff2">
    <w:name w:val="图的题注"/>
    <w:uiPriority w:val="99"/>
    <w:qFormat/>
    <w:rsid w:val="009C0FCD"/>
    <w:pPr>
      <w:tabs>
        <w:tab w:val="left" w:pos="720"/>
      </w:tabs>
      <w:spacing w:before="80" w:after="200" w:line="360" w:lineRule="auto"/>
      <w:ind w:firstLineChars="200" w:firstLine="200"/>
      <w:jc w:val="center"/>
    </w:pPr>
    <w:rPr>
      <w:rFonts w:ascii="Times New Roman" w:eastAsia="宋体" w:hAnsi="Times New Roman" w:cs="Times New Roman"/>
      <w:kern w:val="0"/>
      <w:szCs w:val="21"/>
      <w:lang w:eastAsia="en-US"/>
    </w:rPr>
  </w:style>
  <w:style w:type="paragraph" w:customStyle="1" w:styleId="afffffffffffffffffffffffffffffffffff3">
    <w:name w:val="图题或表题"/>
    <w:basedOn w:val="affffb"/>
    <w:link w:val="Charffffffff0"/>
    <w:qFormat/>
    <w:rsid w:val="009C0FCD"/>
    <w:pPr>
      <w:widowControl/>
      <w:spacing w:line="360" w:lineRule="auto"/>
      <w:ind w:firstLineChars="200" w:firstLine="200"/>
      <w:jc w:val="center"/>
    </w:pPr>
    <w:rPr>
      <w:rFonts w:ascii="Times New Roman" w:hAnsi="Times New Roman"/>
      <w:sz w:val="18"/>
      <w:szCs w:val="18"/>
    </w:rPr>
  </w:style>
  <w:style w:type="character" w:customStyle="1" w:styleId="Charffffffff0">
    <w:name w:val="图题或表题 Char"/>
    <w:link w:val="afffffffffffffffffffffffffffffffffff3"/>
    <w:qFormat/>
    <w:rsid w:val="009C0FCD"/>
    <w:rPr>
      <w:rFonts w:ascii="Times New Roman" w:eastAsia="宋体" w:hAnsi="Times New Roman" w:cs="Times New Roman"/>
      <w:sz w:val="18"/>
      <w:szCs w:val="18"/>
    </w:rPr>
  </w:style>
  <w:style w:type="paragraph" w:customStyle="1" w:styleId="1fffffffd">
    <w:name w:val="章节注释1"/>
    <w:basedOn w:val="2a"/>
    <w:link w:val="1Chard"/>
    <w:qFormat/>
    <w:rsid w:val="009C0FCD"/>
    <w:pPr>
      <w:keepNext w:val="0"/>
      <w:keepLines w:val="0"/>
      <w:widowControl/>
      <w:autoSpaceDE/>
      <w:autoSpaceDN/>
      <w:adjustRightInd/>
      <w:spacing w:line="240" w:lineRule="auto"/>
      <w:ind w:left="720" w:hanging="720"/>
      <w:jc w:val="left"/>
    </w:pPr>
    <w:rPr>
      <w:rFonts w:ascii="仿宋" w:eastAsia="华文楷体" w:hAnsi="仿宋"/>
      <w:b w:val="0"/>
      <w:kern w:val="2"/>
      <w:sz w:val="32"/>
      <w:szCs w:val="24"/>
    </w:rPr>
  </w:style>
  <w:style w:type="character" w:customStyle="1" w:styleId="1Chard">
    <w:name w:val="章节注释1 Char"/>
    <w:link w:val="1fffffffd"/>
    <w:qFormat/>
    <w:rsid w:val="009C0FCD"/>
    <w:rPr>
      <w:rFonts w:ascii="仿宋" w:eastAsia="华文楷体" w:hAnsi="仿宋" w:cs="Times New Roman"/>
      <w:sz w:val="32"/>
      <w:szCs w:val="24"/>
    </w:rPr>
  </w:style>
  <w:style w:type="paragraph" w:customStyle="1" w:styleId="3fff9">
    <w:name w:val="样式 标题 3 + 华文楷体 五号"/>
    <w:basedOn w:val="38"/>
    <w:uiPriority w:val="99"/>
    <w:qFormat/>
    <w:rsid w:val="009C0FCD"/>
    <w:pPr>
      <w:keepNext w:val="0"/>
      <w:keepLines w:val="0"/>
      <w:widowControl/>
      <w:tabs>
        <w:tab w:val="left" w:pos="425"/>
      </w:tabs>
      <w:autoSpaceDE/>
      <w:autoSpaceDN/>
      <w:adjustRightInd/>
      <w:spacing w:before="120" w:after="0" w:line="312" w:lineRule="auto"/>
      <w:ind w:left="720" w:hanging="720"/>
    </w:pPr>
    <w:rPr>
      <w:rFonts w:ascii="华文楷体" w:eastAsia="方正楷体_GB2312" w:hAnsi="华文楷体"/>
      <w:b w:val="0"/>
      <w:kern w:val="2"/>
      <w:sz w:val="21"/>
      <w:szCs w:val="24"/>
      <w:u w:val="none"/>
    </w:rPr>
  </w:style>
  <w:style w:type="paragraph" w:customStyle="1" w:styleId="afffffffffffffffffffffffffffffffffff4">
    <w:name w:val="说明"/>
    <w:basedOn w:val="affffb"/>
    <w:qFormat/>
    <w:rsid w:val="009C0FCD"/>
    <w:pPr>
      <w:widowControl/>
      <w:spacing w:line="360" w:lineRule="auto"/>
      <w:ind w:firstLineChars="200" w:firstLine="480"/>
      <w:jc w:val="left"/>
    </w:pPr>
    <w:rPr>
      <w:rFonts w:ascii="Times New Roman" w:eastAsia="楷体" w:hAnsi="Times New Roman" w:cs="宋体"/>
      <w:szCs w:val="20"/>
    </w:rPr>
  </w:style>
  <w:style w:type="paragraph" w:customStyle="1" w:styleId="1fffffffe">
    <w:name w:val="附注1"/>
    <w:basedOn w:val="affffb"/>
    <w:uiPriority w:val="99"/>
    <w:qFormat/>
    <w:rsid w:val="009C0FCD"/>
    <w:pPr>
      <w:widowControl/>
      <w:spacing w:line="360" w:lineRule="auto"/>
      <w:ind w:firstLineChars="200" w:firstLine="420"/>
      <w:jc w:val="left"/>
    </w:pPr>
    <w:rPr>
      <w:rFonts w:ascii="华文楷体" w:eastAsia="华文楷体" w:hAnsi="华文楷体" w:cs="宋体"/>
      <w:szCs w:val="20"/>
    </w:rPr>
  </w:style>
  <w:style w:type="paragraph" w:customStyle="1" w:styleId="2fffff9">
    <w:name w:val="附注2"/>
    <w:basedOn w:val="affffb"/>
    <w:uiPriority w:val="99"/>
    <w:qFormat/>
    <w:rsid w:val="009C0FCD"/>
    <w:pPr>
      <w:widowControl/>
      <w:spacing w:line="360" w:lineRule="auto"/>
      <w:ind w:left="762" w:hangingChars="363" w:hanging="762"/>
      <w:jc w:val="left"/>
    </w:pPr>
    <w:rPr>
      <w:rFonts w:ascii="华文楷体" w:eastAsia="华文楷体" w:hAnsi="华文楷体" w:cs="宋体"/>
      <w:szCs w:val="20"/>
    </w:rPr>
  </w:style>
  <w:style w:type="paragraph" w:customStyle="1" w:styleId="3fffa">
    <w:name w:val="附注3"/>
    <w:basedOn w:val="affffb"/>
    <w:uiPriority w:val="99"/>
    <w:qFormat/>
    <w:rsid w:val="009C0FCD"/>
    <w:pPr>
      <w:widowControl/>
      <w:spacing w:line="360" w:lineRule="auto"/>
      <w:ind w:leftChars="200" w:left="792" w:hangingChars="177" w:hanging="372"/>
      <w:jc w:val="left"/>
    </w:pPr>
    <w:rPr>
      <w:rFonts w:ascii="华文楷体" w:eastAsia="华文楷体" w:hAnsi="华文楷体" w:cs="宋体"/>
      <w:szCs w:val="20"/>
    </w:rPr>
  </w:style>
  <w:style w:type="character" w:customStyle="1" w:styleId="Char26">
    <w:name w:val="日期 Char2"/>
    <w:semiHidden/>
    <w:qFormat/>
    <w:rsid w:val="009C0FCD"/>
  </w:style>
  <w:style w:type="paragraph" w:customStyle="1" w:styleId="5fb">
    <w:name w:val="方案标题5"/>
    <w:basedOn w:val="affffb"/>
    <w:next w:val="affffc"/>
    <w:uiPriority w:val="99"/>
    <w:qFormat/>
    <w:rsid w:val="009C0FCD"/>
    <w:pPr>
      <w:widowControl/>
      <w:spacing w:line="360" w:lineRule="auto"/>
      <w:ind w:firstLineChars="200" w:firstLine="200"/>
      <w:jc w:val="left"/>
    </w:pPr>
    <w:rPr>
      <w:rFonts w:ascii="Times New Roman" w:hAnsi="Times New Roman"/>
    </w:rPr>
  </w:style>
  <w:style w:type="paragraph" w:customStyle="1" w:styleId="101224">
    <w:name w:val="样式 标题 1 + 宋体 小三 居中 段前: 0 磅 段后: 12 磅 行距: 固定值 24 磅"/>
    <w:basedOn w:val="1f3"/>
    <w:uiPriority w:val="99"/>
    <w:qFormat/>
    <w:rsid w:val="009C0FCD"/>
    <w:pPr>
      <w:widowControl/>
      <w:autoSpaceDE/>
      <w:autoSpaceDN/>
      <w:snapToGrid w:val="0"/>
      <w:spacing w:beforeLines="100" w:before="340" w:afterLines="100" w:after="330" w:line="360" w:lineRule="auto"/>
      <w:ind w:left="720" w:firstLineChars="48" w:firstLine="154"/>
    </w:pPr>
    <w:rPr>
      <w:rFonts w:eastAsia="黑体" w:hAnsi="宋体"/>
      <w:szCs w:val="32"/>
    </w:rPr>
  </w:style>
  <w:style w:type="paragraph" w:customStyle="1" w:styleId="2ChapterHeading2ndlevelh22Titre2l2H2">
    <w:name w:val="样式 标题 2Chapter Heading2nd levelh22Titre2l2H2 + 宋体 四号 段前..."/>
    <w:basedOn w:val="2a"/>
    <w:link w:val="2ChapterHeading2ndlevelh22Titre2l2H2Char"/>
    <w:uiPriority w:val="99"/>
    <w:qFormat/>
    <w:rsid w:val="009C0FCD"/>
    <w:pPr>
      <w:keepNext w:val="0"/>
      <w:keepLines w:val="0"/>
      <w:widowControl/>
      <w:numPr>
        <w:ilvl w:val="1"/>
        <w:numId w:val="98"/>
      </w:numPr>
      <w:tabs>
        <w:tab w:val="left" w:pos="0"/>
        <w:tab w:val="left" w:pos="420"/>
      </w:tabs>
      <w:autoSpaceDE/>
      <w:autoSpaceDN/>
      <w:spacing w:before="240" w:after="120" w:line="360" w:lineRule="auto"/>
      <w:jc w:val="left"/>
    </w:pPr>
    <w:rPr>
      <w:rFonts w:ascii="宋体" w:hAnsi="宋体" w:cs="宋体"/>
      <w:bCs/>
      <w:color w:val="000000"/>
      <w:kern w:val="2"/>
      <w:sz w:val="28"/>
      <w:szCs w:val="28"/>
    </w:rPr>
  </w:style>
  <w:style w:type="character" w:customStyle="1" w:styleId="2ChapterHeading2ndlevelh22Titre2l2H2Char">
    <w:name w:val="样式 标题 2Chapter Heading2nd levelh22Titre2l2H2 + 宋体 四号 段前... Char"/>
    <w:link w:val="2ChapterHeading2ndlevelh22Titre2l2H2"/>
    <w:uiPriority w:val="99"/>
    <w:qFormat/>
    <w:rsid w:val="009C0FCD"/>
    <w:rPr>
      <w:rFonts w:ascii="宋体" w:eastAsia="黑体" w:hAnsi="宋体" w:cs="宋体"/>
      <w:b/>
      <w:bCs/>
      <w:color w:val="000000"/>
      <w:sz w:val="28"/>
      <w:szCs w:val="28"/>
    </w:rPr>
  </w:style>
  <w:style w:type="paragraph" w:customStyle="1" w:styleId="2787815">
    <w:name w:val="样式 标题 2 + 宋体 小四 段前: 7.8 磅 段后: 7.8 磅 行距: 1.5 倍行距"/>
    <w:basedOn w:val="2a"/>
    <w:uiPriority w:val="99"/>
    <w:qFormat/>
    <w:rsid w:val="009C0FCD"/>
    <w:pPr>
      <w:keepNext w:val="0"/>
      <w:keepLines w:val="0"/>
      <w:widowControl/>
      <w:autoSpaceDE/>
      <w:autoSpaceDN/>
      <w:adjustRightInd/>
      <w:spacing w:before="156" w:after="156" w:line="360" w:lineRule="auto"/>
      <w:ind w:left="720" w:firstLine="482"/>
      <w:jc w:val="left"/>
    </w:pPr>
    <w:rPr>
      <w:rFonts w:ascii="宋体" w:eastAsia="宋体" w:hAnsi="宋体" w:cs="宋体"/>
      <w:bCs/>
      <w:kern w:val="2"/>
      <w:sz w:val="28"/>
    </w:rPr>
  </w:style>
  <w:style w:type="paragraph" w:customStyle="1" w:styleId="3Sectionh33rdlevelSectionSubHeadingRsumDIAnnota">
    <w:name w:val="样式 标题 3Sectionh33rd levelSection SubHeadingRésumé DIAnnota..."/>
    <w:basedOn w:val="38"/>
    <w:uiPriority w:val="99"/>
    <w:qFormat/>
    <w:rsid w:val="009C0FCD"/>
    <w:pPr>
      <w:widowControl/>
      <w:tabs>
        <w:tab w:val="left" w:pos="425"/>
      </w:tabs>
      <w:autoSpaceDE/>
      <w:autoSpaceDN/>
      <w:snapToGrid w:val="0"/>
      <w:spacing w:before="120" w:line="360" w:lineRule="auto"/>
      <w:ind w:left="720" w:firstLine="482"/>
    </w:pPr>
    <w:rPr>
      <w:rFonts w:eastAsia="等线 Light" w:hAnsi="宋体" w:cs="宋体"/>
      <w:bCs/>
      <w:kern w:val="2"/>
      <w:szCs w:val="24"/>
      <w:u w:val="none"/>
    </w:rPr>
  </w:style>
  <w:style w:type="paragraph" w:customStyle="1" w:styleId="article2">
    <w:name w:val="样式 article + 首行缩进:  2 字符"/>
    <w:basedOn w:val="affffb"/>
    <w:uiPriority w:val="99"/>
    <w:qFormat/>
    <w:rsid w:val="009C0FCD"/>
    <w:pPr>
      <w:keepNext/>
      <w:keepLines/>
      <w:widowControl/>
      <w:adjustRightInd w:val="0"/>
      <w:snapToGrid w:val="0"/>
      <w:spacing w:line="360" w:lineRule="auto"/>
      <w:ind w:firstLineChars="200" w:firstLine="200"/>
      <w:jc w:val="left"/>
    </w:pPr>
    <w:rPr>
      <w:rFonts w:ascii="Times New Roman" w:hAnsi="Times New Roman" w:cs="宋体"/>
      <w:kern w:val="44"/>
      <w:sz w:val="24"/>
      <w:szCs w:val="20"/>
    </w:rPr>
  </w:style>
  <w:style w:type="paragraph" w:customStyle="1" w:styleId="1TitleHeading0015">
    <w:name w:val="样式 标题 1Title Heading + 小三 居中 段前: 0 磅 段后: 0 磅 行距: 1.5 倍行距"/>
    <w:basedOn w:val="1f3"/>
    <w:uiPriority w:val="99"/>
    <w:qFormat/>
    <w:rsid w:val="009C0FCD"/>
    <w:pPr>
      <w:keepLines w:val="0"/>
      <w:widowControl/>
      <w:autoSpaceDE/>
      <w:autoSpaceDN/>
      <w:snapToGrid w:val="0"/>
      <w:spacing w:beforeLines="100" w:before="340" w:afterLines="100" w:after="330" w:line="360" w:lineRule="auto"/>
      <w:ind w:left="720" w:firstLine="200"/>
    </w:pPr>
    <w:rPr>
      <w:rFonts w:eastAsia="黑体" w:hAnsi="宋体" w:cs="宋体"/>
      <w:bCs/>
      <w:sz w:val="30"/>
      <w:szCs w:val="30"/>
    </w:rPr>
  </w:style>
  <w:style w:type="paragraph" w:customStyle="1" w:styleId="afffffffffffffffffffffffffffffffffff5">
    <w:name w:val="图号"/>
    <w:basedOn w:val="affffb"/>
    <w:qFormat/>
    <w:rsid w:val="009C0FCD"/>
    <w:pPr>
      <w:widowControl/>
      <w:tabs>
        <w:tab w:val="left" w:pos="8160"/>
      </w:tabs>
      <w:adjustRightInd w:val="0"/>
      <w:spacing w:line="320" w:lineRule="exact"/>
      <w:ind w:firstLineChars="200" w:firstLine="200"/>
      <w:jc w:val="center"/>
      <w:textAlignment w:val="baseline"/>
    </w:pPr>
    <w:rPr>
      <w:rFonts w:ascii="黑体" w:eastAsia="黑体" w:hAnsi="Times New Roman"/>
      <w:spacing w:val="6"/>
      <w:sz w:val="28"/>
      <w:szCs w:val="20"/>
    </w:rPr>
  </w:style>
  <w:style w:type="paragraph" w:customStyle="1" w:styleId="subject20505">
    <w:name w:val="样式 subject 2 + 段前: 0.5 行 段后: 0.5 行"/>
    <w:basedOn w:val="affffb"/>
    <w:uiPriority w:val="99"/>
    <w:qFormat/>
    <w:rsid w:val="009C0FCD"/>
    <w:pPr>
      <w:keepNext/>
      <w:keepLines/>
      <w:widowControl/>
      <w:adjustRightInd w:val="0"/>
      <w:snapToGrid w:val="0"/>
      <w:spacing w:line="360" w:lineRule="auto"/>
      <w:ind w:firstLineChars="200" w:firstLine="200"/>
      <w:jc w:val="left"/>
      <w:outlineLvl w:val="1"/>
    </w:pPr>
    <w:rPr>
      <w:rFonts w:ascii="Times New Roman" w:hAnsi="Times New Roman" w:cs="宋体"/>
      <w:b/>
      <w:bCs/>
      <w:kern w:val="44"/>
      <w:sz w:val="28"/>
      <w:szCs w:val="20"/>
    </w:rPr>
  </w:style>
  <w:style w:type="paragraph" w:customStyle="1" w:styleId="subject30505">
    <w:name w:val="样式 subject 3 + 段前: 0.5 行 段后: 0.5 行"/>
    <w:basedOn w:val="affffb"/>
    <w:uiPriority w:val="99"/>
    <w:qFormat/>
    <w:rsid w:val="009C0FCD"/>
    <w:pPr>
      <w:keepNext/>
      <w:keepLines/>
      <w:widowControl/>
      <w:adjustRightInd w:val="0"/>
      <w:snapToGrid w:val="0"/>
      <w:spacing w:line="360" w:lineRule="auto"/>
      <w:ind w:firstLineChars="200" w:firstLine="200"/>
      <w:jc w:val="left"/>
      <w:outlineLvl w:val="2"/>
    </w:pPr>
    <w:rPr>
      <w:rFonts w:ascii="Times New Roman" w:hAnsi="Times New Roman" w:cs="宋体"/>
      <w:b/>
      <w:bCs/>
      <w:kern w:val="44"/>
      <w:sz w:val="24"/>
      <w:szCs w:val="20"/>
    </w:rPr>
  </w:style>
  <w:style w:type="paragraph" w:customStyle="1" w:styleId="afffffffffffffffffffffffffffffffffff6">
    <w:name w:val="附图"/>
    <w:basedOn w:val="affffb"/>
    <w:uiPriority w:val="99"/>
    <w:qFormat/>
    <w:rsid w:val="009C0FCD"/>
    <w:pPr>
      <w:keepNext/>
      <w:widowControl/>
      <w:adjustRightInd w:val="0"/>
      <w:snapToGrid w:val="0"/>
      <w:spacing w:line="400" w:lineRule="exact"/>
      <w:ind w:firstLineChars="250" w:firstLine="525"/>
      <w:jc w:val="left"/>
    </w:pPr>
    <w:rPr>
      <w:rFonts w:ascii="Times New Roman" w:hAnsi="Times New Roman"/>
      <w:sz w:val="24"/>
      <w:szCs w:val="28"/>
    </w:rPr>
  </w:style>
  <w:style w:type="paragraph" w:customStyle="1" w:styleId="2fffffa">
    <w:name w:val="样式 宋体 首行缩进:  2 字符"/>
    <w:basedOn w:val="affffb"/>
    <w:uiPriority w:val="99"/>
    <w:qFormat/>
    <w:rsid w:val="009C0FCD"/>
    <w:pPr>
      <w:widowControl/>
      <w:adjustRightInd w:val="0"/>
      <w:snapToGrid w:val="0"/>
      <w:spacing w:line="360" w:lineRule="auto"/>
      <w:ind w:firstLineChars="200" w:firstLine="200"/>
      <w:jc w:val="left"/>
    </w:pPr>
    <w:rPr>
      <w:rFonts w:ascii="宋体" w:hAnsi="宋体" w:cs="宋体"/>
      <w:sz w:val="24"/>
    </w:rPr>
  </w:style>
  <w:style w:type="paragraph" w:customStyle="1" w:styleId="10015">
    <w:name w:val="样式 标题 1 + 宋体 三号 居中 段前: 0 磅 段后: 0 磅 行距: 1.5 倍行距"/>
    <w:basedOn w:val="1f3"/>
    <w:uiPriority w:val="99"/>
    <w:qFormat/>
    <w:rsid w:val="009C0FCD"/>
    <w:pPr>
      <w:widowControl/>
      <w:autoSpaceDE/>
      <w:autoSpaceDN/>
      <w:adjustRightInd/>
      <w:spacing w:before="360" w:line="360" w:lineRule="auto"/>
      <w:ind w:left="720" w:firstLine="643"/>
    </w:pPr>
    <w:rPr>
      <w:rFonts w:eastAsia="黑体" w:hAnsi="宋体" w:cs="宋体"/>
      <w:bCs/>
    </w:rPr>
  </w:style>
  <w:style w:type="paragraph" w:customStyle="1" w:styleId="159">
    <w:name w:val="样式 宋体 小四 加粗 行距: 1.5 倍行距"/>
    <w:basedOn w:val="affffb"/>
    <w:uiPriority w:val="99"/>
    <w:qFormat/>
    <w:rsid w:val="009C0FCD"/>
    <w:pPr>
      <w:widowControl/>
      <w:adjustRightInd w:val="0"/>
      <w:snapToGrid w:val="0"/>
      <w:spacing w:line="360" w:lineRule="auto"/>
      <w:ind w:firstLineChars="200" w:firstLine="200"/>
      <w:jc w:val="left"/>
    </w:pPr>
    <w:rPr>
      <w:rFonts w:ascii="宋体" w:hAnsi="宋体" w:cs="宋体"/>
      <w:b/>
      <w:bCs/>
      <w:kern w:val="0"/>
      <w:sz w:val="24"/>
      <w:szCs w:val="20"/>
    </w:rPr>
  </w:style>
  <w:style w:type="paragraph" w:customStyle="1" w:styleId="1520505">
    <w:name w:val="样式 样式 宋体 小四 加粗 行距: 1.5 倍行距 + 首行缩进:  2 字符 段前: 0.5 行 段后: 0.5 行"/>
    <w:basedOn w:val="159"/>
    <w:uiPriority w:val="99"/>
    <w:qFormat/>
    <w:rsid w:val="009C0FCD"/>
    <w:pPr>
      <w:spacing w:before="156" w:after="156"/>
      <w:ind w:firstLine="482"/>
    </w:pPr>
  </w:style>
  <w:style w:type="paragraph" w:customStyle="1" w:styleId="2H2ChapterHeading2ndlevelh22Titre2l2">
    <w:name w:val="样式 样式 标题 2H2Chapter Heading2nd levelh22Titre2l2 + 宋体 四号 行距... + ..."/>
    <w:basedOn w:val="affffb"/>
    <w:uiPriority w:val="99"/>
    <w:qFormat/>
    <w:rsid w:val="009C0FCD"/>
    <w:pPr>
      <w:keepNext/>
      <w:keepLines/>
      <w:widowControl/>
      <w:adjustRightInd w:val="0"/>
      <w:snapToGrid w:val="0"/>
      <w:spacing w:line="360" w:lineRule="auto"/>
      <w:ind w:firstLineChars="200" w:firstLine="200"/>
      <w:jc w:val="left"/>
      <w:outlineLvl w:val="1"/>
    </w:pPr>
    <w:rPr>
      <w:rFonts w:ascii="宋体" w:hAnsi="宋体" w:cs="宋体"/>
      <w:b/>
      <w:bCs/>
      <w:sz w:val="28"/>
      <w:szCs w:val="20"/>
    </w:rPr>
  </w:style>
  <w:style w:type="paragraph" w:customStyle="1" w:styleId="33">
    <w:name w:val="条3"/>
    <w:basedOn w:val="affffb"/>
    <w:uiPriority w:val="99"/>
    <w:qFormat/>
    <w:rsid w:val="009C0FCD"/>
    <w:pPr>
      <w:widowControl/>
      <w:numPr>
        <w:numId w:val="99"/>
      </w:numPr>
      <w:spacing w:line="300" w:lineRule="auto"/>
      <w:ind w:firstLineChars="200" w:firstLine="200"/>
      <w:jc w:val="left"/>
    </w:pPr>
    <w:rPr>
      <w:rFonts w:ascii="Times New Roman" w:hAnsi="Times New Roman" w:cs="宋体"/>
      <w:sz w:val="28"/>
      <w:szCs w:val="20"/>
    </w:rPr>
  </w:style>
  <w:style w:type="paragraph" w:customStyle="1" w:styleId="afffffffffffffffffffffffffffffffffff7">
    <w:name w:val="正文四级标题"/>
    <w:next w:val="affffb"/>
    <w:uiPriority w:val="99"/>
    <w:qFormat/>
    <w:rsid w:val="009C0FCD"/>
    <w:pPr>
      <w:keepNext/>
      <w:spacing w:line="480" w:lineRule="exact"/>
      <w:ind w:firstLineChars="200" w:firstLine="200"/>
    </w:pPr>
    <w:rPr>
      <w:rFonts w:ascii="Times New Roman" w:eastAsia="黑体" w:hAnsi="Times New Roman" w:cs="宋体"/>
      <w:bCs/>
      <w:kern w:val="44"/>
      <w:sz w:val="28"/>
      <w:szCs w:val="20"/>
    </w:rPr>
  </w:style>
  <w:style w:type="paragraph" w:customStyle="1" w:styleId="2fffffb">
    <w:name w:val="样式 正文五级标题 + 首行缩进:  2 字符"/>
    <w:basedOn w:val="affffb"/>
    <w:uiPriority w:val="99"/>
    <w:qFormat/>
    <w:rsid w:val="009C0FCD"/>
    <w:pPr>
      <w:keepNext/>
      <w:widowControl/>
      <w:spacing w:line="480" w:lineRule="atLeast"/>
      <w:ind w:firstLineChars="200" w:firstLine="561"/>
      <w:jc w:val="left"/>
    </w:pPr>
    <w:rPr>
      <w:rFonts w:ascii="汉仪中黑繁" w:eastAsia="汉仪仿宋简" w:hAnsi="Times New Roman" w:cs="宋体"/>
      <w:b/>
      <w:bCs/>
      <w:sz w:val="28"/>
      <w:szCs w:val="20"/>
    </w:rPr>
  </w:style>
  <w:style w:type="paragraph" w:customStyle="1" w:styleId="316">
    <w:name w:val="正文文本 31"/>
    <w:basedOn w:val="affffb"/>
    <w:qFormat/>
    <w:rsid w:val="009C0FCD"/>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328">
    <w:name w:val="样式 标题 3 + 首行缩进:  2 字符"/>
    <w:basedOn w:val="38"/>
    <w:uiPriority w:val="99"/>
    <w:qFormat/>
    <w:rsid w:val="009C0FCD"/>
    <w:pPr>
      <w:widowControl/>
      <w:tabs>
        <w:tab w:val="left" w:pos="425"/>
      </w:tabs>
      <w:autoSpaceDE/>
      <w:autoSpaceDN/>
      <w:adjustRightInd/>
      <w:spacing w:before="0" w:after="0" w:line="360" w:lineRule="auto"/>
      <w:ind w:left="720" w:firstLine="561"/>
    </w:pPr>
    <w:rPr>
      <w:rFonts w:ascii="等线 Light" w:eastAsia="等线 Light" w:hAnsi="等线 Light" w:cs="宋体"/>
      <w:bCs/>
      <w:kern w:val="2"/>
      <w:u w:val="none"/>
    </w:rPr>
  </w:style>
  <w:style w:type="paragraph" w:customStyle="1" w:styleId="subject205050505">
    <w:name w:val="样式 样式 subject 2 + 段前: 0.5 行 段后: 0.5 行 + 段前: 0.5 行 段后: 0.5 行"/>
    <w:basedOn w:val="affffb"/>
    <w:uiPriority w:val="99"/>
    <w:qFormat/>
    <w:rsid w:val="009C0FCD"/>
    <w:pPr>
      <w:keepNext/>
      <w:keepLines/>
      <w:widowControl/>
      <w:adjustRightInd w:val="0"/>
      <w:snapToGrid w:val="0"/>
      <w:spacing w:line="360" w:lineRule="auto"/>
      <w:ind w:firstLineChars="200" w:firstLine="200"/>
      <w:jc w:val="left"/>
      <w:outlineLvl w:val="1"/>
    </w:pPr>
    <w:rPr>
      <w:rFonts w:ascii="Times New Roman" w:hAnsi="Times New Roman"/>
      <w:b/>
      <w:kern w:val="44"/>
      <w:sz w:val="28"/>
      <w:szCs w:val="20"/>
    </w:rPr>
  </w:style>
  <w:style w:type="paragraph" w:customStyle="1" w:styleId="127">
    <w:name w:val="列出段落12"/>
    <w:basedOn w:val="affffb"/>
    <w:qFormat/>
    <w:rsid w:val="009C0FCD"/>
    <w:pPr>
      <w:widowControl/>
      <w:spacing w:line="500" w:lineRule="exact"/>
      <w:ind w:firstLineChars="200" w:firstLine="420"/>
      <w:jc w:val="left"/>
    </w:pPr>
    <w:rPr>
      <w:sz w:val="28"/>
      <w:szCs w:val="22"/>
    </w:rPr>
  </w:style>
  <w:style w:type="character" w:customStyle="1" w:styleId="11d">
    <w:name w:val="明显强调11"/>
    <w:qFormat/>
    <w:rsid w:val="009C0FCD"/>
    <w:rPr>
      <w:b/>
      <w:i/>
      <w:color w:val="4F81BD"/>
    </w:rPr>
  </w:style>
  <w:style w:type="paragraph" w:customStyle="1" w:styleId="me">
    <w:name w:val="正文me"/>
    <w:basedOn w:val="afffffff"/>
    <w:link w:val="meChar"/>
    <w:qFormat/>
    <w:rsid w:val="009C0FCD"/>
    <w:pPr>
      <w:spacing w:before="0" w:beforeAutospacing="0" w:after="0" w:afterAutospacing="0" w:line="360" w:lineRule="auto"/>
      <w:ind w:firstLineChars="200" w:firstLine="480"/>
    </w:pPr>
    <w:rPr>
      <w:rFonts w:cs="Times New Roman"/>
      <w:color w:val="0D0D0D"/>
    </w:rPr>
  </w:style>
  <w:style w:type="character" w:customStyle="1" w:styleId="meChar">
    <w:name w:val="正文me Char"/>
    <w:link w:val="me"/>
    <w:qFormat/>
    <w:locked/>
    <w:rsid w:val="009C0FCD"/>
    <w:rPr>
      <w:rFonts w:ascii="宋体" w:eastAsia="宋体" w:hAnsi="宋体" w:cs="Times New Roman"/>
      <w:color w:val="0D0D0D"/>
      <w:kern w:val="0"/>
      <w:sz w:val="24"/>
      <w:szCs w:val="24"/>
    </w:rPr>
  </w:style>
  <w:style w:type="paragraph" w:customStyle="1" w:styleId="1Arial">
    <w:name w:val="样式 标题 1 + Arial 四号"/>
    <w:basedOn w:val="1f3"/>
    <w:uiPriority w:val="99"/>
    <w:qFormat/>
    <w:rsid w:val="009C0FCD"/>
    <w:pPr>
      <w:keepLines w:val="0"/>
      <w:widowControl/>
      <w:autoSpaceDE/>
      <w:autoSpaceDN/>
      <w:adjustRightInd/>
      <w:spacing w:before="120" w:line="240" w:lineRule="auto"/>
      <w:ind w:left="720" w:firstLine="200"/>
    </w:pPr>
    <w:rPr>
      <w:rFonts w:ascii="Arial" w:eastAsia="黑体" w:hAnsi="Arial"/>
      <w:kern w:val="0"/>
      <w:sz w:val="30"/>
      <w:lang w:eastAsia="en-US"/>
    </w:rPr>
  </w:style>
  <w:style w:type="paragraph" w:customStyle="1" w:styleId="GB2312220505">
    <w:name w:val="样式 样式 仿宋_GB2312 小四 首行缩进:  2 字符 + 首行缩进:  2 字符 段前: 0.5 行 段后: 0.5..."/>
    <w:basedOn w:val="affffb"/>
    <w:uiPriority w:val="99"/>
    <w:qFormat/>
    <w:rsid w:val="009C0FCD"/>
    <w:pPr>
      <w:widowControl/>
      <w:spacing w:line="360" w:lineRule="auto"/>
      <w:ind w:firstLineChars="200" w:firstLine="200"/>
      <w:jc w:val="left"/>
    </w:pPr>
    <w:rPr>
      <w:rFonts w:ascii="仿宋_GB2312" w:eastAsia="仿宋_GB2312" w:hAnsi="Times New Roman" w:cs="宋体"/>
      <w:sz w:val="24"/>
      <w:szCs w:val="20"/>
    </w:rPr>
  </w:style>
  <w:style w:type="paragraph" w:customStyle="1" w:styleId="11e">
    <w:name w:val="修订11"/>
    <w:uiPriority w:val="99"/>
    <w:qFormat/>
    <w:rsid w:val="009C0FCD"/>
    <w:pPr>
      <w:spacing w:line="360" w:lineRule="auto"/>
      <w:ind w:firstLineChars="200" w:firstLine="200"/>
    </w:pPr>
    <w:rPr>
      <w:rFonts w:ascii="Times New Roman" w:eastAsia="宋体" w:hAnsi="Times New Roman" w:cs="Times New Roman"/>
      <w:sz w:val="24"/>
      <w:szCs w:val="24"/>
    </w:rPr>
  </w:style>
  <w:style w:type="paragraph" w:customStyle="1" w:styleId="afc">
    <w:name w:val="小标题样式"/>
    <w:basedOn w:val="affffb"/>
    <w:link w:val="Charffffffff1"/>
    <w:autoRedefine/>
    <w:qFormat/>
    <w:rsid w:val="009C0FCD"/>
    <w:pPr>
      <w:widowControl/>
      <w:numPr>
        <w:numId w:val="100"/>
      </w:numPr>
      <w:tabs>
        <w:tab w:val="left" w:pos="0"/>
        <w:tab w:val="left" w:pos="567"/>
        <w:tab w:val="left" w:pos="1276"/>
      </w:tabs>
      <w:suppressAutoHyphens/>
      <w:snapToGrid w:val="0"/>
      <w:spacing w:line="360" w:lineRule="auto"/>
      <w:ind w:firstLineChars="200" w:firstLine="200"/>
      <w:jc w:val="left"/>
    </w:pPr>
    <w:rPr>
      <w:rFonts w:ascii="Times New Roman" w:eastAsia="仿宋_GB2312" w:hAnsi="Times New Roman"/>
      <w:kern w:val="0"/>
      <w:sz w:val="28"/>
    </w:rPr>
  </w:style>
  <w:style w:type="character" w:customStyle="1" w:styleId="Charffffffff1">
    <w:name w:val="小标题样式 Char"/>
    <w:link w:val="afc"/>
    <w:qFormat/>
    <w:locked/>
    <w:rsid w:val="009C0FCD"/>
    <w:rPr>
      <w:rFonts w:ascii="Times New Roman" w:eastAsia="仿宋_GB2312" w:hAnsi="Times New Roman" w:cs="Times New Roman"/>
      <w:kern w:val="0"/>
      <w:sz w:val="28"/>
      <w:szCs w:val="24"/>
    </w:rPr>
  </w:style>
  <w:style w:type="paragraph" w:customStyle="1" w:styleId="220505">
    <w:name w:val="样式 正文首行缩进 2 + 首行缩进:  2 字符 段前: 0.5 行 段后: 0.5 行"/>
    <w:basedOn w:val="affffb"/>
    <w:next w:val="affffb"/>
    <w:uiPriority w:val="99"/>
    <w:qFormat/>
    <w:rsid w:val="009C0FCD"/>
    <w:pPr>
      <w:widowControl/>
      <w:spacing w:line="360" w:lineRule="auto"/>
      <w:ind w:firstLineChars="200" w:firstLine="560"/>
      <w:jc w:val="left"/>
    </w:pPr>
    <w:rPr>
      <w:rFonts w:ascii="Times New Roman" w:eastAsia="仿宋_GB2312" w:hAnsi="Times New Roman" w:cs="宋体"/>
      <w:kern w:val="0"/>
      <w:sz w:val="28"/>
      <w:szCs w:val="20"/>
    </w:rPr>
  </w:style>
  <w:style w:type="paragraph" w:customStyle="1" w:styleId="329">
    <w:name w:val="正文文本 32"/>
    <w:basedOn w:val="affffb"/>
    <w:qFormat/>
    <w:rsid w:val="009C0FCD"/>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330">
    <w:name w:val="正文文本 33"/>
    <w:basedOn w:val="affffb"/>
    <w:qFormat/>
    <w:rsid w:val="009C0FCD"/>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afffffffffffffffffffffffffffffffffff8">
    <w:name w:val="段落内容"/>
    <w:basedOn w:val="affffb"/>
    <w:qFormat/>
    <w:rsid w:val="009C0FCD"/>
    <w:pPr>
      <w:widowControl/>
      <w:snapToGrid w:val="0"/>
      <w:spacing w:line="440" w:lineRule="atLeast"/>
      <w:ind w:firstLineChars="200" w:firstLine="200"/>
      <w:jc w:val="left"/>
    </w:pPr>
    <w:rPr>
      <w:rFonts w:ascii="Times New Roman" w:hAnsi="Times New Roman"/>
      <w:sz w:val="28"/>
      <w:szCs w:val="20"/>
    </w:rPr>
  </w:style>
  <w:style w:type="paragraph" w:customStyle="1" w:styleId="2fffffc">
    <w:name w:val="样式 样式 正文缩进 + 首行缩进:  2 字符 + 五号"/>
    <w:basedOn w:val="2fff8"/>
    <w:qFormat/>
    <w:rsid w:val="009C0FCD"/>
    <w:pPr>
      <w:spacing w:line="240" w:lineRule="auto"/>
      <w:ind w:firstLineChars="0" w:firstLine="0"/>
    </w:pPr>
    <w:rPr>
      <w:rFonts w:cs="Times New Roman"/>
      <w:sz w:val="21"/>
      <w:lang w:val="zh-CN"/>
    </w:rPr>
  </w:style>
  <w:style w:type="paragraph" w:customStyle="1" w:styleId="2fffffd">
    <w:name w:val="样式 样式 正文缩进 + 首行缩进:  2 字符 + 五号 居中"/>
    <w:basedOn w:val="2fff8"/>
    <w:qFormat/>
    <w:rsid w:val="009C0FCD"/>
    <w:pPr>
      <w:spacing w:line="240" w:lineRule="auto"/>
      <w:ind w:firstLineChars="0" w:firstLine="0"/>
      <w:jc w:val="center"/>
    </w:pPr>
    <w:rPr>
      <w:rFonts w:cs="Times New Roman"/>
      <w:sz w:val="21"/>
      <w:lang w:val="zh-CN"/>
    </w:rPr>
  </w:style>
  <w:style w:type="character" w:customStyle="1" w:styleId="1513">
    <w:name w:val="样式151"/>
    <w:qFormat/>
    <w:rsid w:val="009C0FCD"/>
    <w:rPr>
      <w:color w:val="000000"/>
      <w:sz w:val="12"/>
      <w:szCs w:val="12"/>
    </w:rPr>
  </w:style>
  <w:style w:type="character" w:customStyle="1" w:styleId="Charffffffff2">
    <w:name w:val="正文 Char"/>
    <w:link w:val="413"/>
    <w:qFormat/>
    <w:rsid w:val="009C0FCD"/>
    <w:rPr>
      <w:rFonts w:ascii="Verdana" w:eastAsia="华文细黑" w:hAnsi="宋体"/>
      <w:szCs w:val="24"/>
    </w:rPr>
  </w:style>
  <w:style w:type="paragraph" w:customStyle="1" w:styleId="413">
    <w:name w:val="正文41"/>
    <w:basedOn w:val="affffb"/>
    <w:link w:val="Charffffffff2"/>
    <w:qFormat/>
    <w:rsid w:val="009C0FCD"/>
    <w:pPr>
      <w:widowControl/>
      <w:spacing w:before="120" w:line="360" w:lineRule="auto"/>
      <w:ind w:firstLineChars="200" w:firstLine="425"/>
      <w:jc w:val="left"/>
    </w:pPr>
    <w:rPr>
      <w:rFonts w:ascii="Verdana" w:eastAsia="华文细黑" w:hAnsi="宋体" w:cstheme="minorBidi"/>
    </w:rPr>
  </w:style>
  <w:style w:type="paragraph" w:customStyle="1" w:styleId="86">
    <w:name w:val="样式8"/>
    <w:basedOn w:val="affffb"/>
    <w:link w:val="8Char0"/>
    <w:qFormat/>
    <w:rsid w:val="009C0FCD"/>
    <w:pPr>
      <w:widowControl/>
      <w:adjustRightInd w:val="0"/>
      <w:snapToGrid w:val="0"/>
      <w:spacing w:line="300" w:lineRule="auto"/>
      <w:ind w:firstLineChars="200" w:firstLine="600"/>
      <w:jc w:val="left"/>
    </w:pPr>
    <w:rPr>
      <w:rFonts w:ascii="Times New Roman" w:hAnsi="Times New Roman"/>
      <w:sz w:val="28"/>
      <w:szCs w:val="20"/>
    </w:rPr>
  </w:style>
  <w:style w:type="character" w:customStyle="1" w:styleId="8Char0">
    <w:name w:val="样式8 Char"/>
    <w:link w:val="86"/>
    <w:qFormat/>
    <w:rsid w:val="009C0FCD"/>
    <w:rPr>
      <w:rFonts w:ascii="Times New Roman" w:eastAsia="宋体" w:hAnsi="Times New Roman" w:cs="Times New Roman"/>
      <w:sz w:val="28"/>
      <w:szCs w:val="20"/>
    </w:rPr>
  </w:style>
  <w:style w:type="character" w:customStyle="1" w:styleId="CharCharf">
    <w:name w:val="金宏发行正文 Char Char"/>
    <w:link w:val="Charffffffff3"/>
    <w:qFormat/>
    <w:locked/>
    <w:rsid w:val="009C0FCD"/>
    <w:rPr>
      <w:rFonts w:ascii="仿宋_GB2312" w:eastAsia="仿宋_GB2312"/>
      <w:sz w:val="28"/>
      <w:szCs w:val="24"/>
    </w:rPr>
  </w:style>
  <w:style w:type="paragraph" w:customStyle="1" w:styleId="Charffffffff3">
    <w:name w:val="金宏发行正文 Char"/>
    <w:basedOn w:val="affffb"/>
    <w:link w:val="CharCharf"/>
    <w:qFormat/>
    <w:rsid w:val="009C0FCD"/>
    <w:pPr>
      <w:widowControl/>
      <w:spacing w:line="500" w:lineRule="exact"/>
      <w:ind w:firstLineChars="200" w:firstLine="560"/>
      <w:jc w:val="left"/>
    </w:pPr>
    <w:rPr>
      <w:rFonts w:ascii="仿宋_GB2312" w:eastAsia="仿宋_GB2312" w:hAnsiTheme="minorHAnsi" w:cstheme="minorBidi"/>
      <w:sz w:val="28"/>
    </w:rPr>
  </w:style>
  <w:style w:type="paragraph" w:customStyle="1" w:styleId="afffffffffffffffffffffffffffffffffff9">
    <w:name w:val="空半行"/>
    <w:basedOn w:val="affffb"/>
    <w:qFormat/>
    <w:rsid w:val="009C0FCD"/>
    <w:pPr>
      <w:widowControl/>
      <w:adjustRightInd w:val="0"/>
      <w:spacing w:line="120" w:lineRule="exact"/>
      <w:ind w:firstLineChars="200" w:firstLine="200"/>
      <w:jc w:val="left"/>
      <w:textAlignment w:val="baseline"/>
    </w:pPr>
    <w:rPr>
      <w:rFonts w:ascii="Times New Roman" w:eastAsia="仿宋_GB2312" w:hAnsi="Times New Roman"/>
      <w:color w:val="FFFFFF"/>
      <w:kern w:val="0"/>
      <w:sz w:val="30"/>
      <w:szCs w:val="20"/>
    </w:rPr>
  </w:style>
  <w:style w:type="paragraph" w:customStyle="1" w:styleId="CharCharf0">
    <w:name w:val="规范正文 Char Char"/>
    <w:basedOn w:val="affffb"/>
    <w:qFormat/>
    <w:rsid w:val="009C0FCD"/>
    <w:pPr>
      <w:widowControl/>
      <w:adjustRightInd w:val="0"/>
      <w:spacing w:line="360" w:lineRule="auto"/>
      <w:ind w:left="480" w:firstLineChars="200" w:firstLine="200"/>
      <w:jc w:val="left"/>
      <w:textAlignment w:val="baseline"/>
    </w:pPr>
    <w:rPr>
      <w:rFonts w:ascii="Times New Roman" w:hAnsi="Times New Roman"/>
      <w:sz w:val="24"/>
      <w:szCs w:val="20"/>
    </w:rPr>
  </w:style>
  <w:style w:type="paragraph" w:customStyle="1" w:styleId="afffffffffffffffffffffffffffffffffffa">
    <w:name w:val="_"/>
    <w:basedOn w:val="affffb"/>
    <w:qFormat/>
    <w:rsid w:val="009C0FCD"/>
    <w:pPr>
      <w:widowControl/>
      <w:adjustRightInd w:val="0"/>
      <w:spacing w:line="360" w:lineRule="auto"/>
      <w:ind w:left="480" w:firstLineChars="200" w:firstLine="510"/>
      <w:jc w:val="left"/>
      <w:textAlignment w:val="baseline"/>
    </w:pPr>
    <w:rPr>
      <w:rFonts w:ascii="Times New Roman" w:hAnsi="Times New Roman"/>
      <w:kern w:val="0"/>
      <w:sz w:val="24"/>
      <w:szCs w:val="20"/>
    </w:rPr>
  </w:style>
  <w:style w:type="paragraph" w:customStyle="1" w:styleId="afffffffffffffffffffffffffffffffffffb">
    <w:name w:val="样式 标题一"/>
    <w:basedOn w:val="1f3"/>
    <w:next w:val="affffb"/>
    <w:qFormat/>
    <w:rsid w:val="009C0FCD"/>
    <w:pPr>
      <w:widowControl/>
      <w:autoSpaceDE/>
      <w:autoSpaceDN/>
      <w:adjustRightInd/>
      <w:spacing w:before="360" w:line="360" w:lineRule="auto"/>
      <w:ind w:left="720" w:hanging="720"/>
    </w:pPr>
    <w:rPr>
      <w:rFonts w:eastAsia="黑体" w:hAnsi="宋体"/>
      <w:b w:val="0"/>
      <w:bCs/>
      <w:kern w:val="0"/>
      <w:sz w:val="44"/>
      <w:szCs w:val="44"/>
      <w:lang w:val="zh-CN"/>
    </w:rPr>
  </w:style>
  <w:style w:type="paragraph" w:customStyle="1" w:styleId="2H2h22ndlevelTitre2l22Header22Char">
    <w:name w:val="样式 标题 2H2正文二级标题h22nd levelTitre2l22Header 2标题 2 Char第一..."/>
    <w:basedOn w:val="2a"/>
    <w:qFormat/>
    <w:rsid w:val="009C0FCD"/>
    <w:pPr>
      <w:keepNext w:val="0"/>
      <w:keepLines w:val="0"/>
      <w:widowControl/>
      <w:tabs>
        <w:tab w:val="left" w:pos="720"/>
        <w:tab w:val="left" w:pos="780"/>
      </w:tabs>
      <w:autoSpaceDE/>
      <w:autoSpaceDN/>
      <w:adjustRightInd/>
      <w:spacing w:before="240" w:after="120" w:line="360" w:lineRule="auto"/>
      <w:ind w:left="780" w:hanging="420"/>
    </w:pPr>
    <w:rPr>
      <w:rFonts w:ascii="宋体" w:eastAsia="方正楷体_GB2312" w:hAnsi="宋体" w:cs="宋体"/>
      <w:b w:val="0"/>
      <w:color w:val="000000"/>
      <w:kern w:val="2"/>
      <w:sz w:val="24"/>
      <w:lang w:val="zh-CN"/>
    </w:rPr>
  </w:style>
  <w:style w:type="character" w:customStyle="1" w:styleId="2H2h22ndlevelTitre2l22Header22CharChar">
    <w:name w:val="样式 标题 2H2正文二级标题h22nd levelTitre2l22Header 2标题 2 Char第一... Char"/>
    <w:qFormat/>
    <w:rsid w:val="009C0FCD"/>
    <w:rPr>
      <w:rFonts w:ascii="Arial" w:eastAsia="方正楷体_GB2312" w:hAnsi="Arial" w:cs="宋体"/>
      <w:b/>
      <w:bCs/>
      <w:kern w:val="2"/>
      <w:sz w:val="32"/>
      <w:lang w:val="en-US" w:eastAsia="zh-CN" w:bidi="ar-SA"/>
    </w:rPr>
  </w:style>
  <w:style w:type="paragraph" w:customStyle="1" w:styleId="afffffffffffffffffffffffffffffffffffc">
    <w:name w:val="样式 正文（首行缩进两字） + 五号"/>
    <w:basedOn w:val="affffc"/>
    <w:qFormat/>
    <w:rsid w:val="009C0FCD"/>
    <w:pPr>
      <w:widowControl/>
      <w:autoSpaceDE/>
      <w:autoSpaceDN/>
      <w:adjustRightInd/>
      <w:spacing w:line="360" w:lineRule="auto"/>
      <w:ind w:firstLineChars="200" w:firstLine="0"/>
    </w:pPr>
    <w:rPr>
      <w:rFonts w:ascii="Times New Roman" w:hAnsi="Times New Roman"/>
      <w:szCs w:val="20"/>
    </w:rPr>
  </w:style>
  <w:style w:type="paragraph" w:customStyle="1" w:styleId="Charffffffff4">
    <w:name w:val="段落正文 Char"/>
    <w:basedOn w:val="affffb"/>
    <w:link w:val="CharChar14"/>
    <w:qFormat/>
    <w:rsid w:val="009C0FCD"/>
    <w:pPr>
      <w:widowControl/>
      <w:spacing w:line="360" w:lineRule="auto"/>
      <w:ind w:firstLineChars="200" w:firstLine="200"/>
      <w:jc w:val="left"/>
    </w:pPr>
    <w:rPr>
      <w:rFonts w:ascii="Times New Roman" w:hAnsi="Times New Roman"/>
      <w:spacing w:val="2"/>
      <w:sz w:val="24"/>
      <w:lang w:val="zh-CN"/>
    </w:rPr>
  </w:style>
  <w:style w:type="character" w:customStyle="1" w:styleId="CharChar14">
    <w:name w:val="段落正文 Char Char1"/>
    <w:link w:val="Charffffffff4"/>
    <w:qFormat/>
    <w:rsid w:val="009C0FCD"/>
    <w:rPr>
      <w:rFonts w:ascii="Times New Roman" w:eastAsia="宋体" w:hAnsi="Times New Roman" w:cs="Times New Roman"/>
      <w:spacing w:val="2"/>
      <w:sz w:val="24"/>
      <w:szCs w:val="24"/>
      <w:lang w:val="zh-CN"/>
    </w:rPr>
  </w:style>
  <w:style w:type="paragraph" w:customStyle="1" w:styleId="700">
    <w:name w:val="样式 标题 7 + 左侧:  0 厘米 首行缩进:  0 厘米"/>
    <w:basedOn w:val="71"/>
    <w:uiPriority w:val="99"/>
    <w:qFormat/>
    <w:rsid w:val="009C0FCD"/>
    <w:pPr>
      <w:keepLines w:val="0"/>
      <w:widowControl/>
      <w:tabs>
        <w:tab w:val="left" w:pos="0"/>
        <w:tab w:val="left" w:pos="360"/>
        <w:tab w:val="left" w:pos="1296"/>
      </w:tabs>
      <w:adjustRightInd/>
      <w:spacing w:before="80" w:after="80" w:line="319" w:lineRule="auto"/>
      <w:ind w:left="1296" w:hanging="1296"/>
      <w:jc w:val="left"/>
      <w:textAlignment w:val="auto"/>
    </w:pPr>
    <w:rPr>
      <w:rFonts w:ascii="宋体" w:eastAsia="新宋体" w:hAnsi="宋体" w:cs="宋体"/>
      <w:kern w:val="2"/>
      <w:lang w:val="zh-CN"/>
    </w:rPr>
  </w:style>
  <w:style w:type="paragraph" w:customStyle="1" w:styleId="afffffffffffffffffffffffffffffffffffd">
    <w:name w:val="监测指标、参考指标"/>
    <w:basedOn w:val="affffb"/>
    <w:link w:val="Charffffffff5"/>
    <w:qFormat/>
    <w:rsid w:val="009C0FCD"/>
    <w:pPr>
      <w:widowControl/>
      <w:spacing w:line="360" w:lineRule="auto"/>
      <w:ind w:firstLineChars="200" w:firstLine="200"/>
      <w:jc w:val="left"/>
      <w:outlineLvl w:val="1"/>
    </w:pPr>
    <w:rPr>
      <w:rFonts w:ascii="Times New Roman" w:eastAsia="仿宋_GB2312" w:hAnsi="Times New Roman"/>
      <w:b/>
      <w:sz w:val="28"/>
      <w:szCs w:val="28"/>
      <w:lang w:val="zh-CN"/>
    </w:rPr>
  </w:style>
  <w:style w:type="character" w:customStyle="1" w:styleId="Charffffffff5">
    <w:name w:val="监测指标、参考指标 Char"/>
    <w:link w:val="afffffffffffffffffffffffffffffffffffd"/>
    <w:qFormat/>
    <w:rsid w:val="009C0FCD"/>
    <w:rPr>
      <w:rFonts w:ascii="Times New Roman" w:eastAsia="仿宋_GB2312" w:hAnsi="Times New Roman" w:cs="Times New Roman"/>
      <w:b/>
      <w:sz w:val="28"/>
      <w:szCs w:val="28"/>
      <w:lang w:val="zh-CN"/>
    </w:rPr>
  </w:style>
  <w:style w:type="paragraph" w:customStyle="1" w:styleId="afffffffffffffffffffffffffffffffffffe">
    <w:name w:val="正文应用"/>
    <w:basedOn w:val="affffb"/>
    <w:link w:val="Charffffffff6"/>
    <w:qFormat/>
    <w:rsid w:val="009C0FCD"/>
    <w:pPr>
      <w:widowControl/>
      <w:spacing w:line="360" w:lineRule="auto"/>
      <w:ind w:firstLineChars="200" w:firstLine="480"/>
      <w:jc w:val="left"/>
    </w:pPr>
    <w:rPr>
      <w:rFonts w:ascii="Times New Roman" w:hAnsi="Times New Roman"/>
      <w:bCs/>
      <w:sz w:val="24"/>
      <w:lang w:val="zh-CN"/>
    </w:rPr>
  </w:style>
  <w:style w:type="character" w:customStyle="1" w:styleId="Charffffffff6">
    <w:name w:val="正文应用 Char"/>
    <w:link w:val="afffffffffffffffffffffffffffffffffffe"/>
    <w:qFormat/>
    <w:rsid w:val="009C0FCD"/>
    <w:rPr>
      <w:rFonts w:ascii="Times New Roman" w:eastAsia="宋体" w:hAnsi="Times New Roman" w:cs="Times New Roman"/>
      <w:bCs/>
      <w:sz w:val="24"/>
      <w:szCs w:val="24"/>
      <w:lang w:val="zh-CN"/>
    </w:rPr>
  </w:style>
  <w:style w:type="paragraph" w:customStyle="1" w:styleId="07415">
    <w:name w:val="样式 首行缩进:  0.74 厘米 行距: 1.5 倍行距"/>
    <w:basedOn w:val="affffb"/>
    <w:qFormat/>
    <w:rsid w:val="009C0FCD"/>
    <w:pPr>
      <w:widowControl/>
      <w:numPr>
        <w:numId w:val="101"/>
      </w:numPr>
      <w:tabs>
        <w:tab w:val="clear" w:pos="1080"/>
      </w:tabs>
      <w:spacing w:line="360" w:lineRule="auto"/>
      <w:ind w:left="0" w:firstLineChars="200" w:firstLine="420"/>
      <w:jc w:val="left"/>
    </w:pPr>
    <w:rPr>
      <w:rFonts w:ascii="Times New Roman" w:eastAsia="方正楷体_GB2312" w:hAnsi="Times New Roman"/>
      <w:kern w:val="0"/>
      <w:sz w:val="24"/>
      <w:szCs w:val="20"/>
    </w:rPr>
  </w:style>
  <w:style w:type="paragraph" w:customStyle="1" w:styleId="affffffffffffffffffffffffffffffffffff">
    <w:name w:val="创联正文"/>
    <w:basedOn w:val="affffb"/>
    <w:qFormat/>
    <w:rsid w:val="009C0FCD"/>
    <w:pPr>
      <w:widowControl/>
      <w:spacing w:line="360" w:lineRule="auto"/>
      <w:ind w:firstLineChars="200" w:firstLine="200"/>
      <w:jc w:val="left"/>
    </w:pPr>
    <w:rPr>
      <w:rFonts w:ascii="Times New Roman" w:hAnsi="Times New Roman"/>
      <w:sz w:val="24"/>
    </w:rPr>
  </w:style>
  <w:style w:type="paragraph" w:customStyle="1" w:styleId="6">
    <w:name w:val="样式6"/>
    <w:basedOn w:val="1f3"/>
    <w:link w:val="6Char1"/>
    <w:qFormat/>
    <w:rsid w:val="009C0FCD"/>
    <w:pPr>
      <w:widowControl/>
      <w:numPr>
        <w:numId w:val="102"/>
      </w:numPr>
      <w:tabs>
        <w:tab w:val="left" w:pos="0"/>
      </w:tabs>
      <w:autoSpaceDE/>
      <w:autoSpaceDN/>
      <w:adjustRightInd/>
      <w:spacing w:before="340" w:after="330" w:line="360" w:lineRule="auto"/>
    </w:pPr>
    <w:rPr>
      <w:rFonts w:ascii="Calibri" w:eastAsia="等线 Light"/>
      <w:bCs/>
      <w:color w:val="000000"/>
      <w:sz w:val="44"/>
      <w:szCs w:val="44"/>
      <w:lang w:val="zh-CN"/>
    </w:rPr>
  </w:style>
  <w:style w:type="character" w:customStyle="1" w:styleId="6Char1">
    <w:name w:val="样式6 Char"/>
    <w:link w:val="6"/>
    <w:qFormat/>
    <w:rsid w:val="009C0FCD"/>
    <w:rPr>
      <w:rFonts w:ascii="Calibri" w:eastAsia="等线 Light" w:hAnsi="Calibri" w:cs="Times New Roman"/>
      <w:b/>
      <w:bCs/>
      <w:color w:val="000000"/>
      <w:kern w:val="44"/>
      <w:sz w:val="44"/>
      <w:szCs w:val="44"/>
      <w:lang w:val="zh-CN"/>
    </w:rPr>
  </w:style>
  <w:style w:type="character" w:customStyle="1" w:styleId="4Char10">
    <w:name w:val="样式4 Char1"/>
    <w:qFormat/>
    <w:rsid w:val="009C0FCD"/>
    <w:rPr>
      <w:rFonts w:ascii="宋体" w:hAnsi="宋体"/>
      <w:b/>
      <w:color w:val="000000"/>
      <w:kern w:val="2"/>
      <w:sz w:val="24"/>
      <w:szCs w:val="21"/>
    </w:rPr>
  </w:style>
  <w:style w:type="character" w:customStyle="1" w:styleId="2fffffe">
    <w:name w:val="明显强调2"/>
    <w:uiPriority w:val="21"/>
    <w:qFormat/>
    <w:rsid w:val="009C0FCD"/>
    <w:rPr>
      <w:b/>
      <w:bCs/>
      <w:i/>
      <w:iCs/>
      <w:color w:val="4F81BD"/>
    </w:rPr>
  </w:style>
  <w:style w:type="paragraph" w:customStyle="1" w:styleId="affffffffffffffffffffffffffffffffffff0">
    <w:name w:val="其它"/>
    <w:basedOn w:val="affffb"/>
    <w:qFormat/>
    <w:rsid w:val="009C0FCD"/>
    <w:pPr>
      <w:widowControl/>
      <w:tabs>
        <w:tab w:val="left" w:pos="360"/>
        <w:tab w:val="right" w:pos="9180"/>
      </w:tabs>
      <w:spacing w:line="440" w:lineRule="atLeast"/>
      <w:ind w:firstLineChars="200" w:firstLine="480"/>
      <w:jc w:val="left"/>
    </w:pPr>
    <w:rPr>
      <w:rFonts w:ascii="宋体" w:hAnsi="宋体"/>
      <w:sz w:val="24"/>
    </w:rPr>
  </w:style>
  <w:style w:type="paragraph" w:customStyle="1" w:styleId="2ffffff">
    <w:name w:val="样式 正文五号缩进2字符"/>
    <w:basedOn w:val="2fff8"/>
    <w:qFormat/>
    <w:rsid w:val="009C0FCD"/>
    <w:rPr>
      <w:rFonts w:cs="Times New Roman"/>
      <w:sz w:val="21"/>
      <w:lang w:val="zh-CN"/>
    </w:rPr>
  </w:style>
  <w:style w:type="character" w:customStyle="1" w:styleId="CharCharCharChar5">
    <w:name w:val="段落正文 Char Char Char Char"/>
    <w:link w:val="CharCharChar8"/>
    <w:semiHidden/>
    <w:qFormat/>
    <w:rsid w:val="009C0FCD"/>
    <w:rPr>
      <w:spacing w:val="2"/>
      <w:sz w:val="24"/>
      <w:szCs w:val="24"/>
    </w:rPr>
  </w:style>
  <w:style w:type="paragraph" w:customStyle="1" w:styleId="CharCharChar8">
    <w:name w:val="段落正文 Char Char Char"/>
    <w:basedOn w:val="affffb"/>
    <w:link w:val="CharCharCharChar5"/>
    <w:semiHidden/>
    <w:qFormat/>
    <w:rsid w:val="009C0FCD"/>
    <w:pPr>
      <w:widowControl/>
      <w:spacing w:before="50" w:line="360" w:lineRule="auto"/>
      <w:ind w:firstLineChars="200" w:firstLine="200"/>
      <w:jc w:val="left"/>
    </w:pPr>
    <w:rPr>
      <w:rFonts w:asciiTheme="minorHAnsi" w:eastAsiaTheme="minorEastAsia" w:hAnsiTheme="minorHAnsi" w:cstheme="minorBidi"/>
      <w:spacing w:val="2"/>
      <w:sz w:val="24"/>
    </w:rPr>
  </w:style>
  <w:style w:type="paragraph" w:customStyle="1" w:styleId="CharCharf1">
    <w:name w:val="段落正文 Char Char"/>
    <w:basedOn w:val="affffb"/>
    <w:qFormat/>
    <w:rsid w:val="009C0FCD"/>
    <w:pPr>
      <w:widowControl/>
      <w:spacing w:before="50" w:line="360" w:lineRule="auto"/>
      <w:ind w:firstLineChars="200" w:firstLine="200"/>
      <w:jc w:val="left"/>
    </w:pPr>
    <w:rPr>
      <w:rFonts w:ascii="Times New Roman" w:hAnsi="Times New Roman"/>
      <w:spacing w:val="2"/>
      <w:sz w:val="24"/>
    </w:rPr>
  </w:style>
  <w:style w:type="paragraph" w:customStyle="1" w:styleId="affffffffffffffffffffffffffffffffffff1">
    <w:name w:val="大全正文"/>
    <w:basedOn w:val="affffb"/>
    <w:qFormat/>
    <w:rsid w:val="009C0FCD"/>
    <w:pPr>
      <w:widowControl/>
      <w:autoSpaceDE w:val="0"/>
      <w:autoSpaceDN w:val="0"/>
      <w:adjustRightInd w:val="0"/>
      <w:spacing w:before="50" w:line="360" w:lineRule="auto"/>
      <w:ind w:firstLineChars="225" w:firstLine="225"/>
      <w:jc w:val="left"/>
    </w:pPr>
    <w:rPr>
      <w:rFonts w:ascii="宋体" w:hAnsi="Times New Roman"/>
      <w:kern w:val="0"/>
      <w:sz w:val="24"/>
    </w:rPr>
  </w:style>
  <w:style w:type="paragraph" w:customStyle="1" w:styleId="my225">
    <w:name w:val="样式 my正文 + 首行缩进:  2.25 字符"/>
    <w:basedOn w:val="affffb"/>
    <w:link w:val="my225Char"/>
    <w:qFormat/>
    <w:rsid w:val="009C0FCD"/>
    <w:pPr>
      <w:widowControl/>
      <w:autoSpaceDE w:val="0"/>
      <w:autoSpaceDN w:val="0"/>
      <w:spacing w:line="300" w:lineRule="auto"/>
      <w:ind w:firstLineChars="225" w:firstLine="225"/>
      <w:jc w:val="left"/>
    </w:pPr>
    <w:rPr>
      <w:rFonts w:ascii="宋体" w:hAnsi="Times New Roman"/>
      <w:kern w:val="0"/>
      <w:sz w:val="24"/>
      <w:szCs w:val="20"/>
      <w:lang w:val="zh-CN"/>
    </w:rPr>
  </w:style>
  <w:style w:type="character" w:customStyle="1" w:styleId="my225Char">
    <w:name w:val="样式 my正文 + 首行缩进:  2.25 字符 Char"/>
    <w:link w:val="my225"/>
    <w:qFormat/>
    <w:rsid w:val="009C0FCD"/>
    <w:rPr>
      <w:rFonts w:ascii="宋体" w:eastAsia="宋体" w:hAnsi="Times New Roman" w:cs="Times New Roman"/>
      <w:kern w:val="0"/>
      <w:sz w:val="24"/>
      <w:szCs w:val="20"/>
      <w:lang w:val="zh-CN"/>
    </w:rPr>
  </w:style>
  <w:style w:type="paragraph" w:customStyle="1" w:styleId="2220">
    <w:name w:val="样式 样式 正文首行缩进 2 + 首行缩进:  2 字符 + 首行缩进:  2 字符"/>
    <w:basedOn w:val="affffb"/>
    <w:qFormat/>
    <w:rsid w:val="009C0FCD"/>
    <w:pPr>
      <w:widowControl/>
      <w:spacing w:line="360" w:lineRule="auto"/>
      <w:ind w:firstLineChars="200" w:firstLine="480"/>
      <w:jc w:val="left"/>
    </w:pPr>
    <w:rPr>
      <w:rFonts w:ascii="Times New Roman" w:hAnsi="Times New Roman"/>
      <w:sz w:val="24"/>
      <w:szCs w:val="20"/>
    </w:rPr>
  </w:style>
  <w:style w:type="paragraph" w:customStyle="1" w:styleId="2156">
    <w:name w:val="样式 段落缩进2 小四 + 段前: 15.6 磅"/>
    <w:basedOn w:val="affffb"/>
    <w:qFormat/>
    <w:rsid w:val="009C0FCD"/>
    <w:pPr>
      <w:widowControl/>
      <w:spacing w:before="312" w:line="360" w:lineRule="auto"/>
      <w:ind w:firstLineChars="200" w:firstLine="480"/>
      <w:jc w:val="left"/>
    </w:pPr>
    <w:rPr>
      <w:rFonts w:ascii="宋体" w:hAnsi="宋体"/>
      <w:sz w:val="24"/>
      <w:szCs w:val="20"/>
    </w:rPr>
  </w:style>
  <w:style w:type="paragraph" w:customStyle="1" w:styleId="21c">
    <w:name w:val="样式 首行缩进:  2 字符1"/>
    <w:basedOn w:val="affffb"/>
    <w:qFormat/>
    <w:rsid w:val="009C0FCD"/>
    <w:pPr>
      <w:widowControl/>
      <w:spacing w:line="360" w:lineRule="auto"/>
      <w:ind w:firstLineChars="200" w:firstLine="480"/>
      <w:jc w:val="left"/>
    </w:pPr>
    <w:rPr>
      <w:rFonts w:ascii="Times New Roman" w:hAnsi="Times New Roman" w:cs="宋体"/>
      <w:sz w:val="24"/>
      <w:szCs w:val="20"/>
    </w:rPr>
  </w:style>
  <w:style w:type="paragraph" w:customStyle="1" w:styleId="22b">
    <w:name w:val="样式 样式 正文缩进 + 首行缩进:  2 字符 + 四号 首行缩进:  2 字符"/>
    <w:basedOn w:val="affffb"/>
    <w:link w:val="22Char3"/>
    <w:qFormat/>
    <w:rsid w:val="009C0FCD"/>
    <w:pPr>
      <w:widowControl/>
      <w:spacing w:line="360" w:lineRule="auto"/>
      <w:ind w:firstLineChars="200" w:firstLine="560"/>
      <w:jc w:val="left"/>
    </w:pPr>
    <w:rPr>
      <w:rFonts w:ascii="Times New Roman" w:hAnsi="Times New Roman"/>
      <w:sz w:val="28"/>
      <w:lang w:val="zh-CN"/>
    </w:rPr>
  </w:style>
  <w:style w:type="character" w:customStyle="1" w:styleId="22Char3">
    <w:name w:val="样式 样式 正文缩进 + 首行缩进:  2 字符 + 四号 首行缩进:  2 字符 Char"/>
    <w:link w:val="22b"/>
    <w:qFormat/>
    <w:rsid w:val="009C0FCD"/>
    <w:rPr>
      <w:rFonts w:ascii="Times New Roman" w:eastAsia="宋体" w:hAnsi="Times New Roman" w:cs="Times New Roman"/>
      <w:sz w:val="28"/>
      <w:szCs w:val="24"/>
      <w:lang w:val="zh-CN"/>
    </w:rPr>
  </w:style>
  <w:style w:type="paragraph" w:customStyle="1" w:styleId="affffffffffffffffffffffffffffffffffff2">
    <w:name w:val="段(正文）"/>
    <w:qFormat/>
    <w:rsid w:val="009C0FCD"/>
    <w:pPr>
      <w:autoSpaceDE w:val="0"/>
      <w:autoSpaceDN w:val="0"/>
      <w:spacing w:line="360" w:lineRule="auto"/>
      <w:ind w:firstLineChars="200" w:firstLine="420"/>
      <w:jc w:val="both"/>
    </w:pPr>
    <w:rPr>
      <w:rFonts w:ascii="宋体" w:eastAsia="宋体" w:hAnsi="Times New Roman" w:cs="Times New Roman"/>
      <w:kern w:val="0"/>
      <w:szCs w:val="20"/>
    </w:rPr>
  </w:style>
  <w:style w:type="paragraph" w:customStyle="1" w:styleId="CharCharf2">
    <w:name w:val="小标题 Char Char"/>
    <w:basedOn w:val="affffb"/>
    <w:next w:val="affffb"/>
    <w:qFormat/>
    <w:rsid w:val="009C0FCD"/>
    <w:pPr>
      <w:widowControl/>
      <w:tabs>
        <w:tab w:val="left" w:pos="432"/>
      </w:tabs>
      <w:spacing w:before="50" w:after="50" w:line="360" w:lineRule="auto"/>
      <w:ind w:left="432" w:firstLineChars="200" w:hanging="432"/>
      <w:jc w:val="left"/>
    </w:pPr>
    <w:rPr>
      <w:rFonts w:ascii="Arial" w:eastAsia="黑体" w:hAnsi="Arial"/>
      <w:b/>
      <w:sz w:val="28"/>
    </w:rPr>
  </w:style>
  <w:style w:type="paragraph" w:customStyle="1" w:styleId="CharCharChar9">
    <w:name w:val="项目排列 Char Char Char"/>
    <w:basedOn w:val="affffb"/>
    <w:qFormat/>
    <w:rsid w:val="009C0FCD"/>
    <w:pPr>
      <w:widowControl/>
      <w:tabs>
        <w:tab w:val="left" w:pos="576"/>
      </w:tabs>
      <w:spacing w:before="50" w:after="50" w:line="300" w:lineRule="auto"/>
      <w:ind w:left="576" w:firstLineChars="200" w:hanging="576"/>
      <w:jc w:val="left"/>
    </w:pPr>
    <w:rPr>
      <w:rFonts w:ascii="Times New Roman" w:hAnsi="Times New Roman"/>
      <w:sz w:val="24"/>
    </w:rPr>
  </w:style>
  <w:style w:type="paragraph" w:customStyle="1" w:styleId="2H2sect12PIM2Heading2Hidden2ndlevelh222">
    <w:name w:val="样式 标题 2正文二级标题H2sect 1.2PIM2Heading 2 Hidden2nd levelh22...2"/>
    <w:basedOn w:val="2a"/>
    <w:qFormat/>
    <w:rsid w:val="009C0FCD"/>
    <w:pPr>
      <w:keepNext w:val="0"/>
      <w:keepLines w:val="0"/>
      <w:widowControl/>
      <w:snapToGrid w:val="0"/>
      <w:spacing w:before="156" w:after="156" w:line="360" w:lineRule="auto"/>
      <w:ind w:left="720" w:hanging="720"/>
      <w:jc w:val="left"/>
    </w:pPr>
    <w:rPr>
      <w:rFonts w:ascii="Simplex" w:eastAsia="仿宋_GB2312" w:hAnsi="Simplex" w:cs="宋体"/>
      <w:bCs/>
      <w:snapToGrid w:val="0"/>
      <w:color w:val="000000"/>
      <w:sz w:val="32"/>
      <w:lang w:val="zh-CN"/>
    </w:rPr>
  </w:style>
  <w:style w:type="paragraph" w:customStyle="1" w:styleId="affffffffffffffffffffffffffffffffffff3">
    <w:name w:val="图表编号"/>
    <w:basedOn w:val="afffff5"/>
    <w:qFormat/>
    <w:rsid w:val="009C0FCD"/>
    <w:pPr>
      <w:spacing w:line="360" w:lineRule="auto"/>
      <w:ind w:firstLineChars="200" w:firstLine="200"/>
      <w:jc w:val="center"/>
    </w:pPr>
    <w:rPr>
      <w:rFonts w:ascii="Arial" w:eastAsia="黑体" w:hAnsi="Arial" w:cs="宋体"/>
      <w:b/>
      <w:bCs/>
      <w:i/>
      <w:sz w:val="20"/>
      <w:lang w:val="zh-CN"/>
    </w:rPr>
  </w:style>
  <w:style w:type="paragraph" w:customStyle="1" w:styleId="25">
    <w:name w:val="小标号2"/>
    <w:basedOn w:val="affffb"/>
    <w:qFormat/>
    <w:rsid w:val="009C0FCD"/>
    <w:pPr>
      <w:widowControl/>
      <w:numPr>
        <w:numId w:val="103"/>
      </w:numPr>
      <w:tabs>
        <w:tab w:val="clear" w:pos="900"/>
        <w:tab w:val="left" w:pos="720"/>
        <w:tab w:val="left" w:pos="840"/>
        <w:tab w:val="left" w:pos="1320"/>
      </w:tabs>
      <w:spacing w:line="360" w:lineRule="auto"/>
      <w:ind w:left="420" w:firstLineChars="200" w:hanging="360"/>
      <w:jc w:val="left"/>
    </w:pPr>
    <w:rPr>
      <w:rFonts w:ascii="Times New Roman" w:hAnsi="Times New Roman"/>
      <w:snapToGrid w:val="0"/>
      <w:szCs w:val="20"/>
      <w:lang w:val="zh-CN"/>
    </w:rPr>
  </w:style>
  <w:style w:type="character" w:customStyle="1" w:styleId="affffffffffffffffffffffffffffffffffff4">
    <w:name w:val="样式 宋体"/>
    <w:qFormat/>
    <w:rsid w:val="009C0FCD"/>
    <w:rPr>
      <w:rFonts w:ascii="宋体" w:eastAsia="宋体" w:hAnsi="宋体"/>
      <w:sz w:val="24"/>
    </w:rPr>
  </w:style>
  <w:style w:type="paragraph" w:customStyle="1" w:styleId="05">
    <w:name w:val="样式 普通正文 + 首行缩进:  0.5 厘米"/>
    <w:basedOn w:val="affffffffffffd"/>
    <w:qFormat/>
    <w:rsid w:val="009C0FCD"/>
    <w:pPr>
      <w:adjustRightInd/>
      <w:spacing w:before="0" w:after="0" w:line="300" w:lineRule="auto"/>
      <w:ind w:firstLine="454"/>
      <w:jc w:val="both"/>
      <w:textAlignment w:val="auto"/>
    </w:pPr>
    <w:rPr>
      <w:rFonts w:ascii="Times New Roman" w:hAnsi="Times New Roman" w:cs="宋体"/>
      <w:kern w:val="2"/>
      <w:szCs w:val="20"/>
      <w:lang w:val="zh-CN"/>
    </w:rPr>
  </w:style>
  <w:style w:type="paragraph" w:customStyle="1" w:styleId="5fc">
    <w:name w:val="样式 标题5 + 宋体 小四"/>
    <w:basedOn w:val="affffb"/>
    <w:qFormat/>
    <w:rsid w:val="009C0FCD"/>
    <w:pPr>
      <w:keepNext/>
      <w:keepLines/>
      <w:widowControl/>
      <w:tabs>
        <w:tab w:val="left" w:pos="700"/>
      </w:tabs>
      <w:spacing w:before="280" w:after="290" w:line="300" w:lineRule="auto"/>
      <w:ind w:left="700" w:right="210" w:firstLineChars="200" w:hanging="420"/>
      <w:jc w:val="left"/>
      <w:outlineLvl w:val="4"/>
    </w:pPr>
    <w:rPr>
      <w:rFonts w:ascii="宋体" w:hAnsi="宋体"/>
      <w:b/>
      <w:sz w:val="24"/>
      <w:szCs w:val="28"/>
    </w:rPr>
  </w:style>
  <w:style w:type="paragraph" w:customStyle="1" w:styleId="1ffffffff">
    <w:name w:val="正文列表1"/>
    <w:basedOn w:val="afffffff2"/>
    <w:qFormat/>
    <w:rsid w:val="009C0FCD"/>
    <w:rPr>
      <w:rFonts w:ascii="宋体" w:hAnsi="宋体"/>
      <w:kern w:val="0"/>
      <w:sz w:val="20"/>
      <w:szCs w:val="24"/>
    </w:rPr>
  </w:style>
  <w:style w:type="paragraph" w:customStyle="1" w:styleId="000">
    <w:name w:val="正文00"/>
    <w:basedOn w:val="affffc"/>
    <w:qFormat/>
    <w:rsid w:val="009C0FCD"/>
    <w:pPr>
      <w:widowControl/>
      <w:tabs>
        <w:tab w:val="left" w:pos="0"/>
      </w:tabs>
      <w:autoSpaceDE/>
      <w:autoSpaceDN/>
      <w:adjustRightInd/>
      <w:spacing w:line="360" w:lineRule="auto"/>
      <w:ind w:firstLineChars="200" w:firstLine="480"/>
    </w:pPr>
    <w:rPr>
      <w:rFonts w:hAnsi="宋体"/>
      <w:kern w:val="28"/>
    </w:rPr>
  </w:style>
  <w:style w:type="paragraph" w:customStyle="1" w:styleId="1yy">
    <w:name w:val="样式 样式 正文缩进表正文正文非缩进±íÕýÎÄÕýÎÄ·ÇËõ½ø特点段1±í±í?y???y??·?????缩... + 首..."/>
    <w:basedOn w:val="affffb"/>
    <w:qFormat/>
    <w:rsid w:val="009C0FCD"/>
    <w:pPr>
      <w:widowControl/>
      <w:numPr>
        <w:numId w:val="104"/>
      </w:numPr>
      <w:spacing w:line="360" w:lineRule="auto"/>
      <w:ind w:firstLineChars="200" w:firstLine="200"/>
      <w:jc w:val="left"/>
    </w:pPr>
    <w:rPr>
      <w:rFonts w:ascii="新宋体" w:eastAsia="新宋体" w:hAnsi="新宋体" w:cs="宋体"/>
      <w:sz w:val="24"/>
      <w:szCs w:val="20"/>
    </w:rPr>
  </w:style>
  <w:style w:type="paragraph" w:customStyle="1" w:styleId="affffffffffffffffffffffffffffffffffff5">
    <w:name w:val="表格内字体"/>
    <w:basedOn w:val="affffb"/>
    <w:qFormat/>
    <w:rsid w:val="009C0FCD"/>
    <w:pPr>
      <w:widowControl/>
      <w:spacing w:line="240" w:lineRule="atLeast"/>
      <w:ind w:firstLineChars="200" w:firstLine="200"/>
      <w:jc w:val="center"/>
    </w:pPr>
    <w:rPr>
      <w:rFonts w:ascii="Arial" w:eastAsia="仿宋_GB2312" w:hAnsi="Arial" w:cs="Arial"/>
      <w:szCs w:val="21"/>
    </w:rPr>
  </w:style>
  <w:style w:type="paragraph" w:customStyle="1" w:styleId="280">
    <w:name w:val="样式 小四 行距: 固定值 28 磅"/>
    <w:basedOn w:val="affffb"/>
    <w:qFormat/>
    <w:rsid w:val="009C0FCD"/>
    <w:pPr>
      <w:widowControl/>
      <w:tabs>
        <w:tab w:val="left" w:pos="792"/>
      </w:tabs>
      <w:spacing w:line="600" w:lineRule="exact"/>
      <w:ind w:rightChars="100" w:right="210" w:firstLineChars="200" w:firstLine="480"/>
      <w:jc w:val="left"/>
    </w:pPr>
    <w:rPr>
      <w:rFonts w:ascii="黑体" w:eastAsia="黑体" w:hAnsi="Times New Roman"/>
      <w:sz w:val="24"/>
    </w:rPr>
  </w:style>
  <w:style w:type="paragraph" w:customStyle="1" w:styleId="affffffffffffffffffffffffffffffffffff6">
    <w:name w:val="三级无标题条"/>
    <w:basedOn w:val="affffb"/>
    <w:qFormat/>
    <w:rsid w:val="009C0FCD"/>
    <w:pPr>
      <w:widowControl/>
      <w:spacing w:line="360" w:lineRule="auto"/>
      <w:ind w:left="1785" w:firstLineChars="200" w:firstLine="200"/>
      <w:jc w:val="left"/>
    </w:pPr>
    <w:rPr>
      <w:rFonts w:ascii="Times New Roman" w:hAnsi="Times New Roman"/>
    </w:rPr>
  </w:style>
  <w:style w:type="character" w:customStyle="1" w:styleId="Char34">
    <w:name w:val="正文二级标题 Char3"/>
    <w:qFormat/>
    <w:rsid w:val="009C0FCD"/>
    <w:rPr>
      <w:rFonts w:ascii="Arial" w:eastAsia="黑体" w:hAnsi="Arial"/>
      <w:b/>
      <w:bCs/>
      <w:kern w:val="2"/>
      <w:sz w:val="32"/>
      <w:szCs w:val="32"/>
      <w:lang w:val="en-US" w:eastAsia="zh-CN" w:bidi="ar-SA"/>
    </w:rPr>
  </w:style>
  <w:style w:type="paragraph" w:customStyle="1" w:styleId="4Heading4Charh4PIM4H4111">
    <w:name w:val="样式 样式 标题 4Heading 4 Charh4PIM 4H4 + 加宽量  1 磅 + 段前: 1 行 段后: 1 行"/>
    <w:basedOn w:val="affffb"/>
    <w:qFormat/>
    <w:rsid w:val="009C0FCD"/>
    <w:pPr>
      <w:keepNext/>
      <w:keepLines/>
      <w:widowControl/>
      <w:tabs>
        <w:tab w:val="left" w:pos="864"/>
      </w:tabs>
      <w:spacing w:beforeLines="100" w:before="240" w:afterLines="100" w:after="240" w:line="360" w:lineRule="auto"/>
      <w:ind w:left="864" w:firstLineChars="200" w:hanging="864"/>
      <w:jc w:val="left"/>
      <w:outlineLvl w:val="3"/>
    </w:pPr>
    <w:rPr>
      <w:rFonts w:ascii="Arial" w:eastAsia="黑体" w:hAnsi="Arial" w:cs="宋体"/>
      <w:spacing w:val="10"/>
      <w:sz w:val="24"/>
    </w:rPr>
  </w:style>
  <w:style w:type="character" w:customStyle="1" w:styleId="Char41">
    <w:name w:val="正文二级标题 Char4"/>
    <w:qFormat/>
    <w:rsid w:val="009C0FCD"/>
    <w:rPr>
      <w:rFonts w:ascii="Arial" w:eastAsia="黑体" w:hAnsi="Arial"/>
      <w:b/>
      <w:bCs/>
      <w:kern w:val="2"/>
      <w:sz w:val="32"/>
      <w:szCs w:val="32"/>
      <w:lang w:val="en-US" w:eastAsia="zh-CN" w:bidi="ar-SA"/>
    </w:rPr>
  </w:style>
  <w:style w:type="character" w:customStyle="1" w:styleId="Char50">
    <w:name w:val="正文二级标题 Char5"/>
    <w:qFormat/>
    <w:rsid w:val="009C0FCD"/>
    <w:rPr>
      <w:rFonts w:ascii="Arial" w:eastAsia="黑体" w:hAnsi="Arial"/>
      <w:b/>
      <w:bCs/>
      <w:kern w:val="2"/>
      <w:sz w:val="32"/>
      <w:szCs w:val="32"/>
      <w:lang w:val="en-US" w:eastAsia="zh-CN" w:bidi="ar-SA"/>
    </w:rPr>
  </w:style>
  <w:style w:type="character" w:customStyle="1" w:styleId="Char60">
    <w:name w:val="正文二级标题 Char6"/>
    <w:qFormat/>
    <w:rsid w:val="009C0FCD"/>
    <w:rPr>
      <w:rFonts w:ascii="Arial" w:eastAsia="黑体" w:hAnsi="Arial"/>
      <w:b/>
      <w:bCs/>
      <w:kern w:val="2"/>
      <w:sz w:val="32"/>
      <w:szCs w:val="32"/>
      <w:lang w:val="en-US" w:eastAsia="zh-CN" w:bidi="ar-SA"/>
    </w:rPr>
  </w:style>
  <w:style w:type="paragraph" w:customStyle="1" w:styleId="11f">
    <w:name w:val="正文11"/>
    <w:basedOn w:val="affffb"/>
    <w:next w:val="affffb"/>
    <w:qFormat/>
    <w:rsid w:val="009C0FCD"/>
    <w:pPr>
      <w:widowControl/>
      <w:spacing w:line="360" w:lineRule="auto"/>
      <w:ind w:left="1100" w:firstLineChars="200" w:firstLine="200"/>
      <w:jc w:val="left"/>
    </w:pPr>
    <w:rPr>
      <w:rFonts w:ascii="Garamond" w:hAnsi="Garamond"/>
      <w:b/>
      <w:kern w:val="0"/>
      <w:szCs w:val="20"/>
    </w:rPr>
  </w:style>
  <w:style w:type="paragraph" w:customStyle="1" w:styleId="ac">
    <w:name w:val="正文.条目"/>
    <w:next w:val="affffb"/>
    <w:link w:val="Charffffffff7"/>
    <w:qFormat/>
    <w:rsid w:val="009C0FCD"/>
    <w:pPr>
      <w:numPr>
        <w:numId w:val="105"/>
      </w:numPr>
      <w:snapToGrid w:val="0"/>
      <w:spacing w:line="360" w:lineRule="auto"/>
      <w:ind w:firstLineChars="200" w:firstLine="200"/>
    </w:pPr>
    <w:rPr>
      <w:rFonts w:ascii="Courier New" w:eastAsia="微软雅黑" w:hAnsi="Courier New" w:cs="Times New Roman"/>
      <w:kern w:val="0"/>
    </w:rPr>
  </w:style>
  <w:style w:type="character" w:customStyle="1" w:styleId="Charffffffff7">
    <w:name w:val="正文.条目 Char"/>
    <w:link w:val="ac"/>
    <w:qFormat/>
    <w:rsid w:val="009C0FCD"/>
    <w:rPr>
      <w:rFonts w:ascii="Courier New" w:eastAsia="微软雅黑" w:hAnsi="Courier New" w:cs="Times New Roman"/>
      <w:kern w:val="0"/>
    </w:rPr>
  </w:style>
  <w:style w:type="paragraph" w:customStyle="1" w:styleId="affff5">
    <w:name w:val="点样式"/>
    <w:basedOn w:val="afffffffffff2"/>
    <w:qFormat/>
    <w:rsid w:val="009C0FCD"/>
    <w:pPr>
      <w:numPr>
        <w:numId w:val="106"/>
      </w:numPr>
      <w:tabs>
        <w:tab w:val="left" w:pos="360"/>
      </w:tabs>
      <w:ind w:left="0" w:firstLineChars="0" w:firstLine="0"/>
    </w:pPr>
    <w:rPr>
      <w:rFonts w:ascii="Calibri" w:hAnsi="Calibri" w:cs="Calibri"/>
      <w:kern w:val="0"/>
    </w:rPr>
  </w:style>
  <w:style w:type="paragraph" w:customStyle="1" w:styleId="affff0">
    <w:name w:val="二级项目"/>
    <w:basedOn w:val="ad"/>
    <w:qFormat/>
    <w:rsid w:val="009C0FCD"/>
    <w:pPr>
      <w:numPr>
        <w:numId w:val="107"/>
      </w:numPr>
      <w:ind w:left="1094" w:hanging="310"/>
    </w:pPr>
  </w:style>
  <w:style w:type="paragraph" w:customStyle="1" w:styleId="ad">
    <w:name w:val="正文并列一级样式"/>
    <w:basedOn w:val="affffb"/>
    <w:qFormat/>
    <w:rsid w:val="009C0FCD"/>
    <w:pPr>
      <w:widowControl/>
      <w:numPr>
        <w:numId w:val="108"/>
      </w:numPr>
      <w:adjustRightInd w:val="0"/>
      <w:spacing w:line="314" w:lineRule="atLeast"/>
      <w:ind w:firstLineChars="200" w:firstLine="200"/>
      <w:jc w:val="left"/>
    </w:pPr>
    <w:rPr>
      <w:rFonts w:ascii="Times New Roman" w:hAnsi="Times New Roman"/>
      <w:kern w:val="0"/>
      <w:szCs w:val="21"/>
    </w:rPr>
  </w:style>
  <w:style w:type="paragraph" w:customStyle="1" w:styleId="affffffffffffffffffffffffffffffffffff7">
    <w:name w:val="封面落款"/>
    <w:basedOn w:val="afffffffffffff3"/>
    <w:qFormat/>
    <w:rsid w:val="009C0FCD"/>
    <w:pPr>
      <w:spacing w:before="2000" w:line="480" w:lineRule="auto"/>
    </w:pPr>
    <w:rPr>
      <w:rFonts w:ascii="Arial" w:eastAsia="微软雅黑" w:hAnsi="Arial" w:cs="Times New Roman"/>
      <w:b w:val="0"/>
      <w:color w:val="000000"/>
      <w:sz w:val="32"/>
      <w:szCs w:val="24"/>
    </w:rPr>
  </w:style>
  <w:style w:type="paragraph" w:customStyle="1" w:styleId="affffffffffffffffffffffffffffffffffff8">
    <w:name w:val="封面副题"/>
    <w:basedOn w:val="afffffffffffff3"/>
    <w:next w:val="afffffffffffff3"/>
    <w:qFormat/>
    <w:rsid w:val="009C0FCD"/>
    <w:pPr>
      <w:spacing w:before="360" w:after="2000" w:line="480" w:lineRule="auto"/>
    </w:pPr>
    <w:rPr>
      <w:rFonts w:ascii="Arial" w:eastAsia="微软雅黑" w:hAnsi="Arial" w:cs="Times New Roman"/>
      <w:b w:val="0"/>
      <w:color w:val="000000"/>
      <w:sz w:val="50"/>
      <w:szCs w:val="24"/>
    </w:rPr>
  </w:style>
  <w:style w:type="paragraph" w:customStyle="1" w:styleId="affffffffffffffffffffffffffffffffffff9">
    <w:name w:val="正文（英文）"/>
    <w:basedOn w:val="affffc"/>
    <w:qFormat/>
    <w:rsid w:val="009C0FCD"/>
    <w:pPr>
      <w:widowControl/>
      <w:autoSpaceDE/>
      <w:autoSpaceDN/>
      <w:adjustRightInd/>
      <w:spacing w:after="50" w:line="360" w:lineRule="auto"/>
      <w:ind w:firstLineChars="200" w:firstLine="0"/>
    </w:pPr>
    <w:rPr>
      <w:rFonts w:ascii="Arial" w:hAnsi="Arial"/>
      <w:sz w:val="21"/>
    </w:rPr>
  </w:style>
  <w:style w:type="paragraph" w:customStyle="1" w:styleId="affffffffffffffffffffffffffffffffffffa">
    <w:name w:val="应答正文"/>
    <w:basedOn w:val="affffb"/>
    <w:qFormat/>
    <w:rsid w:val="009C0FCD"/>
    <w:pPr>
      <w:widowControl/>
      <w:pBdr>
        <w:top w:val="single" w:sz="4" w:space="2" w:color="auto"/>
        <w:left w:val="single" w:sz="4" w:space="8" w:color="auto"/>
        <w:bottom w:val="single" w:sz="4" w:space="2" w:color="auto"/>
        <w:right w:val="single" w:sz="4" w:space="8" w:color="auto"/>
      </w:pBdr>
      <w:shd w:val="pct10" w:color="auto" w:fill="auto"/>
      <w:spacing w:after="156" w:line="360" w:lineRule="auto"/>
      <w:ind w:firstLineChars="200" w:firstLine="420"/>
      <w:jc w:val="left"/>
    </w:pPr>
    <w:rPr>
      <w:rFonts w:ascii="Times New Roman" w:hAnsi="Times New Roman"/>
    </w:rPr>
  </w:style>
  <w:style w:type="paragraph" w:customStyle="1" w:styleId="afffe">
    <w:name w:val="表格项目符号"/>
    <w:basedOn w:val="afffff6"/>
    <w:qFormat/>
    <w:rsid w:val="009C0FCD"/>
    <w:pPr>
      <w:numPr>
        <w:numId w:val="109"/>
      </w:numPr>
      <w:tabs>
        <w:tab w:val="clear" w:pos="360"/>
        <w:tab w:val="left" w:pos="0"/>
        <w:tab w:val="left" w:pos="249"/>
      </w:tabs>
      <w:snapToGrid w:val="0"/>
      <w:spacing w:line="300" w:lineRule="auto"/>
      <w:ind w:left="567" w:hangingChars="119" w:hanging="119"/>
    </w:pPr>
    <w:rPr>
      <w:kern w:val="2"/>
      <w:sz w:val="21"/>
      <w:szCs w:val="24"/>
    </w:rPr>
  </w:style>
  <w:style w:type="paragraph" w:customStyle="1" w:styleId="afff">
    <w:name w:val="表格标注"/>
    <w:basedOn w:val="affffb"/>
    <w:qFormat/>
    <w:rsid w:val="009C0FCD"/>
    <w:pPr>
      <w:widowControl/>
      <w:numPr>
        <w:numId w:val="110"/>
      </w:numPr>
      <w:spacing w:line="360" w:lineRule="auto"/>
      <w:ind w:firstLineChars="200" w:firstLine="200"/>
      <w:jc w:val="left"/>
    </w:pPr>
    <w:rPr>
      <w:rFonts w:ascii="Times New Roman" w:hAnsi="Times New Roman"/>
    </w:rPr>
  </w:style>
  <w:style w:type="paragraph" w:customStyle="1" w:styleId="2ffffff0">
    <w:name w:val="表格项目符号 2"/>
    <w:basedOn w:val="2d"/>
    <w:qFormat/>
    <w:rsid w:val="009C0FCD"/>
    <w:pPr>
      <w:tabs>
        <w:tab w:val="clear" w:pos="780"/>
        <w:tab w:val="left" w:pos="624"/>
      </w:tabs>
      <w:snapToGrid w:val="0"/>
      <w:spacing w:line="300" w:lineRule="auto"/>
      <w:ind w:leftChars="0" w:left="624" w:firstLineChars="0" w:hanging="375"/>
    </w:pPr>
  </w:style>
  <w:style w:type="paragraph" w:customStyle="1" w:styleId="aff9">
    <w:name w:val="附图标题"/>
    <w:basedOn w:val="afffffffffffffffffffff0"/>
    <w:next w:val="affffc"/>
    <w:link w:val="CharCharf3"/>
    <w:qFormat/>
    <w:rsid w:val="009C0FCD"/>
    <w:pPr>
      <w:keepNext w:val="0"/>
      <w:numPr>
        <w:numId w:val="111"/>
      </w:numPr>
      <w:spacing w:afterLines="100" w:after="100"/>
    </w:pPr>
    <w:rPr>
      <w:rFonts w:ascii="Arial" w:eastAsia="黑体" w:hAnsi="Arial"/>
      <w:b/>
      <w:sz w:val="18"/>
    </w:rPr>
  </w:style>
  <w:style w:type="character" w:customStyle="1" w:styleId="CharCharf3">
    <w:name w:val="附图标题 Char Char"/>
    <w:link w:val="aff9"/>
    <w:qFormat/>
    <w:rsid w:val="009C0FCD"/>
    <w:rPr>
      <w:rFonts w:ascii="Arial" w:eastAsia="黑体" w:hAnsi="Arial" w:cs="Times New Roman"/>
      <w:b/>
      <w:sz w:val="18"/>
      <w:szCs w:val="24"/>
    </w:rPr>
  </w:style>
  <w:style w:type="paragraph" w:customStyle="1" w:styleId="af5">
    <w:name w:val="附图标注"/>
    <w:basedOn w:val="affffc"/>
    <w:qFormat/>
    <w:rsid w:val="009C0FCD"/>
    <w:pPr>
      <w:widowControl/>
      <w:numPr>
        <w:numId w:val="112"/>
      </w:numPr>
      <w:autoSpaceDE/>
      <w:autoSpaceDN/>
      <w:adjustRightInd/>
      <w:spacing w:line="360" w:lineRule="auto"/>
      <w:ind w:firstLineChars="200" w:firstLine="0"/>
    </w:pPr>
    <w:rPr>
      <w:rFonts w:ascii="Times New Roman" w:hAnsi="Times New Roman"/>
      <w:sz w:val="21"/>
    </w:rPr>
  </w:style>
  <w:style w:type="paragraph" w:customStyle="1" w:styleId="affffffffffffffffffffffffffffffffffffb">
    <w:name w:val="应答问题"/>
    <w:basedOn w:val="affffc"/>
    <w:next w:val="affffffffffffffffffffffffffffffffffffa"/>
    <w:qFormat/>
    <w:rsid w:val="009C0FCD"/>
    <w:pPr>
      <w:widowControl/>
      <w:autoSpaceDE/>
      <w:autoSpaceDN/>
      <w:adjustRightInd/>
      <w:spacing w:line="360" w:lineRule="auto"/>
      <w:ind w:firstLineChars="200" w:firstLine="200"/>
    </w:pPr>
    <w:rPr>
      <w:rFonts w:ascii="Times New Roman" w:hAnsi="Times New Roman"/>
      <w:sz w:val="21"/>
    </w:rPr>
  </w:style>
  <w:style w:type="paragraph" w:customStyle="1" w:styleId="affffffffffffffffffffffffffffffffffffc">
    <w:name w:val="页眉（横）"/>
    <w:basedOn w:val="affffff7"/>
    <w:qFormat/>
    <w:rsid w:val="009C0FCD"/>
    <w:pPr>
      <w:widowControl/>
      <w:tabs>
        <w:tab w:val="clear" w:pos="4153"/>
        <w:tab w:val="clear" w:pos="8306"/>
        <w:tab w:val="center" w:pos="6985"/>
        <w:tab w:val="right" w:pos="13969"/>
      </w:tabs>
      <w:spacing w:after="120" w:line="360" w:lineRule="auto"/>
      <w:ind w:firstLineChars="200" w:firstLine="200"/>
      <w:textAlignment w:val="center"/>
    </w:pPr>
    <w:rPr>
      <w:rFonts w:ascii="Times New Roman" w:hAnsi="Times New Roman"/>
    </w:rPr>
  </w:style>
  <w:style w:type="paragraph" w:customStyle="1" w:styleId="affffffffffffffffffffffffffffffffffffd">
    <w:name w:val="页脚（横）"/>
    <w:basedOn w:val="affffff5"/>
    <w:qFormat/>
    <w:rsid w:val="009C0FCD"/>
    <w:pPr>
      <w:widowControl/>
      <w:pBdr>
        <w:top w:val="single" w:sz="4" w:space="1" w:color="auto"/>
      </w:pBdr>
      <w:tabs>
        <w:tab w:val="clear" w:pos="4153"/>
        <w:tab w:val="clear" w:pos="8306"/>
        <w:tab w:val="center" w:pos="6985"/>
        <w:tab w:val="right" w:pos="13969"/>
      </w:tabs>
      <w:autoSpaceDE/>
      <w:autoSpaceDN/>
      <w:adjustRightInd/>
      <w:spacing w:before="120" w:line="360" w:lineRule="auto"/>
      <w:ind w:firstLineChars="200" w:firstLine="200"/>
      <w:jc w:val="center"/>
    </w:pPr>
    <w:rPr>
      <w:rFonts w:ascii="Times New Roman" w:hAnsi="Times New Roman"/>
      <w:szCs w:val="18"/>
    </w:rPr>
  </w:style>
  <w:style w:type="paragraph" w:customStyle="1" w:styleId="affffffffffffffffffffffffffffffffffffe">
    <w:name w:val="部门"/>
    <w:basedOn w:val="affffffffffffffffffffffffffffffffffff8"/>
    <w:qFormat/>
    <w:rsid w:val="009C0FCD"/>
    <w:rPr>
      <w:sz w:val="40"/>
    </w:rPr>
  </w:style>
  <w:style w:type="paragraph" w:customStyle="1" w:styleId="afffffffffffffffffffffffffffffffffffff">
    <w:name w:val="注意事项"/>
    <w:basedOn w:val="affffb"/>
    <w:qFormat/>
    <w:rsid w:val="009C0FCD"/>
    <w:pPr>
      <w:widowControl/>
      <w:spacing w:after="156" w:line="360" w:lineRule="auto"/>
      <w:ind w:firstLineChars="200" w:firstLine="200"/>
      <w:jc w:val="left"/>
    </w:pPr>
    <w:rPr>
      <w:rFonts w:ascii="Times New Roman" w:hAnsi="Times New Roman" w:cs="宋体"/>
      <w:b/>
      <w:bCs/>
      <w:color w:val="FF0000"/>
      <w:sz w:val="18"/>
      <w:szCs w:val="20"/>
    </w:rPr>
  </w:style>
  <w:style w:type="paragraph" w:customStyle="1" w:styleId="3078">
    <w:name w:val="样式 封面落款 + 段前: 30 磅 段后: 7.8 磅"/>
    <w:basedOn w:val="affffffffffffffffffffffffffffffffffff7"/>
    <w:qFormat/>
    <w:rsid w:val="009C0FCD"/>
    <w:pPr>
      <w:spacing w:before="100" w:after="100"/>
    </w:pPr>
    <w:rPr>
      <w:rFonts w:cs="宋体"/>
      <w:szCs w:val="20"/>
    </w:rPr>
  </w:style>
  <w:style w:type="character" w:customStyle="1" w:styleId="0CharChar">
    <w:name w:val="样式 正文文本缩进 + 左  0 字符 Char Char"/>
    <w:qFormat/>
    <w:rsid w:val="009C0FCD"/>
    <w:rPr>
      <w:rFonts w:cs="宋体"/>
      <w:kern w:val="2"/>
      <w:sz w:val="24"/>
    </w:rPr>
  </w:style>
  <w:style w:type="character" w:customStyle="1" w:styleId="2CharChar4">
    <w:name w:val="样式 正文缩进 + 首行缩进:  2 字符 Char Char"/>
    <w:qFormat/>
    <w:rsid w:val="009C0FCD"/>
    <w:rPr>
      <w:rFonts w:cs="宋体"/>
      <w:kern w:val="2"/>
      <w:sz w:val="24"/>
    </w:rPr>
  </w:style>
  <w:style w:type="paragraph" w:customStyle="1" w:styleId="afffffffffffffffffffffffffffffffffffff0">
    <w:name w:val="正文（首行缩进）"/>
    <w:basedOn w:val="affffb"/>
    <w:link w:val="Charffffffff8"/>
    <w:qFormat/>
    <w:rsid w:val="009C0FCD"/>
    <w:pPr>
      <w:widowControl/>
      <w:spacing w:line="360" w:lineRule="auto"/>
      <w:ind w:firstLineChars="200" w:firstLine="420"/>
      <w:jc w:val="left"/>
    </w:pPr>
    <w:rPr>
      <w:rFonts w:ascii="Times New Roman" w:hAnsi="Times New Roman" w:cs="宋体"/>
      <w:sz w:val="24"/>
      <w:szCs w:val="20"/>
    </w:rPr>
  </w:style>
  <w:style w:type="character" w:customStyle="1" w:styleId="Charffffffff8">
    <w:name w:val="正文（首行缩进） Char"/>
    <w:link w:val="afffffffffffffffffffffffffffffffffffff0"/>
    <w:qFormat/>
    <w:rsid w:val="009C0FCD"/>
    <w:rPr>
      <w:rFonts w:ascii="Times New Roman" w:eastAsia="宋体" w:hAnsi="Times New Roman" w:cs="宋体"/>
      <w:sz w:val="24"/>
      <w:szCs w:val="20"/>
    </w:rPr>
  </w:style>
  <w:style w:type="paragraph" w:customStyle="1" w:styleId="Z-">
    <w:name w:val="Z-符号层进"/>
    <w:basedOn w:val="affffb"/>
    <w:link w:val="Z-Char0"/>
    <w:qFormat/>
    <w:rsid w:val="009C0FCD"/>
    <w:pPr>
      <w:widowControl/>
      <w:numPr>
        <w:numId w:val="113"/>
      </w:numPr>
      <w:spacing w:line="400" w:lineRule="exact"/>
      <w:ind w:firstLineChars="200" w:firstLine="200"/>
      <w:jc w:val="left"/>
    </w:pPr>
    <w:rPr>
      <w:rFonts w:ascii="Times New Roman" w:hAnsi="Times New Roman"/>
      <w:kern w:val="0"/>
      <w:sz w:val="24"/>
      <w:szCs w:val="22"/>
      <w:lang w:val="zh-CN" w:bidi="en-US"/>
    </w:rPr>
  </w:style>
  <w:style w:type="character" w:customStyle="1" w:styleId="Z-Char0">
    <w:name w:val="Z-符号层进 Char"/>
    <w:link w:val="Z-"/>
    <w:qFormat/>
    <w:rsid w:val="009C0FCD"/>
    <w:rPr>
      <w:rFonts w:ascii="Times New Roman" w:eastAsia="宋体" w:hAnsi="Times New Roman" w:cs="Times New Roman"/>
      <w:kern w:val="0"/>
      <w:sz w:val="24"/>
      <w:lang w:val="zh-CN" w:bidi="en-US"/>
    </w:rPr>
  </w:style>
  <w:style w:type="paragraph" w:customStyle="1" w:styleId="1H1H11H12H13H14H15H16H17H18H19H110H111H112H1">
    <w:name w:val="样式 标题 1H1H11H12H13H14H15H16H17H18H19H110H111H112H1..."/>
    <w:basedOn w:val="1f3"/>
    <w:qFormat/>
    <w:rsid w:val="009C0FCD"/>
    <w:pPr>
      <w:pageBreakBefore/>
      <w:widowControl/>
      <w:snapToGrid w:val="0"/>
      <w:spacing w:before="480" w:after="360" w:line="240" w:lineRule="auto"/>
      <w:ind w:left="720" w:hanging="720"/>
    </w:pPr>
    <w:rPr>
      <w:rFonts w:ascii="等线 Light" w:eastAsia="黑体" w:hAnsi="等线 Light"/>
      <w:bCs/>
      <w:snapToGrid w:val="0"/>
      <w:color w:val="000000"/>
      <w:kern w:val="0"/>
    </w:rPr>
  </w:style>
  <w:style w:type="paragraph" w:customStyle="1" w:styleId="afffffffffffffffffffffffffffffffffffff1">
    <w:name w:val="大纲正文"/>
    <w:basedOn w:val="affffb"/>
    <w:qFormat/>
    <w:rsid w:val="009C0FCD"/>
    <w:pPr>
      <w:widowControl/>
      <w:spacing w:line="400" w:lineRule="exact"/>
      <w:ind w:firstLineChars="200" w:firstLine="480"/>
      <w:jc w:val="left"/>
    </w:pPr>
    <w:rPr>
      <w:rFonts w:ascii="Times New Roman" w:hAnsi="Times New Roman" w:cs="宋体"/>
      <w:sz w:val="24"/>
      <w:szCs w:val="20"/>
    </w:rPr>
  </w:style>
  <w:style w:type="paragraph" w:customStyle="1" w:styleId="3h3H3level3PIM3Level3HeadHeading3-oldsect12">
    <w:name w:val="样式 标题 3h3H3level_3PIM 3Level 3 HeadHeading 3 - oldsect1.2..."/>
    <w:basedOn w:val="38"/>
    <w:qFormat/>
    <w:rsid w:val="009C0FCD"/>
    <w:pPr>
      <w:keepNext w:val="0"/>
      <w:widowControl/>
      <w:tabs>
        <w:tab w:val="left" w:pos="425"/>
      </w:tabs>
      <w:autoSpaceDE/>
      <w:autoSpaceDN/>
      <w:adjustRightInd/>
      <w:spacing w:before="0" w:line="400" w:lineRule="exact"/>
      <w:ind w:left="720" w:hanging="720"/>
    </w:pPr>
    <w:rPr>
      <w:rFonts w:eastAsia="等线 Light" w:hAnsi="宋体"/>
      <w:bCs/>
      <w:kern w:val="2"/>
      <w:sz w:val="28"/>
      <w:szCs w:val="28"/>
      <w:u w:val="none"/>
    </w:rPr>
  </w:style>
  <w:style w:type="paragraph" w:customStyle="1" w:styleId="afffffffffffffffffffffffffffffffffffff2">
    <w:name w:val="金宏发行正文"/>
    <w:basedOn w:val="affffb"/>
    <w:qFormat/>
    <w:rsid w:val="009C0FCD"/>
    <w:pPr>
      <w:widowControl/>
      <w:spacing w:before="50" w:after="50" w:line="400" w:lineRule="exact"/>
      <w:ind w:leftChars="375" w:left="900" w:rightChars="100" w:right="240" w:firstLineChars="200" w:firstLine="200"/>
      <w:jc w:val="left"/>
    </w:pPr>
    <w:rPr>
      <w:rFonts w:ascii="Times New Roman" w:hAnsi="Times New Roman"/>
      <w:kern w:val="0"/>
      <w:sz w:val="24"/>
      <w:szCs w:val="20"/>
    </w:rPr>
  </w:style>
  <w:style w:type="paragraph" w:customStyle="1" w:styleId="4bulletblbbPIM4H4h4heading4sect1234RefHead">
    <w:name w:val="样式 标题 4bulletblbbPIM 4H4h4heading 4sect 1.2.3.4Ref Head..."/>
    <w:basedOn w:val="48"/>
    <w:qFormat/>
    <w:rsid w:val="009C0FCD"/>
    <w:pPr>
      <w:keepNext w:val="0"/>
      <w:widowControl/>
      <w:autoSpaceDE w:val="0"/>
      <w:autoSpaceDN w:val="0"/>
      <w:snapToGrid w:val="0"/>
      <w:spacing w:before="240" w:after="120" w:line="400" w:lineRule="exact"/>
      <w:ind w:left="284" w:hangingChars="360" w:hanging="1012"/>
      <w:jc w:val="left"/>
      <w:textAlignment w:val="auto"/>
    </w:pPr>
    <w:rPr>
      <w:rFonts w:ascii="Times New Roman" w:eastAsia="宋体" w:hAnsi="Times New Roman"/>
      <w:bCs/>
      <w:snapToGrid w:val="0"/>
      <w:color w:val="000000"/>
      <w:sz w:val="24"/>
    </w:rPr>
  </w:style>
  <w:style w:type="paragraph" w:customStyle="1" w:styleId="4bulletblbbPIM4H4h4heading4sect1234RefHead1">
    <w:name w:val="样式 标题 4bulletblbbPIM 4H4h4heading 4sect 1.2.3.4Ref Head...1"/>
    <w:basedOn w:val="48"/>
    <w:link w:val="4bulletblbbPIM4H4h4heading4sect1234RefHead1Char"/>
    <w:qFormat/>
    <w:rsid w:val="009C0FCD"/>
    <w:pPr>
      <w:widowControl/>
      <w:autoSpaceDE w:val="0"/>
      <w:autoSpaceDN w:val="0"/>
      <w:snapToGrid w:val="0"/>
      <w:spacing w:before="240" w:after="120" w:line="400" w:lineRule="exact"/>
      <w:ind w:left="284" w:hangingChars="360" w:hanging="1012"/>
      <w:jc w:val="left"/>
      <w:textAlignment w:val="auto"/>
    </w:pPr>
    <w:rPr>
      <w:rFonts w:ascii="Times New Roman" w:eastAsia="宋体" w:hAnsi="Times New Roman"/>
      <w:bCs/>
      <w:snapToGrid w:val="0"/>
      <w:color w:val="000000"/>
      <w:sz w:val="24"/>
    </w:rPr>
  </w:style>
  <w:style w:type="character" w:customStyle="1" w:styleId="4bulletblbbPIM4H4h4heading4sect1234RefHead1Char">
    <w:name w:val="样式 标题 4bulletblbbPIM 4H4h4heading 4sect 1.2.3.4Ref Head...1 Char"/>
    <w:link w:val="4bulletblbbPIM4H4h4heading4sect1234RefHead1"/>
    <w:qFormat/>
    <w:rsid w:val="009C0FCD"/>
    <w:rPr>
      <w:rFonts w:ascii="Times New Roman" w:eastAsia="宋体" w:hAnsi="Times New Roman" w:cs="Times New Roman"/>
      <w:b/>
      <w:bCs/>
      <w:snapToGrid w:val="0"/>
      <w:color w:val="000000"/>
      <w:kern w:val="0"/>
      <w:sz w:val="24"/>
      <w:szCs w:val="20"/>
    </w:rPr>
  </w:style>
  <w:style w:type="paragraph" w:customStyle="1" w:styleId="afffffffffffffffffffffffffffffffffffff3">
    <w:name w:val="报告正文"/>
    <w:basedOn w:val="affffb"/>
    <w:qFormat/>
    <w:rsid w:val="009C0FCD"/>
    <w:pPr>
      <w:widowControl/>
      <w:spacing w:line="400" w:lineRule="exact"/>
      <w:ind w:firstLineChars="200" w:firstLine="425"/>
      <w:jc w:val="left"/>
    </w:pPr>
    <w:rPr>
      <w:rFonts w:ascii="Times New Roman" w:hAnsi="Times New Roman"/>
      <w:sz w:val="24"/>
    </w:rPr>
  </w:style>
  <w:style w:type="paragraph" w:customStyle="1" w:styleId="afffffffffffffffffffffffffffffffffffff4">
    <w:name w:val="所用内容"/>
    <w:basedOn w:val="affffb"/>
    <w:qFormat/>
    <w:rsid w:val="009C0FCD"/>
    <w:pPr>
      <w:widowControl/>
      <w:spacing w:line="400" w:lineRule="exact"/>
      <w:ind w:firstLineChars="200" w:firstLine="480"/>
      <w:jc w:val="left"/>
    </w:pPr>
    <w:rPr>
      <w:rFonts w:ascii="Times New Roman" w:hAnsi="Times New Roman"/>
      <w:sz w:val="24"/>
    </w:rPr>
  </w:style>
  <w:style w:type="paragraph" w:customStyle="1" w:styleId="211Heading211Heading22Heading2HiddenHea2">
    <w:name w:val="样式 标题 21.1Heading 21.1 Heading 2第一章 标题 2Heading 2 HiddenHea...2"/>
    <w:basedOn w:val="2a"/>
    <w:next w:val="affffb"/>
    <w:qFormat/>
    <w:rsid w:val="009C0FCD"/>
    <w:pPr>
      <w:keepNext w:val="0"/>
      <w:keepLines w:val="0"/>
      <w:widowControl/>
      <w:autoSpaceDE/>
      <w:autoSpaceDN/>
      <w:adjustRightInd/>
      <w:spacing w:before="240" w:after="240" w:line="480" w:lineRule="auto"/>
      <w:ind w:left="720" w:hanging="720"/>
      <w:jc w:val="left"/>
    </w:pPr>
    <w:rPr>
      <w:rFonts w:ascii="Tahoma" w:eastAsia="宋体" w:hAnsi="Tahoma"/>
      <w:bCs/>
      <w:kern w:val="2"/>
      <w:sz w:val="28"/>
    </w:rPr>
  </w:style>
  <w:style w:type="paragraph" w:customStyle="1" w:styleId="3h3H3level3PIM3Level3HeadHeading3-oldsect121">
    <w:name w:val="样式 标题 3h3H3level_3PIM 3Level 3 HeadHeading 3 - oldsect1.2...1"/>
    <w:basedOn w:val="38"/>
    <w:next w:val="affffb"/>
    <w:qFormat/>
    <w:rsid w:val="009C0FCD"/>
    <w:pPr>
      <w:keepNext w:val="0"/>
      <w:keepLines w:val="0"/>
      <w:widowControl/>
      <w:tabs>
        <w:tab w:val="left" w:pos="425"/>
      </w:tabs>
      <w:autoSpaceDE/>
      <w:autoSpaceDN/>
      <w:adjustRightInd/>
      <w:spacing w:before="120" w:after="240" w:line="480" w:lineRule="auto"/>
      <w:ind w:left="720" w:hanging="720"/>
    </w:pPr>
    <w:rPr>
      <w:rFonts w:eastAsia="等线 Light" w:hAnsi="宋体"/>
      <w:bCs/>
      <w:color w:val="000000"/>
      <w:sz w:val="30"/>
      <w:u w:val="none"/>
    </w:rPr>
  </w:style>
  <w:style w:type="paragraph" w:customStyle="1" w:styleId="211Heading211Heading22Heading2HiddenHea">
    <w:name w:val="样式 样式 标题 21.1Heading 21.1 Heading 2第一章 标题 2Heading 2 HiddenHea....."/>
    <w:basedOn w:val="211Heading211Heading22Heading2HiddenHea2"/>
    <w:link w:val="211Heading211Heading22Heading2HiddenHeaChar"/>
    <w:qFormat/>
    <w:rsid w:val="009C0FCD"/>
    <w:pPr>
      <w:spacing w:before="120" w:after="120"/>
    </w:pPr>
    <w:rPr>
      <w:rFonts w:ascii="宋体" w:hAnsi="宋体" w:cs="宋体"/>
      <w:sz w:val="32"/>
    </w:rPr>
  </w:style>
  <w:style w:type="character" w:customStyle="1" w:styleId="211Heading211Heading22Heading2HiddenHeaChar">
    <w:name w:val="样式 样式 标题 21.1Heading 21.1 Heading 2第一章 标题 2Heading 2 HiddenHea..... Char"/>
    <w:link w:val="211Heading211Heading22Heading2HiddenHea"/>
    <w:qFormat/>
    <w:rsid w:val="009C0FCD"/>
    <w:rPr>
      <w:rFonts w:ascii="宋体" w:eastAsia="宋体" w:hAnsi="宋体" w:cs="宋体"/>
      <w:b/>
      <w:bCs/>
      <w:sz w:val="32"/>
      <w:szCs w:val="20"/>
    </w:rPr>
  </w:style>
  <w:style w:type="character" w:customStyle="1" w:styleId="GB23120">
    <w:name w:val="样式 (中文) 仿宋_GB2312 四号"/>
    <w:qFormat/>
    <w:rsid w:val="009C0FCD"/>
    <w:rPr>
      <w:rFonts w:eastAsia="宋体"/>
      <w:sz w:val="24"/>
    </w:rPr>
  </w:style>
  <w:style w:type="character" w:customStyle="1" w:styleId="GB23121">
    <w:name w:val="样式 (中文) 仿宋_GB2312 四号1"/>
    <w:qFormat/>
    <w:rsid w:val="009C0FCD"/>
    <w:rPr>
      <w:rFonts w:eastAsia="宋体"/>
      <w:sz w:val="24"/>
    </w:rPr>
  </w:style>
  <w:style w:type="paragraph" w:customStyle="1" w:styleId="4bulletblbbPIM4H4h4heading4sect1234RefHead2">
    <w:name w:val="样式 标题 4bulletblbbPIM 4H4h4heading 4sect 1.2.3.4Ref Head...2"/>
    <w:basedOn w:val="48"/>
    <w:qFormat/>
    <w:rsid w:val="009C0FCD"/>
    <w:pPr>
      <w:keepNext w:val="0"/>
      <w:widowControl/>
      <w:autoSpaceDE w:val="0"/>
      <w:autoSpaceDN w:val="0"/>
      <w:snapToGrid w:val="0"/>
      <w:spacing w:before="240" w:after="120" w:line="377" w:lineRule="auto"/>
      <w:ind w:left="284" w:hangingChars="360" w:hanging="1012"/>
      <w:jc w:val="left"/>
      <w:textAlignment w:val="auto"/>
    </w:pPr>
    <w:rPr>
      <w:rFonts w:ascii="Times New Roman" w:eastAsia="宋体" w:hAnsi="Times New Roman"/>
      <w:bCs/>
      <w:snapToGrid w:val="0"/>
      <w:color w:val="000000"/>
      <w:sz w:val="24"/>
    </w:rPr>
  </w:style>
  <w:style w:type="paragraph" w:customStyle="1" w:styleId="GB2312099">
    <w:name w:val="样式 (中文) 仿宋_GB2312 首行缩进:  0.99 厘米"/>
    <w:basedOn w:val="affffb"/>
    <w:qFormat/>
    <w:rsid w:val="009C0FCD"/>
    <w:pPr>
      <w:widowControl/>
      <w:autoSpaceDE w:val="0"/>
      <w:adjustRightInd w:val="0"/>
      <w:snapToGrid w:val="0"/>
      <w:spacing w:line="400" w:lineRule="exact"/>
      <w:ind w:firstLineChars="200" w:firstLine="561"/>
      <w:jc w:val="left"/>
    </w:pPr>
    <w:rPr>
      <w:rFonts w:ascii="宋体" w:hAnsi="宋体" w:cs="宋体"/>
      <w:snapToGrid w:val="0"/>
      <w:kern w:val="0"/>
      <w:sz w:val="24"/>
      <w:szCs w:val="20"/>
    </w:rPr>
  </w:style>
  <w:style w:type="paragraph" w:customStyle="1" w:styleId="GB23120991">
    <w:name w:val="样式 (中文) 仿宋_GB2312 首行缩进:  0.99 厘米1"/>
    <w:basedOn w:val="affffb"/>
    <w:qFormat/>
    <w:rsid w:val="009C0FCD"/>
    <w:pPr>
      <w:widowControl/>
      <w:autoSpaceDE w:val="0"/>
      <w:adjustRightInd w:val="0"/>
      <w:snapToGrid w:val="0"/>
      <w:spacing w:line="400" w:lineRule="exact"/>
      <w:ind w:firstLineChars="200" w:firstLine="561"/>
      <w:jc w:val="left"/>
    </w:pPr>
    <w:rPr>
      <w:rFonts w:ascii="宋体" w:hAnsi="宋体" w:cs="宋体"/>
      <w:snapToGrid w:val="0"/>
      <w:kern w:val="0"/>
      <w:sz w:val="24"/>
      <w:szCs w:val="20"/>
    </w:rPr>
  </w:style>
  <w:style w:type="character" w:customStyle="1" w:styleId="GB23122">
    <w:name w:val="样式 (中文) 仿宋_GB2312 四号2"/>
    <w:qFormat/>
    <w:rsid w:val="009C0FCD"/>
    <w:rPr>
      <w:rFonts w:eastAsia="宋体"/>
      <w:sz w:val="24"/>
    </w:rPr>
  </w:style>
  <w:style w:type="character" w:customStyle="1" w:styleId="GB23123">
    <w:name w:val="样式 (中文) 仿宋_GB2312 四号3"/>
    <w:qFormat/>
    <w:rsid w:val="009C0FCD"/>
    <w:rPr>
      <w:rFonts w:eastAsia="宋体"/>
      <w:sz w:val="24"/>
    </w:rPr>
  </w:style>
  <w:style w:type="paragraph" w:customStyle="1" w:styleId="NormalIndentalCharCharCharCharCharChar">
    <w:name w:val="样式 Normal Indental Char Char Char Char Char Char + (西文) 宋体 (中文)..."/>
    <w:basedOn w:val="affffb"/>
    <w:qFormat/>
    <w:rsid w:val="009C0FCD"/>
    <w:pPr>
      <w:widowControl/>
      <w:autoSpaceDE w:val="0"/>
      <w:adjustRightInd w:val="0"/>
      <w:snapToGrid w:val="0"/>
      <w:spacing w:before="120" w:line="400" w:lineRule="exact"/>
      <w:ind w:firstLineChars="200" w:firstLine="482"/>
      <w:jc w:val="left"/>
    </w:pPr>
    <w:rPr>
      <w:rFonts w:ascii="宋体" w:hAnsi="宋体" w:cs="宋体"/>
      <w:snapToGrid w:val="0"/>
      <w:kern w:val="0"/>
      <w:sz w:val="24"/>
    </w:rPr>
  </w:style>
  <w:style w:type="paragraph" w:customStyle="1" w:styleId="afffffffffffffffffffffffffffffffffffff5">
    <w:name w:val="一级节标题"/>
    <w:next w:val="affffb"/>
    <w:qFormat/>
    <w:rsid w:val="009C0FCD"/>
    <w:pPr>
      <w:tabs>
        <w:tab w:val="left" w:pos="567"/>
      </w:tabs>
      <w:spacing w:before="360" w:after="360" w:line="400" w:lineRule="exact"/>
      <w:ind w:left="567" w:firstLineChars="200" w:hanging="567"/>
      <w:outlineLvl w:val="1"/>
    </w:pPr>
    <w:rPr>
      <w:rFonts w:ascii="Times New Roman" w:eastAsia="黑体" w:hAnsi="Times New Roman" w:cs="Times New Roman"/>
      <w:b/>
      <w:kern w:val="0"/>
      <w:sz w:val="30"/>
      <w:szCs w:val="20"/>
    </w:rPr>
  </w:style>
  <w:style w:type="paragraph" w:customStyle="1" w:styleId="afffffffffffffffffffffffffffffffffffff6">
    <w:name w:val="二级节标题"/>
    <w:next w:val="affffb"/>
    <w:qFormat/>
    <w:rsid w:val="009C0FCD"/>
    <w:pPr>
      <w:tabs>
        <w:tab w:val="left" w:pos="672"/>
        <w:tab w:val="left" w:pos="1080"/>
      </w:tabs>
      <w:spacing w:before="240" w:after="240" w:line="400" w:lineRule="exact"/>
      <w:ind w:left="709" w:firstLineChars="200" w:hanging="709"/>
      <w:outlineLvl w:val="2"/>
    </w:pPr>
    <w:rPr>
      <w:rFonts w:ascii="Arial" w:eastAsia="宋体" w:hAnsi="Arial" w:cs="Times New Roman"/>
      <w:b/>
      <w:kern w:val="0"/>
      <w:sz w:val="30"/>
      <w:szCs w:val="30"/>
    </w:rPr>
  </w:style>
  <w:style w:type="paragraph" w:customStyle="1" w:styleId="afffffffffffffffffffffffffffffffffffff7">
    <w:name w:val="三级节标题"/>
    <w:next w:val="affffb"/>
    <w:qFormat/>
    <w:rsid w:val="009C0FCD"/>
    <w:pPr>
      <w:tabs>
        <w:tab w:val="left" w:pos="1191"/>
      </w:tabs>
      <w:spacing w:before="120" w:after="120" w:line="400" w:lineRule="exact"/>
      <w:ind w:left="851" w:firstLineChars="200" w:hanging="738"/>
      <w:outlineLvl w:val="3"/>
    </w:pPr>
    <w:rPr>
      <w:rFonts w:ascii="Arial" w:eastAsia="黑体" w:hAnsi="Arial" w:cs="Times New Roman"/>
      <w:b/>
      <w:kern w:val="0"/>
      <w:sz w:val="28"/>
      <w:szCs w:val="28"/>
    </w:rPr>
  </w:style>
  <w:style w:type="paragraph" w:customStyle="1" w:styleId="1H1H11H12H13H14H15H16H17H18H19H110H111H112H11">
    <w:name w:val="样式 标题 1H1H11H12H13H14H15H16H17H18H19H110H111H112H1...1"/>
    <w:basedOn w:val="1f3"/>
    <w:qFormat/>
    <w:rsid w:val="009C0FCD"/>
    <w:pPr>
      <w:pageBreakBefore/>
      <w:widowControl/>
      <w:snapToGrid w:val="0"/>
      <w:spacing w:before="480" w:after="360" w:line="240" w:lineRule="auto"/>
      <w:ind w:left="720" w:hanging="720"/>
    </w:pPr>
    <w:rPr>
      <w:rFonts w:ascii="等线 Light" w:eastAsia="黑体" w:hAnsi="等线 Light"/>
      <w:bCs/>
      <w:snapToGrid w:val="0"/>
      <w:color w:val="000000"/>
      <w:kern w:val="0"/>
    </w:rPr>
  </w:style>
  <w:style w:type="paragraph" w:customStyle="1" w:styleId="CharChar15">
    <w:name w:val="文章正文 Char Char1"/>
    <w:basedOn w:val="affffb"/>
    <w:qFormat/>
    <w:rsid w:val="009C0FCD"/>
    <w:pPr>
      <w:widowControl/>
      <w:spacing w:line="400" w:lineRule="exact"/>
      <w:ind w:firstLineChars="200" w:firstLine="420"/>
      <w:jc w:val="left"/>
    </w:pPr>
    <w:rPr>
      <w:rFonts w:ascii="Times New Roman" w:hAnsi="Times New Roman"/>
      <w:sz w:val="24"/>
    </w:rPr>
  </w:style>
  <w:style w:type="paragraph" w:customStyle="1" w:styleId="1H1H11H12H13H14H15H16H17H18H19H110H111H112H12">
    <w:name w:val="样式 标题 1H1H11H12H13H14H15H16H17H18H19H110H111H112H1...2"/>
    <w:basedOn w:val="1f3"/>
    <w:next w:val="2f3"/>
    <w:qFormat/>
    <w:rsid w:val="009C0FCD"/>
    <w:pPr>
      <w:pageBreakBefore/>
      <w:widowControl/>
      <w:snapToGrid w:val="0"/>
      <w:spacing w:after="240" w:line="240" w:lineRule="auto"/>
      <w:ind w:left="720" w:hanging="720"/>
    </w:pPr>
    <w:rPr>
      <w:rFonts w:ascii="等线 Light" w:eastAsia="黑体" w:hAnsi="等线 Light"/>
      <w:bCs/>
      <w:snapToGrid w:val="0"/>
      <w:color w:val="000000"/>
      <w:kern w:val="0"/>
    </w:rPr>
  </w:style>
  <w:style w:type="paragraph" w:customStyle="1" w:styleId="1H1PIM1Huvudrubrikh1AppendixChapterNbrH11H12H">
    <w:name w:val="样式 标题 1H1PIM 1Huvudrubrikh1Appendix(Chapter Nbr)H11H12H..."/>
    <w:basedOn w:val="1f3"/>
    <w:next w:val="affffb"/>
    <w:qFormat/>
    <w:rsid w:val="009C0FCD"/>
    <w:pPr>
      <w:widowControl/>
      <w:numPr>
        <w:numId w:val="114"/>
      </w:numPr>
      <w:tabs>
        <w:tab w:val="left" w:pos="0"/>
      </w:tabs>
      <w:autoSpaceDE/>
      <w:autoSpaceDN/>
      <w:spacing w:before="480" w:after="360"/>
      <w:ind w:left="0" w:firstLine="0"/>
    </w:pPr>
    <w:rPr>
      <w:rFonts w:eastAsia="等线 Light" w:hAnsi="宋体"/>
    </w:rPr>
  </w:style>
  <w:style w:type="paragraph" w:customStyle="1" w:styleId="2Heading2HiddenHeading2CCBSTitre3HD2h2H2H21H22">
    <w:name w:val="样式 标题 2Heading 2 HiddenHeading 2 CCBSTitre3HD2h2H2H21H22..."/>
    <w:basedOn w:val="2a"/>
    <w:qFormat/>
    <w:rsid w:val="009C0FCD"/>
    <w:pPr>
      <w:keepNext w:val="0"/>
      <w:keepLines w:val="0"/>
      <w:widowControl/>
      <w:autoSpaceDE/>
      <w:autoSpaceDN/>
      <w:adjustRightInd/>
      <w:spacing w:before="156" w:after="156"/>
      <w:ind w:left="540" w:hanging="720"/>
      <w:jc w:val="left"/>
    </w:pPr>
    <w:rPr>
      <w:rFonts w:ascii="宋体" w:eastAsia="宋体" w:hAnsi="宋体"/>
      <w:sz w:val="28"/>
    </w:rPr>
  </w:style>
  <w:style w:type="paragraph" w:customStyle="1" w:styleId="3Heading3-oldH3H31H32H33H34H35H36H37H38H39H">
    <w:name w:val="样式 标题 3Heading 3 - oldH3H31H32H33H34H35H36H37H38H39H..."/>
    <w:basedOn w:val="38"/>
    <w:qFormat/>
    <w:rsid w:val="009C0FCD"/>
    <w:pPr>
      <w:keepNext w:val="0"/>
      <w:widowControl/>
      <w:tabs>
        <w:tab w:val="left" w:pos="425"/>
        <w:tab w:val="left" w:pos="840"/>
        <w:tab w:val="left" w:pos="900"/>
      </w:tabs>
      <w:autoSpaceDE/>
      <w:autoSpaceDN/>
      <w:snapToGrid w:val="0"/>
      <w:spacing w:before="156" w:after="156" w:line="300" w:lineRule="auto"/>
      <w:ind w:left="900" w:hanging="420"/>
    </w:pPr>
    <w:rPr>
      <w:rFonts w:eastAsia="等线 Light" w:hAnsi="等线 Light"/>
      <w:u w:val="none"/>
    </w:rPr>
  </w:style>
  <w:style w:type="paragraph" w:customStyle="1" w:styleId="050">
    <w:name w:val="样式 正文文本正文文字 + 段后: 0.5 行"/>
    <w:basedOn w:val="afffffd"/>
    <w:qFormat/>
    <w:rsid w:val="009C0FCD"/>
    <w:pPr>
      <w:widowControl/>
      <w:tabs>
        <w:tab w:val="clear" w:pos="567"/>
      </w:tabs>
      <w:spacing w:line="360" w:lineRule="auto"/>
      <w:ind w:firstLineChars="200" w:firstLine="200"/>
      <w:jc w:val="left"/>
    </w:pPr>
  </w:style>
  <w:style w:type="paragraph" w:customStyle="1" w:styleId="Charffffffff9">
    <w:name w:val="正文图标题 Char"/>
    <w:next w:val="affffb"/>
    <w:qFormat/>
    <w:rsid w:val="009C0FCD"/>
    <w:pPr>
      <w:spacing w:line="360" w:lineRule="auto"/>
      <w:ind w:firstLineChars="200" w:firstLine="200"/>
      <w:jc w:val="center"/>
    </w:pPr>
    <w:rPr>
      <w:rFonts w:ascii="黑体" w:eastAsia="黑体" w:hAnsi="Times New Roman" w:cs="Times New Roman"/>
      <w:szCs w:val="24"/>
    </w:rPr>
  </w:style>
  <w:style w:type="paragraph" w:customStyle="1" w:styleId="afd">
    <w:name w:val="条目样式"/>
    <w:basedOn w:val="affffb"/>
    <w:qFormat/>
    <w:rsid w:val="009C0FCD"/>
    <w:pPr>
      <w:widowControl/>
      <w:numPr>
        <w:numId w:val="115"/>
      </w:numPr>
      <w:spacing w:line="400" w:lineRule="exact"/>
      <w:ind w:firstLineChars="200" w:firstLine="200"/>
      <w:jc w:val="left"/>
    </w:pPr>
    <w:rPr>
      <w:rFonts w:ascii="Times New Roman" w:hAnsi="Times New Roman"/>
      <w:sz w:val="24"/>
      <w:szCs w:val="20"/>
    </w:rPr>
  </w:style>
  <w:style w:type="paragraph" w:customStyle="1" w:styleId="7878152">
    <w:name w:val="样式 样式 小四 段前: 7.8 磅 段后: 7.8 磅 行距: 1.5 倍行距 + 首行缩进:  2 字符"/>
    <w:basedOn w:val="affffb"/>
    <w:qFormat/>
    <w:rsid w:val="009C0FCD"/>
    <w:pPr>
      <w:widowControl/>
      <w:spacing w:before="156" w:after="156" w:line="400" w:lineRule="exact"/>
      <w:ind w:firstLineChars="200" w:firstLine="480"/>
      <w:jc w:val="left"/>
    </w:pPr>
    <w:rPr>
      <w:rFonts w:ascii="Times New Roman" w:eastAsia="仿宋_GB2312" w:hAnsi="Times New Roman" w:cs="宋体"/>
      <w:sz w:val="24"/>
      <w:szCs w:val="20"/>
    </w:rPr>
  </w:style>
  <w:style w:type="paragraph" w:customStyle="1" w:styleId="CharCharf4">
    <w:name w:val="表格文字 Char Char"/>
    <w:basedOn w:val="affffb"/>
    <w:link w:val="CharCharChara"/>
    <w:qFormat/>
    <w:rsid w:val="009C0FCD"/>
    <w:pPr>
      <w:widowControl/>
      <w:spacing w:beforeLines="88" w:afterLines="88" w:line="360" w:lineRule="auto"/>
      <w:ind w:firstLineChars="200" w:firstLine="200"/>
      <w:jc w:val="left"/>
    </w:pPr>
    <w:rPr>
      <w:rFonts w:ascii="Times New Roman" w:hAnsi="Times New Roman"/>
      <w:spacing w:val="10"/>
      <w:sz w:val="24"/>
    </w:rPr>
  </w:style>
  <w:style w:type="character" w:customStyle="1" w:styleId="CharCharChara">
    <w:name w:val="表格文字 Char Char Char"/>
    <w:link w:val="CharCharf4"/>
    <w:qFormat/>
    <w:rsid w:val="009C0FCD"/>
    <w:rPr>
      <w:rFonts w:ascii="Times New Roman" w:eastAsia="宋体" w:hAnsi="Times New Roman" w:cs="Times New Roman"/>
      <w:spacing w:val="10"/>
      <w:sz w:val="24"/>
      <w:szCs w:val="24"/>
    </w:rPr>
  </w:style>
  <w:style w:type="paragraph" w:customStyle="1" w:styleId="afffffffffffffffffffffffffffffffffffff8">
    <w:name w:val="表格内文字居中"/>
    <w:basedOn w:val="affffffffffffffffffffffffffd"/>
    <w:qFormat/>
    <w:rsid w:val="009C0FCD"/>
    <w:pPr>
      <w:spacing w:line="240" w:lineRule="auto"/>
      <w:jc w:val="center"/>
    </w:pPr>
    <w:rPr>
      <w:rFonts w:cs="宋体"/>
      <w:sz w:val="24"/>
      <w:szCs w:val="20"/>
    </w:rPr>
  </w:style>
  <w:style w:type="paragraph" w:customStyle="1" w:styleId="afffffffffffffffffffffffffffffffffffff9">
    <w:name w:val="表格内文字加粗"/>
    <w:basedOn w:val="affffffffffffffffffffffffffd"/>
    <w:qFormat/>
    <w:rsid w:val="009C0FCD"/>
    <w:pPr>
      <w:spacing w:line="240" w:lineRule="auto"/>
      <w:jc w:val="center"/>
    </w:pPr>
    <w:rPr>
      <w:rFonts w:cs="宋体"/>
      <w:b/>
      <w:bCs/>
      <w:sz w:val="24"/>
      <w:szCs w:val="21"/>
    </w:rPr>
  </w:style>
  <w:style w:type="character" w:customStyle="1" w:styleId="Char1CharCharCharCharCharCharCharCharCharCharCharCharChar">
    <w:name w:val="正文缩进 Char1 Char Char Char Char Char Char Char Char Char Char Char Char Char"/>
    <w:qFormat/>
    <w:rsid w:val="009C0FCD"/>
    <w:rPr>
      <w:rFonts w:eastAsia="宋体"/>
      <w:kern w:val="2"/>
      <w:sz w:val="21"/>
      <w:lang w:val="en-US" w:eastAsia="zh-CN" w:bidi="ar-SA"/>
    </w:rPr>
  </w:style>
  <w:style w:type="paragraph" w:customStyle="1" w:styleId="afffffffffffffffffffffffffffffffffffffa">
    <w:name w:val="正文无缩进"/>
    <w:basedOn w:val="affffb"/>
    <w:next w:val="affffb"/>
    <w:link w:val="Charffffffffa"/>
    <w:qFormat/>
    <w:rsid w:val="009C0FCD"/>
    <w:pPr>
      <w:widowControl/>
      <w:tabs>
        <w:tab w:val="left" w:pos="420"/>
      </w:tabs>
      <w:spacing w:line="400" w:lineRule="exact"/>
      <w:ind w:firstLineChars="200" w:firstLine="200"/>
      <w:jc w:val="left"/>
    </w:pPr>
    <w:rPr>
      <w:rFonts w:ascii="Times New Roman" w:hAnsi="Times New Roman"/>
      <w:sz w:val="24"/>
    </w:rPr>
  </w:style>
  <w:style w:type="character" w:customStyle="1" w:styleId="Charffffffffa">
    <w:name w:val="正文无缩进 Char"/>
    <w:link w:val="afffffffffffffffffffffffffffffffffffffa"/>
    <w:qFormat/>
    <w:rsid w:val="009C0FCD"/>
    <w:rPr>
      <w:rFonts w:ascii="Times New Roman" w:eastAsia="宋体" w:hAnsi="Times New Roman" w:cs="Times New Roman"/>
      <w:sz w:val="24"/>
      <w:szCs w:val="24"/>
    </w:rPr>
  </w:style>
  <w:style w:type="paragraph" w:customStyle="1" w:styleId="CharCharCharCharCharChar">
    <w:name w:val="正文无缩进 Char Char Char Char Char Char"/>
    <w:basedOn w:val="affffb"/>
    <w:link w:val="CharCharCharCharCharCharChar0"/>
    <w:qFormat/>
    <w:rsid w:val="009C0FCD"/>
    <w:pPr>
      <w:widowControl/>
      <w:tabs>
        <w:tab w:val="left" w:pos="420"/>
      </w:tabs>
      <w:spacing w:line="400" w:lineRule="exact"/>
      <w:ind w:firstLineChars="200" w:firstLine="200"/>
      <w:jc w:val="left"/>
    </w:pPr>
    <w:rPr>
      <w:rFonts w:ascii="Times New Roman" w:hAnsi="Times New Roman"/>
      <w:sz w:val="24"/>
    </w:rPr>
  </w:style>
  <w:style w:type="character" w:customStyle="1" w:styleId="CharCharCharCharCharCharChar0">
    <w:name w:val="正文无缩进 Char Char Char Char Char Char Char"/>
    <w:link w:val="CharCharCharCharCharChar"/>
    <w:qFormat/>
    <w:rsid w:val="009C0FCD"/>
    <w:rPr>
      <w:rFonts w:ascii="Times New Roman" w:eastAsia="宋体" w:hAnsi="Times New Roman" w:cs="Times New Roman"/>
      <w:sz w:val="24"/>
      <w:szCs w:val="24"/>
    </w:rPr>
  </w:style>
  <w:style w:type="paragraph" w:customStyle="1" w:styleId="CharCharCharCharChar0">
    <w:name w:val="表格文字 Char Char Char Char Char"/>
    <w:basedOn w:val="affffb"/>
    <w:link w:val="CharCharCharCharCharChar0"/>
    <w:qFormat/>
    <w:rsid w:val="009C0FCD"/>
    <w:pPr>
      <w:widowControl/>
      <w:spacing w:beforeLines="88" w:afterLines="88" w:line="360" w:lineRule="auto"/>
      <w:ind w:firstLineChars="200" w:firstLine="200"/>
      <w:jc w:val="left"/>
    </w:pPr>
    <w:rPr>
      <w:rFonts w:ascii="Times New Roman" w:hAnsi="Times New Roman"/>
      <w:spacing w:val="10"/>
      <w:sz w:val="24"/>
    </w:rPr>
  </w:style>
  <w:style w:type="character" w:customStyle="1" w:styleId="CharCharCharCharCharChar0">
    <w:name w:val="表格文字 Char Char Char Char Char Char"/>
    <w:link w:val="CharCharCharCharChar0"/>
    <w:qFormat/>
    <w:rsid w:val="009C0FCD"/>
    <w:rPr>
      <w:rFonts w:ascii="Times New Roman" w:eastAsia="宋体" w:hAnsi="Times New Roman" w:cs="Times New Roman"/>
      <w:spacing w:val="10"/>
      <w:sz w:val="24"/>
      <w:szCs w:val="24"/>
    </w:rPr>
  </w:style>
  <w:style w:type="paragraph" w:customStyle="1" w:styleId="21d">
    <w:name w:val="样式 标题 2 + 右侧:  1 字符"/>
    <w:basedOn w:val="2a"/>
    <w:qFormat/>
    <w:rsid w:val="009C0FCD"/>
    <w:pPr>
      <w:keepNext w:val="0"/>
      <w:keepLines w:val="0"/>
      <w:widowControl/>
      <w:tabs>
        <w:tab w:val="left" w:pos="992"/>
      </w:tabs>
      <w:autoSpaceDE/>
      <w:autoSpaceDN/>
      <w:adjustRightInd/>
      <w:spacing w:before="0" w:line="415" w:lineRule="auto"/>
      <w:ind w:left="720" w:rightChars="50" w:right="120" w:hanging="720"/>
      <w:jc w:val="left"/>
    </w:pPr>
    <w:rPr>
      <w:rFonts w:ascii="Times New Roman" w:eastAsia="宋体" w:hAnsi="Times New Roman"/>
      <w:bCs/>
      <w:sz w:val="28"/>
      <w:szCs w:val="32"/>
    </w:rPr>
  </w:style>
  <w:style w:type="paragraph" w:customStyle="1" w:styleId="1ffffffff0">
    <w:name w:val="正文字缩1字"/>
    <w:basedOn w:val="affffb"/>
    <w:link w:val="1Chare"/>
    <w:qFormat/>
    <w:rsid w:val="009C0FCD"/>
    <w:pPr>
      <w:widowControl/>
      <w:spacing w:before="60" w:after="60" w:line="400" w:lineRule="exact"/>
      <w:ind w:leftChars="100" w:left="100" w:firstLineChars="200" w:firstLine="200"/>
      <w:jc w:val="left"/>
    </w:pPr>
    <w:rPr>
      <w:rFonts w:ascii="Times New Roman" w:hAnsi="Times New Roman"/>
      <w:sz w:val="24"/>
    </w:rPr>
  </w:style>
  <w:style w:type="character" w:customStyle="1" w:styleId="1Chare">
    <w:name w:val="正文字缩1字 Char"/>
    <w:link w:val="1ffffffff0"/>
    <w:qFormat/>
    <w:rsid w:val="009C0FCD"/>
    <w:rPr>
      <w:rFonts w:ascii="Times New Roman" w:eastAsia="宋体" w:hAnsi="Times New Roman" w:cs="Times New Roman"/>
      <w:sz w:val="24"/>
      <w:szCs w:val="24"/>
    </w:rPr>
  </w:style>
  <w:style w:type="paragraph" w:customStyle="1" w:styleId="70">
    <w:name w:val="正文7"/>
    <w:basedOn w:val="6b"/>
    <w:qFormat/>
    <w:rsid w:val="009C0FCD"/>
    <w:pPr>
      <w:widowControl w:val="0"/>
      <w:numPr>
        <w:numId w:val="116"/>
      </w:numPr>
      <w:spacing w:line="400" w:lineRule="exact"/>
      <w:ind w:leftChars="700" w:left="1120"/>
      <w:jc w:val="both"/>
    </w:pPr>
    <w:rPr>
      <w:rFonts w:ascii="Times New Roman" w:hAnsi="Times New Roman"/>
      <w:kern w:val="2"/>
      <w:sz w:val="24"/>
      <w:szCs w:val="24"/>
      <w:lang w:eastAsia="zh-CN" w:bidi="ar-SA"/>
    </w:rPr>
  </w:style>
  <w:style w:type="paragraph" w:customStyle="1" w:styleId="1f1">
    <w:name w:val="测试文件样式1"/>
    <w:basedOn w:val="affffb"/>
    <w:uiPriority w:val="99"/>
    <w:qFormat/>
    <w:rsid w:val="009C0FCD"/>
    <w:pPr>
      <w:widowControl/>
      <w:numPr>
        <w:numId w:val="117"/>
      </w:numPr>
      <w:spacing w:line="400" w:lineRule="exact"/>
      <w:ind w:firstLineChars="200" w:firstLine="200"/>
      <w:jc w:val="left"/>
    </w:pPr>
    <w:rPr>
      <w:rFonts w:ascii="Times New Roman" w:hAnsi="Times New Roman"/>
      <w:szCs w:val="20"/>
    </w:rPr>
  </w:style>
  <w:style w:type="paragraph" w:customStyle="1" w:styleId="afffffffffffffffffffffffffffffffffffffb">
    <w:name w:val="文章题目"/>
    <w:basedOn w:val="affffb"/>
    <w:next w:val="affffff2"/>
    <w:qFormat/>
    <w:rsid w:val="009C0FCD"/>
    <w:pPr>
      <w:widowControl/>
      <w:spacing w:before="200" w:after="100" w:line="360" w:lineRule="auto"/>
      <w:ind w:firstLineChars="200" w:firstLine="200"/>
      <w:jc w:val="center"/>
      <w:outlineLvl w:val="0"/>
    </w:pPr>
    <w:rPr>
      <w:rFonts w:ascii="Times New Roman" w:eastAsia="方正楷体_GB2312" w:hAnsi="Times New Roman"/>
      <w:sz w:val="44"/>
    </w:rPr>
  </w:style>
  <w:style w:type="paragraph" w:customStyle="1" w:styleId="87">
    <w:name w:val="正文8"/>
    <w:basedOn w:val="4f8"/>
    <w:qFormat/>
    <w:rsid w:val="009C0FCD"/>
    <w:pPr>
      <w:spacing w:before="60" w:line="400" w:lineRule="exact"/>
      <w:ind w:left="1176"/>
    </w:pPr>
    <w:rPr>
      <w:color w:val="auto"/>
    </w:rPr>
  </w:style>
  <w:style w:type="paragraph" w:customStyle="1" w:styleId="1d">
    <w:name w:val="正文编号1"/>
    <w:basedOn w:val="affffb"/>
    <w:qFormat/>
    <w:rsid w:val="009C0FCD"/>
    <w:pPr>
      <w:widowControl/>
      <w:numPr>
        <w:numId w:val="118"/>
      </w:numPr>
      <w:spacing w:line="400" w:lineRule="exact"/>
      <w:ind w:firstLineChars="200" w:firstLine="200"/>
      <w:jc w:val="left"/>
    </w:pPr>
    <w:rPr>
      <w:rFonts w:ascii="Times New Roman" w:hAnsi="Times New Roman"/>
      <w:sz w:val="24"/>
    </w:rPr>
  </w:style>
  <w:style w:type="paragraph" w:customStyle="1" w:styleId="afffffffffffffffffffffffffffffffffffffc">
    <w:name w:val="正文标题"/>
    <w:basedOn w:val="affffb"/>
    <w:qFormat/>
    <w:rsid w:val="009C0FCD"/>
    <w:pPr>
      <w:widowControl/>
      <w:spacing w:line="360" w:lineRule="auto"/>
      <w:ind w:firstLineChars="200" w:firstLine="200"/>
      <w:jc w:val="center"/>
    </w:pPr>
    <w:rPr>
      <w:rFonts w:ascii="Times New Roman" w:hAnsi="Times New Roman"/>
      <w:b/>
      <w:sz w:val="44"/>
    </w:rPr>
  </w:style>
  <w:style w:type="paragraph" w:customStyle="1" w:styleId="afffffffffffffffffffffffffffffffffffffd">
    <w:name w:val="正文文字小标带括"/>
    <w:basedOn w:val="afffffd"/>
    <w:qFormat/>
    <w:rsid w:val="009C0FCD"/>
    <w:pPr>
      <w:widowControl/>
      <w:tabs>
        <w:tab w:val="clear" w:pos="567"/>
      </w:tabs>
      <w:spacing w:before="0" w:line="360" w:lineRule="auto"/>
      <w:ind w:left="1176" w:firstLineChars="200" w:firstLine="480"/>
      <w:jc w:val="left"/>
    </w:pPr>
    <w:rPr>
      <w:rFonts w:ascii="Times New Roman" w:hAnsi="Times New Roman"/>
    </w:rPr>
  </w:style>
  <w:style w:type="paragraph" w:customStyle="1" w:styleId="afffffffffffffffffffffffffffffffffffffe">
    <w:name w:val="题注居中"/>
    <w:qFormat/>
    <w:rsid w:val="009C0FCD"/>
    <w:pPr>
      <w:spacing w:line="360" w:lineRule="auto"/>
      <w:ind w:firstLineChars="200" w:firstLine="200"/>
      <w:jc w:val="center"/>
    </w:pPr>
    <w:rPr>
      <w:rFonts w:ascii="Times New Roman" w:eastAsia="宋体" w:hAnsi="Times New Roman" w:cs="宋体"/>
      <w:szCs w:val="21"/>
    </w:rPr>
  </w:style>
  <w:style w:type="paragraph" w:customStyle="1" w:styleId="3fffb">
    <w:name w:val="封面标题3"/>
    <w:qFormat/>
    <w:rsid w:val="009C0FCD"/>
    <w:pPr>
      <w:spacing w:line="360" w:lineRule="auto"/>
      <w:ind w:firstLineChars="200" w:firstLine="200"/>
      <w:jc w:val="center"/>
    </w:pPr>
    <w:rPr>
      <w:rFonts w:ascii="Times New Roman" w:eastAsia="宋体" w:hAnsi="Times New Roman" w:cs="Times New Roman"/>
      <w:b/>
      <w:sz w:val="32"/>
      <w:szCs w:val="24"/>
    </w:rPr>
  </w:style>
  <w:style w:type="paragraph" w:customStyle="1" w:styleId="12156">
    <w:name w:val="样式 标题 1 + 左侧:  2 字符 首行缩进:  1.56 厘米"/>
    <w:basedOn w:val="1f3"/>
    <w:qFormat/>
    <w:rsid w:val="009C0FCD"/>
    <w:pPr>
      <w:pageBreakBefore/>
      <w:widowControl/>
      <w:autoSpaceDE/>
      <w:autoSpaceDN/>
      <w:adjustRightInd/>
      <w:spacing w:before="340" w:after="330" w:line="578" w:lineRule="auto"/>
      <w:ind w:left="720" w:firstLine="200"/>
    </w:pPr>
    <w:rPr>
      <w:rFonts w:ascii="等线 Light" w:eastAsia="等线 Light" w:hAnsi="等线 Light"/>
      <w:bCs/>
      <w:sz w:val="44"/>
    </w:rPr>
  </w:style>
  <w:style w:type="paragraph" w:customStyle="1" w:styleId="ParaCharCharCharCharCharCharCharCharChar1CharCharCharCharCharChar">
    <w:name w:val="默认段落字体 Para Char Char Char Char Char Char Char Char Char1 Char Char Char Char Char Char"/>
    <w:basedOn w:val="affffb"/>
    <w:qFormat/>
    <w:rsid w:val="009C0FCD"/>
    <w:pPr>
      <w:widowControl/>
      <w:spacing w:line="360" w:lineRule="auto"/>
      <w:ind w:firstLineChars="200" w:firstLine="200"/>
      <w:jc w:val="left"/>
    </w:pPr>
    <w:rPr>
      <w:rFonts w:ascii="Tahoma" w:hAnsi="Tahoma"/>
      <w:sz w:val="24"/>
      <w:szCs w:val="20"/>
    </w:rPr>
  </w:style>
  <w:style w:type="paragraph" w:customStyle="1" w:styleId="affffffffffffffffffffffffffffffffffffff">
    <w:name w:val="保险正文"/>
    <w:basedOn w:val="affffb"/>
    <w:qFormat/>
    <w:rsid w:val="009C0FCD"/>
    <w:pPr>
      <w:widowControl/>
      <w:snapToGrid w:val="0"/>
      <w:spacing w:line="400" w:lineRule="exact"/>
      <w:ind w:firstLineChars="200" w:firstLine="539"/>
      <w:jc w:val="left"/>
    </w:pPr>
    <w:rPr>
      <w:rFonts w:ascii="宋体" w:hAnsi="Times New Roman"/>
      <w:sz w:val="24"/>
      <w:szCs w:val="20"/>
    </w:rPr>
  </w:style>
  <w:style w:type="paragraph" w:customStyle="1" w:styleId="affffffffffffffffffffffffffffffffffffff0">
    <w:name w:val="封面"/>
    <w:qFormat/>
    <w:rsid w:val="009C0FCD"/>
    <w:pPr>
      <w:spacing w:line="360" w:lineRule="auto"/>
      <w:ind w:firstLineChars="200" w:firstLine="200"/>
      <w:jc w:val="center"/>
    </w:pPr>
    <w:rPr>
      <w:rFonts w:ascii="Times New Roman" w:eastAsia="黑体" w:hAnsi="Times New Roman" w:cs="Times New Roman"/>
      <w:b/>
      <w:kern w:val="0"/>
      <w:sz w:val="72"/>
      <w:szCs w:val="20"/>
    </w:rPr>
  </w:style>
  <w:style w:type="paragraph" w:customStyle="1" w:styleId="affffffffffffffffffffffffffffffffffffff1">
    <w:name w:val="叙述"/>
    <w:basedOn w:val="affffb"/>
    <w:link w:val="Charffffffffb"/>
    <w:qFormat/>
    <w:rsid w:val="009C0FCD"/>
    <w:pPr>
      <w:widowControl/>
      <w:spacing w:line="400" w:lineRule="exact"/>
      <w:ind w:firstLineChars="200" w:firstLine="480"/>
      <w:jc w:val="left"/>
    </w:pPr>
    <w:rPr>
      <w:rFonts w:ascii="Times New Roman" w:eastAsia="Aa月落诗章 超大字库" w:hAnsi="Times New Roman"/>
      <w:color w:val="000000"/>
      <w:sz w:val="24"/>
    </w:rPr>
  </w:style>
  <w:style w:type="character" w:customStyle="1" w:styleId="Charffffffffb">
    <w:name w:val="叙述 Char"/>
    <w:link w:val="affffffffffffffffffffffffffffffffffffff1"/>
    <w:qFormat/>
    <w:rsid w:val="009C0FCD"/>
    <w:rPr>
      <w:rFonts w:ascii="Times New Roman" w:eastAsia="Aa月落诗章 超大字库" w:hAnsi="Times New Roman" w:cs="Times New Roman"/>
      <w:color w:val="000000"/>
      <w:sz w:val="24"/>
      <w:szCs w:val="24"/>
    </w:rPr>
  </w:style>
  <w:style w:type="paragraph" w:customStyle="1" w:styleId="affffffffffffffffffffffffffffffffffffff2">
    <w:name w:val="表格居中"/>
    <w:basedOn w:val="affffb"/>
    <w:qFormat/>
    <w:rsid w:val="009C0FCD"/>
    <w:pPr>
      <w:widowControl/>
      <w:spacing w:line="360" w:lineRule="auto"/>
      <w:ind w:firstLineChars="200" w:firstLine="200"/>
      <w:jc w:val="center"/>
    </w:pPr>
    <w:rPr>
      <w:rFonts w:ascii="Arial" w:eastAsia="Aa月落诗章 超大字库" w:hAnsi="Arial" w:cs="宋体"/>
      <w:szCs w:val="21"/>
    </w:rPr>
  </w:style>
  <w:style w:type="paragraph" w:customStyle="1" w:styleId="affffffffffffffffffffffffffffffffffffff3">
    <w:name w:val="表格居左"/>
    <w:basedOn w:val="affffb"/>
    <w:qFormat/>
    <w:rsid w:val="009C0FCD"/>
    <w:pPr>
      <w:widowControl/>
      <w:spacing w:line="360" w:lineRule="auto"/>
      <w:ind w:firstLineChars="200" w:firstLine="200"/>
      <w:jc w:val="left"/>
    </w:pPr>
    <w:rPr>
      <w:rFonts w:ascii="Times New Roman" w:eastAsia="Aa月落诗章 超大字库" w:hAnsi="Times New Roman"/>
    </w:rPr>
  </w:style>
  <w:style w:type="paragraph" w:customStyle="1" w:styleId="affffffffffffffffffffffffffffffffffffff4">
    <w:name w:val="图标题"/>
    <w:basedOn w:val="affffffffffffffffffffffffffffffffffffff2"/>
    <w:link w:val="Charffffffffc"/>
    <w:qFormat/>
    <w:rsid w:val="009C0FCD"/>
    <w:rPr>
      <w:sz w:val="18"/>
    </w:rPr>
  </w:style>
  <w:style w:type="character" w:customStyle="1" w:styleId="Charffffffffc">
    <w:name w:val="图标题 Char"/>
    <w:link w:val="affffffffffffffffffffffffffffffffffffff4"/>
    <w:qFormat/>
    <w:rsid w:val="009C0FCD"/>
    <w:rPr>
      <w:rFonts w:ascii="Arial" w:eastAsia="Aa月落诗章 超大字库" w:hAnsi="Arial" w:cs="宋体"/>
      <w:sz w:val="18"/>
      <w:szCs w:val="21"/>
    </w:rPr>
  </w:style>
  <w:style w:type="paragraph" w:customStyle="1" w:styleId="4ff6">
    <w:name w:val="样式 标书正文 + 首行缩进:  4 字符"/>
    <w:basedOn w:val="affffb"/>
    <w:qFormat/>
    <w:rsid w:val="009C0FCD"/>
    <w:pPr>
      <w:widowControl/>
      <w:spacing w:line="360" w:lineRule="auto"/>
      <w:ind w:firstLineChars="200" w:firstLine="504"/>
      <w:jc w:val="left"/>
    </w:pPr>
    <w:rPr>
      <w:rFonts w:ascii="Times New Roman" w:hAnsi="Times New Roman"/>
      <w:color w:val="000000"/>
      <w:kern w:val="0"/>
      <w:sz w:val="20"/>
      <w:szCs w:val="20"/>
    </w:rPr>
  </w:style>
  <w:style w:type="paragraph" w:customStyle="1" w:styleId="2037">
    <w:name w:val="样式 左 首行缩进:  2 字符 右侧:  0.37 厘米"/>
    <w:basedOn w:val="affffb"/>
    <w:qFormat/>
    <w:rsid w:val="009C0FCD"/>
    <w:pPr>
      <w:widowControl/>
      <w:spacing w:line="360" w:lineRule="auto"/>
      <w:ind w:right="210" w:firstLineChars="200" w:firstLine="200"/>
      <w:jc w:val="left"/>
    </w:pPr>
    <w:rPr>
      <w:rFonts w:ascii="Times New Roman" w:hAnsi="Times New Roman" w:cs="宋体"/>
      <w:szCs w:val="20"/>
    </w:rPr>
  </w:style>
  <w:style w:type="paragraph" w:customStyle="1" w:styleId="2ffffff1">
    <w:name w:val="样式 标书正文 + 首行缩进:  2 字符"/>
    <w:basedOn w:val="affffb"/>
    <w:qFormat/>
    <w:rsid w:val="009C0FCD"/>
    <w:pPr>
      <w:widowControl/>
      <w:spacing w:line="360" w:lineRule="auto"/>
      <w:ind w:firstLineChars="200" w:firstLine="504"/>
      <w:jc w:val="left"/>
    </w:pPr>
    <w:rPr>
      <w:rFonts w:ascii="Times New Roman" w:hAnsi="Times New Roman"/>
      <w:color w:val="000000"/>
      <w:kern w:val="0"/>
      <w:sz w:val="20"/>
      <w:szCs w:val="20"/>
    </w:rPr>
  </w:style>
  <w:style w:type="paragraph" w:customStyle="1" w:styleId="1ffffffff1">
    <w:name w:val="通用1"/>
    <w:basedOn w:val="1f6"/>
    <w:next w:val="afffffff"/>
    <w:qFormat/>
    <w:rsid w:val="009C0FCD"/>
    <w:pPr>
      <w:widowControl/>
      <w:tabs>
        <w:tab w:val="clear" w:pos="1050"/>
        <w:tab w:val="clear" w:pos="8937"/>
        <w:tab w:val="left" w:pos="420"/>
        <w:tab w:val="left" w:pos="1701"/>
        <w:tab w:val="right" w:leader="dot" w:pos="8296"/>
      </w:tabs>
      <w:spacing w:line="360" w:lineRule="auto"/>
      <w:ind w:firstLineChars="151" w:firstLine="424"/>
      <w:jc w:val="left"/>
    </w:pPr>
    <w:rPr>
      <w:rFonts w:ascii="黑体" w:eastAsia="黑体" w:hAnsi="华文中宋"/>
      <w:bCs/>
      <w:sz w:val="30"/>
      <w:szCs w:val="36"/>
      <w:lang w:bidi="he-IL"/>
    </w:rPr>
  </w:style>
  <w:style w:type="paragraph" w:customStyle="1" w:styleId="23">
    <w:name w:val="样式 正文文字 + 首行缩进:  2 字符"/>
    <w:basedOn w:val="afffffd"/>
    <w:qFormat/>
    <w:rsid w:val="009C0FCD"/>
    <w:pPr>
      <w:widowControl/>
      <w:numPr>
        <w:numId w:val="119"/>
      </w:numPr>
      <w:tabs>
        <w:tab w:val="clear" w:pos="567"/>
      </w:tabs>
      <w:spacing w:before="60" w:after="60" w:line="360" w:lineRule="auto"/>
      <w:ind w:firstLineChars="190" w:firstLine="456"/>
      <w:jc w:val="left"/>
    </w:pPr>
    <w:rPr>
      <w:rFonts w:ascii="Times New Roman" w:hAnsi="Times New Roman" w:cs="宋体"/>
      <w:szCs w:val="20"/>
    </w:rPr>
  </w:style>
  <w:style w:type="character" w:customStyle="1" w:styleId="affffffffffffffffffffffffffffffffffffff5">
    <w:name w:val="表格列标题"/>
    <w:qFormat/>
    <w:rsid w:val="009C0FCD"/>
    <w:rPr>
      <w:rFonts w:ascii="Arial" w:hAnsi="Arial"/>
      <w:b/>
      <w:bCs/>
      <w:sz w:val="24"/>
    </w:rPr>
  </w:style>
  <w:style w:type="paragraph" w:customStyle="1" w:styleId="ParaCharCharCharCharCharCharCharCharChar1CharCharCharCharCharCharCharCharCharChar">
    <w:name w:val="默认段落字体 Para Char Char Char Char Char Char Char Char Char1 Char Char Char Char Char Char Char Char Char Char"/>
    <w:basedOn w:val="affffb"/>
    <w:qFormat/>
    <w:rsid w:val="009C0FCD"/>
    <w:pPr>
      <w:widowControl/>
      <w:tabs>
        <w:tab w:val="left" w:pos="830"/>
      </w:tabs>
      <w:spacing w:line="360" w:lineRule="auto"/>
      <w:ind w:left="830" w:firstLineChars="200" w:hanging="420"/>
      <w:jc w:val="left"/>
    </w:pPr>
    <w:rPr>
      <w:rFonts w:ascii="Tahoma" w:hAnsi="Tahoma"/>
      <w:sz w:val="24"/>
      <w:szCs w:val="20"/>
    </w:rPr>
  </w:style>
  <w:style w:type="paragraph" w:customStyle="1" w:styleId="2ffffff2">
    <w:name w:val="样式 表格文本 + 首行缩进:  2 字符"/>
    <w:basedOn w:val="affffb"/>
    <w:qFormat/>
    <w:rsid w:val="009C0FCD"/>
    <w:pPr>
      <w:widowControl/>
      <w:adjustRightInd w:val="0"/>
      <w:snapToGrid w:val="0"/>
      <w:spacing w:line="360" w:lineRule="auto"/>
      <w:ind w:firstLineChars="146" w:firstLine="363"/>
      <w:jc w:val="left"/>
    </w:pPr>
    <w:rPr>
      <w:rFonts w:ascii="宋体" w:hAnsi="宋体"/>
      <w:sz w:val="24"/>
      <w:szCs w:val="28"/>
    </w:rPr>
  </w:style>
  <w:style w:type="paragraph" w:customStyle="1" w:styleId="ParaCharCharCharCharCharCharCharCharChar1CharCharCharCharChar">
    <w:name w:val="默认段落字体 Para Char Char Char Char Char Char Char Char Char1 Char Char Char Char Char"/>
    <w:basedOn w:val="affffb"/>
    <w:qFormat/>
    <w:rsid w:val="009C0FCD"/>
    <w:pPr>
      <w:widowControl/>
      <w:spacing w:line="360" w:lineRule="auto"/>
      <w:ind w:firstLineChars="200" w:firstLine="200"/>
      <w:jc w:val="left"/>
    </w:pPr>
    <w:rPr>
      <w:rFonts w:ascii="Tahoma" w:hAnsi="Tahoma"/>
      <w:sz w:val="24"/>
      <w:szCs w:val="20"/>
    </w:rPr>
  </w:style>
  <w:style w:type="paragraph" w:customStyle="1" w:styleId="affffffffffffffffffffffffffffffffffffff6">
    <w:name w:val="样式符号段落"/>
    <w:basedOn w:val="affffb"/>
    <w:qFormat/>
    <w:rsid w:val="009C0FCD"/>
    <w:pPr>
      <w:widowControl/>
      <w:tabs>
        <w:tab w:val="left" w:pos="425"/>
        <w:tab w:val="left" w:pos="2700"/>
      </w:tabs>
      <w:spacing w:before="60" w:after="60" w:line="360" w:lineRule="auto"/>
      <w:ind w:left="2700" w:firstLineChars="200" w:hanging="425"/>
      <w:jc w:val="left"/>
    </w:pPr>
    <w:rPr>
      <w:rFonts w:ascii="Times New Roman" w:hAnsi="Times New Roman"/>
      <w:kern w:val="0"/>
      <w:sz w:val="22"/>
      <w:szCs w:val="20"/>
    </w:rPr>
  </w:style>
  <w:style w:type="paragraph" w:customStyle="1" w:styleId="GB2312074565565">
    <w:name w:val="样式 样式 仿宋_GB2312 (符号) 宋体 四号 首行缩进:  0.74 厘米 段前: 5.65 磅 段后: 5.65 磅 ..."/>
    <w:basedOn w:val="affffb"/>
    <w:link w:val="GB2312074565565Char"/>
    <w:qFormat/>
    <w:rsid w:val="009C0FCD"/>
    <w:pPr>
      <w:widowControl/>
      <w:spacing w:line="360" w:lineRule="auto"/>
      <w:ind w:firstLineChars="196" w:firstLine="645"/>
      <w:jc w:val="left"/>
    </w:pPr>
    <w:rPr>
      <w:rFonts w:ascii="Times New Roman" w:eastAsia="仿宋_GB2312" w:hAnsi="Times New Roman"/>
      <w:sz w:val="28"/>
      <w:szCs w:val="28"/>
    </w:rPr>
  </w:style>
  <w:style w:type="character" w:customStyle="1" w:styleId="GB2312074565565Char">
    <w:name w:val="样式 样式 仿宋_GB2312 (符号) 宋体 四号 首行缩进:  0.74 厘米 段前: 5.65 磅 段后: 5.65 磅 ... Char"/>
    <w:link w:val="GB2312074565565"/>
    <w:qFormat/>
    <w:rsid w:val="009C0FCD"/>
    <w:rPr>
      <w:rFonts w:ascii="Times New Roman" w:eastAsia="仿宋_GB2312" w:hAnsi="Times New Roman" w:cs="Times New Roman"/>
      <w:sz w:val="28"/>
      <w:szCs w:val="28"/>
    </w:rPr>
  </w:style>
  <w:style w:type="paragraph" w:customStyle="1" w:styleId="affffffffffffffffffffffffffffffffffffff7">
    <w:name w:val="表说"/>
    <w:basedOn w:val="affffb"/>
    <w:qFormat/>
    <w:rsid w:val="009C0FCD"/>
    <w:pPr>
      <w:keepNext/>
      <w:widowControl/>
      <w:adjustRightInd w:val="0"/>
      <w:spacing w:before="120" w:after="240" w:line="420" w:lineRule="atLeast"/>
      <w:ind w:firstLineChars="200" w:firstLine="539"/>
      <w:jc w:val="center"/>
      <w:textAlignment w:val="baseline"/>
    </w:pPr>
    <w:rPr>
      <w:rFonts w:ascii="黑体" w:eastAsia="黑体" w:hAnsi="Times New Roman"/>
      <w:spacing w:val="10"/>
      <w:kern w:val="0"/>
      <w:sz w:val="24"/>
      <w:szCs w:val="20"/>
    </w:rPr>
  </w:style>
  <w:style w:type="paragraph" w:customStyle="1" w:styleId="17">
    <w:name w:val="段标题1"/>
    <w:basedOn w:val="affffb"/>
    <w:qFormat/>
    <w:rsid w:val="009C0FCD"/>
    <w:pPr>
      <w:widowControl/>
      <w:numPr>
        <w:numId w:val="120"/>
      </w:numPr>
      <w:adjustRightInd w:val="0"/>
      <w:spacing w:line="480" w:lineRule="auto"/>
      <w:ind w:firstLineChars="200" w:firstLine="200"/>
      <w:jc w:val="left"/>
      <w:textAlignment w:val="baseline"/>
    </w:pPr>
    <w:rPr>
      <w:rFonts w:ascii="Times New Roman" w:hAnsi="Times New Roman"/>
      <w:kern w:val="0"/>
      <w:sz w:val="24"/>
      <w:szCs w:val="20"/>
    </w:rPr>
  </w:style>
  <w:style w:type="paragraph" w:customStyle="1" w:styleId="1a">
    <w:name w:val="数标题1"/>
    <w:basedOn w:val="affffb"/>
    <w:qFormat/>
    <w:rsid w:val="009C0FCD"/>
    <w:pPr>
      <w:widowControl/>
      <w:numPr>
        <w:numId w:val="121"/>
      </w:numPr>
      <w:adjustRightInd w:val="0"/>
      <w:spacing w:before="120" w:line="400" w:lineRule="exact"/>
      <w:ind w:firstLineChars="200" w:firstLine="200"/>
      <w:jc w:val="left"/>
      <w:textAlignment w:val="baseline"/>
    </w:pPr>
    <w:rPr>
      <w:rFonts w:ascii="Times New Roman" w:hAnsi="Times New Roman"/>
      <w:b/>
      <w:kern w:val="0"/>
      <w:sz w:val="24"/>
      <w:szCs w:val="20"/>
    </w:rPr>
  </w:style>
  <w:style w:type="paragraph" w:customStyle="1" w:styleId="affffffffffffffffffffffffffffffffffffff8">
    <w:name w:val="正文非缩进文本"/>
    <w:basedOn w:val="affffb"/>
    <w:qFormat/>
    <w:rsid w:val="009C0FCD"/>
    <w:pPr>
      <w:widowControl/>
      <w:spacing w:line="480" w:lineRule="auto"/>
      <w:ind w:firstLineChars="200" w:firstLine="200"/>
      <w:jc w:val="left"/>
    </w:pPr>
    <w:rPr>
      <w:rFonts w:ascii="Times New Roman" w:hAnsi="Times New Roman"/>
      <w:kern w:val="44"/>
      <w:sz w:val="24"/>
      <w:szCs w:val="20"/>
    </w:rPr>
  </w:style>
  <w:style w:type="paragraph" w:customStyle="1" w:styleId="af3">
    <w:name w:val="项目二号"/>
    <w:qFormat/>
    <w:rsid w:val="009C0FCD"/>
    <w:pPr>
      <w:numPr>
        <w:numId w:val="122"/>
      </w:numPr>
      <w:spacing w:line="360" w:lineRule="auto"/>
      <w:ind w:firstLineChars="200" w:firstLine="200"/>
    </w:pPr>
    <w:rPr>
      <w:rFonts w:ascii="Times New Roman" w:eastAsia="宋体" w:hAnsi="Times New Roman" w:cs="Times New Roman"/>
      <w:sz w:val="24"/>
      <w:szCs w:val="24"/>
    </w:rPr>
  </w:style>
  <w:style w:type="character" w:customStyle="1" w:styleId="3Char5">
    <w:name w:val="正文3 Char"/>
    <w:qFormat/>
    <w:rsid w:val="009C0FCD"/>
    <w:rPr>
      <w:rFonts w:eastAsia="宋体"/>
      <w:kern w:val="2"/>
      <w:sz w:val="24"/>
      <w:szCs w:val="21"/>
      <w:lang w:val="en-US" w:eastAsia="zh-CN" w:bidi="ar-SA"/>
    </w:rPr>
  </w:style>
  <w:style w:type="paragraph" w:customStyle="1" w:styleId="affffffffffffffffffffffffffffffffffffff9">
    <w:name w:val="表格字"/>
    <w:basedOn w:val="affffb"/>
    <w:qFormat/>
    <w:rsid w:val="009C0FCD"/>
    <w:pPr>
      <w:widowControl/>
      <w:spacing w:line="360" w:lineRule="auto"/>
      <w:ind w:firstLineChars="200" w:firstLine="200"/>
      <w:jc w:val="left"/>
    </w:pPr>
    <w:rPr>
      <w:rFonts w:ascii="宋体" w:hAnsi="宋体" w:cs="宋体"/>
      <w:kern w:val="0"/>
      <w:szCs w:val="20"/>
    </w:rPr>
  </w:style>
  <w:style w:type="paragraph" w:customStyle="1" w:styleId="2ffffff3">
    <w:name w:val="样式 正文文本 + 首行缩进:  2 字符"/>
    <w:basedOn w:val="afffffd"/>
    <w:qFormat/>
    <w:rsid w:val="009C0FCD"/>
    <w:pPr>
      <w:widowControl/>
      <w:tabs>
        <w:tab w:val="clear" w:pos="567"/>
      </w:tabs>
      <w:spacing w:before="60" w:after="60" w:line="360" w:lineRule="auto"/>
      <w:ind w:firstLineChars="200" w:firstLine="200"/>
      <w:jc w:val="left"/>
    </w:pPr>
    <w:rPr>
      <w:rFonts w:ascii="Times New Roman" w:hAnsi="Times New Roman" w:cs="宋体"/>
      <w:szCs w:val="20"/>
    </w:rPr>
  </w:style>
  <w:style w:type="paragraph" w:customStyle="1" w:styleId="ParaCharCharCharCharCharCharCharCharChar1CharCharChar">
    <w:name w:val="默认段落字体 Para Char Char Char Char Char Char Char Char Char1 Char Char Char"/>
    <w:basedOn w:val="affffb"/>
    <w:qFormat/>
    <w:rsid w:val="009C0FCD"/>
    <w:pPr>
      <w:widowControl/>
      <w:spacing w:line="360" w:lineRule="auto"/>
      <w:ind w:firstLineChars="200" w:firstLine="200"/>
      <w:jc w:val="left"/>
    </w:pPr>
    <w:rPr>
      <w:rFonts w:ascii="Times New Roman" w:hAnsi="Times New Roman"/>
      <w:b/>
      <w:bCs/>
      <w:sz w:val="36"/>
      <w:szCs w:val="32"/>
    </w:rPr>
  </w:style>
  <w:style w:type="paragraph" w:customStyle="1" w:styleId="aff2">
    <w:name w:val="项目号"/>
    <w:qFormat/>
    <w:rsid w:val="009C0FCD"/>
    <w:pPr>
      <w:numPr>
        <w:numId w:val="123"/>
      </w:numPr>
      <w:spacing w:line="360" w:lineRule="auto"/>
      <w:ind w:firstLineChars="200" w:firstLine="86"/>
    </w:pPr>
    <w:rPr>
      <w:rFonts w:ascii="宋体" w:eastAsia="宋体" w:hAnsi="宋体" w:cs="宋体"/>
      <w:sz w:val="24"/>
      <w:szCs w:val="20"/>
    </w:rPr>
  </w:style>
  <w:style w:type="paragraph" w:customStyle="1" w:styleId="ParaCharCharCharCharCharCharCharCharChar1CharCharCharCharCharCharChar">
    <w:name w:val="默认段落字体 Para Char Char Char Char Char Char Char Char Char1 Char Char Char Char Char Char Char"/>
    <w:basedOn w:val="afffff8"/>
    <w:qFormat/>
    <w:rsid w:val="009C0FCD"/>
    <w:pPr>
      <w:widowControl/>
      <w:spacing w:line="360" w:lineRule="auto"/>
      <w:ind w:firstLineChars="200" w:firstLine="200"/>
      <w:jc w:val="left"/>
    </w:pPr>
    <w:rPr>
      <w:rFonts w:ascii="Tahoma" w:hAnsi="Tahoma"/>
      <w:sz w:val="24"/>
    </w:rPr>
  </w:style>
  <w:style w:type="paragraph" w:customStyle="1" w:styleId="aff3">
    <w:name w:val="篇节"/>
    <w:basedOn w:val="affffb"/>
    <w:qFormat/>
    <w:rsid w:val="009C0FCD"/>
    <w:pPr>
      <w:widowControl/>
      <w:numPr>
        <w:numId w:val="124"/>
      </w:numPr>
      <w:spacing w:line="360" w:lineRule="auto"/>
      <w:ind w:firstLineChars="200" w:firstLine="200"/>
      <w:jc w:val="left"/>
    </w:pPr>
    <w:rPr>
      <w:rFonts w:ascii="华文行楷" w:eastAsia="黑体" w:hAnsi="Arial" w:cs="宋体"/>
      <w:bCs/>
      <w:kern w:val="0"/>
      <w:sz w:val="52"/>
      <w:szCs w:val="52"/>
    </w:rPr>
  </w:style>
  <w:style w:type="paragraph" w:customStyle="1" w:styleId="5H5PIM5Tablelabelh5l5hmmh2Moduleheading2Head">
    <w:name w:val="样式 标题 5H5PIM 5Table labelh5l5hmmh2Module heading 2Head ..."/>
    <w:basedOn w:val="52"/>
    <w:qFormat/>
    <w:rsid w:val="009C0FCD"/>
    <w:pPr>
      <w:keepLines w:val="0"/>
      <w:widowControl/>
      <w:tabs>
        <w:tab w:val="left" w:pos="0"/>
      </w:tabs>
      <w:autoSpaceDE w:val="0"/>
      <w:autoSpaceDN w:val="0"/>
      <w:snapToGrid w:val="0"/>
      <w:spacing w:before="156" w:after="120" w:line="377" w:lineRule="auto"/>
      <w:ind w:left="720" w:hanging="720"/>
      <w:jc w:val="left"/>
      <w:textAlignment w:val="auto"/>
    </w:pPr>
    <w:rPr>
      <w:rFonts w:ascii="Times New Roman" w:hAnsi="Times New Roman"/>
      <w:bCs/>
      <w:kern w:val="2"/>
      <w:sz w:val="24"/>
      <w:lang w:bidi="en-US"/>
    </w:rPr>
  </w:style>
  <w:style w:type="paragraph" w:customStyle="1" w:styleId="12156085">
    <w:name w:val="样式 样式 标题 1 + 左侧:  2 字符 首行缩进:  1.56 厘米 + 两端对齐 左侧:  0.85 厘米 首行缩进..."/>
    <w:basedOn w:val="affffb"/>
    <w:qFormat/>
    <w:rsid w:val="009C0FCD"/>
    <w:pPr>
      <w:keepNext/>
      <w:keepLines/>
      <w:pageBreakBefore/>
      <w:widowControl/>
      <w:spacing w:before="340" w:after="330" w:line="578" w:lineRule="auto"/>
      <w:ind w:firstLineChars="200" w:firstLine="200"/>
      <w:jc w:val="left"/>
      <w:outlineLvl w:val="0"/>
    </w:pPr>
    <w:rPr>
      <w:rFonts w:ascii="Times New Roman" w:hAnsi="Times New Roman" w:cs="宋体"/>
      <w:b/>
      <w:bCs/>
      <w:kern w:val="44"/>
      <w:sz w:val="44"/>
      <w:szCs w:val="20"/>
    </w:rPr>
  </w:style>
  <w:style w:type="paragraph" w:customStyle="1" w:styleId="Charffffffffd">
    <w:name w:val="表格内容 Char"/>
    <w:basedOn w:val="afffffd"/>
    <w:qFormat/>
    <w:rsid w:val="009C0FCD"/>
    <w:pPr>
      <w:widowControl/>
      <w:suppressLineNumbers/>
      <w:tabs>
        <w:tab w:val="clear" w:pos="567"/>
      </w:tabs>
      <w:suppressAutoHyphens/>
      <w:spacing w:before="0" w:after="120" w:line="360" w:lineRule="auto"/>
      <w:ind w:firstLineChars="200" w:firstLine="200"/>
      <w:jc w:val="left"/>
    </w:pPr>
    <w:rPr>
      <w:rFonts w:ascii="Times New Roman" w:hAnsi="Times New Roman"/>
      <w:kern w:val="20481"/>
      <w:sz w:val="21"/>
      <w:szCs w:val="20"/>
    </w:rPr>
  </w:style>
  <w:style w:type="paragraph" w:customStyle="1" w:styleId="2ffffff4">
    <w:name w:val="正文文字缩进2字"/>
    <w:basedOn w:val="afffffd"/>
    <w:qFormat/>
    <w:rsid w:val="009C0FCD"/>
    <w:pPr>
      <w:widowControl/>
      <w:tabs>
        <w:tab w:val="clear" w:pos="567"/>
      </w:tabs>
      <w:spacing w:before="60" w:after="60" w:line="360" w:lineRule="auto"/>
      <w:ind w:firstLineChars="200" w:firstLine="200"/>
      <w:jc w:val="left"/>
    </w:pPr>
    <w:rPr>
      <w:rFonts w:ascii="Times New Roman" w:hAnsi="Times New Roman"/>
      <w:szCs w:val="20"/>
    </w:rPr>
  </w:style>
  <w:style w:type="paragraph" w:customStyle="1" w:styleId="-">
    <w:name w:val="并列项-点"/>
    <w:basedOn w:val="affffb"/>
    <w:qFormat/>
    <w:rsid w:val="009C0FCD"/>
    <w:pPr>
      <w:widowControl/>
      <w:numPr>
        <w:numId w:val="125"/>
      </w:numPr>
      <w:tabs>
        <w:tab w:val="clear" w:pos="902"/>
        <w:tab w:val="left" w:pos="735"/>
        <w:tab w:val="left" w:pos="800"/>
      </w:tabs>
      <w:adjustRightInd w:val="0"/>
      <w:snapToGrid w:val="0"/>
      <w:spacing w:line="360" w:lineRule="atLeast"/>
      <w:ind w:left="735" w:firstLineChars="200" w:hanging="253"/>
      <w:jc w:val="left"/>
      <w:textAlignment w:val="baseline"/>
    </w:pPr>
    <w:rPr>
      <w:rFonts w:ascii="Times New Roman" w:hAnsi="Times New Roman"/>
      <w:kern w:val="0"/>
      <w:sz w:val="24"/>
      <w:szCs w:val="18"/>
    </w:rPr>
  </w:style>
  <w:style w:type="paragraph" w:customStyle="1" w:styleId="affffffffffffffffffffffffffffffffffffffa">
    <w:name w:val="表栏名"/>
    <w:basedOn w:val="affffb"/>
    <w:next w:val="affffb"/>
    <w:qFormat/>
    <w:rsid w:val="009C0FCD"/>
    <w:pPr>
      <w:widowControl/>
      <w:spacing w:line="288" w:lineRule="auto"/>
      <w:ind w:firstLineChars="200" w:firstLine="200"/>
      <w:jc w:val="center"/>
    </w:pPr>
    <w:rPr>
      <w:rFonts w:ascii="Times New Roman" w:hAnsi="Times New Roman"/>
      <w:b/>
    </w:rPr>
  </w:style>
  <w:style w:type="paragraph" w:customStyle="1" w:styleId="21234112131512">
    <w:name w:val="样式 标题 2子子系统子系统1子系统2子系统3子系统4子系统11子系统21子系统31子系统5子系统12子..."/>
    <w:basedOn w:val="2a"/>
    <w:qFormat/>
    <w:rsid w:val="009C0FCD"/>
    <w:pPr>
      <w:keepNext w:val="0"/>
      <w:keepLines w:val="0"/>
      <w:widowControl/>
      <w:autoSpaceDE/>
      <w:autoSpaceDN/>
      <w:adjustRightInd/>
      <w:spacing w:before="0" w:line="400" w:lineRule="exact"/>
      <w:ind w:left="1647" w:hanging="1363"/>
      <w:jc w:val="left"/>
    </w:pPr>
    <w:rPr>
      <w:rFonts w:eastAsia="宋体"/>
      <w:bCs/>
      <w:kern w:val="2"/>
    </w:rPr>
  </w:style>
  <w:style w:type="paragraph" w:customStyle="1" w:styleId="ParaCharCharCharCharCharCharCharCharChar1CharCharCharCharCharCharCharCharCharCharCharCharCharCharChar1">
    <w:name w:val="默认段落字体 Para Char Char Char Char Char Char Char Char Char1 Char Char Char Char Char Char Char Char Char Char Char Char Char Char Char1"/>
    <w:basedOn w:val="affffb"/>
    <w:qFormat/>
    <w:rsid w:val="009C0FCD"/>
    <w:pPr>
      <w:widowControl/>
      <w:spacing w:line="360" w:lineRule="auto"/>
      <w:ind w:firstLineChars="200" w:firstLine="200"/>
      <w:jc w:val="left"/>
    </w:pPr>
    <w:rPr>
      <w:rFonts w:ascii="Times New Roman" w:hAnsi="Times New Roman"/>
      <w:b/>
      <w:bCs/>
      <w:sz w:val="36"/>
      <w:szCs w:val="32"/>
    </w:rPr>
  </w:style>
  <w:style w:type="paragraph" w:customStyle="1" w:styleId="1111">
    <w:name w:val="样式 标题 1 + 段前: 1 行 段后: 1 行1"/>
    <w:basedOn w:val="1f3"/>
    <w:qFormat/>
    <w:rsid w:val="009C0FCD"/>
    <w:pPr>
      <w:pageBreakBefore/>
      <w:widowControl/>
      <w:numPr>
        <w:numId w:val="126"/>
      </w:numPr>
      <w:tabs>
        <w:tab w:val="clear" w:pos="840"/>
        <w:tab w:val="left" w:pos="0"/>
        <w:tab w:val="left" w:pos="360"/>
      </w:tabs>
      <w:snapToGrid w:val="0"/>
      <w:spacing w:before="480" w:after="360" w:line="240" w:lineRule="auto"/>
      <w:ind w:left="0" w:firstLine="0"/>
    </w:pPr>
    <w:rPr>
      <w:rFonts w:ascii="等线 Light" w:eastAsia="黑体" w:hAnsi="等线 Light"/>
      <w:bCs/>
      <w:snapToGrid w:val="0"/>
      <w:color w:val="000000"/>
      <w:kern w:val="0"/>
    </w:rPr>
  </w:style>
  <w:style w:type="paragraph" w:customStyle="1" w:styleId="2ffffff5">
    <w:name w:val="样式 正文首行缩进 + 首行缩进:  2 字符"/>
    <w:basedOn w:val="afffffff2"/>
    <w:qFormat/>
    <w:rsid w:val="009C0FCD"/>
    <w:rPr>
      <w:rFonts w:ascii="宋体" w:hAnsi="宋体"/>
      <w:kern w:val="0"/>
      <w:sz w:val="20"/>
      <w:szCs w:val="24"/>
    </w:rPr>
  </w:style>
  <w:style w:type="paragraph" w:customStyle="1" w:styleId="3fffc">
    <w:name w:val="样式 标题 3 + 宋体"/>
    <w:basedOn w:val="48"/>
    <w:qFormat/>
    <w:rsid w:val="009C0FCD"/>
    <w:pPr>
      <w:widowControl/>
      <w:tabs>
        <w:tab w:val="left" w:pos="1260"/>
      </w:tabs>
      <w:adjustRightInd/>
      <w:spacing w:before="120" w:after="120" w:line="240" w:lineRule="auto"/>
      <w:ind w:left="1012" w:hangingChars="360" w:hanging="1012"/>
      <w:jc w:val="left"/>
      <w:textAlignment w:val="auto"/>
    </w:pPr>
    <w:rPr>
      <w:rFonts w:ascii="宋体" w:eastAsia="宋体" w:hAnsi="宋体"/>
      <w:b w:val="0"/>
      <w:bCs/>
      <w:kern w:val="2"/>
      <w:sz w:val="21"/>
      <w:szCs w:val="21"/>
    </w:rPr>
  </w:style>
  <w:style w:type="paragraph" w:customStyle="1" w:styleId="2552">
    <w:name w:val="样式 样式 首行缩进:  2 字符 段前: 5 磅 段后: 5 磅 行距: 单倍行距 + 首行缩进:  2 字符"/>
    <w:basedOn w:val="affffb"/>
    <w:qFormat/>
    <w:rsid w:val="009C0FCD"/>
    <w:pPr>
      <w:keepNext/>
      <w:widowControl/>
      <w:spacing w:after="100" w:afterAutospacing="1" w:line="360" w:lineRule="auto"/>
      <w:ind w:firstLineChars="200" w:firstLine="200"/>
      <w:jc w:val="left"/>
    </w:pPr>
    <w:rPr>
      <w:rFonts w:ascii="Times New Roman" w:hAnsi="Times New Roman" w:cs="宋体"/>
      <w:szCs w:val="20"/>
    </w:rPr>
  </w:style>
  <w:style w:type="paragraph" w:customStyle="1" w:styleId="2ffffff6">
    <w:name w:val="样式 标题 2 + 宋体 五号 非加粗 黑色"/>
    <w:basedOn w:val="2a"/>
    <w:qFormat/>
    <w:rsid w:val="009C0FCD"/>
    <w:pPr>
      <w:keepNext w:val="0"/>
      <w:keepLines w:val="0"/>
      <w:widowControl/>
      <w:autoSpaceDE/>
      <w:autoSpaceDN/>
      <w:spacing w:before="240" w:after="120" w:line="416" w:lineRule="atLeast"/>
      <w:ind w:left="600" w:hanging="1363"/>
      <w:jc w:val="left"/>
      <w:textAlignment w:val="baseline"/>
    </w:pPr>
    <w:rPr>
      <w:rFonts w:ascii="宋体" w:eastAsia="宋体" w:hAnsi="宋体"/>
      <w:b w:val="0"/>
      <w:color w:val="000000"/>
      <w:sz w:val="21"/>
      <w:szCs w:val="32"/>
    </w:rPr>
  </w:style>
  <w:style w:type="paragraph" w:customStyle="1" w:styleId="2600">
    <w:name w:val="样式 样式 标题 2 + 宋体 五号 非加粗 黑色 + 段前: 6 磅 段后: 0 磅 行距: 单倍行距"/>
    <w:basedOn w:val="2ffffff6"/>
    <w:qFormat/>
    <w:rsid w:val="009C0FCD"/>
    <w:pPr>
      <w:spacing w:before="120" w:after="0" w:line="240" w:lineRule="auto"/>
      <w:ind w:firstLine="0"/>
    </w:pPr>
    <w:rPr>
      <w:rFonts w:cs="宋体"/>
      <w:szCs w:val="20"/>
    </w:rPr>
  </w:style>
  <w:style w:type="paragraph" w:customStyle="1" w:styleId="26012">
    <w:name w:val="样式 样式 样式 标题 2 + 宋体 五号 非加粗 黑色 + 段前: 6 磅 段后: 0 磅 行距: 单倍行距 + 段前: 12..."/>
    <w:basedOn w:val="2600"/>
    <w:qFormat/>
    <w:rsid w:val="009C0FCD"/>
    <w:pPr>
      <w:spacing w:before="240"/>
    </w:pPr>
  </w:style>
  <w:style w:type="paragraph" w:customStyle="1" w:styleId="260">
    <w:name w:val="样式 样式 样式 样式 标题 2 + 宋体 五号 非加粗 黑色 + 段前: 6 磅 段后: 0 磅 行距: 单倍行距 + 段前:..."/>
    <w:basedOn w:val="26012"/>
    <w:qFormat/>
    <w:rsid w:val="009C0FCD"/>
    <w:pPr>
      <w:numPr>
        <w:numId w:val="127"/>
      </w:numPr>
      <w:tabs>
        <w:tab w:val="clear" w:pos="709"/>
      </w:tabs>
      <w:ind w:left="1155" w:hanging="420"/>
    </w:pPr>
    <w:rPr>
      <w:b/>
      <w:bCs/>
    </w:rPr>
  </w:style>
  <w:style w:type="paragraph" w:customStyle="1" w:styleId="affffffffffffffffffffffffffffffffffffffb">
    <w:name w:val="样式 六号"/>
    <w:basedOn w:val="affffb"/>
    <w:next w:val="affffb"/>
    <w:qFormat/>
    <w:rsid w:val="009C0FCD"/>
    <w:pPr>
      <w:widowControl/>
      <w:spacing w:line="360" w:lineRule="auto"/>
      <w:ind w:firstLineChars="200" w:firstLine="200"/>
      <w:jc w:val="left"/>
    </w:pPr>
    <w:rPr>
      <w:rFonts w:ascii="Times New Roman" w:hAnsi="Times New Roman"/>
      <w:sz w:val="15"/>
    </w:rPr>
  </w:style>
  <w:style w:type="paragraph" w:customStyle="1" w:styleId="11212">
    <w:name w:val="样式 标题 1 + 四号 居中 段前: 12 磅 段后: 12 磅 行距: 单倍行距"/>
    <w:basedOn w:val="1f3"/>
    <w:qFormat/>
    <w:rsid w:val="009C0FCD"/>
    <w:pPr>
      <w:widowControl/>
      <w:autoSpaceDE/>
      <w:autoSpaceDN/>
      <w:spacing w:after="240" w:line="240" w:lineRule="auto"/>
      <w:ind w:left="720" w:hanging="720"/>
      <w:textAlignment w:val="baseline"/>
    </w:pPr>
    <w:rPr>
      <w:rFonts w:ascii="等线 Light" w:eastAsia="等线 Light" w:hAnsi="等线 Light"/>
      <w:sz w:val="28"/>
    </w:rPr>
  </w:style>
  <w:style w:type="paragraph" w:customStyle="1" w:styleId="affffffffffffffffffffffffffffffffffffffc">
    <w:name w:val="四号正文"/>
    <w:basedOn w:val="affffb"/>
    <w:qFormat/>
    <w:rsid w:val="009C0FCD"/>
    <w:pPr>
      <w:widowControl/>
      <w:spacing w:line="400" w:lineRule="exact"/>
      <w:ind w:firstLineChars="200" w:firstLine="560"/>
      <w:jc w:val="left"/>
    </w:pPr>
    <w:rPr>
      <w:rFonts w:ascii="Times New Roman" w:hAnsi="Times New Roman"/>
      <w:sz w:val="24"/>
      <w:szCs w:val="28"/>
    </w:rPr>
  </w:style>
  <w:style w:type="character" w:customStyle="1" w:styleId="Charffffffffe">
    <w:name w:val="语法 Char"/>
    <w:qFormat/>
    <w:rsid w:val="009C0FCD"/>
    <w:rPr>
      <w:rFonts w:ascii="Arial" w:hAnsi="Arial" w:cs="Arial"/>
      <w:color w:val="0000FF"/>
      <w:sz w:val="18"/>
      <w:szCs w:val="18"/>
    </w:rPr>
  </w:style>
  <w:style w:type="paragraph" w:customStyle="1" w:styleId="affffffffffffffffffffffffffffffffffffffd">
    <w:name w:val="语法"/>
    <w:basedOn w:val="affffb"/>
    <w:next w:val="affffb"/>
    <w:qFormat/>
    <w:rsid w:val="009C0FCD"/>
    <w:pPr>
      <w:widowControl/>
      <w:spacing w:line="360" w:lineRule="auto"/>
      <w:ind w:firstLineChars="200" w:firstLine="200"/>
      <w:jc w:val="left"/>
    </w:pPr>
    <w:rPr>
      <w:rFonts w:ascii="Times New Roman" w:hAnsi="Times New Roman"/>
      <w:kern w:val="0"/>
      <w:sz w:val="20"/>
      <w:szCs w:val="20"/>
    </w:rPr>
  </w:style>
  <w:style w:type="character" w:customStyle="1" w:styleId="Char1CharCharChar0">
    <w:name w:val="正文（首行缩进两字） Char1 Char Char Char"/>
    <w:qFormat/>
    <w:rsid w:val="009C0FCD"/>
    <w:rPr>
      <w:rFonts w:ascii="Tahoma" w:eastAsia="宋体" w:hAnsi="Tahoma"/>
      <w:kern w:val="2"/>
      <w:sz w:val="24"/>
      <w:szCs w:val="24"/>
      <w:lang w:val="en-US" w:eastAsia="zh-CN" w:bidi="ar-SA"/>
    </w:rPr>
  </w:style>
  <w:style w:type="paragraph" w:customStyle="1" w:styleId="33level3PIM3H3Level3Headh3sect123">
    <w:name w:val="样式 标题 3市检方案标题3第二层条level_3PIM 3H3Level 3 Headh3sect1.2.3..."/>
    <w:basedOn w:val="affffb"/>
    <w:qFormat/>
    <w:rsid w:val="009C0FCD"/>
    <w:pPr>
      <w:widowControl/>
      <w:numPr>
        <w:numId w:val="128"/>
      </w:numPr>
      <w:spacing w:line="400" w:lineRule="exact"/>
      <w:ind w:firstLineChars="200" w:firstLine="200"/>
      <w:jc w:val="left"/>
    </w:pPr>
    <w:rPr>
      <w:rFonts w:ascii="Times New Roman" w:hAnsi="Times New Roman"/>
      <w:sz w:val="24"/>
    </w:rPr>
  </w:style>
  <w:style w:type="paragraph" w:customStyle="1" w:styleId="affffffffffffffffffffffffffffffffffffffe">
    <w:name w:val="本文正文"/>
    <w:basedOn w:val="affffb"/>
    <w:qFormat/>
    <w:rsid w:val="009C0FCD"/>
    <w:pPr>
      <w:widowControl/>
      <w:spacing w:line="400" w:lineRule="exact"/>
      <w:ind w:firstLineChars="200" w:firstLine="480"/>
      <w:jc w:val="left"/>
    </w:pPr>
    <w:rPr>
      <w:rFonts w:ascii="宋体" w:hAnsi="Times New Roman"/>
      <w:bCs/>
      <w:sz w:val="24"/>
    </w:rPr>
  </w:style>
  <w:style w:type="paragraph" w:customStyle="1" w:styleId="afffffffffffffffffffffffffffffffffffffff">
    <w:name w:val="带缩进的正文"/>
    <w:basedOn w:val="affffb"/>
    <w:link w:val="Charfffffffff"/>
    <w:qFormat/>
    <w:rsid w:val="009C0FCD"/>
    <w:pPr>
      <w:widowControl/>
      <w:spacing w:line="400" w:lineRule="exact"/>
      <w:ind w:firstLineChars="200" w:firstLine="480"/>
      <w:jc w:val="left"/>
    </w:pPr>
    <w:rPr>
      <w:sz w:val="24"/>
      <w:szCs w:val="22"/>
    </w:rPr>
  </w:style>
  <w:style w:type="character" w:customStyle="1" w:styleId="Charfffffffff">
    <w:name w:val="带缩进的正文 Char"/>
    <w:link w:val="afffffffffffffffffffffffffffffffffffffff"/>
    <w:qFormat/>
    <w:rsid w:val="009C0FCD"/>
    <w:rPr>
      <w:rFonts w:ascii="Calibri" w:eastAsia="宋体" w:hAnsi="Calibri" w:cs="Times New Roman"/>
      <w:sz w:val="24"/>
    </w:rPr>
  </w:style>
  <w:style w:type="paragraph" w:customStyle="1" w:styleId="2ffffff7">
    <w:name w:val="样式 (西文) 宋体 首行缩进:  2 字符"/>
    <w:basedOn w:val="affffb"/>
    <w:qFormat/>
    <w:rsid w:val="009C0FCD"/>
    <w:pPr>
      <w:widowControl/>
      <w:spacing w:line="400" w:lineRule="exact"/>
      <w:ind w:firstLineChars="200" w:firstLine="200"/>
      <w:jc w:val="left"/>
    </w:pPr>
    <w:rPr>
      <w:rFonts w:ascii="宋体" w:hAnsi="宋体" w:cs="宋体"/>
      <w:sz w:val="24"/>
      <w:szCs w:val="20"/>
    </w:rPr>
  </w:style>
  <w:style w:type="paragraph" w:customStyle="1" w:styleId="afffffffffffffffffffffffffffffffffffffff0">
    <w:name w:val="文正？"/>
    <w:basedOn w:val="affffb"/>
    <w:link w:val="Charfffffffff0"/>
    <w:qFormat/>
    <w:rsid w:val="009C0FCD"/>
    <w:pPr>
      <w:widowControl/>
      <w:spacing w:line="360" w:lineRule="auto"/>
      <w:ind w:firstLineChars="200" w:firstLine="420"/>
      <w:jc w:val="left"/>
    </w:pPr>
    <w:rPr>
      <w:sz w:val="24"/>
    </w:rPr>
  </w:style>
  <w:style w:type="character" w:customStyle="1" w:styleId="Charfffffffff0">
    <w:name w:val="文正？ Char"/>
    <w:link w:val="afffffffffffffffffffffffffffffffffffffff0"/>
    <w:qFormat/>
    <w:rsid w:val="009C0FCD"/>
    <w:rPr>
      <w:rFonts w:ascii="Calibri" w:eastAsia="宋体" w:hAnsi="Calibri" w:cs="Times New Roman"/>
      <w:sz w:val="24"/>
      <w:szCs w:val="24"/>
    </w:rPr>
  </w:style>
  <w:style w:type="paragraph" w:customStyle="1" w:styleId="100">
    <w:name w:val="样式10"/>
    <w:basedOn w:val="affffb"/>
    <w:link w:val="10Char"/>
    <w:qFormat/>
    <w:rsid w:val="009C0FCD"/>
    <w:pPr>
      <w:keepLines/>
      <w:widowControl/>
      <w:adjustRightInd w:val="0"/>
      <w:snapToGrid w:val="0"/>
      <w:spacing w:before="156" w:after="156" w:line="400" w:lineRule="exact"/>
      <w:ind w:firstLineChars="200" w:firstLine="200"/>
      <w:jc w:val="left"/>
      <w:outlineLvl w:val="2"/>
    </w:pPr>
    <w:rPr>
      <w:rFonts w:ascii="Arial" w:eastAsia="黑体" w:hAnsi="Arial"/>
      <w:bCs/>
      <w:sz w:val="30"/>
      <w:szCs w:val="28"/>
    </w:rPr>
  </w:style>
  <w:style w:type="character" w:customStyle="1" w:styleId="10Char">
    <w:name w:val="样式10 Char"/>
    <w:link w:val="100"/>
    <w:qFormat/>
    <w:rsid w:val="009C0FCD"/>
    <w:rPr>
      <w:rFonts w:ascii="Arial" w:eastAsia="黑体" w:hAnsi="Arial" w:cs="Times New Roman"/>
      <w:bCs/>
      <w:sz w:val="30"/>
      <w:szCs w:val="28"/>
    </w:rPr>
  </w:style>
  <w:style w:type="paragraph" w:customStyle="1" w:styleId="130">
    <w:name w:val="样式13"/>
    <w:basedOn w:val="affffb"/>
    <w:link w:val="13Char"/>
    <w:qFormat/>
    <w:rsid w:val="009C0FCD"/>
    <w:pPr>
      <w:widowControl/>
      <w:numPr>
        <w:numId w:val="129"/>
      </w:numPr>
      <w:spacing w:before="156" w:after="156" w:line="400" w:lineRule="exact"/>
      <w:ind w:firstLineChars="200" w:firstLine="200"/>
      <w:jc w:val="left"/>
    </w:pPr>
    <w:rPr>
      <w:rFonts w:ascii="宋体" w:hAnsi="宋体"/>
      <w:sz w:val="24"/>
    </w:rPr>
  </w:style>
  <w:style w:type="character" w:customStyle="1" w:styleId="13Char">
    <w:name w:val="样式13 Char"/>
    <w:link w:val="130"/>
    <w:qFormat/>
    <w:rsid w:val="009C0FCD"/>
    <w:rPr>
      <w:rFonts w:ascii="宋体" w:eastAsia="宋体" w:hAnsi="宋体" w:cs="Times New Roman"/>
      <w:sz w:val="24"/>
      <w:szCs w:val="24"/>
    </w:rPr>
  </w:style>
  <w:style w:type="paragraph" w:customStyle="1" w:styleId="W">
    <w:name w:val="正文(W)"/>
    <w:basedOn w:val="afffff4"/>
    <w:link w:val="WChar"/>
    <w:qFormat/>
    <w:rsid w:val="009C0FCD"/>
    <w:pPr>
      <w:widowControl/>
      <w:adjustRightInd w:val="0"/>
      <w:snapToGrid w:val="0"/>
      <w:spacing w:before="160" w:after="160" w:line="300" w:lineRule="auto"/>
      <w:ind w:left="357" w:firstLine="200"/>
      <w:jc w:val="left"/>
    </w:pPr>
    <w:rPr>
      <w:rFonts w:ascii="Times New Roman" w:hAnsi="Times New Roman"/>
      <w:sz w:val="24"/>
      <w:szCs w:val="21"/>
    </w:rPr>
  </w:style>
  <w:style w:type="character" w:customStyle="1" w:styleId="WChar">
    <w:name w:val="正文(W) Char"/>
    <w:link w:val="W"/>
    <w:qFormat/>
    <w:rsid w:val="009C0FCD"/>
    <w:rPr>
      <w:rFonts w:ascii="Times New Roman" w:eastAsia="宋体" w:hAnsi="Times New Roman" w:cs="Times New Roman"/>
      <w:sz w:val="24"/>
      <w:szCs w:val="21"/>
    </w:rPr>
  </w:style>
  <w:style w:type="paragraph" w:customStyle="1" w:styleId="afffffffffffffffffffffffffffffffffffffff1">
    <w:name w:val="定义正文"/>
    <w:basedOn w:val="affffb"/>
    <w:link w:val="Charfffffffff1"/>
    <w:qFormat/>
    <w:rsid w:val="009C0FCD"/>
    <w:pPr>
      <w:widowControl/>
      <w:spacing w:line="400" w:lineRule="exact"/>
      <w:ind w:firstLineChars="200" w:firstLine="420"/>
      <w:jc w:val="left"/>
    </w:pPr>
    <w:rPr>
      <w:rFonts w:ascii="Times New Roman" w:hAnsi="Times New Roman"/>
      <w:sz w:val="24"/>
      <w:szCs w:val="20"/>
    </w:rPr>
  </w:style>
  <w:style w:type="character" w:customStyle="1" w:styleId="Charfffffffff1">
    <w:name w:val="定义正文 Char"/>
    <w:link w:val="afffffffffffffffffffffffffffffffffffffff1"/>
    <w:qFormat/>
    <w:rsid w:val="009C0FCD"/>
    <w:rPr>
      <w:rFonts w:ascii="Times New Roman" w:eastAsia="宋体" w:hAnsi="Times New Roman" w:cs="Times New Roman"/>
      <w:sz w:val="24"/>
      <w:szCs w:val="20"/>
    </w:rPr>
  </w:style>
  <w:style w:type="paragraph" w:customStyle="1" w:styleId="GB2312GB231207415">
    <w:name w:val="样式 (西文) 仿宋_GB2312 (中文) 仿宋_GB2312 小四 首行缩进:  0.74 厘米 行距: 1.5 倍..."/>
    <w:basedOn w:val="affffb"/>
    <w:qFormat/>
    <w:rsid w:val="009C0FCD"/>
    <w:pPr>
      <w:widowControl/>
      <w:spacing w:line="400" w:lineRule="exact"/>
      <w:ind w:firstLineChars="200" w:firstLine="420"/>
      <w:jc w:val="left"/>
    </w:pPr>
    <w:rPr>
      <w:rFonts w:ascii="仿宋_GB2312" w:hAnsi="Times New Roman" w:cs="宋体"/>
      <w:sz w:val="24"/>
      <w:szCs w:val="20"/>
    </w:rPr>
  </w:style>
  <w:style w:type="paragraph" w:customStyle="1" w:styleId="GB2312GB231215">
    <w:name w:val="样式 (西文) 仿宋_GB2312 (中文) 仿宋_GB2312 (符号) 宋体 小四 行距: 1.5 倍行距 首行缩..."/>
    <w:basedOn w:val="affffb"/>
    <w:qFormat/>
    <w:rsid w:val="009C0FCD"/>
    <w:pPr>
      <w:widowControl/>
      <w:spacing w:line="400" w:lineRule="exact"/>
      <w:ind w:leftChars="100" w:left="100" w:rightChars="100" w:right="180" w:firstLineChars="200" w:firstLine="480"/>
      <w:jc w:val="left"/>
    </w:pPr>
    <w:rPr>
      <w:rFonts w:ascii="仿宋_GB2312" w:hAnsi="宋体" w:cs="宋体"/>
      <w:sz w:val="24"/>
      <w:szCs w:val="20"/>
    </w:rPr>
  </w:style>
  <w:style w:type="paragraph" w:customStyle="1" w:styleId="15a">
    <w:name w:val="正文小四1.5倍行距"/>
    <w:basedOn w:val="affffb"/>
    <w:link w:val="15Char1"/>
    <w:qFormat/>
    <w:rsid w:val="009C0FCD"/>
    <w:pPr>
      <w:widowControl/>
      <w:snapToGrid w:val="0"/>
      <w:spacing w:line="400" w:lineRule="exact"/>
      <w:ind w:firstLineChars="200" w:firstLine="480"/>
      <w:jc w:val="left"/>
    </w:pPr>
    <w:rPr>
      <w:rFonts w:ascii="宋体" w:hAnsi="宋体"/>
      <w:sz w:val="24"/>
    </w:rPr>
  </w:style>
  <w:style w:type="character" w:customStyle="1" w:styleId="15Char1">
    <w:name w:val="正文小四1.5倍行距 Char"/>
    <w:link w:val="15a"/>
    <w:qFormat/>
    <w:rsid w:val="009C0FCD"/>
    <w:rPr>
      <w:rFonts w:ascii="宋体" w:eastAsia="宋体" w:hAnsi="宋体" w:cs="Times New Roman"/>
      <w:sz w:val="24"/>
      <w:szCs w:val="24"/>
    </w:rPr>
  </w:style>
  <w:style w:type="paragraph" w:customStyle="1" w:styleId="0851">
    <w:name w:val="基于正文:  0.85 厘米"/>
    <w:basedOn w:val="affffb"/>
    <w:link w:val="085Char0"/>
    <w:qFormat/>
    <w:rsid w:val="009C0FCD"/>
    <w:pPr>
      <w:widowControl/>
      <w:spacing w:after="100" w:line="400" w:lineRule="exact"/>
      <w:ind w:firstLineChars="200" w:firstLine="482"/>
      <w:jc w:val="left"/>
    </w:pPr>
    <w:rPr>
      <w:rFonts w:ascii="宋体" w:hAnsi="宋体" w:cs="宋体"/>
      <w:kern w:val="0"/>
      <w:sz w:val="24"/>
      <w:szCs w:val="20"/>
      <w:lang w:eastAsia="en-US" w:bidi="en-US"/>
    </w:rPr>
  </w:style>
  <w:style w:type="character" w:customStyle="1" w:styleId="085Char0">
    <w:name w:val="基于正文:  0.85 厘米 Char"/>
    <w:link w:val="0851"/>
    <w:qFormat/>
    <w:rsid w:val="009C0FCD"/>
    <w:rPr>
      <w:rFonts w:ascii="宋体" w:eastAsia="宋体" w:hAnsi="宋体" w:cs="宋体"/>
      <w:kern w:val="0"/>
      <w:sz w:val="24"/>
      <w:szCs w:val="20"/>
      <w:lang w:eastAsia="en-US" w:bidi="en-US"/>
    </w:rPr>
  </w:style>
  <w:style w:type="paragraph" w:customStyle="1" w:styleId="GB2312074">
    <w:name w:val="样式 仿宋_GB2312 小四 黑色 左 首行缩进:  0.74 厘米"/>
    <w:basedOn w:val="affffb"/>
    <w:qFormat/>
    <w:rsid w:val="009C0FCD"/>
    <w:pPr>
      <w:widowControl/>
      <w:spacing w:line="300" w:lineRule="auto"/>
      <w:ind w:firstLineChars="200" w:firstLine="200"/>
      <w:jc w:val="left"/>
    </w:pPr>
    <w:rPr>
      <w:rFonts w:ascii="仿宋_GB2312" w:eastAsia="仿宋_GB2312" w:hAnsi="宋体" w:cs="宋体"/>
      <w:color w:val="000000"/>
      <w:kern w:val="0"/>
      <w:sz w:val="24"/>
      <w:szCs w:val="20"/>
    </w:rPr>
  </w:style>
  <w:style w:type="paragraph" w:customStyle="1" w:styleId="4H4sect1234RefHeading1rh1Headingsql4thlevel">
    <w:name w:val="样式 标题 4H4sect 1.2.3.4Ref Heading 1rh1Heading sql4th level..."/>
    <w:basedOn w:val="48"/>
    <w:qFormat/>
    <w:rsid w:val="009C0FCD"/>
    <w:pPr>
      <w:widowControl/>
      <w:numPr>
        <w:ilvl w:val="3"/>
        <w:numId w:val="130"/>
      </w:numPr>
      <w:tabs>
        <w:tab w:val="left" w:pos="0"/>
        <w:tab w:val="left" w:pos="3420"/>
      </w:tabs>
      <w:adjustRightInd/>
      <w:spacing w:before="120" w:after="120" w:line="377" w:lineRule="auto"/>
      <w:ind w:hangingChars="360" w:hanging="360"/>
      <w:jc w:val="left"/>
      <w:textAlignment w:val="auto"/>
    </w:pPr>
    <w:rPr>
      <w:rFonts w:cs="宋体"/>
      <w:bCs/>
      <w:kern w:val="2"/>
    </w:rPr>
  </w:style>
  <w:style w:type="paragraph" w:customStyle="1" w:styleId="2l2037">
    <w:name w:val="样式 标题 2l2 + 右侧:  0.37 厘米"/>
    <w:basedOn w:val="2a"/>
    <w:next w:val="2f0"/>
    <w:qFormat/>
    <w:rsid w:val="009C0FCD"/>
    <w:pPr>
      <w:keepNext w:val="0"/>
      <w:keepLines w:val="0"/>
      <w:widowControl/>
      <w:numPr>
        <w:ilvl w:val="1"/>
        <w:numId w:val="131"/>
      </w:numPr>
      <w:tabs>
        <w:tab w:val="left" w:pos="0"/>
        <w:tab w:val="left" w:pos="420"/>
      </w:tabs>
      <w:autoSpaceDE/>
      <w:autoSpaceDN/>
      <w:adjustRightInd/>
      <w:spacing w:after="120" w:line="400" w:lineRule="exact"/>
      <w:ind w:right="210"/>
      <w:jc w:val="left"/>
    </w:pPr>
    <w:rPr>
      <w:b w:val="0"/>
      <w:kern w:val="2"/>
      <w:sz w:val="28"/>
    </w:rPr>
  </w:style>
  <w:style w:type="paragraph" w:customStyle="1" w:styleId="140">
    <w:name w:val="列出段落14"/>
    <w:basedOn w:val="affffb"/>
    <w:qFormat/>
    <w:rsid w:val="009C0FCD"/>
    <w:pPr>
      <w:widowControl/>
      <w:spacing w:line="360" w:lineRule="auto"/>
      <w:ind w:firstLineChars="200" w:firstLine="420"/>
      <w:jc w:val="left"/>
    </w:pPr>
    <w:rPr>
      <w:szCs w:val="20"/>
    </w:rPr>
  </w:style>
  <w:style w:type="paragraph" w:customStyle="1" w:styleId="15342">
    <w:name w:val="样式 行距: 1.5 倍行距 左  3.42 字符"/>
    <w:basedOn w:val="affffb"/>
    <w:qFormat/>
    <w:rsid w:val="009C0FCD"/>
    <w:pPr>
      <w:widowControl/>
      <w:spacing w:line="400" w:lineRule="exact"/>
      <w:ind w:leftChars="200" w:left="200" w:firstLineChars="200" w:firstLine="200"/>
      <w:jc w:val="left"/>
    </w:pPr>
    <w:rPr>
      <w:rFonts w:ascii="Times New Roman" w:hAnsi="Times New Roman" w:cs="宋体"/>
      <w:szCs w:val="20"/>
    </w:rPr>
  </w:style>
  <w:style w:type="paragraph" w:customStyle="1" w:styleId="131">
    <w:name w:val="列出段落13"/>
    <w:basedOn w:val="affffb"/>
    <w:qFormat/>
    <w:rsid w:val="009C0FCD"/>
    <w:pPr>
      <w:widowControl/>
      <w:spacing w:line="360" w:lineRule="auto"/>
      <w:ind w:firstLineChars="200" w:firstLine="420"/>
      <w:jc w:val="left"/>
    </w:pPr>
    <w:rPr>
      <w:szCs w:val="20"/>
    </w:rPr>
  </w:style>
  <w:style w:type="paragraph" w:customStyle="1" w:styleId="afffffffffffffffffffffffffffffffffffffff2">
    <w:name w:val="咨号及目录标"/>
    <w:basedOn w:val="affffb"/>
    <w:link w:val="Charfffffffff2"/>
    <w:qFormat/>
    <w:rsid w:val="009C0FCD"/>
    <w:pPr>
      <w:widowControl/>
      <w:spacing w:line="520" w:lineRule="exact"/>
      <w:ind w:firstLineChars="200" w:firstLine="200"/>
      <w:jc w:val="center"/>
    </w:pPr>
    <w:rPr>
      <w:rFonts w:ascii="黑体" w:eastAsia="黑体" w:hAnsi="Times New Roman"/>
      <w:kern w:val="0"/>
      <w:sz w:val="32"/>
      <w:szCs w:val="32"/>
    </w:rPr>
  </w:style>
  <w:style w:type="character" w:customStyle="1" w:styleId="Charfffffffff2">
    <w:name w:val="咨号及目录标 Char"/>
    <w:link w:val="afffffffffffffffffffffffffffffffffffffff2"/>
    <w:qFormat/>
    <w:rsid w:val="009C0FCD"/>
    <w:rPr>
      <w:rFonts w:ascii="黑体" w:eastAsia="黑体" w:hAnsi="Times New Roman" w:cs="Times New Roman"/>
      <w:kern w:val="0"/>
      <w:sz w:val="32"/>
      <w:szCs w:val="32"/>
    </w:rPr>
  </w:style>
  <w:style w:type="table" w:customStyle="1" w:styleId="afffffffffffffffffffffffffffffffffffffff3">
    <w:name w:val="附表"/>
    <w:basedOn w:val="affffe"/>
    <w:uiPriority w:val="99"/>
    <w:qFormat/>
    <w:rsid w:val="009C0FCD"/>
    <w:pPr>
      <w:spacing w:line="252" w:lineRule="auto"/>
      <w:jc w:val="both"/>
    </w:pPr>
    <w:rPr>
      <w:rFonts w:ascii="Times New Roman" w:eastAsia="仿宋_GB2312" w:hAnsi="Times New Roman" w:cs="Times New Roman"/>
      <w:kern w:val="0"/>
      <w:sz w:val="24"/>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CellMar>
        <w:top w:w="28" w:type="dxa"/>
        <w:left w:w="28" w:type="dxa"/>
        <w:bottom w:w="28" w:type="dxa"/>
        <w:right w:w="28" w:type="dxa"/>
      </w:tblCellMar>
    </w:tblPr>
    <w:tcPr>
      <w:vAlign w:val="center"/>
    </w:tcPr>
  </w:style>
  <w:style w:type="paragraph" w:customStyle="1" w:styleId="afffffffffffffffffffffffffffffffffffffff4">
    <w:name w:val="文本框文字"/>
    <w:basedOn w:val="afffffd"/>
    <w:qFormat/>
    <w:rsid w:val="009C0FCD"/>
    <w:pPr>
      <w:widowControl/>
      <w:tabs>
        <w:tab w:val="clear" w:pos="567"/>
      </w:tabs>
      <w:adjustRightInd w:val="0"/>
      <w:spacing w:before="0" w:line="360" w:lineRule="auto"/>
      <w:ind w:firstLineChars="200" w:firstLine="200"/>
      <w:jc w:val="left"/>
    </w:pPr>
    <w:rPr>
      <w:rFonts w:ascii="Times New Roman" w:hAnsi="Times New Roman"/>
      <w:kern w:val="0"/>
      <w:sz w:val="21"/>
      <w:szCs w:val="20"/>
    </w:rPr>
  </w:style>
  <w:style w:type="character" w:customStyle="1" w:styleId="CharCharf5">
    <w:name w:val="表文字 Char Char"/>
    <w:qFormat/>
    <w:rsid w:val="009C0FCD"/>
    <w:rPr>
      <w:rFonts w:eastAsia="仿宋_GB2312"/>
      <w:kern w:val="2"/>
      <w:sz w:val="24"/>
      <w:szCs w:val="22"/>
      <w:lang w:val="en-US" w:eastAsia="zh-CN" w:bidi="ar-SA"/>
    </w:rPr>
  </w:style>
  <w:style w:type="paragraph" w:customStyle="1" w:styleId="af1">
    <w:name w:val="第一级标题"/>
    <w:basedOn w:val="1f3"/>
    <w:next w:val="affffb"/>
    <w:qFormat/>
    <w:rsid w:val="009C0FCD"/>
    <w:pPr>
      <w:widowControl/>
      <w:numPr>
        <w:numId w:val="132"/>
      </w:numPr>
      <w:tabs>
        <w:tab w:val="left" w:pos="0"/>
        <w:tab w:val="left" w:pos="360"/>
      </w:tabs>
      <w:autoSpaceDE/>
      <w:autoSpaceDN/>
      <w:adjustRightInd/>
      <w:spacing w:before="480" w:after="320" w:line="240" w:lineRule="auto"/>
      <w:ind w:left="0" w:firstLine="0"/>
      <w:jc w:val="left"/>
    </w:pPr>
    <w:rPr>
      <w:rFonts w:ascii="Calibri" w:eastAsia="等线 Light"/>
      <w:bCs/>
      <w:szCs w:val="44"/>
    </w:rPr>
  </w:style>
  <w:style w:type="paragraph" w:customStyle="1" w:styleId="af2">
    <w:name w:val="第二级标题"/>
    <w:basedOn w:val="2a"/>
    <w:next w:val="affffb"/>
    <w:qFormat/>
    <w:rsid w:val="009C0FCD"/>
    <w:pPr>
      <w:keepNext w:val="0"/>
      <w:keepLines w:val="0"/>
      <w:widowControl/>
      <w:numPr>
        <w:ilvl w:val="1"/>
        <w:numId w:val="132"/>
      </w:numPr>
      <w:tabs>
        <w:tab w:val="left" w:pos="0"/>
      </w:tabs>
      <w:autoSpaceDE/>
      <w:autoSpaceDN/>
      <w:adjustRightInd/>
      <w:spacing w:before="240" w:after="120" w:line="240" w:lineRule="auto"/>
      <w:jc w:val="left"/>
    </w:pPr>
    <w:rPr>
      <w:rFonts w:ascii="Cambria" w:eastAsia="宋体" w:hAnsi="Cambria"/>
      <w:bCs/>
      <w:color w:val="000000"/>
      <w:kern w:val="2"/>
      <w:sz w:val="28"/>
      <w:szCs w:val="32"/>
    </w:rPr>
  </w:style>
  <w:style w:type="paragraph" w:customStyle="1" w:styleId="afffffffffffffffffffffffffffffffffffffff5">
    <w:name w:val="第三极标题"/>
    <w:basedOn w:val="38"/>
    <w:next w:val="affffb"/>
    <w:qFormat/>
    <w:rsid w:val="009C0FCD"/>
    <w:pPr>
      <w:widowControl/>
      <w:tabs>
        <w:tab w:val="left" w:pos="425"/>
      </w:tabs>
      <w:autoSpaceDE/>
      <w:autoSpaceDN/>
      <w:adjustRightInd/>
      <w:spacing w:before="120"/>
      <w:ind w:left="420" w:hanging="420"/>
    </w:pPr>
    <w:rPr>
      <w:rFonts w:ascii="Calibri" w:eastAsia="等线 Light"/>
      <w:bCs/>
      <w:kern w:val="2"/>
      <w:sz w:val="26"/>
      <w:szCs w:val="28"/>
      <w:u w:val="none"/>
    </w:rPr>
  </w:style>
  <w:style w:type="paragraph" w:customStyle="1" w:styleId="afffffffffffffffffffffffffffffffffffffff6">
    <w:name w:val="第四级标题"/>
    <w:basedOn w:val="48"/>
    <w:next w:val="affffb"/>
    <w:qFormat/>
    <w:rsid w:val="009C0FCD"/>
    <w:pPr>
      <w:widowControl/>
      <w:adjustRightInd/>
      <w:spacing w:before="120" w:after="120" w:line="240" w:lineRule="auto"/>
      <w:ind w:left="420" w:hangingChars="360" w:hanging="420"/>
      <w:jc w:val="left"/>
      <w:textAlignment w:val="auto"/>
    </w:pPr>
    <w:rPr>
      <w:rFonts w:ascii="Cambria" w:eastAsia="宋体" w:hAnsi="Cambria"/>
      <w:bCs/>
      <w:kern w:val="2"/>
      <w:sz w:val="24"/>
      <w:szCs w:val="28"/>
    </w:rPr>
  </w:style>
  <w:style w:type="paragraph" w:customStyle="1" w:styleId="afffffffffffffffffffffffffffffffffffffff7">
    <w:name w:val="第五级标题"/>
    <w:basedOn w:val="52"/>
    <w:next w:val="affffb"/>
    <w:qFormat/>
    <w:rsid w:val="009C0FCD"/>
    <w:pPr>
      <w:widowControl/>
      <w:tabs>
        <w:tab w:val="left" w:pos="0"/>
      </w:tabs>
      <w:autoSpaceDE w:val="0"/>
      <w:autoSpaceDN w:val="0"/>
      <w:snapToGrid w:val="0"/>
      <w:spacing w:before="120" w:after="120" w:line="360" w:lineRule="auto"/>
      <w:ind w:left="420" w:hanging="420"/>
      <w:jc w:val="left"/>
      <w:textAlignment w:val="auto"/>
    </w:pPr>
    <w:rPr>
      <w:bCs/>
      <w:kern w:val="2"/>
      <w:szCs w:val="28"/>
      <w:lang w:bidi="en-US"/>
    </w:rPr>
  </w:style>
  <w:style w:type="table" w:customStyle="1" w:styleId="1ffffffff2">
    <w:name w:val="网格型浅色1"/>
    <w:basedOn w:val="affffe"/>
    <w:uiPriority w:val="40"/>
    <w:qFormat/>
    <w:rsid w:val="009C0FCD"/>
    <w:rPr>
      <w:rFonts w:ascii="Times New Roman" w:eastAsia="宋体" w:hAnsi="Times New Roman"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f0">
    <w:name w:val="网格表 1 浅色1"/>
    <w:basedOn w:val="affffe"/>
    <w:uiPriority w:val="46"/>
    <w:qFormat/>
    <w:rsid w:val="009C0FCD"/>
    <w:rPr>
      <w:rFonts w:ascii="Times New Roman" w:eastAsia="宋体" w:hAnsi="Times New Roman" w:cs="Times New Roman"/>
      <w:kern w:val="0"/>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a">
    <w:name w:val="表格项目列表"/>
    <w:basedOn w:val="affffb"/>
    <w:uiPriority w:val="99"/>
    <w:qFormat/>
    <w:rsid w:val="009C0FCD"/>
    <w:pPr>
      <w:widowControl/>
      <w:numPr>
        <w:numId w:val="133"/>
      </w:numPr>
      <w:tabs>
        <w:tab w:val="left" w:pos="288"/>
        <w:tab w:val="left" w:pos="360"/>
        <w:tab w:val="left" w:pos="1440"/>
      </w:tabs>
      <w:spacing w:before="40" w:after="40" w:line="264" w:lineRule="auto"/>
      <w:ind w:left="302" w:firstLineChars="200" w:hanging="270"/>
      <w:jc w:val="left"/>
    </w:pPr>
    <w:rPr>
      <w:rFonts w:ascii="Arial" w:hAnsi="Arial"/>
      <w:kern w:val="0"/>
      <w:sz w:val="20"/>
      <w:szCs w:val="20"/>
    </w:rPr>
  </w:style>
  <w:style w:type="paragraph" w:customStyle="1" w:styleId="afa">
    <w:name w:val="我的列表"/>
    <w:basedOn w:val="affffffffff"/>
    <w:link w:val="Charfffffffff3"/>
    <w:uiPriority w:val="99"/>
    <w:qFormat/>
    <w:rsid w:val="009C0FCD"/>
    <w:pPr>
      <w:numPr>
        <w:numId w:val="134"/>
      </w:numPr>
      <w:spacing w:before="120" w:after="120" w:line="400" w:lineRule="exact"/>
      <w:ind w:left="450" w:firstLineChars="0" w:hanging="450"/>
    </w:pPr>
    <w:rPr>
      <w:rFonts w:ascii="宋体" w:hAnsi="宋体"/>
      <w:spacing w:val="6"/>
      <w:kern w:val="0"/>
      <w:sz w:val="28"/>
      <w:szCs w:val="28"/>
    </w:rPr>
  </w:style>
  <w:style w:type="character" w:customStyle="1" w:styleId="Charfffffffff3">
    <w:name w:val="我的列表 Char"/>
    <w:link w:val="afa"/>
    <w:uiPriority w:val="99"/>
    <w:qFormat/>
    <w:rsid w:val="009C0FCD"/>
    <w:rPr>
      <w:rFonts w:ascii="宋体" w:eastAsia="宋体" w:hAnsi="宋体" w:cs="Times New Roman"/>
      <w:spacing w:val="6"/>
      <w:kern w:val="0"/>
      <w:sz w:val="28"/>
      <w:szCs w:val="28"/>
    </w:rPr>
  </w:style>
  <w:style w:type="paragraph" w:customStyle="1" w:styleId="2Char074">
    <w:name w:val="样式 样式 样式 首行缩进:  2 字符 Char + 桔黄 + 首行缩进:  0.74 厘米"/>
    <w:basedOn w:val="affffb"/>
    <w:qFormat/>
    <w:rsid w:val="009C0FCD"/>
    <w:pPr>
      <w:widowControl/>
      <w:spacing w:line="400" w:lineRule="exact"/>
      <w:ind w:firstLineChars="200" w:firstLine="420"/>
      <w:jc w:val="left"/>
    </w:pPr>
    <w:rPr>
      <w:rFonts w:ascii="宋体" w:hAnsi="宋体" w:cs="宋体"/>
      <w:color w:val="000000"/>
      <w:kern w:val="0"/>
      <w:szCs w:val="20"/>
    </w:rPr>
  </w:style>
  <w:style w:type="paragraph" w:customStyle="1" w:styleId="afffffffffffffffffffffffffffffffffffffff8">
    <w:name w:val="样式（用友）"/>
    <w:basedOn w:val="affffff5"/>
    <w:link w:val="Charfffffffff4"/>
    <w:qFormat/>
    <w:rsid w:val="009C0FCD"/>
    <w:pPr>
      <w:widowControl/>
      <w:pBdr>
        <w:top w:val="single" w:sz="4" w:space="1" w:color="auto"/>
      </w:pBdr>
      <w:autoSpaceDE/>
      <w:autoSpaceDN/>
      <w:snapToGrid/>
      <w:spacing w:after="200" w:line="240" w:lineRule="atLeast"/>
      <w:ind w:firstLineChars="200" w:firstLine="200"/>
    </w:pPr>
    <w:rPr>
      <w:rFonts w:ascii="Times New Roman" w:eastAsia="仿宋_GB2312" w:hAnsi="Times New Roman"/>
      <w:szCs w:val="18"/>
    </w:rPr>
  </w:style>
  <w:style w:type="character" w:customStyle="1" w:styleId="Charfffffffff4">
    <w:name w:val="样式（用友） Char"/>
    <w:link w:val="afffffffffffffffffffffffffffffffffffffff8"/>
    <w:qFormat/>
    <w:rsid w:val="009C0FCD"/>
    <w:rPr>
      <w:rFonts w:ascii="Times New Roman" w:eastAsia="仿宋_GB2312" w:hAnsi="Times New Roman" w:cs="Times New Roman"/>
      <w:kern w:val="0"/>
      <w:sz w:val="18"/>
      <w:szCs w:val="18"/>
    </w:rPr>
  </w:style>
  <w:style w:type="paragraph" w:customStyle="1" w:styleId="5fd">
    <w:name w:val="普通5号字"/>
    <w:basedOn w:val="affffb"/>
    <w:uiPriority w:val="99"/>
    <w:qFormat/>
    <w:rsid w:val="009C0FCD"/>
    <w:pPr>
      <w:widowControl/>
      <w:spacing w:after="200" w:line="312" w:lineRule="atLeast"/>
      <w:ind w:firstLineChars="200" w:firstLine="200"/>
      <w:jc w:val="left"/>
    </w:pPr>
    <w:rPr>
      <w:rFonts w:ascii="宋体" w:hAnsi="宋体"/>
      <w:bCs/>
      <w:kern w:val="0"/>
      <w:szCs w:val="22"/>
      <w:lang w:eastAsia="en-US" w:bidi="en-US"/>
    </w:rPr>
  </w:style>
  <w:style w:type="paragraph" w:customStyle="1" w:styleId="HD1PI">
    <w:name w:val="样式 正文文本缩进正文文字首行缩进HD正文1特点标题上海中望标准PI正文普通文字正文小标题正文文字缩进 + 首行..."/>
    <w:next w:val="affffb"/>
    <w:uiPriority w:val="99"/>
    <w:qFormat/>
    <w:rsid w:val="009C0FCD"/>
    <w:pPr>
      <w:numPr>
        <w:ilvl w:val="1"/>
        <w:numId w:val="135"/>
      </w:numPr>
      <w:tabs>
        <w:tab w:val="left" w:pos="360"/>
      </w:tabs>
      <w:spacing w:line="360" w:lineRule="auto"/>
      <w:ind w:left="0" w:firstLineChars="200" w:firstLine="0"/>
    </w:pPr>
    <w:rPr>
      <w:rFonts w:ascii="Calibri" w:eastAsia="宋体" w:hAnsi="Calibri" w:cs="Times New Roman"/>
    </w:rPr>
  </w:style>
  <w:style w:type="paragraph" w:customStyle="1" w:styleId="afffffffffffffffffffffffffffffffffffffff9">
    <w:name w:val="数字编号列项（二级）"/>
    <w:qFormat/>
    <w:rsid w:val="009C0FCD"/>
    <w:pPr>
      <w:tabs>
        <w:tab w:val="left" w:pos="1260"/>
      </w:tabs>
      <w:spacing w:line="360" w:lineRule="auto"/>
      <w:ind w:left="1259" w:firstLineChars="200" w:hanging="419"/>
      <w:jc w:val="both"/>
    </w:pPr>
    <w:rPr>
      <w:rFonts w:ascii="宋体" w:eastAsia="宋体" w:hAnsi="Times New Roman" w:cs="Times New Roman"/>
      <w:kern w:val="0"/>
      <w:szCs w:val="20"/>
    </w:rPr>
  </w:style>
  <w:style w:type="paragraph" w:customStyle="1" w:styleId="afffffffffffffffffffffffffffffffffffffffa">
    <w:name w:val="二级无"/>
    <w:basedOn w:val="affffffffc"/>
    <w:qFormat/>
    <w:rsid w:val="009C0FCD"/>
    <w:pPr>
      <w:tabs>
        <w:tab w:val="clear" w:pos="360"/>
        <w:tab w:val="clear" w:pos="840"/>
      </w:tabs>
      <w:spacing w:beforeLines="0" w:afterLines="0" w:line="360" w:lineRule="auto"/>
      <w:ind w:left="1260" w:firstLineChars="200" w:hanging="420"/>
      <w:jc w:val="left"/>
      <w:outlineLvl w:val="3"/>
    </w:pPr>
    <w:rPr>
      <w:rFonts w:hAnsi="Times New Roman"/>
      <w:sz w:val="21"/>
      <w:szCs w:val="21"/>
    </w:rPr>
  </w:style>
  <w:style w:type="paragraph" w:customStyle="1" w:styleId="afffffffffffffffffffffffffffffffffffffffb">
    <w:name w:val="正文缩进（紧缩）"/>
    <w:basedOn w:val="affffc"/>
    <w:qFormat/>
    <w:rsid w:val="009C0FCD"/>
    <w:pPr>
      <w:widowControl/>
      <w:autoSpaceDE/>
      <w:autoSpaceDN/>
      <w:adjustRightInd/>
      <w:spacing w:line="360" w:lineRule="auto"/>
      <w:ind w:firstLineChars="200" w:firstLine="200"/>
    </w:pPr>
    <w:rPr>
      <w:rFonts w:ascii="Times New Roman" w:hAnsi="Times New Roman"/>
      <w:sz w:val="21"/>
    </w:rPr>
  </w:style>
  <w:style w:type="paragraph" w:customStyle="1" w:styleId="af">
    <w:name w:val="福州银行报告"/>
    <w:basedOn w:val="affffb"/>
    <w:qFormat/>
    <w:rsid w:val="009C0FCD"/>
    <w:pPr>
      <w:widowControl/>
      <w:numPr>
        <w:numId w:val="136"/>
      </w:numPr>
      <w:spacing w:line="360" w:lineRule="auto"/>
      <w:ind w:firstLineChars="200" w:firstLine="200"/>
      <w:jc w:val="left"/>
    </w:pPr>
    <w:rPr>
      <w:rFonts w:ascii="Times New Roman" w:hAnsi="Times New Roman"/>
    </w:rPr>
  </w:style>
  <w:style w:type="paragraph" w:customStyle="1" w:styleId="afffffffffffffffffffffffffffffffffffffffc">
    <w:name w:val="样式二"/>
    <w:basedOn w:val="affffb"/>
    <w:link w:val="Charfffffffff5"/>
    <w:uiPriority w:val="99"/>
    <w:qFormat/>
    <w:rsid w:val="009C0FCD"/>
    <w:pPr>
      <w:widowControl/>
      <w:spacing w:line="360" w:lineRule="auto"/>
      <w:ind w:firstLineChars="200" w:firstLine="200"/>
      <w:jc w:val="left"/>
    </w:pPr>
    <w:rPr>
      <w:rFonts w:ascii="宋体" w:hAnsi="Times New Roman"/>
      <w:b/>
      <w:kern w:val="0"/>
      <w:sz w:val="32"/>
      <w:szCs w:val="20"/>
    </w:rPr>
  </w:style>
  <w:style w:type="character" w:customStyle="1" w:styleId="Charfffffffff5">
    <w:name w:val="样式二 Char"/>
    <w:link w:val="afffffffffffffffffffffffffffffffffffffffc"/>
    <w:uiPriority w:val="99"/>
    <w:qFormat/>
    <w:locked/>
    <w:rsid w:val="009C0FCD"/>
    <w:rPr>
      <w:rFonts w:ascii="宋体" w:eastAsia="宋体" w:hAnsi="Times New Roman" w:cs="Times New Roman"/>
      <w:b/>
      <w:kern w:val="0"/>
      <w:sz w:val="32"/>
      <w:szCs w:val="20"/>
    </w:rPr>
  </w:style>
  <w:style w:type="paragraph" w:customStyle="1" w:styleId="Charfffffffff6">
    <w:name w:val="编写建议 Char"/>
    <w:basedOn w:val="affffb"/>
    <w:link w:val="CharCharf6"/>
    <w:qFormat/>
    <w:rsid w:val="009C0FCD"/>
    <w:pPr>
      <w:widowControl/>
      <w:autoSpaceDE w:val="0"/>
      <w:autoSpaceDN w:val="0"/>
      <w:adjustRightInd w:val="0"/>
      <w:spacing w:line="360" w:lineRule="auto"/>
      <w:ind w:firstLineChars="200" w:firstLine="420"/>
      <w:jc w:val="left"/>
    </w:pPr>
    <w:rPr>
      <w:rFonts w:ascii="Arial" w:hAnsi="Arial" w:cs="Arial"/>
      <w:i/>
      <w:color w:val="0000FF"/>
      <w:kern w:val="0"/>
      <w:sz w:val="24"/>
      <w:szCs w:val="21"/>
    </w:rPr>
  </w:style>
  <w:style w:type="character" w:customStyle="1" w:styleId="CharCharf6">
    <w:name w:val="编写建议 Char Char"/>
    <w:link w:val="Charfffffffff6"/>
    <w:qFormat/>
    <w:rsid w:val="009C0FCD"/>
    <w:rPr>
      <w:rFonts w:ascii="Arial" w:eastAsia="宋体" w:hAnsi="Arial" w:cs="Arial"/>
      <w:i/>
      <w:color w:val="0000FF"/>
      <w:kern w:val="0"/>
      <w:sz w:val="24"/>
      <w:szCs w:val="21"/>
    </w:rPr>
  </w:style>
  <w:style w:type="paragraph" w:customStyle="1" w:styleId="ParaCharCharCharCharCharCharCharCharChar1Char">
    <w:name w:val="默认段落字体 Para Char Char Char Char Char Char Char Char Char1 Char"/>
    <w:basedOn w:val="affffb"/>
    <w:qFormat/>
    <w:rsid w:val="009C0FCD"/>
    <w:pPr>
      <w:widowControl/>
      <w:spacing w:line="360" w:lineRule="auto"/>
      <w:ind w:firstLineChars="200" w:firstLine="200"/>
      <w:jc w:val="left"/>
    </w:pPr>
    <w:rPr>
      <w:rFonts w:ascii="Tahoma" w:hAnsi="Tahoma"/>
      <w:sz w:val="24"/>
      <w:szCs w:val="20"/>
    </w:rPr>
  </w:style>
  <w:style w:type="paragraph" w:customStyle="1" w:styleId="1-21">
    <w:name w:val="中等深浅网格 1 - 强调文字颜色 21"/>
    <w:basedOn w:val="affffb"/>
    <w:qFormat/>
    <w:rsid w:val="009C0FCD"/>
    <w:pPr>
      <w:widowControl/>
      <w:spacing w:line="360" w:lineRule="auto"/>
      <w:ind w:firstLineChars="200" w:firstLine="420"/>
      <w:jc w:val="left"/>
    </w:pPr>
    <w:rPr>
      <w:szCs w:val="22"/>
    </w:rPr>
  </w:style>
  <w:style w:type="character" w:customStyle="1" w:styleId="CharCharf7">
    <w:name w:val="段 Char Char"/>
    <w:qFormat/>
    <w:rsid w:val="009C0FCD"/>
    <w:rPr>
      <w:rFonts w:ascii="宋体"/>
      <w:sz w:val="21"/>
      <w:lang w:val="en-US" w:eastAsia="zh-CN" w:bidi="ar-SA"/>
    </w:rPr>
  </w:style>
  <w:style w:type="character" w:customStyle="1" w:styleId="afffffffffffffffffffffffffffffffffffffffd">
    <w:name w:val="发布"/>
    <w:qFormat/>
    <w:rsid w:val="009C0FCD"/>
    <w:rPr>
      <w:rFonts w:ascii="黑体" w:eastAsia="黑体" w:hint="eastAsia"/>
      <w:spacing w:val="22"/>
      <w:position w:val="3"/>
      <w:sz w:val="28"/>
    </w:rPr>
  </w:style>
  <w:style w:type="character" w:customStyle="1" w:styleId="afffffffffffffffffffffffffffffffffffffffe">
    <w:name w:val="个人撰写风格"/>
    <w:qFormat/>
    <w:rsid w:val="009C0FCD"/>
    <w:rPr>
      <w:rFonts w:ascii="Arial" w:eastAsia="宋体" w:hAnsi="Arial" w:cs="Arial"/>
      <w:color w:val="auto"/>
      <w:sz w:val="20"/>
    </w:rPr>
  </w:style>
  <w:style w:type="character" w:customStyle="1" w:styleId="affffffffffffffffffffffffffffffffffffffff">
    <w:name w:val="个人答复风格"/>
    <w:qFormat/>
    <w:rsid w:val="009C0FCD"/>
    <w:rPr>
      <w:rFonts w:ascii="Arial" w:eastAsia="宋体" w:hAnsi="Arial" w:cs="Arial"/>
      <w:color w:val="auto"/>
      <w:sz w:val="20"/>
    </w:rPr>
  </w:style>
  <w:style w:type="character" w:customStyle="1" w:styleId="affffffffffffffffffffffffffffffffffffffff0">
    <w:name w:val="表格字样式小五"/>
    <w:qFormat/>
    <w:rsid w:val="009C0FCD"/>
    <w:rPr>
      <w:rFonts w:ascii="宋体" w:hAnsi="宋体"/>
      <w:sz w:val="18"/>
    </w:rPr>
  </w:style>
  <w:style w:type="character" w:customStyle="1" w:styleId="3Char6">
    <w:name w:val="第3 Char"/>
    <w:link w:val="3fffd"/>
    <w:qFormat/>
    <w:rsid w:val="009C0FCD"/>
    <w:rPr>
      <w:rFonts w:eastAsia="黑体"/>
      <w:b/>
      <w:sz w:val="32"/>
    </w:rPr>
  </w:style>
  <w:style w:type="paragraph" w:customStyle="1" w:styleId="3fffd">
    <w:name w:val="第3"/>
    <w:basedOn w:val="affffb"/>
    <w:link w:val="3Char6"/>
    <w:qFormat/>
    <w:rsid w:val="009C0FCD"/>
    <w:pPr>
      <w:widowControl/>
      <w:spacing w:line="360" w:lineRule="auto"/>
      <w:ind w:left="1680" w:firstLineChars="200" w:hanging="420"/>
      <w:jc w:val="left"/>
    </w:pPr>
    <w:rPr>
      <w:rFonts w:asciiTheme="minorHAnsi" w:eastAsia="黑体" w:hAnsiTheme="minorHAnsi" w:cstheme="minorBidi"/>
      <w:b/>
      <w:sz w:val="32"/>
      <w:szCs w:val="22"/>
    </w:rPr>
  </w:style>
  <w:style w:type="paragraph" w:customStyle="1" w:styleId="1ffffffff3">
    <w:name w:val="文本框样式1"/>
    <w:basedOn w:val="affffb"/>
    <w:qFormat/>
    <w:rsid w:val="009C0FCD"/>
    <w:pPr>
      <w:widowControl/>
      <w:spacing w:before="60" w:line="180" w:lineRule="exact"/>
      <w:ind w:firstLineChars="200" w:firstLine="200"/>
      <w:jc w:val="center"/>
    </w:pPr>
    <w:rPr>
      <w:rFonts w:ascii="Times New Roman" w:hAnsi="Times New Roman"/>
      <w:sz w:val="24"/>
      <w:szCs w:val="21"/>
    </w:rPr>
  </w:style>
  <w:style w:type="paragraph" w:customStyle="1" w:styleId="affffffffffffffffffffffffffffffffffffffff1">
    <w:name w:val="表格字样式小五居中"/>
    <w:basedOn w:val="affffb"/>
    <w:qFormat/>
    <w:rsid w:val="009C0FCD"/>
    <w:pPr>
      <w:widowControl/>
      <w:spacing w:line="360" w:lineRule="auto"/>
      <w:ind w:firstLineChars="200" w:firstLine="200"/>
      <w:jc w:val="center"/>
    </w:pPr>
    <w:rPr>
      <w:rFonts w:ascii="宋体" w:hAnsi="宋体" w:cs="宋体"/>
      <w:sz w:val="18"/>
      <w:szCs w:val="20"/>
    </w:rPr>
  </w:style>
  <w:style w:type="paragraph" w:customStyle="1" w:styleId="affffffffffffffffffffffffffffffffffffffff2">
    <w:name w:val="样式 普通(网站) + 五号 段前: 自动 段后: 自动"/>
    <w:basedOn w:val="afffffff"/>
    <w:qFormat/>
    <w:rsid w:val="009C0FCD"/>
    <w:pPr>
      <w:spacing w:line="360" w:lineRule="auto"/>
      <w:ind w:firstLineChars="200" w:firstLine="200"/>
    </w:pPr>
  </w:style>
  <w:style w:type="paragraph" w:customStyle="1" w:styleId="-fc">
    <w:name w:val="签名 - 公司"/>
    <w:basedOn w:val="affffff8"/>
    <w:next w:val="affffffffffffffffffffffffffffffffffffffff3"/>
    <w:qFormat/>
    <w:rsid w:val="009C0FCD"/>
    <w:pPr>
      <w:topLinePunct/>
      <w:adjustRightInd w:val="0"/>
      <w:snapToGrid w:val="0"/>
      <w:spacing w:before="160" w:after="160" w:line="240" w:lineRule="atLeast"/>
    </w:pPr>
    <w:rPr>
      <w:rFonts w:ascii="Times New Roman" w:eastAsia="宋体" w:hAnsi="Times New Roman" w:cs="Arial"/>
      <w:kern w:val="2"/>
      <w:szCs w:val="21"/>
    </w:rPr>
  </w:style>
  <w:style w:type="paragraph" w:customStyle="1" w:styleId="affffffffffffffffffffffffffffffffffffffff3">
    <w:name w:val="关于"/>
    <w:basedOn w:val="affffb"/>
    <w:next w:val="affffb"/>
    <w:qFormat/>
    <w:rsid w:val="009C0FCD"/>
    <w:pPr>
      <w:keepNext/>
      <w:keepLines/>
      <w:widowControl/>
      <w:tabs>
        <w:tab w:val="left" w:pos="600"/>
        <w:tab w:val="left" w:pos="960"/>
        <w:tab w:val="left" w:pos="1080"/>
      </w:tabs>
      <w:overflowPunct w:val="0"/>
      <w:spacing w:before="220" w:line="360" w:lineRule="auto"/>
      <w:ind w:right="28" w:firstLineChars="200" w:firstLine="480"/>
      <w:jc w:val="left"/>
    </w:pPr>
    <w:rPr>
      <w:rFonts w:ascii="宋体" w:hAnsi="宋体"/>
      <w:kern w:val="0"/>
      <w:sz w:val="24"/>
      <w:szCs w:val="20"/>
    </w:rPr>
  </w:style>
  <w:style w:type="paragraph" w:customStyle="1" w:styleId="2153">
    <w:name w:val="样式 段 + 首行缩进:  2 字符 行距: 1.5 倍行距"/>
    <w:basedOn w:val="affffffffffff2"/>
    <w:qFormat/>
    <w:rsid w:val="009C0FCD"/>
    <w:pPr>
      <w:tabs>
        <w:tab w:val="clear" w:pos="840"/>
      </w:tabs>
      <w:ind w:left="0"/>
    </w:pPr>
    <w:rPr>
      <w:rFonts w:eastAsia="等线" w:hAnsi="等线"/>
      <w:kern w:val="2"/>
      <w:szCs w:val="22"/>
    </w:rPr>
  </w:style>
  <w:style w:type="paragraph" w:customStyle="1" w:styleId="1ffffffff4">
    <w:name w:val="编号1"/>
    <w:basedOn w:val="affffb"/>
    <w:qFormat/>
    <w:rsid w:val="009C0FCD"/>
    <w:pPr>
      <w:widowControl/>
      <w:tabs>
        <w:tab w:val="left" w:pos="620"/>
        <w:tab w:val="left" w:pos="840"/>
      </w:tabs>
      <w:spacing w:line="300" w:lineRule="auto"/>
      <w:ind w:left="620" w:firstLineChars="200" w:hanging="420"/>
      <w:jc w:val="left"/>
    </w:pPr>
    <w:rPr>
      <w:rFonts w:ascii="Times New Roman" w:hAnsi="Times New Roman"/>
      <w:sz w:val="24"/>
    </w:rPr>
  </w:style>
  <w:style w:type="paragraph" w:customStyle="1" w:styleId="1H1">
    <w:name w:val="样式 标题 1H1 + 三号"/>
    <w:basedOn w:val="affffb"/>
    <w:qFormat/>
    <w:rsid w:val="009C0FCD"/>
    <w:pPr>
      <w:widowControl/>
      <w:spacing w:line="360" w:lineRule="auto"/>
      <w:ind w:firstLineChars="200" w:firstLine="200"/>
      <w:jc w:val="left"/>
    </w:pPr>
    <w:rPr>
      <w:rFonts w:ascii="Times New Roman" w:hAnsi="Times New Roman" w:hint="eastAsia"/>
      <w:sz w:val="24"/>
      <w:szCs w:val="20"/>
    </w:rPr>
  </w:style>
  <w:style w:type="paragraph" w:customStyle="1" w:styleId="affffffffffffffffffffffffffffffffffffffff4">
    <w:name w:val="正文左对齐"/>
    <w:basedOn w:val="affffb"/>
    <w:qFormat/>
    <w:rsid w:val="009C0FCD"/>
    <w:pPr>
      <w:widowControl/>
      <w:adjustRightInd w:val="0"/>
      <w:spacing w:line="360" w:lineRule="auto"/>
      <w:ind w:firstLineChars="200" w:firstLine="200"/>
      <w:jc w:val="left"/>
      <w:textAlignment w:val="baseline"/>
    </w:pPr>
    <w:rPr>
      <w:rFonts w:ascii="宋体" w:hAnsi="Times New Roman"/>
      <w:kern w:val="0"/>
      <w:sz w:val="24"/>
      <w:szCs w:val="20"/>
    </w:rPr>
  </w:style>
  <w:style w:type="paragraph" w:customStyle="1" w:styleId="Charfffffffff7">
    <w:name w:val="项目符号 加粗 一级 Char"/>
    <w:basedOn w:val="affffb"/>
    <w:qFormat/>
    <w:rsid w:val="009C0FCD"/>
    <w:pPr>
      <w:widowControl/>
      <w:tabs>
        <w:tab w:val="left" w:pos="900"/>
      </w:tabs>
      <w:snapToGrid w:val="0"/>
      <w:spacing w:before="120" w:after="120" w:line="400" w:lineRule="exact"/>
      <w:ind w:left="900" w:firstLineChars="200" w:hanging="420"/>
      <w:jc w:val="left"/>
    </w:pPr>
    <w:rPr>
      <w:rFonts w:ascii="宋体" w:hAnsi="宋体" w:cs="宋体"/>
      <w:b/>
      <w:bCs/>
      <w:kern w:val="0"/>
      <w:sz w:val="24"/>
      <w:szCs w:val="20"/>
    </w:rPr>
  </w:style>
  <w:style w:type="paragraph" w:customStyle="1" w:styleId="affffffffffffffffffffffffffffffffffffffff5">
    <w:name w:val="样式 列表项目符号 + 华文楷体"/>
    <w:basedOn w:val="affffb"/>
    <w:qFormat/>
    <w:rsid w:val="009C0FCD"/>
    <w:pPr>
      <w:widowControl/>
      <w:tabs>
        <w:tab w:val="left" w:pos="820"/>
      </w:tabs>
      <w:spacing w:line="360" w:lineRule="auto"/>
      <w:ind w:left="820" w:firstLineChars="200" w:hanging="420"/>
      <w:jc w:val="left"/>
    </w:pPr>
    <w:rPr>
      <w:rFonts w:ascii="宋体" w:hAnsi="宋体"/>
      <w:kern w:val="0"/>
      <w:sz w:val="24"/>
      <w:szCs w:val="21"/>
      <w:lang w:val="en-GB" w:eastAsia="en-US"/>
    </w:rPr>
  </w:style>
  <w:style w:type="paragraph" w:customStyle="1" w:styleId="085085">
    <w:name w:val="样式 左侧:  0.85 厘米 首行缩进:  0.85 厘米"/>
    <w:basedOn w:val="affffb"/>
    <w:qFormat/>
    <w:rsid w:val="009C0FCD"/>
    <w:pPr>
      <w:widowControl/>
      <w:spacing w:line="360" w:lineRule="auto"/>
      <w:ind w:firstLineChars="200" w:firstLine="200"/>
      <w:jc w:val="left"/>
    </w:pPr>
    <w:rPr>
      <w:rFonts w:ascii="Times New Roman" w:hAnsi="Times New Roman"/>
      <w:sz w:val="24"/>
      <w:szCs w:val="20"/>
    </w:rPr>
  </w:style>
  <w:style w:type="paragraph" w:customStyle="1" w:styleId="6d">
    <w:name w:val="标题 6 + 黑体"/>
    <w:basedOn w:val="52"/>
    <w:qFormat/>
    <w:rsid w:val="009C0FCD"/>
    <w:pPr>
      <w:widowControl/>
      <w:tabs>
        <w:tab w:val="left" w:pos="0"/>
        <w:tab w:val="left" w:pos="1080"/>
      </w:tabs>
      <w:autoSpaceDE w:val="0"/>
      <w:autoSpaceDN w:val="0"/>
      <w:snapToGrid w:val="0"/>
      <w:spacing w:before="120" w:after="120" w:line="372" w:lineRule="auto"/>
      <w:ind w:left="1080" w:hanging="720"/>
      <w:jc w:val="left"/>
      <w:textAlignment w:val="auto"/>
    </w:pPr>
    <w:rPr>
      <w:rFonts w:ascii="黑体" w:eastAsia="黑体" w:hAnsi="Times New Roman"/>
      <w:bCs/>
      <w:kern w:val="2"/>
      <w:szCs w:val="28"/>
      <w:lang w:bidi="en-US"/>
    </w:rPr>
  </w:style>
  <w:style w:type="paragraph" w:customStyle="1" w:styleId="affffffffffffffffffffffffffffffffffffffff6">
    <w:name w:val="正文正文"/>
    <w:basedOn w:val="affffb"/>
    <w:qFormat/>
    <w:rsid w:val="009C0FCD"/>
    <w:pPr>
      <w:widowControl/>
      <w:spacing w:line="460" w:lineRule="exact"/>
      <w:ind w:firstLineChars="200" w:firstLine="560"/>
      <w:jc w:val="left"/>
    </w:pPr>
    <w:rPr>
      <w:rFonts w:ascii="宋体" w:hAnsi="宋体"/>
      <w:bCs/>
      <w:sz w:val="24"/>
    </w:rPr>
  </w:style>
  <w:style w:type="paragraph" w:customStyle="1" w:styleId="074152">
    <w:name w:val="样式 宋体 首行缩进:  0.74 厘米 行距: 1.5 倍行距"/>
    <w:basedOn w:val="affffb"/>
    <w:qFormat/>
    <w:rsid w:val="009C0FCD"/>
    <w:pPr>
      <w:widowControl/>
      <w:spacing w:line="360" w:lineRule="auto"/>
      <w:ind w:firstLineChars="200" w:firstLine="420"/>
      <w:jc w:val="left"/>
    </w:pPr>
    <w:rPr>
      <w:rFonts w:ascii="宋体" w:hAnsi="宋体" w:cs="宋体"/>
      <w:sz w:val="24"/>
      <w:szCs w:val="20"/>
    </w:rPr>
  </w:style>
  <w:style w:type="paragraph" w:customStyle="1" w:styleId="22ndlevelh22Header2H2661">
    <w:name w:val="样式 标题 22nd levelh22Header 2H2 + 四号 段前: 6 磅 段后: 6 磅 行距: 1..."/>
    <w:basedOn w:val="affffb"/>
    <w:link w:val="22ndlevelh22Header2H2661Char"/>
    <w:qFormat/>
    <w:rsid w:val="009C0FCD"/>
    <w:pPr>
      <w:widowControl/>
      <w:tabs>
        <w:tab w:val="left" w:pos="0"/>
      </w:tabs>
      <w:spacing w:line="360" w:lineRule="auto"/>
      <w:ind w:firstLineChars="200" w:firstLine="200"/>
      <w:jc w:val="left"/>
    </w:pPr>
    <w:rPr>
      <w:rFonts w:ascii="Times New Roman" w:hAnsi="Times New Roman"/>
      <w:sz w:val="24"/>
      <w:szCs w:val="20"/>
    </w:rPr>
  </w:style>
  <w:style w:type="character" w:customStyle="1" w:styleId="22ndlevelh22Header2H2661Char">
    <w:name w:val="样式 标题 22nd levelh22Header 2H2 + 四号 段前: 6 磅 段后: 6 磅 行距: 1... Char"/>
    <w:link w:val="22ndlevelh22Header2H2661"/>
    <w:qFormat/>
    <w:rsid w:val="009C0FCD"/>
    <w:rPr>
      <w:rFonts w:ascii="Times New Roman" w:eastAsia="宋体" w:hAnsi="Times New Roman" w:cs="Times New Roman"/>
      <w:sz w:val="24"/>
      <w:szCs w:val="20"/>
    </w:rPr>
  </w:style>
  <w:style w:type="paragraph" w:customStyle="1" w:styleId="affffffffffffffffffffffffffffffffffffffff7">
    <w:name w:val="分类正文"/>
    <w:basedOn w:val="affffb"/>
    <w:qFormat/>
    <w:rsid w:val="009C0FCD"/>
    <w:pPr>
      <w:widowControl/>
      <w:tabs>
        <w:tab w:val="left" w:pos="425"/>
      </w:tabs>
      <w:spacing w:line="360" w:lineRule="auto"/>
      <w:ind w:left="425" w:firstLineChars="200" w:hanging="425"/>
      <w:jc w:val="left"/>
    </w:pPr>
    <w:rPr>
      <w:rFonts w:ascii="Garamond" w:hAnsi="Garamond"/>
      <w:sz w:val="24"/>
      <w:szCs w:val="20"/>
    </w:rPr>
  </w:style>
  <w:style w:type="paragraph" w:customStyle="1" w:styleId="1ffffffff5">
    <w:name w:val="缩进1"/>
    <w:basedOn w:val="affffb"/>
    <w:qFormat/>
    <w:rsid w:val="009C0FCD"/>
    <w:pPr>
      <w:widowControl/>
      <w:spacing w:line="360" w:lineRule="auto"/>
      <w:ind w:left="840" w:firstLineChars="200" w:firstLine="200"/>
      <w:jc w:val="left"/>
    </w:pPr>
    <w:rPr>
      <w:rFonts w:ascii="Times New Roman" w:hAnsi="Times New Roman" w:cs="宋体"/>
      <w:sz w:val="24"/>
      <w:szCs w:val="20"/>
    </w:rPr>
  </w:style>
  <w:style w:type="paragraph" w:customStyle="1" w:styleId="affffffffffffffffffffffffffffffffffffffff8">
    <w:name w:val="新标题"/>
    <w:basedOn w:val="affffb"/>
    <w:qFormat/>
    <w:rsid w:val="009C0FCD"/>
    <w:pPr>
      <w:widowControl/>
      <w:tabs>
        <w:tab w:val="left" w:pos="425"/>
      </w:tabs>
      <w:spacing w:line="360" w:lineRule="auto"/>
      <w:ind w:left="425" w:firstLineChars="200" w:hanging="425"/>
      <w:jc w:val="left"/>
      <w:outlineLvl w:val="0"/>
    </w:pPr>
    <w:rPr>
      <w:rFonts w:ascii="Times New Roman" w:hAnsi="Times New Roman"/>
      <w:b/>
      <w:bCs/>
      <w:sz w:val="24"/>
    </w:rPr>
  </w:style>
  <w:style w:type="paragraph" w:customStyle="1" w:styleId="7074">
    <w:name w:val="标题 7 + 黑体 + 左侧:  0.74 厘米"/>
    <w:basedOn w:val="6d"/>
    <w:qFormat/>
    <w:rsid w:val="009C0FCD"/>
    <w:pPr>
      <w:tabs>
        <w:tab w:val="clear" w:pos="1080"/>
      </w:tabs>
      <w:ind w:left="420" w:firstLine="0"/>
    </w:pPr>
  </w:style>
  <w:style w:type="paragraph" w:customStyle="1" w:styleId="2ffffff8">
    <w:name w:val="首行缩进:  2 字符"/>
    <w:basedOn w:val="affffb"/>
    <w:qFormat/>
    <w:rsid w:val="009C0FCD"/>
    <w:pPr>
      <w:widowControl/>
      <w:adjustRightInd w:val="0"/>
      <w:snapToGrid w:val="0"/>
      <w:spacing w:before="100" w:beforeAutospacing="1" w:line="360" w:lineRule="auto"/>
      <w:ind w:firstLineChars="200" w:firstLine="482"/>
      <w:jc w:val="left"/>
    </w:pPr>
    <w:rPr>
      <w:rFonts w:eastAsia="方正书宋_GBK"/>
      <w:sz w:val="24"/>
      <w:szCs w:val="22"/>
    </w:rPr>
  </w:style>
  <w:style w:type="paragraph" w:customStyle="1" w:styleId="affffffffffffffffffffffffffffffffffffffff9">
    <w:name w:val="图Ｘ"/>
    <w:basedOn w:val="affffb"/>
    <w:qFormat/>
    <w:rsid w:val="009C0FCD"/>
    <w:pPr>
      <w:widowControl/>
      <w:spacing w:line="360" w:lineRule="auto"/>
      <w:ind w:firstLineChars="200" w:firstLine="200"/>
      <w:jc w:val="center"/>
    </w:pPr>
    <w:rPr>
      <w:rFonts w:ascii="Times New Roman" w:eastAsia="黑体" w:hAnsi="Times New Roman"/>
      <w:sz w:val="24"/>
      <w:szCs w:val="20"/>
    </w:rPr>
  </w:style>
  <w:style w:type="paragraph" w:customStyle="1" w:styleId="affffffffffffffffffffffffffffffffffffffffa">
    <w:name w:val="塔河正文"/>
    <w:qFormat/>
    <w:rsid w:val="009C0FCD"/>
    <w:pPr>
      <w:spacing w:line="360" w:lineRule="auto"/>
      <w:ind w:firstLineChars="224" w:firstLine="224"/>
    </w:pPr>
    <w:rPr>
      <w:rFonts w:ascii="宋体" w:eastAsia="宋体" w:hAnsi="宋体" w:cs="Times New Roman"/>
      <w:kern w:val="0"/>
      <w:sz w:val="24"/>
      <w:szCs w:val="21"/>
    </w:rPr>
  </w:style>
  <w:style w:type="paragraph" w:customStyle="1" w:styleId="12">
    <w:name w:val="塔河正文序号1）"/>
    <w:basedOn w:val="affffffffffffffffffffffffffffffffffffffffa"/>
    <w:qFormat/>
    <w:rsid w:val="009C0FCD"/>
    <w:pPr>
      <w:numPr>
        <w:numId w:val="137"/>
      </w:numPr>
      <w:ind w:firstLineChars="0" w:firstLine="0"/>
    </w:pPr>
  </w:style>
  <w:style w:type="paragraph" w:customStyle="1" w:styleId="affffffffffffffffffffffffffffffffffffffffb">
    <w:name w:val="首页"/>
    <w:basedOn w:val="affffb"/>
    <w:qFormat/>
    <w:rsid w:val="009C0FCD"/>
    <w:pPr>
      <w:widowControl/>
      <w:spacing w:line="300" w:lineRule="auto"/>
      <w:ind w:firstLineChars="200" w:firstLine="200"/>
      <w:jc w:val="center"/>
    </w:pPr>
    <w:rPr>
      <w:rFonts w:ascii="方正楷体_GB2312" w:eastAsia="方正楷体_GB2312" w:hAnsi="Times New Roman"/>
      <w:bCs/>
      <w:sz w:val="44"/>
      <w:szCs w:val="44"/>
    </w:rPr>
  </w:style>
  <w:style w:type="paragraph" w:customStyle="1" w:styleId="015">
    <w:name w:val="样式 首行缩进:  0 厘米 行距: 1.5 倍行距"/>
    <w:basedOn w:val="affffb"/>
    <w:qFormat/>
    <w:rsid w:val="009C0FCD"/>
    <w:pPr>
      <w:widowControl/>
      <w:spacing w:line="360" w:lineRule="auto"/>
      <w:ind w:firstLineChars="200" w:firstLine="200"/>
      <w:jc w:val="left"/>
    </w:pPr>
    <w:rPr>
      <w:rFonts w:ascii="宋体" w:hAnsi="Times New Roman" w:cs="宋体"/>
      <w:sz w:val="24"/>
      <w:szCs w:val="21"/>
    </w:rPr>
  </w:style>
  <w:style w:type="paragraph" w:customStyle="1" w:styleId="22CharCharChar">
    <w:name w:val="样式 标题 2标题 2 Char Char Char + 小三"/>
    <w:basedOn w:val="2a"/>
    <w:qFormat/>
    <w:rsid w:val="009C0FCD"/>
    <w:pPr>
      <w:keepNext w:val="0"/>
      <w:keepLines w:val="0"/>
      <w:widowControl/>
      <w:tabs>
        <w:tab w:val="left" w:pos="0"/>
      </w:tabs>
      <w:autoSpaceDE/>
      <w:autoSpaceDN/>
      <w:adjustRightInd/>
      <w:spacing w:after="120" w:line="415" w:lineRule="auto"/>
      <w:jc w:val="left"/>
    </w:pPr>
    <w:rPr>
      <w:rFonts w:ascii="黑体" w:hAnsi="宋体"/>
      <w:bCs/>
      <w:kern w:val="2"/>
      <w:szCs w:val="32"/>
    </w:rPr>
  </w:style>
  <w:style w:type="paragraph" w:customStyle="1" w:styleId="2ffffff9">
    <w:name w:val="质量标准文件（正文2）"/>
    <w:basedOn w:val="affffb"/>
    <w:qFormat/>
    <w:rsid w:val="009C0FCD"/>
    <w:pPr>
      <w:widowControl/>
      <w:adjustRightInd w:val="0"/>
      <w:spacing w:line="400" w:lineRule="exact"/>
      <w:ind w:firstLineChars="200" w:firstLine="200"/>
      <w:jc w:val="left"/>
      <w:textAlignment w:val="baseline"/>
    </w:pPr>
    <w:rPr>
      <w:rFonts w:ascii="Arial Narrow" w:hAnsi="Arial Narrow"/>
      <w:kern w:val="0"/>
      <w:sz w:val="24"/>
      <w:szCs w:val="20"/>
    </w:rPr>
  </w:style>
  <w:style w:type="paragraph" w:customStyle="1" w:styleId="4121">
    <w:name w:val="样式 正文缩进正文（首行缩进两字）四号表正文正文非缩进特点标题4段1 + 首行缩进:  2.1 字符"/>
    <w:basedOn w:val="affffc"/>
    <w:qFormat/>
    <w:rsid w:val="009C0FCD"/>
    <w:pPr>
      <w:widowControl/>
      <w:autoSpaceDE/>
      <w:autoSpaceDN/>
      <w:adjustRightInd/>
      <w:spacing w:line="360" w:lineRule="auto"/>
      <w:ind w:firstLineChars="210" w:firstLine="504"/>
    </w:pPr>
    <w:rPr>
      <w:rFonts w:ascii="仿宋_GB2312"/>
    </w:rPr>
  </w:style>
  <w:style w:type="paragraph" w:customStyle="1" w:styleId="1ffffffff6">
    <w:name w:val="样式 标题 1 + 宋体"/>
    <w:basedOn w:val="1f3"/>
    <w:link w:val="1CharChar3"/>
    <w:qFormat/>
    <w:rsid w:val="009C0FCD"/>
    <w:pPr>
      <w:widowControl/>
      <w:autoSpaceDE/>
      <w:autoSpaceDN/>
      <w:adjustRightInd/>
      <w:spacing w:before="340" w:after="330" w:line="578" w:lineRule="auto"/>
      <w:jc w:val="left"/>
    </w:pPr>
    <w:rPr>
      <w:rFonts w:eastAsia="等线 Light" w:hAnsi="宋体"/>
      <w:bCs/>
      <w:sz w:val="44"/>
      <w:szCs w:val="44"/>
    </w:rPr>
  </w:style>
  <w:style w:type="character" w:customStyle="1" w:styleId="1CharChar3">
    <w:name w:val="样式 标题 1 + 宋体 Char Char"/>
    <w:link w:val="1ffffffff6"/>
    <w:qFormat/>
    <w:rsid w:val="009C0FCD"/>
    <w:rPr>
      <w:rFonts w:ascii="宋体" w:eastAsia="等线 Light" w:hAnsi="宋体" w:cs="Times New Roman"/>
      <w:b/>
      <w:bCs/>
      <w:kern w:val="44"/>
      <w:sz w:val="44"/>
      <w:szCs w:val="44"/>
    </w:rPr>
  </w:style>
  <w:style w:type="paragraph" w:customStyle="1" w:styleId="1b">
    <w:name w:val="样式 标题 1 + 三号"/>
    <w:basedOn w:val="1f3"/>
    <w:qFormat/>
    <w:rsid w:val="009C0FCD"/>
    <w:pPr>
      <w:widowControl/>
      <w:numPr>
        <w:numId w:val="138"/>
      </w:numPr>
      <w:tabs>
        <w:tab w:val="left" w:pos="360"/>
      </w:tabs>
      <w:autoSpaceDE/>
      <w:autoSpaceDN/>
      <w:adjustRightInd/>
      <w:spacing w:before="340" w:after="330" w:line="578" w:lineRule="auto"/>
      <w:ind w:left="0" w:firstLine="0"/>
      <w:jc w:val="left"/>
    </w:pPr>
    <w:rPr>
      <w:rFonts w:ascii="等线 Light" w:eastAsia="等线 Light" w:hAnsi="等线 Light"/>
      <w:bCs/>
      <w:szCs w:val="44"/>
    </w:rPr>
  </w:style>
  <w:style w:type="paragraph" w:customStyle="1" w:styleId="200125">
    <w:name w:val="样式 标题 2 + 宋体 四号 段前: 0 磅 段后: 0 磅 行距: 多倍行距 1.25 字行"/>
    <w:basedOn w:val="2a"/>
    <w:qFormat/>
    <w:rsid w:val="009C0FCD"/>
    <w:pPr>
      <w:keepNext w:val="0"/>
      <w:keepLines w:val="0"/>
      <w:widowControl/>
      <w:numPr>
        <w:ilvl w:val="1"/>
        <w:numId w:val="138"/>
      </w:numPr>
      <w:tabs>
        <w:tab w:val="left" w:pos="0"/>
      </w:tabs>
      <w:autoSpaceDE/>
      <w:autoSpaceDN/>
      <w:adjustRightInd/>
      <w:spacing w:before="0"/>
      <w:jc w:val="left"/>
    </w:pPr>
    <w:rPr>
      <w:rFonts w:ascii="宋体" w:eastAsia="宋体" w:hAnsi="宋体" w:cs="宋体"/>
      <w:bCs/>
      <w:kern w:val="2"/>
      <w:sz w:val="28"/>
    </w:rPr>
  </w:style>
  <w:style w:type="table" w:customStyle="1" w:styleId="1ffffffff7">
    <w:name w:val="浅色底纹1"/>
    <w:basedOn w:val="affffe"/>
    <w:uiPriority w:val="60"/>
    <w:qFormat/>
    <w:rsid w:val="009C0FCD"/>
    <w:rPr>
      <w:rFonts w:ascii="Times New Roman" w:eastAsia="宋体" w:hAnsi="Times New Roman" w:cs="Times New Roman"/>
      <w:color w:val="000000"/>
      <w:kern w:val="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customStyle="1" w:styleId="-112">
    <w:name w:val="浅色底纹 - 强调文字颜色 11"/>
    <w:basedOn w:val="affffe"/>
    <w:uiPriority w:val="60"/>
    <w:qFormat/>
    <w:rsid w:val="009C0FCD"/>
    <w:rPr>
      <w:rFonts w:ascii="Times New Roman" w:eastAsia="宋体" w:hAnsi="Times New Roman" w:cs="Times New Roman"/>
      <w:color w:val="365F91"/>
      <w:kern w:val="0"/>
      <w:sz w:val="20"/>
      <w:szCs w:val="20"/>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character" w:customStyle="1" w:styleId="2ffffffa">
    <w:name w:val="访问过的超链接2"/>
    <w:qFormat/>
    <w:rsid w:val="009C0FCD"/>
    <w:rPr>
      <w:rFonts w:hint="default"/>
      <w:color w:val="800080"/>
      <w:u w:val="single"/>
    </w:rPr>
  </w:style>
  <w:style w:type="paragraph" w:customStyle="1" w:styleId="2ffffffb">
    <w:name w:val="批注框文本2"/>
    <w:basedOn w:val="affffb"/>
    <w:link w:val="BalloonTextCharCharChar"/>
    <w:qFormat/>
    <w:rsid w:val="009C0FCD"/>
    <w:pPr>
      <w:widowControl/>
      <w:spacing w:line="360" w:lineRule="auto"/>
      <w:ind w:firstLineChars="200" w:firstLine="200"/>
      <w:jc w:val="left"/>
    </w:pPr>
    <w:rPr>
      <w:rFonts w:ascii="Times New Roman" w:hAnsi="Times New Roman"/>
      <w:sz w:val="18"/>
      <w:szCs w:val="20"/>
    </w:rPr>
  </w:style>
  <w:style w:type="character" w:customStyle="1" w:styleId="BalloonTextCharCharChar">
    <w:name w:val="Balloon Text Char Char Char"/>
    <w:link w:val="2ffffffb"/>
    <w:qFormat/>
    <w:rsid w:val="009C0FCD"/>
    <w:rPr>
      <w:rFonts w:ascii="Times New Roman" w:eastAsia="宋体" w:hAnsi="Times New Roman" w:cs="Times New Roman"/>
      <w:sz w:val="18"/>
      <w:szCs w:val="20"/>
    </w:rPr>
  </w:style>
  <w:style w:type="character" w:customStyle="1" w:styleId="CharCharf8">
    <w:name w:val="并列项目符号 Char Char"/>
    <w:link w:val="aff1"/>
    <w:qFormat/>
    <w:rsid w:val="009C0FCD"/>
    <w:rPr>
      <w:b/>
      <w:color w:val="000000"/>
      <w:sz w:val="24"/>
      <w:szCs w:val="21"/>
    </w:rPr>
  </w:style>
  <w:style w:type="paragraph" w:customStyle="1" w:styleId="aff1">
    <w:name w:val="并列项目符号"/>
    <w:basedOn w:val="affffb"/>
    <w:link w:val="CharCharf8"/>
    <w:qFormat/>
    <w:rsid w:val="009C0FCD"/>
    <w:pPr>
      <w:widowControl/>
      <w:numPr>
        <w:numId w:val="139"/>
      </w:numPr>
      <w:tabs>
        <w:tab w:val="left" w:pos="680"/>
      </w:tabs>
      <w:spacing w:before="120" w:after="120" w:line="240" w:lineRule="atLeast"/>
      <w:ind w:firstLineChars="200" w:firstLine="0"/>
      <w:jc w:val="left"/>
    </w:pPr>
    <w:rPr>
      <w:rFonts w:asciiTheme="minorHAnsi" w:eastAsiaTheme="minorEastAsia" w:hAnsiTheme="minorHAnsi" w:cstheme="minorBidi"/>
      <w:b/>
      <w:color w:val="000000"/>
      <w:sz w:val="24"/>
      <w:szCs w:val="21"/>
    </w:rPr>
  </w:style>
  <w:style w:type="character" w:customStyle="1" w:styleId="3CharChar1">
    <w:name w:val="第3 Char Char"/>
    <w:qFormat/>
    <w:rsid w:val="009C0FCD"/>
    <w:rPr>
      <w:rFonts w:ascii="Calibri" w:eastAsia="黑体" w:hAnsi="Calibri"/>
      <w:b/>
      <w:sz w:val="32"/>
    </w:rPr>
  </w:style>
  <w:style w:type="character" w:customStyle="1" w:styleId="1ffffffff8">
    <w:name w:val="批注引用1"/>
    <w:qFormat/>
    <w:rsid w:val="009C0FCD"/>
    <w:rPr>
      <w:sz w:val="21"/>
      <w:szCs w:val="21"/>
    </w:rPr>
  </w:style>
  <w:style w:type="character" w:customStyle="1" w:styleId="1ffffffff9">
    <w:name w:val="页码1"/>
    <w:qFormat/>
    <w:rsid w:val="009C0FCD"/>
  </w:style>
  <w:style w:type="character" w:customStyle="1" w:styleId="CharCharCharb">
    <w:name w:val="段 Char Char Char"/>
    <w:qFormat/>
    <w:rsid w:val="009C0FCD"/>
    <w:rPr>
      <w:rFonts w:ascii="宋体"/>
      <w:lang w:val="en-US" w:eastAsia="zh-CN" w:bidi="ar-SA"/>
    </w:rPr>
  </w:style>
  <w:style w:type="character" w:customStyle="1" w:styleId="1CharChar4">
    <w:name w:val="样式1 Char Char"/>
    <w:qFormat/>
    <w:rsid w:val="009C0FCD"/>
    <w:rPr>
      <w:rFonts w:ascii="Times New Roman" w:eastAsia="宋体" w:hAnsi="Times New Roman" w:cs="Times New Roman"/>
      <w:snapToGrid w:val="0"/>
      <w:spacing w:val="20"/>
      <w:kern w:val="0"/>
      <w:sz w:val="18"/>
      <w:szCs w:val="20"/>
    </w:rPr>
  </w:style>
  <w:style w:type="character" w:customStyle="1" w:styleId="newCharChar">
    <w:name w:val="正文new Char Char"/>
    <w:qFormat/>
    <w:rsid w:val="009C0FCD"/>
    <w:rPr>
      <w:rFonts w:ascii="宋体" w:hAnsi="宋体"/>
      <w:color w:val="000000"/>
      <w:sz w:val="24"/>
      <w:szCs w:val="24"/>
    </w:rPr>
  </w:style>
  <w:style w:type="paragraph" w:customStyle="1" w:styleId="22c">
    <w:name w:val="样式 首行缩进:  2 字符2"/>
    <w:basedOn w:val="affffb"/>
    <w:qFormat/>
    <w:rsid w:val="009C0FCD"/>
    <w:pPr>
      <w:widowControl/>
      <w:spacing w:line="288" w:lineRule="auto"/>
      <w:ind w:firstLineChars="200" w:firstLine="200"/>
      <w:jc w:val="left"/>
    </w:pPr>
    <w:rPr>
      <w:rFonts w:ascii="Times New Roman" w:hAnsi="Times New Roman" w:cs="宋体"/>
      <w:sz w:val="24"/>
      <w:szCs w:val="20"/>
    </w:rPr>
  </w:style>
  <w:style w:type="paragraph" w:customStyle="1" w:styleId="1ffffffffa">
    <w:name w:val="正文首行缩进1"/>
    <w:basedOn w:val="afffffd"/>
    <w:uiPriority w:val="99"/>
    <w:qFormat/>
    <w:rsid w:val="009C0FCD"/>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3fffe">
    <w:name w:val="样式 标题 3 + 居中"/>
    <w:basedOn w:val="affffb"/>
    <w:qFormat/>
    <w:rsid w:val="009C0FCD"/>
    <w:pPr>
      <w:widowControl/>
      <w:tabs>
        <w:tab w:val="left" w:pos="0"/>
        <w:tab w:val="left" w:pos="720"/>
      </w:tabs>
      <w:spacing w:line="360" w:lineRule="auto"/>
      <w:ind w:firstLineChars="200" w:firstLine="200"/>
      <w:jc w:val="left"/>
    </w:pPr>
    <w:rPr>
      <w:rFonts w:ascii="Times New Roman" w:hAnsi="Times New Roman"/>
      <w:sz w:val="24"/>
    </w:rPr>
  </w:style>
  <w:style w:type="paragraph" w:customStyle="1" w:styleId="331">
    <w:name w:val="样式 标题 3标书标题3 + 非加粗"/>
    <w:basedOn w:val="38"/>
    <w:next w:val="affffb"/>
    <w:qFormat/>
    <w:rsid w:val="009C0FCD"/>
    <w:pPr>
      <w:widowControl/>
      <w:tabs>
        <w:tab w:val="left" w:pos="425"/>
      </w:tabs>
      <w:autoSpaceDE/>
      <w:autoSpaceDN/>
      <w:adjustRightInd/>
      <w:spacing w:before="120" w:line="412" w:lineRule="auto"/>
      <w:ind w:left="420"/>
    </w:pPr>
    <w:rPr>
      <w:rFonts w:ascii="Arial" w:eastAsia="黑体" w:hAnsi="Arial"/>
      <w:spacing w:val="6"/>
      <w:szCs w:val="28"/>
      <w:u w:val="none"/>
    </w:rPr>
  </w:style>
  <w:style w:type="paragraph" w:customStyle="1" w:styleId="affffffffffffffffffffffffffffffffffffffffc">
    <w:name w:val="封面主标题"/>
    <w:basedOn w:val="affffb"/>
    <w:qFormat/>
    <w:rsid w:val="009C0FCD"/>
    <w:pPr>
      <w:widowControl/>
      <w:spacing w:before="156" w:after="156" w:line="360" w:lineRule="auto"/>
      <w:ind w:firstLineChars="200" w:firstLine="200"/>
      <w:jc w:val="center"/>
    </w:pPr>
    <w:rPr>
      <w:rFonts w:ascii="黑体" w:eastAsia="黑体" w:hAnsi="Times New Roman" w:hint="eastAsia"/>
      <w:b/>
      <w:color w:val="000000"/>
      <w:sz w:val="44"/>
      <w:szCs w:val="20"/>
    </w:rPr>
  </w:style>
  <w:style w:type="paragraph" w:customStyle="1" w:styleId="317">
    <w:name w:val="索引 31"/>
    <w:basedOn w:val="affffb"/>
    <w:next w:val="affffb"/>
    <w:qFormat/>
    <w:rsid w:val="009C0FCD"/>
    <w:pPr>
      <w:widowControl/>
      <w:spacing w:line="360" w:lineRule="auto"/>
      <w:ind w:left="630" w:firstLineChars="200" w:hanging="210"/>
      <w:jc w:val="left"/>
    </w:pPr>
    <w:rPr>
      <w:rFonts w:ascii="Times New Roman" w:hAnsi="Times New Roman"/>
      <w:sz w:val="18"/>
      <w:szCs w:val="18"/>
    </w:rPr>
  </w:style>
  <w:style w:type="paragraph" w:customStyle="1" w:styleId="21e">
    <w:name w:val="索引 21"/>
    <w:basedOn w:val="affffb"/>
    <w:next w:val="affffb"/>
    <w:qFormat/>
    <w:rsid w:val="009C0FCD"/>
    <w:pPr>
      <w:widowControl/>
      <w:spacing w:line="360" w:lineRule="auto"/>
      <w:ind w:left="420" w:firstLineChars="200" w:hanging="210"/>
      <w:jc w:val="left"/>
    </w:pPr>
    <w:rPr>
      <w:rFonts w:ascii="Times New Roman" w:hAnsi="Times New Roman"/>
      <w:sz w:val="18"/>
      <w:szCs w:val="18"/>
    </w:rPr>
  </w:style>
  <w:style w:type="paragraph" w:customStyle="1" w:styleId="911">
    <w:name w:val="索引 91"/>
    <w:basedOn w:val="affffb"/>
    <w:next w:val="affffb"/>
    <w:qFormat/>
    <w:rsid w:val="009C0FCD"/>
    <w:pPr>
      <w:widowControl/>
      <w:spacing w:line="360" w:lineRule="auto"/>
      <w:ind w:left="1890" w:firstLineChars="200" w:hanging="210"/>
      <w:jc w:val="left"/>
    </w:pPr>
    <w:rPr>
      <w:rFonts w:ascii="Times New Roman" w:hAnsi="Times New Roman"/>
      <w:sz w:val="18"/>
      <w:szCs w:val="18"/>
    </w:rPr>
  </w:style>
  <w:style w:type="paragraph" w:customStyle="1" w:styleId="414">
    <w:name w:val="索引 41"/>
    <w:basedOn w:val="affffb"/>
    <w:next w:val="affffb"/>
    <w:qFormat/>
    <w:rsid w:val="009C0FCD"/>
    <w:pPr>
      <w:widowControl/>
      <w:spacing w:line="360" w:lineRule="auto"/>
      <w:ind w:left="840" w:firstLineChars="200" w:hanging="210"/>
      <w:jc w:val="left"/>
    </w:pPr>
    <w:rPr>
      <w:rFonts w:ascii="Times New Roman" w:hAnsi="Times New Roman"/>
      <w:sz w:val="18"/>
      <w:szCs w:val="18"/>
    </w:rPr>
  </w:style>
  <w:style w:type="paragraph" w:customStyle="1" w:styleId="1ffffffffb">
    <w:name w:val="索引标题1"/>
    <w:basedOn w:val="affffb"/>
    <w:next w:val="11f1"/>
    <w:qFormat/>
    <w:rsid w:val="009C0FCD"/>
    <w:pPr>
      <w:widowControl/>
      <w:spacing w:line="360" w:lineRule="auto"/>
      <w:ind w:firstLineChars="200" w:firstLine="482"/>
      <w:jc w:val="left"/>
    </w:pPr>
    <w:rPr>
      <w:rFonts w:ascii="Footlight MT Light" w:hAnsi="Footlight MT Light"/>
      <w:sz w:val="24"/>
      <w:szCs w:val="20"/>
    </w:rPr>
  </w:style>
  <w:style w:type="paragraph" w:customStyle="1" w:styleId="11f1">
    <w:name w:val="索引 11"/>
    <w:basedOn w:val="affffb"/>
    <w:next w:val="affffb"/>
    <w:qFormat/>
    <w:rsid w:val="009C0FCD"/>
    <w:pPr>
      <w:widowControl/>
      <w:spacing w:line="360" w:lineRule="auto"/>
      <w:ind w:firstLineChars="200" w:firstLine="200"/>
      <w:jc w:val="left"/>
    </w:pPr>
    <w:rPr>
      <w:rFonts w:ascii="Times New Roman" w:hAnsi="Times New Roman"/>
      <w:sz w:val="24"/>
      <w:szCs w:val="20"/>
    </w:rPr>
  </w:style>
  <w:style w:type="paragraph" w:customStyle="1" w:styleId="2ffffffc">
    <w:name w:val="正文+2"/>
    <w:basedOn w:val="affffb"/>
    <w:next w:val="affffb"/>
    <w:qFormat/>
    <w:rsid w:val="009C0FCD"/>
    <w:pPr>
      <w:widowControl/>
      <w:autoSpaceDE w:val="0"/>
      <w:autoSpaceDN w:val="0"/>
      <w:adjustRightInd w:val="0"/>
      <w:spacing w:line="360" w:lineRule="auto"/>
      <w:ind w:firstLineChars="200" w:firstLine="200"/>
      <w:jc w:val="left"/>
    </w:pPr>
    <w:rPr>
      <w:rFonts w:ascii="宋体"/>
      <w:kern w:val="0"/>
      <w:sz w:val="24"/>
    </w:rPr>
  </w:style>
  <w:style w:type="paragraph" w:customStyle="1" w:styleId="1ffffffffc">
    <w:name w:val="文本块1"/>
    <w:basedOn w:val="affffb"/>
    <w:qFormat/>
    <w:rsid w:val="009C0FCD"/>
    <w:pPr>
      <w:widowControl/>
      <w:autoSpaceDE w:val="0"/>
      <w:autoSpaceDN w:val="0"/>
      <w:adjustRightInd w:val="0"/>
      <w:spacing w:line="190" w:lineRule="exact"/>
      <w:ind w:left="84" w:right="-20" w:firstLineChars="200" w:firstLine="200"/>
      <w:jc w:val="left"/>
    </w:pPr>
    <w:rPr>
      <w:rFonts w:ascii="Times New Roman" w:hAnsi="Times New Roman"/>
      <w:color w:val="000000"/>
      <w:kern w:val="0"/>
      <w:sz w:val="24"/>
      <w:szCs w:val="21"/>
    </w:rPr>
  </w:style>
  <w:style w:type="paragraph" w:customStyle="1" w:styleId="1ffffffffd">
    <w:name w:val="文档结构图1"/>
    <w:basedOn w:val="affffb"/>
    <w:qFormat/>
    <w:rsid w:val="009C0FCD"/>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ParaCharCharCharCharCharCharCharCharChar">
    <w:name w:val="默认段落字体 Para Char Char Char Char Char Char Char Char Char"/>
    <w:basedOn w:val="affffb"/>
    <w:qFormat/>
    <w:rsid w:val="009C0FCD"/>
    <w:pPr>
      <w:widowControl/>
      <w:spacing w:line="360" w:lineRule="auto"/>
      <w:ind w:firstLineChars="200" w:firstLine="200"/>
      <w:jc w:val="left"/>
    </w:pPr>
    <w:rPr>
      <w:rFonts w:ascii="Tahoma" w:hAnsi="Tahoma"/>
      <w:sz w:val="24"/>
      <w:szCs w:val="20"/>
    </w:rPr>
  </w:style>
  <w:style w:type="paragraph" w:customStyle="1" w:styleId="21f">
    <w:name w:val="正文首行缩进 21"/>
    <w:basedOn w:val="3ffff"/>
    <w:qFormat/>
    <w:rsid w:val="009C0FCD"/>
    <w:pPr>
      <w:ind w:firstLine="420"/>
    </w:pPr>
  </w:style>
  <w:style w:type="paragraph" w:customStyle="1" w:styleId="3ffff">
    <w:name w:val="正文文本缩进3"/>
    <w:basedOn w:val="affffb"/>
    <w:qFormat/>
    <w:rsid w:val="009C0FCD"/>
    <w:pPr>
      <w:widowControl/>
      <w:spacing w:after="120" w:line="360" w:lineRule="auto"/>
      <w:ind w:leftChars="200" w:left="420" w:firstLineChars="200" w:firstLine="200"/>
      <w:jc w:val="left"/>
    </w:pPr>
    <w:rPr>
      <w:rFonts w:ascii="Times New Roman" w:hAnsi="Times New Roman"/>
      <w:kern w:val="0"/>
      <w:sz w:val="20"/>
    </w:rPr>
  </w:style>
  <w:style w:type="paragraph" w:customStyle="1" w:styleId="1ffffffffe">
    <w:name w:val="批注主题1"/>
    <w:basedOn w:val="afffffa"/>
    <w:next w:val="afffffa"/>
    <w:qFormat/>
    <w:rsid w:val="009C0FCD"/>
    <w:pPr>
      <w:widowControl/>
      <w:spacing w:line="360" w:lineRule="auto"/>
      <w:ind w:firstLineChars="200" w:firstLine="200"/>
    </w:pPr>
    <w:rPr>
      <w:rFonts w:ascii="Times New Roman" w:hAnsi="Times New Roman"/>
      <w:b/>
      <w:bCs/>
      <w:kern w:val="0"/>
      <w:sz w:val="20"/>
    </w:rPr>
  </w:style>
  <w:style w:type="paragraph" w:customStyle="1" w:styleId="1fffffffff">
    <w:name w:val="称呼1"/>
    <w:basedOn w:val="affffb"/>
    <w:next w:val="affffb"/>
    <w:qFormat/>
    <w:rsid w:val="009C0FCD"/>
    <w:pPr>
      <w:widowControl/>
      <w:spacing w:line="360" w:lineRule="auto"/>
      <w:ind w:firstLineChars="200" w:firstLine="200"/>
      <w:jc w:val="left"/>
    </w:pPr>
    <w:rPr>
      <w:rFonts w:ascii="Times New Roman" w:eastAsia="黑体" w:hAnsi="Times New Roman"/>
      <w:kern w:val="0"/>
      <w:sz w:val="24"/>
    </w:rPr>
  </w:style>
  <w:style w:type="paragraph" w:customStyle="1" w:styleId="1fffffffff0">
    <w:name w:val="引文目录1"/>
    <w:basedOn w:val="affffb"/>
    <w:next w:val="affffb"/>
    <w:qFormat/>
    <w:rsid w:val="009C0FCD"/>
    <w:pPr>
      <w:widowControl/>
      <w:spacing w:line="360" w:lineRule="auto"/>
      <w:ind w:leftChars="200" w:left="420" w:firstLineChars="200" w:firstLine="200"/>
      <w:jc w:val="left"/>
    </w:pPr>
    <w:rPr>
      <w:rFonts w:ascii="Times New Roman" w:hAnsi="Times New Roman"/>
      <w:sz w:val="24"/>
      <w:szCs w:val="20"/>
    </w:rPr>
  </w:style>
  <w:style w:type="paragraph" w:customStyle="1" w:styleId="1fffffffff1">
    <w:name w:val="引文目录标题1"/>
    <w:basedOn w:val="affffb"/>
    <w:next w:val="affffb"/>
    <w:qFormat/>
    <w:rsid w:val="009C0FCD"/>
    <w:pPr>
      <w:widowControl/>
      <w:spacing w:before="120" w:line="360" w:lineRule="auto"/>
      <w:ind w:firstLineChars="200" w:firstLine="200"/>
      <w:jc w:val="left"/>
    </w:pPr>
    <w:rPr>
      <w:rFonts w:ascii="Arial" w:hAnsi="Arial" w:cs="Arial"/>
      <w:sz w:val="24"/>
    </w:rPr>
  </w:style>
  <w:style w:type="paragraph" w:customStyle="1" w:styleId="3Heading3-oldH3BoldHeadbhbhChar-016">
    <w:name w:val="样式 标题 3Heading 3 - oldH3Bold Headbhbh Char + 左侧:  -0.16 厘米..."/>
    <w:basedOn w:val="38"/>
    <w:qFormat/>
    <w:rsid w:val="009C0FCD"/>
    <w:pPr>
      <w:widowControl/>
      <w:tabs>
        <w:tab w:val="left" w:pos="425"/>
      </w:tabs>
      <w:autoSpaceDE/>
      <w:autoSpaceDN/>
      <w:adjustRightInd/>
      <w:spacing w:before="120" w:line="360" w:lineRule="auto"/>
      <w:ind w:left="720" w:hanging="420"/>
    </w:pPr>
    <w:rPr>
      <w:rFonts w:ascii="黑体" w:eastAsia="黑体" w:hAnsi="等线 Light" w:cs="宋体"/>
      <w:bCs/>
      <w:sz w:val="28"/>
      <w:u w:val="none"/>
    </w:rPr>
  </w:style>
  <w:style w:type="paragraph" w:customStyle="1" w:styleId="512">
    <w:name w:val="索引 51"/>
    <w:basedOn w:val="affffb"/>
    <w:next w:val="affffb"/>
    <w:qFormat/>
    <w:rsid w:val="009C0FCD"/>
    <w:pPr>
      <w:widowControl/>
      <w:spacing w:line="360" w:lineRule="auto"/>
      <w:ind w:left="1050" w:firstLineChars="200" w:hanging="210"/>
      <w:jc w:val="left"/>
    </w:pPr>
    <w:rPr>
      <w:rFonts w:ascii="Times New Roman" w:hAnsi="Times New Roman"/>
      <w:sz w:val="18"/>
      <w:szCs w:val="18"/>
    </w:rPr>
  </w:style>
  <w:style w:type="paragraph" w:customStyle="1" w:styleId="712">
    <w:name w:val="索引 71"/>
    <w:basedOn w:val="affffb"/>
    <w:next w:val="affffb"/>
    <w:qFormat/>
    <w:rsid w:val="009C0FCD"/>
    <w:pPr>
      <w:widowControl/>
      <w:spacing w:line="360" w:lineRule="auto"/>
      <w:ind w:left="1470" w:firstLineChars="200" w:hanging="210"/>
      <w:jc w:val="left"/>
    </w:pPr>
    <w:rPr>
      <w:rFonts w:ascii="Times New Roman" w:hAnsi="Times New Roman"/>
      <w:sz w:val="18"/>
      <w:szCs w:val="18"/>
    </w:rPr>
  </w:style>
  <w:style w:type="paragraph" w:customStyle="1" w:styleId="811">
    <w:name w:val="索引 81"/>
    <w:basedOn w:val="affffb"/>
    <w:next w:val="affffb"/>
    <w:qFormat/>
    <w:rsid w:val="009C0FCD"/>
    <w:pPr>
      <w:widowControl/>
      <w:spacing w:line="360" w:lineRule="auto"/>
      <w:ind w:left="1680" w:firstLineChars="200" w:hanging="210"/>
      <w:jc w:val="left"/>
    </w:pPr>
    <w:rPr>
      <w:rFonts w:ascii="Times New Roman" w:hAnsi="Times New Roman"/>
      <w:sz w:val="18"/>
      <w:szCs w:val="18"/>
    </w:rPr>
  </w:style>
  <w:style w:type="paragraph" w:customStyle="1" w:styleId="612">
    <w:name w:val="索引 61"/>
    <w:basedOn w:val="affffb"/>
    <w:next w:val="affffb"/>
    <w:qFormat/>
    <w:rsid w:val="009C0FCD"/>
    <w:pPr>
      <w:widowControl/>
      <w:spacing w:line="360" w:lineRule="auto"/>
      <w:ind w:left="1260" w:firstLineChars="200" w:hanging="210"/>
      <w:jc w:val="left"/>
    </w:pPr>
    <w:rPr>
      <w:rFonts w:ascii="Times New Roman" w:hAnsi="Times New Roman"/>
      <w:sz w:val="18"/>
      <w:szCs w:val="18"/>
    </w:rPr>
  </w:style>
  <w:style w:type="character" w:customStyle="1" w:styleId="2ffffffd">
    <w:name w:val="批注引用2"/>
    <w:qFormat/>
    <w:rsid w:val="009C0FCD"/>
    <w:rPr>
      <w:sz w:val="21"/>
      <w:szCs w:val="21"/>
    </w:rPr>
  </w:style>
  <w:style w:type="character" w:customStyle="1" w:styleId="2ffffffe">
    <w:name w:val="页码2"/>
    <w:qFormat/>
    <w:rsid w:val="009C0FCD"/>
  </w:style>
  <w:style w:type="paragraph" w:customStyle="1" w:styleId="2fffffff">
    <w:name w:val="正文首行缩进2"/>
    <w:basedOn w:val="afffffd"/>
    <w:qFormat/>
    <w:rsid w:val="009C0FCD"/>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32a">
    <w:name w:val="索引 32"/>
    <w:basedOn w:val="affffb"/>
    <w:next w:val="affffb"/>
    <w:qFormat/>
    <w:rsid w:val="009C0FCD"/>
    <w:pPr>
      <w:widowControl/>
      <w:spacing w:line="360" w:lineRule="auto"/>
      <w:ind w:left="630" w:firstLineChars="200" w:hanging="210"/>
      <w:jc w:val="left"/>
    </w:pPr>
    <w:rPr>
      <w:rFonts w:ascii="Times New Roman" w:hAnsi="Times New Roman"/>
      <w:sz w:val="18"/>
      <w:szCs w:val="18"/>
    </w:rPr>
  </w:style>
  <w:style w:type="paragraph" w:customStyle="1" w:styleId="22d">
    <w:name w:val="索引 22"/>
    <w:basedOn w:val="affffb"/>
    <w:next w:val="affffb"/>
    <w:qFormat/>
    <w:rsid w:val="009C0FCD"/>
    <w:pPr>
      <w:widowControl/>
      <w:spacing w:line="360" w:lineRule="auto"/>
      <w:ind w:left="420" w:firstLineChars="200" w:hanging="210"/>
      <w:jc w:val="left"/>
    </w:pPr>
    <w:rPr>
      <w:rFonts w:ascii="Times New Roman" w:hAnsi="Times New Roman"/>
      <w:sz w:val="18"/>
      <w:szCs w:val="18"/>
    </w:rPr>
  </w:style>
  <w:style w:type="paragraph" w:customStyle="1" w:styleId="920">
    <w:name w:val="索引 92"/>
    <w:basedOn w:val="affffb"/>
    <w:next w:val="affffb"/>
    <w:qFormat/>
    <w:rsid w:val="009C0FCD"/>
    <w:pPr>
      <w:widowControl/>
      <w:spacing w:line="360" w:lineRule="auto"/>
      <w:ind w:left="1890" w:firstLineChars="200" w:hanging="210"/>
      <w:jc w:val="left"/>
    </w:pPr>
    <w:rPr>
      <w:rFonts w:ascii="Times New Roman" w:hAnsi="Times New Roman"/>
      <w:sz w:val="18"/>
      <w:szCs w:val="18"/>
    </w:rPr>
  </w:style>
  <w:style w:type="paragraph" w:customStyle="1" w:styleId="420">
    <w:name w:val="索引 42"/>
    <w:basedOn w:val="affffb"/>
    <w:next w:val="affffb"/>
    <w:qFormat/>
    <w:rsid w:val="009C0FCD"/>
    <w:pPr>
      <w:widowControl/>
      <w:spacing w:line="360" w:lineRule="auto"/>
      <w:ind w:left="840" w:firstLineChars="200" w:hanging="210"/>
      <w:jc w:val="left"/>
    </w:pPr>
    <w:rPr>
      <w:rFonts w:ascii="Times New Roman" w:hAnsi="Times New Roman"/>
      <w:sz w:val="18"/>
      <w:szCs w:val="18"/>
    </w:rPr>
  </w:style>
  <w:style w:type="paragraph" w:customStyle="1" w:styleId="2fffffff0">
    <w:name w:val="索引标题2"/>
    <w:basedOn w:val="affffb"/>
    <w:next w:val="128"/>
    <w:qFormat/>
    <w:rsid w:val="009C0FCD"/>
    <w:pPr>
      <w:widowControl/>
      <w:spacing w:line="360" w:lineRule="auto"/>
      <w:ind w:firstLineChars="200" w:firstLine="482"/>
      <w:jc w:val="left"/>
    </w:pPr>
    <w:rPr>
      <w:rFonts w:ascii="Footlight MT Light" w:hAnsi="Footlight MT Light"/>
      <w:sz w:val="24"/>
      <w:szCs w:val="20"/>
    </w:rPr>
  </w:style>
  <w:style w:type="paragraph" w:customStyle="1" w:styleId="128">
    <w:name w:val="索引 12"/>
    <w:basedOn w:val="affffb"/>
    <w:next w:val="affffb"/>
    <w:qFormat/>
    <w:rsid w:val="009C0FCD"/>
    <w:pPr>
      <w:widowControl/>
      <w:spacing w:line="360" w:lineRule="auto"/>
      <w:ind w:firstLineChars="200" w:firstLine="200"/>
      <w:jc w:val="left"/>
    </w:pPr>
    <w:rPr>
      <w:rFonts w:ascii="Times New Roman" w:hAnsi="Times New Roman"/>
      <w:sz w:val="24"/>
      <w:szCs w:val="20"/>
    </w:rPr>
  </w:style>
  <w:style w:type="paragraph" w:customStyle="1" w:styleId="2fffffff1">
    <w:name w:val="文本块2"/>
    <w:basedOn w:val="affffb"/>
    <w:qFormat/>
    <w:rsid w:val="009C0FCD"/>
    <w:pPr>
      <w:widowControl/>
      <w:autoSpaceDE w:val="0"/>
      <w:autoSpaceDN w:val="0"/>
      <w:adjustRightInd w:val="0"/>
      <w:spacing w:line="190" w:lineRule="exact"/>
      <w:ind w:left="84" w:right="-20" w:firstLineChars="200" w:firstLine="200"/>
      <w:jc w:val="left"/>
    </w:pPr>
    <w:rPr>
      <w:rFonts w:ascii="Times New Roman" w:hAnsi="Times New Roman"/>
      <w:color w:val="000000"/>
      <w:kern w:val="0"/>
      <w:sz w:val="24"/>
      <w:szCs w:val="21"/>
    </w:rPr>
  </w:style>
  <w:style w:type="paragraph" w:customStyle="1" w:styleId="2fffffff2">
    <w:name w:val="文档结构图2"/>
    <w:basedOn w:val="affffb"/>
    <w:qFormat/>
    <w:rsid w:val="009C0FCD"/>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2fffffff3">
    <w:name w:val="签名2"/>
    <w:basedOn w:val="affffb"/>
    <w:qFormat/>
    <w:rsid w:val="009C0FCD"/>
    <w:pPr>
      <w:widowControl/>
      <w:spacing w:line="360" w:lineRule="auto"/>
      <w:ind w:left="4320" w:firstLineChars="200" w:firstLine="200"/>
      <w:jc w:val="left"/>
    </w:pPr>
    <w:rPr>
      <w:rFonts w:ascii="Times New Roman" w:eastAsia="方正楷体_GB2312" w:hAnsi="Times New Roman"/>
      <w:kern w:val="0"/>
      <w:sz w:val="20"/>
      <w:szCs w:val="20"/>
    </w:rPr>
  </w:style>
  <w:style w:type="paragraph" w:customStyle="1" w:styleId="22e">
    <w:name w:val="正文首行缩进 22"/>
    <w:basedOn w:val="4ff7"/>
    <w:qFormat/>
    <w:rsid w:val="009C0FCD"/>
    <w:pPr>
      <w:ind w:firstLine="420"/>
    </w:pPr>
  </w:style>
  <w:style w:type="paragraph" w:customStyle="1" w:styleId="4ff7">
    <w:name w:val="正文文本缩进4"/>
    <w:basedOn w:val="affffb"/>
    <w:qFormat/>
    <w:rsid w:val="009C0FCD"/>
    <w:pPr>
      <w:widowControl/>
      <w:spacing w:after="120" w:line="360" w:lineRule="auto"/>
      <w:ind w:leftChars="200" w:left="420" w:firstLineChars="200" w:firstLine="200"/>
      <w:jc w:val="left"/>
    </w:pPr>
    <w:rPr>
      <w:rFonts w:ascii="Times New Roman" w:hAnsi="Times New Roman"/>
      <w:kern w:val="0"/>
      <w:sz w:val="20"/>
    </w:rPr>
  </w:style>
  <w:style w:type="paragraph" w:customStyle="1" w:styleId="2fffffff4">
    <w:name w:val="批注主题2"/>
    <w:basedOn w:val="afffffa"/>
    <w:next w:val="afffffa"/>
    <w:link w:val="CommentSubjectChar"/>
    <w:qFormat/>
    <w:rsid w:val="009C0FCD"/>
    <w:pPr>
      <w:widowControl/>
      <w:spacing w:line="360" w:lineRule="auto"/>
      <w:ind w:firstLineChars="200" w:firstLine="200"/>
    </w:pPr>
    <w:rPr>
      <w:rFonts w:ascii="Times New Roman" w:hAnsi="Times New Roman"/>
      <w:b/>
      <w:bCs/>
      <w:kern w:val="0"/>
      <w:sz w:val="20"/>
    </w:rPr>
  </w:style>
  <w:style w:type="character" w:customStyle="1" w:styleId="CommentSubjectChar">
    <w:name w:val="Comment Subject Char"/>
    <w:link w:val="2fffffff4"/>
    <w:qFormat/>
    <w:rsid w:val="009C0FCD"/>
    <w:rPr>
      <w:rFonts w:ascii="Times New Roman" w:eastAsia="宋体" w:hAnsi="Times New Roman" w:cs="Times New Roman"/>
      <w:b/>
      <w:bCs/>
      <w:kern w:val="0"/>
      <w:sz w:val="20"/>
      <w:szCs w:val="24"/>
    </w:rPr>
  </w:style>
  <w:style w:type="paragraph" w:customStyle="1" w:styleId="2fffffff5">
    <w:name w:val="称呼2"/>
    <w:basedOn w:val="affffb"/>
    <w:next w:val="affffb"/>
    <w:qFormat/>
    <w:rsid w:val="009C0FCD"/>
    <w:pPr>
      <w:widowControl/>
      <w:spacing w:line="360" w:lineRule="auto"/>
      <w:ind w:firstLineChars="200" w:firstLine="200"/>
      <w:jc w:val="left"/>
    </w:pPr>
    <w:rPr>
      <w:rFonts w:ascii="Times New Roman" w:eastAsia="黑体" w:hAnsi="Times New Roman"/>
      <w:kern w:val="0"/>
      <w:sz w:val="24"/>
    </w:rPr>
  </w:style>
  <w:style w:type="paragraph" w:customStyle="1" w:styleId="2fffffff6">
    <w:name w:val="引文目录2"/>
    <w:basedOn w:val="affffb"/>
    <w:next w:val="affffb"/>
    <w:qFormat/>
    <w:rsid w:val="009C0FCD"/>
    <w:pPr>
      <w:widowControl/>
      <w:spacing w:line="360" w:lineRule="auto"/>
      <w:ind w:leftChars="200" w:left="420" w:firstLineChars="200" w:firstLine="200"/>
      <w:jc w:val="left"/>
    </w:pPr>
    <w:rPr>
      <w:rFonts w:ascii="Times New Roman" w:hAnsi="Times New Roman"/>
      <w:sz w:val="24"/>
      <w:szCs w:val="20"/>
    </w:rPr>
  </w:style>
  <w:style w:type="paragraph" w:customStyle="1" w:styleId="2fffffff7">
    <w:name w:val="结束语2"/>
    <w:basedOn w:val="affffb"/>
    <w:qFormat/>
    <w:rsid w:val="009C0FCD"/>
    <w:pPr>
      <w:widowControl/>
      <w:spacing w:line="360" w:lineRule="auto"/>
      <w:ind w:leftChars="2100" w:left="100" w:firstLineChars="200" w:firstLine="200"/>
      <w:jc w:val="left"/>
    </w:pPr>
    <w:rPr>
      <w:rFonts w:ascii="宋体" w:hAnsi="宋体"/>
      <w:color w:val="000000"/>
      <w:kern w:val="0"/>
      <w:sz w:val="20"/>
      <w:szCs w:val="21"/>
    </w:rPr>
  </w:style>
  <w:style w:type="paragraph" w:customStyle="1" w:styleId="2fffffff8">
    <w:name w:val="引文目录标题2"/>
    <w:basedOn w:val="affffb"/>
    <w:next w:val="affffb"/>
    <w:qFormat/>
    <w:rsid w:val="009C0FCD"/>
    <w:pPr>
      <w:widowControl/>
      <w:spacing w:before="120" w:line="360" w:lineRule="auto"/>
      <w:ind w:firstLineChars="200" w:firstLine="200"/>
      <w:jc w:val="left"/>
    </w:pPr>
    <w:rPr>
      <w:rFonts w:ascii="Arial" w:hAnsi="Arial" w:cs="Arial"/>
      <w:sz w:val="24"/>
    </w:rPr>
  </w:style>
  <w:style w:type="paragraph" w:customStyle="1" w:styleId="525">
    <w:name w:val="索引 52"/>
    <w:basedOn w:val="affffb"/>
    <w:next w:val="affffb"/>
    <w:qFormat/>
    <w:rsid w:val="009C0FCD"/>
    <w:pPr>
      <w:widowControl/>
      <w:spacing w:line="360" w:lineRule="auto"/>
      <w:ind w:left="1050" w:firstLineChars="200" w:hanging="210"/>
      <w:jc w:val="left"/>
    </w:pPr>
    <w:rPr>
      <w:rFonts w:ascii="Times New Roman" w:hAnsi="Times New Roman"/>
      <w:sz w:val="18"/>
      <w:szCs w:val="18"/>
    </w:rPr>
  </w:style>
  <w:style w:type="paragraph" w:customStyle="1" w:styleId="721">
    <w:name w:val="索引 72"/>
    <w:basedOn w:val="affffb"/>
    <w:next w:val="affffb"/>
    <w:qFormat/>
    <w:rsid w:val="009C0FCD"/>
    <w:pPr>
      <w:widowControl/>
      <w:spacing w:line="360" w:lineRule="auto"/>
      <w:ind w:left="1470" w:firstLineChars="200" w:hanging="210"/>
      <w:jc w:val="left"/>
    </w:pPr>
    <w:rPr>
      <w:rFonts w:ascii="Times New Roman" w:hAnsi="Times New Roman"/>
      <w:sz w:val="18"/>
      <w:szCs w:val="18"/>
    </w:rPr>
  </w:style>
  <w:style w:type="paragraph" w:customStyle="1" w:styleId="820">
    <w:name w:val="索引 82"/>
    <w:basedOn w:val="affffb"/>
    <w:next w:val="affffb"/>
    <w:qFormat/>
    <w:rsid w:val="009C0FCD"/>
    <w:pPr>
      <w:widowControl/>
      <w:spacing w:line="360" w:lineRule="auto"/>
      <w:ind w:left="1680" w:firstLineChars="200" w:hanging="210"/>
      <w:jc w:val="left"/>
    </w:pPr>
    <w:rPr>
      <w:rFonts w:ascii="Times New Roman" w:hAnsi="Times New Roman"/>
      <w:sz w:val="18"/>
      <w:szCs w:val="18"/>
    </w:rPr>
  </w:style>
  <w:style w:type="paragraph" w:customStyle="1" w:styleId="620">
    <w:name w:val="索引 62"/>
    <w:basedOn w:val="affffb"/>
    <w:next w:val="affffb"/>
    <w:qFormat/>
    <w:rsid w:val="009C0FCD"/>
    <w:pPr>
      <w:widowControl/>
      <w:spacing w:line="360" w:lineRule="auto"/>
      <w:ind w:left="1260" w:firstLineChars="200" w:hanging="210"/>
      <w:jc w:val="left"/>
    </w:pPr>
    <w:rPr>
      <w:rFonts w:ascii="Times New Roman" w:hAnsi="Times New Roman"/>
      <w:sz w:val="18"/>
      <w:szCs w:val="18"/>
    </w:rPr>
  </w:style>
  <w:style w:type="paragraph" w:customStyle="1" w:styleId="6e">
    <w:name w:val="正文缩进6"/>
    <w:basedOn w:val="affffb"/>
    <w:qFormat/>
    <w:rsid w:val="009C0FCD"/>
    <w:pPr>
      <w:widowControl/>
      <w:adjustRightInd w:val="0"/>
      <w:spacing w:line="312" w:lineRule="atLeast"/>
      <w:ind w:firstLineChars="200" w:firstLine="420"/>
      <w:jc w:val="left"/>
      <w:textAlignment w:val="baseline"/>
    </w:pPr>
    <w:rPr>
      <w:rFonts w:ascii="Arial" w:hAnsi="Times New Roman"/>
      <w:kern w:val="0"/>
      <w:sz w:val="20"/>
      <w:szCs w:val="20"/>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rsid w:val="009C0FCD"/>
    <w:pPr>
      <w:widowControl w:val="0"/>
      <w:spacing w:line="360" w:lineRule="auto"/>
      <w:ind w:firstLineChars="200" w:firstLine="200"/>
      <w:jc w:val="both"/>
    </w:pPr>
    <w:rPr>
      <w:rFonts w:ascii="Times New Roman" w:eastAsia="宋体" w:hAnsi="Times New Roman" w:cs="Times New Roman"/>
      <w:szCs w:val="24"/>
    </w:rPr>
  </w:style>
  <w:style w:type="paragraph" w:customStyle="1" w:styleId="affffffffffffffffffffffffffffffffffffffffd">
    <w:name w:val="智业正文"/>
    <w:basedOn w:val="affffb"/>
    <w:link w:val="Charfffffffff8"/>
    <w:qFormat/>
    <w:rsid w:val="009C0FCD"/>
    <w:pPr>
      <w:widowControl/>
      <w:spacing w:line="360" w:lineRule="auto"/>
      <w:ind w:firstLineChars="200" w:firstLine="200"/>
      <w:jc w:val="left"/>
    </w:pPr>
    <w:rPr>
      <w:rFonts w:ascii="Times New Roman" w:hAnsi="Times New Roman"/>
      <w:sz w:val="24"/>
      <w:szCs w:val="20"/>
    </w:rPr>
  </w:style>
  <w:style w:type="character" w:customStyle="1" w:styleId="Charfffffffff8">
    <w:name w:val="智业正文 Char"/>
    <w:link w:val="affffffffffffffffffffffffffffffffffffffffd"/>
    <w:qFormat/>
    <w:rsid w:val="009C0FCD"/>
    <w:rPr>
      <w:rFonts w:ascii="Times New Roman" w:eastAsia="宋体" w:hAnsi="Times New Roman" w:cs="Times New Roman"/>
      <w:sz w:val="24"/>
      <w:szCs w:val="20"/>
    </w:rPr>
  </w:style>
  <w:style w:type="paragraph" w:customStyle="1" w:styleId="29">
    <w:name w:val="符号2"/>
    <w:qFormat/>
    <w:rsid w:val="009C0FCD"/>
    <w:pPr>
      <w:numPr>
        <w:numId w:val="140"/>
      </w:numPr>
      <w:spacing w:line="360" w:lineRule="auto"/>
      <w:ind w:firstLineChars="200" w:firstLine="200"/>
      <w:contextualSpacing/>
    </w:pPr>
    <w:rPr>
      <w:rFonts w:ascii="Calibri" w:eastAsia="宋体" w:hAnsi="Calibri" w:cs="Times New Roman"/>
      <w:sz w:val="24"/>
      <w:szCs w:val="24"/>
    </w:rPr>
  </w:style>
  <w:style w:type="paragraph" w:customStyle="1" w:styleId="15">
    <w:name w:val="样式15"/>
    <w:basedOn w:val="affffb"/>
    <w:qFormat/>
    <w:rsid w:val="009C0FCD"/>
    <w:pPr>
      <w:widowControl/>
      <w:numPr>
        <w:numId w:val="141"/>
      </w:numPr>
      <w:spacing w:line="360" w:lineRule="auto"/>
      <w:ind w:firstLineChars="200" w:firstLine="0"/>
      <w:jc w:val="left"/>
    </w:pPr>
    <w:rPr>
      <w:rFonts w:ascii="宋体" w:hAnsi="宋体"/>
      <w:b/>
      <w:bCs/>
      <w:szCs w:val="21"/>
    </w:rPr>
  </w:style>
  <w:style w:type="paragraph" w:customStyle="1" w:styleId="1fffffffff2">
    <w:name w:val="华宇段落1"/>
    <w:basedOn w:val="affffb"/>
    <w:qFormat/>
    <w:rsid w:val="009C0FCD"/>
    <w:pPr>
      <w:widowControl/>
      <w:spacing w:line="360" w:lineRule="auto"/>
      <w:ind w:firstLineChars="200" w:firstLine="480"/>
      <w:jc w:val="left"/>
    </w:pPr>
    <w:rPr>
      <w:rFonts w:ascii="Times New Roman" w:hAnsi="Times New Roman"/>
      <w:bCs/>
      <w:sz w:val="24"/>
    </w:rPr>
  </w:style>
  <w:style w:type="character" w:customStyle="1" w:styleId="1fffffffff3">
    <w:name w:val="@他1"/>
    <w:uiPriority w:val="99"/>
    <w:unhideWhenUsed/>
    <w:qFormat/>
    <w:rsid w:val="009C0FCD"/>
    <w:rPr>
      <w:color w:val="2B579A"/>
      <w:shd w:val="clear" w:color="auto" w:fill="E6E6E6"/>
    </w:rPr>
  </w:style>
  <w:style w:type="paragraph" w:customStyle="1" w:styleId="NERCIS-">
    <w:name w:val="NERCIS-正文"/>
    <w:basedOn w:val="affffb"/>
    <w:link w:val="NERCIS-Char"/>
    <w:qFormat/>
    <w:rsid w:val="009C0FCD"/>
    <w:pPr>
      <w:widowControl/>
      <w:spacing w:line="360" w:lineRule="auto"/>
      <w:ind w:firstLineChars="200" w:firstLine="200"/>
      <w:jc w:val="left"/>
    </w:pPr>
    <w:rPr>
      <w:rFonts w:ascii="宋体" w:hAnsi="宋体"/>
      <w:kern w:val="0"/>
      <w:sz w:val="24"/>
      <w:szCs w:val="20"/>
    </w:rPr>
  </w:style>
  <w:style w:type="character" w:customStyle="1" w:styleId="NERCIS-Char">
    <w:name w:val="NERCIS-正文 Char"/>
    <w:link w:val="NERCIS-"/>
    <w:qFormat/>
    <w:rsid w:val="009C0FCD"/>
    <w:rPr>
      <w:rFonts w:ascii="宋体" w:eastAsia="宋体" w:hAnsi="宋体" w:cs="Times New Roman"/>
      <w:kern w:val="0"/>
      <w:sz w:val="24"/>
      <w:szCs w:val="20"/>
    </w:rPr>
  </w:style>
  <w:style w:type="paragraph" w:customStyle="1" w:styleId="affffffffffffffffffffffffffffffffffffffffe">
    <w:name w:val="样式 第一章 + 黑体 三号 加粗"/>
    <w:basedOn w:val="afffffffffff5"/>
    <w:qFormat/>
    <w:rsid w:val="009C0FCD"/>
    <w:pPr>
      <w:tabs>
        <w:tab w:val="clear" w:pos="0"/>
      </w:tabs>
      <w:spacing w:before="156" w:after="156"/>
      <w:ind w:left="814" w:hanging="360"/>
    </w:pPr>
    <w:rPr>
      <w:rFonts w:ascii="黑体" w:eastAsia="黑体" w:hAnsi="黑体"/>
      <w:b w:val="0"/>
      <w:sz w:val="32"/>
      <w:szCs w:val="32"/>
    </w:rPr>
  </w:style>
  <w:style w:type="paragraph" w:customStyle="1" w:styleId="4H4RefHeading1rh1Headingsqlsect1234h4h41h42">
    <w:name w:val="样式 标题 4H4Ref Heading 1rh1Heading sqlsect 1.2.3.4h4h41h42..."/>
    <w:basedOn w:val="48"/>
    <w:semiHidden/>
    <w:qFormat/>
    <w:rsid w:val="009C0FCD"/>
    <w:pPr>
      <w:widowControl/>
      <w:tabs>
        <w:tab w:val="left" w:pos="0"/>
        <w:tab w:val="left" w:pos="1680"/>
      </w:tabs>
      <w:adjustRightInd/>
      <w:spacing w:before="60" w:after="60" w:line="360" w:lineRule="auto"/>
      <w:ind w:left="1276" w:hanging="1276"/>
      <w:jc w:val="left"/>
      <w:textAlignment w:val="auto"/>
    </w:pPr>
    <w:rPr>
      <w:rFonts w:ascii="宋体" w:eastAsia="宋体" w:hAnsi="宋体"/>
      <w:kern w:val="2"/>
      <w:sz w:val="30"/>
      <w:szCs w:val="24"/>
      <w:lang w:val="zh-CN"/>
    </w:rPr>
  </w:style>
  <w:style w:type="paragraph" w:customStyle="1" w:styleId="afffffffffffffffffffffffffffffffffffffffff">
    <w:name w:val="二级样式"/>
    <w:basedOn w:val="2a"/>
    <w:qFormat/>
    <w:rsid w:val="009C0FCD"/>
    <w:pPr>
      <w:widowControl/>
      <w:tabs>
        <w:tab w:val="left" w:pos="0"/>
        <w:tab w:val="left" w:pos="567"/>
      </w:tabs>
      <w:autoSpaceDE/>
      <w:autoSpaceDN/>
      <w:adjustRightInd/>
      <w:spacing w:before="0" w:line="360" w:lineRule="auto"/>
      <w:ind w:left="1260" w:hanging="420"/>
      <w:jc w:val="left"/>
    </w:pPr>
    <w:rPr>
      <w:rFonts w:ascii="Times New Roman" w:eastAsia="宋体" w:hAnsi="Times New Roman"/>
      <w:bCs/>
      <w:kern w:val="2"/>
      <w:sz w:val="32"/>
      <w:szCs w:val="32"/>
      <w:lang w:val="zh-CN"/>
    </w:rPr>
  </w:style>
  <w:style w:type="paragraph" w:customStyle="1" w:styleId="zjz5">
    <w:name w:val="样式zjz5级"/>
    <w:basedOn w:val="52"/>
    <w:qFormat/>
    <w:rsid w:val="009C0FCD"/>
    <w:pPr>
      <w:widowControl/>
      <w:tabs>
        <w:tab w:val="left" w:pos="0"/>
      </w:tabs>
      <w:autoSpaceDE w:val="0"/>
      <w:autoSpaceDN w:val="0"/>
      <w:snapToGrid w:val="0"/>
      <w:spacing w:before="0" w:after="0" w:line="360" w:lineRule="auto"/>
      <w:ind w:left="2551" w:hanging="850"/>
      <w:jc w:val="left"/>
      <w:textAlignment w:val="auto"/>
    </w:pPr>
    <w:rPr>
      <w:rFonts w:ascii="Times New Roman" w:hAnsi="Times New Roman"/>
      <w:kern w:val="2"/>
      <w:szCs w:val="28"/>
      <w:lang w:val="zh-CN" w:bidi="en-US"/>
    </w:rPr>
  </w:style>
  <w:style w:type="table" w:customStyle="1" w:styleId="5fe">
    <w:name w:val="网格型5"/>
    <w:basedOn w:val="affffe"/>
    <w:uiPriority w:val="39"/>
    <w:qFormat/>
    <w:rsid w:val="009C0FCD"/>
    <w:rPr>
      <w:rFonts w:ascii="等线" w:eastAsia="等线" w:hAnsi="等线"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fffffff9">
    <w:name w:val="表 Char"/>
    <w:link w:val="afffffffffffffffffffffffffffffffffffffffff0"/>
    <w:qFormat/>
    <w:rsid w:val="009C0FCD"/>
    <w:rPr>
      <w:rFonts w:ascii="宋体" w:hAnsi="宋体"/>
      <w:b/>
      <w:bCs/>
      <w:szCs w:val="21"/>
    </w:rPr>
  </w:style>
  <w:style w:type="paragraph" w:customStyle="1" w:styleId="afffffffffffffffffffffffffffffffffffffffff0">
    <w:name w:val="表"/>
    <w:basedOn w:val="affffb"/>
    <w:next w:val="afffffffff7"/>
    <w:link w:val="Charfffffffff9"/>
    <w:qFormat/>
    <w:rsid w:val="009C0FCD"/>
    <w:pPr>
      <w:widowControl/>
      <w:spacing w:before="60" w:after="60" w:line="360" w:lineRule="auto"/>
      <w:ind w:firstLineChars="200" w:firstLine="200"/>
      <w:jc w:val="center"/>
    </w:pPr>
    <w:rPr>
      <w:rFonts w:ascii="宋体" w:eastAsiaTheme="minorEastAsia" w:hAnsi="宋体" w:cstheme="minorBidi"/>
      <w:b/>
      <w:bCs/>
      <w:szCs w:val="21"/>
    </w:rPr>
  </w:style>
  <w:style w:type="paragraph" w:customStyle="1" w:styleId="Z0">
    <w:name w:val="Z正文"/>
    <w:basedOn w:val="affffb"/>
    <w:link w:val="Z1"/>
    <w:qFormat/>
    <w:rsid w:val="009C0FCD"/>
    <w:pPr>
      <w:widowControl/>
      <w:spacing w:after="156" w:line="360" w:lineRule="auto"/>
      <w:ind w:firstLineChars="200" w:firstLine="480"/>
      <w:jc w:val="left"/>
    </w:pPr>
    <w:rPr>
      <w:rFonts w:ascii="Times New Roman" w:hAnsi="Times New Roman"/>
      <w:color w:val="333333"/>
      <w:sz w:val="24"/>
      <w:shd w:val="clear" w:color="auto" w:fill="FFFFFF"/>
    </w:rPr>
  </w:style>
  <w:style w:type="character" w:customStyle="1" w:styleId="Z1">
    <w:name w:val="Z正文 字符"/>
    <w:link w:val="Z0"/>
    <w:qFormat/>
    <w:rsid w:val="009C0FCD"/>
    <w:rPr>
      <w:rFonts w:ascii="Times New Roman" w:eastAsia="宋体" w:hAnsi="Times New Roman" w:cs="Times New Roman"/>
      <w:color w:val="333333"/>
      <w:sz w:val="24"/>
      <w:szCs w:val="24"/>
    </w:rPr>
  </w:style>
  <w:style w:type="paragraph" w:customStyle="1" w:styleId="1fffffffff4">
    <w:name w:val="表1"/>
    <w:basedOn w:val="afffff5"/>
    <w:link w:val="1Charf"/>
    <w:qFormat/>
    <w:rsid w:val="009C0FCD"/>
    <w:pPr>
      <w:spacing w:line="360" w:lineRule="auto"/>
      <w:ind w:firstLineChars="200" w:firstLine="200"/>
      <w:jc w:val="left"/>
    </w:pPr>
    <w:rPr>
      <w:rFonts w:ascii="Times New Roman" w:eastAsia="宋体" w:hAnsi="Times New Roman"/>
      <w:b/>
      <w:sz w:val="21"/>
      <w:szCs w:val="21"/>
    </w:rPr>
  </w:style>
  <w:style w:type="character" w:customStyle="1" w:styleId="1Charf">
    <w:name w:val="表1 Char"/>
    <w:link w:val="1fffffffff4"/>
    <w:qFormat/>
    <w:rsid w:val="009C0FCD"/>
    <w:rPr>
      <w:rFonts w:ascii="Times New Roman" w:eastAsia="宋体" w:hAnsi="Times New Roman" w:cs="Times New Roman"/>
      <w:b/>
      <w:szCs w:val="21"/>
    </w:rPr>
  </w:style>
  <w:style w:type="paragraph" w:customStyle="1" w:styleId="Z2">
    <w:name w:val="Z双向转诊方案正文"/>
    <w:basedOn w:val="affffb"/>
    <w:link w:val="ZChar0"/>
    <w:qFormat/>
    <w:rsid w:val="009C0FCD"/>
    <w:pPr>
      <w:widowControl/>
      <w:spacing w:after="120" w:line="360" w:lineRule="auto"/>
      <w:ind w:firstLineChars="200" w:firstLine="480"/>
      <w:jc w:val="left"/>
    </w:pPr>
    <w:rPr>
      <w:rFonts w:ascii="Times New Roman" w:hAnsi="Times New Roman" w:cs="宋体"/>
      <w:sz w:val="24"/>
      <w:szCs w:val="20"/>
    </w:rPr>
  </w:style>
  <w:style w:type="character" w:customStyle="1" w:styleId="ZChar0">
    <w:name w:val="Z双向转诊方案正文 Char"/>
    <w:link w:val="Z2"/>
    <w:qFormat/>
    <w:rsid w:val="009C0FCD"/>
    <w:rPr>
      <w:rFonts w:ascii="Times New Roman" w:eastAsia="宋体" w:hAnsi="Times New Roman" w:cs="宋体"/>
      <w:sz w:val="24"/>
      <w:szCs w:val="20"/>
    </w:rPr>
  </w:style>
  <w:style w:type="paragraph" w:customStyle="1" w:styleId="31">
    <w:name w:val="建设方案标题3"/>
    <w:basedOn w:val="2a"/>
    <w:qFormat/>
    <w:rsid w:val="009C0FCD"/>
    <w:pPr>
      <w:widowControl/>
      <w:numPr>
        <w:ilvl w:val="2"/>
        <w:numId w:val="142"/>
      </w:numPr>
      <w:tabs>
        <w:tab w:val="left" w:pos="0"/>
        <w:tab w:val="left" w:pos="425"/>
      </w:tabs>
      <w:autoSpaceDE/>
      <w:autoSpaceDN/>
      <w:snapToGrid w:val="0"/>
      <w:spacing w:beforeLines="100" w:before="180" w:afterLines="100" w:after="180" w:line="240" w:lineRule="auto"/>
      <w:jc w:val="left"/>
    </w:pPr>
    <w:rPr>
      <w:rFonts w:eastAsia="Times New Roman"/>
      <w:kern w:val="2"/>
      <w:sz w:val="28"/>
      <w:szCs w:val="22"/>
      <w:lang w:val="zh-CN"/>
    </w:rPr>
  </w:style>
  <w:style w:type="character" w:customStyle="1" w:styleId="aaaaaaaaaaaaaaaChar">
    <w:name w:val="aaaaaaaaaaaaaaa Char"/>
    <w:link w:val="aaaaaaaaaaaaaaa"/>
    <w:qFormat/>
    <w:locked/>
    <w:rsid w:val="009C0FCD"/>
    <w:rPr>
      <w:rFonts w:hAnsi="宋体"/>
    </w:rPr>
  </w:style>
  <w:style w:type="paragraph" w:customStyle="1" w:styleId="aaaaaaaaaaaaaaa">
    <w:name w:val="aaaaaaaaaaaaaaa"/>
    <w:basedOn w:val="affffb"/>
    <w:link w:val="aaaaaaaaaaaaaaaChar"/>
    <w:qFormat/>
    <w:rsid w:val="009C0FCD"/>
    <w:pPr>
      <w:widowControl/>
      <w:spacing w:beforeLines="100" w:afterLines="100" w:line="360" w:lineRule="exact"/>
      <w:ind w:firstLineChars="200" w:firstLine="480"/>
      <w:jc w:val="left"/>
    </w:pPr>
    <w:rPr>
      <w:rFonts w:asciiTheme="minorHAnsi" w:eastAsiaTheme="minorEastAsia" w:hAnsi="宋体" w:cstheme="minorBidi"/>
      <w:szCs w:val="22"/>
    </w:rPr>
  </w:style>
  <w:style w:type="character" w:customStyle="1" w:styleId="selected">
    <w:name w:val="selected"/>
    <w:qFormat/>
    <w:rsid w:val="009C0FCD"/>
  </w:style>
  <w:style w:type="character" w:customStyle="1" w:styleId="11f2">
    <w:name w:val="不明显强调11"/>
    <w:uiPriority w:val="19"/>
    <w:qFormat/>
    <w:rsid w:val="009C0FCD"/>
    <w:rPr>
      <w:i/>
      <w:iCs/>
      <w:color w:val="808080"/>
    </w:rPr>
  </w:style>
  <w:style w:type="character" w:customStyle="1" w:styleId="11f3">
    <w:name w:val="不明显参考11"/>
    <w:uiPriority w:val="31"/>
    <w:qFormat/>
    <w:rsid w:val="009C0FCD"/>
    <w:rPr>
      <w:b/>
      <w:bCs/>
      <w:color w:val="4F81BD"/>
    </w:rPr>
  </w:style>
  <w:style w:type="character" w:customStyle="1" w:styleId="11f4">
    <w:name w:val="明显参考11"/>
    <w:uiPriority w:val="32"/>
    <w:qFormat/>
    <w:rsid w:val="009C0FCD"/>
    <w:rPr>
      <w:b/>
      <w:bCs/>
      <w:smallCaps/>
      <w:color w:val="C0504D"/>
      <w:spacing w:val="5"/>
      <w:u w:val="single"/>
    </w:rPr>
  </w:style>
  <w:style w:type="character" w:customStyle="1" w:styleId="11f5">
    <w:name w:val="书籍标题11"/>
    <w:uiPriority w:val="33"/>
    <w:qFormat/>
    <w:rsid w:val="009C0FCD"/>
    <w:rPr>
      <w:b/>
      <w:bCs/>
      <w:i/>
      <w:iCs/>
      <w:spacing w:val="9"/>
    </w:rPr>
  </w:style>
  <w:style w:type="paragraph" w:customStyle="1" w:styleId="z-110">
    <w:name w:val="z-窗体顶端11"/>
    <w:basedOn w:val="affffb"/>
    <w:next w:val="affffb"/>
    <w:unhideWhenUsed/>
    <w:qFormat/>
    <w:rsid w:val="009C0FCD"/>
    <w:pPr>
      <w:widowControl/>
      <w:pBdr>
        <w:bottom w:val="single" w:sz="6" w:space="1" w:color="auto"/>
      </w:pBdr>
      <w:spacing w:line="360" w:lineRule="auto"/>
      <w:ind w:firstLineChars="200" w:firstLine="200"/>
      <w:jc w:val="center"/>
    </w:pPr>
    <w:rPr>
      <w:rFonts w:ascii="Arial" w:hAnsi="Arial" w:cs="Arial"/>
      <w:vanish/>
      <w:sz w:val="16"/>
      <w:szCs w:val="16"/>
    </w:rPr>
  </w:style>
  <w:style w:type="character" w:customStyle="1" w:styleId="font31">
    <w:name w:val="font31"/>
    <w:qFormat/>
    <w:rsid w:val="009C0FCD"/>
    <w:rPr>
      <w:rFonts w:ascii="Times New Roman" w:hAnsi="Times New Roman" w:cs="Times New Roman" w:hint="default"/>
      <w:b/>
      <w:color w:val="000000"/>
      <w:sz w:val="21"/>
      <w:szCs w:val="21"/>
      <w:u w:val="none"/>
    </w:rPr>
  </w:style>
  <w:style w:type="character" w:customStyle="1" w:styleId="font61">
    <w:name w:val="font61"/>
    <w:qFormat/>
    <w:rsid w:val="009C0FCD"/>
    <w:rPr>
      <w:rFonts w:ascii="宋体" w:eastAsia="宋体" w:hAnsi="宋体" w:cs="宋体" w:hint="eastAsia"/>
      <w:b/>
      <w:color w:val="auto"/>
      <w:sz w:val="21"/>
      <w:szCs w:val="21"/>
      <w:u w:val="none"/>
    </w:rPr>
  </w:style>
  <w:style w:type="character" w:customStyle="1" w:styleId="font81">
    <w:name w:val="font81"/>
    <w:qFormat/>
    <w:rsid w:val="009C0FCD"/>
    <w:rPr>
      <w:rFonts w:ascii="宋体" w:eastAsia="宋体" w:hAnsi="宋体" w:cs="宋体" w:hint="eastAsia"/>
      <w:color w:val="auto"/>
      <w:sz w:val="21"/>
      <w:szCs w:val="21"/>
      <w:u w:val="none"/>
    </w:rPr>
  </w:style>
  <w:style w:type="character" w:customStyle="1" w:styleId="font51">
    <w:name w:val="font51"/>
    <w:qFormat/>
    <w:rsid w:val="009C0FCD"/>
    <w:rPr>
      <w:rFonts w:ascii="宋体" w:eastAsia="宋体" w:hAnsi="宋体" w:cs="宋体" w:hint="eastAsia"/>
      <w:color w:val="auto"/>
      <w:sz w:val="21"/>
      <w:szCs w:val="21"/>
      <w:u w:val="none"/>
    </w:rPr>
  </w:style>
  <w:style w:type="paragraph" w:customStyle="1" w:styleId="xl310">
    <w:name w:val="xl310"/>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Cs w:val="21"/>
    </w:rPr>
  </w:style>
  <w:style w:type="paragraph" w:customStyle="1" w:styleId="xl311">
    <w:name w:val="xl311"/>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xl312">
    <w:name w:val="xl312"/>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313">
    <w:name w:val="xl313"/>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xl314">
    <w:name w:val="xl314"/>
    <w:basedOn w:val="affffb"/>
    <w:qFormat/>
    <w:rsid w:val="009C0FCD"/>
    <w:pPr>
      <w:widowControl/>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315">
    <w:name w:val="xl315"/>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Cs w:val="21"/>
    </w:rPr>
  </w:style>
  <w:style w:type="paragraph" w:customStyle="1" w:styleId="xl316">
    <w:name w:val="xl316"/>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Cs w:val="21"/>
    </w:rPr>
  </w:style>
  <w:style w:type="paragraph" w:customStyle="1" w:styleId="xl317">
    <w:name w:val="xl317"/>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318">
    <w:name w:val="xl318"/>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b/>
      <w:bCs/>
      <w:color w:val="000000"/>
      <w:kern w:val="0"/>
      <w:szCs w:val="21"/>
    </w:rPr>
  </w:style>
  <w:style w:type="paragraph" w:customStyle="1" w:styleId="xl319">
    <w:name w:val="xl319"/>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320">
    <w:name w:val="xl320"/>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321">
    <w:name w:val="xl321"/>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Cs w:val="21"/>
    </w:rPr>
  </w:style>
  <w:style w:type="paragraph" w:customStyle="1" w:styleId="xl322">
    <w:name w:val="xl322"/>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323">
    <w:name w:val="xl323"/>
    <w:basedOn w:val="affffb"/>
    <w:qFormat/>
    <w:rsid w:val="009C0FCD"/>
    <w:pPr>
      <w:widowControl/>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324">
    <w:name w:val="xl324"/>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1fffffffff5">
    <w:name w:val="图注1"/>
    <w:qFormat/>
    <w:rsid w:val="009C0FCD"/>
    <w:pPr>
      <w:widowControl w:val="0"/>
      <w:spacing w:line="360" w:lineRule="auto"/>
      <w:ind w:firstLineChars="200" w:firstLine="200"/>
      <w:jc w:val="both"/>
    </w:pPr>
    <w:rPr>
      <w:rFonts w:ascii="Times New Roman" w:eastAsia="宋体" w:hAnsi="Times New Roman" w:cs="Times New Roman"/>
      <w:b/>
      <w:szCs w:val="24"/>
    </w:rPr>
  </w:style>
  <w:style w:type="paragraph" w:customStyle="1" w:styleId="font11">
    <w:name w:val="font11"/>
    <w:basedOn w:val="affffb"/>
    <w:qFormat/>
    <w:rsid w:val="009C0FCD"/>
    <w:pPr>
      <w:widowControl/>
      <w:spacing w:before="100" w:beforeAutospacing="1" w:after="100" w:afterAutospacing="1" w:line="360" w:lineRule="auto"/>
      <w:ind w:firstLineChars="200" w:firstLine="200"/>
      <w:jc w:val="left"/>
    </w:pPr>
    <w:rPr>
      <w:rFonts w:ascii="等线" w:eastAsia="等线" w:hAnsi="等线" w:cs="宋体"/>
      <w:kern w:val="0"/>
      <w:sz w:val="18"/>
      <w:szCs w:val="18"/>
    </w:rPr>
  </w:style>
  <w:style w:type="paragraph" w:customStyle="1" w:styleId="font12">
    <w:name w:val="font12"/>
    <w:basedOn w:val="affffb"/>
    <w:qFormat/>
    <w:rsid w:val="009C0FCD"/>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font13">
    <w:name w:val="font13"/>
    <w:basedOn w:val="affffb"/>
    <w:qFormat/>
    <w:rsid w:val="009C0FCD"/>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14">
    <w:name w:val="font14"/>
    <w:basedOn w:val="affffb"/>
    <w:qFormat/>
    <w:rsid w:val="009C0FCD"/>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15">
    <w:name w:val="font15"/>
    <w:basedOn w:val="affffb"/>
    <w:qFormat/>
    <w:rsid w:val="009C0FCD"/>
    <w:pPr>
      <w:widowControl/>
      <w:spacing w:before="100" w:beforeAutospacing="1" w:after="100" w:afterAutospacing="1" w:line="360" w:lineRule="auto"/>
      <w:ind w:firstLineChars="200" w:firstLine="200"/>
      <w:jc w:val="left"/>
    </w:pPr>
    <w:rPr>
      <w:rFonts w:ascii="等线" w:eastAsia="等线" w:hAnsi="等线" w:cs="宋体"/>
      <w:kern w:val="0"/>
      <w:sz w:val="18"/>
      <w:szCs w:val="18"/>
    </w:rPr>
  </w:style>
  <w:style w:type="paragraph" w:customStyle="1" w:styleId="font16">
    <w:name w:val="font16"/>
    <w:basedOn w:val="affffb"/>
    <w:qFormat/>
    <w:rsid w:val="009C0FCD"/>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22">
    <w:name w:val="font22"/>
    <w:basedOn w:val="affffb"/>
    <w:qFormat/>
    <w:rsid w:val="009C0FCD"/>
    <w:pPr>
      <w:widowControl/>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116">
    <w:name w:val="xl116"/>
    <w:basedOn w:val="affffb"/>
    <w:qFormat/>
    <w:rsid w:val="009C0FCD"/>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17">
    <w:name w:val="xl117"/>
    <w:basedOn w:val="affffb"/>
    <w:qFormat/>
    <w:rsid w:val="009C0FCD"/>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18">
    <w:name w:val="xl118"/>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19">
    <w:name w:val="xl119"/>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20">
    <w:name w:val="xl120"/>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1">
    <w:name w:val="xl121"/>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2">
    <w:name w:val="xl122"/>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23">
    <w:name w:val="xl123"/>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24">
    <w:name w:val="xl124"/>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i/>
      <w:iCs/>
      <w:color w:val="C0C0C0"/>
      <w:kern w:val="0"/>
      <w:sz w:val="20"/>
      <w:szCs w:val="20"/>
    </w:rPr>
  </w:style>
  <w:style w:type="paragraph" w:customStyle="1" w:styleId="xl125">
    <w:name w:val="xl125"/>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26">
    <w:name w:val="xl126"/>
    <w:basedOn w:val="affffb"/>
    <w:qFormat/>
    <w:rsid w:val="009C0FCD"/>
    <w:pPr>
      <w:widowControl/>
      <w:shd w:val="clear" w:color="000000" w:fill="FFFFFF"/>
      <w:spacing w:before="100" w:beforeAutospacing="1" w:after="100" w:afterAutospacing="1" w:line="360" w:lineRule="auto"/>
      <w:ind w:firstLineChars="200" w:firstLine="200"/>
      <w:jc w:val="center"/>
    </w:pPr>
    <w:rPr>
      <w:rFonts w:ascii="宋体" w:hAnsi="宋体" w:cs="宋体"/>
      <w:b/>
      <w:bCs/>
      <w:kern w:val="0"/>
      <w:sz w:val="32"/>
      <w:szCs w:val="32"/>
    </w:rPr>
  </w:style>
  <w:style w:type="paragraph" w:customStyle="1" w:styleId="xl127">
    <w:name w:val="xl127"/>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i/>
      <w:iCs/>
      <w:color w:val="C0C0C0"/>
      <w:kern w:val="0"/>
      <w:sz w:val="20"/>
      <w:szCs w:val="20"/>
    </w:rPr>
  </w:style>
  <w:style w:type="paragraph" w:customStyle="1" w:styleId="xl128">
    <w:name w:val="xl128"/>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9">
    <w:name w:val="xl129"/>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30">
    <w:name w:val="xl130"/>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31">
    <w:name w:val="xl131"/>
    <w:basedOn w:val="affffb"/>
    <w:qFormat/>
    <w:rsid w:val="009C0FCD"/>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32">
    <w:name w:val="xl132"/>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33">
    <w:name w:val="xl133"/>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34">
    <w:name w:val="xl134"/>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44">
    <w:name w:val="xl144"/>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5">
    <w:name w:val="xl145"/>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6">
    <w:name w:val="xl146"/>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7">
    <w:name w:val="xl147"/>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48">
    <w:name w:val="xl148"/>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49">
    <w:name w:val="xl149"/>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50">
    <w:name w:val="xl150"/>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51">
    <w:name w:val="xl151"/>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52">
    <w:name w:val="xl152"/>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Times New Roman" w:hAnsi="Times New Roman"/>
      <w:kern w:val="0"/>
      <w:sz w:val="20"/>
      <w:szCs w:val="20"/>
    </w:rPr>
  </w:style>
  <w:style w:type="paragraph" w:customStyle="1" w:styleId="xl153">
    <w:name w:val="xl153"/>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FF0000"/>
      <w:kern w:val="0"/>
      <w:sz w:val="20"/>
      <w:szCs w:val="20"/>
    </w:rPr>
  </w:style>
  <w:style w:type="paragraph" w:customStyle="1" w:styleId="xl154">
    <w:name w:val="xl154"/>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55">
    <w:name w:val="xl155"/>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56">
    <w:name w:val="xl156"/>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57">
    <w:name w:val="xl157"/>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58">
    <w:name w:val="xl158"/>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59">
    <w:name w:val="xl159"/>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2"/>
      <w:szCs w:val="22"/>
    </w:rPr>
  </w:style>
  <w:style w:type="paragraph" w:customStyle="1" w:styleId="xl160">
    <w:name w:val="xl160"/>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FF0000"/>
      <w:kern w:val="0"/>
      <w:sz w:val="20"/>
      <w:szCs w:val="20"/>
    </w:rPr>
  </w:style>
  <w:style w:type="paragraph" w:customStyle="1" w:styleId="xl161">
    <w:name w:val="xl161"/>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2"/>
      <w:szCs w:val="22"/>
    </w:rPr>
  </w:style>
  <w:style w:type="paragraph" w:customStyle="1" w:styleId="xl162">
    <w:name w:val="xl162"/>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63">
    <w:name w:val="xl163"/>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64">
    <w:name w:val="xl164"/>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165">
    <w:name w:val="xl165"/>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66">
    <w:name w:val="xl166"/>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167">
    <w:name w:val="xl167"/>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kern w:val="0"/>
      <w:szCs w:val="21"/>
    </w:rPr>
  </w:style>
  <w:style w:type="paragraph" w:customStyle="1" w:styleId="xl168">
    <w:name w:val="xl168"/>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等线" w:eastAsia="等线" w:hAnsi="等线" w:cs="宋体"/>
      <w:kern w:val="0"/>
      <w:szCs w:val="21"/>
    </w:rPr>
  </w:style>
  <w:style w:type="paragraph" w:customStyle="1" w:styleId="xl169">
    <w:name w:val="xl169"/>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Cs w:val="21"/>
    </w:rPr>
  </w:style>
  <w:style w:type="paragraph" w:customStyle="1" w:styleId="xl170">
    <w:name w:val="xl170"/>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FF0000"/>
      <w:kern w:val="0"/>
      <w:sz w:val="24"/>
    </w:rPr>
  </w:style>
  <w:style w:type="paragraph" w:customStyle="1" w:styleId="xl171">
    <w:name w:val="xl171"/>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72">
    <w:name w:val="xl172"/>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73">
    <w:name w:val="xl173"/>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74">
    <w:name w:val="xl174"/>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75">
    <w:name w:val="xl175"/>
    <w:basedOn w:val="affffb"/>
    <w:qFormat/>
    <w:rsid w:val="009C0FCD"/>
    <w:pPr>
      <w:widowControl/>
      <w:pBdr>
        <w:left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221">
    <w:name w:val="xl221"/>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Times New Roman" w:hAnsi="Times New Roman"/>
      <w:color w:val="000000"/>
      <w:kern w:val="0"/>
      <w:sz w:val="20"/>
      <w:szCs w:val="20"/>
    </w:rPr>
  </w:style>
  <w:style w:type="paragraph" w:customStyle="1" w:styleId="xl225">
    <w:name w:val="xl225"/>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27">
    <w:name w:val="xl227"/>
    <w:basedOn w:val="affffb"/>
    <w:qFormat/>
    <w:rsid w:val="009C0FC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228">
    <w:name w:val="xl228"/>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230">
    <w:name w:val="xl230"/>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31">
    <w:name w:val="xl231"/>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232">
    <w:name w:val="xl232"/>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i/>
      <w:iCs/>
      <w:color w:val="000000"/>
      <w:kern w:val="0"/>
      <w:sz w:val="20"/>
      <w:szCs w:val="20"/>
    </w:rPr>
  </w:style>
  <w:style w:type="paragraph" w:customStyle="1" w:styleId="xl233">
    <w:name w:val="xl233"/>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14">
    <w:name w:val="xl114"/>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15">
    <w:name w:val="xl115"/>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character" w:customStyle="1" w:styleId="32b">
    <w:name w:val="标题 3 字符2"/>
    <w:uiPriority w:val="9"/>
    <w:qFormat/>
    <w:rsid w:val="009C0FCD"/>
    <w:rPr>
      <w:rFonts w:ascii="宋体" w:hAnsi="宋体" w:cs="宋体"/>
      <w:b/>
      <w:bCs/>
      <w:kern w:val="2"/>
      <w:sz w:val="30"/>
      <w:szCs w:val="30"/>
      <w:lang w:val="zh-CN" w:eastAsia="zh-CN"/>
    </w:rPr>
  </w:style>
  <w:style w:type="character" w:customStyle="1" w:styleId="Charfffffffffa">
    <w:name w:val="投标标准正文格式 Char"/>
    <w:link w:val="afffffffffffffffffffffffffffffffffffffffff1"/>
    <w:qFormat/>
    <w:locked/>
    <w:rsid w:val="009C0FCD"/>
    <w:rPr>
      <w:rFonts w:ascii="宋体" w:eastAsia="仿宋" w:hAnsi="宋体" w:cs="宋体"/>
      <w:color w:val="000000"/>
      <w:sz w:val="24"/>
      <w:lang w:eastAsia="en-US" w:bidi="en-US"/>
    </w:rPr>
  </w:style>
  <w:style w:type="paragraph" w:customStyle="1" w:styleId="afffffffffffffffffffffffffffffffffffffffff1">
    <w:name w:val="投标标准正文格式"/>
    <w:basedOn w:val="affffb"/>
    <w:link w:val="Charfffffffffa"/>
    <w:qFormat/>
    <w:rsid w:val="009C0FCD"/>
    <w:pPr>
      <w:widowControl/>
      <w:adjustRightInd w:val="0"/>
      <w:snapToGrid w:val="0"/>
      <w:spacing w:before="60" w:after="120" w:line="360" w:lineRule="auto"/>
      <w:ind w:firstLineChars="200" w:firstLine="200"/>
      <w:jc w:val="left"/>
    </w:pPr>
    <w:rPr>
      <w:rFonts w:ascii="宋体" w:eastAsia="仿宋" w:hAnsi="宋体" w:cs="宋体"/>
      <w:color w:val="000000"/>
      <w:sz w:val="24"/>
      <w:szCs w:val="22"/>
      <w:lang w:eastAsia="en-US" w:bidi="en-US"/>
    </w:rPr>
  </w:style>
  <w:style w:type="paragraph" w:customStyle="1" w:styleId="afffffffffffffffffffffffffffffffffffffffff2">
    <w:name w:val="訾文刚正文"/>
    <w:basedOn w:val="affffb"/>
    <w:uiPriority w:val="99"/>
    <w:qFormat/>
    <w:rsid w:val="009C0FCD"/>
    <w:pPr>
      <w:widowControl/>
      <w:adjustRightInd w:val="0"/>
      <w:snapToGrid w:val="0"/>
      <w:spacing w:line="360" w:lineRule="auto"/>
      <w:ind w:firstLineChars="200" w:firstLine="420"/>
      <w:jc w:val="left"/>
    </w:pPr>
    <w:rPr>
      <w:rFonts w:ascii="Times New Roman" w:hAnsi="Times New Roman" w:cs="宋体"/>
      <w:kern w:val="0"/>
      <w:sz w:val="24"/>
    </w:rPr>
  </w:style>
  <w:style w:type="paragraph" w:customStyle="1" w:styleId="xl86">
    <w:name w:val="xl86"/>
    <w:basedOn w:val="affffb"/>
    <w:qFormat/>
    <w:rsid w:val="009C0FCD"/>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7">
    <w:name w:val="xl87"/>
    <w:basedOn w:val="affffb"/>
    <w:qFormat/>
    <w:rsid w:val="009C0FCD"/>
    <w:pPr>
      <w:widowControl/>
      <w:pBdr>
        <w:left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8">
    <w:name w:val="xl88"/>
    <w:basedOn w:val="affffb"/>
    <w:qFormat/>
    <w:rsid w:val="009C0FCD"/>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9">
    <w:name w:val="xl89"/>
    <w:basedOn w:val="affffb"/>
    <w:qFormat/>
    <w:rsid w:val="009C0FCD"/>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90">
    <w:name w:val="xl90"/>
    <w:basedOn w:val="affffb"/>
    <w:qFormat/>
    <w:rsid w:val="009C0FCD"/>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ItemList">
    <w:name w:val="Item List"/>
    <w:link w:val="ItemListChar"/>
    <w:uiPriority w:val="99"/>
    <w:qFormat/>
    <w:rsid w:val="009C0FCD"/>
    <w:pPr>
      <w:numPr>
        <w:numId w:val="143"/>
      </w:numPr>
      <w:spacing w:line="300" w:lineRule="auto"/>
      <w:ind w:firstLineChars="200" w:firstLine="200"/>
      <w:jc w:val="both"/>
    </w:pPr>
    <w:rPr>
      <w:rFonts w:ascii="Arial" w:eastAsia="宋体" w:hAnsi="Arial" w:cs="Times New Roman"/>
      <w:kern w:val="0"/>
      <w:sz w:val="20"/>
      <w:szCs w:val="20"/>
    </w:rPr>
  </w:style>
  <w:style w:type="character" w:customStyle="1" w:styleId="ItemListChar">
    <w:name w:val="Item List Char"/>
    <w:link w:val="ItemList"/>
    <w:uiPriority w:val="99"/>
    <w:qFormat/>
    <w:locked/>
    <w:rsid w:val="009C0FCD"/>
    <w:rPr>
      <w:rFonts w:ascii="Arial" w:eastAsia="宋体" w:hAnsi="Arial" w:cs="Times New Roman"/>
      <w:kern w:val="0"/>
      <w:sz w:val="20"/>
      <w:szCs w:val="20"/>
    </w:rPr>
  </w:style>
  <w:style w:type="character" w:customStyle="1" w:styleId="param-explain">
    <w:name w:val="param-explain"/>
    <w:qFormat/>
    <w:rsid w:val="009C0FCD"/>
  </w:style>
  <w:style w:type="paragraph" w:customStyle="1" w:styleId="xl91">
    <w:name w:val="xl91"/>
    <w:basedOn w:val="affffb"/>
    <w:qFormat/>
    <w:rsid w:val="009C0FC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2">
    <w:name w:val="xl92"/>
    <w:basedOn w:val="affffb"/>
    <w:qFormat/>
    <w:rsid w:val="009C0FCD"/>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3">
    <w:name w:val="xl93"/>
    <w:basedOn w:val="affffb"/>
    <w:qFormat/>
    <w:rsid w:val="009C0FC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4">
    <w:name w:val="xl94"/>
    <w:basedOn w:val="affffb"/>
    <w:qFormat/>
    <w:rsid w:val="009C0FCD"/>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5">
    <w:name w:val="xl95"/>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96">
    <w:name w:val="xl96"/>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97">
    <w:name w:val="xl97"/>
    <w:basedOn w:val="affffb"/>
    <w:qFormat/>
    <w:rsid w:val="009C0FC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8">
    <w:name w:val="xl98"/>
    <w:basedOn w:val="affffb"/>
    <w:qFormat/>
    <w:rsid w:val="009C0FCD"/>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9">
    <w:name w:val="xl99"/>
    <w:basedOn w:val="affffb"/>
    <w:qFormat/>
    <w:rsid w:val="009C0FC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100">
    <w:name w:val="xl100"/>
    <w:basedOn w:val="affffb"/>
    <w:qFormat/>
    <w:rsid w:val="009C0FCD"/>
    <w:pPr>
      <w:widowControl/>
      <w:pBdr>
        <w:left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101">
    <w:name w:val="xl101"/>
    <w:basedOn w:val="affffb"/>
    <w:qFormat/>
    <w:rsid w:val="009C0FC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character" w:customStyle="1" w:styleId="apple-converted-space">
    <w:name w:val="apple-converted-space"/>
    <w:qFormat/>
    <w:rsid w:val="009C0FCD"/>
  </w:style>
  <w:style w:type="character" w:customStyle="1" w:styleId="ask-title">
    <w:name w:val="ask-title"/>
    <w:qFormat/>
    <w:rsid w:val="009C0FCD"/>
  </w:style>
  <w:style w:type="paragraph" w:customStyle="1" w:styleId="font23">
    <w:name w:val="font23"/>
    <w:basedOn w:val="affffb"/>
    <w:qFormat/>
    <w:rsid w:val="009C0FCD"/>
    <w:pPr>
      <w:widowControl/>
      <w:spacing w:before="100" w:beforeAutospacing="1" w:after="100" w:afterAutospacing="1" w:line="360" w:lineRule="auto"/>
      <w:ind w:firstLineChars="200" w:firstLine="200"/>
      <w:jc w:val="left"/>
    </w:pPr>
    <w:rPr>
      <w:rFonts w:ascii="Arial" w:hAnsi="Arial" w:cs="Arial"/>
      <w:kern w:val="0"/>
      <w:sz w:val="20"/>
      <w:szCs w:val="20"/>
    </w:rPr>
  </w:style>
  <w:style w:type="paragraph" w:customStyle="1" w:styleId="font24">
    <w:name w:val="font24"/>
    <w:basedOn w:val="affffb"/>
    <w:qFormat/>
    <w:rsid w:val="009C0FCD"/>
    <w:pPr>
      <w:widowControl/>
      <w:spacing w:before="100" w:beforeAutospacing="1" w:after="100" w:afterAutospacing="1" w:line="360" w:lineRule="auto"/>
      <w:ind w:firstLineChars="200" w:firstLine="200"/>
      <w:jc w:val="left"/>
    </w:pPr>
    <w:rPr>
      <w:rFonts w:ascii="宋体" w:hAnsi="宋体" w:cs="宋体"/>
      <w:color w:val="FF0000"/>
      <w:kern w:val="0"/>
      <w:sz w:val="20"/>
      <w:szCs w:val="20"/>
    </w:rPr>
  </w:style>
  <w:style w:type="paragraph" w:customStyle="1" w:styleId="afffffffffffffffffffffffffffffffffffffffff3">
    <w:name w:val="正文文档"/>
    <w:basedOn w:val="affffb"/>
    <w:qFormat/>
    <w:rsid w:val="009C0FCD"/>
    <w:pPr>
      <w:widowControl/>
      <w:spacing w:line="360" w:lineRule="auto"/>
      <w:ind w:firstLineChars="202" w:firstLine="485"/>
      <w:jc w:val="left"/>
    </w:pPr>
    <w:rPr>
      <w:rFonts w:ascii="宋体" w:hAnsi="宋体"/>
      <w:sz w:val="24"/>
    </w:rPr>
  </w:style>
  <w:style w:type="paragraph" w:customStyle="1" w:styleId="7a">
    <w:name w:val="7级"/>
    <w:basedOn w:val="60"/>
    <w:qFormat/>
    <w:rsid w:val="009C0FCD"/>
    <w:pPr>
      <w:widowControl/>
      <w:tabs>
        <w:tab w:val="left" w:pos="0"/>
      </w:tabs>
      <w:adjustRightInd/>
      <w:spacing w:line="319" w:lineRule="auto"/>
      <w:jc w:val="left"/>
      <w:textAlignment w:val="auto"/>
      <w:outlineLvl w:val="6"/>
    </w:pPr>
    <w:rPr>
      <w:bCs/>
      <w:kern w:val="2"/>
      <w:sz w:val="21"/>
      <w:szCs w:val="22"/>
    </w:rPr>
  </w:style>
  <w:style w:type="paragraph" w:customStyle="1" w:styleId="1fffffffff6">
    <w:name w:val="标题 1级"/>
    <w:qFormat/>
    <w:rsid w:val="009C0FCD"/>
    <w:pPr>
      <w:keepNext/>
      <w:keepLines/>
      <w:pageBreakBefore/>
      <w:widowControl w:val="0"/>
      <w:spacing w:before="340" w:after="330" w:line="360" w:lineRule="auto"/>
      <w:ind w:firstLineChars="200" w:firstLine="200"/>
      <w:outlineLvl w:val="0"/>
    </w:pPr>
    <w:rPr>
      <w:rFonts w:ascii="Arial" w:eastAsia="黑体" w:hAnsi="Arial" w:cs="Arial"/>
      <w:b/>
      <w:sz w:val="36"/>
      <w:szCs w:val="44"/>
    </w:rPr>
  </w:style>
  <w:style w:type="paragraph" w:customStyle="1" w:styleId="afffffffffffffffffffffffffffffffffffffffff4">
    <w:name w:val="表格中的内容"/>
    <w:qFormat/>
    <w:rsid w:val="009C0FCD"/>
    <w:pPr>
      <w:spacing w:line="360" w:lineRule="auto"/>
      <w:ind w:firstLineChars="200" w:firstLine="200"/>
      <w:jc w:val="center"/>
    </w:pPr>
    <w:rPr>
      <w:rFonts w:ascii="Calibri" w:eastAsia="宋体" w:hAnsi="Calibri" w:cs="Times New Roman"/>
      <w:szCs w:val="21"/>
    </w:rPr>
  </w:style>
  <w:style w:type="character" w:customStyle="1" w:styleId="526">
    <w:name w:val="标题 5 字符2"/>
    <w:uiPriority w:val="9"/>
    <w:qFormat/>
    <w:rsid w:val="009C0FCD"/>
    <w:rPr>
      <w:rFonts w:ascii="宋体" w:hAnsi="宋体"/>
      <w:bCs/>
      <w:kern w:val="2"/>
      <w:sz w:val="28"/>
      <w:szCs w:val="28"/>
    </w:rPr>
  </w:style>
  <w:style w:type="character" w:customStyle="1" w:styleId="423">
    <w:name w:val="标题 4 字符2"/>
    <w:uiPriority w:val="9"/>
    <w:qFormat/>
    <w:locked/>
    <w:rsid w:val="009C0FCD"/>
    <w:rPr>
      <w:rFonts w:ascii="Times New Roman" w:hAnsi="Times New Roman"/>
      <w:bCs/>
      <w:kern w:val="2"/>
      <w:sz w:val="28"/>
      <w:szCs w:val="28"/>
    </w:rPr>
  </w:style>
  <w:style w:type="paragraph" w:customStyle="1" w:styleId="4th-">
    <w:name w:val="4th-正文"/>
    <w:basedOn w:val="affffb"/>
    <w:link w:val="4th-Char"/>
    <w:qFormat/>
    <w:rsid w:val="009C0FCD"/>
    <w:pPr>
      <w:widowControl/>
      <w:spacing w:line="360" w:lineRule="auto"/>
      <w:ind w:firstLineChars="200" w:firstLine="480"/>
      <w:jc w:val="left"/>
    </w:pPr>
    <w:rPr>
      <w:rFonts w:ascii="宋体" w:hAnsi="宋体" w:cs="Arial"/>
      <w:snapToGrid w:val="0"/>
      <w:color w:val="000000"/>
      <w:sz w:val="24"/>
      <w:szCs w:val="20"/>
    </w:rPr>
  </w:style>
  <w:style w:type="character" w:customStyle="1" w:styleId="4th-Char">
    <w:name w:val="4th-正文 Char"/>
    <w:link w:val="4th-"/>
    <w:qFormat/>
    <w:rsid w:val="009C0FCD"/>
    <w:rPr>
      <w:rFonts w:ascii="宋体" w:eastAsia="宋体" w:hAnsi="宋体" w:cs="Arial"/>
      <w:snapToGrid w:val="0"/>
      <w:color w:val="000000"/>
      <w:sz w:val="24"/>
      <w:szCs w:val="20"/>
    </w:rPr>
  </w:style>
  <w:style w:type="character" w:customStyle="1" w:styleId="22f">
    <w:name w:val="标题 2 字符2"/>
    <w:uiPriority w:val="9"/>
    <w:qFormat/>
    <w:rsid w:val="009C0FCD"/>
    <w:rPr>
      <w:rFonts w:ascii="宋体" w:hAnsi="宋体"/>
      <w:b/>
      <w:bCs/>
      <w:kern w:val="2"/>
      <w:sz w:val="32"/>
      <w:szCs w:val="32"/>
    </w:rPr>
  </w:style>
  <w:style w:type="character" w:customStyle="1" w:styleId="332">
    <w:name w:val="标题 3 字符3"/>
    <w:uiPriority w:val="9"/>
    <w:qFormat/>
    <w:rsid w:val="009C0FCD"/>
    <w:rPr>
      <w:rFonts w:ascii="Times New Roman" w:hAnsi="Times New Roman"/>
      <w:bCs/>
      <w:kern w:val="2"/>
      <w:sz w:val="28"/>
      <w:szCs w:val="28"/>
    </w:rPr>
  </w:style>
  <w:style w:type="character" w:customStyle="1" w:styleId="129">
    <w:name w:val="标题 1 字符2"/>
    <w:uiPriority w:val="9"/>
    <w:qFormat/>
    <w:rsid w:val="009C0FCD"/>
    <w:rPr>
      <w:rFonts w:ascii="宋体" w:hAnsi="宋体"/>
      <w:bCs/>
      <w:kern w:val="44"/>
      <w:sz w:val="44"/>
      <w:szCs w:val="44"/>
    </w:rPr>
  </w:style>
  <w:style w:type="character" w:customStyle="1" w:styleId="722">
    <w:name w:val="标题 7 字符2"/>
    <w:qFormat/>
    <w:rsid w:val="009C0FCD"/>
    <w:rPr>
      <w:rFonts w:ascii="Times New Roman" w:hAnsi="Times New Roman"/>
      <w:bCs/>
      <w:kern w:val="2"/>
      <w:sz w:val="28"/>
      <w:szCs w:val="24"/>
    </w:rPr>
  </w:style>
  <w:style w:type="character" w:customStyle="1" w:styleId="821">
    <w:name w:val="标题 8 字符2"/>
    <w:qFormat/>
    <w:rsid w:val="009C0FCD"/>
    <w:rPr>
      <w:rFonts w:ascii="Times New Roman" w:hAnsi="Times New Roman"/>
      <w:kern w:val="2"/>
      <w:sz w:val="28"/>
      <w:szCs w:val="24"/>
    </w:rPr>
  </w:style>
  <w:style w:type="character" w:customStyle="1" w:styleId="921">
    <w:name w:val="标题 9 字符2"/>
    <w:qFormat/>
    <w:rsid w:val="009C0FCD"/>
    <w:rPr>
      <w:rFonts w:ascii="Times New Roman" w:hAnsi="Times New Roman"/>
      <w:kern w:val="2"/>
      <w:sz w:val="28"/>
      <w:szCs w:val="21"/>
    </w:rPr>
  </w:style>
  <w:style w:type="character" w:customStyle="1" w:styleId="2fffffff9">
    <w:name w:val="页眉 字符2"/>
    <w:uiPriority w:val="99"/>
    <w:qFormat/>
    <w:rsid w:val="009C0FCD"/>
    <w:rPr>
      <w:rFonts w:ascii="Times New Roman" w:hAnsi="Times New Roman"/>
      <w:kern w:val="2"/>
      <w:sz w:val="18"/>
      <w:szCs w:val="18"/>
    </w:rPr>
  </w:style>
  <w:style w:type="character" w:customStyle="1" w:styleId="2fffffffa">
    <w:name w:val="页脚 字符2"/>
    <w:uiPriority w:val="99"/>
    <w:qFormat/>
    <w:rsid w:val="009C0FCD"/>
    <w:rPr>
      <w:rFonts w:ascii="Times New Roman" w:hAnsi="Times New Roman"/>
      <w:kern w:val="2"/>
      <w:sz w:val="18"/>
      <w:szCs w:val="18"/>
    </w:rPr>
  </w:style>
  <w:style w:type="character" w:customStyle="1" w:styleId="3ffff0">
    <w:name w:val="批注框文本 字符3"/>
    <w:qFormat/>
    <w:rsid w:val="009C0FCD"/>
    <w:rPr>
      <w:rFonts w:ascii="Times New Roman" w:eastAsia="宋体" w:hAnsi="Times New Roman" w:cs="Times New Roman"/>
      <w:sz w:val="18"/>
      <w:szCs w:val="18"/>
    </w:rPr>
  </w:style>
  <w:style w:type="character" w:customStyle="1" w:styleId="2fffffffb">
    <w:name w:val="文档结构图 字符2"/>
    <w:uiPriority w:val="99"/>
    <w:semiHidden/>
    <w:qFormat/>
    <w:rsid w:val="009C0FCD"/>
    <w:rPr>
      <w:rFonts w:ascii="宋体" w:eastAsia="宋体" w:hAnsi="Times New Roman" w:cs="Times New Roman"/>
      <w:sz w:val="18"/>
      <w:szCs w:val="18"/>
    </w:rPr>
  </w:style>
  <w:style w:type="character" w:customStyle="1" w:styleId="3ffff1">
    <w:name w:val="标题 字符3"/>
    <w:qFormat/>
    <w:rsid w:val="009C0FCD"/>
    <w:rPr>
      <w:rFonts w:ascii="Arial" w:hAnsi="Arial" w:cs="Arial"/>
      <w:b/>
      <w:bCs/>
      <w:kern w:val="2"/>
      <w:sz w:val="32"/>
      <w:szCs w:val="32"/>
    </w:rPr>
  </w:style>
  <w:style w:type="character" w:customStyle="1" w:styleId="2fffffffc">
    <w:name w:val="正文文本 字符2"/>
    <w:qFormat/>
    <w:rsid w:val="009C0FCD"/>
    <w:rPr>
      <w:rFonts w:ascii="Times New Roman" w:hAnsi="Times New Roman"/>
      <w:kern w:val="2"/>
      <w:sz w:val="21"/>
      <w:szCs w:val="24"/>
    </w:rPr>
  </w:style>
  <w:style w:type="character" w:customStyle="1" w:styleId="2fffffffd">
    <w:name w:val="日期 字符2"/>
    <w:qFormat/>
    <w:rsid w:val="009C0FCD"/>
    <w:rPr>
      <w:rFonts w:ascii="宋体" w:hAnsi="宋体"/>
      <w:b/>
      <w:kern w:val="2"/>
      <w:sz w:val="36"/>
      <w:szCs w:val="36"/>
    </w:rPr>
  </w:style>
  <w:style w:type="character" w:customStyle="1" w:styleId="1fffffffff7">
    <w:name w:val="正文缩进 字符1"/>
    <w:qFormat/>
    <w:rsid w:val="009C0FCD"/>
    <w:rPr>
      <w:rFonts w:ascii="Times New Roman" w:hAnsi="Times New Roman"/>
      <w:kern w:val="2"/>
      <w:sz w:val="24"/>
      <w:szCs w:val="24"/>
    </w:rPr>
  </w:style>
  <w:style w:type="character" w:customStyle="1" w:styleId="2fffffffe">
    <w:name w:val="正文文本缩进 字符2"/>
    <w:uiPriority w:val="99"/>
    <w:qFormat/>
    <w:rsid w:val="009C0FCD"/>
    <w:rPr>
      <w:rFonts w:ascii="Times New Roman" w:hAnsi="Times New Roman"/>
      <w:kern w:val="2"/>
      <w:sz w:val="21"/>
      <w:szCs w:val="24"/>
    </w:rPr>
  </w:style>
  <w:style w:type="paragraph" w:customStyle="1" w:styleId="21f0">
    <w:name w:val="正文文本首行缩进 21"/>
    <w:basedOn w:val="afffffe"/>
    <w:uiPriority w:val="99"/>
    <w:qFormat/>
    <w:rsid w:val="009C0FCD"/>
    <w:pPr>
      <w:widowControl/>
      <w:spacing w:after="120"/>
      <w:ind w:leftChars="200" w:left="420" w:firstLineChars="200" w:firstLine="420"/>
      <w:jc w:val="left"/>
    </w:pPr>
    <w:rPr>
      <w:rFonts w:ascii="Times New Roman" w:hAnsi="Times New Roman"/>
      <w:sz w:val="21"/>
    </w:rPr>
  </w:style>
  <w:style w:type="paragraph" w:customStyle="1" w:styleId="1fffffffff8">
    <w:name w:val="正文文本首行缩进1"/>
    <w:basedOn w:val="afffffd"/>
    <w:uiPriority w:val="99"/>
    <w:qFormat/>
    <w:rsid w:val="009C0FCD"/>
    <w:pPr>
      <w:widowControl/>
      <w:tabs>
        <w:tab w:val="clear" w:pos="567"/>
      </w:tabs>
      <w:spacing w:before="0" w:after="120" w:line="360" w:lineRule="auto"/>
      <w:ind w:firstLineChars="100" w:firstLine="420"/>
      <w:jc w:val="left"/>
    </w:pPr>
    <w:rPr>
      <w:rFonts w:ascii="Times New Roman" w:hAnsi="Times New Roman"/>
      <w:sz w:val="21"/>
    </w:rPr>
  </w:style>
  <w:style w:type="character" w:customStyle="1" w:styleId="2ffffffff">
    <w:name w:val="纯文本 字符2"/>
    <w:uiPriority w:val="99"/>
    <w:qFormat/>
    <w:rsid w:val="009C0FCD"/>
    <w:rPr>
      <w:rFonts w:ascii="宋体" w:hAnsi="Times New Roman"/>
      <w:color w:val="000000"/>
      <w:kern w:val="2"/>
      <w:sz w:val="21"/>
    </w:rPr>
  </w:style>
  <w:style w:type="character" w:customStyle="1" w:styleId="22f0">
    <w:name w:val="正文文本缩进 2 字符2"/>
    <w:qFormat/>
    <w:rsid w:val="009C0FCD"/>
    <w:rPr>
      <w:rFonts w:ascii="Times New Roman" w:hAnsi="Times New Roman"/>
      <w:kern w:val="2"/>
      <w:sz w:val="21"/>
      <w:szCs w:val="24"/>
    </w:rPr>
  </w:style>
  <w:style w:type="character" w:customStyle="1" w:styleId="22f1">
    <w:name w:val="正文文本 2 字符2"/>
    <w:qFormat/>
    <w:rsid w:val="009C0FCD"/>
    <w:rPr>
      <w:rFonts w:ascii="宋体" w:hAnsi="宋体"/>
      <w:kern w:val="2"/>
      <w:sz w:val="15"/>
      <w:szCs w:val="24"/>
      <w:lang w:val="zh-CN"/>
    </w:rPr>
  </w:style>
  <w:style w:type="character" w:customStyle="1" w:styleId="32c">
    <w:name w:val="正文文本缩进 3 字符2"/>
    <w:qFormat/>
    <w:rsid w:val="009C0FCD"/>
    <w:rPr>
      <w:rFonts w:ascii="宋体" w:hAnsi="宋体"/>
      <w:kern w:val="2"/>
      <w:sz w:val="16"/>
      <w:szCs w:val="16"/>
    </w:rPr>
  </w:style>
  <w:style w:type="character" w:customStyle="1" w:styleId="32d">
    <w:name w:val="正文文本 3 字符2"/>
    <w:qFormat/>
    <w:rsid w:val="009C0FCD"/>
    <w:rPr>
      <w:rFonts w:ascii="Times New Roman" w:eastAsia="方正楷体_GB2312" w:hAnsi="Times New Roman"/>
      <w:bCs/>
      <w:kern w:val="2"/>
      <w:sz w:val="24"/>
      <w:szCs w:val="24"/>
    </w:rPr>
  </w:style>
  <w:style w:type="character" w:customStyle="1" w:styleId="3ffff2">
    <w:name w:val="称呼 字符3"/>
    <w:qFormat/>
    <w:rsid w:val="009C0FCD"/>
    <w:rPr>
      <w:rFonts w:ascii="Times New Roman" w:hAnsi="Times New Roman"/>
      <w:bCs/>
      <w:kern w:val="2"/>
      <w:sz w:val="24"/>
      <w:szCs w:val="24"/>
    </w:rPr>
  </w:style>
  <w:style w:type="character" w:customStyle="1" w:styleId="2ffffffff0">
    <w:name w:val="批注文字 字符2"/>
    <w:qFormat/>
    <w:rsid w:val="009C0FCD"/>
    <w:rPr>
      <w:rFonts w:ascii="Times New Roman" w:hAnsi="Times New Roman"/>
      <w:kern w:val="2"/>
      <w:sz w:val="21"/>
      <w:szCs w:val="24"/>
    </w:rPr>
  </w:style>
  <w:style w:type="character" w:customStyle="1" w:styleId="3ffff3">
    <w:name w:val="批注主题 字符3"/>
    <w:uiPriority w:val="99"/>
    <w:semiHidden/>
    <w:qFormat/>
    <w:rsid w:val="009C0FCD"/>
    <w:rPr>
      <w:rFonts w:ascii="Times New Roman" w:hAnsi="Times New Roman"/>
      <w:b/>
      <w:bCs/>
      <w:kern w:val="2"/>
      <w:sz w:val="21"/>
      <w:szCs w:val="24"/>
    </w:rPr>
  </w:style>
  <w:style w:type="character" w:customStyle="1" w:styleId="2ffffffff1">
    <w:name w:val="脚注文本 字符2"/>
    <w:qFormat/>
    <w:rsid w:val="009C0FCD"/>
    <w:rPr>
      <w:kern w:val="2"/>
      <w:sz w:val="18"/>
      <w:szCs w:val="18"/>
    </w:rPr>
  </w:style>
  <w:style w:type="character" w:customStyle="1" w:styleId="2ffffffff2">
    <w:name w:val="注释标题 字符2"/>
    <w:qFormat/>
    <w:rsid w:val="009C0FCD"/>
    <w:rPr>
      <w:rFonts w:ascii="Times New Roman" w:hAnsi="Times New Roman"/>
      <w:kern w:val="2"/>
      <w:sz w:val="21"/>
      <w:szCs w:val="24"/>
    </w:rPr>
  </w:style>
  <w:style w:type="character" w:customStyle="1" w:styleId="2ffffffff3">
    <w:name w:val="副标题 字符2"/>
    <w:qFormat/>
    <w:rsid w:val="009C0FCD"/>
    <w:rPr>
      <w:rFonts w:ascii="Cambria" w:hAnsi="Cambria"/>
      <w:b/>
      <w:bCs/>
      <w:kern w:val="28"/>
      <w:sz w:val="32"/>
      <w:szCs w:val="32"/>
    </w:rPr>
  </w:style>
  <w:style w:type="character" w:customStyle="1" w:styleId="2ffffffff4">
    <w:name w:val="引用 字符2"/>
    <w:uiPriority w:val="29"/>
    <w:qFormat/>
    <w:rsid w:val="009C0FCD"/>
    <w:rPr>
      <w:rFonts w:ascii="Times New Roman" w:hAnsi="Times New Roman"/>
      <w:i/>
      <w:iCs/>
      <w:color w:val="000000"/>
      <w:kern w:val="2"/>
      <w:sz w:val="21"/>
      <w:szCs w:val="24"/>
    </w:rPr>
  </w:style>
  <w:style w:type="character" w:customStyle="1" w:styleId="1fffffffff9">
    <w:name w:val="题注 字符1"/>
    <w:qFormat/>
    <w:rsid w:val="009C0FCD"/>
    <w:rPr>
      <w:rFonts w:ascii="Times New Roman" w:hAnsi="Times New Roman"/>
      <w:b/>
      <w:kern w:val="2"/>
      <w:sz w:val="21"/>
    </w:rPr>
  </w:style>
  <w:style w:type="table" w:customStyle="1" w:styleId="11f6">
    <w:name w:val="表三维效果 11"/>
    <w:basedOn w:val="affff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21f1">
    <w:name w:val="表三维效果 21"/>
    <w:basedOn w:val="affff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18">
    <w:name w:val="表三维效果 31"/>
    <w:basedOn w:val="affffe"/>
    <w:semiHidden/>
    <w:qFormat/>
    <w:rsid w:val="009C0FCD"/>
    <w:pPr>
      <w:adjustRightInd w:val="0"/>
      <w:snapToGrid w:val="0"/>
      <w:spacing w:before="160" w:after="160" w:line="240" w:lineRule="atLeast"/>
      <w:ind w:left="1701"/>
    </w:pPr>
    <w:rPr>
      <w:rFonts w:ascii="Times New Roman" w:eastAsia="宋体" w:hAnsi="Times New Roman" w:cs="Times New Roman"/>
      <w:kern w:val="0"/>
      <w:sz w:val="20"/>
      <w:szCs w:val="20"/>
    </w:r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10">
    <w:name w:val="浅色底纹 - 着色 21"/>
    <w:basedOn w:val="affffe"/>
    <w:uiPriority w:val="60"/>
    <w:qFormat/>
    <w:rsid w:val="009C0FCD"/>
    <w:rPr>
      <w:rFonts w:ascii="Times New Roman" w:eastAsia="宋体" w:hAnsi="Times New Roman" w:cs="Times New Roman"/>
      <w:color w:val="943634"/>
      <w:kern w:val="0"/>
      <w:sz w:val="20"/>
      <w:szCs w:val="20"/>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customStyle="1" w:styleId="-310">
    <w:name w:val="浅色底纹 - 着色 31"/>
    <w:basedOn w:val="affffe"/>
    <w:uiPriority w:val="60"/>
    <w:qFormat/>
    <w:rsid w:val="009C0FCD"/>
    <w:rPr>
      <w:rFonts w:ascii="Times New Roman" w:eastAsia="宋体" w:hAnsi="Times New Roman" w:cs="Times New Roman"/>
      <w:color w:val="76923C"/>
      <w:kern w:val="0"/>
      <w:sz w:val="20"/>
      <w:szCs w:val="20"/>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customStyle="1" w:styleId="-51">
    <w:name w:val="浅色网格 - 着色 51"/>
    <w:basedOn w:val="affffe"/>
    <w:uiPriority w:val="62"/>
    <w:qFormat/>
    <w:rsid w:val="009C0FCD"/>
    <w:rPr>
      <w:rFonts w:ascii="Times New Roman" w:eastAsia="宋体" w:hAnsi="Times New Roman" w:cs="Times New Roman"/>
      <w:kern w:val="0"/>
      <w:sz w:val="20"/>
      <w:szCs w:val="20"/>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Bahnschrift SemiLight SemiConde" w:eastAsia="Bahnschrift SemiLight SemiConde" w:hAnsi="Bahnschrift SemiLight SemiConde"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ascii="Bahnschrift SemiLight SemiConde" w:eastAsia="Bahnschrift SemiLight SemiConde" w:hAnsi="Bahnschrift SemiLight SemiConde"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ascii="Bahnschrift SemiLight SemiConde" w:eastAsia="Bahnschrift SemiLight SemiConde" w:hAnsi="Bahnschrift SemiLight SemiConde" w:cs="Times New Roman"/>
        <w:b/>
        <w:bCs/>
      </w:rPr>
    </w:tblStylePr>
    <w:tblStylePr w:type="lastCol">
      <w:rPr>
        <w:rFonts w:ascii="Bahnschrift SemiLight SemiConde" w:eastAsia="Bahnschrift SemiLight SemiConde" w:hAnsi="Bahnschrift SemiLight SemiConde" w:cs="Times New Roman"/>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customStyle="1" w:styleId="1-61">
    <w:name w:val="中等深浅网格 1 - 着色 61"/>
    <w:basedOn w:val="affffe"/>
    <w:uiPriority w:val="67"/>
    <w:unhideWhenUsed/>
    <w:qFormat/>
    <w:rsid w:val="009C0FCD"/>
    <w:rPr>
      <w:rFonts w:ascii="等线" w:eastAsia="等线" w:hAnsi="等线" w:cs="Times New Roman"/>
      <w:kern w:val="0"/>
      <w:sz w:val="20"/>
      <w:szCs w:val="20"/>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3-61">
    <w:name w:val="中等深浅网格 3 - 着色 61"/>
    <w:basedOn w:val="affffe"/>
    <w:uiPriority w:val="69"/>
    <w:unhideWhenUsed/>
    <w:qFormat/>
    <w:rsid w:val="009C0FCD"/>
    <w:rPr>
      <w:rFonts w:ascii="等线" w:eastAsia="等线" w:hAnsi="等线" w:cs="Times New Roman"/>
      <w:kern w:val="0"/>
      <w:sz w:val="20"/>
      <w:szCs w:val="20"/>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character" w:customStyle="1" w:styleId="1fffffffffa">
    <w:name w:val="正文文本首行缩进 字符1"/>
    <w:uiPriority w:val="99"/>
    <w:qFormat/>
    <w:rsid w:val="009C0FCD"/>
  </w:style>
  <w:style w:type="paragraph" w:customStyle="1" w:styleId="1fffffffffb">
    <w:name w:val="正常1"/>
    <w:qFormat/>
    <w:rsid w:val="009C0FCD"/>
    <w:pPr>
      <w:widowControl w:val="0"/>
      <w:spacing w:line="360" w:lineRule="auto"/>
      <w:ind w:firstLineChars="200" w:firstLine="200"/>
      <w:jc w:val="both"/>
    </w:pPr>
    <w:rPr>
      <w:rFonts w:ascii="Times New Roman" w:eastAsia="宋体" w:hAnsi="Times New Roman" w:cs="Times New Roman"/>
      <w:sz w:val="24"/>
      <w:szCs w:val="24"/>
    </w:rPr>
  </w:style>
  <w:style w:type="paragraph" w:customStyle="1" w:styleId="afffffffffffffffffffffffffffffffffffffffff5">
    <w:name w:val="正文一级标题"/>
    <w:basedOn w:val="affffb"/>
    <w:qFormat/>
    <w:rsid w:val="009C0FCD"/>
    <w:pPr>
      <w:widowControl/>
      <w:spacing w:line="480" w:lineRule="auto"/>
      <w:ind w:firstLineChars="200" w:firstLine="200"/>
      <w:jc w:val="left"/>
      <w:outlineLvl w:val="1"/>
    </w:pPr>
    <w:rPr>
      <w:rFonts w:ascii="黑体" w:eastAsia="黑体" w:hAnsi="黑体"/>
      <w:b/>
      <w:sz w:val="32"/>
      <w:szCs w:val="28"/>
    </w:rPr>
  </w:style>
  <w:style w:type="paragraph" w:customStyle="1" w:styleId="11f7">
    <w:name w:val="正常11"/>
    <w:qFormat/>
    <w:rsid w:val="009C0FCD"/>
    <w:pPr>
      <w:widowControl w:val="0"/>
      <w:spacing w:line="360" w:lineRule="auto"/>
      <w:ind w:firstLineChars="200" w:firstLine="200"/>
      <w:jc w:val="both"/>
    </w:pPr>
    <w:rPr>
      <w:rFonts w:ascii="Times New Roman" w:eastAsia="宋体" w:hAnsi="Times New Roman" w:cs="Times New Roman"/>
      <w:szCs w:val="24"/>
    </w:rPr>
  </w:style>
  <w:style w:type="character" w:customStyle="1" w:styleId="shorttext">
    <w:name w:val="short_text"/>
    <w:qFormat/>
    <w:rsid w:val="009C0FCD"/>
  </w:style>
  <w:style w:type="character" w:customStyle="1" w:styleId="font141">
    <w:name w:val="font141"/>
    <w:qFormat/>
    <w:rsid w:val="009C0FCD"/>
    <w:rPr>
      <w:rFonts w:ascii="宋体" w:eastAsia="宋体" w:hAnsi="宋体" w:cs="宋体" w:hint="eastAsia"/>
      <w:color w:val="000000"/>
      <w:sz w:val="22"/>
      <w:szCs w:val="22"/>
      <w:u w:val="none"/>
    </w:rPr>
  </w:style>
  <w:style w:type="character" w:customStyle="1" w:styleId="Charfffffffffb">
    <w:name w:val="表格非标题文字 Char"/>
    <w:link w:val="afffffffffffffffffffffffffffffffffffffffff6"/>
    <w:qFormat/>
    <w:locked/>
    <w:rsid w:val="009C0FCD"/>
    <w:rPr>
      <w:rFonts w:ascii="Vineta BT" w:hAnsi="Vineta BT"/>
      <w:sz w:val="18"/>
      <w:szCs w:val="21"/>
    </w:rPr>
  </w:style>
  <w:style w:type="paragraph" w:customStyle="1" w:styleId="afffffffffffffffffffffffffffffffffffffffff6">
    <w:name w:val="表格非标题文字"/>
    <w:link w:val="Charfffffffffb"/>
    <w:qFormat/>
    <w:rsid w:val="009C0FCD"/>
    <w:pPr>
      <w:snapToGrid w:val="0"/>
      <w:spacing w:before="80" w:after="40" w:line="360" w:lineRule="auto"/>
      <w:ind w:firstLineChars="200" w:firstLine="200"/>
    </w:pPr>
    <w:rPr>
      <w:rFonts w:ascii="Vineta BT" w:hAnsi="Vineta BT"/>
      <w:sz w:val="18"/>
      <w:szCs w:val="21"/>
    </w:rPr>
  </w:style>
  <w:style w:type="character" w:customStyle="1" w:styleId="xuxian2">
    <w:name w:val="xuxian2"/>
    <w:qFormat/>
    <w:rsid w:val="009C0FCD"/>
    <w:rPr>
      <w:rFonts w:ascii="Times New Roman" w:eastAsia="宋体" w:hAnsi="Times New Roman" w:cs="Times New Roman"/>
    </w:rPr>
  </w:style>
  <w:style w:type="character" w:customStyle="1" w:styleId="middle1">
    <w:name w:val="middle1"/>
    <w:qFormat/>
    <w:rsid w:val="009C0FCD"/>
    <w:rPr>
      <w:rFonts w:eastAsia="宋体" w:cs="Times New Roman" w:hint="default"/>
      <w:sz w:val="21"/>
    </w:rPr>
  </w:style>
  <w:style w:type="character" w:customStyle="1" w:styleId="ItemListinTableCharChar">
    <w:name w:val="Item List in Table Char Char"/>
    <w:link w:val="ItemListinTable"/>
    <w:qFormat/>
    <w:locked/>
    <w:rsid w:val="009C0FCD"/>
    <w:rPr>
      <w:rFonts w:ascii="Tahoma" w:hAnsi="Tahoma"/>
      <w:szCs w:val="21"/>
    </w:rPr>
  </w:style>
  <w:style w:type="paragraph" w:customStyle="1" w:styleId="ItemListinTable">
    <w:name w:val="Item List in Table"/>
    <w:basedOn w:val="affffb"/>
    <w:link w:val="ItemListinTableCharChar"/>
    <w:qFormat/>
    <w:rsid w:val="009C0FCD"/>
    <w:pPr>
      <w:widowControl/>
      <w:numPr>
        <w:numId w:val="144"/>
      </w:numPr>
      <w:spacing w:line="360" w:lineRule="auto"/>
      <w:ind w:firstLineChars="200" w:firstLine="200"/>
      <w:jc w:val="left"/>
    </w:pPr>
    <w:rPr>
      <w:rFonts w:ascii="Tahoma" w:eastAsiaTheme="minorEastAsia" w:hAnsi="Tahoma" w:cstheme="minorBidi"/>
      <w:szCs w:val="21"/>
    </w:rPr>
  </w:style>
  <w:style w:type="character" w:customStyle="1" w:styleId="afffffffffffffffffffffffffffffffffffffffff7">
    <w:name w:val="批注文字字符"/>
    <w:uiPriority w:val="99"/>
    <w:qFormat/>
    <w:rsid w:val="009C0FCD"/>
    <w:rPr>
      <w:rFonts w:ascii="Times New Roman" w:eastAsia="宋体" w:hAnsi="Times New Roman" w:cs="Times New Roman"/>
      <w:kern w:val="2"/>
      <w:sz w:val="21"/>
      <w:szCs w:val="24"/>
    </w:rPr>
  </w:style>
  <w:style w:type="character" w:customStyle="1" w:styleId="CharCharf9">
    <w:name w:val="样式 宋体 五号 Char Char"/>
    <w:link w:val="afffffffffffffffffffffffffffffffffffffffff8"/>
    <w:qFormat/>
    <w:rsid w:val="009C0FCD"/>
    <w:rPr>
      <w:rFonts w:ascii="宋体" w:hAnsi="宋体" w:cs="宋体"/>
      <w:szCs w:val="21"/>
    </w:rPr>
  </w:style>
  <w:style w:type="paragraph" w:customStyle="1" w:styleId="afffffffffffffffffffffffffffffffffffffffff8">
    <w:name w:val="样式 宋体 五号"/>
    <w:basedOn w:val="affffb"/>
    <w:link w:val="CharCharf9"/>
    <w:qFormat/>
    <w:rsid w:val="009C0FCD"/>
    <w:pPr>
      <w:widowControl/>
      <w:spacing w:line="360" w:lineRule="auto"/>
      <w:ind w:firstLineChars="200" w:firstLine="200"/>
      <w:jc w:val="left"/>
    </w:pPr>
    <w:rPr>
      <w:rFonts w:ascii="宋体" w:eastAsiaTheme="minorEastAsia" w:hAnsi="宋体" w:cs="宋体"/>
      <w:szCs w:val="21"/>
    </w:rPr>
  </w:style>
  <w:style w:type="character" w:customStyle="1" w:styleId="font112">
    <w:name w:val="font112"/>
    <w:qFormat/>
    <w:rsid w:val="009C0FCD"/>
    <w:rPr>
      <w:rFonts w:ascii="Arial" w:eastAsia="宋体" w:hAnsi="Arial" w:cs="Arial" w:hint="default"/>
      <w:color w:val="000000"/>
      <w:sz w:val="22"/>
      <w:szCs w:val="22"/>
      <w:u w:val="none"/>
    </w:rPr>
  </w:style>
  <w:style w:type="character" w:customStyle="1" w:styleId="afffffffffffffffffffffffffffffffffffffffff9">
    <w:name w:val="无间距字符"/>
    <w:qFormat/>
    <w:rsid w:val="009C0FCD"/>
    <w:rPr>
      <w:sz w:val="22"/>
      <w:szCs w:val="22"/>
    </w:rPr>
  </w:style>
  <w:style w:type="character" w:customStyle="1" w:styleId="font151">
    <w:name w:val="font151"/>
    <w:qFormat/>
    <w:rsid w:val="009C0FCD"/>
    <w:rPr>
      <w:rFonts w:ascii="宋体" w:eastAsia="宋体" w:hAnsi="宋体" w:cs="宋体" w:hint="eastAsia"/>
      <w:color w:val="000000"/>
      <w:sz w:val="22"/>
      <w:szCs w:val="22"/>
      <w:u w:val="none"/>
    </w:rPr>
  </w:style>
  <w:style w:type="character" w:customStyle="1" w:styleId="1fffffffffc">
    <w:name w:val="脚注文本字符1"/>
    <w:uiPriority w:val="99"/>
    <w:semiHidden/>
    <w:qFormat/>
    <w:rsid w:val="009C0FCD"/>
    <w:rPr>
      <w:rFonts w:ascii="Calibri" w:eastAsia="宋体" w:hAnsi="Calibri" w:cs="Times New Roman"/>
      <w:sz w:val="18"/>
      <w:szCs w:val="18"/>
    </w:rPr>
  </w:style>
  <w:style w:type="paragraph" w:customStyle="1" w:styleId="2ffffffff5">
    <w:name w:val="正文文字缩进 2"/>
    <w:basedOn w:val="affffb"/>
    <w:qFormat/>
    <w:rsid w:val="009C0FCD"/>
    <w:pPr>
      <w:widowControl/>
      <w:spacing w:line="351" w:lineRule="atLeast"/>
      <w:ind w:firstLineChars="200" w:firstLine="481"/>
      <w:jc w:val="left"/>
      <w:textAlignment w:val="baseline"/>
    </w:pPr>
    <w:rPr>
      <w:rFonts w:ascii="仿宋_GB2312" w:eastAsia="仿宋_GB2312" w:hAnsi="Times New Roman"/>
      <w:color w:val="000000"/>
      <w:kern w:val="0"/>
      <w:sz w:val="24"/>
    </w:rPr>
  </w:style>
  <w:style w:type="paragraph" w:customStyle="1" w:styleId="21510">
    <w:name w:val="样式 标题 2 + (西文) 方正书宋简体 (中文) 方正黑体简体 非加粗 黑色 行距: 固定值 15 磅1"/>
    <w:basedOn w:val="2a"/>
    <w:qFormat/>
    <w:rsid w:val="009C0FCD"/>
    <w:pPr>
      <w:widowControl/>
      <w:autoSpaceDE/>
      <w:autoSpaceDN/>
      <w:adjustRightInd/>
      <w:spacing w:before="0" w:line="300" w:lineRule="exact"/>
      <w:jc w:val="left"/>
    </w:pPr>
    <w:rPr>
      <w:rFonts w:ascii="方正书宋_GBK" w:eastAsia="方正小标宋简体" w:hAnsi="宋体" w:cs="宋体"/>
      <w:b w:val="0"/>
      <w:color w:val="000000"/>
      <w:kern w:val="2"/>
      <w:sz w:val="21"/>
    </w:rPr>
  </w:style>
  <w:style w:type="paragraph" w:customStyle="1" w:styleId="afffffffffffffffffffffffffffffffffffffffffa">
    <w:name w:val="信雅达"/>
    <w:basedOn w:val="affffb"/>
    <w:qFormat/>
    <w:rsid w:val="009C0FCD"/>
    <w:pPr>
      <w:widowControl/>
      <w:spacing w:line="360" w:lineRule="auto"/>
      <w:ind w:firstLineChars="200" w:firstLine="200"/>
      <w:jc w:val="center"/>
    </w:pPr>
    <w:rPr>
      <w:rFonts w:ascii="Times New Roman" w:eastAsia="华文中宋" w:hAnsi="Times New Roman"/>
      <w:b/>
      <w:sz w:val="32"/>
    </w:rPr>
  </w:style>
  <w:style w:type="paragraph" w:customStyle="1" w:styleId="afffffffffffffffffffffffffffffffffffffffffb">
    <w:name w:val="史记文"/>
    <w:basedOn w:val="affffb"/>
    <w:qFormat/>
    <w:rsid w:val="009C0FCD"/>
    <w:pPr>
      <w:widowControl/>
      <w:spacing w:line="0" w:lineRule="atLeast"/>
      <w:ind w:firstLineChars="200" w:firstLine="200"/>
      <w:jc w:val="left"/>
    </w:pPr>
    <w:rPr>
      <w:rFonts w:ascii="Times New Roman" w:hAnsi="Times New Roman"/>
      <w:b/>
      <w:sz w:val="24"/>
      <w:szCs w:val="21"/>
    </w:rPr>
  </w:style>
  <w:style w:type="character" w:customStyle="1" w:styleId="1fffffffffd">
    <w:name w:val="引用字符1"/>
    <w:autoRedefine/>
    <w:uiPriority w:val="29"/>
    <w:qFormat/>
    <w:rsid w:val="009C0FCD"/>
    <w:rPr>
      <w:rFonts w:ascii="Calibri" w:eastAsia="宋体" w:hAnsi="Calibri" w:cs="Times New Roman"/>
      <w:i/>
      <w:iCs/>
      <w:color w:val="404040"/>
      <w:sz w:val="21"/>
    </w:rPr>
  </w:style>
  <w:style w:type="character" w:customStyle="1" w:styleId="319">
    <w:name w:val="正文文本 3字符1"/>
    <w:uiPriority w:val="99"/>
    <w:semiHidden/>
    <w:qFormat/>
    <w:rsid w:val="009C0FCD"/>
    <w:rPr>
      <w:rFonts w:ascii="Calibri" w:eastAsia="宋体" w:hAnsi="Calibri" w:cs="Times New Roman"/>
      <w:sz w:val="16"/>
      <w:szCs w:val="16"/>
    </w:rPr>
  </w:style>
  <w:style w:type="paragraph" w:customStyle="1" w:styleId="ItemStepinTable">
    <w:name w:val="Item Step in Table"/>
    <w:basedOn w:val="affffb"/>
    <w:qFormat/>
    <w:rsid w:val="009C0FCD"/>
    <w:pPr>
      <w:widowControl/>
      <w:tabs>
        <w:tab w:val="left" w:pos="420"/>
        <w:tab w:val="left" w:pos="851"/>
      </w:tabs>
      <w:spacing w:line="360" w:lineRule="auto"/>
      <w:ind w:left="420" w:firstLineChars="200" w:hanging="420"/>
      <w:jc w:val="left"/>
    </w:pPr>
    <w:rPr>
      <w:rFonts w:ascii="Tahoma" w:hAnsi="Tahoma"/>
      <w:szCs w:val="21"/>
    </w:rPr>
  </w:style>
  <w:style w:type="paragraph" w:customStyle="1" w:styleId="1fffffffffe">
    <w:name w:val="引用1"/>
    <w:basedOn w:val="affffb"/>
    <w:next w:val="affffb"/>
    <w:uiPriority w:val="29"/>
    <w:qFormat/>
    <w:rsid w:val="009C0FCD"/>
    <w:pPr>
      <w:widowControl/>
      <w:spacing w:before="160" w:after="160" w:line="360" w:lineRule="auto"/>
      <w:ind w:left="720" w:right="720" w:firstLineChars="200" w:firstLine="200"/>
      <w:jc w:val="left"/>
    </w:pPr>
    <w:rPr>
      <w:rFonts w:ascii="Cambria" w:hAnsi="Cambria"/>
      <w:kern w:val="0"/>
      <w:sz w:val="25"/>
      <w:szCs w:val="25"/>
    </w:rPr>
  </w:style>
  <w:style w:type="paragraph" w:customStyle="1" w:styleId="Style2">
    <w:name w:val="_Style 2"/>
    <w:qFormat/>
    <w:rsid w:val="009C0FCD"/>
    <w:pPr>
      <w:spacing w:line="360" w:lineRule="auto"/>
      <w:ind w:firstLineChars="200" w:firstLine="200"/>
    </w:pPr>
    <w:rPr>
      <w:rFonts w:ascii="Calibri" w:eastAsia="宋体" w:hAnsi="Calibri" w:cs="Times New Roman"/>
      <w:kern w:val="0"/>
      <w:sz w:val="22"/>
    </w:rPr>
  </w:style>
  <w:style w:type="paragraph" w:customStyle="1" w:styleId="3ffff4">
    <w:name w:val="正文文字缩进 3"/>
    <w:basedOn w:val="affffb"/>
    <w:qFormat/>
    <w:rsid w:val="009C0FCD"/>
    <w:pPr>
      <w:widowControl/>
      <w:spacing w:before="119" w:line="272" w:lineRule="atLeast"/>
      <w:ind w:left="719" w:firstLineChars="200" w:firstLine="481"/>
      <w:jc w:val="left"/>
      <w:textAlignment w:val="baseline"/>
    </w:pPr>
    <w:rPr>
      <w:rFonts w:ascii="宋体" w:hAnsi="Times New Roman"/>
      <w:color w:val="000000"/>
      <w:kern w:val="0"/>
      <w:sz w:val="24"/>
    </w:rPr>
  </w:style>
  <w:style w:type="paragraph" w:customStyle="1" w:styleId="afffffffffffffffffffffffffffffffffffffffffc">
    <w:name w:val="史记脚注文"/>
    <w:basedOn w:val="affffffc"/>
    <w:qFormat/>
    <w:rsid w:val="009C0FCD"/>
    <w:pPr>
      <w:tabs>
        <w:tab w:val="left" w:leader="underscore" w:pos="3600"/>
        <w:tab w:val="left" w:leader="underscore" w:pos="5400"/>
      </w:tabs>
      <w:snapToGrid/>
      <w:ind w:left="100" w:hangingChars="100" w:hanging="100"/>
    </w:pPr>
    <w:rPr>
      <w:rFonts w:ascii="Times New Roman" w:hAnsi="Times New Roman" w:cs="Arial"/>
      <w:sz w:val="15"/>
      <w:szCs w:val="21"/>
      <w:lang w:val="en-US"/>
    </w:rPr>
  </w:style>
  <w:style w:type="paragraph" w:customStyle="1" w:styleId="afffffffffffffffffffffffffffffffffffffffffd">
    <w:name w:val="史记册"/>
    <w:basedOn w:val="affffb"/>
    <w:next w:val="afffffffffffffffffffffffffffffffffffffffffe"/>
    <w:qFormat/>
    <w:rsid w:val="009C0FCD"/>
    <w:pPr>
      <w:widowControl/>
      <w:spacing w:line="360" w:lineRule="auto"/>
      <w:ind w:firstLineChars="200" w:firstLine="200"/>
      <w:jc w:val="left"/>
      <w:outlineLvl w:val="0"/>
    </w:pPr>
    <w:rPr>
      <w:rFonts w:ascii="Arial" w:hAnsi="Arial" w:cs="Arial"/>
      <w:b/>
      <w:bCs/>
      <w:sz w:val="44"/>
      <w:szCs w:val="44"/>
    </w:rPr>
  </w:style>
  <w:style w:type="paragraph" w:customStyle="1" w:styleId="afffffffffffffffffffffffffffffffffffffffffe">
    <w:name w:val="史记卷"/>
    <w:basedOn w:val="1f3"/>
    <w:next w:val="afffffffffffffffffffffffffffffffffffffffffb"/>
    <w:qFormat/>
    <w:rsid w:val="009C0FCD"/>
    <w:pPr>
      <w:keepNext w:val="0"/>
      <w:keepLines w:val="0"/>
      <w:widowControl/>
      <w:tabs>
        <w:tab w:val="left" w:pos="420"/>
      </w:tabs>
      <w:autoSpaceDE/>
      <w:autoSpaceDN/>
      <w:adjustRightInd/>
      <w:spacing w:before="0" w:after="0" w:line="360" w:lineRule="auto"/>
    </w:pPr>
    <w:rPr>
      <w:rFonts w:ascii="Times New Roman" w:hAnsi="宋体"/>
      <w:bCs/>
      <w:snapToGrid w:val="0"/>
      <w:kern w:val="0"/>
      <w:szCs w:val="32"/>
    </w:rPr>
  </w:style>
  <w:style w:type="paragraph" w:customStyle="1" w:styleId="affffffffffffffffffffffffffffffffffffffffff">
    <w:name w:val="王越的标题"/>
    <w:basedOn w:val="affffb"/>
    <w:qFormat/>
    <w:rsid w:val="009C0FCD"/>
    <w:pPr>
      <w:widowControl/>
      <w:spacing w:line="360" w:lineRule="auto"/>
      <w:ind w:firstLineChars="200" w:firstLine="200"/>
      <w:jc w:val="center"/>
    </w:pPr>
    <w:rPr>
      <w:rFonts w:ascii="Times New Roman" w:hAnsi="宋体"/>
      <w:b/>
      <w:sz w:val="32"/>
      <w:szCs w:val="21"/>
    </w:rPr>
  </w:style>
  <w:style w:type="paragraph" w:customStyle="1" w:styleId="001">
    <w:name w:val="标题001"/>
    <w:basedOn w:val="affffb"/>
    <w:qFormat/>
    <w:rsid w:val="009C0FCD"/>
    <w:pPr>
      <w:widowControl/>
      <w:spacing w:line="360" w:lineRule="auto"/>
      <w:ind w:firstLineChars="200" w:firstLine="200"/>
      <w:jc w:val="center"/>
    </w:pPr>
    <w:rPr>
      <w:rFonts w:ascii="Times New Roman" w:hAnsi="Times New Roman"/>
      <w:sz w:val="44"/>
    </w:rPr>
  </w:style>
  <w:style w:type="paragraph" w:customStyle="1" w:styleId="1ffffffffff">
    <w:name w:val="副标题1"/>
    <w:basedOn w:val="affffb"/>
    <w:next w:val="affffb"/>
    <w:qFormat/>
    <w:rsid w:val="009C0FCD"/>
    <w:pPr>
      <w:widowControl/>
      <w:spacing w:after="160" w:line="256" w:lineRule="auto"/>
      <w:ind w:firstLineChars="200" w:firstLine="200"/>
      <w:jc w:val="left"/>
    </w:pPr>
    <w:rPr>
      <w:rFonts w:ascii="Cambria" w:hAnsi="Cambria"/>
      <w:smallCaps/>
      <w:color w:val="595959"/>
      <w:kern w:val="0"/>
      <w:sz w:val="28"/>
      <w:szCs w:val="28"/>
    </w:rPr>
  </w:style>
  <w:style w:type="paragraph" w:customStyle="1" w:styleId="xl103">
    <w:name w:val="xl103"/>
    <w:basedOn w:val="affffb"/>
    <w:qFormat/>
    <w:rsid w:val="009C0FCD"/>
    <w:pPr>
      <w:widowControl/>
      <w:spacing w:before="100" w:beforeAutospacing="1" w:after="100" w:afterAutospacing="1" w:line="360" w:lineRule="auto"/>
      <w:ind w:firstLineChars="200" w:firstLine="200"/>
      <w:jc w:val="center"/>
    </w:pPr>
    <w:rPr>
      <w:rFonts w:ascii="宋体" w:hAnsi="宋体" w:cs="宋体"/>
      <w:b/>
      <w:bCs/>
      <w:kern w:val="0"/>
      <w:sz w:val="56"/>
      <w:szCs w:val="56"/>
    </w:rPr>
  </w:style>
  <w:style w:type="paragraph" w:customStyle="1" w:styleId="affffffffffffffffffffffffffffffffffffffffff0">
    <w:name w:val="王越的表头"/>
    <w:basedOn w:val="affffb"/>
    <w:qFormat/>
    <w:rsid w:val="009C0FCD"/>
    <w:pPr>
      <w:widowControl/>
      <w:spacing w:line="360" w:lineRule="auto"/>
      <w:ind w:firstLineChars="200" w:firstLine="200"/>
      <w:jc w:val="center"/>
    </w:pPr>
    <w:rPr>
      <w:rFonts w:ascii="Times New Roman" w:hAnsi="Times New Roman"/>
      <w:b/>
      <w:szCs w:val="21"/>
    </w:rPr>
  </w:style>
  <w:style w:type="character" w:customStyle="1" w:styleId="1ffffffffff0">
    <w:name w:val="页眉字符1"/>
    <w:uiPriority w:val="99"/>
    <w:semiHidden/>
    <w:qFormat/>
    <w:rsid w:val="009C0FCD"/>
    <w:rPr>
      <w:rFonts w:ascii="Calibri" w:eastAsia="宋体" w:hAnsi="Calibri" w:cs="Times New Roman"/>
      <w:sz w:val="18"/>
      <w:szCs w:val="18"/>
    </w:rPr>
  </w:style>
  <w:style w:type="paragraph" w:customStyle="1" w:styleId="affffffffffffffffffffffffffffffffffffffffff1">
    <w:name w:val="编号列项（三级）"/>
    <w:qFormat/>
    <w:rsid w:val="009C0FCD"/>
    <w:pPr>
      <w:tabs>
        <w:tab w:val="left" w:pos="0"/>
      </w:tabs>
      <w:spacing w:line="360" w:lineRule="auto"/>
      <w:ind w:left="1678" w:firstLineChars="200" w:hanging="419"/>
    </w:pPr>
    <w:rPr>
      <w:rFonts w:ascii="宋体" w:eastAsia="宋体" w:hAnsi="Times New Roman" w:cs="Times New Roman"/>
      <w:kern w:val="0"/>
      <w:szCs w:val="20"/>
    </w:rPr>
  </w:style>
  <w:style w:type="paragraph" w:customStyle="1" w:styleId="2000">
    <w:name w:val="样式 标题 2 + (西文) 方正书宋简体 (中文) 方正黑体简体 非加粗 黑色 段前: 0 磅 段后: 0 磅 行..."/>
    <w:basedOn w:val="2a"/>
    <w:qFormat/>
    <w:rsid w:val="009C0FCD"/>
    <w:pPr>
      <w:widowControl/>
      <w:autoSpaceDE/>
      <w:autoSpaceDN/>
      <w:adjustRightInd/>
      <w:spacing w:before="0" w:line="300" w:lineRule="exact"/>
      <w:jc w:val="left"/>
    </w:pPr>
    <w:rPr>
      <w:rFonts w:ascii="方正书宋_GBK" w:eastAsia="方正小标宋简体" w:hAnsi="宋体" w:cs="宋体"/>
      <w:b w:val="0"/>
      <w:color w:val="000000"/>
      <w:kern w:val="2"/>
      <w:sz w:val="21"/>
    </w:rPr>
  </w:style>
  <w:style w:type="character" w:customStyle="1" w:styleId="1ffffffffff1">
    <w:name w:val="正文文本字符1"/>
    <w:uiPriority w:val="99"/>
    <w:semiHidden/>
    <w:qFormat/>
    <w:rsid w:val="009C0FCD"/>
    <w:rPr>
      <w:rFonts w:ascii="Calibri" w:eastAsia="宋体" w:hAnsi="Calibri" w:cs="Times New Roman"/>
      <w:sz w:val="21"/>
    </w:rPr>
  </w:style>
  <w:style w:type="paragraph" w:customStyle="1" w:styleId="affffffffffffffffffffffffffffffffffffffffff2">
    <w:name w:val="文档"/>
    <w:basedOn w:val="affffb"/>
    <w:qFormat/>
    <w:rsid w:val="009C0FCD"/>
    <w:pPr>
      <w:widowControl/>
      <w:adjustRightInd w:val="0"/>
      <w:snapToGrid w:val="0"/>
      <w:spacing w:line="360" w:lineRule="auto"/>
      <w:ind w:rightChars="100" w:right="240" w:firstLineChars="200" w:firstLine="480"/>
      <w:jc w:val="left"/>
    </w:pPr>
    <w:rPr>
      <w:rFonts w:ascii="Times New Roman" w:hAnsi="Times New Roman"/>
      <w:color w:val="FF0000"/>
      <w:sz w:val="24"/>
    </w:rPr>
  </w:style>
  <w:style w:type="paragraph" w:customStyle="1" w:styleId="Normalab">
    <w:name w:val="Normalab"/>
    <w:basedOn w:val="affffb"/>
    <w:qFormat/>
    <w:rsid w:val="009C0FCD"/>
    <w:pPr>
      <w:widowControl/>
      <w:tabs>
        <w:tab w:val="left" w:pos="0"/>
        <w:tab w:val="left" w:pos="1134"/>
        <w:tab w:val="left" w:pos="8505"/>
      </w:tabs>
      <w:autoSpaceDE w:val="0"/>
      <w:autoSpaceDN w:val="0"/>
      <w:adjustRightInd w:val="0"/>
      <w:spacing w:before="60" w:after="60" w:line="360" w:lineRule="atLeast"/>
      <w:ind w:left="1843" w:firstLineChars="200" w:hanging="1134"/>
      <w:jc w:val="left"/>
    </w:pPr>
    <w:rPr>
      <w:rFonts w:ascii="宋体" w:hAnsi="Times New Roman"/>
      <w:kern w:val="0"/>
      <w:sz w:val="24"/>
      <w:szCs w:val="20"/>
    </w:rPr>
  </w:style>
  <w:style w:type="paragraph" w:customStyle="1" w:styleId="affffffffffffffffffffffffffffffffffffffffff3">
    <w:name w:val="王越的表格"/>
    <w:basedOn w:val="affffb"/>
    <w:qFormat/>
    <w:rsid w:val="009C0FCD"/>
    <w:pPr>
      <w:widowControl/>
      <w:spacing w:line="360" w:lineRule="auto"/>
      <w:ind w:firstLineChars="200" w:firstLine="200"/>
      <w:jc w:val="left"/>
    </w:pPr>
    <w:rPr>
      <w:rFonts w:ascii="Times New Roman" w:hAnsi="Times New Roman"/>
      <w:szCs w:val="21"/>
    </w:rPr>
  </w:style>
  <w:style w:type="character" w:customStyle="1" w:styleId="1ffffffffff2">
    <w:name w:val="批注主题字符1"/>
    <w:uiPriority w:val="99"/>
    <w:semiHidden/>
    <w:qFormat/>
    <w:rsid w:val="009C0FCD"/>
    <w:rPr>
      <w:rFonts w:ascii="Calibri" w:eastAsia="宋体" w:hAnsi="Calibri" w:cs="Times New Roman"/>
      <w:b/>
      <w:bCs/>
      <w:kern w:val="2"/>
      <w:sz w:val="21"/>
      <w:szCs w:val="24"/>
    </w:rPr>
  </w:style>
  <w:style w:type="character" w:customStyle="1" w:styleId="1ffffffffff3">
    <w:name w:val="正文文本缩进字符1"/>
    <w:uiPriority w:val="99"/>
    <w:semiHidden/>
    <w:qFormat/>
    <w:rsid w:val="009C0FCD"/>
    <w:rPr>
      <w:rFonts w:ascii="Calibri" w:eastAsia="宋体" w:hAnsi="Calibri" w:cs="Times New Roman"/>
      <w:sz w:val="21"/>
    </w:rPr>
  </w:style>
  <w:style w:type="paragraph" w:customStyle="1" w:styleId="affffffffffffffffffffffffffffffffffffffffff4">
    <w:name w:val="王越的正文"/>
    <w:basedOn w:val="affffb"/>
    <w:qFormat/>
    <w:rsid w:val="009C0FCD"/>
    <w:pPr>
      <w:widowControl/>
      <w:spacing w:line="360" w:lineRule="auto"/>
      <w:ind w:firstLineChars="200" w:firstLine="480"/>
      <w:jc w:val="left"/>
    </w:pPr>
    <w:rPr>
      <w:rFonts w:ascii="宋体" w:hAnsi="宋体"/>
    </w:rPr>
  </w:style>
  <w:style w:type="paragraph" w:customStyle="1" w:styleId="Style27">
    <w:name w:val="_Style 27"/>
    <w:basedOn w:val="affffb"/>
    <w:next w:val="affffff1"/>
    <w:qFormat/>
    <w:rsid w:val="009C0FCD"/>
    <w:pPr>
      <w:widowControl/>
      <w:spacing w:line="360" w:lineRule="auto"/>
      <w:ind w:firstLineChars="200" w:firstLine="200"/>
      <w:jc w:val="left"/>
    </w:pPr>
    <w:rPr>
      <w:rFonts w:ascii="宋体" w:hAnsi="Courier New"/>
    </w:rPr>
  </w:style>
  <w:style w:type="character" w:customStyle="1" w:styleId="1ffffffffff4">
    <w:name w:val="明显引用字符1"/>
    <w:uiPriority w:val="30"/>
    <w:qFormat/>
    <w:rsid w:val="009C0FCD"/>
    <w:rPr>
      <w:rFonts w:ascii="Calibri" w:eastAsia="宋体" w:hAnsi="Calibri" w:cs="Times New Roman"/>
      <w:i/>
      <w:iCs/>
      <w:color w:val="5B9BD5"/>
      <w:sz w:val="21"/>
    </w:rPr>
  </w:style>
  <w:style w:type="paragraph" w:customStyle="1" w:styleId="CharCharCharCharCharCharChar1CharCharChar">
    <w:name w:val="Char Char Char Char Char Char Char1 Char Char Char"/>
    <w:basedOn w:val="affffb"/>
    <w:next w:val="affffb"/>
    <w:qFormat/>
    <w:rsid w:val="009C0FCD"/>
    <w:pPr>
      <w:widowControl/>
      <w:tabs>
        <w:tab w:val="left" w:pos="777"/>
      </w:tabs>
      <w:spacing w:afterLines="100" w:line="360" w:lineRule="auto"/>
      <w:ind w:left="1105" w:firstLineChars="200" w:hanging="748"/>
      <w:jc w:val="center"/>
    </w:pPr>
    <w:rPr>
      <w:rFonts w:ascii="Times New Roman" w:hAnsi="Times New Roman"/>
      <w:kern w:val="0"/>
      <w:sz w:val="24"/>
    </w:rPr>
  </w:style>
  <w:style w:type="paragraph" w:customStyle="1" w:styleId="1ffffffffff5">
    <w:name w:val="明显引用1"/>
    <w:basedOn w:val="affffb"/>
    <w:next w:val="affffb"/>
    <w:uiPriority w:val="30"/>
    <w:qFormat/>
    <w:rsid w:val="009C0FCD"/>
    <w:pPr>
      <w:widowControl/>
      <w:spacing w:before="280" w:after="280" w:line="360" w:lineRule="auto"/>
      <w:ind w:left="1080" w:right="1080" w:firstLineChars="200" w:firstLine="200"/>
      <w:jc w:val="center"/>
    </w:pPr>
    <w:rPr>
      <w:color w:val="404040"/>
      <w:kern w:val="0"/>
      <w:sz w:val="32"/>
      <w:szCs w:val="32"/>
    </w:rPr>
  </w:style>
  <w:style w:type="character" w:customStyle="1" w:styleId="HTML10">
    <w:name w:val="HTML 预设格式字符1"/>
    <w:uiPriority w:val="99"/>
    <w:semiHidden/>
    <w:qFormat/>
    <w:rsid w:val="009C0FCD"/>
    <w:rPr>
      <w:rFonts w:ascii="Corbel" w:eastAsia="宋体" w:hAnsi="Corbel" w:cs="Times New Roman"/>
      <w:sz w:val="20"/>
      <w:szCs w:val="20"/>
    </w:rPr>
  </w:style>
  <w:style w:type="character" w:customStyle="1" w:styleId="1ffffffffff6">
    <w:name w:val="标题字符1"/>
    <w:uiPriority w:val="10"/>
    <w:qFormat/>
    <w:rsid w:val="009C0FCD"/>
    <w:rPr>
      <w:rFonts w:ascii="Calibri Light" w:eastAsia="宋体" w:hAnsi="Calibri Light" w:cs="Times New Roman"/>
      <w:b/>
      <w:bCs/>
      <w:sz w:val="32"/>
      <w:szCs w:val="32"/>
    </w:rPr>
  </w:style>
  <w:style w:type="paragraph" w:customStyle="1" w:styleId="CharCharCharChar10">
    <w:name w:val="Char Char Char Char1"/>
    <w:basedOn w:val="affffb"/>
    <w:qFormat/>
    <w:rsid w:val="009C0FCD"/>
    <w:pPr>
      <w:widowControl/>
      <w:spacing w:line="360" w:lineRule="auto"/>
      <w:ind w:firstLineChars="200" w:firstLine="200"/>
      <w:jc w:val="left"/>
    </w:pPr>
    <w:rPr>
      <w:rFonts w:ascii="Tahoma" w:hAnsi="Tahoma"/>
      <w:sz w:val="24"/>
      <w:szCs w:val="20"/>
    </w:rPr>
  </w:style>
  <w:style w:type="character" w:customStyle="1" w:styleId="31a">
    <w:name w:val="正文文本缩进 3字符1"/>
    <w:uiPriority w:val="99"/>
    <w:semiHidden/>
    <w:qFormat/>
    <w:rsid w:val="009C0FCD"/>
    <w:rPr>
      <w:rFonts w:ascii="Calibri" w:eastAsia="宋体" w:hAnsi="Calibri" w:cs="Times New Roman"/>
      <w:sz w:val="16"/>
      <w:szCs w:val="16"/>
    </w:rPr>
  </w:style>
  <w:style w:type="paragraph" w:customStyle="1" w:styleId="xl104">
    <w:name w:val="xl104"/>
    <w:basedOn w:val="affffb"/>
    <w:qFormat/>
    <w:rsid w:val="009C0FCD"/>
    <w:pPr>
      <w:widowControl/>
      <w:spacing w:before="100" w:beforeAutospacing="1" w:after="100" w:afterAutospacing="1" w:line="360" w:lineRule="auto"/>
      <w:ind w:firstLineChars="200" w:firstLine="200"/>
      <w:jc w:val="left"/>
    </w:pPr>
    <w:rPr>
      <w:rFonts w:ascii="宋体" w:hAnsi="宋体" w:cs="宋体"/>
      <w:b/>
      <w:bCs/>
      <w:kern w:val="0"/>
      <w:sz w:val="24"/>
    </w:rPr>
  </w:style>
  <w:style w:type="character" w:customStyle="1" w:styleId="21f2">
    <w:name w:val="正文文本 2字符1"/>
    <w:uiPriority w:val="99"/>
    <w:semiHidden/>
    <w:qFormat/>
    <w:rsid w:val="009C0FCD"/>
    <w:rPr>
      <w:rFonts w:ascii="Calibri" w:eastAsia="宋体" w:hAnsi="Calibri" w:cs="Times New Roman"/>
      <w:sz w:val="21"/>
    </w:rPr>
  </w:style>
  <w:style w:type="character" w:customStyle="1" w:styleId="1ffffffffff7">
    <w:name w:val="批注框文本字符1"/>
    <w:uiPriority w:val="99"/>
    <w:semiHidden/>
    <w:qFormat/>
    <w:rsid w:val="009C0FCD"/>
    <w:rPr>
      <w:rFonts w:ascii="Times New Roman" w:eastAsia="宋体" w:hAnsi="Times New Roman" w:cs="Times New Roman"/>
      <w:sz w:val="18"/>
      <w:szCs w:val="18"/>
    </w:rPr>
  </w:style>
  <w:style w:type="character" w:customStyle="1" w:styleId="21f3">
    <w:name w:val="正文文本缩进 2字符1"/>
    <w:uiPriority w:val="99"/>
    <w:semiHidden/>
    <w:qFormat/>
    <w:rsid w:val="009C0FCD"/>
    <w:rPr>
      <w:rFonts w:ascii="Calibri" w:eastAsia="宋体" w:hAnsi="Calibri" w:cs="Times New Roman"/>
      <w:sz w:val="21"/>
    </w:rPr>
  </w:style>
  <w:style w:type="character" w:customStyle="1" w:styleId="1ffffffffff8">
    <w:name w:val="页脚字符1"/>
    <w:uiPriority w:val="99"/>
    <w:semiHidden/>
    <w:qFormat/>
    <w:rsid w:val="009C0FCD"/>
    <w:rPr>
      <w:rFonts w:ascii="Calibri" w:eastAsia="宋体" w:hAnsi="Calibri" w:cs="Times New Roman"/>
      <w:sz w:val="18"/>
      <w:szCs w:val="18"/>
    </w:rPr>
  </w:style>
  <w:style w:type="character" w:customStyle="1" w:styleId="1ffffffffff9">
    <w:name w:val="日期字符1"/>
    <w:uiPriority w:val="99"/>
    <w:semiHidden/>
    <w:qFormat/>
    <w:rsid w:val="009C0FCD"/>
    <w:rPr>
      <w:rFonts w:ascii="Calibri" w:eastAsia="宋体" w:hAnsi="Calibri" w:cs="Times New Roman"/>
      <w:sz w:val="21"/>
    </w:rPr>
  </w:style>
  <w:style w:type="paragraph" w:customStyle="1" w:styleId="Char1CharCharCharChar">
    <w:name w:val="Char1 Char Char Char Char"/>
    <w:basedOn w:val="affffb"/>
    <w:qFormat/>
    <w:rsid w:val="009C0FCD"/>
    <w:pPr>
      <w:widowControl/>
      <w:spacing w:line="360" w:lineRule="auto"/>
      <w:ind w:firstLineChars="200" w:firstLine="200"/>
      <w:jc w:val="left"/>
    </w:pPr>
    <w:rPr>
      <w:rFonts w:ascii="仿宋_GB2312" w:eastAsia="仿宋_GB2312" w:hAnsi="Times New Roman"/>
      <w:b/>
      <w:sz w:val="32"/>
      <w:szCs w:val="32"/>
    </w:rPr>
  </w:style>
  <w:style w:type="character" w:customStyle="1" w:styleId="1ffffffffffa">
    <w:name w:val="文档结构图字符1"/>
    <w:uiPriority w:val="99"/>
    <w:semiHidden/>
    <w:qFormat/>
    <w:rsid w:val="009C0FCD"/>
    <w:rPr>
      <w:rFonts w:ascii="Times New Roman" w:eastAsia="宋体" w:hAnsi="Times New Roman" w:cs="Times New Roman"/>
    </w:rPr>
  </w:style>
  <w:style w:type="paragraph" w:customStyle="1" w:styleId="xl102">
    <w:name w:val="xl102"/>
    <w:basedOn w:val="affffb"/>
    <w:qFormat/>
    <w:rsid w:val="009C0FCD"/>
    <w:pPr>
      <w:widowControl/>
      <w:spacing w:before="100" w:beforeAutospacing="1" w:after="100" w:afterAutospacing="1" w:line="360" w:lineRule="auto"/>
      <w:ind w:firstLineChars="200" w:firstLine="200"/>
      <w:jc w:val="center"/>
    </w:pPr>
    <w:rPr>
      <w:rFonts w:ascii="宋体" w:hAnsi="宋体" w:cs="宋体"/>
      <w:b/>
      <w:bCs/>
      <w:kern w:val="0"/>
      <w:sz w:val="56"/>
      <w:szCs w:val="56"/>
    </w:rPr>
  </w:style>
  <w:style w:type="paragraph" w:customStyle="1" w:styleId="affffffffffffffffffffffffffffffffffffffffff5">
    <w:name w:val="王越的副标"/>
    <w:basedOn w:val="affffffffffffffffffffffffffffffffffffffffff4"/>
    <w:qFormat/>
    <w:rsid w:val="009C0FCD"/>
    <w:pPr>
      <w:ind w:firstLine="482"/>
    </w:pPr>
    <w:rPr>
      <w:rFonts w:ascii="Times New Roman" w:hAnsi="Times New Roman"/>
      <w:b/>
    </w:rPr>
  </w:style>
  <w:style w:type="character" w:customStyle="1" w:styleId="1ffffffffffb">
    <w:name w:val="副标题字符1"/>
    <w:uiPriority w:val="11"/>
    <w:qFormat/>
    <w:rsid w:val="009C0FCD"/>
    <w:rPr>
      <w:rFonts w:ascii="Calibri Light" w:eastAsia="宋体" w:hAnsi="Calibri Light" w:cs="Times New Roman"/>
      <w:b/>
      <w:bCs/>
      <w:kern w:val="28"/>
      <w:sz w:val="32"/>
      <w:szCs w:val="32"/>
    </w:rPr>
  </w:style>
  <w:style w:type="paragraph" w:customStyle="1" w:styleId="CharCharCharCharCharCharCharCharCharCharCharCharChar">
    <w:name w:val="Char Char Char Char Char Char Char Char Char Char Char Char Char"/>
    <w:basedOn w:val="affffb"/>
    <w:qFormat/>
    <w:rsid w:val="009C0FCD"/>
    <w:pPr>
      <w:widowControl/>
      <w:spacing w:line="360" w:lineRule="auto"/>
      <w:ind w:firstLineChars="200" w:firstLine="200"/>
      <w:jc w:val="left"/>
    </w:pPr>
    <w:rPr>
      <w:rFonts w:ascii="仿宋_GB2312" w:eastAsia="仿宋_GB2312" w:hAnsi="Times New Roman"/>
      <w:b/>
      <w:sz w:val="32"/>
      <w:szCs w:val="32"/>
    </w:rPr>
  </w:style>
  <w:style w:type="character" w:customStyle="1" w:styleId="Charfffffffffc">
    <w:name w:val="程序与命令 Char"/>
    <w:link w:val="affffffffffffffffffffffffffffffffffffffffff6"/>
    <w:qFormat/>
    <w:rsid w:val="009C0FCD"/>
    <w:rPr>
      <w:rFonts w:ascii="Times New Roman" w:eastAsia="仿宋_GB2312" w:hAnsi="Times New Roman"/>
      <w:szCs w:val="18"/>
    </w:rPr>
  </w:style>
  <w:style w:type="paragraph" w:customStyle="1" w:styleId="affffffffffffffffffffffffffffffffffffffffff6">
    <w:name w:val="程序与命令"/>
    <w:basedOn w:val="affffb"/>
    <w:link w:val="Charfffffffffc"/>
    <w:qFormat/>
    <w:rsid w:val="009C0FCD"/>
    <w:pPr>
      <w:widowControl/>
      <w:spacing w:line="360" w:lineRule="auto"/>
      <w:ind w:firstLineChars="200" w:firstLine="200"/>
      <w:jc w:val="left"/>
    </w:pPr>
    <w:rPr>
      <w:rFonts w:ascii="Times New Roman" w:eastAsia="仿宋_GB2312" w:hAnsi="Times New Roman" w:cstheme="minorBidi"/>
      <w:szCs w:val="18"/>
    </w:rPr>
  </w:style>
  <w:style w:type="character" w:customStyle="1" w:styleId="Charfffffffffd">
    <w:name w:val="参考文献 Char"/>
    <w:link w:val="affffffffffffffffffffffffffffffffffffffffff7"/>
    <w:qFormat/>
    <w:rsid w:val="009C0FCD"/>
    <w:rPr>
      <w:rFonts w:ascii="Times New Roman" w:eastAsia="仿宋_GB2312" w:hAnsi="Times New Roman"/>
    </w:rPr>
  </w:style>
  <w:style w:type="paragraph" w:customStyle="1" w:styleId="affffffffffffffffffffffffffffffffffffffffff7">
    <w:name w:val="参考文献"/>
    <w:basedOn w:val="affffb"/>
    <w:link w:val="Charfffffffffd"/>
    <w:qFormat/>
    <w:rsid w:val="009C0FCD"/>
    <w:pPr>
      <w:widowControl/>
      <w:spacing w:line="360" w:lineRule="auto"/>
      <w:ind w:firstLineChars="200" w:firstLine="200"/>
      <w:jc w:val="left"/>
    </w:pPr>
    <w:rPr>
      <w:rFonts w:ascii="Times New Roman" w:eastAsia="仿宋_GB2312" w:hAnsi="Times New Roman" w:cstheme="minorBidi"/>
      <w:szCs w:val="22"/>
    </w:rPr>
  </w:style>
  <w:style w:type="paragraph" w:customStyle="1" w:styleId="affffffffffffffffffffffffffffffffffffffffff8">
    <w:name w:val="第三级条标题"/>
    <w:basedOn w:val="affffb"/>
    <w:next w:val="affffb"/>
    <w:link w:val="Charfffffffffe"/>
    <w:qFormat/>
    <w:rsid w:val="009C0FCD"/>
    <w:pPr>
      <w:keepNext/>
      <w:keepLines/>
      <w:widowControl/>
      <w:tabs>
        <w:tab w:val="left" w:pos="720"/>
      </w:tabs>
      <w:spacing w:after="200" w:line="360" w:lineRule="auto"/>
      <w:ind w:left="720" w:firstLineChars="200" w:hanging="720"/>
      <w:jc w:val="left"/>
      <w:outlineLvl w:val="2"/>
    </w:pPr>
    <w:rPr>
      <w:rFonts w:ascii="黑体" w:eastAsia="黑体" w:hAnsi="Times New Roman" w:cs="宋体"/>
      <w:kern w:val="0"/>
      <w:sz w:val="24"/>
      <w:szCs w:val="20"/>
      <w:lang w:bidi="zh-CN"/>
    </w:rPr>
  </w:style>
  <w:style w:type="character" w:customStyle="1" w:styleId="Charfffffffffe">
    <w:name w:val="第三级条标题 Char"/>
    <w:link w:val="affffffffffffffffffffffffffffffffffffffffff8"/>
    <w:qFormat/>
    <w:rsid w:val="009C0FCD"/>
    <w:rPr>
      <w:rFonts w:ascii="黑体" w:eastAsia="黑体" w:hAnsi="Times New Roman" w:cs="宋体"/>
      <w:kern w:val="0"/>
      <w:sz w:val="24"/>
      <w:szCs w:val="20"/>
      <w:lang w:bidi="zh-CN"/>
    </w:rPr>
  </w:style>
  <w:style w:type="paragraph" w:customStyle="1" w:styleId="affffffffffffffffffffffffffffffffffffffffff9">
    <w:name w:val="第二级节标题"/>
    <w:basedOn w:val="affffb"/>
    <w:next w:val="affffffffffffffffffffffffffffffffffffffffff8"/>
    <w:link w:val="Charffffffffff"/>
    <w:qFormat/>
    <w:rsid w:val="009C0FCD"/>
    <w:pPr>
      <w:keepNext/>
      <w:keepLines/>
      <w:widowControl/>
      <w:tabs>
        <w:tab w:val="left" w:pos="576"/>
      </w:tabs>
      <w:spacing w:before="156" w:after="156" w:line="360" w:lineRule="auto"/>
      <w:ind w:left="576" w:firstLineChars="200" w:hanging="576"/>
      <w:jc w:val="left"/>
      <w:outlineLvl w:val="1"/>
    </w:pPr>
    <w:rPr>
      <w:rFonts w:ascii="黑体" w:eastAsia="黑体" w:hAnsi="Arial" w:cs="宋体"/>
      <w:sz w:val="28"/>
      <w:szCs w:val="20"/>
    </w:rPr>
  </w:style>
  <w:style w:type="character" w:customStyle="1" w:styleId="Charffffffffff">
    <w:name w:val="第二级节标题 Char"/>
    <w:link w:val="affffffffffffffffffffffffffffffffffffffffff9"/>
    <w:qFormat/>
    <w:rsid w:val="009C0FCD"/>
    <w:rPr>
      <w:rFonts w:ascii="黑体" w:eastAsia="黑体" w:hAnsi="Arial" w:cs="宋体"/>
      <w:sz w:val="28"/>
      <w:szCs w:val="20"/>
    </w:rPr>
  </w:style>
  <w:style w:type="paragraph" w:customStyle="1" w:styleId="affffffffffffffffffffffffffffffffffffffffffa">
    <w:name w:val="第一级章标题"/>
    <w:basedOn w:val="affffb"/>
    <w:next w:val="affffffffffffffffffffffffffffffffffffffffff9"/>
    <w:link w:val="Charffffffffff0"/>
    <w:qFormat/>
    <w:rsid w:val="009C0FCD"/>
    <w:pPr>
      <w:keepNext/>
      <w:keepLines/>
      <w:pageBreakBefore/>
      <w:widowControl/>
      <w:spacing w:before="156" w:after="156" w:line="360" w:lineRule="auto"/>
      <w:ind w:left="420" w:firstLineChars="200" w:hanging="420"/>
      <w:jc w:val="center"/>
      <w:outlineLvl w:val="0"/>
    </w:pPr>
    <w:rPr>
      <w:rFonts w:ascii="黑体" w:eastAsia="黑体" w:hAnsi="Times New Roman" w:cs="宋体"/>
      <w:color w:val="080808"/>
      <w:kern w:val="44"/>
      <w:sz w:val="32"/>
      <w:szCs w:val="20"/>
    </w:rPr>
  </w:style>
  <w:style w:type="character" w:customStyle="1" w:styleId="Charffffffffff0">
    <w:name w:val="第一级章标题 Char"/>
    <w:link w:val="affffffffffffffffffffffffffffffffffffffffffa"/>
    <w:qFormat/>
    <w:rsid w:val="009C0FCD"/>
    <w:rPr>
      <w:rFonts w:ascii="黑体" w:eastAsia="黑体" w:hAnsi="Times New Roman" w:cs="宋体"/>
      <w:color w:val="080808"/>
      <w:kern w:val="44"/>
      <w:sz w:val="32"/>
      <w:szCs w:val="20"/>
    </w:rPr>
  </w:style>
  <w:style w:type="paragraph" w:customStyle="1" w:styleId="affffffffffffffffffffffffffffffffffffffffffb">
    <w:name w:val="设计正文"/>
    <w:basedOn w:val="affffb"/>
    <w:link w:val="Charffffffffff1"/>
    <w:qFormat/>
    <w:rsid w:val="009C0FCD"/>
    <w:pPr>
      <w:widowControl/>
      <w:adjustRightInd w:val="0"/>
      <w:snapToGrid w:val="0"/>
      <w:spacing w:line="360" w:lineRule="auto"/>
      <w:ind w:firstLineChars="200" w:firstLine="480"/>
      <w:jc w:val="left"/>
      <w:textAlignment w:val="baseline"/>
    </w:pPr>
    <w:rPr>
      <w:rFonts w:ascii="Times New Roman" w:hAnsi="Times New Roman" w:cs="宋体"/>
      <w:color w:val="000000"/>
      <w:kern w:val="0"/>
      <w:sz w:val="24"/>
      <w:lang w:bidi="zh-CN"/>
    </w:rPr>
  </w:style>
  <w:style w:type="character" w:customStyle="1" w:styleId="Charffffffffff1">
    <w:name w:val="设计正文 Char"/>
    <w:link w:val="affffffffffffffffffffffffffffffffffffffffffb"/>
    <w:qFormat/>
    <w:rsid w:val="009C0FCD"/>
    <w:rPr>
      <w:rFonts w:ascii="Times New Roman" w:eastAsia="宋体" w:hAnsi="Times New Roman" w:cs="宋体"/>
      <w:color w:val="000000"/>
      <w:kern w:val="0"/>
      <w:sz w:val="24"/>
      <w:szCs w:val="24"/>
      <w:lang w:bidi="zh-CN"/>
    </w:rPr>
  </w:style>
  <w:style w:type="paragraph" w:customStyle="1" w:styleId="affffffffffffffffffffffffffffffffffffffffffc">
    <w:name w:val="表格字体"/>
    <w:basedOn w:val="affffb"/>
    <w:qFormat/>
    <w:rsid w:val="009C0FCD"/>
    <w:pPr>
      <w:widowControl/>
      <w:spacing w:line="360" w:lineRule="auto"/>
      <w:ind w:firstLineChars="200" w:firstLine="200"/>
      <w:jc w:val="left"/>
    </w:pPr>
    <w:rPr>
      <w:rFonts w:ascii="宋体" w:hAnsi="宋体"/>
    </w:rPr>
  </w:style>
  <w:style w:type="paragraph" w:customStyle="1" w:styleId="1ffffffffffc">
    <w:name w:val="主题1"/>
    <w:basedOn w:val="38"/>
    <w:link w:val="1Charf0"/>
    <w:qFormat/>
    <w:rsid w:val="009C0FCD"/>
    <w:pPr>
      <w:widowControl/>
      <w:autoSpaceDE/>
      <w:autoSpaceDN/>
      <w:adjustRightInd/>
      <w:spacing w:before="0" w:after="0" w:line="415" w:lineRule="auto"/>
      <w:ind w:left="420" w:hanging="420"/>
      <w:outlineLvl w:val="0"/>
    </w:pPr>
    <w:rPr>
      <w:rFonts w:ascii="Calibri"/>
      <w:bCs/>
      <w:kern w:val="2"/>
      <w:sz w:val="32"/>
      <w:szCs w:val="32"/>
      <w:u w:val="none"/>
    </w:rPr>
  </w:style>
  <w:style w:type="character" w:customStyle="1" w:styleId="1Charf0">
    <w:name w:val="主题1 Char"/>
    <w:link w:val="1ffffffffffc"/>
    <w:qFormat/>
    <w:rsid w:val="009C0FCD"/>
    <w:rPr>
      <w:rFonts w:ascii="Calibri" w:eastAsia="宋体" w:hAnsi="Calibri" w:cs="Times New Roman"/>
      <w:b/>
      <w:bCs/>
      <w:sz w:val="32"/>
      <w:szCs w:val="32"/>
    </w:rPr>
  </w:style>
  <w:style w:type="paragraph" w:customStyle="1" w:styleId="2ffffffff6">
    <w:name w:val="主题2"/>
    <w:basedOn w:val="48"/>
    <w:next w:val="affffb"/>
    <w:link w:val="2Charf6"/>
    <w:qFormat/>
    <w:rsid w:val="009C0FCD"/>
    <w:pPr>
      <w:widowControl/>
      <w:adjustRightInd/>
      <w:spacing w:before="0" w:after="0" w:line="377" w:lineRule="auto"/>
      <w:ind w:left="1200" w:hanging="360"/>
      <w:jc w:val="left"/>
      <w:textAlignment w:val="auto"/>
      <w:outlineLvl w:val="1"/>
    </w:pPr>
    <w:rPr>
      <w:rFonts w:ascii="Cambria" w:eastAsia="宋体" w:hAnsi="Cambria"/>
      <w:b w:val="0"/>
      <w:kern w:val="2"/>
      <w:szCs w:val="28"/>
    </w:rPr>
  </w:style>
  <w:style w:type="character" w:customStyle="1" w:styleId="2Charf6">
    <w:name w:val="主题2 Char"/>
    <w:link w:val="2ffffffff6"/>
    <w:qFormat/>
    <w:rsid w:val="009C0FCD"/>
    <w:rPr>
      <w:rFonts w:ascii="Cambria" w:eastAsia="宋体" w:hAnsi="Cambria" w:cs="Times New Roman"/>
      <w:sz w:val="28"/>
      <w:szCs w:val="28"/>
    </w:rPr>
  </w:style>
  <w:style w:type="paragraph" w:customStyle="1" w:styleId="affffffffffffffffffffffffffffffffffffffffffd">
    <w:name w:val="（投）正文小四缩进"/>
    <w:basedOn w:val="affffb"/>
    <w:qFormat/>
    <w:rsid w:val="009C0FCD"/>
    <w:pPr>
      <w:widowControl/>
      <w:spacing w:before="120" w:after="120" w:line="360" w:lineRule="auto"/>
      <w:ind w:firstLineChars="200" w:firstLine="480"/>
      <w:jc w:val="left"/>
    </w:pPr>
    <w:rPr>
      <w:rFonts w:ascii="Times New Roman" w:hAnsi="Times New Roman"/>
      <w:sz w:val="24"/>
    </w:rPr>
  </w:style>
  <w:style w:type="paragraph" w:customStyle="1" w:styleId="font1a">
    <w:name w:val="font_1"/>
    <w:basedOn w:val="affffb"/>
    <w:qFormat/>
    <w:rsid w:val="009C0FCD"/>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affffffffffffffffffffffffffffffffffffffffffe">
    <w:name w:val="正文小四缩进 +重点文字"/>
    <w:basedOn w:val="affffb"/>
    <w:qFormat/>
    <w:rsid w:val="009C0FCD"/>
    <w:pPr>
      <w:widowControl/>
      <w:spacing w:before="120" w:after="156" w:line="360" w:lineRule="auto"/>
      <w:ind w:firstLineChars="200" w:firstLine="480"/>
      <w:jc w:val="left"/>
    </w:pPr>
    <w:rPr>
      <w:rFonts w:ascii="Arial" w:eastAsia="黑体" w:hAnsi="Arial" w:cs="宋体"/>
      <w:sz w:val="24"/>
      <w:szCs w:val="20"/>
      <w:u w:val="single"/>
    </w:rPr>
  </w:style>
  <w:style w:type="paragraph" w:customStyle="1" w:styleId="afffffffffffffffffffffffffffffffffffffffffff">
    <w:name w:val="样式 正文小四缩进 + 加粗"/>
    <w:basedOn w:val="affffb"/>
    <w:qFormat/>
    <w:rsid w:val="009C0FCD"/>
    <w:pPr>
      <w:widowControl/>
      <w:spacing w:before="120" w:after="156" w:line="360" w:lineRule="auto"/>
      <w:ind w:firstLineChars="200" w:firstLine="482"/>
      <w:jc w:val="left"/>
    </w:pPr>
    <w:rPr>
      <w:rFonts w:ascii="Times New Roman" w:hAnsi="Times New Roman" w:cs="宋体"/>
      <w:b/>
      <w:bCs/>
      <w:sz w:val="24"/>
      <w:szCs w:val="20"/>
    </w:rPr>
  </w:style>
  <w:style w:type="paragraph" w:customStyle="1" w:styleId="afffffffffffffffffffffffffffffffffffffffffff0">
    <w:name w:val="项目编号下的缩进一"/>
    <w:basedOn w:val="afffffffffffffffe"/>
    <w:qFormat/>
    <w:rsid w:val="009C0FCD"/>
    <w:pPr>
      <w:snapToGrid/>
      <w:spacing w:before="120" w:after="120"/>
      <w:ind w:leftChars="200" w:left="420" w:firstLineChars="0" w:firstLine="0"/>
    </w:pPr>
    <w:rPr>
      <w:sz w:val="21"/>
    </w:rPr>
  </w:style>
  <w:style w:type="paragraph" w:customStyle="1" w:styleId="afffffffffffffffffffffffffffffffffffffffffff1">
    <w:name w:val="一般正文"/>
    <w:next w:val="3c"/>
    <w:qFormat/>
    <w:rsid w:val="009C0FCD"/>
    <w:pPr>
      <w:spacing w:line="360" w:lineRule="auto"/>
      <w:ind w:firstLineChars="200" w:firstLine="200"/>
    </w:pPr>
    <w:rPr>
      <w:rFonts w:ascii="Calibri" w:eastAsia="宋体" w:hAnsi="Calibri" w:cs="Times New Roman"/>
    </w:rPr>
  </w:style>
  <w:style w:type="paragraph" w:customStyle="1" w:styleId="afffffffffffffffffffffffffffffffffffffffffff2">
    <w:name w:val="正文左缩进"/>
    <w:basedOn w:val="affffc"/>
    <w:qFormat/>
    <w:rsid w:val="009C0FCD"/>
    <w:pPr>
      <w:widowControl/>
      <w:autoSpaceDE/>
      <w:autoSpaceDN/>
      <w:adjustRightInd/>
      <w:spacing w:before="120" w:after="120" w:line="360" w:lineRule="auto"/>
      <w:ind w:leftChars="200" w:left="420" w:firstLineChars="200" w:firstLine="0"/>
    </w:pPr>
    <w:rPr>
      <w:rFonts w:ascii="Times New Roman" w:hAnsi="Times New Roman" w:cs="宋体"/>
      <w:szCs w:val="20"/>
    </w:rPr>
  </w:style>
  <w:style w:type="paragraph" w:customStyle="1" w:styleId="afffffffffffffffffffffffffffffffffffffffffff3">
    <w:name w:val="规定章节"/>
    <w:basedOn w:val="1f3"/>
    <w:qFormat/>
    <w:rsid w:val="009C0FCD"/>
    <w:pPr>
      <w:widowControl/>
      <w:tabs>
        <w:tab w:val="left" w:pos="266"/>
      </w:tabs>
      <w:autoSpaceDE/>
      <w:autoSpaceDN/>
      <w:adjustRightInd/>
      <w:spacing w:before="0" w:after="0" w:line="360" w:lineRule="auto"/>
    </w:pPr>
    <w:rPr>
      <w:rFonts w:ascii="Times New Roman" w:eastAsia="黑体" w:hAnsi="Times New Roman"/>
      <w:b w:val="0"/>
      <w:bCs/>
      <w:szCs w:val="4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fffff8"/>
    <w:next w:val="affffb"/>
    <w:semiHidden/>
    <w:qFormat/>
    <w:rsid w:val="009C0FCD"/>
    <w:pPr>
      <w:widowControl/>
      <w:tabs>
        <w:tab w:val="left" w:pos="420"/>
      </w:tabs>
      <w:autoSpaceDE w:val="0"/>
      <w:autoSpaceDN w:val="0"/>
      <w:spacing w:line="360" w:lineRule="auto"/>
      <w:ind w:left="420" w:firstLineChars="200" w:hanging="420"/>
      <w:jc w:val="left"/>
    </w:pPr>
    <w:rPr>
      <w:rFonts w:ascii="Tahoma" w:hAnsi="Tahoma"/>
      <w:color w:val="000000"/>
      <w:sz w:val="24"/>
    </w:rPr>
  </w:style>
  <w:style w:type="character" w:customStyle="1" w:styleId="CharCharfa">
    <w:name w:val="正文－缩进 Char Char"/>
    <w:qFormat/>
    <w:rsid w:val="009C0FCD"/>
    <w:rPr>
      <w:rFonts w:ascii="Times New Roman" w:eastAsia="宋体" w:hAnsi="Times New Roman" w:cs="宋体"/>
      <w:kern w:val="2"/>
      <w:sz w:val="24"/>
      <w:szCs w:val="24"/>
      <w:lang w:val="en-US" w:eastAsia="zh-CN" w:bidi="ar-SA"/>
    </w:rPr>
  </w:style>
  <w:style w:type="paragraph" w:customStyle="1" w:styleId="CharCharCharCharCharCharChar1CharCharCharCharCharCharCharCharChar">
    <w:name w:val="Char Char Char Char Char Char Char1 Char Char Char Char Char Char Char Char Char"/>
    <w:basedOn w:val="afffff8"/>
    <w:next w:val="affffb"/>
    <w:semiHidden/>
    <w:qFormat/>
    <w:rsid w:val="009C0FCD"/>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1CharCharCharCharCharCharCharCharCharChar">
    <w:name w:val="Char Char Char Char Char Char Char1 Char Char Char Char Char Char Char Char Char Char"/>
    <w:basedOn w:val="afffff8"/>
    <w:next w:val="affffb"/>
    <w:semiHidden/>
    <w:qFormat/>
    <w:rsid w:val="009C0FCD"/>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1CharCharCharCharCharChar">
    <w:name w:val="Char Char Char Char Char Char Char1 Char Char Char Char Char Char"/>
    <w:basedOn w:val="afffff8"/>
    <w:next w:val="affffb"/>
    <w:semiHidden/>
    <w:qFormat/>
    <w:rsid w:val="009C0FCD"/>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CharCharCharCharChar1">
    <w:name w:val="Char Char Char Char Char Char Char Char Char Char Char Char1"/>
    <w:basedOn w:val="afffff8"/>
    <w:next w:val="affffb"/>
    <w:semiHidden/>
    <w:qFormat/>
    <w:rsid w:val="009C0FCD"/>
    <w:pPr>
      <w:widowControl/>
      <w:tabs>
        <w:tab w:val="left" w:pos="420"/>
      </w:tabs>
      <w:autoSpaceDE w:val="0"/>
      <w:autoSpaceDN w:val="0"/>
      <w:spacing w:line="360" w:lineRule="auto"/>
      <w:ind w:left="420" w:firstLineChars="200" w:hanging="420"/>
      <w:jc w:val="left"/>
    </w:pPr>
    <w:rPr>
      <w:rFonts w:ascii="Tahoma" w:hAnsi="Tahoma"/>
      <w:color w:val="000000"/>
      <w:sz w:val="24"/>
    </w:rPr>
  </w:style>
  <w:style w:type="paragraph" w:customStyle="1" w:styleId="CharCharCharCharCharCharChar1CharCharCharCharCharCharChar">
    <w:name w:val="Char Char Char Char Char Char Char1 Char Char Char Char Char Char Char"/>
    <w:basedOn w:val="afffff8"/>
    <w:next w:val="affffb"/>
    <w:semiHidden/>
    <w:qFormat/>
    <w:rsid w:val="009C0FCD"/>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CharCharCharCharCharCharCharCharCharCharCharChar">
    <w:name w:val="Char Char Char Char Char Char Char Char Char Char Char Char Char Char Char Char Char Char Char"/>
    <w:basedOn w:val="afffff8"/>
    <w:next w:val="affffb"/>
    <w:qFormat/>
    <w:rsid w:val="009C0FCD"/>
    <w:pPr>
      <w:widowControl/>
      <w:tabs>
        <w:tab w:val="left" w:pos="420"/>
      </w:tabs>
      <w:autoSpaceDE w:val="0"/>
      <w:autoSpaceDN w:val="0"/>
      <w:spacing w:line="360" w:lineRule="auto"/>
      <w:ind w:left="420" w:firstLineChars="200" w:hanging="420"/>
      <w:jc w:val="left"/>
    </w:pPr>
    <w:rPr>
      <w:rFonts w:ascii="Tahoma" w:hAnsi="Tahoma"/>
      <w:color w:val="000000"/>
      <w:sz w:val="24"/>
    </w:rPr>
  </w:style>
  <w:style w:type="paragraph" w:customStyle="1" w:styleId="afffffffffffffffffffffffffffffffffffffffffff4">
    <w:name w:val="安徽正文"/>
    <w:basedOn w:val="affffb"/>
    <w:qFormat/>
    <w:rsid w:val="009C0FCD"/>
    <w:pPr>
      <w:widowControl/>
      <w:snapToGrid w:val="0"/>
      <w:spacing w:line="288" w:lineRule="auto"/>
      <w:ind w:firstLineChars="200" w:firstLine="539"/>
      <w:jc w:val="left"/>
    </w:pPr>
    <w:rPr>
      <w:rFonts w:ascii="Myanmar Text" w:eastAsia="幼圆" w:hAnsi="Myanmar Text"/>
      <w:smallCaps/>
      <w:snapToGrid w:val="0"/>
      <w:spacing w:val="10"/>
      <w:sz w:val="24"/>
      <w:szCs w:val="20"/>
    </w:rPr>
  </w:style>
  <w:style w:type="paragraph" w:customStyle="1" w:styleId="Prop">
    <w:name w:val="Prop"/>
    <w:basedOn w:val="affffb"/>
    <w:qFormat/>
    <w:rsid w:val="009C0FCD"/>
    <w:pPr>
      <w:widowControl/>
      <w:spacing w:line="360" w:lineRule="auto"/>
      <w:ind w:firstLineChars="200" w:firstLine="200"/>
      <w:jc w:val="center"/>
    </w:pPr>
    <w:rPr>
      <w:rFonts w:ascii="Arial" w:eastAsia="黑体" w:hAnsi="Arial"/>
      <w:b/>
      <w:sz w:val="32"/>
    </w:rPr>
  </w:style>
  <w:style w:type="character" w:customStyle="1" w:styleId="line1">
    <w:name w:val="line1"/>
    <w:qFormat/>
    <w:rsid w:val="009C0FCD"/>
    <w:rPr>
      <w:rFonts w:ascii="Tahoma" w:eastAsia="宋体" w:hAnsi="Tahoma"/>
      <w:color w:val="000000"/>
      <w:spacing w:val="360"/>
      <w:kern w:val="2"/>
      <w:sz w:val="24"/>
      <w:szCs w:val="24"/>
      <w:lang w:val="en-US" w:eastAsia="zh-CN" w:bidi="ar-SA"/>
    </w:rPr>
  </w:style>
  <w:style w:type="paragraph" w:customStyle="1" w:styleId="xl22">
    <w:name w:val="xl22"/>
    <w:basedOn w:val="affffb"/>
    <w:qFormat/>
    <w:rsid w:val="009C0FCD"/>
    <w:pPr>
      <w:widowControl/>
      <w:spacing w:before="100" w:beforeAutospacing="1" w:after="100" w:afterAutospacing="1" w:line="360" w:lineRule="auto"/>
      <w:ind w:firstLineChars="200" w:firstLine="200"/>
      <w:jc w:val="center"/>
    </w:pPr>
    <w:rPr>
      <w:rFonts w:ascii="宋体" w:hAnsi="宋体"/>
      <w:kern w:val="0"/>
      <w:sz w:val="24"/>
    </w:rPr>
  </w:style>
  <w:style w:type="paragraph" w:customStyle="1" w:styleId="2CharCharChar0">
    <w:name w:val="正文2 Char Char Char"/>
    <w:basedOn w:val="2f3"/>
    <w:link w:val="2CharCharCharChar0"/>
    <w:qFormat/>
    <w:rsid w:val="009C0FCD"/>
    <w:pPr>
      <w:widowControl/>
      <w:autoSpaceDE w:val="0"/>
      <w:autoSpaceDN w:val="0"/>
      <w:spacing w:line="360" w:lineRule="auto"/>
      <w:ind w:leftChars="0" w:left="0" w:firstLine="200"/>
      <w:jc w:val="left"/>
    </w:pPr>
    <w:rPr>
      <w:rFonts w:ascii="Times New Roman" w:hAnsi="Times New Roman"/>
      <w:sz w:val="21"/>
      <w:szCs w:val="24"/>
    </w:rPr>
  </w:style>
  <w:style w:type="character" w:customStyle="1" w:styleId="2CharCharCharChar0">
    <w:name w:val="正文2 Char Char Char Char"/>
    <w:link w:val="2CharCharChar0"/>
    <w:qFormat/>
    <w:rsid w:val="009C0FCD"/>
    <w:rPr>
      <w:rFonts w:ascii="Times New Roman" w:eastAsia="宋体" w:hAnsi="Times New Roman" w:cs="Times New Roman"/>
      <w:szCs w:val="24"/>
    </w:rPr>
  </w:style>
  <w:style w:type="paragraph" w:customStyle="1" w:styleId="94">
    <w:name w:val="样式 目录 9 +"/>
    <w:basedOn w:val="91"/>
    <w:qFormat/>
    <w:rsid w:val="009C0FCD"/>
    <w:pPr>
      <w:keepLines/>
      <w:widowControl/>
      <w:autoSpaceDE w:val="0"/>
      <w:autoSpaceDN w:val="0"/>
      <w:spacing w:line="360" w:lineRule="auto"/>
      <w:ind w:leftChars="0" w:left="2835" w:firstLineChars="200" w:firstLine="420"/>
      <w:jc w:val="left"/>
    </w:pPr>
    <w:rPr>
      <w:rFonts w:ascii="Arial" w:hAnsi="Arial" w:cs="宋体"/>
      <w:szCs w:val="20"/>
    </w:rPr>
  </w:style>
  <w:style w:type="paragraph" w:customStyle="1" w:styleId="ListBullet1">
    <w:name w:val="List Bullet1"/>
    <w:basedOn w:val="affffb"/>
    <w:qFormat/>
    <w:rsid w:val="009C0FCD"/>
    <w:pPr>
      <w:widowControl/>
      <w:tabs>
        <w:tab w:val="left" w:pos="984"/>
      </w:tabs>
      <w:spacing w:before="240" w:after="120" w:line="288" w:lineRule="auto"/>
      <w:ind w:left="981" w:right="57" w:firstLineChars="200" w:hanging="357"/>
      <w:jc w:val="left"/>
    </w:pPr>
    <w:rPr>
      <w:rFonts w:ascii="Times New Roman" w:hAnsi="Times New Roman"/>
      <w:kern w:val="0"/>
    </w:rPr>
  </w:style>
  <w:style w:type="paragraph" w:customStyle="1" w:styleId="TOCHeading">
    <w:name w:val="TOC_Heading"/>
    <w:basedOn w:val="affffb"/>
    <w:next w:val="affffb"/>
    <w:qFormat/>
    <w:rsid w:val="009C0FCD"/>
    <w:pPr>
      <w:keepNext/>
      <w:widowControl/>
      <w:spacing w:before="80" w:after="120" w:line="360" w:lineRule="auto"/>
      <w:ind w:firstLineChars="200" w:firstLine="200"/>
      <w:jc w:val="left"/>
    </w:pPr>
    <w:rPr>
      <w:rFonts w:ascii="Times New Roman" w:hAnsi="Times New Roman"/>
      <w:b/>
      <w:sz w:val="24"/>
    </w:rPr>
  </w:style>
  <w:style w:type="paragraph" w:customStyle="1" w:styleId="afffffffffffffffffffffffffffffffffffffffffff5">
    <w:name w:val=".."/>
    <w:basedOn w:val="affffb"/>
    <w:next w:val="affffb"/>
    <w:qFormat/>
    <w:rsid w:val="009C0FCD"/>
    <w:pPr>
      <w:widowControl/>
      <w:autoSpaceDE w:val="0"/>
      <w:autoSpaceDN w:val="0"/>
      <w:adjustRightInd w:val="0"/>
      <w:spacing w:line="360" w:lineRule="auto"/>
      <w:ind w:firstLineChars="200" w:firstLine="200"/>
      <w:jc w:val="left"/>
    </w:pPr>
    <w:rPr>
      <w:rFonts w:ascii="宋体" w:hAnsi="Times New Roman"/>
      <w:kern w:val="0"/>
      <w:sz w:val="20"/>
    </w:rPr>
  </w:style>
  <w:style w:type="paragraph" w:customStyle="1" w:styleId="xl54">
    <w:name w:val="xl54"/>
    <w:basedOn w:val="affffb"/>
    <w:qFormat/>
    <w:rsid w:val="009C0FCD"/>
    <w:pPr>
      <w:widowControl/>
      <w:pBdr>
        <w:left w:val="single" w:sz="4" w:space="0" w:color="auto"/>
        <w:bottom w:val="double" w:sz="6" w:space="0" w:color="auto"/>
        <w:right w:val="single" w:sz="4" w:space="0" w:color="auto"/>
      </w:pBdr>
      <w:spacing w:before="100" w:beforeAutospacing="1" w:after="100" w:afterAutospacing="1" w:line="360" w:lineRule="auto"/>
      <w:ind w:firstLineChars="200" w:firstLine="200"/>
      <w:jc w:val="center"/>
      <w:textAlignment w:val="center"/>
    </w:pPr>
    <w:rPr>
      <w:rFonts w:ascii="Arial Unicode MS" w:eastAsia="Arial Unicode MS" w:hAnsi="Arial Unicode MS" w:cs="Arial Unicode MS"/>
      <w:b/>
      <w:bCs/>
      <w:kern w:val="0"/>
      <w:sz w:val="24"/>
    </w:rPr>
  </w:style>
  <w:style w:type="paragraph" w:customStyle="1" w:styleId="xl55">
    <w:name w:val="xl55"/>
    <w:basedOn w:val="affffb"/>
    <w:qFormat/>
    <w:rsid w:val="009C0FCD"/>
    <w:pPr>
      <w:widowControl/>
      <w:pBdr>
        <w:top w:val="double" w:sz="6" w:space="0" w:color="auto"/>
        <w:left w:val="single" w:sz="4" w:space="0" w:color="auto"/>
        <w:right w:val="double" w:sz="6" w:space="0" w:color="auto"/>
      </w:pBdr>
      <w:spacing w:before="100" w:beforeAutospacing="1" w:after="100" w:afterAutospacing="1" w:line="360" w:lineRule="auto"/>
      <w:ind w:firstLineChars="200" w:firstLine="200"/>
      <w:jc w:val="center"/>
      <w:textAlignment w:val="center"/>
    </w:pPr>
    <w:rPr>
      <w:rFonts w:ascii="Arial Unicode MS" w:eastAsia="Arial Unicode MS" w:hAnsi="Arial Unicode MS" w:cs="Arial Unicode MS"/>
      <w:b/>
      <w:bCs/>
      <w:kern w:val="0"/>
      <w:sz w:val="24"/>
    </w:rPr>
  </w:style>
  <w:style w:type="character" w:customStyle="1" w:styleId="myp111">
    <w:name w:val="myp111"/>
    <w:qFormat/>
    <w:rsid w:val="009C0FCD"/>
    <w:rPr>
      <w:rFonts w:ascii="Tahoma" w:eastAsia="宋体" w:hAnsi="Tahoma"/>
      <w:color w:val="000000"/>
      <w:kern w:val="2"/>
      <w:sz w:val="24"/>
      <w:szCs w:val="24"/>
      <w:lang w:val="en-US" w:eastAsia="zh-CN" w:bidi="ar-SA"/>
    </w:rPr>
  </w:style>
  <w:style w:type="paragraph" w:customStyle="1" w:styleId="2CharChar5">
    <w:name w:val="正文2 Char Char"/>
    <w:basedOn w:val="2f3"/>
    <w:qFormat/>
    <w:rsid w:val="009C0FCD"/>
    <w:pPr>
      <w:widowControl/>
      <w:autoSpaceDE w:val="0"/>
      <w:autoSpaceDN w:val="0"/>
      <w:spacing w:line="360" w:lineRule="auto"/>
      <w:ind w:leftChars="0" w:left="0" w:firstLine="200"/>
      <w:jc w:val="left"/>
    </w:pPr>
    <w:rPr>
      <w:rFonts w:ascii="宋体" w:hAnsi="宋体"/>
      <w:szCs w:val="24"/>
    </w:rPr>
  </w:style>
  <w:style w:type="paragraph" w:customStyle="1" w:styleId="CharCharCharCharCharCharChar1Char">
    <w:name w:val="Char Char Char Char Char Char Char1 Char"/>
    <w:basedOn w:val="afffff8"/>
    <w:next w:val="affffb"/>
    <w:semiHidden/>
    <w:qFormat/>
    <w:rsid w:val="009C0FCD"/>
    <w:pPr>
      <w:widowControl/>
      <w:autoSpaceDE w:val="0"/>
      <w:autoSpaceDN w:val="0"/>
      <w:spacing w:line="360" w:lineRule="auto"/>
      <w:ind w:firstLineChars="200" w:firstLine="200"/>
      <w:jc w:val="left"/>
    </w:pPr>
    <w:rPr>
      <w:rFonts w:ascii="Tahoma" w:hAnsi="Tahoma"/>
      <w:sz w:val="24"/>
    </w:rPr>
  </w:style>
  <w:style w:type="paragraph" w:customStyle="1" w:styleId="afffffffffffffffffffffffffffffffffffffffffff6">
    <w:name w:val="表名字"/>
    <w:basedOn w:val="affffb"/>
    <w:qFormat/>
    <w:rsid w:val="009C0FCD"/>
    <w:pPr>
      <w:widowControl/>
      <w:spacing w:line="360" w:lineRule="auto"/>
      <w:ind w:firstLineChars="150" w:firstLine="360"/>
      <w:jc w:val="left"/>
    </w:pPr>
    <w:rPr>
      <w:rFonts w:ascii="宋体" w:hAnsi="宋体"/>
      <w:color w:val="000000"/>
      <w:sz w:val="24"/>
    </w:rPr>
  </w:style>
  <w:style w:type="paragraph" w:customStyle="1" w:styleId="Afffffffffffffffffffffffffffffffffffffffffff7">
    <w:name w:val="#A投标正文"/>
    <w:basedOn w:val="affffb"/>
    <w:link w:val="Afffffffffffffffffffffffffffffffffffffffffff8"/>
    <w:qFormat/>
    <w:rsid w:val="009C0FCD"/>
    <w:pPr>
      <w:widowControl/>
      <w:spacing w:line="360" w:lineRule="auto"/>
      <w:ind w:firstLineChars="200" w:firstLine="480"/>
      <w:jc w:val="left"/>
    </w:pPr>
    <w:rPr>
      <w:rFonts w:ascii="Times New Roman" w:hAnsi="Times New Roman"/>
      <w:sz w:val="24"/>
    </w:rPr>
  </w:style>
  <w:style w:type="character" w:customStyle="1" w:styleId="Afffffffffffffffffffffffffffffffffffffffffff8">
    <w:name w:val="#A投标正文 字符"/>
    <w:link w:val="Afffffffffffffffffffffffffffffffffffffffffff7"/>
    <w:qFormat/>
    <w:locked/>
    <w:rsid w:val="009C0FCD"/>
    <w:rPr>
      <w:rFonts w:ascii="Times New Roman" w:eastAsia="宋体" w:hAnsi="Times New Roman" w:cs="Times New Roman"/>
      <w:sz w:val="24"/>
      <w:szCs w:val="24"/>
    </w:rPr>
  </w:style>
  <w:style w:type="paragraph" w:customStyle="1" w:styleId="X-">
    <w:name w:val="X-正文"/>
    <w:basedOn w:val="affffb"/>
    <w:qFormat/>
    <w:rsid w:val="009C0FCD"/>
    <w:pPr>
      <w:widowControl/>
      <w:spacing w:line="360" w:lineRule="auto"/>
      <w:ind w:firstLineChars="200" w:firstLine="480"/>
      <w:jc w:val="left"/>
    </w:pPr>
    <w:rPr>
      <w:rFonts w:ascii="宋体" w:hAnsi="宋体" w:cs="宋体"/>
      <w:sz w:val="24"/>
      <w:szCs w:val="20"/>
    </w:rPr>
  </w:style>
  <w:style w:type="paragraph" w:customStyle="1" w:styleId="TOC11">
    <w:name w:val="TOC 标题11"/>
    <w:basedOn w:val="1f3"/>
    <w:next w:val="affffb"/>
    <w:uiPriority w:val="39"/>
    <w:unhideWhenUsed/>
    <w:qFormat/>
    <w:rsid w:val="009C0FCD"/>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xl64">
    <w:name w:val="xl64"/>
    <w:basedOn w:val="affffb"/>
    <w:qFormat/>
    <w:rsid w:val="009C0FCD"/>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Chars="200" w:firstLine="200"/>
      <w:jc w:val="left"/>
    </w:pPr>
    <w:rPr>
      <w:rFonts w:ascii="宋体" w:hAnsi="宋体" w:cs="宋体"/>
      <w:b/>
      <w:bCs/>
      <w:kern w:val="0"/>
      <w:sz w:val="24"/>
    </w:rPr>
  </w:style>
  <w:style w:type="paragraph" w:customStyle="1" w:styleId="xl63">
    <w:name w:val="xl63"/>
    <w:basedOn w:val="affffb"/>
    <w:qFormat/>
    <w:rsid w:val="009C0FCD"/>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Chars="200" w:firstLine="200"/>
      <w:jc w:val="left"/>
    </w:pPr>
    <w:rPr>
      <w:rFonts w:ascii="宋体" w:hAnsi="宋体" w:cs="宋体"/>
      <w:b/>
      <w:bCs/>
      <w:kern w:val="0"/>
      <w:sz w:val="24"/>
    </w:rPr>
  </w:style>
  <w:style w:type="character" w:customStyle="1" w:styleId="htmlval1">
    <w:name w:val="html_val1"/>
    <w:qFormat/>
    <w:rsid w:val="009C0FCD"/>
    <w:rPr>
      <w:color w:val="0000FF"/>
    </w:rPr>
  </w:style>
  <w:style w:type="paragraph" w:customStyle="1" w:styleId="713">
    <w:name w:val="标题 71"/>
    <w:basedOn w:val="affffb"/>
    <w:next w:val="affffb"/>
    <w:qFormat/>
    <w:rsid w:val="009C0FCD"/>
    <w:pPr>
      <w:keepNext/>
      <w:keepLines/>
      <w:widowControl/>
      <w:tabs>
        <w:tab w:val="left" w:pos="360"/>
        <w:tab w:val="left" w:pos="2940"/>
      </w:tabs>
      <w:suppressAutoHyphens/>
      <w:spacing w:before="240" w:after="64" w:line="320" w:lineRule="auto"/>
      <w:ind w:firstLineChars="200" w:firstLine="200"/>
      <w:jc w:val="left"/>
      <w:outlineLvl w:val="6"/>
    </w:pPr>
    <w:rPr>
      <w:rFonts w:hint="eastAsia"/>
      <w:b/>
      <w:kern w:val="1"/>
      <w:sz w:val="24"/>
      <w:lang w:eastAsia="ar-SA"/>
    </w:rPr>
  </w:style>
  <w:style w:type="character" w:customStyle="1" w:styleId="XQCAI">
    <w:name w:val="XQCAI"/>
    <w:qFormat/>
    <w:rsid w:val="009C0FCD"/>
    <w:rPr>
      <w:rFonts w:ascii="宋体" w:eastAsia="宋体" w:hAnsi="宋体"/>
      <w:color w:val="auto"/>
      <w:sz w:val="24"/>
      <w:szCs w:val="24"/>
      <w:u w:val="none"/>
    </w:rPr>
  </w:style>
  <w:style w:type="character" w:customStyle="1" w:styleId="z-Char1">
    <w:name w:val="z-窗体顶端 Char1"/>
    <w:uiPriority w:val="99"/>
    <w:qFormat/>
    <w:rsid w:val="009C0FCD"/>
    <w:rPr>
      <w:rFonts w:ascii="Arial" w:hAnsi="Arial" w:cs="Arial"/>
      <w:vanish/>
      <w:sz w:val="16"/>
      <w:szCs w:val="16"/>
    </w:rPr>
  </w:style>
  <w:style w:type="character" w:customStyle="1" w:styleId="HTML20">
    <w:name w:val="HTML 定义2"/>
    <w:qFormat/>
    <w:rsid w:val="009C0FCD"/>
    <w:rPr>
      <w:i/>
      <w:iCs/>
    </w:rPr>
  </w:style>
  <w:style w:type="character" w:customStyle="1" w:styleId="HeaderChar">
    <w:name w:val="Header Char"/>
    <w:qFormat/>
    <w:rsid w:val="009C0FCD"/>
    <w:rPr>
      <w:rFonts w:eastAsia="宋体"/>
      <w:color w:val="000000"/>
      <w:kern w:val="1"/>
      <w:sz w:val="18"/>
      <w:szCs w:val="18"/>
      <w:lang w:val="en-US" w:eastAsia="ar-SA" w:bidi="ar-SA"/>
    </w:rPr>
  </w:style>
  <w:style w:type="character" w:customStyle="1" w:styleId="ProdbulletCopyChar">
    <w:name w:val="Prod_bullet Copy Char"/>
    <w:link w:val="ProdbulletCopy"/>
    <w:qFormat/>
    <w:locked/>
    <w:rsid w:val="009C0FCD"/>
    <w:rPr>
      <w:rFonts w:ascii="Verdana" w:hAnsi="Verdana"/>
      <w:lang w:eastAsia="en-US"/>
    </w:rPr>
  </w:style>
  <w:style w:type="paragraph" w:customStyle="1" w:styleId="ProdbulletCopy">
    <w:name w:val="Prod_bullet Copy"/>
    <w:basedOn w:val="CGBullettable"/>
    <w:link w:val="ProdbulletCopyChar"/>
    <w:qFormat/>
    <w:rsid w:val="009C0FCD"/>
    <w:pPr>
      <w:spacing w:after="60" w:line="260" w:lineRule="exact"/>
      <w:ind w:firstLine="0"/>
    </w:pPr>
    <w:rPr>
      <w:rFonts w:ascii="Verdana" w:eastAsiaTheme="minorEastAsia" w:hAnsi="Verdana" w:cstheme="minorBidi"/>
      <w:kern w:val="2"/>
      <w:sz w:val="21"/>
      <w:szCs w:val="22"/>
    </w:rPr>
  </w:style>
  <w:style w:type="paragraph" w:customStyle="1" w:styleId="CGBullettable">
    <w:name w:val="CG_Bullet table"/>
    <w:basedOn w:val="affffb"/>
    <w:link w:val="CGBullettableChar"/>
    <w:qFormat/>
    <w:rsid w:val="009C0FCD"/>
    <w:pPr>
      <w:widowControl/>
      <w:tabs>
        <w:tab w:val="left" w:pos="288"/>
      </w:tabs>
      <w:spacing w:line="360" w:lineRule="auto"/>
      <w:ind w:left="288" w:firstLineChars="200" w:hanging="288"/>
      <w:jc w:val="left"/>
    </w:pPr>
    <w:rPr>
      <w:rFonts w:ascii="Times New Roman" w:hAnsi="Times New Roman"/>
      <w:kern w:val="0"/>
      <w:sz w:val="24"/>
      <w:lang w:eastAsia="en-US"/>
    </w:rPr>
  </w:style>
  <w:style w:type="character" w:customStyle="1" w:styleId="CGBullettableChar">
    <w:name w:val="CG_Bullet table Char"/>
    <w:link w:val="CGBullettable"/>
    <w:qFormat/>
    <w:locked/>
    <w:rsid w:val="009C0FCD"/>
    <w:rPr>
      <w:rFonts w:ascii="Times New Roman" w:eastAsia="宋体" w:hAnsi="Times New Roman" w:cs="Times New Roman"/>
      <w:kern w:val="0"/>
      <w:sz w:val="24"/>
      <w:szCs w:val="24"/>
      <w:lang w:eastAsia="en-US"/>
    </w:rPr>
  </w:style>
  <w:style w:type="character" w:customStyle="1" w:styleId="font41">
    <w:name w:val="font41"/>
    <w:qFormat/>
    <w:rsid w:val="009C0FCD"/>
    <w:rPr>
      <w:rFonts w:ascii="方正小标宋_GBK" w:hAnsi="方正小标宋_GBK" w:hint="default"/>
      <w:color w:val="000000"/>
      <w:sz w:val="18"/>
      <w:szCs w:val="18"/>
    </w:rPr>
  </w:style>
  <w:style w:type="character" w:customStyle="1" w:styleId="style801">
    <w:name w:val="style801"/>
    <w:qFormat/>
    <w:rsid w:val="009C0FCD"/>
    <w:rPr>
      <w:rFonts w:ascii="宋体" w:eastAsia="宋体" w:hAnsi="宋体" w:hint="eastAsia"/>
      <w:color w:val="393939"/>
      <w:spacing w:val="0"/>
      <w:sz w:val="18"/>
      <w:szCs w:val="18"/>
    </w:rPr>
  </w:style>
  <w:style w:type="character" w:customStyle="1" w:styleId="DateChar">
    <w:name w:val="Date Char"/>
    <w:qFormat/>
    <w:rsid w:val="009C0FCD"/>
    <w:rPr>
      <w:rFonts w:eastAsia="宋体"/>
      <w:kern w:val="2"/>
      <w:sz w:val="24"/>
      <w:lang w:val="en-US" w:eastAsia="zh-CN" w:bidi="ar-SA"/>
    </w:rPr>
  </w:style>
  <w:style w:type="character" w:customStyle="1" w:styleId="CharCharfb">
    <w:name w:val="中表 Char Char"/>
    <w:link w:val="afffffffffffffffffffffffffffffffffffffffffff9"/>
    <w:qFormat/>
    <w:rsid w:val="009C0FCD"/>
    <w:rPr>
      <w:rFonts w:ascii="Tahoma" w:hAnsi="Tahoma" w:cs="宋体"/>
      <w:sz w:val="18"/>
    </w:rPr>
  </w:style>
  <w:style w:type="paragraph" w:customStyle="1" w:styleId="afffffffffffffffffffffffffffffffffffffffffff9">
    <w:name w:val="中表"/>
    <w:link w:val="CharCharfb"/>
    <w:qFormat/>
    <w:rsid w:val="009C0FCD"/>
    <w:pPr>
      <w:spacing w:line="360" w:lineRule="auto"/>
      <w:ind w:firstLineChars="200" w:firstLine="200"/>
    </w:pPr>
    <w:rPr>
      <w:rFonts w:ascii="Tahoma" w:hAnsi="Tahoma" w:cs="宋体"/>
      <w:sz w:val="18"/>
    </w:rPr>
  </w:style>
  <w:style w:type="character" w:customStyle="1" w:styleId="heading5CharChar">
    <w:name w:val="heading 5 Char Char"/>
    <w:qFormat/>
    <w:rsid w:val="009C0FCD"/>
    <w:rPr>
      <w:rFonts w:eastAsia="宋体"/>
      <w:b/>
      <w:kern w:val="2"/>
      <w:sz w:val="24"/>
      <w:lang w:val="en-US" w:eastAsia="zh-CN" w:bidi="ar-SA"/>
    </w:rPr>
  </w:style>
  <w:style w:type="character" w:customStyle="1" w:styleId="www1Char">
    <w:name w:val="www序号1) Char"/>
    <w:link w:val="www1"/>
    <w:qFormat/>
    <w:locked/>
    <w:rsid w:val="009C0FCD"/>
    <w:rPr>
      <w:sz w:val="24"/>
      <w:szCs w:val="24"/>
    </w:rPr>
  </w:style>
  <w:style w:type="paragraph" w:customStyle="1" w:styleId="www1">
    <w:name w:val="www序号1)"/>
    <w:basedOn w:val="affffb"/>
    <w:link w:val="www1Char"/>
    <w:qFormat/>
    <w:rsid w:val="009C0FCD"/>
    <w:pPr>
      <w:widowControl/>
      <w:tabs>
        <w:tab w:val="left" w:pos="2160"/>
      </w:tabs>
      <w:spacing w:line="360" w:lineRule="auto"/>
      <w:ind w:left="2160" w:firstLineChars="200" w:hanging="420"/>
      <w:jc w:val="left"/>
    </w:pPr>
    <w:rPr>
      <w:rFonts w:asciiTheme="minorHAnsi" w:eastAsiaTheme="minorEastAsia" w:hAnsiTheme="minorHAnsi" w:cstheme="minorBidi"/>
      <w:sz w:val="24"/>
    </w:rPr>
  </w:style>
  <w:style w:type="character" w:customStyle="1" w:styleId="bold1">
    <w:name w:val="bold1"/>
    <w:qFormat/>
    <w:rsid w:val="009C0FCD"/>
    <w:rPr>
      <w:b/>
      <w:bCs/>
    </w:rPr>
  </w:style>
  <w:style w:type="character" w:customStyle="1" w:styleId="My1CharChar">
    <w:name w:val="My1 Char Char"/>
    <w:link w:val="My11"/>
    <w:qFormat/>
    <w:rsid w:val="009C0FCD"/>
    <w:rPr>
      <w:rFonts w:ascii="宋体" w:eastAsia="黑体" w:hAnsi="宋体"/>
      <w:b/>
      <w:color w:val="000000"/>
      <w:kern w:val="44"/>
      <w:sz w:val="44"/>
    </w:rPr>
  </w:style>
  <w:style w:type="paragraph" w:customStyle="1" w:styleId="My11">
    <w:name w:val="My1"/>
    <w:basedOn w:val="affffb"/>
    <w:link w:val="My1CharChar"/>
    <w:qFormat/>
    <w:rsid w:val="009C0FCD"/>
    <w:pPr>
      <w:keepNext/>
      <w:keepLines/>
      <w:widowControl/>
      <w:spacing w:before="340" w:after="330" w:line="576" w:lineRule="auto"/>
      <w:ind w:left="180" w:firstLineChars="200" w:firstLine="200"/>
      <w:jc w:val="left"/>
      <w:outlineLvl w:val="1"/>
    </w:pPr>
    <w:rPr>
      <w:rFonts w:ascii="宋体" w:eastAsia="黑体" w:hAnsi="宋体" w:cstheme="minorBidi"/>
      <w:b/>
      <w:color w:val="000000"/>
      <w:kern w:val="44"/>
      <w:sz w:val="44"/>
      <w:szCs w:val="22"/>
    </w:rPr>
  </w:style>
  <w:style w:type="character" w:customStyle="1" w:styleId="HTML11">
    <w:name w:val="HTML 代码1"/>
    <w:qFormat/>
    <w:rsid w:val="009C0FCD"/>
    <w:rPr>
      <w:rFonts w:ascii="Courier New" w:hAnsi="Courier New"/>
      <w:sz w:val="20"/>
      <w:szCs w:val="20"/>
    </w:rPr>
  </w:style>
  <w:style w:type="character" w:customStyle="1" w:styleId="HTML12">
    <w:name w:val="HTML 键盘1"/>
    <w:qFormat/>
    <w:rsid w:val="009C0FCD"/>
    <w:rPr>
      <w:rFonts w:ascii="Courier New" w:hAnsi="Courier New"/>
      <w:sz w:val="20"/>
      <w:szCs w:val="20"/>
    </w:rPr>
  </w:style>
  <w:style w:type="character" w:customStyle="1" w:styleId="content1">
    <w:name w:val="content1"/>
    <w:qFormat/>
    <w:rsid w:val="009C0FCD"/>
    <w:rPr>
      <w:rFonts w:ascii="宋体" w:eastAsia="宋体" w:hAnsi="宋体" w:hint="eastAsia"/>
      <w:color w:val="333333"/>
      <w:sz w:val="21"/>
      <w:szCs w:val="21"/>
    </w:rPr>
  </w:style>
  <w:style w:type="character" w:customStyle="1" w:styleId="WW8Num26z2">
    <w:name w:val="WW8Num26z2"/>
    <w:qFormat/>
    <w:rsid w:val="009C0FCD"/>
    <w:rPr>
      <w:rFonts w:ascii="Times New Roman" w:eastAsia="黑体" w:hAnsi="Times New Roman" w:cs="Times New Roman"/>
      <w:b/>
      <w:sz w:val="32"/>
      <w:szCs w:val="32"/>
    </w:rPr>
  </w:style>
  <w:style w:type="character" w:customStyle="1" w:styleId="-2Char0">
    <w:name w:val="浅色底纹 - 强调文字颜色 2 Char"/>
    <w:uiPriority w:val="30"/>
    <w:qFormat/>
    <w:rsid w:val="009C0FCD"/>
    <w:rPr>
      <w:rFonts w:ascii="Calibri" w:hAnsi="Calibri"/>
      <w:b/>
      <w:i/>
      <w:sz w:val="24"/>
      <w:szCs w:val="22"/>
    </w:rPr>
  </w:style>
  <w:style w:type="character" w:customStyle="1" w:styleId="WW8Num26z4">
    <w:name w:val="WW8Num26z4"/>
    <w:qFormat/>
    <w:rsid w:val="009C0FCD"/>
    <w:rPr>
      <w:rFonts w:ascii="Times New Roman" w:hAnsi="Times New Roman" w:cs="Times New Roman"/>
      <w:b/>
      <w:sz w:val="24"/>
    </w:rPr>
  </w:style>
  <w:style w:type="character" w:customStyle="1" w:styleId="HTML21">
    <w:name w:val="HTML 变量2"/>
    <w:qFormat/>
    <w:rsid w:val="009C0FCD"/>
    <w:rPr>
      <w:i/>
      <w:iCs/>
    </w:rPr>
  </w:style>
  <w:style w:type="character" w:customStyle="1" w:styleId="webdict">
    <w:name w:val="webdict"/>
    <w:qFormat/>
    <w:rsid w:val="009C0FCD"/>
  </w:style>
  <w:style w:type="character" w:customStyle="1" w:styleId="CharChar16">
    <w:name w:val="Char Char16"/>
    <w:qFormat/>
    <w:rsid w:val="009C0FCD"/>
    <w:rPr>
      <w:b/>
      <w:caps/>
      <w:color w:val="632423"/>
      <w:spacing w:val="20"/>
      <w:sz w:val="32"/>
      <w:szCs w:val="28"/>
      <w:lang w:eastAsia="en-US" w:bidi="en-US"/>
    </w:rPr>
  </w:style>
  <w:style w:type="character" w:customStyle="1" w:styleId="HTML13">
    <w:name w:val="HTML 定义1"/>
    <w:qFormat/>
    <w:rsid w:val="009C0FCD"/>
    <w:rPr>
      <w:i/>
      <w:iCs/>
    </w:rPr>
  </w:style>
  <w:style w:type="character" w:customStyle="1" w:styleId="HTML14">
    <w:name w:val="HTML 打字机1"/>
    <w:qFormat/>
    <w:rsid w:val="009C0FCD"/>
    <w:rPr>
      <w:rFonts w:ascii="Courier New" w:hAnsi="Courier New"/>
      <w:sz w:val="20"/>
      <w:szCs w:val="20"/>
    </w:rPr>
  </w:style>
  <w:style w:type="character" w:customStyle="1" w:styleId="redbig1">
    <w:name w:val="redbig1"/>
    <w:qFormat/>
    <w:rsid w:val="009C0FCD"/>
    <w:rPr>
      <w:b/>
      <w:bCs/>
      <w:color w:val="D00018"/>
      <w:sz w:val="27"/>
      <w:szCs w:val="27"/>
    </w:rPr>
  </w:style>
  <w:style w:type="character" w:customStyle="1" w:styleId="boldbodycopy">
    <w:name w:val="boldbodycopy"/>
    <w:qFormat/>
    <w:rsid w:val="009C0FCD"/>
  </w:style>
  <w:style w:type="character" w:customStyle="1" w:styleId="HTML15">
    <w:name w:val="HTML 缩写1"/>
    <w:qFormat/>
    <w:rsid w:val="009C0FCD"/>
  </w:style>
  <w:style w:type="character" w:customStyle="1" w:styleId="ttag">
    <w:name w:val="t_tag"/>
    <w:qFormat/>
    <w:rsid w:val="009C0FCD"/>
  </w:style>
  <w:style w:type="character" w:customStyle="1" w:styleId="CharChar61">
    <w:name w:val="Char Char61"/>
    <w:qFormat/>
    <w:rsid w:val="009C0FCD"/>
    <w:rPr>
      <w:rFonts w:eastAsia="方正楷体_GB2312"/>
      <w:b/>
      <w:bCs/>
      <w:kern w:val="44"/>
      <w:sz w:val="44"/>
      <w:szCs w:val="44"/>
      <w:lang w:val="en-US" w:eastAsia="zh-CN"/>
    </w:rPr>
  </w:style>
  <w:style w:type="character" w:customStyle="1" w:styleId="cnfont1">
    <w:name w:val="cnfont1"/>
    <w:qFormat/>
    <w:rsid w:val="009C0FCD"/>
  </w:style>
  <w:style w:type="paragraph" w:customStyle="1" w:styleId="My3">
    <w:name w:val="My3"/>
    <w:basedOn w:val="38"/>
    <w:link w:val="My3CharChar"/>
    <w:qFormat/>
    <w:rsid w:val="009C0FCD"/>
    <w:pPr>
      <w:widowControl/>
      <w:tabs>
        <w:tab w:val="left" w:pos="0"/>
      </w:tabs>
      <w:autoSpaceDE/>
      <w:autoSpaceDN/>
      <w:adjustRightInd/>
      <w:spacing w:before="120" w:line="360" w:lineRule="auto"/>
      <w:ind w:left="284"/>
      <w:outlineLvl w:val="3"/>
    </w:pPr>
    <w:rPr>
      <w:rFonts w:ascii="Times New Roman" w:eastAsia="黑体" w:hAnsi="Times New Roman"/>
      <w:sz w:val="32"/>
      <w:u w:val="none"/>
    </w:rPr>
  </w:style>
  <w:style w:type="character" w:customStyle="1" w:styleId="My3CharChar">
    <w:name w:val="My3 Char Char"/>
    <w:link w:val="My3"/>
    <w:qFormat/>
    <w:rsid w:val="009C0FCD"/>
    <w:rPr>
      <w:rFonts w:ascii="Times New Roman" w:eastAsia="黑体" w:hAnsi="Times New Roman" w:cs="Times New Roman"/>
      <w:b/>
      <w:kern w:val="0"/>
      <w:sz w:val="32"/>
      <w:szCs w:val="20"/>
    </w:rPr>
  </w:style>
  <w:style w:type="character" w:customStyle="1" w:styleId="hang11">
    <w:name w:val="hang11"/>
    <w:qFormat/>
    <w:rsid w:val="009C0FCD"/>
  </w:style>
  <w:style w:type="character" w:customStyle="1" w:styleId="BodyTextFirstIndentImportantCharChar">
    <w:name w:val="Body Text First Indent Important Char Char"/>
    <w:link w:val="BodyTextFirstIndentImportant"/>
    <w:qFormat/>
    <w:rsid w:val="009C0FCD"/>
    <w:rPr>
      <w:rFonts w:ascii="Tahoma" w:hAnsi="Tahoma"/>
      <w:b/>
      <w:szCs w:val="21"/>
    </w:rPr>
  </w:style>
  <w:style w:type="paragraph" w:customStyle="1" w:styleId="BodyTextFirstIndentImportant">
    <w:name w:val="Body Text First Indent Important"/>
    <w:basedOn w:val="1ffffffffa"/>
    <w:link w:val="BodyTextFirstIndentImportantCharChar"/>
    <w:qFormat/>
    <w:rsid w:val="009C0FCD"/>
    <w:pPr>
      <w:spacing w:before="120" w:line="300" w:lineRule="auto"/>
      <w:ind w:firstLineChars="0" w:firstLine="431"/>
    </w:pPr>
    <w:rPr>
      <w:rFonts w:ascii="Tahoma" w:eastAsiaTheme="minorEastAsia" w:hAnsi="Tahoma" w:cstheme="minorBidi"/>
      <w:b/>
      <w:kern w:val="2"/>
      <w:sz w:val="21"/>
      <w:szCs w:val="21"/>
    </w:rPr>
  </w:style>
  <w:style w:type="character" w:customStyle="1" w:styleId="CharCharfc">
    <w:name w:val="Ò³Ã¼ Char Char"/>
    <w:qFormat/>
    <w:rsid w:val="009C0FCD"/>
    <w:rPr>
      <w:color w:val="000000"/>
      <w:sz w:val="18"/>
    </w:rPr>
  </w:style>
  <w:style w:type="character" w:customStyle="1" w:styleId="hps">
    <w:name w:val="hps"/>
    <w:qFormat/>
    <w:rsid w:val="009C0FCD"/>
  </w:style>
  <w:style w:type="character" w:customStyle="1" w:styleId="HTML22">
    <w:name w:val="HTML 引文2"/>
    <w:qFormat/>
    <w:rsid w:val="009C0FCD"/>
    <w:rPr>
      <w:i/>
      <w:iCs/>
    </w:rPr>
  </w:style>
  <w:style w:type="character" w:customStyle="1" w:styleId="top11">
    <w:name w:val="top11"/>
    <w:qFormat/>
    <w:rsid w:val="009C0FCD"/>
  </w:style>
  <w:style w:type="character" w:customStyle="1" w:styleId="NormalIndentCharChar1">
    <w:name w:val="Normal Indent Char Char1"/>
    <w:qFormat/>
    <w:rsid w:val="009C0FCD"/>
    <w:rPr>
      <w:rFonts w:ascii="宋体" w:eastAsia="宋体" w:hAnsi="宋体" w:hint="eastAsia"/>
      <w:kern w:val="2"/>
      <w:sz w:val="21"/>
      <w:lang w:val="en-US" w:eastAsia="zh-CN"/>
    </w:rPr>
  </w:style>
  <w:style w:type="character" w:customStyle="1" w:styleId="HTML16">
    <w:name w:val="HTML 引文1"/>
    <w:qFormat/>
    <w:rsid w:val="009C0FCD"/>
    <w:rPr>
      <w:i/>
      <w:iCs/>
    </w:rPr>
  </w:style>
  <w:style w:type="character" w:customStyle="1" w:styleId="t2">
    <w:name w:val="t2"/>
    <w:qFormat/>
    <w:rsid w:val="009C0FCD"/>
    <w:rPr>
      <w:b/>
      <w:bCs/>
      <w:color w:val="000000"/>
    </w:rPr>
  </w:style>
  <w:style w:type="character" w:customStyle="1" w:styleId="Heading5Char">
    <w:name w:val="Heading 5 Char"/>
    <w:qFormat/>
    <w:rsid w:val="009C0FCD"/>
    <w:rPr>
      <w:rFonts w:eastAsia="宋体"/>
      <w:b/>
      <w:bCs/>
      <w:color w:val="000000"/>
      <w:kern w:val="1"/>
      <w:sz w:val="28"/>
      <w:szCs w:val="28"/>
      <w:lang w:val="en-US" w:eastAsia="ar-SA" w:bidi="ar-SA"/>
    </w:rPr>
  </w:style>
  <w:style w:type="character" w:customStyle="1" w:styleId="CharChar60">
    <w:name w:val="Char Char6"/>
    <w:qFormat/>
    <w:rsid w:val="009C0FCD"/>
    <w:rPr>
      <w:rFonts w:eastAsia="方正楷体_GB2312"/>
      <w:b/>
      <w:bCs/>
      <w:kern w:val="44"/>
      <w:sz w:val="44"/>
      <w:szCs w:val="44"/>
      <w:lang w:val="en-US" w:eastAsia="zh-CN"/>
    </w:rPr>
  </w:style>
  <w:style w:type="character" w:customStyle="1" w:styleId="TextBodyChineseCharChar">
    <w:name w:val="Text Body Chinese Char Char"/>
    <w:link w:val="TextBodyChinese"/>
    <w:qFormat/>
    <w:rsid w:val="009C0FCD"/>
    <w:rPr>
      <w:rFonts w:cs="Arial"/>
      <w:szCs w:val="24"/>
      <w:lang w:eastAsia="en-US" w:bidi="en-US"/>
    </w:rPr>
  </w:style>
  <w:style w:type="paragraph" w:customStyle="1" w:styleId="TextBodyChinese">
    <w:name w:val="Text Body Chinese"/>
    <w:basedOn w:val="affffb"/>
    <w:link w:val="TextBodyChineseCharChar"/>
    <w:qFormat/>
    <w:rsid w:val="009C0FCD"/>
    <w:pPr>
      <w:widowControl/>
      <w:spacing w:before="120" w:after="120" w:line="252" w:lineRule="auto"/>
      <w:ind w:firstLineChars="200" w:firstLine="200"/>
      <w:jc w:val="left"/>
    </w:pPr>
    <w:rPr>
      <w:rFonts w:asciiTheme="minorHAnsi" w:eastAsiaTheme="minorEastAsia" w:hAnsiTheme="minorHAnsi" w:cs="Arial"/>
      <w:lang w:eastAsia="en-US" w:bidi="en-US"/>
    </w:rPr>
  </w:style>
  <w:style w:type="character" w:customStyle="1" w:styleId="BodyTextFirstIndentImportantChar">
    <w:name w:val="Body Text First Indent Important Char"/>
    <w:qFormat/>
    <w:rsid w:val="009C0FCD"/>
    <w:rPr>
      <w:rFonts w:ascii="Tahoma" w:hAnsi="Tahoma"/>
      <w:b/>
      <w:sz w:val="22"/>
      <w:szCs w:val="21"/>
    </w:rPr>
  </w:style>
  <w:style w:type="character" w:customStyle="1" w:styleId="wbtrmn1">
    <w:name w:val="wbtr_mn1"/>
    <w:qFormat/>
    <w:rsid w:val="009C0FCD"/>
    <w:rPr>
      <w:rFonts w:ascii="Arial" w:hAnsi="Arial" w:cs="Arial" w:hint="default"/>
      <w:sz w:val="24"/>
      <w:szCs w:val="24"/>
    </w:rPr>
  </w:style>
  <w:style w:type="character" w:customStyle="1" w:styleId="WW8Num27z1">
    <w:name w:val="WW8Num27z1"/>
    <w:qFormat/>
    <w:rsid w:val="009C0FCD"/>
    <w:rPr>
      <w:rFonts w:ascii="黑体" w:eastAsia="黑体" w:hAnsi="黑体"/>
      <w:sz w:val="21"/>
    </w:rPr>
  </w:style>
  <w:style w:type="character" w:customStyle="1" w:styleId="small1">
    <w:name w:val="small1"/>
    <w:qFormat/>
    <w:rsid w:val="009C0FCD"/>
    <w:rPr>
      <w:sz w:val="22"/>
      <w:szCs w:val="22"/>
    </w:rPr>
  </w:style>
  <w:style w:type="character" w:customStyle="1" w:styleId="HTML23">
    <w:name w:val="HTML 缩写2"/>
    <w:qFormat/>
    <w:rsid w:val="009C0FCD"/>
  </w:style>
  <w:style w:type="character" w:customStyle="1" w:styleId="Charffffffffff2">
    <w:name w:val="注意 Char"/>
    <w:link w:val="afffffffffffffffffffffffffffffffffffffffffffa"/>
    <w:qFormat/>
    <w:rsid w:val="009C0FCD"/>
    <w:rPr>
      <w:rFonts w:ascii="Arial"/>
    </w:rPr>
  </w:style>
  <w:style w:type="paragraph" w:customStyle="1" w:styleId="afffffffffffffffffffffffffffffffffffffffffffa">
    <w:name w:val="注意"/>
    <w:basedOn w:val="afffffffff7"/>
    <w:next w:val="afffffffff7"/>
    <w:link w:val="Charffffffffff2"/>
    <w:qFormat/>
    <w:rsid w:val="009C0FCD"/>
    <w:pPr>
      <w:widowControl/>
      <w:pBdr>
        <w:top w:val="single" w:sz="4" w:space="1" w:color="auto"/>
        <w:left w:val="single" w:sz="4" w:space="4" w:color="auto"/>
        <w:bottom w:val="single" w:sz="4" w:space="1" w:color="auto"/>
        <w:right w:val="single" w:sz="4" w:space="4" w:color="auto"/>
      </w:pBdr>
      <w:tabs>
        <w:tab w:val="left" w:pos="840"/>
      </w:tabs>
      <w:wordWrap w:val="0"/>
      <w:adjustRightInd w:val="0"/>
      <w:snapToGrid/>
      <w:spacing w:before="0" w:after="0" w:line="312" w:lineRule="atLeast"/>
      <w:ind w:left="420" w:firstLineChars="200" w:firstLine="200"/>
      <w:jc w:val="left"/>
      <w:textAlignment w:val="baseline"/>
    </w:pPr>
    <w:rPr>
      <w:rFonts w:eastAsiaTheme="minorEastAsia" w:hAnsiTheme="minorHAnsi" w:cstheme="minorBidi"/>
      <w:szCs w:val="22"/>
    </w:rPr>
  </w:style>
  <w:style w:type="character" w:customStyle="1" w:styleId="cdappliestotext1">
    <w:name w:val="cdappliestotext1"/>
    <w:qFormat/>
    <w:rsid w:val="009C0FCD"/>
    <w:rPr>
      <w:color w:val="999999"/>
    </w:rPr>
  </w:style>
  <w:style w:type="character" w:customStyle="1" w:styleId="WW8Num24z3">
    <w:name w:val="WW8Num24z3"/>
    <w:qFormat/>
    <w:rsid w:val="009C0FCD"/>
    <w:rPr>
      <w:rFonts w:ascii="Times New Roman" w:eastAsia="宋体" w:hAnsi="Times New Roman"/>
      <w:b/>
      <w:sz w:val="24"/>
      <w:szCs w:val="24"/>
    </w:rPr>
  </w:style>
  <w:style w:type="character" w:customStyle="1" w:styleId="H3CharCharChar">
    <w:name w:val="H3 Char Char Char"/>
    <w:qFormat/>
    <w:rsid w:val="009C0FCD"/>
    <w:rPr>
      <w:rFonts w:eastAsia="宋体"/>
      <w:b/>
      <w:bCs/>
      <w:kern w:val="2"/>
      <w:sz w:val="32"/>
      <w:szCs w:val="32"/>
      <w:lang w:val="en-US" w:eastAsia="zh-CN" w:bidi="ar-SA"/>
    </w:rPr>
  </w:style>
  <w:style w:type="character" w:customStyle="1" w:styleId="Style9pt">
    <w:name w:val="Style 9 pt"/>
    <w:qFormat/>
    <w:rsid w:val="009C0FCD"/>
    <w:rPr>
      <w:sz w:val="17"/>
      <w:szCs w:val="18"/>
    </w:rPr>
  </w:style>
  <w:style w:type="character" w:customStyle="1" w:styleId="WW8Num11z0">
    <w:name w:val="WW8Num11z0"/>
    <w:qFormat/>
    <w:rsid w:val="009C0FCD"/>
    <w:rPr>
      <w:rFonts w:ascii="Times New Roman" w:eastAsia="宋体" w:hAnsi="Times New Roman" w:cs="Times New Roman"/>
      <w:color w:val="auto"/>
      <w:sz w:val="21"/>
    </w:rPr>
  </w:style>
  <w:style w:type="character" w:customStyle="1" w:styleId="WW8Num24z5">
    <w:name w:val="WW8Num24z5"/>
    <w:qFormat/>
    <w:rsid w:val="009C0FCD"/>
    <w:rPr>
      <w:rFonts w:eastAsia="宋体"/>
      <w:sz w:val="24"/>
    </w:rPr>
  </w:style>
  <w:style w:type="character" w:customStyle="1" w:styleId="WW8Num34z0">
    <w:name w:val="WW8Num34z0"/>
    <w:qFormat/>
    <w:rsid w:val="009C0FCD"/>
    <w:rPr>
      <w:rFonts w:ascii="Times New Roman" w:hAnsi="Times New Roman" w:cs="Times New Roman"/>
    </w:rPr>
  </w:style>
  <w:style w:type="character" w:customStyle="1" w:styleId="WW8Num27z0">
    <w:name w:val="WW8Num27z0"/>
    <w:qFormat/>
    <w:rsid w:val="009C0FCD"/>
    <w:rPr>
      <w:rFonts w:ascii="Times New Roman" w:hAnsi="Times New Roman"/>
      <w:b/>
      <w:sz w:val="21"/>
    </w:rPr>
  </w:style>
  <w:style w:type="character" w:customStyle="1" w:styleId="2ffffffff7">
    <w:name w:val="明显参考2"/>
    <w:uiPriority w:val="32"/>
    <w:qFormat/>
    <w:rsid w:val="009C0FCD"/>
    <w:rPr>
      <w:b/>
      <w:sz w:val="24"/>
      <w:u w:val="single"/>
    </w:rPr>
  </w:style>
  <w:style w:type="character" w:customStyle="1" w:styleId="trans">
    <w:name w:val="trans"/>
    <w:qFormat/>
    <w:rsid w:val="009C0FCD"/>
  </w:style>
  <w:style w:type="character" w:customStyle="1" w:styleId="Char27">
    <w:name w:val="明显引用 Char2"/>
    <w:uiPriority w:val="99"/>
    <w:qFormat/>
    <w:rsid w:val="009C0FCD"/>
    <w:rPr>
      <w:rFonts w:ascii="Tahoma" w:hAnsi="Tahoma"/>
      <w:b/>
      <w:bCs/>
      <w:i/>
      <w:iCs/>
      <w:color w:val="4F81BD"/>
    </w:rPr>
  </w:style>
  <w:style w:type="character" w:customStyle="1" w:styleId="1ffffffffffd">
    <w:name w:val="已访问的超链接1"/>
    <w:qFormat/>
    <w:rsid w:val="009C0FCD"/>
    <w:rPr>
      <w:rFonts w:hint="default"/>
      <w:color w:val="800080"/>
      <w:u w:val="single"/>
    </w:rPr>
  </w:style>
  <w:style w:type="character" w:customStyle="1" w:styleId="HTML24">
    <w:name w:val="HTML 打字机2"/>
    <w:qFormat/>
    <w:rsid w:val="009C0FCD"/>
    <w:rPr>
      <w:rFonts w:ascii="Courier New" w:hAnsi="Courier New"/>
      <w:sz w:val="20"/>
      <w:szCs w:val="20"/>
    </w:rPr>
  </w:style>
  <w:style w:type="character" w:customStyle="1" w:styleId="BalloonTextCharChar">
    <w:name w:val="Balloon Text Char Char"/>
    <w:qFormat/>
    <w:rsid w:val="009C0FCD"/>
    <w:rPr>
      <w:rFonts w:hint="eastAsia"/>
      <w:sz w:val="18"/>
    </w:rPr>
  </w:style>
  <w:style w:type="character" w:customStyle="1" w:styleId="TextBodyCharChar">
    <w:name w:val="Text Body Char Char"/>
    <w:link w:val="TextBody"/>
    <w:qFormat/>
    <w:rsid w:val="009C0FCD"/>
    <w:rPr>
      <w:rFonts w:ascii="Arial" w:eastAsia="黑体" w:hAnsi="Arial" w:cs="Arial"/>
      <w:sz w:val="17"/>
      <w:szCs w:val="24"/>
      <w:lang w:eastAsia="en-US" w:bidi="en-US"/>
    </w:rPr>
  </w:style>
  <w:style w:type="paragraph" w:customStyle="1" w:styleId="TextBody">
    <w:name w:val="Text Body"/>
    <w:basedOn w:val="affffb"/>
    <w:link w:val="TextBodyCharChar"/>
    <w:qFormat/>
    <w:rsid w:val="009C0FCD"/>
    <w:pPr>
      <w:widowControl/>
      <w:spacing w:before="120" w:after="240" w:line="252" w:lineRule="auto"/>
      <w:ind w:firstLineChars="200" w:firstLine="200"/>
      <w:jc w:val="left"/>
    </w:pPr>
    <w:rPr>
      <w:rFonts w:ascii="Arial" w:eastAsia="黑体" w:hAnsi="Arial" w:cs="Arial"/>
      <w:sz w:val="17"/>
      <w:lang w:eastAsia="en-US" w:bidi="en-US"/>
    </w:rPr>
  </w:style>
  <w:style w:type="character" w:customStyle="1" w:styleId="Char36">
    <w:name w:val="正文文本缩进 Char3"/>
    <w:qFormat/>
    <w:rsid w:val="009C0FCD"/>
    <w:rPr>
      <w:rFonts w:ascii="Calibri" w:hAnsi="Calibri"/>
      <w:sz w:val="24"/>
    </w:rPr>
  </w:style>
  <w:style w:type="character" w:customStyle="1" w:styleId="6Char2">
    <w:name w:val="正文样式6 Char"/>
    <w:link w:val="6f"/>
    <w:qFormat/>
    <w:rsid w:val="009C0FCD"/>
  </w:style>
  <w:style w:type="paragraph" w:customStyle="1" w:styleId="6f">
    <w:name w:val="正文样式6"/>
    <w:basedOn w:val="affffb"/>
    <w:link w:val="6Char2"/>
    <w:qFormat/>
    <w:rsid w:val="009C0FCD"/>
    <w:pPr>
      <w:widowControl/>
      <w:spacing w:after="200" w:line="360" w:lineRule="auto"/>
      <w:ind w:firstLineChars="200" w:firstLine="200"/>
      <w:jc w:val="left"/>
    </w:pPr>
    <w:rPr>
      <w:rFonts w:asciiTheme="minorHAnsi" w:eastAsiaTheme="minorEastAsia" w:hAnsiTheme="minorHAnsi" w:cstheme="minorBidi"/>
      <w:szCs w:val="22"/>
    </w:rPr>
  </w:style>
  <w:style w:type="character" w:customStyle="1" w:styleId="WW8Num26z5">
    <w:name w:val="WW8Num26z5"/>
    <w:qFormat/>
    <w:rsid w:val="009C0FCD"/>
    <w:rPr>
      <w:rFonts w:ascii="Times New Roman" w:eastAsia="宋体" w:hAnsi="Times New Roman"/>
      <w:sz w:val="24"/>
    </w:rPr>
  </w:style>
  <w:style w:type="character" w:customStyle="1" w:styleId="oblogtext">
    <w:name w:val="oblog_text"/>
    <w:qFormat/>
    <w:rsid w:val="009C0FCD"/>
  </w:style>
  <w:style w:type="character" w:customStyle="1" w:styleId="WW8Num30z0">
    <w:name w:val="WW8Num30z0"/>
    <w:qFormat/>
    <w:rsid w:val="009C0FCD"/>
    <w:rPr>
      <w:rFonts w:ascii="Times New Roman" w:eastAsia="宋体" w:hAnsi="Times New Roman" w:cs="Times New Roman"/>
      <w:color w:val="auto"/>
      <w:sz w:val="21"/>
    </w:rPr>
  </w:style>
  <w:style w:type="character" w:customStyle="1" w:styleId="Content1CharChar">
    <w:name w:val="Content1 Char Char"/>
    <w:link w:val="Content1Char"/>
    <w:qFormat/>
    <w:rsid w:val="009C0FCD"/>
    <w:rPr>
      <w:rFonts w:ascii="宋体" w:hAnsi="宋体"/>
      <w:lang w:val="en-GB"/>
    </w:rPr>
  </w:style>
  <w:style w:type="paragraph" w:customStyle="1" w:styleId="Content1Char">
    <w:name w:val="Content1 Char"/>
    <w:basedOn w:val="affffb"/>
    <w:link w:val="Content1CharChar"/>
    <w:qFormat/>
    <w:rsid w:val="009C0FCD"/>
    <w:pPr>
      <w:widowControl/>
      <w:spacing w:before="120" w:line="400" w:lineRule="exact"/>
      <w:ind w:right="-317" w:firstLineChars="200" w:firstLine="432"/>
      <w:jc w:val="left"/>
    </w:pPr>
    <w:rPr>
      <w:rFonts w:ascii="宋体" w:eastAsiaTheme="minorEastAsia" w:hAnsi="宋体" w:cstheme="minorBidi"/>
      <w:szCs w:val="22"/>
      <w:lang w:val="en-GB"/>
    </w:rPr>
  </w:style>
  <w:style w:type="character" w:customStyle="1" w:styleId="WW8Num9z0">
    <w:name w:val="WW8Num9z0"/>
    <w:qFormat/>
    <w:rsid w:val="009C0FCD"/>
    <w:rPr>
      <w:rFonts w:ascii="Times New Roman" w:eastAsia="宋体" w:hAnsi="Times New Roman" w:cs="Times New Roman"/>
      <w:color w:val="auto"/>
      <w:sz w:val="21"/>
    </w:rPr>
  </w:style>
  <w:style w:type="character" w:customStyle="1" w:styleId="bodycopy1">
    <w:name w:val="bodycopy1"/>
    <w:qFormat/>
    <w:rsid w:val="009C0FCD"/>
    <w:rPr>
      <w:rFonts w:ascii="Arial" w:hAnsi="Arial" w:cs="Arial" w:hint="default"/>
      <w:color w:val="000000"/>
      <w:sz w:val="18"/>
      <w:szCs w:val="18"/>
      <w:u w:val="none"/>
    </w:rPr>
  </w:style>
  <w:style w:type="character" w:customStyle="1" w:styleId="Heading8Char">
    <w:name w:val="Heading 8 Char"/>
    <w:qFormat/>
    <w:rsid w:val="009C0FCD"/>
    <w:rPr>
      <w:rFonts w:ascii="Arial" w:eastAsia="黑体" w:hAnsi="Arial"/>
      <w:kern w:val="1"/>
      <w:sz w:val="24"/>
      <w:lang w:val="en-US" w:eastAsia="ar-SA" w:bidi="ar-SA"/>
    </w:rPr>
  </w:style>
  <w:style w:type="character" w:customStyle="1" w:styleId="HTMLChar10">
    <w:name w:val="HTML 地址 Char1"/>
    <w:qFormat/>
    <w:rsid w:val="009C0FCD"/>
    <w:rPr>
      <w:i/>
      <w:iCs/>
      <w:kern w:val="2"/>
      <w:sz w:val="21"/>
    </w:rPr>
  </w:style>
  <w:style w:type="character" w:customStyle="1" w:styleId="sx1">
    <w:name w:val="sx1"/>
    <w:qFormat/>
    <w:rsid w:val="009C0FCD"/>
    <w:rPr>
      <w:rFonts w:ascii="SansSerif" w:hAnsi="SansSerif" w:hint="default"/>
      <w:b/>
      <w:bCs/>
      <w:color w:val="000000"/>
      <w:sz w:val="18"/>
      <w:szCs w:val="18"/>
    </w:rPr>
  </w:style>
  <w:style w:type="character" w:customStyle="1" w:styleId="WW8Num26z3">
    <w:name w:val="WW8Num26z3"/>
    <w:qFormat/>
    <w:rsid w:val="009C0FCD"/>
    <w:rPr>
      <w:rFonts w:ascii="Times New Roman" w:hAnsi="Times New Roman" w:cs="Times New Roman"/>
      <w:b/>
      <w:sz w:val="28"/>
      <w:szCs w:val="32"/>
    </w:rPr>
  </w:style>
  <w:style w:type="character" w:customStyle="1" w:styleId="ProdbodyCopyChar">
    <w:name w:val="Prod_body Copy Char"/>
    <w:link w:val="ProdbodyCopy"/>
    <w:qFormat/>
    <w:locked/>
    <w:rsid w:val="009C0FCD"/>
    <w:rPr>
      <w:rFonts w:ascii="Verdana" w:hAnsi="Verdana"/>
      <w:lang w:eastAsia="en-US"/>
    </w:rPr>
  </w:style>
  <w:style w:type="paragraph" w:customStyle="1" w:styleId="ProdbodyCopy">
    <w:name w:val="Prod_body Copy"/>
    <w:basedOn w:val="affffb"/>
    <w:link w:val="ProdbodyCopyChar"/>
    <w:qFormat/>
    <w:rsid w:val="009C0FCD"/>
    <w:pPr>
      <w:widowControl/>
      <w:spacing w:line="260" w:lineRule="exact"/>
      <w:ind w:firstLineChars="200" w:firstLine="200"/>
      <w:jc w:val="left"/>
    </w:pPr>
    <w:rPr>
      <w:rFonts w:ascii="Verdana" w:eastAsiaTheme="minorEastAsia" w:hAnsi="Verdana" w:cstheme="minorBidi"/>
      <w:szCs w:val="22"/>
      <w:lang w:eastAsia="en-US"/>
    </w:rPr>
  </w:style>
  <w:style w:type="character" w:customStyle="1" w:styleId="My3Char">
    <w:name w:val="My3 Char"/>
    <w:qFormat/>
    <w:rsid w:val="009C0FCD"/>
    <w:rPr>
      <w:rFonts w:eastAsia="黑体"/>
      <w:b/>
      <w:sz w:val="32"/>
    </w:rPr>
  </w:style>
  <w:style w:type="character" w:customStyle="1" w:styleId="z-Char2">
    <w:name w:val="z-窗体底端 Char"/>
    <w:link w:val="z-12"/>
    <w:qFormat/>
    <w:rsid w:val="009C0FCD"/>
    <w:rPr>
      <w:rFonts w:ascii="Arial" w:hAnsi="Arial" w:cs="Arial"/>
      <w:vanish/>
      <w:sz w:val="16"/>
      <w:szCs w:val="16"/>
    </w:rPr>
  </w:style>
  <w:style w:type="paragraph" w:customStyle="1" w:styleId="z-12">
    <w:name w:val="z-窗体底端1"/>
    <w:basedOn w:val="affffb"/>
    <w:next w:val="affffb"/>
    <w:link w:val="z-Char2"/>
    <w:qFormat/>
    <w:rsid w:val="009C0FCD"/>
    <w:pPr>
      <w:widowControl/>
      <w:pBdr>
        <w:top w:val="single" w:sz="6" w:space="1" w:color="auto"/>
      </w:pBdr>
      <w:adjustRightInd w:val="0"/>
      <w:snapToGrid w:val="0"/>
      <w:spacing w:line="360" w:lineRule="auto"/>
      <w:ind w:firstLineChars="200" w:firstLine="200"/>
      <w:jc w:val="center"/>
    </w:pPr>
    <w:rPr>
      <w:rFonts w:ascii="Arial" w:eastAsiaTheme="minorEastAsia" w:hAnsi="Arial" w:cs="Arial"/>
      <w:vanish/>
      <w:sz w:val="16"/>
      <w:szCs w:val="16"/>
    </w:rPr>
  </w:style>
  <w:style w:type="character" w:customStyle="1" w:styleId="z-Char10">
    <w:name w:val="z-窗体底端 Char1"/>
    <w:uiPriority w:val="99"/>
    <w:qFormat/>
    <w:rsid w:val="009C0FCD"/>
    <w:rPr>
      <w:rFonts w:ascii="Arial" w:hAnsi="Arial" w:cs="Arial"/>
      <w:vanish/>
      <w:sz w:val="16"/>
      <w:szCs w:val="16"/>
    </w:rPr>
  </w:style>
  <w:style w:type="character" w:customStyle="1" w:styleId="1Char20">
    <w:name w:val="标题 1 Char2"/>
    <w:qFormat/>
    <w:rsid w:val="009C0FCD"/>
    <w:rPr>
      <w:rFonts w:ascii="Times New Roman" w:eastAsia="宋体" w:hAnsi="Times New Roman" w:cs="Times New Roman"/>
      <w:b/>
      <w:bCs/>
      <w:kern w:val="44"/>
      <w:sz w:val="44"/>
      <w:szCs w:val="44"/>
    </w:rPr>
  </w:style>
  <w:style w:type="character" w:customStyle="1" w:styleId="Heading7Char">
    <w:name w:val="Heading 7 Char"/>
    <w:qFormat/>
    <w:rsid w:val="009C0FCD"/>
    <w:rPr>
      <w:rFonts w:eastAsia="宋体"/>
      <w:b/>
      <w:bCs/>
      <w:kern w:val="1"/>
      <w:sz w:val="24"/>
      <w:szCs w:val="24"/>
      <w:lang w:val="en-US" w:eastAsia="ar-SA" w:bidi="ar-SA"/>
    </w:rPr>
  </w:style>
  <w:style w:type="character" w:customStyle="1" w:styleId="WW8Num28z0">
    <w:name w:val="WW8Num28z0"/>
    <w:qFormat/>
    <w:rsid w:val="009C0FCD"/>
    <w:rPr>
      <w:rFonts w:ascii="Times New Roman" w:hAnsi="Times New Roman"/>
      <w:color w:val="auto"/>
    </w:rPr>
  </w:style>
  <w:style w:type="character" w:customStyle="1" w:styleId="ProdSubheadChar">
    <w:name w:val="Prod Subhead Char"/>
    <w:link w:val="ProdSubhead"/>
    <w:qFormat/>
    <w:locked/>
    <w:rsid w:val="009C0FCD"/>
    <w:rPr>
      <w:rFonts w:ascii="Verdana" w:hAnsi="Verdana"/>
      <w:b/>
      <w:color w:val="FF6600"/>
      <w:lang w:eastAsia="en-US"/>
    </w:rPr>
  </w:style>
  <w:style w:type="paragraph" w:customStyle="1" w:styleId="ProdSubhead">
    <w:name w:val="Prod Subhead"/>
    <w:basedOn w:val="affffb"/>
    <w:link w:val="ProdSubheadChar"/>
    <w:qFormat/>
    <w:rsid w:val="009C0FCD"/>
    <w:pPr>
      <w:widowControl/>
      <w:spacing w:before="280" w:after="120" w:line="360" w:lineRule="auto"/>
      <w:ind w:firstLineChars="200" w:firstLine="200"/>
      <w:jc w:val="left"/>
    </w:pPr>
    <w:rPr>
      <w:rFonts w:ascii="Verdana" w:eastAsiaTheme="minorEastAsia" w:hAnsi="Verdana" w:cstheme="minorBidi"/>
      <w:b/>
      <w:color w:val="FF6600"/>
      <w:szCs w:val="22"/>
      <w:lang w:eastAsia="en-US"/>
    </w:rPr>
  </w:style>
  <w:style w:type="character" w:customStyle="1" w:styleId="cdappliestotitle1">
    <w:name w:val="cdappliestotitle1"/>
    <w:qFormat/>
    <w:rsid w:val="009C0FCD"/>
    <w:rPr>
      <w:b/>
      <w:bCs/>
      <w:color w:val="666666"/>
    </w:rPr>
  </w:style>
  <w:style w:type="character" w:customStyle="1" w:styleId="2ffffffff8">
    <w:name w:val="不明显强调2"/>
    <w:uiPriority w:val="19"/>
    <w:qFormat/>
    <w:rsid w:val="009C0FCD"/>
    <w:rPr>
      <w:i/>
      <w:color w:val="5A5A5A"/>
    </w:rPr>
  </w:style>
  <w:style w:type="character" w:customStyle="1" w:styleId="ccs11">
    <w:name w:val="ccs11"/>
    <w:qFormat/>
    <w:rsid w:val="009C0FCD"/>
    <w:rPr>
      <w:sz w:val="18"/>
      <w:szCs w:val="18"/>
      <w:u w:val="none"/>
    </w:rPr>
  </w:style>
  <w:style w:type="character" w:customStyle="1" w:styleId="CharCharfd">
    <w:name w:val="小五宋体 Char Char"/>
    <w:link w:val="afffffffffffffffffffffffffffffffffffffffffffb"/>
    <w:qFormat/>
    <w:rsid w:val="009C0FCD"/>
    <w:rPr>
      <w:rFonts w:ascii="宋体" w:hAnsi="宋体"/>
      <w:sz w:val="18"/>
      <w:szCs w:val="18"/>
    </w:rPr>
  </w:style>
  <w:style w:type="paragraph" w:customStyle="1" w:styleId="afffffffffffffffffffffffffffffffffffffffffffb">
    <w:name w:val="小五宋体"/>
    <w:basedOn w:val="affffb"/>
    <w:link w:val="CharCharfd"/>
    <w:qFormat/>
    <w:rsid w:val="009C0FCD"/>
    <w:pPr>
      <w:widowControl/>
      <w:adjustRightInd w:val="0"/>
      <w:snapToGrid w:val="0"/>
      <w:spacing w:line="360" w:lineRule="auto"/>
      <w:ind w:firstLineChars="200" w:firstLine="200"/>
      <w:jc w:val="left"/>
    </w:pPr>
    <w:rPr>
      <w:rFonts w:ascii="宋体" w:eastAsiaTheme="minorEastAsia" w:hAnsi="宋体" w:cstheme="minorBidi"/>
      <w:sz w:val="18"/>
      <w:szCs w:val="18"/>
    </w:rPr>
  </w:style>
  <w:style w:type="character" w:customStyle="1" w:styleId="WW8Num23z0">
    <w:name w:val="WW8Num23z0"/>
    <w:qFormat/>
    <w:rsid w:val="009C0FCD"/>
    <w:rPr>
      <w:rFonts w:ascii="Times New Roman" w:hAnsi="Times New Roman"/>
      <w:color w:val="auto"/>
    </w:rPr>
  </w:style>
  <w:style w:type="character" w:customStyle="1" w:styleId="StyleArialItalicBlue">
    <w:name w:val="Style Arial Italic Blue"/>
    <w:qFormat/>
    <w:rsid w:val="009C0FCD"/>
    <w:rPr>
      <w:rFonts w:ascii="Arial" w:hAnsi="Arial"/>
      <w:i/>
      <w:iCs/>
      <w:vanish/>
      <w:color w:val="0000FF"/>
    </w:rPr>
  </w:style>
  <w:style w:type="character" w:customStyle="1" w:styleId="HTML25">
    <w:name w:val="HTML 样本2"/>
    <w:qFormat/>
    <w:rsid w:val="009C0FCD"/>
    <w:rPr>
      <w:rFonts w:ascii="Courier New" w:hAnsi="Courier New"/>
    </w:rPr>
  </w:style>
  <w:style w:type="character" w:customStyle="1" w:styleId="UNDERRUBRIK1-2Char">
    <w:name w:val="UNDERRUBRIK 1-2 Char"/>
    <w:qFormat/>
    <w:rsid w:val="009C0FCD"/>
    <w:rPr>
      <w:rFonts w:ascii="Arial" w:eastAsia="黑体" w:hAnsi="Arial"/>
      <w:b/>
      <w:bCs/>
      <w:kern w:val="2"/>
      <w:sz w:val="32"/>
      <w:szCs w:val="32"/>
      <w:lang w:val="en-US" w:eastAsia="zh-CN"/>
    </w:rPr>
  </w:style>
  <w:style w:type="character" w:customStyle="1" w:styleId="VRTS-BodyText-Bold">
    <w:name w:val="_VRTS-Body Text-Bold"/>
    <w:qFormat/>
    <w:rsid w:val="009C0FCD"/>
    <w:rPr>
      <w:rFonts w:ascii="Arial" w:hAnsi="Arial" w:cs="Arial" w:hint="default"/>
      <w:b/>
      <w:sz w:val="20"/>
      <w:u w:val="none"/>
      <w:vertAlign w:val="baseline"/>
    </w:rPr>
  </w:style>
  <w:style w:type="character" w:customStyle="1" w:styleId="style41">
    <w:name w:val="style41"/>
    <w:qFormat/>
    <w:rsid w:val="009C0FCD"/>
    <w:rPr>
      <w:rFonts w:ascii="Arial" w:hAnsi="Arial" w:cs="Arial" w:hint="default"/>
      <w:sz w:val="14"/>
      <w:szCs w:val="14"/>
    </w:rPr>
  </w:style>
  <w:style w:type="character" w:customStyle="1" w:styleId="CharCharfe">
    <w:name w:val="正文文字缩进 Char Char"/>
    <w:qFormat/>
    <w:rsid w:val="009C0FCD"/>
    <w:rPr>
      <w:rFonts w:eastAsia="宋体"/>
      <w:kern w:val="2"/>
      <w:sz w:val="21"/>
      <w:szCs w:val="24"/>
      <w:lang w:val="en-US" w:eastAsia="zh-CN"/>
    </w:rPr>
  </w:style>
  <w:style w:type="character" w:customStyle="1" w:styleId="myp1111">
    <w:name w:val="myp1111"/>
    <w:qFormat/>
    <w:rsid w:val="009C0FCD"/>
    <w:rPr>
      <w:rFonts w:ascii="方正小标宋_GBK" w:hAnsi="方正小标宋_GBK" w:hint="default"/>
      <w:color w:val="000000"/>
      <w:sz w:val="20"/>
      <w:szCs w:val="20"/>
      <w:u w:val="none"/>
    </w:rPr>
  </w:style>
  <w:style w:type="character" w:customStyle="1" w:styleId="3CharChar2">
    <w:name w:val="ò3?? Char Char"/>
    <w:qFormat/>
    <w:rsid w:val="009C0FCD"/>
    <w:rPr>
      <w:rFonts w:eastAsia="宋体" w:hint="default"/>
      <w:color w:val="000000"/>
      <w:kern w:val="2"/>
      <w:sz w:val="18"/>
    </w:rPr>
  </w:style>
  <w:style w:type="character" w:customStyle="1" w:styleId="themebody1">
    <w:name w:val="themebody1"/>
    <w:qFormat/>
    <w:rsid w:val="009C0FCD"/>
    <w:rPr>
      <w:color w:val="FFFFFF"/>
    </w:rPr>
  </w:style>
  <w:style w:type="character" w:customStyle="1" w:styleId="bb1">
    <w:name w:val="bb1"/>
    <w:qFormat/>
    <w:rsid w:val="009C0FCD"/>
    <w:rPr>
      <w:b/>
      <w:bCs/>
      <w:color w:val="000000"/>
      <w:sz w:val="18"/>
      <w:szCs w:val="18"/>
    </w:rPr>
  </w:style>
  <w:style w:type="character" w:customStyle="1" w:styleId="21f4">
    <w:name w:val="明显强调21"/>
    <w:uiPriority w:val="21"/>
    <w:qFormat/>
    <w:rsid w:val="009C0FCD"/>
    <w:rPr>
      <w:b/>
      <w:i/>
      <w:sz w:val="24"/>
      <w:szCs w:val="24"/>
      <w:u w:val="single"/>
    </w:rPr>
  </w:style>
  <w:style w:type="character" w:customStyle="1" w:styleId="CharChar70">
    <w:name w:val="Char Char7"/>
    <w:qFormat/>
    <w:rsid w:val="009C0FCD"/>
    <w:rPr>
      <w:rFonts w:eastAsia="宋体" w:hint="default"/>
      <w:color w:val="000000"/>
      <w:kern w:val="1"/>
      <w:sz w:val="18"/>
      <w:lang w:val="en-US" w:eastAsia="ar-SA"/>
    </w:rPr>
  </w:style>
  <w:style w:type="character" w:customStyle="1" w:styleId="My2Char">
    <w:name w:val="My2 Char"/>
    <w:qFormat/>
    <w:rsid w:val="009C0FCD"/>
    <w:rPr>
      <w:rFonts w:ascii="Cambria" w:eastAsia="宋体" w:hAnsi="Cambria" w:cs="Times New Roman"/>
      <w:b/>
      <w:bCs/>
      <w:i/>
      <w:iCs/>
      <w:kern w:val="2"/>
      <w:sz w:val="28"/>
      <w:szCs w:val="28"/>
      <w:lang w:val="en-US" w:eastAsia="zh-CN"/>
    </w:rPr>
  </w:style>
  <w:style w:type="character" w:customStyle="1" w:styleId="1CharChar5">
    <w:name w:val="标题 1 Char Char"/>
    <w:qFormat/>
    <w:rsid w:val="009C0FCD"/>
    <w:rPr>
      <w:rFonts w:ascii="Times New Roman" w:eastAsia="宋体" w:hAnsi="Times New Roman" w:cs="Times New Roman"/>
      <w:b/>
      <w:bCs/>
      <w:kern w:val="44"/>
      <w:sz w:val="44"/>
      <w:szCs w:val="44"/>
    </w:rPr>
  </w:style>
  <w:style w:type="character" w:customStyle="1" w:styleId="2ffffffff9">
    <w:name w:val="书籍标题2"/>
    <w:uiPriority w:val="33"/>
    <w:qFormat/>
    <w:rsid w:val="009C0FCD"/>
    <w:rPr>
      <w:rFonts w:ascii="Cambria" w:eastAsia="宋体" w:hAnsi="Cambria"/>
      <w:b/>
      <w:i/>
      <w:sz w:val="24"/>
      <w:szCs w:val="24"/>
    </w:rPr>
  </w:style>
  <w:style w:type="character" w:customStyle="1" w:styleId="-1Char">
    <w:name w:val="彩色网格 - 强调文字颜色 1 Char"/>
    <w:uiPriority w:val="29"/>
    <w:qFormat/>
    <w:rsid w:val="009C0FCD"/>
    <w:rPr>
      <w:rFonts w:ascii="Calibri" w:hAnsi="Calibri"/>
      <w:i/>
      <w:sz w:val="24"/>
      <w:szCs w:val="24"/>
    </w:rPr>
  </w:style>
  <w:style w:type="character" w:customStyle="1" w:styleId="HTML30">
    <w:name w:val="HTML 定义3"/>
    <w:qFormat/>
    <w:rsid w:val="009C0FCD"/>
    <w:rPr>
      <w:i/>
      <w:iCs/>
    </w:rPr>
  </w:style>
  <w:style w:type="character" w:customStyle="1" w:styleId="CharCharCharCharCharChar1">
    <w:name w:val="正文首行缩进 Char Char Char Char Char Char"/>
    <w:qFormat/>
    <w:rsid w:val="009C0FCD"/>
    <w:rPr>
      <w:rFonts w:ascii="宋体" w:eastAsia="宋体" w:hAnsi="宋体"/>
      <w:sz w:val="24"/>
      <w:lang w:val="en-US" w:eastAsia="zh-CN"/>
    </w:rPr>
  </w:style>
  <w:style w:type="character" w:customStyle="1" w:styleId="style11">
    <w:name w:val="style11"/>
    <w:qFormat/>
    <w:rsid w:val="009C0FCD"/>
    <w:rPr>
      <w:sz w:val="28"/>
      <w:szCs w:val="28"/>
    </w:rPr>
  </w:style>
  <w:style w:type="character" w:customStyle="1" w:styleId="Charffffffffff3">
    <w:name w:val="四级标题 Char"/>
    <w:qFormat/>
    <w:rsid w:val="009C0FCD"/>
    <w:rPr>
      <w:rFonts w:ascii="Arial" w:eastAsia="黑体" w:hAnsi="Arial"/>
      <w:b/>
      <w:bCs/>
      <w:kern w:val="2"/>
      <w:sz w:val="28"/>
      <w:szCs w:val="28"/>
      <w:lang w:val="en-US" w:eastAsia="zh-CN"/>
    </w:rPr>
  </w:style>
  <w:style w:type="character" w:customStyle="1" w:styleId="bluelink1">
    <w:name w:val="bluelink1"/>
    <w:qFormat/>
    <w:rsid w:val="009C0FCD"/>
    <w:rPr>
      <w:color w:val="7096BF"/>
    </w:rPr>
  </w:style>
  <w:style w:type="character" w:customStyle="1" w:styleId="H5CharChar">
    <w:name w:val="H5 Char Char"/>
    <w:qFormat/>
    <w:rsid w:val="009C0FCD"/>
    <w:rPr>
      <w:rFonts w:ascii="Calibri" w:hAnsi="Calibri"/>
      <w:b/>
      <w:bCs/>
      <w:sz w:val="28"/>
      <w:szCs w:val="28"/>
      <w:lang w:eastAsia="en-US"/>
    </w:rPr>
  </w:style>
  <w:style w:type="character" w:customStyle="1" w:styleId="contentheaderrev1">
    <w:name w:val="contentheaderrev1"/>
    <w:qFormat/>
    <w:rsid w:val="009C0FCD"/>
    <w:rPr>
      <w:rFonts w:ascii="Arial" w:hAnsi="Arial" w:cs="Arial" w:hint="default"/>
      <w:b/>
      <w:bCs/>
      <w:color w:val="FFFFFF"/>
      <w:sz w:val="18"/>
      <w:szCs w:val="18"/>
      <w:u w:val="none"/>
    </w:rPr>
  </w:style>
  <w:style w:type="character" w:customStyle="1" w:styleId="Allcaps">
    <w:name w:val="All caps"/>
    <w:qFormat/>
    <w:rsid w:val="009C0FCD"/>
    <w:rPr>
      <w:caps/>
    </w:rPr>
  </w:style>
  <w:style w:type="character" w:customStyle="1" w:styleId="Heading9Char">
    <w:name w:val="Heading 9 Char"/>
    <w:qFormat/>
    <w:rsid w:val="009C0FCD"/>
    <w:rPr>
      <w:rFonts w:ascii="Arial" w:eastAsia="黑体" w:hAnsi="Arial"/>
      <w:kern w:val="1"/>
      <w:sz w:val="24"/>
      <w:lang w:val="en-US" w:eastAsia="ar-SA" w:bidi="ar-SA"/>
    </w:rPr>
  </w:style>
  <w:style w:type="character" w:customStyle="1" w:styleId="Char28">
    <w:name w:val="引用 Char2"/>
    <w:uiPriority w:val="99"/>
    <w:qFormat/>
    <w:rsid w:val="009C0FCD"/>
    <w:rPr>
      <w:rFonts w:ascii="Tahoma" w:hAnsi="Tahoma"/>
      <w:i/>
      <w:iCs/>
      <w:color w:val="000000"/>
    </w:rPr>
  </w:style>
  <w:style w:type="character" w:customStyle="1" w:styleId="WW8Num24z1">
    <w:name w:val="WW8Num24z1"/>
    <w:qFormat/>
    <w:rsid w:val="009C0FCD"/>
    <w:rPr>
      <w:rFonts w:ascii="Times New Roman" w:eastAsia="宋体" w:hAnsi="Times New Roman"/>
      <w:b/>
      <w:color w:val="auto"/>
      <w:sz w:val="28"/>
      <w:szCs w:val="28"/>
    </w:rPr>
  </w:style>
  <w:style w:type="character" w:customStyle="1" w:styleId="FooterChar">
    <w:name w:val="Footer Char"/>
    <w:qFormat/>
    <w:rsid w:val="009C0FCD"/>
    <w:rPr>
      <w:rFonts w:eastAsia="宋体"/>
      <w:color w:val="000000"/>
      <w:kern w:val="1"/>
      <w:sz w:val="18"/>
      <w:szCs w:val="18"/>
      <w:lang w:val="en-US" w:eastAsia="ar-SA" w:bidi="ar-SA"/>
    </w:rPr>
  </w:style>
  <w:style w:type="character" w:customStyle="1" w:styleId="Heading6Char">
    <w:name w:val="Heading 6 Char"/>
    <w:qFormat/>
    <w:rsid w:val="009C0FCD"/>
    <w:rPr>
      <w:rFonts w:ascii="Arial" w:eastAsia="黑体" w:hAnsi="Arial"/>
      <w:b/>
      <w:bCs/>
      <w:kern w:val="1"/>
      <w:sz w:val="24"/>
      <w:szCs w:val="24"/>
      <w:lang w:val="en-US" w:eastAsia="ar-SA" w:bidi="ar-SA"/>
    </w:rPr>
  </w:style>
  <w:style w:type="character" w:customStyle="1" w:styleId="CommentTextChar">
    <w:name w:val="Comment Text Char"/>
    <w:qFormat/>
    <w:rsid w:val="009C0FCD"/>
    <w:rPr>
      <w:rFonts w:eastAsia="宋体"/>
      <w:color w:val="000000"/>
      <w:kern w:val="1"/>
      <w:sz w:val="24"/>
      <w:szCs w:val="24"/>
      <w:lang w:val="en-US" w:eastAsia="ar-SA" w:bidi="ar-SA"/>
    </w:rPr>
  </w:style>
  <w:style w:type="character" w:customStyle="1" w:styleId="WW8Num35z0">
    <w:name w:val="WW8Num35z0"/>
    <w:qFormat/>
    <w:rsid w:val="009C0FCD"/>
    <w:rPr>
      <w:rFonts w:ascii="Times New Roman" w:hAnsi="Times New Roman"/>
      <w:color w:val="auto"/>
    </w:rPr>
  </w:style>
  <w:style w:type="character" w:customStyle="1" w:styleId="EmailStyle44">
    <w:name w:val="EmailStyle44"/>
    <w:qFormat/>
    <w:rsid w:val="009C0FCD"/>
    <w:rPr>
      <w:rFonts w:ascii="宋体" w:eastAsia="宋体" w:hAnsi="宋体"/>
      <w:color w:val="auto"/>
      <w:sz w:val="24"/>
      <w:szCs w:val="24"/>
      <w:u w:val="none"/>
    </w:rPr>
  </w:style>
  <w:style w:type="character" w:customStyle="1" w:styleId="StyleCaptionNotBoldCharChar">
    <w:name w:val="Style Caption + Not Bold Char Char"/>
    <w:link w:val="StyleCaptionNotBold"/>
    <w:qFormat/>
    <w:rsid w:val="009C0FCD"/>
    <w:rPr>
      <w:rFonts w:ascii="Arial" w:hAnsi="Arial"/>
      <w:b/>
      <w:caps/>
      <w:spacing w:val="10"/>
      <w:sz w:val="17"/>
      <w:szCs w:val="18"/>
      <w:lang w:eastAsia="en-US" w:bidi="en-US"/>
    </w:rPr>
  </w:style>
  <w:style w:type="paragraph" w:customStyle="1" w:styleId="StyleCaptionNotBold">
    <w:name w:val="Style Caption + Not Bold"/>
    <w:basedOn w:val="afffff5"/>
    <w:link w:val="StyleCaptionNotBoldCharChar"/>
    <w:qFormat/>
    <w:rsid w:val="009C0FCD"/>
    <w:pPr>
      <w:widowControl/>
      <w:spacing w:before="120" w:after="120" w:line="252" w:lineRule="auto"/>
      <w:ind w:firstLineChars="200" w:firstLine="200"/>
      <w:jc w:val="center"/>
    </w:pPr>
    <w:rPr>
      <w:rFonts w:ascii="Arial" w:eastAsiaTheme="minorEastAsia" w:hAnsi="Arial" w:cstheme="minorBidi"/>
      <w:b/>
      <w:caps/>
      <w:spacing w:val="10"/>
      <w:sz w:val="17"/>
      <w:szCs w:val="18"/>
      <w:lang w:eastAsia="en-US" w:bidi="en-US"/>
    </w:rPr>
  </w:style>
  <w:style w:type="character" w:customStyle="1" w:styleId="WW8Num5z0">
    <w:name w:val="WW8Num5z0"/>
    <w:qFormat/>
    <w:rsid w:val="009C0FCD"/>
    <w:rPr>
      <w:lang w:val="en-US"/>
    </w:rPr>
  </w:style>
  <w:style w:type="character" w:customStyle="1" w:styleId="HTML17">
    <w:name w:val="HTML 变量1"/>
    <w:qFormat/>
    <w:rsid w:val="009C0FCD"/>
    <w:rPr>
      <w:i/>
      <w:iCs/>
    </w:rPr>
  </w:style>
  <w:style w:type="character" w:customStyle="1" w:styleId="WW8Num26z0">
    <w:name w:val="WW8Num26z0"/>
    <w:qFormat/>
    <w:rsid w:val="009C0FCD"/>
    <w:rPr>
      <w:rFonts w:ascii="黑体" w:eastAsia="黑体" w:hAnsi="黑体"/>
      <w:b/>
      <w:sz w:val="52"/>
      <w:szCs w:val="52"/>
    </w:rPr>
  </w:style>
  <w:style w:type="character" w:customStyle="1" w:styleId="shorttext1">
    <w:name w:val="short_text1"/>
    <w:qFormat/>
    <w:rsid w:val="009C0FCD"/>
    <w:rPr>
      <w:sz w:val="24"/>
      <w:szCs w:val="24"/>
    </w:rPr>
  </w:style>
  <w:style w:type="character" w:customStyle="1" w:styleId="CharCharff">
    <w:name w:val="表格正文 Char Char"/>
    <w:qFormat/>
    <w:rsid w:val="009C0FCD"/>
    <w:rPr>
      <w:kern w:val="2"/>
      <w:sz w:val="21"/>
      <w:szCs w:val="21"/>
    </w:rPr>
  </w:style>
  <w:style w:type="character" w:customStyle="1" w:styleId="CharChar140">
    <w:name w:val="Char Char14"/>
    <w:qFormat/>
    <w:rsid w:val="009C0FCD"/>
    <w:rPr>
      <w:rFonts w:eastAsia="宋体" w:hint="default"/>
      <w:b/>
      <w:color w:val="000000"/>
      <w:kern w:val="1"/>
      <w:sz w:val="44"/>
      <w:lang w:val="en-US" w:eastAsia="ar-SA"/>
    </w:rPr>
  </w:style>
  <w:style w:type="character" w:customStyle="1" w:styleId="Char29">
    <w:name w:val="尾注文本 Char2"/>
    <w:qFormat/>
    <w:rsid w:val="009C0FCD"/>
    <w:rPr>
      <w:rFonts w:ascii="Tahoma" w:hAnsi="Tahoma"/>
    </w:rPr>
  </w:style>
  <w:style w:type="character" w:customStyle="1" w:styleId="WW8Num19z0">
    <w:name w:val="WW8Num19z0"/>
    <w:qFormat/>
    <w:rsid w:val="009C0FCD"/>
    <w:rPr>
      <w:lang w:val="en-US"/>
    </w:rPr>
  </w:style>
  <w:style w:type="character" w:customStyle="1" w:styleId="HTML18">
    <w:name w:val="HTML 样本1"/>
    <w:qFormat/>
    <w:rsid w:val="009C0FCD"/>
    <w:rPr>
      <w:rFonts w:ascii="Courier New" w:hAnsi="Courier New"/>
    </w:rPr>
  </w:style>
  <w:style w:type="character" w:customStyle="1" w:styleId="WW8Num4z0">
    <w:name w:val="WW8Num4z0"/>
    <w:qFormat/>
    <w:rsid w:val="009C0FCD"/>
    <w:rPr>
      <w:rFonts w:ascii="Wingdings" w:hAnsi="Wingdings"/>
    </w:rPr>
  </w:style>
  <w:style w:type="character" w:customStyle="1" w:styleId="TitleChar">
    <w:name w:val="Title Char"/>
    <w:link w:val="CharCharff0"/>
    <w:qFormat/>
    <w:rsid w:val="009C0FCD"/>
    <w:rPr>
      <w:rFonts w:ascii="Arial" w:hAnsi="Arial" w:cs="Arial"/>
      <w:b/>
      <w:bCs/>
      <w:color w:val="000000"/>
      <w:kern w:val="1"/>
      <w:sz w:val="32"/>
      <w:szCs w:val="32"/>
      <w:lang w:eastAsia="ar-SA"/>
    </w:rPr>
  </w:style>
  <w:style w:type="paragraph" w:customStyle="1" w:styleId="CharCharff0">
    <w:name w:val="标题 Char Char"/>
    <w:basedOn w:val="affffb"/>
    <w:next w:val="affffffa"/>
    <w:link w:val="TitleChar"/>
    <w:qFormat/>
    <w:rsid w:val="009C0FCD"/>
    <w:pPr>
      <w:widowControl/>
      <w:suppressAutoHyphens/>
      <w:spacing w:before="240" w:after="60" w:line="360" w:lineRule="auto"/>
      <w:ind w:firstLineChars="200" w:firstLine="200"/>
      <w:jc w:val="center"/>
    </w:pPr>
    <w:rPr>
      <w:rFonts w:ascii="Arial" w:eastAsiaTheme="minorEastAsia" w:hAnsi="Arial" w:cs="Arial"/>
      <w:b/>
      <w:bCs/>
      <w:color w:val="000000"/>
      <w:kern w:val="1"/>
      <w:sz w:val="32"/>
      <w:szCs w:val="32"/>
      <w:lang w:eastAsia="ar-SA"/>
    </w:rPr>
  </w:style>
  <w:style w:type="character" w:customStyle="1" w:styleId="WW8Num14z0">
    <w:name w:val="WW8Num14z0"/>
    <w:qFormat/>
    <w:rsid w:val="009C0FCD"/>
    <w:rPr>
      <w:rFonts w:ascii="Wingdings" w:hAnsi="Wingdings"/>
    </w:rPr>
  </w:style>
  <w:style w:type="character" w:customStyle="1" w:styleId="TextBodyChinese-CellCharChar">
    <w:name w:val="Text Body Chinese - Cell Char Char"/>
    <w:link w:val="TextBodyChinese-Cell"/>
    <w:qFormat/>
    <w:rsid w:val="009C0FCD"/>
    <w:rPr>
      <w:rFonts w:cs="Arial"/>
      <w:sz w:val="17"/>
      <w:szCs w:val="24"/>
      <w:lang w:eastAsia="en-US" w:bidi="en-US"/>
    </w:rPr>
  </w:style>
  <w:style w:type="paragraph" w:customStyle="1" w:styleId="TextBodyChinese-Cell">
    <w:name w:val="Text Body Chinese - Cell"/>
    <w:basedOn w:val="TextBodyChinese"/>
    <w:link w:val="TextBodyChinese-CellCharChar"/>
    <w:qFormat/>
    <w:rsid w:val="009C0FCD"/>
    <w:rPr>
      <w:sz w:val="17"/>
    </w:rPr>
  </w:style>
  <w:style w:type="character" w:customStyle="1" w:styleId="WW8Num26z1">
    <w:name w:val="WW8Num26z1"/>
    <w:qFormat/>
    <w:rsid w:val="009C0FCD"/>
    <w:rPr>
      <w:rFonts w:ascii="Times New Roman" w:eastAsia="黑体" w:hAnsi="Times New Roman" w:cs="Times New Roman"/>
      <w:b/>
      <w:sz w:val="44"/>
      <w:szCs w:val="44"/>
    </w:rPr>
  </w:style>
  <w:style w:type="character" w:customStyle="1" w:styleId="Charffffffffff4">
    <w:name w:val="默认段落字体 Char"/>
    <w:qFormat/>
    <w:rsid w:val="009C0FCD"/>
  </w:style>
  <w:style w:type="character" w:customStyle="1" w:styleId="WW8Num24z4">
    <w:name w:val="WW8Num24z4"/>
    <w:qFormat/>
    <w:rsid w:val="009C0FCD"/>
    <w:rPr>
      <w:rFonts w:ascii="Times New Roman" w:hAnsi="Times New Roman"/>
      <w:b/>
      <w:sz w:val="24"/>
    </w:rPr>
  </w:style>
  <w:style w:type="character" w:customStyle="1" w:styleId="mw-headline">
    <w:name w:val="mw-headline"/>
    <w:qFormat/>
    <w:rsid w:val="009C0FCD"/>
  </w:style>
  <w:style w:type="character" w:customStyle="1" w:styleId="CharChar130">
    <w:name w:val="Char Char13"/>
    <w:qFormat/>
    <w:rsid w:val="009C0FCD"/>
    <w:rPr>
      <w:rFonts w:ascii="Arial" w:eastAsia="黑体" w:hAnsi="Arial" w:hint="eastAsia"/>
      <w:b/>
      <w:color w:val="000000"/>
      <w:kern w:val="1"/>
      <w:sz w:val="32"/>
      <w:lang w:val="en-US" w:eastAsia="ar-SA"/>
    </w:rPr>
  </w:style>
  <w:style w:type="character" w:customStyle="1" w:styleId="TextBody-CellCharChar">
    <w:name w:val="Text Body - Cell Char Char"/>
    <w:link w:val="TextBody-Cell"/>
    <w:qFormat/>
    <w:rsid w:val="009C0FCD"/>
    <w:rPr>
      <w:rFonts w:ascii="Arial" w:eastAsia="黑体" w:hAnsi="Arial" w:cs="Arial"/>
      <w:sz w:val="14"/>
      <w:szCs w:val="24"/>
      <w:lang w:eastAsia="en-US" w:bidi="en-US"/>
    </w:rPr>
  </w:style>
  <w:style w:type="paragraph" w:customStyle="1" w:styleId="TextBody-Cell">
    <w:name w:val="Text Body - Cell"/>
    <w:basedOn w:val="TextBody"/>
    <w:link w:val="TextBody-CellCharChar"/>
    <w:qFormat/>
    <w:rsid w:val="009C0FCD"/>
    <w:rPr>
      <w:sz w:val="14"/>
    </w:rPr>
  </w:style>
  <w:style w:type="character" w:customStyle="1" w:styleId="WW8Num7z1">
    <w:name w:val="WW8Num7z1"/>
    <w:qFormat/>
    <w:rsid w:val="009C0FCD"/>
    <w:rPr>
      <w:rFonts w:ascii="Wingdings" w:hAnsi="Wingdings"/>
    </w:rPr>
  </w:style>
  <w:style w:type="character" w:customStyle="1" w:styleId="detailstyle11">
    <w:name w:val="detail_style11"/>
    <w:qFormat/>
    <w:rsid w:val="009C0FCD"/>
    <w:rPr>
      <w:rFonts w:ascii="Arial" w:hAnsi="Arial" w:cs="Arial" w:hint="default"/>
      <w:color w:val="000000"/>
      <w:sz w:val="21"/>
      <w:szCs w:val="21"/>
    </w:rPr>
  </w:style>
  <w:style w:type="character" w:customStyle="1" w:styleId="ProdBulletHeaderChar">
    <w:name w:val="Prod_Bullet Header Char"/>
    <w:link w:val="ProdBulletHeader"/>
    <w:qFormat/>
    <w:locked/>
    <w:rsid w:val="009C0FCD"/>
    <w:rPr>
      <w:rFonts w:ascii="Verdana" w:hAnsi="Verdana"/>
      <w:b/>
      <w:lang w:eastAsia="en-US"/>
    </w:rPr>
  </w:style>
  <w:style w:type="paragraph" w:customStyle="1" w:styleId="ProdBulletHeader">
    <w:name w:val="Prod_Bullet Header"/>
    <w:basedOn w:val="CGBullettable"/>
    <w:link w:val="ProdBulletHeaderChar"/>
    <w:qFormat/>
    <w:rsid w:val="009C0FCD"/>
    <w:pPr>
      <w:spacing w:before="160"/>
    </w:pPr>
    <w:rPr>
      <w:rFonts w:ascii="Verdana" w:eastAsiaTheme="minorEastAsia" w:hAnsi="Verdana" w:cstheme="minorBidi"/>
      <w:b/>
      <w:kern w:val="2"/>
      <w:sz w:val="21"/>
      <w:szCs w:val="22"/>
    </w:rPr>
  </w:style>
  <w:style w:type="character" w:customStyle="1" w:styleId="TableHeadingChar">
    <w:name w:val="Table Heading Char"/>
    <w:link w:val="TableHeading"/>
    <w:qFormat/>
    <w:locked/>
    <w:rsid w:val="009C0FCD"/>
    <w:rPr>
      <w:rFonts w:ascii="Arial" w:hAnsi="Arial"/>
      <w:b/>
      <w:sz w:val="18"/>
    </w:rPr>
  </w:style>
  <w:style w:type="paragraph" w:customStyle="1" w:styleId="TableHeading">
    <w:name w:val="Table Heading"/>
    <w:basedOn w:val="affffb"/>
    <w:link w:val="TableHeadingChar"/>
    <w:qFormat/>
    <w:rsid w:val="009C0FCD"/>
    <w:pPr>
      <w:widowControl/>
      <w:spacing w:line="360" w:lineRule="auto"/>
      <w:ind w:firstLineChars="200" w:firstLine="200"/>
      <w:jc w:val="center"/>
    </w:pPr>
    <w:rPr>
      <w:rFonts w:ascii="Arial" w:eastAsiaTheme="minorEastAsia" w:hAnsi="Arial" w:cstheme="minorBidi"/>
      <w:b/>
      <w:sz w:val="18"/>
      <w:szCs w:val="22"/>
    </w:rPr>
  </w:style>
  <w:style w:type="character" w:customStyle="1" w:styleId="style81">
    <w:name w:val="style81"/>
    <w:qFormat/>
    <w:rsid w:val="009C0FCD"/>
    <w:rPr>
      <w:sz w:val="20"/>
      <w:szCs w:val="20"/>
    </w:rPr>
  </w:style>
  <w:style w:type="character" w:customStyle="1" w:styleId="WW8Num24z0">
    <w:name w:val="WW8Num24z0"/>
    <w:qFormat/>
    <w:rsid w:val="009C0FCD"/>
    <w:rPr>
      <w:rFonts w:ascii="Times New Roman" w:eastAsia="宋体" w:hAnsi="Times New Roman"/>
      <w:b/>
      <w:sz w:val="32"/>
      <w:szCs w:val="32"/>
    </w:rPr>
  </w:style>
  <w:style w:type="character" w:customStyle="1" w:styleId="txCharChar">
    <w:name w:val="tx Char Char"/>
    <w:link w:val="tx"/>
    <w:qFormat/>
    <w:rsid w:val="009C0FCD"/>
    <w:rPr>
      <w:rFonts w:ascii="Tahoma" w:eastAsia="Tahoma" w:hAnsi="Tahoma" w:cs="宋体"/>
    </w:rPr>
  </w:style>
  <w:style w:type="paragraph" w:customStyle="1" w:styleId="tx">
    <w:name w:val="tx"/>
    <w:basedOn w:val="affffb"/>
    <w:link w:val="txCharChar"/>
    <w:qFormat/>
    <w:rsid w:val="009C0FCD"/>
    <w:pPr>
      <w:widowControl/>
      <w:spacing w:line="360" w:lineRule="auto"/>
      <w:ind w:firstLineChars="200" w:firstLine="200"/>
      <w:jc w:val="left"/>
    </w:pPr>
    <w:rPr>
      <w:rFonts w:ascii="Tahoma" w:eastAsia="Tahoma" w:hAnsi="Tahoma" w:cs="宋体"/>
      <w:szCs w:val="22"/>
    </w:rPr>
  </w:style>
  <w:style w:type="character" w:customStyle="1" w:styleId="StyleArial">
    <w:name w:val="Style Arial"/>
    <w:qFormat/>
    <w:rsid w:val="009C0FCD"/>
    <w:rPr>
      <w:rFonts w:ascii="Arial" w:hAnsi="Arial"/>
      <w:sz w:val="17"/>
    </w:rPr>
  </w:style>
  <w:style w:type="character" w:customStyle="1" w:styleId="main1">
    <w:name w:val="main1"/>
    <w:qFormat/>
    <w:rsid w:val="009C0FCD"/>
    <w:rPr>
      <w:rFonts w:ascii="方正小标宋_GBK" w:hAnsi="方正小标宋_GBK" w:hint="default"/>
      <w:sz w:val="21"/>
      <w:szCs w:val="21"/>
    </w:rPr>
  </w:style>
  <w:style w:type="character" w:customStyle="1" w:styleId="2ffffffffa">
    <w:name w:val="不明显参考2"/>
    <w:uiPriority w:val="31"/>
    <w:qFormat/>
    <w:rsid w:val="009C0FCD"/>
    <w:rPr>
      <w:sz w:val="24"/>
      <w:szCs w:val="24"/>
      <w:u w:val="single"/>
    </w:rPr>
  </w:style>
  <w:style w:type="character" w:customStyle="1" w:styleId="WW8Num8z0">
    <w:name w:val="WW8Num8z0"/>
    <w:qFormat/>
    <w:rsid w:val="009C0FCD"/>
    <w:rPr>
      <w:rFonts w:ascii="Wingdings" w:hAnsi="Wingdings"/>
    </w:rPr>
  </w:style>
  <w:style w:type="character" w:customStyle="1" w:styleId="TableTextChar">
    <w:name w:val="Table Text Char"/>
    <w:qFormat/>
    <w:rsid w:val="009C0FCD"/>
    <w:rPr>
      <w:rFonts w:ascii="Arial" w:hAnsi="Arial"/>
      <w:sz w:val="18"/>
      <w:lang w:val="en-US" w:eastAsia="zh-CN" w:bidi="ar-SA"/>
    </w:rPr>
  </w:style>
  <w:style w:type="character" w:customStyle="1" w:styleId="HTML26">
    <w:name w:val="HTML 键盘2"/>
    <w:qFormat/>
    <w:rsid w:val="009C0FCD"/>
    <w:rPr>
      <w:rFonts w:ascii="Courier New" w:hAnsi="Courier New"/>
      <w:sz w:val="20"/>
      <w:szCs w:val="20"/>
    </w:rPr>
  </w:style>
  <w:style w:type="character" w:customStyle="1" w:styleId="2Charf7">
    <w:name w:val="中等深浅网格 2 Char"/>
    <w:uiPriority w:val="1"/>
    <w:qFormat/>
    <w:rsid w:val="009C0FCD"/>
    <w:rPr>
      <w:rFonts w:ascii="Calibri" w:hAnsi="Calibri"/>
      <w:sz w:val="24"/>
      <w:szCs w:val="32"/>
    </w:rPr>
  </w:style>
  <w:style w:type="character" w:customStyle="1" w:styleId="unnamed31">
    <w:name w:val="unnamed31"/>
    <w:qFormat/>
    <w:rsid w:val="009C0FCD"/>
    <w:rPr>
      <w:sz w:val="22"/>
      <w:szCs w:val="22"/>
    </w:rPr>
  </w:style>
  <w:style w:type="character" w:customStyle="1" w:styleId="contenttitle1">
    <w:name w:val="contenttitle1"/>
    <w:qFormat/>
    <w:rsid w:val="009C0FCD"/>
    <w:rPr>
      <w:rFonts w:ascii="Arial" w:hAnsi="Arial" w:cs="Arial" w:hint="default"/>
      <w:b/>
      <w:bCs/>
      <w:color w:val="000000"/>
      <w:sz w:val="21"/>
      <w:szCs w:val="21"/>
      <w:u w:val="none"/>
    </w:rPr>
  </w:style>
  <w:style w:type="character" w:customStyle="1" w:styleId="HTML31">
    <w:name w:val="HTML 变量3"/>
    <w:qFormat/>
    <w:rsid w:val="009C0FCD"/>
    <w:rPr>
      <w:i/>
      <w:iCs/>
    </w:rPr>
  </w:style>
  <w:style w:type="character" w:customStyle="1" w:styleId="size10">
    <w:name w:val="size10"/>
    <w:qFormat/>
    <w:rsid w:val="009C0FCD"/>
  </w:style>
  <w:style w:type="character" w:customStyle="1" w:styleId="contentlabel1">
    <w:name w:val="contentlabel1"/>
    <w:qFormat/>
    <w:rsid w:val="009C0FCD"/>
    <w:rPr>
      <w:color w:val="336666"/>
      <w:sz w:val="18"/>
      <w:szCs w:val="18"/>
      <w:u w:val="none"/>
    </w:rPr>
  </w:style>
  <w:style w:type="character" w:customStyle="1" w:styleId="HTML32">
    <w:name w:val="HTML 样本3"/>
    <w:qFormat/>
    <w:rsid w:val="009C0FCD"/>
    <w:rPr>
      <w:rFonts w:ascii="Courier New" w:hAnsi="Courier New"/>
    </w:rPr>
  </w:style>
  <w:style w:type="character" w:customStyle="1" w:styleId="My2CharChar">
    <w:name w:val="My2 Char Char"/>
    <w:link w:val="My2"/>
    <w:qFormat/>
    <w:rsid w:val="009C0FCD"/>
    <w:rPr>
      <w:rFonts w:ascii="Arial" w:eastAsia="黑体" w:hAnsi="Arial"/>
      <w:b/>
      <w:color w:val="000000"/>
      <w:sz w:val="32"/>
    </w:rPr>
  </w:style>
  <w:style w:type="paragraph" w:customStyle="1" w:styleId="My2">
    <w:name w:val="My2"/>
    <w:basedOn w:val="2a"/>
    <w:link w:val="My2CharChar"/>
    <w:qFormat/>
    <w:rsid w:val="009C0FCD"/>
    <w:pPr>
      <w:widowControl/>
      <w:autoSpaceDE/>
      <w:autoSpaceDN/>
      <w:adjustRightInd/>
      <w:spacing w:before="0" w:line="413" w:lineRule="auto"/>
      <w:jc w:val="left"/>
      <w:outlineLvl w:val="2"/>
    </w:pPr>
    <w:rPr>
      <w:rFonts w:cstheme="minorBidi"/>
      <w:color w:val="000000"/>
      <w:kern w:val="2"/>
      <w:sz w:val="32"/>
      <w:szCs w:val="22"/>
    </w:rPr>
  </w:style>
  <w:style w:type="character" w:customStyle="1" w:styleId="size12">
    <w:name w:val="size12"/>
    <w:qFormat/>
    <w:rsid w:val="009C0FCD"/>
  </w:style>
  <w:style w:type="character" w:customStyle="1" w:styleId="HTML33">
    <w:name w:val="HTML 引文3"/>
    <w:qFormat/>
    <w:rsid w:val="009C0FCD"/>
    <w:rPr>
      <w:i/>
      <w:iCs/>
    </w:rPr>
  </w:style>
  <w:style w:type="character" w:customStyle="1" w:styleId="HTML34">
    <w:name w:val="HTML 打字机3"/>
    <w:qFormat/>
    <w:rsid w:val="009C0FCD"/>
    <w:rPr>
      <w:rFonts w:ascii="Courier New" w:hAnsi="Courier New"/>
      <w:sz w:val="20"/>
      <w:szCs w:val="20"/>
    </w:rPr>
  </w:style>
  <w:style w:type="character" w:customStyle="1" w:styleId="small">
    <w:name w:val="small"/>
    <w:qFormat/>
    <w:rsid w:val="009C0FCD"/>
  </w:style>
  <w:style w:type="character" w:customStyle="1" w:styleId="HTML27">
    <w:name w:val="HTML 代码2"/>
    <w:qFormat/>
    <w:rsid w:val="009C0FCD"/>
    <w:rPr>
      <w:rFonts w:ascii="Courier New" w:hAnsi="Courier New"/>
      <w:sz w:val="20"/>
      <w:szCs w:val="20"/>
    </w:rPr>
  </w:style>
  <w:style w:type="paragraph" w:customStyle="1" w:styleId="1ffffffffffe">
    <w:name w:val="_标题1"/>
    <w:basedOn w:val="1f3"/>
    <w:next w:val="affffb"/>
    <w:qFormat/>
    <w:rsid w:val="009C0FCD"/>
    <w:pPr>
      <w:keepNext w:val="0"/>
      <w:keepLines w:val="0"/>
      <w:pageBreakBefore/>
      <w:widowControl/>
      <w:pBdr>
        <w:bottom w:val="thinThickSmallGap" w:sz="12" w:space="1" w:color="943634"/>
      </w:pBdr>
      <w:tabs>
        <w:tab w:val="left" w:pos="360"/>
      </w:tabs>
      <w:autoSpaceDE/>
      <w:autoSpaceDN/>
      <w:adjustRightInd/>
      <w:spacing w:before="100" w:beforeAutospacing="1" w:after="100" w:afterAutospacing="1" w:line="360" w:lineRule="auto"/>
    </w:pPr>
    <w:rPr>
      <w:rFonts w:ascii="黑体" w:eastAsia="黑体" w:hAnsi="宋体"/>
      <w:b w:val="0"/>
      <w:caps/>
      <w:spacing w:val="20"/>
      <w:kern w:val="0"/>
      <w:szCs w:val="28"/>
      <w:lang w:val="de-DE" w:eastAsia="en-US" w:bidi="en-US"/>
    </w:rPr>
  </w:style>
  <w:style w:type="paragraph" w:customStyle="1" w:styleId="contentlabel">
    <w:name w:val="contentlabel"/>
    <w:basedOn w:val="affffb"/>
    <w:qFormat/>
    <w:rsid w:val="009C0FCD"/>
    <w:pPr>
      <w:widowControl/>
      <w:spacing w:before="30" w:after="100" w:afterAutospacing="1" w:line="360" w:lineRule="auto"/>
      <w:ind w:left="90" w:firstLineChars="200" w:firstLine="200"/>
      <w:jc w:val="left"/>
    </w:pPr>
    <w:rPr>
      <w:rFonts w:ascii="宋体" w:hAnsi="宋体" w:cs="宋体"/>
      <w:color w:val="336666"/>
      <w:kern w:val="0"/>
      <w:sz w:val="18"/>
      <w:szCs w:val="18"/>
    </w:rPr>
  </w:style>
  <w:style w:type="paragraph" w:customStyle="1" w:styleId="VRTS-BulletText">
    <w:name w:val="_VRTS-Bullet Text"/>
    <w:basedOn w:val="affffb"/>
    <w:qFormat/>
    <w:rsid w:val="009C0FCD"/>
    <w:pPr>
      <w:widowControl/>
      <w:tabs>
        <w:tab w:val="left" w:pos="180"/>
        <w:tab w:val="left" w:pos="959"/>
      </w:tabs>
      <w:spacing w:line="360" w:lineRule="auto"/>
      <w:ind w:left="187" w:firstLineChars="200" w:hanging="187"/>
      <w:jc w:val="left"/>
    </w:pPr>
    <w:rPr>
      <w:rFonts w:ascii="Arial" w:hAnsi="Arial" w:cs="Arial"/>
      <w:kern w:val="0"/>
      <w:sz w:val="20"/>
      <w:lang w:eastAsia="en-US"/>
    </w:rPr>
  </w:style>
  <w:style w:type="paragraph" w:customStyle="1" w:styleId="xl111">
    <w:name w:val="xl111"/>
    <w:basedOn w:val="affffb"/>
    <w:qFormat/>
    <w:rsid w:val="009C0FCD"/>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G2">
    <w:name w:val="G_标题2"/>
    <w:basedOn w:val="affffb"/>
    <w:next w:val="G"/>
    <w:qFormat/>
    <w:rsid w:val="009C0FCD"/>
    <w:pPr>
      <w:widowControl/>
      <w:tabs>
        <w:tab w:val="left" w:pos="540"/>
        <w:tab w:val="left" w:pos="840"/>
      </w:tabs>
      <w:spacing w:beforeLines="100" w:afterLines="100" w:after="200" w:line="360" w:lineRule="auto"/>
      <w:ind w:left="840" w:firstLineChars="200" w:hanging="420"/>
      <w:jc w:val="left"/>
      <w:outlineLvl w:val="1"/>
    </w:pPr>
    <w:rPr>
      <w:rFonts w:ascii="Times New Roman" w:eastAsia="黑体" w:hAnsi="Times New Roman"/>
      <w:b/>
      <w:bCs/>
      <w:kern w:val="0"/>
      <w:sz w:val="28"/>
      <w:szCs w:val="28"/>
    </w:rPr>
  </w:style>
  <w:style w:type="paragraph" w:customStyle="1" w:styleId="G">
    <w:name w:val="G正文_小四"/>
    <w:basedOn w:val="affffb"/>
    <w:qFormat/>
    <w:rsid w:val="009C0FCD"/>
    <w:pPr>
      <w:widowControl/>
      <w:tabs>
        <w:tab w:val="left" w:pos="240"/>
      </w:tabs>
      <w:adjustRightInd w:val="0"/>
      <w:snapToGrid w:val="0"/>
      <w:spacing w:line="360" w:lineRule="auto"/>
      <w:ind w:firstLineChars="200" w:firstLine="425"/>
      <w:jc w:val="left"/>
    </w:pPr>
    <w:rPr>
      <w:rFonts w:ascii="宋体" w:hAnsi="宋体" w:cs="宋体"/>
      <w:sz w:val="24"/>
    </w:rPr>
  </w:style>
  <w:style w:type="paragraph" w:customStyle="1" w:styleId="text0">
    <w:name w:val="text"/>
    <w:basedOn w:val="affffb"/>
    <w:qFormat/>
    <w:rsid w:val="009C0FCD"/>
    <w:pPr>
      <w:widowControl/>
      <w:spacing w:line="360" w:lineRule="auto"/>
      <w:ind w:firstLineChars="200" w:firstLine="540"/>
      <w:jc w:val="left"/>
    </w:pPr>
    <w:rPr>
      <w:rFonts w:ascii="Times New Roman" w:eastAsia="仿宋_GB2312" w:hAnsi="Times New Roman"/>
      <w:kern w:val="0"/>
      <w:sz w:val="24"/>
    </w:rPr>
  </w:style>
  <w:style w:type="paragraph" w:customStyle="1" w:styleId="31b">
    <w:name w:val="标题 31"/>
    <w:basedOn w:val="affffb"/>
    <w:next w:val="affffb"/>
    <w:qFormat/>
    <w:rsid w:val="009C0FCD"/>
    <w:pPr>
      <w:keepNext/>
      <w:keepLines/>
      <w:widowControl/>
      <w:tabs>
        <w:tab w:val="left" w:pos="720"/>
        <w:tab w:val="left" w:pos="1680"/>
      </w:tabs>
      <w:spacing w:before="260" w:after="260" w:line="360" w:lineRule="auto"/>
      <w:ind w:left="1680" w:firstLineChars="200" w:hanging="420"/>
      <w:jc w:val="left"/>
      <w:outlineLvl w:val="2"/>
    </w:pPr>
    <w:rPr>
      <w:rFonts w:ascii="Times New Roman" w:hAnsi="Times New Roman" w:hint="eastAsia"/>
      <w:b/>
      <w:sz w:val="32"/>
      <w:szCs w:val="20"/>
    </w:rPr>
  </w:style>
  <w:style w:type="paragraph" w:customStyle="1" w:styleId="Char2CharCharCharCharChar">
    <w:name w:val="Char2 Char Char Char Char Char"/>
    <w:basedOn w:val="affffb"/>
    <w:qFormat/>
    <w:rsid w:val="009C0FCD"/>
    <w:pPr>
      <w:widowControl/>
      <w:spacing w:line="360" w:lineRule="auto"/>
      <w:ind w:firstLineChars="200" w:firstLine="200"/>
      <w:jc w:val="left"/>
    </w:pPr>
    <w:rPr>
      <w:rFonts w:ascii="Tahoma" w:hAnsi="Tahoma"/>
      <w:sz w:val="24"/>
      <w:szCs w:val="20"/>
    </w:rPr>
  </w:style>
  <w:style w:type="paragraph" w:customStyle="1" w:styleId="afffffffffffffffffffffffffffffffffffffffffffc">
    <w:name w:val="È±Ê¡ÎÄ±¾"/>
    <w:basedOn w:val="affffb"/>
    <w:qFormat/>
    <w:rsid w:val="009C0FCD"/>
    <w:pPr>
      <w:widowControl/>
      <w:overflowPunct w:val="0"/>
      <w:autoSpaceDE w:val="0"/>
      <w:autoSpaceDN w:val="0"/>
      <w:adjustRightInd w:val="0"/>
      <w:spacing w:line="360" w:lineRule="auto"/>
      <w:ind w:firstLineChars="200" w:firstLine="200"/>
      <w:jc w:val="left"/>
      <w:textAlignment w:val="baseline"/>
    </w:pPr>
    <w:rPr>
      <w:rFonts w:ascii="Times New Roman" w:hAnsi="Times New Roman"/>
      <w:kern w:val="0"/>
      <w:sz w:val="24"/>
      <w:szCs w:val="20"/>
    </w:rPr>
  </w:style>
  <w:style w:type="paragraph" w:customStyle="1" w:styleId="DescriptorCopy">
    <w:name w:val="Descriptor Copy"/>
    <w:basedOn w:val="affffb"/>
    <w:qFormat/>
    <w:rsid w:val="009C0FCD"/>
    <w:pPr>
      <w:widowControl/>
      <w:spacing w:line="360" w:lineRule="auto"/>
      <w:ind w:firstLineChars="200" w:firstLine="200"/>
      <w:jc w:val="left"/>
    </w:pPr>
    <w:rPr>
      <w:rFonts w:ascii="Verdana" w:hAnsi="Verdana"/>
      <w:i/>
      <w:iCs/>
      <w:kern w:val="0"/>
      <w:sz w:val="28"/>
      <w:szCs w:val="28"/>
      <w:lang w:eastAsia="en-US"/>
    </w:rPr>
  </w:style>
  <w:style w:type="paragraph" w:customStyle="1" w:styleId="xl59">
    <w:name w:val="xl59"/>
    <w:basedOn w:val="affffb"/>
    <w:qFormat/>
    <w:rsid w:val="009C0FC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right"/>
      <w:textAlignment w:val="center"/>
    </w:pPr>
    <w:rPr>
      <w:rFonts w:ascii="Arial Unicode MS" w:hAnsi="Arial Unicode MS"/>
      <w:b/>
      <w:bCs/>
      <w:kern w:val="0"/>
      <w:sz w:val="22"/>
      <w:szCs w:val="22"/>
    </w:rPr>
  </w:style>
  <w:style w:type="paragraph" w:customStyle="1" w:styleId="VRTS-Header2ParagraphHeaderChar">
    <w:name w:val="_VRTS-Header 2 = Paragraph Header Char"/>
    <w:basedOn w:val="VRTS-BodyTextChar"/>
    <w:next w:val="VRTS-BodyTextChar"/>
    <w:qFormat/>
    <w:rsid w:val="009C0FCD"/>
    <w:rPr>
      <w:b/>
      <w:caps/>
      <w:sz w:val="24"/>
    </w:rPr>
  </w:style>
  <w:style w:type="paragraph" w:customStyle="1" w:styleId="VRTS-BodyTextChar">
    <w:name w:val="_VRTS-Body Text Char"/>
    <w:basedOn w:val="affffb"/>
    <w:qFormat/>
    <w:rsid w:val="009C0FCD"/>
    <w:pPr>
      <w:widowControl/>
      <w:spacing w:line="360" w:lineRule="auto"/>
      <w:ind w:firstLineChars="200" w:firstLine="200"/>
      <w:jc w:val="left"/>
    </w:pPr>
    <w:rPr>
      <w:rFonts w:ascii="Arial" w:hAnsi="Arial" w:cs="Arial"/>
      <w:kern w:val="0"/>
      <w:sz w:val="20"/>
      <w:lang w:eastAsia="en-US"/>
    </w:rPr>
  </w:style>
  <w:style w:type="paragraph" w:customStyle="1" w:styleId="new2">
    <w:name w:val="new"/>
    <w:basedOn w:val="affffb"/>
    <w:qFormat/>
    <w:rsid w:val="009C0FCD"/>
    <w:pPr>
      <w:widowControl/>
      <w:spacing w:before="100" w:beforeAutospacing="1" w:after="100" w:afterAutospacing="1" w:line="450" w:lineRule="atLeast"/>
      <w:ind w:firstLineChars="200" w:firstLine="200"/>
      <w:jc w:val="left"/>
    </w:pPr>
    <w:rPr>
      <w:rFonts w:ascii="宋体" w:hAnsi="宋体" w:cs="宋体"/>
      <w:color w:val="000000"/>
      <w:kern w:val="0"/>
      <w:sz w:val="18"/>
      <w:szCs w:val="18"/>
    </w:rPr>
  </w:style>
  <w:style w:type="paragraph" w:customStyle="1" w:styleId="afffffffffffffffffffffffffffffffffffffffffffd">
    <w:name w:val="表格内文"/>
    <w:basedOn w:val="affffb"/>
    <w:qFormat/>
    <w:rsid w:val="009C0FCD"/>
    <w:pPr>
      <w:widowControl/>
      <w:spacing w:line="400" w:lineRule="exact"/>
      <w:ind w:firstLineChars="200" w:firstLine="200"/>
      <w:jc w:val="left"/>
    </w:pPr>
    <w:rPr>
      <w:rFonts w:ascii="Arial" w:hAnsi="Arial" w:cs="宋体"/>
      <w:szCs w:val="20"/>
    </w:rPr>
  </w:style>
  <w:style w:type="paragraph" w:customStyle="1" w:styleId="afffffffffffffffffffffffffffffffffffffffffffe">
    <w:name w:val="标题 （小）"/>
    <w:basedOn w:val="afffffff0"/>
    <w:qFormat/>
    <w:rsid w:val="009C0FCD"/>
    <w:pPr>
      <w:widowControl/>
      <w:spacing w:beforeLines="100" w:before="240" w:after="60" w:line="480" w:lineRule="auto"/>
      <w:ind w:firstLineChars="200" w:firstLine="200"/>
      <w:outlineLvl w:val="9"/>
    </w:pPr>
    <w:rPr>
      <w:rFonts w:ascii="华文新魏" w:eastAsia="华文新魏" w:hAnsi="Arial" w:cs="Arial"/>
      <w:bCs/>
      <w:kern w:val="0"/>
      <w:szCs w:val="44"/>
    </w:rPr>
  </w:style>
  <w:style w:type="paragraph" w:customStyle="1" w:styleId="zhang">
    <w:name w:val="zhang"/>
    <w:basedOn w:val="affffb"/>
    <w:qFormat/>
    <w:rsid w:val="009C0FCD"/>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2">
    <w:name w:val="biao2"/>
    <w:basedOn w:val="affffb"/>
    <w:qFormat/>
    <w:rsid w:val="009C0FCD"/>
    <w:pPr>
      <w:widowControl/>
      <w:spacing w:before="100" w:beforeAutospacing="1" w:after="100" w:afterAutospacing="1" w:line="360" w:lineRule="auto"/>
      <w:ind w:firstLineChars="200" w:firstLine="200"/>
      <w:jc w:val="left"/>
    </w:pPr>
    <w:rPr>
      <w:rFonts w:ascii="方正小标宋_GBK" w:hAnsi="方正小标宋_GBK" w:cs="宋体"/>
      <w:color w:val="000000"/>
      <w:kern w:val="0"/>
      <w:sz w:val="18"/>
      <w:szCs w:val="18"/>
    </w:rPr>
  </w:style>
  <w:style w:type="paragraph" w:customStyle="1" w:styleId="affffffffffffffffffffffffffffffffffffffffffff">
    <w:name w:val="表格样式"/>
    <w:basedOn w:val="affffb"/>
    <w:qFormat/>
    <w:rsid w:val="009C0FCD"/>
    <w:pPr>
      <w:widowControl/>
      <w:snapToGrid w:val="0"/>
      <w:spacing w:line="360" w:lineRule="auto"/>
      <w:ind w:firstLineChars="200" w:firstLine="200"/>
      <w:jc w:val="center"/>
    </w:pPr>
    <w:rPr>
      <w:rFonts w:ascii="Times New Roman" w:eastAsia="方正楷体_GB2312" w:hAnsi="Times New Roman"/>
      <w:szCs w:val="20"/>
    </w:rPr>
  </w:style>
  <w:style w:type="paragraph" w:customStyle="1" w:styleId="TOC2">
    <w:name w:val="TOC 标题2"/>
    <w:basedOn w:val="1f3"/>
    <w:next w:val="affffb"/>
    <w:uiPriority w:val="39"/>
    <w:qFormat/>
    <w:rsid w:val="009C0FCD"/>
    <w:pPr>
      <w:keepLines w:val="0"/>
      <w:widowControl/>
      <w:tabs>
        <w:tab w:val="left" w:pos="360"/>
      </w:tabs>
      <w:autoSpaceDE/>
      <w:autoSpaceDN/>
      <w:adjustRightInd/>
      <w:spacing w:after="60" w:line="240" w:lineRule="auto"/>
      <w:outlineLvl w:val="9"/>
    </w:pPr>
    <w:rPr>
      <w:rFonts w:ascii="Cambria" w:hAnsi="Cambria"/>
      <w:bCs/>
      <w:kern w:val="32"/>
      <w:szCs w:val="32"/>
    </w:rPr>
  </w:style>
  <w:style w:type="paragraph" w:customStyle="1" w:styleId="Char110">
    <w:name w:val="Char11"/>
    <w:basedOn w:val="affffb"/>
    <w:qFormat/>
    <w:rsid w:val="009C0FCD"/>
    <w:pPr>
      <w:widowControl/>
      <w:adjustRightInd w:val="0"/>
      <w:spacing w:line="360" w:lineRule="auto"/>
      <w:ind w:firstLineChars="200" w:firstLine="200"/>
      <w:jc w:val="left"/>
    </w:pPr>
    <w:rPr>
      <w:rFonts w:ascii="Times New Roman" w:hAnsi="Times New Roman"/>
      <w:kern w:val="0"/>
      <w:sz w:val="24"/>
      <w:szCs w:val="20"/>
    </w:rPr>
  </w:style>
  <w:style w:type="paragraph" w:customStyle="1" w:styleId="MMTopic3">
    <w:name w:val="MM Topic 3"/>
    <w:basedOn w:val="38"/>
    <w:qFormat/>
    <w:rsid w:val="009C0FCD"/>
    <w:pPr>
      <w:widowControl/>
      <w:tabs>
        <w:tab w:val="left" w:pos="1800"/>
      </w:tabs>
      <w:autoSpaceDE/>
      <w:autoSpaceDN/>
      <w:adjustRightInd/>
      <w:spacing w:before="0" w:after="0"/>
      <w:ind w:left="1440" w:hanging="720"/>
    </w:pPr>
    <w:rPr>
      <w:rFonts w:ascii="Arial" w:hAnsi="Arial"/>
      <w:sz w:val="28"/>
      <w:u w:val="none"/>
    </w:rPr>
  </w:style>
  <w:style w:type="paragraph" w:customStyle="1" w:styleId="Char42">
    <w:name w:val="Char4"/>
    <w:basedOn w:val="affffb"/>
    <w:qFormat/>
    <w:rsid w:val="009C0FCD"/>
    <w:pPr>
      <w:widowControl/>
      <w:spacing w:line="360" w:lineRule="auto"/>
      <w:ind w:firstLineChars="200" w:firstLine="200"/>
      <w:jc w:val="left"/>
    </w:pPr>
    <w:rPr>
      <w:rFonts w:ascii="Times New Roman" w:hAnsi="Times New Roman"/>
      <w:szCs w:val="20"/>
    </w:rPr>
  </w:style>
  <w:style w:type="paragraph" w:customStyle="1" w:styleId="affffffffffffffffffffffffffffffffffffffffffff0">
    <w:name w:val="封面公司名"/>
    <w:qFormat/>
    <w:rsid w:val="009C0FCD"/>
    <w:pPr>
      <w:spacing w:line="360" w:lineRule="auto"/>
      <w:ind w:firstLineChars="200" w:firstLine="200"/>
      <w:jc w:val="center"/>
    </w:pPr>
    <w:rPr>
      <w:rFonts w:ascii="Arial" w:eastAsia="方正楷体_GB2312" w:hAnsi="Arial" w:cs="宋体"/>
      <w:bCs/>
      <w:sz w:val="28"/>
      <w:szCs w:val="20"/>
    </w:rPr>
  </w:style>
  <w:style w:type="paragraph" w:customStyle="1" w:styleId="TextBody-Note">
    <w:name w:val="Text Body - Note"/>
    <w:basedOn w:val="TextBody"/>
    <w:qFormat/>
    <w:rsid w:val="009C0FCD"/>
    <w:pPr>
      <w:ind w:left="1080" w:hanging="720"/>
    </w:pPr>
  </w:style>
  <w:style w:type="paragraph" w:customStyle="1" w:styleId="TitlePageTopBorder">
    <w:name w:val="TitlePage_TopBorder"/>
    <w:basedOn w:val="TitlePageHeader"/>
    <w:next w:val="TitlePageHeader"/>
    <w:qFormat/>
    <w:rsid w:val="009C0FCD"/>
    <w:pPr>
      <w:pBdr>
        <w:top w:val="single" w:sz="18" w:space="1" w:color="auto"/>
      </w:pBdr>
    </w:pPr>
  </w:style>
  <w:style w:type="paragraph" w:customStyle="1" w:styleId="TitlePageHeader">
    <w:name w:val="TitlePage_Header"/>
    <w:basedOn w:val="affffb"/>
    <w:qFormat/>
    <w:rsid w:val="009C0FCD"/>
    <w:pPr>
      <w:widowControl/>
      <w:spacing w:before="240" w:after="240" w:line="360" w:lineRule="auto"/>
      <w:ind w:left="3240" w:firstLineChars="200" w:firstLine="200"/>
      <w:jc w:val="left"/>
    </w:pPr>
    <w:rPr>
      <w:rFonts w:ascii="宋体" w:hAnsi="宋体"/>
      <w:b/>
      <w:kern w:val="0"/>
      <w:sz w:val="32"/>
      <w:szCs w:val="21"/>
      <w:lang w:eastAsia="en-US"/>
    </w:rPr>
  </w:style>
  <w:style w:type="paragraph" w:customStyle="1" w:styleId="xl108">
    <w:name w:val="xl108"/>
    <w:basedOn w:val="affffb"/>
    <w:qFormat/>
    <w:rsid w:val="009C0FCD"/>
    <w:pPr>
      <w:widowControl/>
      <w:pBdr>
        <w:top w:val="single" w:sz="8" w:space="0" w:color="auto"/>
        <w:left w:val="single" w:sz="8" w:space="0" w:color="auto"/>
        <w:right w:val="single" w:sz="8" w:space="0" w:color="auto"/>
      </w:pBdr>
      <w:shd w:val="clear" w:color="000000" w:fill="FFFFFF"/>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affffffffffffffffffffffffffffffffffffffffffff1">
    <w:name w:val="标题 （大）"/>
    <w:basedOn w:val="afffffff0"/>
    <w:qFormat/>
    <w:rsid w:val="009C0FCD"/>
    <w:pPr>
      <w:widowControl/>
      <w:spacing w:beforeLines="150" w:before="240" w:afterLines="100" w:after="60" w:line="480" w:lineRule="auto"/>
      <w:ind w:firstLineChars="200" w:firstLine="200"/>
      <w:outlineLvl w:val="9"/>
    </w:pPr>
    <w:rPr>
      <w:rFonts w:ascii="华文新魏" w:eastAsia="华文新魏" w:hAnsi="Arial" w:cs="Arial"/>
      <w:bCs/>
      <w:kern w:val="0"/>
      <w:sz w:val="48"/>
      <w:szCs w:val="44"/>
    </w:rPr>
  </w:style>
  <w:style w:type="paragraph" w:customStyle="1" w:styleId="CM37">
    <w:name w:val="CM37"/>
    <w:basedOn w:val="affffb"/>
    <w:next w:val="affffb"/>
    <w:qFormat/>
    <w:rsid w:val="009C0FCD"/>
    <w:pPr>
      <w:widowControl/>
      <w:autoSpaceDE w:val="0"/>
      <w:autoSpaceDN w:val="0"/>
      <w:adjustRightInd w:val="0"/>
      <w:spacing w:line="360" w:lineRule="auto"/>
      <w:ind w:firstLineChars="200" w:firstLine="200"/>
      <w:jc w:val="left"/>
    </w:pPr>
    <w:rPr>
      <w:rFonts w:ascii="华文中宋" w:eastAsia="华文中宋" w:hAnsi="Times New Roman"/>
      <w:kern w:val="0"/>
      <w:sz w:val="24"/>
    </w:rPr>
  </w:style>
  <w:style w:type="paragraph" w:customStyle="1" w:styleId="ParaStyle">
    <w:name w:val="ParaStyle"/>
    <w:qFormat/>
    <w:rsid w:val="009C0FCD"/>
    <w:pPr>
      <w:tabs>
        <w:tab w:val="left" w:pos="840"/>
      </w:tabs>
      <w:overflowPunct w:val="0"/>
      <w:autoSpaceDE w:val="0"/>
      <w:autoSpaceDN w:val="0"/>
      <w:adjustRightInd w:val="0"/>
      <w:spacing w:before="60" w:line="360" w:lineRule="auto"/>
      <w:ind w:left="840" w:firstLineChars="200" w:hanging="420"/>
      <w:jc w:val="both"/>
    </w:pPr>
    <w:rPr>
      <w:rFonts w:ascii="Times New Roman" w:eastAsia="宋体" w:hAnsi="Times New Roman" w:cs="Times New Roman"/>
      <w:kern w:val="0"/>
      <w:sz w:val="20"/>
      <w:szCs w:val="20"/>
      <w:lang w:val="en-GB" w:eastAsia="en-US"/>
    </w:rPr>
  </w:style>
  <w:style w:type="paragraph" w:customStyle="1" w:styleId="CharCharCharCharCharCharCharCharCharCharCharCharChar1">
    <w:name w:val="Char Char Char Char Char Char Char Char Char Char Char Char Char1"/>
    <w:basedOn w:val="affffb"/>
    <w:qFormat/>
    <w:rsid w:val="009C0FCD"/>
    <w:pPr>
      <w:widowControl/>
      <w:spacing w:after="160" w:line="240" w:lineRule="exact"/>
      <w:ind w:firstLineChars="200" w:firstLine="200"/>
      <w:jc w:val="left"/>
    </w:pPr>
    <w:rPr>
      <w:rFonts w:ascii="Verdana" w:eastAsia="仿宋_GB2312" w:hAnsi="Verdana"/>
      <w:kern w:val="0"/>
      <w:sz w:val="24"/>
      <w:szCs w:val="20"/>
      <w:lang w:eastAsia="en-US"/>
    </w:rPr>
  </w:style>
  <w:style w:type="character" w:customStyle="1" w:styleId="Char2a">
    <w:name w:val="注释标题 Char2"/>
    <w:qFormat/>
    <w:rsid w:val="009C0FCD"/>
    <w:rPr>
      <w:rFonts w:ascii="Calibri" w:eastAsia="宋体" w:hAnsi="Calibri" w:cs="Times New Roman"/>
      <w:kern w:val="2"/>
      <w:sz w:val="24"/>
      <w:szCs w:val="22"/>
    </w:rPr>
  </w:style>
  <w:style w:type="paragraph" w:customStyle="1" w:styleId="biao1">
    <w:name w:val="biao1"/>
    <w:basedOn w:val="affffb"/>
    <w:qFormat/>
    <w:rsid w:val="009C0FCD"/>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TOC21">
    <w:name w:val="TOC 标题21"/>
    <w:basedOn w:val="1f3"/>
    <w:next w:val="affffb"/>
    <w:qFormat/>
    <w:rsid w:val="009C0FCD"/>
    <w:pPr>
      <w:widowControl/>
      <w:tabs>
        <w:tab w:val="left" w:pos="902"/>
      </w:tabs>
      <w:autoSpaceDE/>
      <w:autoSpaceDN/>
      <w:adjustRightInd/>
      <w:spacing w:before="480" w:after="0" w:line="276" w:lineRule="auto"/>
      <w:ind w:left="902" w:hanging="420"/>
      <w:jc w:val="left"/>
      <w:outlineLvl w:val="9"/>
    </w:pPr>
    <w:rPr>
      <w:rFonts w:ascii="Cambria" w:hAnsi="Cambria"/>
      <w:bCs/>
      <w:color w:val="365F91"/>
      <w:kern w:val="0"/>
      <w:sz w:val="28"/>
      <w:szCs w:val="28"/>
    </w:rPr>
  </w:style>
  <w:style w:type="paragraph" w:customStyle="1" w:styleId="gcc">
    <w:name w:val="gcc"/>
    <w:basedOn w:val="affffb"/>
    <w:qFormat/>
    <w:rsid w:val="009C0FCD"/>
    <w:pPr>
      <w:keepNext/>
      <w:keepLines/>
      <w:widowControl/>
      <w:spacing w:before="260" w:after="260" w:line="415" w:lineRule="auto"/>
      <w:ind w:firstLineChars="200" w:firstLine="200"/>
      <w:jc w:val="center"/>
      <w:outlineLvl w:val="2"/>
    </w:pPr>
    <w:rPr>
      <w:rFonts w:ascii="方正楷体_GB2312" w:eastAsia="方正楷体_GB2312" w:hAnsi="Times New Roman"/>
      <w:b/>
      <w:sz w:val="36"/>
      <w:szCs w:val="20"/>
    </w:rPr>
  </w:style>
  <w:style w:type="paragraph" w:customStyle="1" w:styleId="2ffffffffb">
    <w:name w:val="附录标题 2"/>
    <w:basedOn w:val="2a"/>
    <w:next w:val="afffffe"/>
    <w:qFormat/>
    <w:rsid w:val="009C0FCD"/>
    <w:pPr>
      <w:widowControl/>
      <w:tabs>
        <w:tab w:val="left" w:pos="432"/>
      </w:tabs>
      <w:autoSpaceDE/>
      <w:autoSpaceDN/>
      <w:adjustRightInd/>
      <w:spacing w:before="0" w:line="240" w:lineRule="auto"/>
      <w:ind w:left="432" w:hanging="432"/>
      <w:jc w:val="left"/>
    </w:pPr>
    <w:rPr>
      <w:rFonts w:eastAsia="宋体"/>
      <w:b w:val="0"/>
      <w:sz w:val="21"/>
    </w:rPr>
  </w:style>
  <w:style w:type="paragraph" w:customStyle="1" w:styleId="affffffffffffffffffffffffffffffffffffffffffff2">
    <w:name w:val="编号缩进正文文字"/>
    <w:basedOn w:val="afffffe"/>
    <w:qFormat/>
    <w:rsid w:val="009C0FCD"/>
    <w:pPr>
      <w:widowControl/>
      <w:tabs>
        <w:tab w:val="left" w:pos="635"/>
      </w:tabs>
      <w:spacing w:after="120"/>
      <w:ind w:left="635" w:firstLineChars="200" w:hanging="425"/>
      <w:jc w:val="left"/>
    </w:pPr>
    <w:rPr>
      <w:rFonts w:ascii="Garamond" w:hAnsi="Garamond"/>
      <w:kern w:val="0"/>
      <w:szCs w:val="20"/>
    </w:rPr>
  </w:style>
  <w:style w:type="paragraph" w:customStyle="1" w:styleId="My30">
    <w:name w:val="My标题3"/>
    <w:basedOn w:val="38"/>
    <w:next w:val="affffb"/>
    <w:qFormat/>
    <w:rsid w:val="009C0FCD"/>
    <w:pPr>
      <w:widowControl/>
      <w:tabs>
        <w:tab w:val="left" w:pos="360"/>
      </w:tabs>
      <w:autoSpaceDE/>
      <w:autoSpaceDN/>
      <w:adjustRightInd/>
      <w:spacing w:before="0" w:after="0" w:line="360" w:lineRule="auto"/>
      <w:ind w:left="425" w:hanging="425"/>
    </w:pPr>
    <w:rPr>
      <w:rFonts w:ascii="Arial" w:eastAsia="方正楷体_GB2312" w:hAnsi="Arial" w:hint="eastAsia"/>
      <w:b w:val="0"/>
      <w:kern w:val="2"/>
      <w:u w:val="none"/>
    </w:rPr>
  </w:style>
  <w:style w:type="paragraph" w:customStyle="1" w:styleId="affffffffffffffffffffffffffffffffffffffffffff3">
    <w:name w:val="书本正文小四改进"/>
    <w:basedOn w:val="affffb"/>
    <w:qFormat/>
    <w:rsid w:val="009C0FCD"/>
    <w:pPr>
      <w:widowControl/>
      <w:spacing w:after="200" w:line="300" w:lineRule="auto"/>
      <w:ind w:leftChars="100" w:left="170" w:rightChars="100" w:right="170" w:firstLineChars="200" w:firstLine="482"/>
      <w:jc w:val="left"/>
    </w:pPr>
    <w:rPr>
      <w:rFonts w:ascii="Times New Roman" w:hAnsi="Times New Roman"/>
      <w:color w:val="000000"/>
      <w:spacing w:val="10"/>
      <w:sz w:val="24"/>
      <w:szCs w:val="20"/>
    </w:rPr>
  </w:style>
  <w:style w:type="paragraph" w:customStyle="1" w:styleId="at1">
    <w:name w:val="at1"/>
    <w:basedOn w:val="affffb"/>
    <w:qFormat/>
    <w:rsid w:val="009C0FCD"/>
    <w:pPr>
      <w:widowControl/>
      <w:autoSpaceDE w:val="0"/>
      <w:autoSpaceDN w:val="0"/>
      <w:spacing w:before="120" w:after="120" w:line="360" w:lineRule="exact"/>
      <w:ind w:left="527" w:firstLineChars="200" w:hanging="527"/>
      <w:jc w:val="left"/>
    </w:pPr>
    <w:rPr>
      <w:rFonts w:ascii="Times New Roman" w:eastAsia="仿宋_GB2312" w:hAnsi="Times New Roman"/>
      <w:sz w:val="24"/>
      <w:szCs w:val="20"/>
    </w:rPr>
  </w:style>
  <w:style w:type="paragraph" w:customStyle="1" w:styleId="att">
    <w:name w:val="att"/>
    <w:basedOn w:val="affffb"/>
    <w:qFormat/>
    <w:rsid w:val="009C0FCD"/>
    <w:pPr>
      <w:widowControl/>
      <w:spacing w:line="360" w:lineRule="auto"/>
      <w:ind w:firstLineChars="200" w:firstLine="200"/>
      <w:jc w:val="left"/>
    </w:pPr>
    <w:rPr>
      <w:rFonts w:ascii="Times New Roman" w:eastAsia="方正楷体_GB2312" w:hAnsi="Times New Roman"/>
      <w:sz w:val="24"/>
      <w:szCs w:val="20"/>
    </w:rPr>
  </w:style>
  <w:style w:type="paragraph" w:customStyle="1" w:styleId="ISSHeadPageTitle1">
    <w:name w:val="ISS_Head_Page_Title1"/>
    <w:basedOn w:val="affffb"/>
    <w:qFormat/>
    <w:rsid w:val="009C0FCD"/>
    <w:pPr>
      <w:widowControl/>
      <w:spacing w:before="180" w:line="360" w:lineRule="auto"/>
      <w:ind w:firstLineChars="200" w:firstLine="200"/>
      <w:jc w:val="left"/>
    </w:pPr>
    <w:rPr>
      <w:rFonts w:ascii="Arial" w:eastAsia="方正楷体_GB2312" w:hAnsi="Arial"/>
      <w:b/>
      <w:sz w:val="18"/>
    </w:rPr>
  </w:style>
  <w:style w:type="paragraph" w:customStyle="1" w:styleId="a8">
    <w:name w:val="问题列表"/>
    <w:basedOn w:val="affffb"/>
    <w:qFormat/>
    <w:rsid w:val="009C0FCD"/>
    <w:pPr>
      <w:widowControl/>
      <w:numPr>
        <w:numId w:val="145"/>
      </w:numPr>
      <w:tabs>
        <w:tab w:val="left" w:pos="420"/>
      </w:tabs>
      <w:overflowPunct w:val="0"/>
      <w:autoSpaceDE w:val="0"/>
      <w:autoSpaceDN w:val="0"/>
      <w:adjustRightInd w:val="0"/>
      <w:spacing w:line="360" w:lineRule="auto"/>
      <w:ind w:firstLineChars="200" w:firstLine="200"/>
      <w:jc w:val="left"/>
      <w:textAlignment w:val="baseline"/>
    </w:pPr>
    <w:rPr>
      <w:rFonts w:ascii="Times New Roman" w:hAnsi="Times New Roman"/>
      <w:kern w:val="0"/>
      <w:sz w:val="24"/>
      <w:szCs w:val="20"/>
    </w:rPr>
  </w:style>
  <w:style w:type="paragraph" w:customStyle="1" w:styleId="BodyBullet">
    <w:name w:val="Body Bullet"/>
    <w:qFormat/>
    <w:rsid w:val="009C0FCD"/>
    <w:pPr>
      <w:spacing w:after="180" w:line="312" w:lineRule="auto"/>
      <w:ind w:firstLineChars="200" w:firstLine="200"/>
      <w:jc w:val="both"/>
    </w:pPr>
    <w:rPr>
      <w:rFonts w:ascii="Algerian" w:eastAsia="Algerian" w:hAnsi="Algerian" w:cs="Times New Roman"/>
      <w:color w:val="000000"/>
      <w:kern w:val="0"/>
      <w:sz w:val="24"/>
    </w:rPr>
  </w:style>
  <w:style w:type="paragraph" w:customStyle="1" w:styleId="Char120">
    <w:name w:val="Char12"/>
    <w:basedOn w:val="affffb"/>
    <w:qFormat/>
    <w:rsid w:val="009C0FCD"/>
    <w:pPr>
      <w:widowControl/>
      <w:adjustRightInd w:val="0"/>
      <w:spacing w:line="360" w:lineRule="auto"/>
      <w:ind w:firstLineChars="200" w:firstLine="200"/>
      <w:jc w:val="left"/>
    </w:pPr>
    <w:rPr>
      <w:rFonts w:ascii="Times New Roman" w:hAnsi="Times New Roman"/>
      <w:kern w:val="0"/>
      <w:sz w:val="24"/>
      <w:szCs w:val="20"/>
    </w:rPr>
  </w:style>
  <w:style w:type="paragraph" w:customStyle="1" w:styleId="Numberedlist23">
    <w:name w:val="Numbered list 2.3"/>
    <w:basedOn w:val="38"/>
    <w:next w:val="affffb"/>
    <w:qFormat/>
    <w:rsid w:val="009C0FCD"/>
    <w:pPr>
      <w:keepLines w:val="0"/>
      <w:widowControl/>
      <w:tabs>
        <w:tab w:val="left" w:pos="1080"/>
        <w:tab w:val="left" w:pos="1440"/>
      </w:tabs>
      <w:autoSpaceDE/>
      <w:autoSpaceDN/>
      <w:adjustRightInd/>
      <w:spacing w:before="240" w:after="60"/>
      <w:ind w:left="357" w:hanging="357"/>
    </w:pPr>
    <w:rPr>
      <w:rFonts w:hAnsi="宋体"/>
      <w:sz w:val="22"/>
      <w:szCs w:val="21"/>
      <w:u w:val="none"/>
      <w:lang w:eastAsia="en-US"/>
    </w:rPr>
  </w:style>
  <w:style w:type="paragraph" w:customStyle="1" w:styleId="Table">
    <w:name w:val="Table"/>
    <w:basedOn w:val="affffb"/>
    <w:qFormat/>
    <w:rsid w:val="009C0FCD"/>
    <w:pPr>
      <w:widowControl/>
      <w:spacing w:before="360" w:after="120" w:line="360" w:lineRule="auto"/>
      <w:ind w:left="720" w:right="720" w:firstLineChars="200" w:firstLine="200"/>
      <w:jc w:val="center"/>
    </w:pPr>
    <w:rPr>
      <w:rFonts w:ascii="Arial" w:eastAsia="黑体" w:hAnsi="Arial" w:cs="Arial"/>
      <w:kern w:val="0"/>
      <w:sz w:val="18"/>
      <w:szCs w:val="20"/>
      <w:lang w:eastAsia="ko-KR"/>
    </w:rPr>
  </w:style>
  <w:style w:type="paragraph" w:customStyle="1" w:styleId="at0">
    <w:name w:val="at0"/>
    <w:basedOn w:val="affffb"/>
    <w:qFormat/>
    <w:rsid w:val="009C0FCD"/>
    <w:pPr>
      <w:keepNext/>
      <w:keepLines/>
      <w:widowControl/>
      <w:spacing w:line="412" w:lineRule="auto"/>
      <w:ind w:firstLineChars="200" w:firstLine="200"/>
      <w:jc w:val="center"/>
      <w:outlineLvl w:val="2"/>
    </w:pPr>
    <w:rPr>
      <w:rFonts w:ascii="方正楷体_GB2312" w:eastAsia="方正楷体_GB2312" w:hAnsi="Times New Roman"/>
      <w:b/>
      <w:sz w:val="36"/>
      <w:szCs w:val="20"/>
    </w:rPr>
  </w:style>
  <w:style w:type="paragraph" w:customStyle="1" w:styleId="CharCharCharCharChar2">
    <w:name w:val="Char Char Char Char Char2"/>
    <w:basedOn w:val="affffb"/>
    <w:qFormat/>
    <w:rsid w:val="009C0FCD"/>
    <w:pPr>
      <w:widowControl/>
      <w:spacing w:line="360" w:lineRule="auto"/>
      <w:ind w:firstLineChars="200" w:firstLine="200"/>
      <w:jc w:val="left"/>
    </w:pPr>
    <w:rPr>
      <w:rFonts w:ascii="Times New Roman" w:hAnsi="Times New Roman"/>
    </w:rPr>
  </w:style>
  <w:style w:type="paragraph" w:customStyle="1" w:styleId="affffffffffffffffffffffffffffffffffffffffffff4">
    <w:name w:val="ÕýÎÄ"/>
    <w:qFormat/>
    <w:rsid w:val="009C0FCD"/>
    <w:pPr>
      <w:widowControl w:val="0"/>
      <w:overflowPunct w:val="0"/>
      <w:autoSpaceDE w:val="0"/>
      <w:autoSpaceDN w:val="0"/>
      <w:adjustRightInd w:val="0"/>
      <w:spacing w:line="312" w:lineRule="atLeast"/>
      <w:ind w:firstLineChars="200" w:firstLine="200"/>
      <w:jc w:val="both"/>
    </w:pPr>
    <w:rPr>
      <w:rFonts w:ascii="Times New Roman" w:eastAsia="宋体" w:hAnsi="Times New Roman" w:cs="Times New Roman"/>
      <w:kern w:val="0"/>
      <w:szCs w:val="20"/>
    </w:rPr>
  </w:style>
  <w:style w:type="paragraph" w:customStyle="1" w:styleId="FigureCaption">
    <w:name w:val="Figure Caption"/>
    <w:basedOn w:val="afffff5"/>
    <w:qFormat/>
    <w:rsid w:val="009C0FCD"/>
    <w:pPr>
      <w:widowControl/>
      <w:spacing w:before="120" w:after="120" w:line="252" w:lineRule="auto"/>
      <w:ind w:firstLineChars="200" w:firstLine="200"/>
      <w:jc w:val="center"/>
    </w:pPr>
    <w:rPr>
      <w:rFonts w:ascii="Arial" w:eastAsia="宋体" w:hAnsi="Arial" w:cs="Yu Gothic Light"/>
      <w:b/>
      <w:caps/>
      <w:smallCaps/>
      <w:spacing w:val="10"/>
      <w:kern w:val="0"/>
      <w:sz w:val="17"/>
      <w:szCs w:val="18"/>
      <w:lang w:bidi="en-US"/>
    </w:rPr>
  </w:style>
  <w:style w:type="paragraph" w:customStyle="1" w:styleId="tableheading0">
    <w:name w:val="tableheading"/>
    <w:basedOn w:val="affffb"/>
    <w:qFormat/>
    <w:rsid w:val="009C0FCD"/>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CM65">
    <w:name w:val="CM65"/>
    <w:basedOn w:val="affffb"/>
    <w:next w:val="affffb"/>
    <w:qFormat/>
    <w:rsid w:val="009C0FCD"/>
    <w:pPr>
      <w:widowControl/>
      <w:autoSpaceDE w:val="0"/>
      <w:autoSpaceDN w:val="0"/>
      <w:adjustRightInd w:val="0"/>
      <w:spacing w:line="360" w:lineRule="auto"/>
      <w:ind w:firstLineChars="200" w:firstLine="200"/>
      <w:jc w:val="left"/>
    </w:pPr>
    <w:rPr>
      <w:rFonts w:ascii="华文中宋" w:eastAsia="华文中宋" w:hAnsi="Times New Roman"/>
      <w:kern w:val="0"/>
      <w:sz w:val="24"/>
    </w:rPr>
  </w:style>
  <w:style w:type="paragraph" w:customStyle="1" w:styleId="CM220">
    <w:name w:val="CM220"/>
    <w:basedOn w:val="affffb"/>
    <w:next w:val="affffb"/>
    <w:qFormat/>
    <w:rsid w:val="009C0FCD"/>
    <w:pPr>
      <w:widowControl/>
      <w:autoSpaceDE w:val="0"/>
      <w:autoSpaceDN w:val="0"/>
      <w:adjustRightInd w:val="0"/>
      <w:spacing w:line="360" w:lineRule="auto"/>
      <w:ind w:firstLineChars="200" w:firstLine="200"/>
      <w:jc w:val="left"/>
    </w:pPr>
    <w:rPr>
      <w:rFonts w:ascii="Times New Roman" w:hAnsi="Times New Roman"/>
      <w:kern w:val="0"/>
      <w:sz w:val="24"/>
    </w:rPr>
  </w:style>
  <w:style w:type="paragraph" w:customStyle="1" w:styleId="VRTS-CalloutText">
    <w:name w:val="_VRTS-Callout Text"/>
    <w:basedOn w:val="affffb"/>
    <w:qFormat/>
    <w:rsid w:val="009C0FCD"/>
    <w:pPr>
      <w:widowControl/>
      <w:spacing w:line="360" w:lineRule="auto"/>
      <w:ind w:firstLineChars="200" w:firstLine="200"/>
      <w:jc w:val="center"/>
    </w:pPr>
    <w:rPr>
      <w:rFonts w:ascii="Arial" w:hAnsi="Arial" w:cs="Arial"/>
      <w:i/>
      <w:iCs/>
      <w:kern w:val="0"/>
      <w:sz w:val="20"/>
      <w:lang w:eastAsia="en-US"/>
    </w:rPr>
  </w:style>
  <w:style w:type="paragraph" w:customStyle="1" w:styleId="at3">
    <w:name w:val="at3"/>
    <w:basedOn w:val="affffb"/>
    <w:qFormat/>
    <w:rsid w:val="009C0FCD"/>
    <w:pPr>
      <w:widowControl/>
      <w:tabs>
        <w:tab w:val="left" w:pos="8295"/>
      </w:tabs>
      <w:autoSpaceDE w:val="0"/>
      <w:autoSpaceDN w:val="0"/>
      <w:spacing w:line="360" w:lineRule="exact"/>
      <w:ind w:left="947" w:firstLineChars="200" w:hanging="420"/>
      <w:jc w:val="left"/>
    </w:pPr>
    <w:rPr>
      <w:rFonts w:ascii="Times New Roman" w:eastAsia="仿宋_GB2312" w:hAnsi="Times New Roman"/>
      <w:spacing w:val="6"/>
      <w:sz w:val="24"/>
      <w:szCs w:val="20"/>
    </w:rPr>
  </w:style>
  <w:style w:type="paragraph" w:customStyle="1" w:styleId="tabletext1">
    <w:name w:val="tabletext"/>
    <w:basedOn w:val="affffb"/>
    <w:qFormat/>
    <w:rsid w:val="009C0FCD"/>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CM57">
    <w:name w:val="CM57"/>
    <w:basedOn w:val="affffb"/>
    <w:next w:val="affffb"/>
    <w:qFormat/>
    <w:rsid w:val="009C0FCD"/>
    <w:pPr>
      <w:widowControl/>
      <w:autoSpaceDE w:val="0"/>
      <w:autoSpaceDN w:val="0"/>
      <w:adjustRightInd w:val="0"/>
      <w:spacing w:line="440" w:lineRule="atLeast"/>
      <w:ind w:firstLineChars="200" w:firstLine="200"/>
      <w:jc w:val="left"/>
    </w:pPr>
    <w:rPr>
      <w:rFonts w:ascii="华文中宋" w:eastAsia="华文中宋" w:hAnsi="Times New Roman"/>
      <w:kern w:val="0"/>
      <w:sz w:val="24"/>
    </w:rPr>
  </w:style>
  <w:style w:type="paragraph" w:customStyle="1" w:styleId="MMTitle">
    <w:name w:val="MM Title"/>
    <w:basedOn w:val="afffffff0"/>
    <w:qFormat/>
    <w:rsid w:val="009C0FCD"/>
    <w:pPr>
      <w:widowControl/>
      <w:spacing w:before="240" w:after="60"/>
      <w:ind w:firstLineChars="200" w:firstLine="200"/>
    </w:pPr>
    <w:rPr>
      <w:rFonts w:ascii="Arial" w:hAnsi="Arial" w:cs="Arial"/>
      <w:bCs/>
      <w:kern w:val="0"/>
      <w:szCs w:val="32"/>
    </w:rPr>
  </w:style>
  <w:style w:type="paragraph" w:customStyle="1" w:styleId="416">
    <w:name w:val="标题 41"/>
    <w:basedOn w:val="affffb"/>
    <w:next w:val="affffb"/>
    <w:qFormat/>
    <w:rsid w:val="009C0FCD"/>
    <w:pPr>
      <w:keepNext/>
      <w:keepLines/>
      <w:widowControl/>
      <w:tabs>
        <w:tab w:val="left" w:pos="360"/>
        <w:tab w:val="left" w:pos="1680"/>
      </w:tabs>
      <w:suppressAutoHyphens/>
      <w:spacing w:before="280" w:after="290" w:line="376" w:lineRule="auto"/>
      <w:ind w:firstLineChars="200" w:firstLine="200"/>
      <w:jc w:val="left"/>
      <w:outlineLvl w:val="3"/>
    </w:pPr>
    <w:rPr>
      <w:rFonts w:ascii="Cambria" w:hAnsi="Cambria" w:hint="eastAsia"/>
      <w:b/>
      <w:kern w:val="1"/>
      <w:sz w:val="28"/>
      <w:lang w:eastAsia="ar-SA"/>
    </w:rPr>
  </w:style>
  <w:style w:type="paragraph" w:customStyle="1" w:styleId="yj1">
    <w:name w:val="yj正文"/>
    <w:basedOn w:val="affffb"/>
    <w:qFormat/>
    <w:rsid w:val="009C0FCD"/>
    <w:pPr>
      <w:widowControl/>
      <w:spacing w:line="360" w:lineRule="auto"/>
      <w:ind w:firstLineChars="200" w:firstLine="200"/>
      <w:jc w:val="left"/>
    </w:pPr>
    <w:rPr>
      <w:kern w:val="0"/>
      <w:sz w:val="24"/>
      <w:szCs w:val="44"/>
    </w:rPr>
  </w:style>
  <w:style w:type="character" w:customStyle="1" w:styleId="z-Char20">
    <w:name w:val="z-窗体顶端 Char2"/>
    <w:uiPriority w:val="99"/>
    <w:semiHidden/>
    <w:qFormat/>
    <w:rsid w:val="009C0FCD"/>
    <w:rPr>
      <w:rFonts w:ascii="Arial" w:eastAsia="宋体" w:hAnsi="Arial" w:cs="Arial"/>
      <w:vanish/>
      <w:kern w:val="2"/>
      <w:sz w:val="16"/>
      <w:szCs w:val="16"/>
    </w:rPr>
  </w:style>
  <w:style w:type="paragraph" w:customStyle="1" w:styleId="xl60">
    <w:name w:val="xl60"/>
    <w:basedOn w:val="affffb"/>
    <w:qFormat/>
    <w:rsid w:val="009C0FC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b/>
      <w:bCs/>
      <w:kern w:val="0"/>
      <w:sz w:val="22"/>
      <w:szCs w:val="22"/>
    </w:rPr>
  </w:style>
  <w:style w:type="paragraph" w:customStyle="1" w:styleId="1fffffffffff">
    <w:name w:val="表格标题1"/>
    <w:basedOn w:val="affffb"/>
    <w:qFormat/>
    <w:rsid w:val="009C0FCD"/>
    <w:pPr>
      <w:widowControl/>
      <w:spacing w:line="400" w:lineRule="exact"/>
      <w:ind w:firstLineChars="200" w:firstLine="200"/>
      <w:jc w:val="center"/>
    </w:pPr>
    <w:rPr>
      <w:rFonts w:ascii="Arial" w:hAnsi="Arial" w:cs="宋体"/>
      <w:b/>
      <w:bCs/>
      <w:szCs w:val="21"/>
    </w:rPr>
  </w:style>
  <w:style w:type="paragraph" w:customStyle="1" w:styleId="affffffffffffffffffffffffffffffffffffffffffff5">
    <w:name w:val="正文文字首行缩进"/>
    <w:basedOn w:val="affffb"/>
    <w:next w:val="1ff3"/>
    <w:qFormat/>
    <w:rsid w:val="009C0FCD"/>
    <w:pPr>
      <w:widowControl/>
      <w:spacing w:line="360" w:lineRule="auto"/>
      <w:ind w:firstLineChars="200" w:firstLine="420"/>
      <w:jc w:val="left"/>
    </w:pPr>
    <w:rPr>
      <w:rFonts w:ascii="Times New Roman" w:hAnsi="Times New Roman"/>
    </w:rPr>
  </w:style>
  <w:style w:type="paragraph" w:customStyle="1" w:styleId="1fffffffffff0">
    <w:name w:val="批注文字1"/>
    <w:basedOn w:val="affffb"/>
    <w:qFormat/>
    <w:rsid w:val="009C0FCD"/>
    <w:pPr>
      <w:widowControl/>
      <w:spacing w:line="360" w:lineRule="auto"/>
      <w:ind w:firstLineChars="200" w:firstLine="200"/>
      <w:jc w:val="left"/>
    </w:pPr>
    <w:rPr>
      <w:kern w:val="0"/>
      <w:sz w:val="24"/>
      <w:szCs w:val="20"/>
    </w:rPr>
  </w:style>
  <w:style w:type="paragraph" w:customStyle="1" w:styleId="My4">
    <w:name w:val="My4"/>
    <w:basedOn w:val="affffb"/>
    <w:qFormat/>
    <w:rsid w:val="009C0FCD"/>
    <w:pPr>
      <w:widowControl/>
      <w:tabs>
        <w:tab w:val="left" w:pos="567"/>
      </w:tabs>
      <w:snapToGrid w:val="0"/>
      <w:spacing w:before="120" w:after="120" w:line="400" w:lineRule="exact"/>
      <w:ind w:firstLineChars="200" w:firstLine="200"/>
      <w:jc w:val="left"/>
    </w:pPr>
    <w:rPr>
      <w:rFonts w:ascii="Times New Roman" w:hAnsi="Times New Roman"/>
      <w:b/>
      <w:sz w:val="24"/>
    </w:rPr>
  </w:style>
  <w:style w:type="paragraph" w:customStyle="1" w:styleId="Numberedlist24">
    <w:name w:val="Numbered list 2.4"/>
    <w:basedOn w:val="48"/>
    <w:next w:val="affffb"/>
    <w:qFormat/>
    <w:rsid w:val="009C0FCD"/>
    <w:pPr>
      <w:keepLines w:val="0"/>
      <w:widowControl/>
      <w:tabs>
        <w:tab w:val="left" w:pos="1080"/>
        <w:tab w:val="left" w:pos="1440"/>
        <w:tab w:val="left" w:pos="1800"/>
        <w:tab w:val="left" w:pos="2073"/>
      </w:tabs>
      <w:adjustRightInd/>
      <w:spacing w:before="240" w:after="60" w:line="240" w:lineRule="auto"/>
      <w:ind w:left="1353" w:hanging="360"/>
      <w:jc w:val="left"/>
      <w:textAlignment w:val="auto"/>
    </w:pPr>
    <w:rPr>
      <w:rFonts w:ascii="宋体" w:eastAsia="宋体" w:hAnsi="宋体"/>
      <w:sz w:val="21"/>
      <w:szCs w:val="21"/>
    </w:rPr>
  </w:style>
  <w:style w:type="paragraph" w:customStyle="1" w:styleId="affffffffffffffffffffffffffffffffffffffffffff6">
    <w:name w:val="正文文字缩进"/>
    <w:basedOn w:val="affffb"/>
    <w:qFormat/>
    <w:rsid w:val="009C0FCD"/>
    <w:pPr>
      <w:widowControl/>
      <w:spacing w:line="929" w:lineRule="atLeast"/>
      <w:ind w:firstLineChars="200" w:firstLine="685"/>
      <w:jc w:val="left"/>
    </w:pPr>
    <w:rPr>
      <w:rFonts w:ascii="仿宋_GB2312" w:eastAsia="仿宋_GB2312" w:hAnsi="Times New Roman"/>
      <w:color w:val="000000"/>
      <w:kern w:val="0"/>
      <w:sz w:val="28"/>
      <w:szCs w:val="20"/>
    </w:rPr>
  </w:style>
  <w:style w:type="paragraph" w:customStyle="1" w:styleId="at2">
    <w:name w:val="at2"/>
    <w:basedOn w:val="affffb"/>
    <w:qFormat/>
    <w:rsid w:val="009C0FCD"/>
    <w:pPr>
      <w:widowControl/>
      <w:tabs>
        <w:tab w:val="left" w:pos="8295"/>
      </w:tabs>
      <w:autoSpaceDE w:val="0"/>
      <w:autoSpaceDN w:val="0"/>
      <w:spacing w:before="120" w:after="120" w:line="400" w:lineRule="exact"/>
      <w:ind w:left="525" w:firstLineChars="200" w:hanging="525"/>
      <w:jc w:val="left"/>
    </w:pPr>
    <w:rPr>
      <w:rFonts w:ascii="Times New Roman" w:eastAsia="仿宋_GB2312" w:hAnsi="Times New Roman"/>
      <w:sz w:val="24"/>
      <w:szCs w:val="20"/>
    </w:rPr>
  </w:style>
  <w:style w:type="paragraph" w:customStyle="1" w:styleId="G3">
    <w:name w:val="G_标题3"/>
    <w:basedOn w:val="afffffd"/>
    <w:next w:val="G"/>
    <w:qFormat/>
    <w:rsid w:val="009C0FCD"/>
    <w:pPr>
      <w:keepNext/>
      <w:keepLines/>
      <w:widowControl/>
      <w:tabs>
        <w:tab w:val="clear" w:pos="567"/>
        <w:tab w:val="left" w:pos="1080"/>
      </w:tabs>
      <w:spacing w:beforeLines="100" w:before="0" w:afterLines="100" w:after="120" w:line="360" w:lineRule="auto"/>
      <w:ind w:firstLineChars="200" w:firstLine="200"/>
      <w:jc w:val="left"/>
      <w:outlineLvl w:val="2"/>
    </w:pPr>
    <w:rPr>
      <w:b/>
      <w:kern w:val="0"/>
      <w:sz w:val="32"/>
      <w:szCs w:val="32"/>
    </w:rPr>
  </w:style>
  <w:style w:type="paragraph" w:customStyle="1" w:styleId="figurecaption0">
    <w:name w:val="figurecaption"/>
    <w:basedOn w:val="affffb"/>
    <w:qFormat/>
    <w:rsid w:val="009C0FCD"/>
    <w:pPr>
      <w:widowControl/>
      <w:spacing w:line="336" w:lineRule="auto"/>
      <w:ind w:firstLineChars="200" w:firstLine="200"/>
      <w:jc w:val="left"/>
    </w:pPr>
    <w:rPr>
      <w:rFonts w:ascii="Verdana" w:hAnsi="Verdana" w:cs="宋体"/>
      <w:kern w:val="0"/>
      <w:sz w:val="16"/>
      <w:szCs w:val="16"/>
    </w:rPr>
  </w:style>
  <w:style w:type="paragraph" w:customStyle="1" w:styleId="affffffffffffffffffffffffffffffffffffffffffff7">
    <w:name w:val="列项（·）"/>
    <w:qFormat/>
    <w:rsid w:val="009C0FCD"/>
    <w:pPr>
      <w:tabs>
        <w:tab w:val="left" w:pos="840"/>
        <w:tab w:val="left" w:pos="1500"/>
      </w:tabs>
      <w:spacing w:line="360" w:lineRule="auto"/>
      <w:ind w:left="840" w:firstLineChars="200" w:hanging="420"/>
    </w:pPr>
    <w:rPr>
      <w:rFonts w:ascii="宋体" w:eastAsia="宋体" w:hAnsi="Times New Roman" w:cs="Times New Roman"/>
      <w:kern w:val="0"/>
      <w:szCs w:val="20"/>
    </w:rPr>
  </w:style>
  <w:style w:type="paragraph" w:customStyle="1" w:styleId="TableEntry">
    <w:name w:val="Table Entry"/>
    <w:basedOn w:val="affffb"/>
    <w:qFormat/>
    <w:rsid w:val="009C0FCD"/>
    <w:pPr>
      <w:widowControl/>
      <w:spacing w:before="40" w:after="40" w:line="360" w:lineRule="auto"/>
      <w:ind w:firstLineChars="200" w:firstLine="200"/>
      <w:jc w:val="left"/>
    </w:pPr>
    <w:rPr>
      <w:rFonts w:ascii="Algerian" w:hAnsi="Algerian"/>
      <w:kern w:val="0"/>
      <w:sz w:val="20"/>
      <w:szCs w:val="20"/>
    </w:rPr>
  </w:style>
  <w:style w:type="paragraph" w:customStyle="1" w:styleId="affffffffffffffffffffffffffffffffffffffffffff8">
    <w:name w:val="目次一级条标题"/>
    <w:basedOn w:val="affffb"/>
    <w:next w:val="affffffffffffffffffffffffffffffffffff2"/>
    <w:qFormat/>
    <w:rsid w:val="009C0FCD"/>
    <w:pPr>
      <w:widowControl/>
      <w:spacing w:line="360" w:lineRule="auto"/>
      <w:ind w:firstLineChars="200" w:firstLine="200"/>
      <w:jc w:val="left"/>
    </w:pPr>
    <w:rPr>
      <w:rFonts w:ascii="Times New Roman" w:eastAsia="黑体" w:hAnsi="Times New Roman"/>
      <w:szCs w:val="20"/>
    </w:rPr>
  </w:style>
  <w:style w:type="paragraph" w:customStyle="1" w:styleId="101">
    <w:name w:val="内容目录 10"/>
    <w:basedOn w:val="afffffffffffffffff6"/>
    <w:qFormat/>
    <w:rsid w:val="009C0FCD"/>
    <w:pPr>
      <w:suppressLineNumbers/>
      <w:tabs>
        <w:tab w:val="right" w:leader="dot" w:pos="7091"/>
      </w:tabs>
      <w:suppressAutoHyphens/>
      <w:spacing w:after="200" w:line="240" w:lineRule="auto"/>
      <w:ind w:left="2547"/>
      <w:jc w:val="left"/>
    </w:pPr>
    <w:rPr>
      <w:rFonts w:cs="Yu Gothic Light"/>
      <w:b w:val="0"/>
      <w:kern w:val="1"/>
      <w:sz w:val="24"/>
      <w:szCs w:val="24"/>
      <w:lang w:eastAsia="ar-SA"/>
    </w:rPr>
  </w:style>
  <w:style w:type="paragraph" w:customStyle="1" w:styleId="cnfont">
    <w:name w:val="cnfont"/>
    <w:basedOn w:val="affffb"/>
    <w:qFormat/>
    <w:rsid w:val="009C0FCD"/>
    <w:pPr>
      <w:widowControl/>
      <w:spacing w:before="100" w:beforeAutospacing="1" w:after="100" w:afterAutospacing="1" w:line="360" w:lineRule="auto"/>
      <w:ind w:firstLineChars="200" w:firstLine="200"/>
      <w:jc w:val="left"/>
    </w:pPr>
    <w:rPr>
      <w:rFonts w:ascii="宋体" w:hAnsi="宋体"/>
      <w:color w:val="000000"/>
      <w:kern w:val="0"/>
      <w:sz w:val="24"/>
    </w:rPr>
  </w:style>
  <w:style w:type="paragraph" w:customStyle="1" w:styleId="affffffffffffffffffffffffffffffffffffffffffff9">
    <w:name w:val="目次三级条标题"/>
    <w:basedOn w:val="affffb"/>
    <w:qFormat/>
    <w:rsid w:val="009C0FCD"/>
    <w:pPr>
      <w:widowControl/>
      <w:spacing w:line="360" w:lineRule="auto"/>
      <w:ind w:firstLineChars="200" w:firstLine="200"/>
      <w:jc w:val="left"/>
    </w:pPr>
    <w:rPr>
      <w:rFonts w:ascii="Times New Roman" w:eastAsia="黑体" w:hAnsi="Times New Roman"/>
      <w:szCs w:val="20"/>
    </w:rPr>
  </w:style>
  <w:style w:type="paragraph" w:customStyle="1" w:styleId="CharChar1CharCharCharCharCharCharCharCharCharCharCharCharCharCharCharCharCharChar1CharCharCharCharChar">
    <w:name w:val="Char Char1 Char Char Char Char Char Char Char Char Char Char Char Char Char Char Char Char Char Char1 Char Char Char Char Char"/>
    <w:basedOn w:val="affffb"/>
    <w:qFormat/>
    <w:rsid w:val="009C0FCD"/>
    <w:pPr>
      <w:widowControl/>
      <w:spacing w:line="360" w:lineRule="auto"/>
      <w:ind w:firstLineChars="200" w:firstLine="200"/>
      <w:jc w:val="left"/>
    </w:pPr>
    <w:rPr>
      <w:kern w:val="0"/>
      <w:sz w:val="24"/>
    </w:rPr>
  </w:style>
  <w:style w:type="paragraph" w:customStyle="1" w:styleId="111110">
    <w:name w:val="1.1.1.1.1 样式 标题五"/>
    <w:basedOn w:val="52"/>
    <w:qFormat/>
    <w:rsid w:val="009C0FCD"/>
    <w:pPr>
      <w:keepNext w:val="0"/>
      <w:keepLines w:val="0"/>
      <w:widowControl/>
      <w:tabs>
        <w:tab w:val="left" w:pos="0"/>
      </w:tabs>
      <w:adjustRightInd/>
      <w:spacing w:before="0" w:after="0" w:line="360" w:lineRule="auto"/>
      <w:ind w:left="420"/>
      <w:jc w:val="left"/>
      <w:textAlignment w:val="auto"/>
    </w:pPr>
    <w:rPr>
      <w:rFonts w:ascii="Times New Roman" w:hAnsi="Times New Roman"/>
      <w:b w:val="0"/>
      <w:bCs/>
      <w:iCs/>
      <w:sz w:val="24"/>
      <w:szCs w:val="24"/>
    </w:rPr>
  </w:style>
  <w:style w:type="paragraph" w:customStyle="1" w:styleId="1fffffffffff1">
    <w:name w:val="标题1"/>
    <w:basedOn w:val="affffb"/>
    <w:qFormat/>
    <w:rsid w:val="009C0FCD"/>
    <w:pPr>
      <w:widowControl/>
      <w:spacing w:before="240" w:after="60" w:line="360" w:lineRule="auto"/>
      <w:ind w:firstLineChars="200" w:firstLine="200"/>
      <w:jc w:val="center"/>
      <w:outlineLvl w:val="0"/>
    </w:pPr>
    <w:rPr>
      <w:rFonts w:ascii="Arial" w:hAnsi="Arial"/>
      <w:b/>
      <w:kern w:val="0"/>
      <w:sz w:val="32"/>
      <w:szCs w:val="20"/>
    </w:rPr>
  </w:style>
  <w:style w:type="paragraph" w:customStyle="1" w:styleId="2ffffffffc">
    <w:name w:val="纯文本2"/>
    <w:basedOn w:val="affffb"/>
    <w:qFormat/>
    <w:rsid w:val="009C0FCD"/>
    <w:pPr>
      <w:widowControl/>
      <w:spacing w:line="360" w:lineRule="auto"/>
      <w:ind w:firstLineChars="200" w:firstLine="200"/>
      <w:jc w:val="left"/>
    </w:pPr>
    <w:rPr>
      <w:rFonts w:ascii="宋体" w:eastAsia="仿宋_GB2312" w:hAnsi="Courier New"/>
      <w:kern w:val="0"/>
      <w:sz w:val="24"/>
      <w:szCs w:val="20"/>
    </w:rPr>
  </w:style>
  <w:style w:type="paragraph" w:customStyle="1" w:styleId="affffffffffffffffffffffffffffffffffffffffffffa">
    <w:name w:val="图示"/>
    <w:basedOn w:val="affffb"/>
    <w:next w:val="affffb"/>
    <w:qFormat/>
    <w:rsid w:val="009C0FCD"/>
    <w:pPr>
      <w:widowControl/>
      <w:tabs>
        <w:tab w:val="left" w:pos="3120"/>
      </w:tabs>
      <w:adjustRightInd w:val="0"/>
      <w:snapToGrid w:val="0"/>
      <w:spacing w:after="200" w:line="300" w:lineRule="atLeast"/>
      <w:ind w:left="2820" w:firstLineChars="200" w:hanging="420"/>
      <w:jc w:val="center"/>
    </w:pPr>
    <w:rPr>
      <w:rFonts w:ascii="Times New Roman" w:eastAsia="方正楷体_GB2312" w:hAnsi="Times New Roman"/>
      <w:b/>
      <w:kern w:val="0"/>
      <w:sz w:val="24"/>
      <w:szCs w:val="20"/>
      <w:lang w:eastAsia="en-US"/>
    </w:rPr>
  </w:style>
  <w:style w:type="paragraph" w:customStyle="1" w:styleId="CharChar1CharCharCharCharCharCharCharCharCharCharCharCharCharCharCharCharCharCharCharCharCharCharCharChar">
    <w:name w:val="Char Char1 Char Char Char Char Char Char Char Char Char Char Char Char Char Char Char Char Char Char Char Char Char Char Char Char"/>
    <w:basedOn w:val="affffb"/>
    <w:qFormat/>
    <w:rsid w:val="009C0FCD"/>
    <w:pPr>
      <w:widowControl/>
      <w:spacing w:after="160" w:line="240" w:lineRule="exact"/>
      <w:ind w:firstLineChars="200" w:firstLine="200"/>
      <w:jc w:val="left"/>
    </w:pPr>
    <w:rPr>
      <w:rFonts w:ascii="Verdana" w:hAnsi="Verdana"/>
      <w:kern w:val="0"/>
      <w:sz w:val="20"/>
      <w:szCs w:val="20"/>
      <w:lang w:eastAsia="en-US"/>
    </w:rPr>
  </w:style>
  <w:style w:type="paragraph" w:customStyle="1" w:styleId="affffffffffffffffffffffffffffffffffffffffffffb">
    <w:name w:val="列项（——）"/>
    <w:qFormat/>
    <w:rsid w:val="009C0FCD"/>
    <w:pPr>
      <w:widowControl w:val="0"/>
      <w:spacing w:line="360" w:lineRule="auto"/>
      <w:ind w:left="839" w:firstLineChars="200" w:hanging="419"/>
    </w:pPr>
    <w:rPr>
      <w:rFonts w:ascii="宋体" w:eastAsia="宋体" w:hAnsi="Times New Roman" w:cs="Times New Roman"/>
      <w:kern w:val="0"/>
      <w:szCs w:val="20"/>
    </w:rPr>
  </w:style>
  <w:style w:type="paragraph" w:customStyle="1" w:styleId="5151">
    <w:name w:val="样式 小四 段后: 5 磅 行距: 1.5 倍行距1"/>
    <w:basedOn w:val="affffb"/>
    <w:qFormat/>
    <w:rsid w:val="009C0FCD"/>
    <w:pPr>
      <w:widowControl/>
      <w:adjustRightInd w:val="0"/>
      <w:spacing w:line="360" w:lineRule="auto"/>
      <w:ind w:firstLineChars="200" w:firstLine="200"/>
      <w:jc w:val="left"/>
    </w:pPr>
    <w:rPr>
      <w:rFonts w:ascii="Times New Roman" w:hAnsi="Times New Roman" w:cs="宋体"/>
      <w:sz w:val="24"/>
      <w:szCs w:val="20"/>
    </w:rPr>
  </w:style>
  <w:style w:type="paragraph" w:customStyle="1" w:styleId="My20">
    <w:name w:val="My标题2"/>
    <w:basedOn w:val="2a"/>
    <w:next w:val="affffb"/>
    <w:qFormat/>
    <w:rsid w:val="009C0FCD"/>
    <w:pPr>
      <w:widowControl/>
      <w:tabs>
        <w:tab w:val="left" w:pos="360"/>
      </w:tabs>
      <w:autoSpaceDE/>
      <w:autoSpaceDN/>
      <w:adjustRightInd/>
      <w:spacing w:before="360" w:after="120" w:line="360" w:lineRule="auto"/>
      <w:ind w:left="425" w:hanging="425"/>
      <w:jc w:val="left"/>
      <w:textAlignment w:val="baseline"/>
    </w:pPr>
    <w:rPr>
      <w:rFonts w:eastAsia="义启仿宋体" w:hint="eastAsia"/>
      <w:kern w:val="2"/>
      <w:sz w:val="24"/>
    </w:rPr>
  </w:style>
  <w:style w:type="paragraph" w:customStyle="1" w:styleId="202">
    <w:name w:val="样式 正文文本 + 首行缩进:  2 字符 段后: 0 磅"/>
    <w:basedOn w:val="afffffd"/>
    <w:qFormat/>
    <w:rsid w:val="009C0FCD"/>
    <w:pPr>
      <w:widowControl/>
      <w:tabs>
        <w:tab w:val="clear" w:pos="567"/>
      </w:tabs>
      <w:spacing w:before="0" w:line="360" w:lineRule="auto"/>
      <w:ind w:firstLineChars="200" w:firstLine="420"/>
      <w:jc w:val="left"/>
    </w:pPr>
    <w:rPr>
      <w:rFonts w:ascii="Times New Roman" w:hAnsi="Times New Roman" w:cs="宋体"/>
      <w:kern w:val="0"/>
      <w:szCs w:val="20"/>
    </w:rPr>
  </w:style>
  <w:style w:type="paragraph" w:customStyle="1" w:styleId="4ff8">
    <w:name w:val="正文文字缩进4"/>
    <w:basedOn w:val="afffffe"/>
    <w:qFormat/>
    <w:rsid w:val="009C0FCD"/>
    <w:pPr>
      <w:widowControl/>
      <w:tabs>
        <w:tab w:val="left" w:pos="1385"/>
      </w:tabs>
      <w:spacing w:after="120"/>
      <w:ind w:left="1385" w:firstLineChars="200" w:hanging="425"/>
      <w:jc w:val="left"/>
    </w:pPr>
    <w:rPr>
      <w:rFonts w:ascii="Garamond" w:hAnsi="Garamond"/>
      <w:kern w:val="0"/>
      <w:szCs w:val="20"/>
    </w:rPr>
  </w:style>
  <w:style w:type="paragraph" w:customStyle="1" w:styleId="Pre-heading">
    <w:name w:val="Pre-heading"/>
    <w:basedOn w:val="2a"/>
    <w:next w:val="affffb"/>
    <w:qFormat/>
    <w:rsid w:val="009C0FCD"/>
    <w:pPr>
      <w:widowControl/>
      <w:tabs>
        <w:tab w:val="left" w:pos="425"/>
      </w:tabs>
      <w:autoSpaceDE/>
      <w:autoSpaceDN/>
      <w:adjustRightInd/>
      <w:spacing w:before="240" w:line="240" w:lineRule="auto"/>
      <w:ind w:left="432" w:hanging="432"/>
      <w:jc w:val="left"/>
      <w:outlineLvl w:val="9"/>
    </w:pPr>
    <w:rPr>
      <w:rFonts w:ascii="Algerian" w:eastAsia="宋体" w:hAnsi="Algerian"/>
      <w:sz w:val="28"/>
      <w:szCs w:val="21"/>
      <w:lang w:eastAsia="en-US"/>
    </w:rPr>
  </w:style>
  <w:style w:type="paragraph" w:customStyle="1" w:styleId="affffffffffffffffffffffffffffffffffffffffffffc">
    <w:name w:val="示例："/>
    <w:next w:val="affffffffffffffffffffffffffffffffffff2"/>
    <w:qFormat/>
    <w:rsid w:val="009C0FCD"/>
    <w:pPr>
      <w:widowControl w:val="0"/>
      <w:spacing w:line="360" w:lineRule="auto"/>
      <w:ind w:firstLineChars="200" w:firstLine="420"/>
    </w:pPr>
    <w:rPr>
      <w:rFonts w:ascii="宋体" w:eastAsia="宋体" w:hAnsi="Times New Roman" w:cs="Times New Roman"/>
      <w:kern w:val="0"/>
      <w:sz w:val="18"/>
      <w:szCs w:val="20"/>
    </w:rPr>
  </w:style>
  <w:style w:type="paragraph" w:customStyle="1" w:styleId="affffffffffffffffffffffffffffffffffffffffffffd">
    <w:name w:val="有符号正文"/>
    <w:basedOn w:val="affffb"/>
    <w:qFormat/>
    <w:rsid w:val="009C0FCD"/>
    <w:pPr>
      <w:widowControl/>
      <w:spacing w:line="400" w:lineRule="exact"/>
      <w:ind w:firstLineChars="200" w:firstLine="200"/>
      <w:jc w:val="left"/>
    </w:pPr>
    <w:rPr>
      <w:rFonts w:ascii="Arial" w:hAnsi="Arial"/>
    </w:rPr>
  </w:style>
  <w:style w:type="paragraph" w:customStyle="1" w:styleId="tablefont9gray">
    <w:name w:val="table_font_9_gray"/>
    <w:basedOn w:val="affffb"/>
    <w:qFormat/>
    <w:rsid w:val="009C0FCD"/>
    <w:pPr>
      <w:widowControl/>
      <w:spacing w:before="100" w:beforeAutospacing="1" w:after="100" w:afterAutospacing="1" w:line="384" w:lineRule="auto"/>
      <w:ind w:firstLineChars="200" w:firstLine="200"/>
      <w:jc w:val="left"/>
    </w:pPr>
    <w:rPr>
      <w:rFonts w:ascii="宋体" w:hAnsi="宋体" w:cs="宋体"/>
      <w:color w:val="666666"/>
      <w:kern w:val="0"/>
      <w:sz w:val="18"/>
      <w:szCs w:val="18"/>
    </w:rPr>
  </w:style>
  <w:style w:type="character" w:customStyle="1" w:styleId="z-Char21">
    <w:name w:val="z-窗体底端 Char2"/>
    <w:uiPriority w:val="99"/>
    <w:semiHidden/>
    <w:qFormat/>
    <w:rsid w:val="009C0FCD"/>
    <w:rPr>
      <w:rFonts w:ascii="Arial" w:eastAsia="宋体" w:hAnsi="Arial" w:cs="Arial"/>
      <w:vanish/>
      <w:kern w:val="2"/>
      <w:sz w:val="16"/>
      <w:szCs w:val="16"/>
    </w:rPr>
  </w:style>
  <w:style w:type="paragraph" w:customStyle="1" w:styleId="xl110">
    <w:name w:val="xl110"/>
    <w:basedOn w:val="affffb"/>
    <w:qFormat/>
    <w:rsid w:val="009C0FCD"/>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tabletextchar0">
    <w:name w:val="tabletextchar"/>
    <w:basedOn w:val="affffb"/>
    <w:qFormat/>
    <w:rsid w:val="009C0FCD"/>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Numberedlist22">
    <w:name w:val="Numbered list 2.2"/>
    <w:basedOn w:val="2a"/>
    <w:next w:val="affffb"/>
    <w:qFormat/>
    <w:rsid w:val="009C0FCD"/>
    <w:pPr>
      <w:keepLines w:val="0"/>
      <w:widowControl/>
      <w:tabs>
        <w:tab w:val="left" w:pos="720"/>
      </w:tabs>
      <w:autoSpaceDE/>
      <w:autoSpaceDN/>
      <w:adjustRightInd/>
      <w:spacing w:before="240" w:after="60" w:line="240" w:lineRule="auto"/>
      <w:ind w:left="720" w:hanging="720"/>
      <w:jc w:val="left"/>
    </w:pPr>
    <w:rPr>
      <w:rFonts w:ascii="宋体" w:eastAsia="宋体" w:hAnsi="宋体"/>
      <w:sz w:val="24"/>
      <w:szCs w:val="21"/>
      <w:lang w:eastAsia="en-US"/>
    </w:rPr>
  </w:style>
  <w:style w:type="paragraph" w:customStyle="1" w:styleId="affffffffffffffffffffffffffffffffffffffffffffe">
    <w:name w:val="标准五号"/>
    <w:basedOn w:val="affffb"/>
    <w:qFormat/>
    <w:rsid w:val="009C0FCD"/>
    <w:pPr>
      <w:widowControl/>
      <w:spacing w:line="340" w:lineRule="exact"/>
      <w:ind w:firstLineChars="200" w:firstLine="200"/>
      <w:jc w:val="left"/>
    </w:pPr>
    <w:rPr>
      <w:rFonts w:ascii="Arial" w:hAnsi="Arial"/>
      <w:szCs w:val="21"/>
    </w:rPr>
  </w:style>
  <w:style w:type="paragraph" w:customStyle="1" w:styleId="PersonalName">
    <w:name w:val="Personal Name"/>
    <w:basedOn w:val="afffffff0"/>
    <w:qFormat/>
    <w:rsid w:val="009C0FCD"/>
    <w:pPr>
      <w:widowControl/>
      <w:spacing w:before="240" w:after="60"/>
      <w:ind w:firstLineChars="200" w:firstLine="200"/>
    </w:pPr>
    <w:rPr>
      <w:rFonts w:ascii="Cambria" w:hAnsi="Cambria"/>
      <w:b w:val="0"/>
      <w:bCs/>
      <w:caps/>
      <w:color w:val="000000"/>
      <w:kern w:val="28"/>
      <w:sz w:val="28"/>
      <w:szCs w:val="28"/>
    </w:rPr>
  </w:style>
  <w:style w:type="paragraph" w:customStyle="1" w:styleId="xl57">
    <w:name w:val="xl57"/>
    <w:basedOn w:val="affffb"/>
    <w:qFormat/>
    <w:rsid w:val="009C0FCD"/>
    <w:pPr>
      <w:widowControl/>
      <w:pBdr>
        <w:left w:val="single" w:sz="8" w:space="0" w:color="auto"/>
        <w:bottom w:val="single" w:sz="4" w:space="0" w:color="auto"/>
        <w:right w:val="single" w:sz="4" w:space="0" w:color="auto"/>
      </w:pBdr>
      <w:spacing w:before="100" w:beforeAutospacing="1" w:after="100" w:afterAutospacing="1" w:line="360" w:lineRule="auto"/>
      <w:ind w:firstLineChars="200" w:firstLine="200"/>
      <w:jc w:val="center"/>
      <w:textAlignment w:val="center"/>
    </w:pPr>
    <w:rPr>
      <w:rFonts w:ascii="宋体" w:hAnsi="宋体"/>
      <w:b/>
      <w:bCs/>
      <w:kern w:val="0"/>
      <w:sz w:val="22"/>
      <w:szCs w:val="22"/>
    </w:rPr>
  </w:style>
  <w:style w:type="paragraph" w:customStyle="1" w:styleId="X">
    <w:name w:val="示例X："/>
    <w:basedOn w:val="affffffffffffffffffffffffffffffffffffffffffffc"/>
    <w:qFormat/>
    <w:rsid w:val="009C0FCD"/>
    <w:pPr>
      <w:ind w:firstLine="0"/>
    </w:pPr>
  </w:style>
  <w:style w:type="paragraph" w:customStyle="1" w:styleId="style4">
    <w:name w:val="style4"/>
    <w:basedOn w:val="affffb"/>
    <w:qFormat/>
    <w:rsid w:val="009C0FCD"/>
    <w:pPr>
      <w:widowControl/>
      <w:spacing w:before="100" w:beforeAutospacing="1" w:after="100" w:afterAutospacing="1" w:line="300" w:lineRule="atLeast"/>
      <w:ind w:firstLineChars="200" w:firstLine="200"/>
      <w:jc w:val="left"/>
    </w:pPr>
    <w:rPr>
      <w:rFonts w:ascii="宋体" w:hAnsi="宋体" w:cs="宋体"/>
      <w:color w:val="000000"/>
      <w:spacing w:val="30"/>
      <w:kern w:val="0"/>
      <w:sz w:val="24"/>
    </w:rPr>
  </w:style>
  <w:style w:type="paragraph" w:customStyle="1" w:styleId="ISSCoverTitle2">
    <w:name w:val="ISS_Cover_Title2"/>
    <w:basedOn w:val="affffb"/>
    <w:qFormat/>
    <w:rsid w:val="009C0FCD"/>
    <w:pPr>
      <w:widowControl/>
      <w:spacing w:before="240" w:after="240" w:line="360" w:lineRule="auto"/>
      <w:ind w:firstLineChars="200" w:firstLine="200"/>
      <w:jc w:val="left"/>
    </w:pPr>
    <w:rPr>
      <w:rFonts w:ascii="Arial" w:hAnsi="Arial"/>
      <w:b/>
      <w:sz w:val="36"/>
    </w:rPr>
  </w:style>
  <w:style w:type="paragraph" w:customStyle="1" w:styleId="afffffffffffffffffffffffffffffffffffffffffffff">
    <w:name w:val="a"/>
    <w:basedOn w:val="affffb"/>
    <w:qFormat/>
    <w:rsid w:val="009C0FCD"/>
    <w:pPr>
      <w:widowControl/>
      <w:spacing w:before="156" w:after="156" w:line="300" w:lineRule="atLeast"/>
      <w:ind w:left="839" w:firstLineChars="200" w:hanging="419"/>
      <w:jc w:val="left"/>
    </w:pPr>
    <w:rPr>
      <w:rFonts w:ascii="宋体" w:hAnsi="宋体" w:cs="宋体"/>
      <w:kern w:val="0"/>
      <w:sz w:val="20"/>
      <w:szCs w:val="20"/>
    </w:rPr>
  </w:style>
  <w:style w:type="paragraph" w:customStyle="1" w:styleId="w0">
    <w:name w:val="w正文"/>
    <w:basedOn w:val="affffb"/>
    <w:qFormat/>
    <w:rsid w:val="009C0FCD"/>
    <w:pPr>
      <w:widowControl/>
      <w:spacing w:line="360" w:lineRule="auto"/>
      <w:ind w:firstLineChars="200" w:firstLine="200"/>
      <w:jc w:val="left"/>
    </w:pPr>
    <w:rPr>
      <w:rFonts w:ascii="Times New Roman" w:hAnsi="Times New Roman"/>
      <w:sz w:val="24"/>
    </w:rPr>
  </w:style>
  <w:style w:type="paragraph" w:customStyle="1" w:styleId="MMTopic1">
    <w:name w:val="MM Topic 1"/>
    <w:basedOn w:val="1f3"/>
    <w:qFormat/>
    <w:rsid w:val="009C0FCD"/>
    <w:pPr>
      <w:widowControl/>
      <w:autoSpaceDE/>
      <w:autoSpaceDN/>
      <w:adjustRightInd/>
      <w:spacing w:before="340" w:beforeAutospacing="1" w:after="100" w:afterAutospacing="1" w:line="360" w:lineRule="auto"/>
      <w:jc w:val="left"/>
    </w:pPr>
    <w:rPr>
      <w:rFonts w:ascii="Times New Roman" w:hAnsi="Times New Roman"/>
      <w:bCs/>
      <w:sz w:val="44"/>
      <w:szCs w:val="44"/>
    </w:rPr>
  </w:style>
  <w:style w:type="paragraph" w:customStyle="1" w:styleId="CharCharCharCharChar1">
    <w:name w:val="Char Char Char Char Char1"/>
    <w:basedOn w:val="affffb"/>
    <w:qFormat/>
    <w:rsid w:val="009C0FCD"/>
    <w:pPr>
      <w:widowControl/>
      <w:spacing w:line="360" w:lineRule="auto"/>
      <w:ind w:firstLineChars="200" w:firstLine="200"/>
      <w:jc w:val="left"/>
    </w:pPr>
    <w:rPr>
      <w:rFonts w:ascii="Times New Roman" w:hAnsi="Times New Roman"/>
    </w:rPr>
  </w:style>
  <w:style w:type="paragraph" w:customStyle="1" w:styleId="G1">
    <w:name w:val="G_标题1"/>
    <w:basedOn w:val="affffb"/>
    <w:next w:val="G"/>
    <w:qFormat/>
    <w:rsid w:val="009C0FCD"/>
    <w:pPr>
      <w:widowControl/>
      <w:tabs>
        <w:tab w:val="left" w:pos="720"/>
      </w:tabs>
      <w:spacing w:beforeLines="200" w:afterLines="200" w:after="200" w:line="360" w:lineRule="auto"/>
      <w:ind w:left="737" w:firstLineChars="200" w:hanging="340"/>
      <w:jc w:val="center"/>
      <w:outlineLvl w:val="0"/>
    </w:pPr>
    <w:rPr>
      <w:rFonts w:ascii="Times New Roman" w:eastAsia="黑体" w:hAnsi="Times New Roman"/>
      <w:b/>
      <w:bCs/>
      <w:kern w:val="0"/>
      <w:sz w:val="32"/>
      <w:szCs w:val="32"/>
    </w:rPr>
  </w:style>
  <w:style w:type="paragraph" w:customStyle="1" w:styleId="CharChar1CharCharCharCharCharCharCharCharCharCharCharCharCharCharCharCharCharChar1Char">
    <w:name w:val="Char Char1 Char Char Char Char Char Char Char Char Char Char Char Char Char Char Char Char Char Char1 Char"/>
    <w:basedOn w:val="affffb"/>
    <w:qFormat/>
    <w:rsid w:val="009C0FCD"/>
    <w:pPr>
      <w:widowControl/>
      <w:spacing w:line="360" w:lineRule="auto"/>
      <w:ind w:firstLineChars="200" w:firstLine="200"/>
      <w:jc w:val="left"/>
    </w:pPr>
    <w:rPr>
      <w:rFonts w:ascii="Tahoma" w:hAnsi="Tahoma"/>
      <w:sz w:val="24"/>
    </w:rPr>
  </w:style>
  <w:style w:type="paragraph" w:customStyle="1" w:styleId="2Heading2HiddenHeading2CCBSheading22H2h2">
    <w:name w:val="样式 标题 2Heading 2 HiddenHeading 2 CCBSheading 2第一章 标题 2H2h2..."/>
    <w:basedOn w:val="2a"/>
    <w:qFormat/>
    <w:rsid w:val="009C0FCD"/>
    <w:pPr>
      <w:widowControl/>
      <w:tabs>
        <w:tab w:val="left" w:pos="1247"/>
      </w:tabs>
      <w:autoSpaceDE/>
      <w:autoSpaceDN/>
      <w:adjustRightInd/>
      <w:spacing w:before="0" w:line="360" w:lineRule="auto"/>
      <w:ind w:left="1247" w:hanging="420"/>
      <w:jc w:val="left"/>
    </w:pPr>
    <w:rPr>
      <w:rFonts w:eastAsia="宋体" w:cs="宋体"/>
      <w:bCs/>
      <w:sz w:val="32"/>
    </w:rPr>
  </w:style>
  <w:style w:type="paragraph" w:customStyle="1" w:styleId="HTML19">
    <w:name w:val="HTML 预设格式1"/>
    <w:basedOn w:val="affffb"/>
    <w:qFormat/>
    <w:rsid w:val="009C0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Char51">
    <w:name w:val="Char5"/>
    <w:basedOn w:val="affffb"/>
    <w:qFormat/>
    <w:rsid w:val="009C0FCD"/>
    <w:pPr>
      <w:widowControl/>
      <w:spacing w:line="360" w:lineRule="auto"/>
      <w:ind w:firstLineChars="200" w:firstLine="200"/>
      <w:jc w:val="left"/>
    </w:pPr>
    <w:rPr>
      <w:rFonts w:ascii="Times New Roman" w:hAnsi="Times New Roman"/>
      <w:szCs w:val="20"/>
    </w:rPr>
  </w:style>
  <w:style w:type="paragraph" w:customStyle="1" w:styleId="2ffffffffd">
    <w:name w:val="无间隔2"/>
    <w:basedOn w:val="affffb"/>
    <w:uiPriority w:val="1"/>
    <w:qFormat/>
    <w:rsid w:val="009C0FCD"/>
    <w:pPr>
      <w:widowControl/>
      <w:spacing w:line="360" w:lineRule="auto"/>
      <w:ind w:firstLineChars="200" w:firstLine="200"/>
      <w:jc w:val="left"/>
    </w:pPr>
    <w:rPr>
      <w:kern w:val="0"/>
      <w:sz w:val="24"/>
      <w:szCs w:val="32"/>
    </w:rPr>
  </w:style>
  <w:style w:type="paragraph" w:customStyle="1" w:styleId="contentnoteheader">
    <w:name w:val="contentnoteheader"/>
    <w:basedOn w:val="affffb"/>
    <w:qFormat/>
    <w:rsid w:val="009C0FCD"/>
    <w:pPr>
      <w:widowControl/>
      <w:spacing w:before="30" w:after="100" w:afterAutospacing="1" w:line="360" w:lineRule="auto"/>
      <w:ind w:left="90" w:firstLineChars="200" w:firstLine="200"/>
      <w:jc w:val="left"/>
    </w:pPr>
    <w:rPr>
      <w:rFonts w:ascii="宋体" w:hAnsi="宋体"/>
      <w:b/>
      <w:bCs/>
      <w:color w:val="990000"/>
      <w:kern w:val="0"/>
      <w:sz w:val="18"/>
      <w:szCs w:val="18"/>
    </w:rPr>
  </w:style>
  <w:style w:type="paragraph" w:customStyle="1" w:styleId="w1">
    <w:name w:val="w项目符号"/>
    <w:basedOn w:val="afffff6"/>
    <w:qFormat/>
    <w:rsid w:val="009C0FCD"/>
    <w:pPr>
      <w:tabs>
        <w:tab w:val="clear" w:pos="360"/>
      </w:tabs>
      <w:spacing w:before="120"/>
      <w:ind w:firstLineChars="0" w:firstLine="0"/>
      <w:contextualSpacing/>
    </w:pPr>
    <w:rPr>
      <w:rFonts w:ascii="微软雅黑" w:hAnsi="微软雅黑"/>
      <w:snapToGrid w:val="0"/>
      <w:sz w:val="21"/>
      <w:szCs w:val="21"/>
    </w:rPr>
  </w:style>
  <w:style w:type="paragraph" w:customStyle="1" w:styleId="2ffffffffe">
    <w:name w:val="表格标题2"/>
    <w:basedOn w:val="afffffffffffffffffffffffffffffffffffffffffffd"/>
    <w:qFormat/>
    <w:rsid w:val="009C0FCD"/>
    <w:rPr>
      <w:b/>
    </w:rPr>
  </w:style>
  <w:style w:type="paragraph" w:customStyle="1" w:styleId="afffffffffffffffffffffffffffffffffffffffffffff0">
    <w:name w:val="二级列项（.)"/>
    <w:basedOn w:val="affffffffffffffffffffffffffffffffffffffffffff7"/>
    <w:qFormat/>
    <w:rsid w:val="009C0FCD"/>
    <w:pPr>
      <w:tabs>
        <w:tab w:val="clear" w:pos="840"/>
        <w:tab w:val="clear" w:pos="1500"/>
      </w:tabs>
      <w:ind w:left="1259"/>
    </w:pPr>
  </w:style>
  <w:style w:type="paragraph" w:customStyle="1" w:styleId="pstyle1">
    <w:name w:val="pstyle1"/>
    <w:basedOn w:val="affffb"/>
    <w:qFormat/>
    <w:rsid w:val="009C0FCD"/>
    <w:pPr>
      <w:widowControl/>
      <w:spacing w:before="75" w:after="75" w:line="360" w:lineRule="auto"/>
      <w:ind w:left="225" w:right="150" w:firstLineChars="200" w:firstLine="200"/>
      <w:jc w:val="left"/>
    </w:pPr>
    <w:rPr>
      <w:rFonts w:ascii="RomanS" w:hAnsi="RomanS" w:cs="宋体"/>
      <w:color w:val="000000"/>
      <w:kern w:val="0"/>
      <w:sz w:val="18"/>
      <w:szCs w:val="18"/>
    </w:rPr>
  </w:style>
  <w:style w:type="paragraph" w:customStyle="1" w:styleId="tabledescription0">
    <w:name w:val="tabledescription"/>
    <w:basedOn w:val="affffb"/>
    <w:qFormat/>
    <w:rsid w:val="009C0FCD"/>
    <w:pPr>
      <w:widowControl/>
      <w:spacing w:line="300" w:lineRule="atLeast"/>
      <w:ind w:firstLineChars="200" w:firstLine="200"/>
      <w:jc w:val="left"/>
    </w:pPr>
    <w:rPr>
      <w:rFonts w:ascii="宋体" w:hAnsi="宋体" w:cs="宋体"/>
      <w:kern w:val="0"/>
      <w:sz w:val="18"/>
      <w:szCs w:val="18"/>
    </w:rPr>
  </w:style>
  <w:style w:type="paragraph" w:customStyle="1" w:styleId="xl62">
    <w:name w:val="xl62"/>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color w:val="000000"/>
      <w:kern w:val="0"/>
      <w:sz w:val="22"/>
      <w:szCs w:val="22"/>
    </w:rPr>
  </w:style>
  <w:style w:type="paragraph" w:customStyle="1" w:styleId="afffffffffffffffffffffffffffffffffffffffffffff1">
    <w:name w:val="分类缩进正文文字"/>
    <w:basedOn w:val="afffffe"/>
    <w:qFormat/>
    <w:rsid w:val="009C0FCD"/>
    <w:pPr>
      <w:widowControl/>
      <w:tabs>
        <w:tab w:val="left" w:pos="510"/>
      </w:tabs>
      <w:spacing w:after="120"/>
      <w:ind w:left="510" w:firstLineChars="200" w:hanging="510"/>
      <w:jc w:val="left"/>
    </w:pPr>
    <w:rPr>
      <w:rFonts w:ascii="Garamond" w:hAnsi="Garamond"/>
      <w:kern w:val="0"/>
      <w:szCs w:val="20"/>
    </w:rPr>
  </w:style>
  <w:style w:type="paragraph" w:customStyle="1" w:styleId="1fffffffffff2">
    <w:name w:val="页脚1"/>
    <w:basedOn w:val="affffb"/>
    <w:qFormat/>
    <w:rsid w:val="009C0FCD"/>
    <w:pPr>
      <w:widowControl/>
      <w:tabs>
        <w:tab w:val="center" w:pos="4153"/>
        <w:tab w:val="right" w:pos="8306"/>
      </w:tabs>
      <w:snapToGrid w:val="0"/>
      <w:spacing w:line="360" w:lineRule="auto"/>
      <w:ind w:firstLineChars="200" w:firstLine="200"/>
      <w:jc w:val="left"/>
    </w:pPr>
    <w:rPr>
      <w:kern w:val="0"/>
      <w:sz w:val="18"/>
      <w:szCs w:val="20"/>
    </w:rPr>
  </w:style>
  <w:style w:type="paragraph" w:customStyle="1" w:styleId="Char130">
    <w:name w:val="Char13"/>
    <w:basedOn w:val="affffb"/>
    <w:autoRedefine/>
    <w:qFormat/>
    <w:rsid w:val="009C0FCD"/>
    <w:pPr>
      <w:widowControl/>
      <w:adjustRightInd w:val="0"/>
      <w:spacing w:line="360" w:lineRule="auto"/>
      <w:ind w:firstLineChars="200" w:firstLine="200"/>
      <w:jc w:val="left"/>
    </w:pPr>
    <w:rPr>
      <w:rFonts w:ascii="Times New Roman" w:hAnsi="Times New Roman"/>
      <w:kern w:val="0"/>
      <w:sz w:val="24"/>
      <w:szCs w:val="20"/>
    </w:rPr>
  </w:style>
  <w:style w:type="paragraph" w:customStyle="1" w:styleId="ENUM">
    <w:name w:val="ENUM"/>
    <w:basedOn w:val="affffb"/>
    <w:qFormat/>
    <w:rsid w:val="009C0FCD"/>
    <w:pPr>
      <w:widowControl/>
      <w:spacing w:line="360" w:lineRule="auto"/>
      <w:ind w:firstLineChars="200" w:firstLine="200"/>
      <w:jc w:val="left"/>
    </w:pPr>
    <w:rPr>
      <w:rFonts w:ascii="Times New Roman" w:hAnsi="Times New Roman"/>
      <w:kern w:val="0"/>
      <w:sz w:val="24"/>
    </w:rPr>
  </w:style>
  <w:style w:type="paragraph" w:customStyle="1" w:styleId="afffffffffffffffffffffffffffffffffffffffffffff2">
    <w:name w:val="标注》"/>
    <w:basedOn w:val="affffb"/>
    <w:qFormat/>
    <w:rsid w:val="009C0FCD"/>
    <w:pPr>
      <w:widowControl/>
      <w:tabs>
        <w:tab w:val="left" w:pos="1260"/>
      </w:tabs>
      <w:spacing w:after="60" w:line="360" w:lineRule="auto"/>
      <w:ind w:left="1260" w:firstLineChars="200" w:hanging="420"/>
      <w:jc w:val="left"/>
    </w:pPr>
    <w:rPr>
      <w:rFonts w:ascii="Times New Roman" w:hAnsi="Times New Roman"/>
      <w:bCs/>
      <w:sz w:val="24"/>
      <w:szCs w:val="20"/>
    </w:rPr>
  </w:style>
  <w:style w:type="paragraph" w:customStyle="1" w:styleId="font0">
    <w:name w:val="font0"/>
    <w:basedOn w:val="affffb"/>
    <w:qFormat/>
    <w:rsid w:val="009C0FCD"/>
    <w:pPr>
      <w:widowControl/>
      <w:spacing w:before="100" w:beforeAutospacing="1" w:after="100" w:afterAutospacing="1" w:line="360" w:lineRule="auto"/>
      <w:ind w:firstLineChars="200" w:firstLine="200"/>
      <w:jc w:val="left"/>
    </w:pPr>
    <w:rPr>
      <w:rFonts w:ascii="宋体" w:hAnsi="宋体" w:cs="Arial Unicode MS" w:hint="eastAsia"/>
      <w:kern w:val="0"/>
      <w:sz w:val="24"/>
    </w:rPr>
  </w:style>
  <w:style w:type="paragraph" w:customStyle="1" w:styleId="bodycopy">
    <w:name w:val="bodycopy"/>
    <w:basedOn w:val="affffb"/>
    <w:qFormat/>
    <w:rsid w:val="009C0FCD"/>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www">
    <w:name w:val="www正文"/>
    <w:basedOn w:val="affffb"/>
    <w:qFormat/>
    <w:rsid w:val="009C0FCD"/>
    <w:pPr>
      <w:widowControl/>
      <w:spacing w:line="360" w:lineRule="auto"/>
      <w:ind w:firstLineChars="200" w:firstLine="480"/>
      <w:jc w:val="left"/>
    </w:pPr>
    <w:rPr>
      <w:rFonts w:ascii="Times New Roman" w:hAnsi="Times New Roman"/>
      <w:sz w:val="24"/>
    </w:rPr>
  </w:style>
  <w:style w:type="paragraph" w:customStyle="1" w:styleId="xl58">
    <w:name w:val="xl58"/>
    <w:basedOn w:val="affffb"/>
    <w:qFormat/>
    <w:rsid w:val="009C0FC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b/>
      <w:bCs/>
      <w:kern w:val="0"/>
      <w:sz w:val="22"/>
      <w:szCs w:val="22"/>
    </w:rPr>
  </w:style>
  <w:style w:type="paragraph" w:customStyle="1" w:styleId="afffffffffffffffffffffffffffffffffffffffffffff3">
    <w:name w:val="目次二级条标题"/>
    <w:basedOn w:val="affffb"/>
    <w:qFormat/>
    <w:rsid w:val="009C0FCD"/>
    <w:pPr>
      <w:widowControl/>
      <w:spacing w:line="360" w:lineRule="auto"/>
      <w:ind w:firstLineChars="200" w:firstLine="200"/>
      <w:jc w:val="left"/>
    </w:pPr>
    <w:rPr>
      <w:rFonts w:ascii="Times New Roman" w:eastAsia="黑体" w:hAnsi="Times New Roman"/>
      <w:szCs w:val="20"/>
    </w:rPr>
  </w:style>
  <w:style w:type="paragraph" w:customStyle="1" w:styleId="a00">
    <w:name w:val="a0"/>
    <w:basedOn w:val="affffb"/>
    <w:qFormat/>
    <w:rsid w:val="009C0FCD"/>
    <w:pPr>
      <w:widowControl/>
      <w:spacing w:line="240" w:lineRule="atLeast"/>
      <w:ind w:firstLineChars="200" w:firstLine="200"/>
      <w:jc w:val="center"/>
    </w:pPr>
    <w:rPr>
      <w:rFonts w:ascii="宋体" w:hAnsi="宋体" w:cs="宋体"/>
      <w:b/>
      <w:bCs/>
      <w:kern w:val="0"/>
      <w:sz w:val="20"/>
      <w:szCs w:val="20"/>
    </w:rPr>
  </w:style>
  <w:style w:type="paragraph" w:customStyle="1" w:styleId="4ff9">
    <w:name w:val="普通(网站)4"/>
    <w:basedOn w:val="affffb"/>
    <w:qFormat/>
    <w:rsid w:val="009C0FCD"/>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CSS1">
    <w:name w:val="CSS1级正文"/>
    <w:basedOn w:val="afffffd"/>
    <w:qFormat/>
    <w:rsid w:val="009C0FCD"/>
    <w:pPr>
      <w:widowControl/>
      <w:tabs>
        <w:tab w:val="clear" w:pos="567"/>
      </w:tabs>
      <w:adjustRightInd w:val="0"/>
      <w:snapToGrid w:val="0"/>
      <w:spacing w:before="0" w:line="360" w:lineRule="auto"/>
      <w:ind w:firstLineChars="200" w:firstLine="480"/>
      <w:jc w:val="left"/>
    </w:pPr>
    <w:rPr>
      <w:rFonts w:ascii="Times New Roman" w:hAnsi="Times New Roman"/>
      <w:kern w:val="0"/>
      <w:szCs w:val="20"/>
    </w:rPr>
  </w:style>
  <w:style w:type="paragraph" w:customStyle="1" w:styleId="afffffffffffffffffffffffffffffffffffffffffffff4">
    <w:name w:val="±íÕýÎÄ"/>
    <w:basedOn w:val="affffb"/>
    <w:next w:val="affffb"/>
    <w:qFormat/>
    <w:rsid w:val="009C0FCD"/>
    <w:pPr>
      <w:widowControl/>
      <w:spacing w:line="360" w:lineRule="auto"/>
      <w:ind w:firstLineChars="200" w:firstLine="200"/>
      <w:jc w:val="left"/>
    </w:pPr>
    <w:rPr>
      <w:rFonts w:ascii="宋体" w:hAnsi="Courier New" w:cs="Courier New"/>
      <w:szCs w:val="21"/>
    </w:rPr>
  </w:style>
  <w:style w:type="paragraph" w:customStyle="1" w:styleId="CharChar1CharCharCharCharCharCharCharCharCharCharCharCharCharCharCharCharCharChar1Char1">
    <w:name w:val="Char Char1 Char Char Char Char Char Char Char Char Char Char Char Char Char Char Char Char Char Char1 Char1"/>
    <w:basedOn w:val="affffb"/>
    <w:qFormat/>
    <w:rsid w:val="009C0FCD"/>
    <w:pPr>
      <w:widowControl/>
      <w:spacing w:line="360" w:lineRule="auto"/>
      <w:ind w:firstLineChars="200" w:firstLine="200"/>
      <w:jc w:val="left"/>
    </w:pPr>
    <w:rPr>
      <w:rFonts w:ascii="Tahoma" w:hAnsi="Tahoma"/>
      <w:sz w:val="24"/>
    </w:rPr>
  </w:style>
  <w:style w:type="paragraph" w:customStyle="1" w:styleId="TableBody">
    <w:name w:val="Table Body"/>
    <w:basedOn w:val="affffb"/>
    <w:qFormat/>
    <w:rsid w:val="009C0FCD"/>
    <w:pPr>
      <w:widowControl/>
      <w:spacing w:line="360" w:lineRule="auto"/>
      <w:ind w:firstLineChars="200" w:firstLine="200"/>
      <w:jc w:val="center"/>
    </w:pPr>
    <w:rPr>
      <w:rFonts w:ascii="Arial" w:hAnsi="Arial"/>
      <w:snapToGrid w:val="0"/>
      <w:kern w:val="0"/>
      <w:sz w:val="18"/>
      <w:szCs w:val="20"/>
    </w:rPr>
  </w:style>
  <w:style w:type="paragraph" w:customStyle="1" w:styleId="CharCharCharCharCharChar1Char">
    <w:name w:val="Char Char Char Char Char Char1 Char"/>
    <w:basedOn w:val="affffb"/>
    <w:qFormat/>
    <w:rsid w:val="009C0FCD"/>
    <w:pPr>
      <w:widowControl/>
      <w:spacing w:after="160" w:line="240" w:lineRule="exact"/>
      <w:ind w:firstLineChars="200" w:firstLine="200"/>
      <w:jc w:val="left"/>
    </w:pPr>
    <w:rPr>
      <w:rFonts w:ascii="Times New Roman" w:hAnsi="Times New Roman"/>
      <w:szCs w:val="20"/>
    </w:rPr>
  </w:style>
  <w:style w:type="paragraph" w:customStyle="1" w:styleId="afffffffffffffffffffffffffffffffffffffffffffff5">
    <w:name w:val="目次四级条标题"/>
    <w:basedOn w:val="affffb"/>
    <w:qFormat/>
    <w:rsid w:val="009C0FCD"/>
    <w:pPr>
      <w:widowControl/>
      <w:spacing w:line="360" w:lineRule="auto"/>
      <w:ind w:firstLineChars="200" w:firstLine="200"/>
      <w:jc w:val="left"/>
    </w:pPr>
    <w:rPr>
      <w:rFonts w:ascii="Times New Roman" w:eastAsia="黑体" w:hAnsi="Times New Roman"/>
      <w:szCs w:val="20"/>
    </w:rPr>
  </w:style>
  <w:style w:type="paragraph" w:customStyle="1" w:styleId="4H4Fab-4T5PIM4h4RefHeading1rh1Headingsql">
    <w:name w:val="样式 标题 4四级标题H4Fab-4T5PIM 4h4Ref Heading 1rh1Heading sql..."/>
    <w:basedOn w:val="48"/>
    <w:qFormat/>
    <w:rsid w:val="009C0FCD"/>
    <w:pPr>
      <w:widowControl/>
      <w:adjustRightInd/>
      <w:spacing w:before="0" w:beforeAutospacing="1" w:after="0" w:afterAutospacing="1" w:line="374" w:lineRule="auto"/>
      <w:jc w:val="left"/>
      <w:textAlignment w:val="auto"/>
    </w:pPr>
    <w:rPr>
      <w:b w:val="0"/>
      <w:bCs/>
      <w:sz w:val="24"/>
      <w:szCs w:val="28"/>
    </w:rPr>
  </w:style>
  <w:style w:type="paragraph" w:customStyle="1" w:styleId="xl107">
    <w:name w:val="xl107"/>
    <w:basedOn w:val="affffb"/>
    <w:qFormat/>
    <w:rsid w:val="009C0FCD"/>
    <w:pPr>
      <w:widowControl/>
      <w:pBdr>
        <w:left w:val="single" w:sz="8" w:space="0" w:color="auto"/>
        <w:right w:val="single" w:sz="8" w:space="0" w:color="auto"/>
      </w:pBdr>
      <w:shd w:val="clear" w:color="000000" w:fill="FFFFFF"/>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CharCharCharCharCharCharCharChar">
    <w:name w:val="Char Char Char Char Char Char Char Char"/>
    <w:basedOn w:val="affffb"/>
    <w:qFormat/>
    <w:rsid w:val="009C0FCD"/>
    <w:pPr>
      <w:widowControl/>
      <w:spacing w:line="360" w:lineRule="auto"/>
      <w:ind w:firstLineChars="200" w:firstLine="200"/>
      <w:jc w:val="left"/>
    </w:pPr>
    <w:rPr>
      <w:rFonts w:ascii="Tahoma" w:hAnsi="Tahoma"/>
      <w:sz w:val="24"/>
      <w:szCs w:val="20"/>
    </w:rPr>
  </w:style>
  <w:style w:type="paragraph" w:customStyle="1" w:styleId="w2">
    <w:name w:val="w项目符号2"/>
    <w:basedOn w:val="2d"/>
    <w:qFormat/>
    <w:rsid w:val="009C0FCD"/>
    <w:pPr>
      <w:tabs>
        <w:tab w:val="clear" w:pos="780"/>
        <w:tab w:val="left" w:pos="0"/>
      </w:tabs>
      <w:spacing w:before="120"/>
      <w:ind w:leftChars="0" w:left="426" w:firstLineChars="0" w:firstLine="0"/>
    </w:pPr>
    <w:rPr>
      <w:rFonts w:ascii="微软雅黑" w:hAnsi="微软雅黑"/>
      <w:sz w:val="24"/>
    </w:rPr>
  </w:style>
  <w:style w:type="paragraph" w:customStyle="1" w:styleId="CharChar1CharCharCharCharCharCharCharCharCharCharCharCharCharCharCharCharCharCharCharCharCharCharCharChar1">
    <w:name w:val="Char Char1 Char Char Char Char Char Char Char Char Char Char Char Char Char Char Char Char Char Char Char Char Char Char Char Char1"/>
    <w:basedOn w:val="affffb"/>
    <w:qFormat/>
    <w:rsid w:val="009C0FCD"/>
    <w:pPr>
      <w:widowControl/>
      <w:spacing w:after="160" w:line="240" w:lineRule="exact"/>
      <w:ind w:firstLineChars="200" w:firstLine="200"/>
      <w:jc w:val="left"/>
    </w:pPr>
    <w:rPr>
      <w:rFonts w:ascii="Verdana" w:hAnsi="Verdana"/>
      <w:kern w:val="0"/>
      <w:sz w:val="20"/>
      <w:szCs w:val="20"/>
      <w:lang w:eastAsia="en-US"/>
    </w:rPr>
  </w:style>
  <w:style w:type="paragraph" w:customStyle="1" w:styleId="CharCharCharCharCharCharCharCharCharCharCharCharCharCharChar1Char">
    <w:name w:val="Char Char Char Char Char Char Char Char Char Char Char Char Char Char Char1 Char"/>
    <w:basedOn w:val="affffb"/>
    <w:qFormat/>
    <w:rsid w:val="009C0FCD"/>
    <w:pPr>
      <w:widowControl/>
      <w:spacing w:after="160" w:line="240" w:lineRule="exact"/>
      <w:ind w:firstLineChars="200" w:firstLine="200"/>
      <w:jc w:val="left"/>
    </w:pPr>
    <w:rPr>
      <w:rFonts w:ascii="Verdana" w:hAnsi="Verdana"/>
      <w:kern w:val="0"/>
      <w:sz w:val="20"/>
      <w:szCs w:val="20"/>
      <w:lang w:eastAsia="en-US"/>
    </w:rPr>
  </w:style>
  <w:style w:type="paragraph" w:customStyle="1" w:styleId="G4">
    <w:name w:val="G_标题4"/>
    <w:basedOn w:val="afffffd"/>
    <w:next w:val="G"/>
    <w:qFormat/>
    <w:rsid w:val="009C0FCD"/>
    <w:pPr>
      <w:keepNext/>
      <w:keepLines/>
      <w:widowControl/>
      <w:tabs>
        <w:tab w:val="clear" w:pos="567"/>
        <w:tab w:val="left" w:pos="1440"/>
      </w:tabs>
      <w:spacing w:beforeLines="100" w:before="0" w:afterLines="100" w:after="120" w:line="360" w:lineRule="auto"/>
      <w:ind w:left="284" w:firstLineChars="200" w:firstLine="200"/>
      <w:jc w:val="left"/>
      <w:outlineLvl w:val="3"/>
    </w:pPr>
    <w:rPr>
      <w:b/>
      <w:kern w:val="0"/>
      <w:sz w:val="30"/>
      <w:szCs w:val="30"/>
    </w:rPr>
  </w:style>
  <w:style w:type="paragraph" w:customStyle="1" w:styleId="afffffffffffffffffffffffffffffffffffffffffffff6">
    <w:name w:val="标注"/>
    <w:basedOn w:val="affffb"/>
    <w:qFormat/>
    <w:rsid w:val="009C0FCD"/>
    <w:pPr>
      <w:widowControl/>
      <w:tabs>
        <w:tab w:val="left" w:pos="1044"/>
      </w:tabs>
      <w:spacing w:after="60" w:line="360" w:lineRule="auto"/>
      <w:ind w:left="1044" w:firstLineChars="200" w:hanging="420"/>
      <w:jc w:val="left"/>
    </w:pPr>
    <w:rPr>
      <w:rFonts w:ascii="Times New Roman" w:eastAsia="方正楷体_GB2312" w:hAnsi="Times New Roman"/>
      <w:sz w:val="24"/>
      <w:szCs w:val="20"/>
    </w:rPr>
  </w:style>
  <w:style w:type="paragraph" w:customStyle="1" w:styleId="xl105">
    <w:name w:val="xl105"/>
    <w:basedOn w:val="affffb"/>
    <w:qFormat/>
    <w:rsid w:val="009C0FCD"/>
    <w:pPr>
      <w:widowControl/>
      <w:pBdr>
        <w:bottom w:val="single" w:sz="8" w:space="0" w:color="auto"/>
        <w:right w:val="single" w:sz="8" w:space="0" w:color="auto"/>
      </w:pBdr>
      <w:spacing w:before="100" w:beforeAutospacing="1" w:after="100" w:afterAutospacing="1" w:line="360" w:lineRule="auto"/>
      <w:ind w:firstLineChars="200" w:firstLine="200"/>
      <w:jc w:val="right"/>
      <w:textAlignment w:val="center"/>
    </w:pPr>
    <w:rPr>
      <w:rFonts w:ascii="宋体" w:hAnsi="宋体" w:cs="宋体"/>
      <w:color w:val="000000"/>
      <w:kern w:val="0"/>
      <w:sz w:val="20"/>
      <w:szCs w:val="20"/>
    </w:rPr>
  </w:style>
  <w:style w:type="paragraph" w:customStyle="1" w:styleId="afffffffffffffffffffffffffffffffffffffffffffff7">
    <w:name w:val="标准书眉_奇数页"/>
    <w:next w:val="affffb"/>
    <w:qFormat/>
    <w:rsid w:val="009C0FCD"/>
    <w:pPr>
      <w:tabs>
        <w:tab w:val="center" w:pos="4154"/>
        <w:tab w:val="right" w:pos="8306"/>
      </w:tabs>
      <w:spacing w:after="120" w:line="360" w:lineRule="auto"/>
      <w:ind w:firstLineChars="200" w:firstLine="200"/>
      <w:jc w:val="right"/>
    </w:pPr>
    <w:rPr>
      <w:rFonts w:ascii="Times New Roman" w:eastAsia="宋体" w:hAnsi="Times New Roman" w:cs="Times New Roman"/>
      <w:kern w:val="0"/>
      <w:szCs w:val="20"/>
    </w:rPr>
  </w:style>
  <w:style w:type="paragraph" w:customStyle="1" w:styleId="0630">
    <w:name w:val="样式 左 左侧:  0.63 厘米"/>
    <w:basedOn w:val="affffb"/>
    <w:qFormat/>
    <w:rsid w:val="009C0FCD"/>
    <w:pPr>
      <w:widowControl/>
      <w:shd w:val="clear" w:color="auto" w:fill="000080"/>
      <w:spacing w:line="360" w:lineRule="auto"/>
      <w:ind w:left="360" w:firstLineChars="200" w:firstLine="200"/>
      <w:jc w:val="left"/>
    </w:pPr>
    <w:rPr>
      <w:rFonts w:ascii="Times New Roman" w:hAnsi="Times New Roman" w:cs="宋体"/>
      <w:szCs w:val="20"/>
    </w:rPr>
  </w:style>
  <w:style w:type="paragraph" w:customStyle="1" w:styleId="z10">
    <w:name w:val="z1"/>
    <w:basedOn w:val="affffb"/>
    <w:qFormat/>
    <w:rsid w:val="009C0FCD"/>
    <w:pPr>
      <w:widowControl/>
      <w:wordWrap w:val="0"/>
      <w:adjustRightInd w:val="0"/>
      <w:snapToGrid w:val="0"/>
      <w:spacing w:after="200" w:line="300" w:lineRule="auto"/>
      <w:ind w:leftChars="171" w:left="359" w:firstLineChars="200" w:firstLine="480"/>
      <w:jc w:val="left"/>
    </w:pPr>
    <w:rPr>
      <w:rFonts w:ascii="Arial" w:hAnsi="Arial"/>
      <w:sz w:val="24"/>
      <w:szCs w:val="21"/>
    </w:rPr>
  </w:style>
  <w:style w:type="paragraph" w:customStyle="1" w:styleId="8Char2">
    <w:name w:val="8 Char"/>
    <w:basedOn w:val="afffff8"/>
    <w:qFormat/>
    <w:rsid w:val="009C0FCD"/>
    <w:pPr>
      <w:widowControl/>
      <w:adjustRightInd w:val="0"/>
      <w:spacing w:before="240" w:after="240" w:line="312" w:lineRule="atLeast"/>
      <w:ind w:leftChars="100" w:left="100" w:rightChars="100" w:right="100" w:firstLineChars="200" w:firstLine="200"/>
      <w:jc w:val="left"/>
      <w:textAlignment w:val="baseline"/>
    </w:pPr>
    <w:rPr>
      <w:rFonts w:ascii="宋体" w:hAnsi="宋体"/>
      <w:kern w:val="0"/>
      <w:sz w:val="28"/>
    </w:rPr>
  </w:style>
  <w:style w:type="paragraph" w:customStyle="1" w:styleId="G5">
    <w:name w:val="G_标题5"/>
    <w:basedOn w:val="affffb"/>
    <w:qFormat/>
    <w:rsid w:val="009C0FCD"/>
    <w:pPr>
      <w:widowControl/>
      <w:tabs>
        <w:tab w:val="left" w:pos="1800"/>
      </w:tabs>
      <w:spacing w:line="360" w:lineRule="auto"/>
      <w:ind w:firstLineChars="200" w:firstLine="200"/>
      <w:jc w:val="left"/>
      <w:outlineLvl w:val="4"/>
    </w:pPr>
    <w:rPr>
      <w:b/>
      <w:szCs w:val="21"/>
    </w:rPr>
  </w:style>
  <w:style w:type="paragraph" w:customStyle="1" w:styleId="InfoBlue">
    <w:name w:val="InfoBlue"/>
    <w:basedOn w:val="affffb"/>
    <w:next w:val="afffffd"/>
    <w:qFormat/>
    <w:rsid w:val="009C0FCD"/>
    <w:pPr>
      <w:widowControl/>
      <w:spacing w:after="120" w:line="240" w:lineRule="atLeast"/>
      <w:ind w:left="720" w:firstLineChars="200" w:firstLine="200"/>
      <w:jc w:val="left"/>
    </w:pPr>
    <w:rPr>
      <w:rFonts w:ascii="宋体" w:hAnsi="Times New Roman"/>
      <w:i/>
      <w:snapToGrid w:val="0"/>
      <w:color w:val="0000FF"/>
      <w:kern w:val="0"/>
      <w:sz w:val="24"/>
    </w:rPr>
  </w:style>
  <w:style w:type="paragraph" w:customStyle="1" w:styleId="3ffff5">
    <w:name w:val="内容3"/>
    <w:basedOn w:val="affffb"/>
    <w:qFormat/>
    <w:rsid w:val="009C0FCD"/>
    <w:pPr>
      <w:widowControl/>
      <w:tabs>
        <w:tab w:val="left" w:pos="840"/>
      </w:tabs>
      <w:autoSpaceDE w:val="0"/>
      <w:autoSpaceDN w:val="0"/>
      <w:adjustRightInd w:val="0"/>
      <w:spacing w:line="360" w:lineRule="auto"/>
      <w:ind w:left="840" w:firstLineChars="200" w:hanging="420"/>
      <w:jc w:val="left"/>
    </w:pPr>
    <w:rPr>
      <w:rFonts w:ascii="宋体" w:hAnsi="Times New Roman"/>
      <w:spacing w:val="15"/>
      <w:kern w:val="0"/>
      <w:sz w:val="24"/>
    </w:rPr>
  </w:style>
  <w:style w:type="paragraph" w:customStyle="1" w:styleId="afffffffffffffffffffffffffffffffffffffffffffff8">
    <w:name w:val="二级列项（——）"/>
    <w:basedOn w:val="affffffffffffffffffffffffffffffffffffffffffffb"/>
    <w:qFormat/>
    <w:rsid w:val="009C0FCD"/>
    <w:pPr>
      <w:ind w:left="1259" w:hanging="420"/>
    </w:pPr>
  </w:style>
  <w:style w:type="paragraph" w:customStyle="1" w:styleId="atoo">
    <w:name w:val="atoo"/>
    <w:basedOn w:val="affffb"/>
    <w:qFormat/>
    <w:rsid w:val="009C0FCD"/>
    <w:pPr>
      <w:keepNext/>
      <w:keepLines/>
      <w:widowControl/>
      <w:spacing w:line="412" w:lineRule="auto"/>
      <w:ind w:firstLineChars="200" w:firstLine="200"/>
      <w:jc w:val="center"/>
      <w:outlineLvl w:val="2"/>
    </w:pPr>
    <w:rPr>
      <w:rFonts w:ascii="方正楷体_GB2312" w:eastAsia="方正楷体_GB2312" w:hAnsi="Times New Roman"/>
      <w:b/>
      <w:sz w:val="36"/>
      <w:szCs w:val="20"/>
    </w:rPr>
  </w:style>
  <w:style w:type="paragraph" w:customStyle="1" w:styleId="My12">
    <w:name w:val="My标题1"/>
    <w:basedOn w:val="1f3"/>
    <w:next w:val="affffb"/>
    <w:qFormat/>
    <w:rsid w:val="009C0FCD"/>
    <w:pPr>
      <w:widowControl/>
      <w:tabs>
        <w:tab w:val="left" w:pos="360"/>
      </w:tabs>
      <w:autoSpaceDE/>
      <w:autoSpaceDN/>
      <w:adjustRightInd/>
      <w:spacing w:before="120" w:after="360" w:line="360" w:lineRule="auto"/>
      <w:ind w:left="425" w:hanging="425"/>
      <w:jc w:val="left"/>
      <w:textAlignment w:val="baseline"/>
    </w:pPr>
    <w:rPr>
      <w:rFonts w:ascii="Arial" w:eastAsia="方正楷体_GB2312" w:hAnsi="Arial" w:hint="eastAsia"/>
      <w:bCs/>
      <w:szCs w:val="44"/>
    </w:rPr>
  </w:style>
  <w:style w:type="paragraph" w:customStyle="1" w:styleId="jie">
    <w:name w:val="jie"/>
    <w:basedOn w:val="affffb"/>
    <w:qFormat/>
    <w:rsid w:val="009C0FCD"/>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3ffff6">
    <w:name w:val="正文首行缩进3"/>
    <w:basedOn w:val="afffffd"/>
    <w:qFormat/>
    <w:rsid w:val="009C0FCD"/>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Style1">
    <w:name w:val="Style1"/>
    <w:basedOn w:val="1f3"/>
    <w:qFormat/>
    <w:rsid w:val="009C0FCD"/>
    <w:pPr>
      <w:keepNext w:val="0"/>
      <w:keepLines w:val="0"/>
      <w:pageBreakBefore/>
      <w:widowControl/>
      <w:pBdr>
        <w:bottom w:val="thinThickSmallGap" w:sz="12" w:space="1" w:color="943634"/>
      </w:pBdr>
      <w:tabs>
        <w:tab w:val="left" w:pos="360"/>
        <w:tab w:val="left" w:pos="432"/>
      </w:tabs>
      <w:autoSpaceDE/>
      <w:autoSpaceDN/>
      <w:adjustRightInd/>
      <w:spacing w:after="60" w:line="240" w:lineRule="auto"/>
      <w:jc w:val="left"/>
    </w:pPr>
    <w:rPr>
      <w:rFonts w:ascii="Arial" w:hAnsi="Arial" w:cs="Arial"/>
      <w:caps/>
      <w:color w:val="632423"/>
      <w:spacing w:val="20"/>
      <w:kern w:val="32"/>
      <w:szCs w:val="32"/>
      <w:lang w:eastAsia="en-US" w:bidi="en-US"/>
    </w:rPr>
  </w:style>
  <w:style w:type="paragraph" w:customStyle="1" w:styleId="04">
    <w:name w:val="0号正文"/>
    <w:basedOn w:val="affffb"/>
    <w:qFormat/>
    <w:rsid w:val="009C0FCD"/>
    <w:pPr>
      <w:widowControl/>
      <w:spacing w:before="156" w:after="156" w:line="300" w:lineRule="auto"/>
      <w:ind w:firstLineChars="200" w:firstLine="480"/>
      <w:jc w:val="left"/>
    </w:pPr>
    <w:rPr>
      <w:rFonts w:ascii="Arial" w:hAnsi="Arial"/>
      <w:sz w:val="24"/>
    </w:rPr>
  </w:style>
  <w:style w:type="paragraph" w:customStyle="1" w:styleId="231">
    <w:name w:val="正文文本 23"/>
    <w:basedOn w:val="affffb"/>
    <w:qFormat/>
    <w:rsid w:val="009C0FCD"/>
    <w:pPr>
      <w:widowControl/>
      <w:spacing w:line="360" w:lineRule="auto"/>
      <w:ind w:firstLineChars="200" w:firstLine="200"/>
      <w:jc w:val="left"/>
    </w:pPr>
    <w:rPr>
      <w:rFonts w:ascii="Times New Roman" w:hAnsi="Times New Roman"/>
      <w:kern w:val="0"/>
      <w:sz w:val="28"/>
      <w:szCs w:val="20"/>
    </w:rPr>
  </w:style>
  <w:style w:type="paragraph" w:customStyle="1" w:styleId="ArticleTitle">
    <w:name w:val="Article Title"/>
    <w:basedOn w:val="affffb"/>
    <w:next w:val="1fffffa"/>
    <w:qFormat/>
    <w:rsid w:val="009C0FCD"/>
    <w:pPr>
      <w:widowControl/>
      <w:overflowPunct w:val="0"/>
      <w:autoSpaceDE w:val="0"/>
      <w:autoSpaceDN w:val="0"/>
      <w:adjustRightInd w:val="0"/>
      <w:spacing w:after="200" w:line="252" w:lineRule="auto"/>
      <w:ind w:firstLineChars="200" w:firstLine="200"/>
      <w:jc w:val="center"/>
      <w:textAlignment w:val="baseline"/>
    </w:pPr>
    <w:rPr>
      <w:rFonts w:ascii="Arial" w:hAnsi="Arial"/>
      <w:b/>
      <w:kern w:val="0"/>
      <w:sz w:val="32"/>
      <w:szCs w:val="20"/>
      <w:lang w:eastAsia="en-US" w:bidi="en-US"/>
    </w:rPr>
  </w:style>
  <w:style w:type="paragraph" w:customStyle="1" w:styleId="xl56">
    <w:name w:val="xl56"/>
    <w:basedOn w:val="affffb"/>
    <w:qFormat/>
    <w:rsid w:val="009C0FCD"/>
    <w:pPr>
      <w:widowControl/>
      <w:spacing w:before="100" w:beforeAutospacing="1" w:after="100" w:afterAutospacing="1" w:line="360" w:lineRule="auto"/>
      <w:ind w:firstLineChars="200" w:firstLine="200"/>
      <w:jc w:val="center"/>
      <w:textAlignment w:val="center"/>
    </w:pPr>
    <w:rPr>
      <w:rFonts w:ascii="Arial Unicode MS" w:hAnsi="Arial Unicode MS"/>
      <w:kern w:val="0"/>
      <w:sz w:val="24"/>
    </w:rPr>
  </w:style>
  <w:style w:type="paragraph" w:customStyle="1" w:styleId="HTML28">
    <w:name w:val="HTML 预设格式2"/>
    <w:basedOn w:val="affffb"/>
    <w:qFormat/>
    <w:rsid w:val="009C0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613">
    <w:name w:val="标题 61"/>
    <w:basedOn w:val="affffb"/>
    <w:next w:val="affffb"/>
    <w:qFormat/>
    <w:rsid w:val="009C0FCD"/>
    <w:pPr>
      <w:keepNext/>
      <w:keepLines/>
      <w:widowControl/>
      <w:tabs>
        <w:tab w:val="left" w:pos="360"/>
        <w:tab w:val="left" w:pos="2520"/>
      </w:tabs>
      <w:suppressAutoHyphens/>
      <w:spacing w:before="240" w:after="64" w:line="320" w:lineRule="auto"/>
      <w:ind w:firstLineChars="200" w:firstLine="200"/>
      <w:jc w:val="left"/>
      <w:outlineLvl w:val="5"/>
    </w:pPr>
    <w:rPr>
      <w:rFonts w:ascii="Cambria" w:hAnsi="Cambria" w:hint="eastAsia"/>
      <w:b/>
      <w:kern w:val="1"/>
      <w:sz w:val="24"/>
      <w:lang w:eastAsia="ar-SA"/>
    </w:rPr>
  </w:style>
  <w:style w:type="paragraph" w:customStyle="1" w:styleId="xl61">
    <w:name w:val="xl61"/>
    <w:basedOn w:val="affffb"/>
    <w:qFormat/>
    <w:rsid w:val="009C0FCD"/>
    <w:pPr>
      <w:widowControl/>
      <w:pBdr>
        <w:left w:val="single" w:sz="4" w:space="0" w:color="auto"/>
        <w:right w:val="single" w:sz="4" w:space="0" w:color="auto"/>
      </w:pBdr>
      <w:spacing w:before="100" w:beforeAutospacing="1" w:after="100" w:afterAutospacing="1" w:line="360" w:lineRule="auto"/>
      <w:ind w:firstLineChars="200" w:firstLine="200"/>
      <w:jc w:val="center"/>
      <w:textAlignment w:val="center"/>
    </w:pPr>
    <w:rPr>
      <w:rFonts w:ascii="Arial Unicode MS" w:hAnsi="Arial Unicode MS"/>
      <w:b/>
      <w:bCs/>
      <w:kern w:val="0"/>
      <w:szCs w:val="21"/>
    </w:rPr>
  </w:style>
  <w:style w:type="paragraph" w:customStyle="1" w:styleId="My0">
    <w:name w:val="My0"/>
    <w:basedOn w:val="afffffff0"/>
    <w:qFormat/>
    <w:rsid w:val="009C0FCD"/>
    <w:pPr>
      <w:widowControl/>
      <w:spacing w:before="240" w:after="60"/>
      <w:ind w:left="1800" w:firstLineChars="200" w:firstLine="200"/>
      <w:jc w:val="left"/>
    </w:pPr>
    <w:rPr>
      <w:rFonts w:ascii="Arial" w:eastAsia="黑体" w:hAnsi="Arial"/>
      <w:color w:val="000000"/>
      <w:kern w:val="0"/>
      <w:sz w:val="52"/>
    </w:rPr>
  </w:style>
  <w:style w:type="paragraph" w:customStyle="1" w:styleId="3ffff7">
    <w:name w:val="标题3"/>
    <w:basedOn w:val="affffb"/>
    <w:link w:val="3ffff8"/>
    <w:qFormat/>
    <w:rsid w:val="009C0FCD"/>
    <w:pPr>
      <w:widowControl/>
      <w:spacing w:line="360" w:lineRule="auto"/>
      <w:ind w:firstLineChars="200" w:firstLine="200"/>
      <w:jc w:val="left"/>
      <w:outlineLvl w:val="2"/>
    </w:pPr>
    <w:rPr>
      <w:rFonts w:ascii="Arial" w:hAnsi="Arial"/>
      <w:b/>
      <w:kern w:val="0"/>
      <w:sz w:val="28"/>
    </w:rPr>
  </w:style>
  <w:style w:type="character" w:customStyle="1" w:styleId="3ffff8">
    <w:name w:val="标题3 字符"/>
    <w:link w:val="3ffff7"/>
    <w:qFormat/>
    <w:rsid w:val="009C0FCD"/>
    <w:rPr>
      <w:rFonts w:ascii="Arial" w:eastAsia="宋体" w:hAnsi="Arial" w:cs="Times New Roman"/>
      <w:b/>
      <w:kern w:val="0"/>
      <w:sz w:val="28"/>
      <w:szCs w:val="24"/>
    </w:rPr>
  </w:style>
  <w:style w:type="paragraph" w:customStyle="1" w:styleId="s2">
    <w:name w:val="s2"/>
    <w:basedOn w:val="Default"/>
    <w:next w:val="Default"/>
    <w:qFormat/>
    <w:rsid w:val="009C0FCD"/>
    <w:pPr>
      <w:spacing w:after="120" w:line="360" w:lineRule="auto"/>
      <w:ind w:firstLineChars="200" w:firstLine="200"/>
    </w:pPr>
    <w:rPr>
      <w:rFonts w:ascii="Arial" w:hAnsi="Arial" w:cs="Times New Roman"/>
      <w:color w:val="auto"/>
    </w:rPr>
  </w:style>
  <w:style w:type="paragraph" w:customStyle="1" w:styleId="CharCharChar11">
    <w:name w:val="Char Char Char11"/>
    <w:basedOn w:val="affffb"/>
    <w:qFormat/>
    <w:rsid w:val="009C0FCD"/>
    <w:pPr>
      <w:widowControl/>
      <w:adjustRightInd w:val="0"/>
      <w:spacing w:line="360" w:lineRule="auto"/>
      <w:ind w:firstLineChars="200" w:firstLine="200"/>
      <w:jc w:val="left"/>
    </w:pPr>
    <w:rPr>
      <w:rFonts w:ascii="Times New Roman" w:hAnsi="Times New Roman"/>
      <w:kern w:val="0"/>
      <w:sz w:val="24"/>
      <w:szCs w:val="20"/>
    </w:rPr>
  </w:style>
  <w:style w:type="paragraph" w:customStyle="1" w:styleId="Reference">
    <w:name w:val="Reference"/>
    <w:basedOn w:val="affffb"/>
    <w:qFormat/>
    <w:rsid w:val="009C0FCD"/>
    <w:pPr>
      <w:widowControl/>
      <w:tabs>
        <w:tab w:val="left" w:pos="432"/>
      </w:tabs>
      <w:spacing w:before="120" w:after="120" w:line="360" w:lineRule="auto"/>
      <w:ind w:left="432" w:firstLineChars="200" w:hanging="432"/>
      <w:jc w:val="left"/>
    </w:pPr>
    <w:rPr>
      <w:rFonts w:ascii="Arial" w:eastAsia="黑体" w:hAnsi="Arial" w:cs="Arial"/>
      <w:kern w:val="0"/>
      <w:sz w:val="18"/>
      <w:szCs w:val="20"/>
      <w:lang w:eastAsia="ko-KR"/>
    </w:rPr>
  </w:style>
  <w:style w:type="paragraph" w:customStyle="1" w:styleId="My5">
    <w:name w:val="My正文"/>
    <w:basedOn w:val="affffb"/>
    <w:qFormat/>
    <w:rsid w:val="009C0FCD"/>
    <w:pPr>
      <w:widowControl/>
      <w:spacing w:before="120" w:line="360" w:lineRule="auto"/>
      <w:ind w:firstLineChars="200" w:firstLine="567"/>
      <w:jc w:val="left"/>
    </w:pPr>
    <w:rPr>
      <w:rFonts w:ascii="Arial" w:hAnsi="Arial" w:hint="eastAsia"/>
      <w:sz w:val="24"/>
      <w:szCs w:val="20"/>
    </w:rPr>
  </w:style>
  <w:style w:type="paragraph" w:customStyle="1" w:styleId="xl112">
    <w:name w:val="xl112"/>
    <w:basedOn w:val="affffb"/>
    <w:qFormat/>
    <w:rsid w:val="009C0FCD"/>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Arial" w:hAnsi="Arial" w:cs="Arial"/>
      <w:color w:val="000000"/>
      <w:kern w:val="0"/>
      <w:sz w:val="20"/>
      <w:szCs w:val="20"/>
    </w:rPr>
  </w:style>
  <w:style w:type="paragraph" w:customStyle="1" w:styleId="afffffffffffffffffffffffffffffffffffffffffffff9">
    <w:name w:val="目次五级条标题"/>
    <w:basedOn w:val="affffb"/>
    <w:qFormat/>
    <w:rsid w:val="009C0FCD"/>
    <w:pPr>
      <w:widowControl/>
      <w:spacing w:line="360" w:lineRule="auto"/>
      <w:ind w:firstLineChars="200" w:firstLine="200"/>
      <w:jc w:val="left"/>
    </w:pPr>
    <w:rPr>
      <w:rFonts w:ascii="Times New Roman" w:eastAsia="黑体" w:hAnsi="Times New Roman"/>
      <w:szCs w:val="20"/>
    </w:rPr>
  </w:style>
  <w:style w:type="paragraph" w:customStyle="1" w:styleId="Vignette">
    <w:name w:val="Vignette"/>
    <w:qFormat/>
    <w:rsid w:val="009C0FCD"/>
    <w:pPr>
      <w:shd w:val="clear" w:color="auto" w:fill="E5E5E5"/>
      <w:suppressAutoHyphens/>
      <w:spacing w:before="200" w:after="200" w:line="336" w:lineRule="auto"/>
      <w:ind w:left="737" w:right="737" w:firstLineChars="200" w:firstLine="200"/>
      <w:jc w:val="both"/>
    </w:pPr>
    <w:rPr>
      <w:rFonts w:ascii="华文楷体" w:eastAsia="华文楷体" w:hAnsi="华文楷体" w:cs="Times New Roman"/>
      <w:color w:val="000000"/>
      <w:kern w:val="0"/>
      <w:sz w:val="24"/>
    </w:rPr>
  </w:style>
  <w:style w:type="paragraph" w:customStyle="1" w:styleId="912">
    <w:name w:val="标题 91"/>
    <w:basedOn w:val="affffb"/>
    <w:next w:val="affffb"/>
    <w:qFormat/>
    <w:rsid w:val="009C0FCD"/>
    <w:pPr>
      <w:keepNext/>
      <w:keepLines/>
      <w:widowControl/>
      <w:tabs>
        <w:tab w:val="left" w:pos="360"/>
        <w:tab w:val="left" w:pos="3780"/>
      </w:tabs>
      <w:suppressAutoHyphens/>
      <w:spacing w:before="240" w:after="64" w:line="320" w:lineRule="auto"/>
      <w:ind w:firstLineChars="200" w:firstLine="200"/>
      <w:jc w:val="left"/>
      <w:outlineLvl w:val="8"/>
    </w:pPr>
    <w:rPr>
      <w:rFonts w:ascii="Cambria" w:hAnsi="Cambria" w:hint="eastAsia"/>
      <w:kern w:val="1"/>
      <w:sz w:val="24"/>
      <w:lang w:eastAsia="ar-SA"/>
    </w:rPr>
  </w:style>
  <w:style w:type="paragraph" w:customStyle="1" w:styleId="DocTemplateText">
    <w:name w:val="Doc Template Text"/>
    <w:basedOn w:val="affffb"/>
    <w:qFormat/>
    <w:rsid w:val="009C0FCD"/>
    <w:pPr>
      <w:widowControl/>
      <w:spacing w:before="120" w:after="120" w:line="252" w:lineRule="auto"/>
      <w:ind w:firstLineChars="200" w:firstLine="200"/>
      <w:jc w:val="left"/>
    </w:pPr>
    <w:rPr>
      <w:rFonts w:ascii="Arial" w:hAnsi="Arial" w:cs="Arial"/>
      <w:i/>
      <w:vanish/>
      <w:color w:val="0000FF"/>
      <w:kern w:val="0"/>
      <w:sz w:val="22"/>
      <w:lang w:eastAsia="en-US" w:bidi="en-US"/>
    </w:rPr>
  </w:style>
  <w:style w:type="paragraph" w:customStyle="1" w:styleId="CM202">
    <w:name w:val="CM202"/>
    <w:basedOn w:val="affffb"/>
    <w:next w:val="affffb"/>
    <w:qFormat/>
    <w:rsid w:val="009C0FCD"/>
    <w:pPr>
      <w:widowControl/>
      <w:autoSpaceDE w:val="0"/>
      <w:autoSpaceDN w:val="0"/>
      <w:adjustRightInd w:val="0"/>
      <w:spacing w:line="360" w:lineRule="auto"/>
      <w:ind w:firstLineChars="200" w:firstLine="200"/>
      <w:jc w:val="left"/>
    </w:pPr>
    <w:rPr>
      <w:rFonts w:ascii="Times New Roman" w:hAnsi="Times New Roman"/>
      <w:kern w:val="0"/>
      <w:sz w:val="24"/>
    </w:rPr>
  </w:style>
  <w:style w:type="paragraph" w:customStyle="1" w:styleId="3ffff9">
    <w:name w:val="普通(网站)3"/>
    <w:basedOn w:val="affffb"/>
    <w:qFormat/>
    <w:rsid w:val="009C0FCD"/>
    <w:pPr>
      <w:widowControl/>
      <w:suppressAutoHyphens/>
      <w:spacing w:before="280" w:after="280" w:line="360" w:lineRule="auto"/>
      <w:ind w:firstLineChars="200" w:firstLine="200"/>
      <w:jc w:val="left"/>
    </w:pPr>
    <w:rPr>
      <w:rFonts w:ascii="宋体" w:hAnsi="宋体" w:hint="eastAsia"/>
      <w:kern w:val="1"/>
      <w:sz w:val="24"/>
      <w:lang w:eastAsia="ar-SA"/>
    </w:rPr>
  </w:style>
  <w:style w:type="paragraph" w:customStyle="1" w:styleId="xl106">
    <w:name w:val="xl106"/>
    <w:basedOn w:val="affffb"/>
    <w:qFormat/>
    <w:rsid w:val="009C0FCD"/>
    <w:pPr>
      <w:widowControl/>
      <w:pBdr>
        <w:bottom w:val="single" w:sz="8" w:space="0" w:color="auto"/>
        <w:right w:val="single" w:sz="8" w:space="0" w:color="auto"/>
      </w:pBdr>
      <w:spacing w:before="100" w:beforeAutospacing="1" w:after="100" w:afterAutospacing="1" w:line="360" w:lineRule="auto"/>
      <w:ind w:firstLineChars="200" w:firstLine="200"/>
      <w:jc w:val="right"/>
      <w:textAlignment w:val="center"/>
    </w:pPr>
    <w:rPr>
      <w:rFonts w:ascii="宋体" w:hAnsi="宋体" w:cs="宋体"/>
      <w:kern w:val="0"/>
      <w:sz w:val="20"/>
      <w:szCs w:val="20"/>
    </w:rPr>
  </w:style>
  <w:style w:type="paragraph" w:customStyle="1" w:styleId="TextBodyIndent">
    <w:name w:val="Text Body Indent"/>
    <w:basedOn w:val="TextBodyChinese"/>
    <w:qFormat/>
    <w:rsid w:val="009C0FCD"/>
    <w:pPr>
      <w:spacing w:after="240"/>
      <w:ind w:left="720"/>
    </w:pPr>
    <w:rPr>
      <w:rFonts w:ascii="Arial" w:hAnsi="Arial"/>
      <w:sz w:val="17"/>
    </w:rPr>
  </w:style>
  <w:style w:type="paragraph" w:customStyle="1" w:styleId="tz">
    <w:name w:val="tz"/>
    <w:basedOn w:val="afffffffffffffffffffffffffffffffffffffffffff9"/>
    <w:qFormat/>
    <w:rsid w:val="009C0FCD"/>
  </w:style>
  <w:style w:type="paragraph" w:customStyle="1" w:styleId="xl113">
    <w:name w:val="xl113"/>
    <w:basedOn w:val="affffb"/>
    <w:qFormat/>
    <w:rsid w:val="009C0FCD"/>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Arial" w:hAnsi="Arial" w:cs="Arial"/>
      <w:color w:val="000000"/>
      <w:kern w:val="0"/>
      <w:sz w:val="20"/>
      <w:szCs w:val="20"/>
    </w:rPr>
  </w:style>
  <w:style w:type="paragraph" w:customStyle="1" w:styleId="ISSCoverTitle1">
    <w:name w:val="ISS_Cover_Title1"/>
    <w:basedOn w:val="affffb"/>
    <w:qFormat/>
    <w:rsid w:val="009C0FCD"/>
    <w:pPr>
      <w:widowControl/>
      <w:spacing w:before="240" w:after="240" w:line="360" w:lineRule="auto"/>
      <w:ind w:firstLineChars="200" w:firstLine="200"/>
      <w:jc w:val="left"/>
    </w:pPr>
    <w:rPr>
      <w:rFonts w:ascii="Arial" w:hAnsi="Arial"/>
      <w:b/>
      <w:sz w:val="48"/>
    </w:rPr>
  </w:style>
  <w:style w:type="paragraph" w:customStyle="1" w:styleId="xl109">
    <w:name w:val="xl109"/>
    <w:basedOn w:val="affffb"/>
    <w:qFormat/>
    <w:rsid w:val="009C0FCD"/>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xl224119">
    <w:name w:val="xl224119"/>
    <w:basedOn w:val="affffb"/>
    <w:qFormat/>
    <w:rsid w:val="009C0FCD"/>
    <w:pPr>
      <w:widowControl/>
      <w:spacing w:before="100" w:beforeAutospacing="1" w:after="100" w:afterAutospacing="1" w:line="252" w:lineRule="auto"/>
      <w:ind w:firstLineChars="200" w:firstLine="200"/>
      <w:jc w:val="left"/>
      <w:textAlignment w:val="bottom"/>
    </w:pPr>
    <w:rPr>
      <w:rFonts w:ascii="Arial" w:hAnsi="Arial" w:cs="Arial"/>
      <w:kern w:val="0"/>
      <w:sz w:val="20"/>
      <w:szCs w:val="20"/>
      <w:lang w:eastAsia="en-US" w:bidi="he-IL"/>
    </w:rPr>
  </w:style>
  <w:style w:type="paragraph" w:customStyle="1" w:styleId="ISSCoverTitle3">
    <w:name w:val="ISS_Cover_Title3"/>
    <w:basedOn w:val="affffb"/>
    <w:qFormat/>
    <w:rsid w:val="009C0FCD"/>
    <w:pPr>
      <w:widowControl/>
      <w:spacing w:line="360" w:lineRule="auto"/>
      <w:ind w:firstLineChars="200" w:firstLine="200"/>
      <w:jc w:val="left"/>
    </w:pPr>
    <w:rPr>
      <w:rFonts w:ascii="Arial" w:hAnsi="Arial"/>
      <w:b/>
      <w:sz w:val="30"/>
    </w:rPr>
  </w:style>
  <w:style w:type="paragraph" w:customStyle="1" w:styleId="Note">
    <w:name w:val="Note"/>
    <w:basedOn w:val="affffb"/>
    <w:qFormat/>
    <w:rsid w:val="009C0FCD"/>
    <w:pPr>
      <w:widowControl/>
      <w:spacing w:before="120" w:after="120" w:line="252" w:lineRule="auto"/>
      <w:ind w:left="1080" w:firstLineChars="200" w:hanging="720"/>
      <w:jc w:val="left"/>
    </w:pPr>
    <w:rPr>
      <w:rFonts w:ascii="Arial" w:cs="Arial"/>
      <w:kern w:val="0"/>
      <w:sz w:val="17"/>
      <w:lang w:eastAsia="en-US" w:bidi="en-US"/>
    </w:rPr>
  </w:style>
  <w:style w:type="paragraph" w:customStyle="1" w:styleId="-113">
    <w:name w:val="彩色列表 - 强调文字颜色 11"/>
    <w:basedOn w:val="affffb"/>
    <w:uiPriority w:val="34"/>
    <w:qFormat/>
    <w:rsid w:val="009C0FCD"/>
    <w:pPr>
      <w:widowControl/>
      <w:spacing w:line="360" w:lineRule="auto"/>
      <w:ind w:firstLineChars="200" w:firstLine="420"/>
      <w:jc w:val="left"/>
    </w:pPr>
    <w:rPr>
      <w:kern w:val="0"/>
      <w:szCs w:val="22"/>
    </w:rPr>
  </w:style>
  <w:style w:type="paragraph" w:customStyle="1" w:styleId="yj0">
    <w:name w:val="yj符号编号"/>
    <w:basedOn w:val="yj1"/>
    <w:qFormat/>
    <w:rsid w:val="009C0FCD"/>
    <w:pPr>
      <w:numPr>
        <w:numId w:val="146"/>
      </w:numPr>
      <w:tabs>
        <w:tab w:val="left" w:pos="360"/>
      </w:tabs>
      <w:ind w:left="0" w:firstLine="0"/>
    </w:pPr>
  </w:style>
  <w:style w:type="paragraph" w:customStyle="1" w:styleId="MMTopic2">
    <w:name w:val="MM Topic 2"/>
    <w:basedOn w:val="2a"/>
    <w:qFormat/>
    <w:rsid w:val="009C0FCD"/>
    <w:pPr>
      <w:widowControl/>
      <w:autoSpaceDE/>
      <w:autoSpaceDN/>
      <w:adjustRightInd/>
      <w:spacing w:before="0" w:line="416" w:lineRule="auto"/>
      <w:jc w:val="left"/>
    </w:pPr>
    <w:rPr>
      <w:rFonts w:eastAsia="宋体"/>
      <w:bCs/>
      <w:sz w:val="32"/>
      <w:szCs w:val="32"/>
    </w:rPr>
  </w:style>
  <w:style w:type="paragraph" w:customStyle="1" w:styleId="afffffffffffffffffffffffffffffffffffffffffffffa">
    <w:name w:val="二级列项（数字编号）"/>
    <w:qFormat/>
    <w:rsid w:val="009C0FCD"/>
    <w:pPr>
      <w:tabs>
        <w:tab w:val="left" w:pos="2291"/>
      </w:tabs>
      <w:spacing w:line="360" w:lineRule="auto"/>
      <w:ind w:left="1418" w:firstLineChars="200" w:hanging="567"/>
    </w:pPr>
    <w:rPr>
      <w:rFonts w:ascii="宋体" w:eastAsia="宋体" w:hAnsi="Times New Roman" w:cs="Times New Roman"/>
      <w:kern w:val="0"/>
      <w:szCs w:val="20"/>
    </w:rPr>
  </w:style>
  <w:style w:type="paragraph" w:customStyle="1" w:styleId="p18">
    <w:name w:val="p18"/>
    <w:basedOn w:val="affffb"/>
    <w:qFormat/>
    <w:rsid w:val="009C0FCD"/>
    <w:pPr>
      <w:widowControl/>
      <w:spacing w:before="156" w:after="156" w:line="360" w:lineRule="auto"/>
      <w:ind w:left="840" w:firstLineChars="200" w:hanging="840"/>
      <w:jc w:val="left"/>
    </w:pPr>
    <w:rPr>
      <w:rFonts w:ascii="黑体" w:eastAsia="黑体" w:hAnsi="宋体" w:cs="宋体"/>
      <w:kern w:val="0"/>
      <w:szCs w:val="21"/>
    </w:rPr>
  </w:style>
  <w:style w:type="paragraph" w:customStyle="1" w:styleId="My13">
    <w:name w:val="My编号1"/>
    <w:basedOn w:val="affffb"/>
    <w:qFormat/>
    <w:rsid w:val="009C0FCD"/>
    <w:pPr>
      <w:widowControl/>
      <w:adjustRightInd w:val="0"/>
      <w:spacing w:before="120" w:line="360" w:lineRule="auto"/>
      <w:ind w:firstLineChars="200" w:firstLine="200"/>
      <w:jc w:val="left"/>
      <w:textAlignment w:val="baseline"/>
    </w:pPr>
    <w:rPr>
      <w:rFonts w:ascii="Arial" w:hAnsi="Arial"/>
      <w:kern w:val="0"/>
      <w:sz w:val="24"/>
    </w:rPr>
  </w:style>
  <w:style w:type="paragraph" w:customStyle="1" w:styleId="yj2">
    <w:name w:val="yj正文首行缩进"/>
    <w:basedOn w:val="affffb"/>
    <w:qFormat/>
    <w:rsid w:val="009C0FCD"/>
    <w:pPr>
      <w:widowControl/>
      <w:autoSpaceDE w:val="0"/>
      <w:autoSpaceDN w:val="0"/>
      <w:adjustRightInd w:val="0"/>
      <w:spacing w:line="300" w:lineRule="auto"/>
      <w:ind w:left="45" w:firstLineChars="150" w:firstLine="361"/>
      <w:jc w:val="center"/>
    </w:pPr>
    <w:rPr>
      <w:b/>
      <w:kern w:val="0"/>
      <w:sz w:val="24"/>
    </w:rPr>
  </w:style>
  <w:style w:type="paragraph" w:customStyle="1" w:styleId="yj">
    <w:name w:val="yj数字编号"/>
    <w:basedOn w:val="yj1"/>
    <w:qFormat/>
    <w:rsid w:val="009C0FCD"/>
    <w:pPr>
      <w:numPr>
        <w:numId w:val="147"/>
      </w:numPr>
      <w:ind w:left="0" w:rightChars="100" w:right="210" w:firstLine="0"/>
    </w:pPr>
  </w:style>
  <w:style w:type="paragraph" w:customStyle="1" w:styleId="afffffffffffffffffffffffffffffffffffffffffffffb">
    <w:name w:val="重性精神疾病文档"/>
    <w:basedOn w:val="affffb"/>
    <w:qFormat/>
    <w:rsid w:val="009C0FCD"/>
    <w:pPr>
      <w:widowControl/>
      <w:spacing w:line="360" w:lineRule="auto"/>
      <w:ind w:firstLineChars="200" w:firstLine="640"/>
      <w:jc w:val="left"/>
    </w:pPr>
    <w:rPr>
      <w:rFonts w:ascii="仿宋_GB2312" w:eastAsia="仿宋_GB2312" w:hAnsi="仿宋_GB2312" w:hint="eastAsia"/>
      <w:kern w:val="0"/>
      <w:sz w:val="32"/>
      <w:szCs w:val="32"/>
    </w:rPr>
  </w:style>
  <w:style w:type="paragraph" w:customStyle="1" w:styleId="p21">
    <w:name w:val="p21"/>
    <w:basedOn w:val="affffb"/>
    <w:qFormat/>
    <w:rsid w:val="009C0FCD"/>
    <w:pPr>
      <w:widowControl/>
      <w:spacing w:line="360" w:lineRule="auto"/>
      <w:ind w:firstLineChars="200" w:firstLine="420"/>
      <w:jc w:val="left"/>
    </w:pPr>
    <w:rPr>
      <w:rFonts w:ascii="宋体" w:hAnsi="宋体" w:cs="宋体"/>
      <w:kern w:val="0"/>
      <w:szCs w:val="21"/>
    </w:rPr>
  </w:style>
  <w:style w:type="paragraph" w:customStyle="1" w:styleId="p19">
    <w:name w:val="p19"/>
    <w:basedOn w:val="affffb"/>
    <w:qFormat/>
    <w:rsid w:val="009C0FCD"/>
    <w:pPr>
      <w:widowControl/>
      <w:spacing w:line="360" w:lineRule="auto"/>
      <w:ind w:firstLineChars="200" w:firstLine="200"/>
      <w:jc w:val="left"/>
    </w:pPr>
    <w:rPr>
      <w:rFonts w:ascii="黑体" w:eastAsia="黑体" w:hAnsi="宋体" w:cs="宋体"/>
      <w:kern w:val="0"/>
      <w:szCs w:val="21"/>
    </w:rPr>
  </w:style>
  <w:style w:type="paragraph" w:customStyle="1" w:styleId="1fffffffffff3">
    <w:name w:val="样式 标题 1 +"/>
    <w:basedOn w:val="1f3"/>
    <w:qFormat/>
    <w:rsid w:val="009C0FCD"/>
    <w:pPr>
      <w:keepLines w:val="0"/>
      <w:widowControl/>
      <w:tabs>
        <w:tab w:val="left" w:pos="360"/>
      </w:tabs>
      <w:autoSpaceDE/>
      <w:autoSpaceDN/>
      <w:adjustRightInd/>
      <w:spacing w:before="0" w:after="0" w:line="240" w:lineRule="auto"/>
    </w:pPr>
    <w:rPr>
      <w:rFonts w:ascii="Cambria" w:hAnsi="Cambria"/>
      <w:bCs/>
      <w:kern w:val="0"/>
      <w:sz w:val="21"/>
      <w:szCs w:val="32"/>
    </w:rPr>
  </w:style>
  <w:style w:type="paragraph" w:customStyle="1" w:styleId="afffffffffffffffffffffffffffffffffffffffffffffc">
    <w:name w:val="框内容"/>
    <w:basedOn w:val="afffffd"/>
    <w:qFormat/>
    <w:rsid w:val="009C0FCD"/>
    <w:pPr>
      <w:widowControl/>
      <w:tabs>
        <w:tab w:val="clear" w:pos="567"/>
      </w:tabs>
      <w:suppressAutoHyphens/>
      <w:spacing w:before="0" w:after="120" w:line="360" w:lineRule="auto"/>
      <w:ind w:firstLineChars="200" w:firstLine="200"/>
      <w:jc w:val="left"/>
    </w:pPr>
    <w:rPr>
      <w:rFonts w:ascii="Calibri" w:hAnsi="Calibri"/>
      <w:kern w:val="1"/>
      <w:lang w:eastAsia="ar-SA"/>
    </w:rPr>
  </w:style>
  <w:style w:type="paragraph" w:customStyle="1" w:styleId="WW-">
    <w:name w:val="WW-正文缩进"/>
    <w:basedOn w:val="affffb"/>
    <w:qFormat/>
    <w:rsid w:val="009C0FCD"/>
    <w:pPr>
      <w:widowControl/>
      <w:suppressAutoHyphens/>
      <w:spacing w:before="280" w:after="280" w:line="400" w:lineRule="atLeast"/>
      <w:ind w:left="425" w:firstLineChars="200" w:firstLine="454"/>
      <w:jc w:val="left"/>
      <w:textAlignment w:val="baseline"/>
    </w:pPr>
    <w:rPr>
      <w:kern w:val="1"/>
      <w:sz w:val="24"/>
      <w:szCs w:val="20"/>
      <w:lang w:eastAsia="ar-SA"/>
    </w:rPr>
  </w:style>
  <w:style w:type="paragraph" w:customStyle="1" w:styleId="TextBodyBulletin">
    <w:name w:val="Text Body Bulletin"/>
    <w:basedOn w:val="affffb"/>
    <w:qFormat/>
    <w:rsid w:val="009C0FCD"/>
    <w:pPr>
      <w:widowControl/>
      <w:numPr>
        <w:numId w:val="148"/>
      </w:numPr>
      <w:tabs>
        <w:tab w:val="left" w:pos="720"/>
      </w:tabs>
      <w:spacing w:before="120" w:after="120" w:line="252" w:lineRule="auto"/>
      <w:ind w:firstLineChars="200" w:firstLine="200"/>
      <w:jc w:val="left"/>
    </w:pPr>
    <w:rPr>
      <w:rFonts w:cs="Arial"/>
      <w:kern w:val="0"/>
      <w:sz w:val="22"/>
      <w:lang w:eastAsia="en-US" w:bidi="en-US"/>
    </w:rPr>
  </w:style>
  <w:style w:type="paragraph" w:customStyle="1" w:styleId="Style247">
    <w:name w:val="_Style 247"/>
    <w:next w:val="affffb"/>
    <w:qFormat/>
    <w:rsid w:val="009C0FCD"/>
    <w:pPr>
      <w:widowControl w:val="0"/>
      <w:spacing w:line="360" w:lineRule="auto"/>
      <w:ind w:firstLineChars="200" w:firstLine="200"/>
      <w:jc w:val="both"/>
    </w:pPr>
    <w:rPr>
      <w:rFonts w:ascii="Calibri" w:eastAsia="宋体" w:hAnsi="Calibri" w:cs="Times New Roman"/>
    </w:rPr>
  </w:style>
  <w:style w:type="paragraph" w:customStyle="1" w:styleId="5ff">
    <w:name w:val="普通(网站)5"/>
    <w:basedOn w:val="affffb"/>
    <w:qFormat/>
    <w:rsid w:val="009C0FCD"/>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TOC51">
    <w:name w:val="TOC 51"/>
    <w:basedOn w:val="affffb"/>
    <w:qFormat/>
    <w:rsid w:val="009C0FCD"/>
    <w:pPr>
      <w:widowControl/>
      <w:tabs>
        <w:tab w:val="right" w:pos="9632"/>
      </w:tabs>
      <w:suppressAutoHyphens/>
      <w:spacing w:before="60" w:after="60" w:line="252" w:lineRule="auto"/>
      <w:ind w:left="283" w:firstLineChars="200" w:firstLine="200"/>
      <w:jc w:val="left"/>
    </w:pPr>
    <w:rPr>
      <w:rFonts w:ascii="Algerian" w:eastAsia="Algerian" w:hAnsi="Algerian"/>
      <w:kern w:val="0"/>
      <w:sz w:val="24"/>
      <w:szCs w:val="20"/>
      <w:lang w:eastAsia="en-US" w:bidi="en-US"/>
    </w:rPr>
  </w:style>
  <w:style w:type="paragraph" w:customStyle="1" w:styleId="CaptionTable">
    <w:name w:val="Caption Table"/>
    <w:basedOn w:val="affffb"/>
    <w:next w:val="affffb"/>
    <w:qFormat/>
    <w:rsid w:val="009C0FCD"/>
    <w:pPr>
      <w:widowControl/>
      <w:autoSpaceDE w:val="0"/>
      <w:autoSpaceDN w:val="0"/>
      <w:adjustRightInd w:val="0"/>
      <w:spacing w:after="80" w:line="252" w:lineRule="auto"/>
      <w:ind w:firstLineChars="200" w:firstLine="200"/>
      <w:jc w:val="left"/>
    </w:pPr>
    <w:rPr>
      <w:rFonts w:ascii="Arial" w:hAnsi="Arial"/>
      <w:kern w:val="0"/>
      <w:sz w:val="24"/>
      <w:lang w:eastAsia="en-US" w:bidi="en-US"/>
    </w:rPr>
  </w:style>
  <w:style w:type="paragraph" w:customStyle="1" w:styleId="AuthorNamesAffiliations">
    <w:name w:val="Author Names &amp; Affiliations"/>
    <w:basedOn w:val="1fffffa"/>
    <w:next w:val="1fffffa"/>
    <w:qFormat/>
    <w:rsid w:val="009C0FCD"/>
    <w:pPr>
      <w:overflowPunct w:val="0"/>
      <w:autoSpaceDE w:val="0"/>
      <w:autoSpaceDN w:val="0"/>
      <w:adjustRightInd w:val="0"/>
      <w:spacing w:before="0" w:after="0" w:line="252" w:lineRule="auto"/>
      <w:jc w:val="center"/>
      <w:textAlignment w:val="baseline"/>
    </w:pPr>
    <w:rPr>
      <w:rFonts w:ascii="GENISO" w:eastAsia="宋体" w:hAnsi="GENISO"/>
      <w:sz w:val="24"/>
      <w:szCs w:val="20"/>
      <w:lang w:bidi="en-US"/>
    </w:rPr>
  </w:style>
  <w:style w:type="paragraph" w:customStyle="1" w:styleId="www0">
    <w:name w:val="www"/>
    <w:basedOn w:val="affffb"/>
    <w:qFormat/>
    <w:rsid w:val="009C0FCD"/>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DocTextChinese">
    <w:name w:val="Doc Text Chinese"/>
    <w:basedOn w:val="affffb"/>
    <w:qFormat/>
    <w:rsid w:val="009C0FCD"/>
    <w:pPr>
      <w:widowControl/>
      <w:spacing w:before="120" w:after="120" w:line="252" w:lineRule="auto"/>
      <w:ind w:firstLineChars="200" w:firstLine="200"/>
      <w:jc w:val="left"/>
    </w:pPr>
    <w:rPr>
      <w:rFonts w:ascii="Arial" w:hAnsi="宋体" w:cs="Arial"/>
      <w:kern w:val="0"/>
      <w:sz w:val="22"/>
      <w:lang w:eastAsia="en-US" w:bidi="en-US"/>
    </w:rPr>
  </w:style>
  <w:style w:type="paragraph" w:customStyle="1" w:styleId="TextBodyBulletinChinese">
    <w:name w:val="Text Body Bulletin Chinese"/>
    <w:basedOn w:val="TextBodyBulletin"/>
    <w:qFormat/>
    <w:rsid w:val="009C0FCD"/>
    <w:pPr>
      <w:tabs>
        <w:tab w:val="clear" w:pos="720"/>
        <w:tab w:val="left" w:pos="900"/>
      </w:tabs>
    </w:pPr>
  </w:style>
  <w:style w:type="paragraph" w:customStyle="1" w:styleId="1250">
    <w:name w:val="样式 样式 一级条标题 + 黑色 + 行距: 多倍行距 1.25 字行"/>
    <w:basedOn w:val="affffb"/>
    <w:qFormat/>
    <w:rsid w:val="009C0FCD"/>
    <w:pPr>
      <w:widowControl/>
      <w:spacing w:line="300" w:lineRule="auto"/>
      <w:ind w:left="900" w:firstLineChars="200" w:firstLine="200"/>
      <w:jc w:val="left"/>
      <w:outlineLvl w:val="2"/>
    </w:pPr>
    <w:rPr>
      <w:rFonts w:eastAsia="黑体" w:cs="宋体"/>
      <w:kern w:val="0"/>
      <w:szCs w:val="20"/>
    </w:rPr>
  </w:style>
  <w:style w:type="paragraph" w:customStyle="1" w:styleId="yj3">
    <w:name w:val="yj主标题"/>
    <w:basedOn w:val="yj1"/>
    <w:next w:val="1fffffffffff1"/>
    <w:qFormat/>
    <w:rsid w:val="009C0FCD"/>
    <w:pPr>
      <w:jc w:val="center"/>
    </w:pPr>
    <w:rPr>
      <w:rFonts w:eastAsia="黑体"/>
      <w:b/>
      <w:sz w:val="44"/>
    </w:rPr>
  </w:style>
  <w:style w:type="paragraph" w:customStyle="1" w:styleId="FormText">
    <w:name w:val="Form Text"/>
    <w:qFormat/>
    <w:rsid w:val="009C0FC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60" w:after="60" w:line="252" w:lineRule="auto"/>
      <w:ind w:firstLineChars="200" w:firstLine="200"/>
    </w:pPr>
    <w:rPr>
      <w:rFonts w:ascii="Yu Gothic UI Light" w:eastAsia="Yu Gothic UI Light" w:hAnsi="Yu Gothic UI Light" w:cs="Times New Roman"/>
      <w:color w:val="000000"/>
      <w:kern w:val="0"/>
      <w:sz w:val="22"/>
    </w:rPr>
  </w:style>
  <w:style w:type="paragraph" w:customStyle="1" w:styleId="p16">
    <w:name w:val="p16"/>
    <w:basedOn w:val="affffb"/>
    <w:qFormat/>
    <w:rsid w:val="009C0FCD"/>
    <w:pPr>
      <w:widowControl/>
      <w:spacing w:line="360" w:lineRule="auto"/>
      <w:ind w:firstLineChars="200" w:firstLine="200"/>
      <w:jc w:val="left"/>
    </w:pPr>
    <w:rPr>
      <w:rFonts w:ascii="黑体" w:eastAsia="黑体" w:hAnsi="宋体" w:cs="宋体"/>
      <w:kern w:val="0"/>
      <w:szCs w:val="21"/>
    </w:rPr>
  </w:style>
  <w:style w:type="paragraph" w:customStyle="1" w:styleId="TextBodyChinseIndent">
    <w:name w:val="Text Body Chinse Indent"/>
    <w:basedOn w:val="affffb"/>
    <w:qFormat/>
    <w:rsid w:val="009C0FCD"/>
    <w:pPr>
      <w:widowControl/>
      <w:spacing w:before="120" w:after="240" w:line="252" w:lineRule="auto"/>
      <w:ind w:left="720" w:firstLineChars="200" w:firstLine="200"/>
      <w:jc w:val="left"/>
    </w:pPr>
    <w:rPr>
      <w:rFonts w:cs="Arial"/>
      <w:kern w:val="0"/>
      <w:sz w:val="22"/>
      <w:lang w:eastAsia="en-US" w:bidi="en-US"/>
    </w:rPr>
  </w:style>
  <w:style w:type="paragraph" w:customStyle="1" w:styleId="SECTIONHEADING">
    <w:name w:val="SECTION HEADING"/>
    <w:basedOn w:val="affffb"/>
    <w:next w:val="1fffffa"/>
    <w:qFormat/>
    <w:rsid w:val="009C0FCD"/>
    <w:pPr>
      <w:widowControl/>
      <w:overflowPunct w:val="0"/>
      <w:autoSpaceDE w:val="0"/>
      <w:autoSpaceDN w:val="0"/>
      <w:adjustRightInd w:val="0"/>
      <w:spacing w:after="200" w:line="252" w:lineRule="auto"/>
      <w:ind w:firstLineChars="200" w:firstLine="200"/>
      <w:jc w:val="center"/>
      <w:textAlignment w:val="baseline"/>
    </w:pPr>
    <w:rPr>
      <w:rFonts w:ascii="Arial" w:hAnsi="Arial"/>
      <w:b/>
      <w:caps/>
      <w:kern w:val="0"/>
      <w:sz w:val="22"/>
      <w:szCs w:val="20"/>
      <w:lang w:eastAsia="en-US" w:bidi="en-US"/>
    </w:rPr>
  </w:style>
  <w:style w:type="paragraph" w:customStyle="1" w:styleId="TextBodyChinese-Note">
    <w:name w:val="Text Body Chinese - Note"/>
    <w:basedOn w:val="TextBodyChinese"/>
    <w:qFormat/>
    <w:rsid w:val="009C0FCD"/>
    <w:pPr>
      <w:ind w:left="1080" w:hanging="720"/>
    </w:pPr>
  </w:style>
  <w:style w:type="paragraph" w:customStyle="1" w:styleId="812">
    <w:name w:val="标题 81"/>
    <w:basedOn w:val="affffb"/>
    <w:next w:val="affffb"/>
    <w:qFormat/>
    <w:rsid w:val="009C0FCD"/>
    <w:pPr>
      <w:keepNext/>
      <w:keepLines/>
      <w:widowControl/>
      <w:tabs>
        <w:tab w:val="left" w:pos="360"/>
        <w:tab w:val="left" w:pos="3360"/>
      </w:tabs>
      <w:suppressAutoHyphens/>
      <w:spacing w:before="240" w:after="64" w:line="320" w:lineRule="auto"/>
      <w:ind w:firstLineChars="200" w:firstLine="200"/>
      <w:jc w:val="left"/>
      <w:outlineLvl w:val="7"/>
    </w:pPr>
    <w:rPr>
      <w:rFonts w:ascii="Cambria" w:hAnsi="Cambria" w:hint="eastAsia"/>
      <w:kern w:val="1"/>
      <w:sz w:val="24"/>
      <w:lang w:eastAsia="ar-SA"/>
    </w:rPr>
  </w:style>
  <w:style w:type="paragraph" w:customStyle="1" w:styleId="DocTitle">
    <w:name w:val="Doc Title"/>
    <w:basedOn w:val="affffb"/>
    <w:qFormat/>
    <w:rsid w:val="009C0FCD"/>
    <w:pPr>
      <w:widowControl/>
      <w:spacing w:before="240" w:after="480" w:line="360" w:lineRule="auto"/>
      <w:ind w:firstLineChars="200" w:firstLine="200"/>
      <w:jc w:val="left"/>
    </w:pPr>
    <w:rPr>
      <w:rFonts w:ascii="Arial" w:eastAsia="黑体" w:hAnsi="Arial" w:cs="Arial"/>
      <w:b/>
      <w:kern w:val="0"/>
      <w:sz w:val="32"/>
      <w:szCs w:val="20"/>
      <w:lang w:eastAsia="ko-KR"/>
    </w:rPr>
  </w:style>
  <w:style w:type="paragraph" w:customStyle="1" w:styleId="TOC41">
    <w:name w:val="TOC 41"/>
    <w:qFormat/>
    <w:rsid w:val="009C0FCD"/>
    <w:pPr>
      <w:tabs>
        <w:tab w:val="right" w:leader="underscore" w:pos="9632"/>
      </w:tabs>
      <w:spacing w:before="240" w:after="200" w:line="252" w:lineRule="auto"/>
      <w:ind w:firstLineChars="200" w:firstLine="200"/>
    </w:pPr>
    <w:rPr>
      <w:rFonts w:ascii="Yu Gothic Medium" w:eastAsia="Yu Gothic Medium" w:hAnsi="Yu Gothic Medium" w:cs="Times New Roman"/>
      <w:b/>
      <w:color w:val="006997"/>
      <w:kern w:val="0"/>
      <w:sz w:val="28"/>
    </w:rPr>
  </w:style>
  <w:style w:type="paragraph" w:customStyle="1" w:styleId="vocdesc">
    <w:name w:val="vocdesc"/>
    <w:basedOn w:val="affffb"/>
    <w:qFormat/>
    <w:rsid w:val="009C0FCD"/>
    <w:pPr>
      <w:widowControl/>
      <w:spacing w:before="100" w:beforeAutospacing="1" w:after="100" w:afterAutospacing="1" w:line="360" w:lineRule="auto"/>
      <w:ind w:firstLineChars="200" w:firstLine="200"/>
      <w:jc w:val="left"/>
    </w:pPr>
    <w:rPr>
      <w:rFonts w:ascii="Verdana" w:eastAsia="仿宋_GB2312" w:hAnsi="Verdana"/>
      <w:kern w:val="0"/>
      <w:sz w:val="16"/>
      <w:szCs w:val="16"/>
    </w:rPr>
  </w:style>
  <w:style w:type="paragraph" w:customStyle="1" w:styleId="p20">
    <w:name w:val="p20"/>
    <w:basedOn w:val="affffb"/>
    <w:qFormat/>
    <w:rsid w:val="009C0FCD"/>
    <w:pPr>
      <w:widowControl/>
      <w:spacing w:line="360" w:lineRule="auto"/>
      <w:ind w:firstLineChars="200" w:firstLine="200"/>
      <w:jc w:val="left"/>
    </w:pPr>
    <w:rPr>
      <w:rFonts w:ascii="黑体" w:eastAsia="黑体" w:hAnsi="宋体" w:cs="宋体"/>
      <w:kern w:val="0"/>
      <w:szCs w:val="21"/>
    </w:rPr>
  </w:style>
  <w:style w:type="paragraph" w:customStyle="1" w:styleId="11f8">
    <w:name w:val="标题 11"/>
    <w:basedOn w:val="affffb"/>
    <w:next w:val="affffb"/>
    <w:qFormat/>
    <w:rsid w:val="009C0FCD"/>
    <w:pPr>
      <w:keepNext/>
      <w:keepLines/>
      <w:widowControl/>
      <w:tabs>
        <w:tab w:val="left" w:pos="360"/>
        <w:tab w:val="left" w:pos="720"/>
      </w:tabs>
      <w:suppressAutoHyphens/>
      <w:spacing w:before="340" w:after="330" w:line="578" w:lineRule="auto"/>
      <w:ind w:firstLineChars="200" w:firstLine="200"/>
      <w:jc w:val="left"/>
      <w:outlineLvl w:val="0"/>
    </w:pPr>
    <w:rPr>
      <w:rFonts w:hint="eastAsia"/>
      <w:b/>
      <w:kern w:val="44"/>
      <w:sz w:val="44"/>
      <w:lang w:eastAsia="ar-SA"/>
    </w:rPr>
  </w:style>
  <w:style w:type="paragraph" w:customStyle="1" w:styleId="2DAS22DASDAS2sect12H2H21R2h2Leve">
    <w:name w:val="样式 标题 2章标题第一层条DAS标题 2标题2DASDAS标2sect 1.2H2H21R2h2Leve..."/>
    <w:basedOn w:val="2a"/>
    <w:next w:val="2a"/>
    <w:qFormat/>
    <w:rsid w:val="009C0FCD"/>
    <w:pPr>
      <w:widowControl/>
      <w:autoSpaceDE/>
      <w:autoSpaceDN/>
      <w:adjustRightInd/>
      <w:spacing w:before="0" w:line="240" w:lineRule="auto"/>
      <w:ind w:left="576" w:hanging="576"/>
      <w:jc w:val="left"/>
    </w:pPr>
    <w:rPr>
      <w:rFonts w:ascii="黑体" w:eastAsia="宋体" w:cs="宋体"/>
      <w:b w:val="0"/>
      <w:kern w:val="2"/>
      <w:sz w:val="28"/>
    </w:rPr>
  </w:style>
  <w:style w:type="paragraph" w:customStyle="1" w:styleId="--2">
    <w:name w:val="正文--居中"/>
    <w:basedOn w:val="affffb"/>
    <w:qFormat/>
    <w:rsid w:val="009C0FCD"/>
    <w:pPr>
      <w:widowControl/>
      <w:spacing w:after="200" w:line="360" w:lineRule="auto"/>
      <w:ind w:firstLineChars="200" w:firstLine="420"/>
      <w:jc w:val="center"/>
    </w:pPr>
    <w:rPr>
      <w:rFonts w:ascii="Times New Roman" w:hAnsi="Times New Roman" w:hint="eastAsia"/>
      <w:szCs w:val="20"/>
    </w:rPr>
  </w:style>
  <w:style w:type="paragraph" w:customStyle="1" w:styleId="424">
    <w:name w:val="标题 42"/>
    <w:basedOn w:val="affffb"/>
    <w:next w:val="affffb"/>
    <w:qFormat/>
    <w:rsid w:val="009C0FCD"/>
    <w:pPr>
      <w:keepNext/>
      <w:keepLines/>
      <w:widowControl/>
      <w:tabs>
        <w:tab w:val="left" w:pos="864"/>
        <w:tab w:val="left" w:pos="2100"/>
      </w:tabs>
      <w:spacing w:before="280" w:after="290" w:line="377" w:lineRule="auto"/>
      <w:ind w:left="2100" w:firstLineChars="200" w:hanging="420"/>
      <w:jc w:val="left"/>
      <w:outlineLvl w:val="3"/>
    </w:pPr>
    <w:rPr>
      <w:rFonts w:ascii="Arial" w:eastAsia="黑体" w:hAnsi="Arial"/>
      <w:b/>
      <w:sz w:val="28"/>
      <w:szCs w:val="20"/>
    </w:rPr>
  </w:style>
  <w:style w:type="paragraph" w:customStyle="1" w:styleId="1-3">
    <w:name w:val="题注1-图片"/>
    <w:qFormat/>
    <w:rsid w:val="009C0FCD"/>
    <w:pPr>
      <w:spacing w:line="360" w:lineRule="auto"/>
      <w:ind w:firstLineChars="200" w:firstLine="200"/>
      <w:jc w:val="center"/>
    </w:pPr>
    <w:rPr>
      <w:rFonts w:ascii="宋体" w:eastAsia="宋体" w:hAnsi="宋体" w:cs="Times New Roman" w:hint="eastAsia"/>
      <w:b/>
      <w:kern w:val="24"/>
      <w:sz w:val="24"/>
      <w:szCs w:val="20"/>
      <w:lang w:eastAsia="ar-SA"/>
    </w:rPr>
  </w:style>
  <w:style w:type="paragraph" w:customStyle="1" w:styleId="DefaultParagraphFontParaChar">
    <w:name w:val="Default Paragraph Font Para Char"/>
    <w:basedOn w:val="affffb"/>
    <w:qFormat/>
    <w:rsid w:val="009C0FCD"/>
    <w:pPr>
      <w:widowControl/>
      <w:spacing w:after="160" w:line="240" w:lineRule="exact"/>
      <w:ind w:firstLineChars="200" w:firstLine="200"/>
      <w:jc w:val="left"/>
    </w:pPr>
    <w:rPr>
      <w:rFonts w:ascii="Verdana" w:hAnsi="Verdana"/>
      <w:kern w:val="0"/>
      <w:sz w:val="20"/>
      <w:szCs w:val="20"/>
      <w:lang w:eastAsia="en-US"/>
    </w:rPr>
  </w:style>
  <w:style w:type="paragraph" w:customStyle="1" w:styleId="1fffffffffff4">
    <w:name w:val="样式 标题 1 + 黑体"/>
    <w:basedOn w:val="1f3"/>
    <w:qFormat/>
    <w:rsid w:val="009C0FCD"/>
    <w:pPr>
      <w:keepNext w:val="0"/>
      <w:keepLines w:val="0"/>
      <w:pageBreakBefore/>
      <w:widowControl/>
      <w:autoSpaceDN/>
      <w:adjustRightInd/>
      <w:spacing w:before="340" w:beforeAutospacing="1" w:after="100" w:afterAutospacing="1" w:line="576" w:lineRule="auto"/>
      <w:jc w:val="left"/>
    </w:pPr>
    <w:rPr>
      <w:rFonts w:ascii="黑体" w:eastAsia="黑体" w:hAnsi="黑体"/>
      <w:bCs/>
      <w:sz w:val="44"/>
      <w:szCs w:val="44"/>
    </w:rPr>
  </w:style>
  <w:style w:type="paragraph" w:customStyle="1" w:styleId="duanluo">
    <w:name w:val="duanluo"/>
    <w:basedOn w:val="affffb"/>
    <w:qFormat/>
    <w:rsid w:val="009C0FCD"/>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tuzhu">
    <w:name w:val="tuzhu"/>
    <w:basedOn w:val="affffb"/>
    <w:qFormat/>
    <w:rsid w:val="009C0FCD"/>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tou">
    <w:name w:val="biaotou"/>
    <w:basedOn w:val="affffb"/>
    <w:qFormat/>
    <w:rsid w:val="009C0FCD"/>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wei">
    <w:name w:val="biaowei"/>
    <w:basedOn w:val="affffb"/>
    <w:qFormat/>
    <w:rsid w:val="009C0FCD"/>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Arial10">
    <w:name w:val="样式 Arial 10 磅 左"/>
    <w:basedOn w:val="affffb"/>
    <w:qFormat/>
    <w:rsid w:val="009C0FCD"/>
    <w:pPr>
      <w:widowControl/>
      <w:spacing w:line="360" w:lineRule="auto"/>
      <w:ind w:firstLineChars="200" w:firstLine="200"/>
      <w:jc w:val="left"/>
    </w:pPr>
    <w:rPr>
      <w:rFonts w:ascii="Arial" w:hAnsi="Arial"/>
      <w:kern w:val="0"/>
      <w:sz w:val="24"/>
      <w:szCs w:val="20"/>
    </w:rPr>
  </w:style>
  <w:style w:type="paragraph" w:customStyle="1" w:styleId="32e">
    <w:name w:val="样式 标题 3 + 行距: 2 倍行距"/>
    <w:basedOn w:val="affffb"/>
    <w:next w:val="affffb"/>
    <w:qFormat/>
    <w:rsid w:val="009C0FCD"/>
    <w:pPr>
      <w:widowControl/>
      <w:spacing w:line="480" w:lineRule="auto"/>
      <w:ind w:firstLineChars="200" w:firstLine="200"/>
      <w:jc w:val="left"/>
    </w:pPr>
    <w:rPr>
      <w:rFonts w:ascii="Times New Roman" w:hAnsi="Times New Roman"/>
      <w:kern w:val="0"/>
      <w:szCs w:val="20"/>
    </w:rPr>
  </w:style>
  <w:style w:type="paragraph" w:customStyle="1" w:styleId="afffffffffffffffffffffffffffffffffffffffffffffd">
    <w:name w:val="样式 四号 加粗 居中"/>
    <w:basedOn w:val="affffb"/>
    <w:qFormat/>
    <w:rsid w:val="009C0FCD"/>
    <w:pPr>
      <w:widowControl/>
      <w:spacing w:line="360" w:lineRule="auto"/>
      <w:ind w:firstLineChars="200" w:firstLine="200"/>
      <w:jc w:val="center"/>
    </w:pPr>
    <w:rPr>
      <w:rFonts w:ascii="Times New Roman" w:hAnsi="Times New Roman"/>
      <w:b/>
      <w:bCs/>
      <w:sz w:val="28"/>
      <w:szCs w:val="20"/>
    </w:rPr>
  </w:style>
  <w:style w:type="paragraph" w:customStyle="1" w:styleId="Bullet10">
    <w:name w:val="Bullet1"/>
    <w:basedOn w:val="affffb"/>
    <w:qFormat/>
    <w:rsid w:val="009C0FCD"/>
    <w:pPr>
      <w:widowControl/>
      <w:tabs>
        <w:tab w:val="left" w:pos="720"/>
      </w:tabs>
      <w:spacing w:after="60" w:line="360" w:lineRule="auto"/>
      <w:ind w:left="720" w:firstLineChars="200" w:hanging="360"/>
      <w:jc w:val="left"/>
    </w:pPr>
    <w:rPr>
      <w:rFonts w:ascii="Algerian" w:hAnsi="Algerian"/>
      <w:kern w:val="0"/>
      <w:sz w:val="20"/>
      <w:szCs w:val="20"/>
    </w:rPr>
  </w:style>
  <w:style w:type="paragraph" w:customStyle="1" w:styleId="TableLabel">
    <w:name w:val="Table Label"/>
    <w:basedOn w:val="TableEntry"/>
    <w:qFormat/>
    <w:rsid w:val="009C0FCD"/>
    <w:pPr>
      <w:keepNext/>
      <w:jc w:val="center"/>
    </w:pPr>
    <w:rPr>
      <w:b/>
    </w:rPr>
  </w:style>
  <w:style w:type="paragraph" w:customStyle="1" w:styleId="afffffffffffffffffffffffffffffffffffffffffffffe">
    <w:name w:val="悬挂缩进(·)"/>
    <w:basedOn w:val="affffb"/>
    <w:qFormat/>
    <w:rsid w:val="009C0FCD"/>
    <w:pPr>
      <w:widowControl/>
      <w:autoSpaceDE w:val="0"/>
      <w:autoSpaceDN w:val="0"/>
      <w:adjustRightInd w:val="0"/>
      <w:spacing w:line="227" w:lineRule="atLeast"/>
      <w:ind w:firstLineChars="200" w:firstLine="482"/>
      <w:jc w:val="left"/>
    </w:pPr>
    <w:rPr>
      <w:rFonts w:ascii="宋体" w:hAnsi="Times New Roman"/>
      <w:kern w:val="0"/>
      <w:szCs w:val="20"/>
    </w:rPr>
  </w:style>
  <w:style w:type="paragraph" w:customStyle="1" w:styleId="1562">
    <w:name w:val="样式 样式 正文首行缩进 + 段后: 15.6 磅 + 首行缩进:  2 字符"/>
    <w:basedOn w:val="affffb"/>
    <w:qFormat/>
    <w:rsid w:val="009C0FCD"/>
    <w:pPr>
      <w:widowControl/>
      <w:spacing w:line="360" w:lineRule="auto"/>
      <w:ind w:firstLineChars="200" w:firstLine="200"/>
      <w:jc w:val="left"/>
    </w:pPr>
    <w:rPr>
      <w:rFonts w:ascii="Times New Roman" w:hAnsi="Times New Roman" w:cs="宋体"/>
      <w:szCs w:val="20"/>
    </w:rPr>
  </w:style>
  <w:style w:type="paragraph" w:customStyle="1" w:styleId="2fffffffff">
    <w:name w:val="标书标题2"/>
    <w:basedOn w:val="affffb"/>
    <w:next w:val="affffb"/>
    <w:qFormat/>
    <w:rsid w:val="009C0FCD"/>
    <w:pPr>
      <w:keepNext/>
      <w:keepLines/>
      <w:widowControl/>
      <w:spacing w:after="200" w:line="412" w:lineRule="auto"/>
      <w:ind w:firstLineChars="200" w:firstLine="200"/>
      <w:jc w:val="left"/>
      <w:outlineLvl w:val="1"/>
    </w:pPr>
    <w:rPr>
      <w:rFonts w:ascii="Arial" w:eastAsia="黑体" w:hAnsi="Arial" w:cs="宋体"/>
      <w:b/>
      <w:bCs/>
      <w:sz w:val="28"/>
      <w:szCs w:val="20"/>
    </w:rPr>
  </w:style>
  <w:style w:type="paragraph" w:customStyle="1" w:styleId="ProdGraphicIndent">
    <w:name w:val="Prod Graphic Indent"/>
    <w:basedOn w:val="affffb"/>
    <w:qFormat/>
    <w:rsid w:val="009C0FCD"/>
    <w:pPr>
      <w:widowControl/>
      <w:spacing w:before="3480" w:line="260" w:lineRule="exact"/>
      <w:ind w:left="288" w:firstLineChars="200" w:firstLine="200"/>
      <w:jc w:val="left"/>
    </w:pPr>
    <w:rPr>
      <w:rFonts w:ascii="Verdana" w:hAnsi="Verdana"/>
      <w:kern w:val="0"/>
      <w:sz w:val="20"/>
      <w:szCs w:val="20"/>
      <w:lang w:eastAsia="en-US"/>
    </w:rPr>
  </w:style>
  <w:style w:type="paragraph" w:customStyle="1" w:styleId="TerminalDisplay">
    <w:name w:val="Terminal Display"/>
    <w:qFormat/>
    <w:rsid w:val="009C0FCD"/>
    <w:pPr>
      <w:spacing w:line="360" w:lineRule="auto"/>
      <w:ind w:left="1134" w:firstLineChars="200" w:firstLine="200"/>
      <w:jc w:val="both"/>
    </w:pPr>
    <w:rPr>
      <w:rFonts w:ascii="Courier New" w:eastAsia="宋体" w:hAnsi="Courier New" w:cs="Times New Roman"/>
      <w:kern w:val="0"/>
      <w:sz w:val="17"/>
      <w:szCs w:val="20"/>
    </w:rPr>
  </w:style>
  <w:style w:type="paragraph" w:customStyle="1" w:styleId="3ffffa">
    <w:name w:val="样式 标题 3 + 黑体 小三"/>
    <w:basedOn w:val="38"/>
    <w:qFormat/>
    <w:rsid w:val="009C0FCD"/>
    <w:pPr>
      <w:widowControl/>
      <w:autoSpaceDE/>
      <w:autoSpaceDN/>
      <w:snapToGrid w:val="0"/>
      <w:spacing w:before="100" w:beforeAutospacing="1" w:after="100" w:afterAutospacing="1" w:line="415" w:lineRule="auto"/>
    </w:pPr>
    <w:rPr>
      <w:rFonts w:ascii="黑体" w:eastAsia="黑体" w:hAnsi="黑体"/>
      <w:bCs/>
      <w:sz w:val="30"/>
      <w:szCs w:val="32"/>
      <w:u w:val="none"/>
    </w:rPr>
  </w:style>
  <w:style w:type="paragraph" w:customStyle="1" w:styleId="2fffffffff0">
    <w:name w:val="正文文字 2"/>
    <w:basedOn w:val="affffb"/>
    <w:qFormat/>
    <w:rsid w:val="009C0FCD"/>
    <w:pPr>
      <w:widowControl/>
      <w:spacing w:line="360" w:lineRule="auto"/>
      <w:ind w:firstLineChars="200" w:firstLine="200"/>
      <w:jc w:val="left"/>
    </w:pPr>
    <w:rPr>
      <w:rFonts w:ascii="宋体" w:hAnsi="宋体" w:cs="宋体"/>
      <w:sz w:val="24"/>
    </w:rPr>
  </w:style>
  <w:style w:type="paragraph" w:customStyle="1" w:styleId="MMEmpty">
    <w:name w:val="MM Empty"/>
    <w:basedOn w:val="affffb"/>
    <w:qFormat/>
    <w:rsid w:val="009C0FCD"/>
    <w:pPr>
      <w:widowControl/>
      <w:spacing w:line="360" w:lineRule="auto"/>
      <w:ind w:firstLineChars="200" w:firstLine="200"/>
      <w:jc w:val="left"/>
    </w:pPr>
    <w:rPr>
      <w:rFonts w:ascii="Times New Roman" w:hAnsi="Times New Roman"/>
    </w:rPr>
  </w:style>
  <w:style w:type="paragraph" w:customStyle="1" w:styleId="affffffffffffffffffffffffffffffffffffffffffffff">
    <w:name w:val="表Ｘ"/>
    <w:basedOn w:val="affffb"/>
    <w:next w:val="affffffffffffffffffffffffffffffffffff2"/>
    <w:qFormat/>
    <w:rsid w:val="009C0FCD"/>
    <w:pPr>
      <w:widowControl/>
      <w:spacing w:line="360" w:lineRule="auto"/>
      <w:ind w:firstLineChars="200" w:firstLine="200"/>
      <w:jc w:val="center"/>
    </w:pPr>
    <w:rPr>
      <w:rFonts w:ascii="Times New Roman" w:eastAsia="黑体" w:hAnsi="Times New Roman"/>
      <w:szCs w:val="20"/>
    </w:rPr>
  </w:style>
  <w:style w:type="paragraph" w:customStyle="1" w:styleId="affffffffffffffffffffffffffffffffffffffffffffff0">
    <w:name w:val="列项（字母编号）"/>
    <w:qFormat/>
    <w:rsid w:val="009C0FCD"/>
    <w:pPr>
      <w:spacing w:line="360" w:lineRule="auto"/>
      <w:ind w:firstLineChars="200" w:firstLine="200"/>
      <w:jc w:val="both"/>
    </w:pPr>
    <w:rPr>
      <w:rFonts w:ascii="宋体" w:eastAsia="宋体" w:hAnsi="Times New Roman" w:cs="Times New Roman"/>
      <w:kern w:val="0"/>
      <w:szCs w:val="20"/>
    </w:rPr>
  </w:style>
  <w:style w:type="paragraph" w:customStyle="1" w:styleId="affffffffffffffffffffffffffffffffffffffffffffff1">
    <w:name w:val="正文一"/>
    <w:basedOn w:val="affffb"/>
    <w:qFormat/>
    <w:rsid w:val="009C0FCD"/>
    <w:pPr>
      <w:widowControl/>
      <w:spacing w:line="360" w:lineRule="auto"/>
      <w:ind w:firstLineChars="200" w:firstLine="480"/>
      <w:jc w:val="left"/>
    </w:pPr>
    <w:rPr>
      <w:rFonts w:ascii="Times New Roman" w:hAnsi="Times New Roman"/>
      <w:color w:val="000000"/>
      <w:kern w:val="0"/>
      <w:sz w:val="24"/>
    </w:rPr>
  </w:style>
  <w:style w:type="paragraph" w:customStyle="1" w:styleId="Web0">
    <w:name w:val="普通 (Web)"/>
    <w:basedOn w:val="affffb"/>
    <w:qFormat/>
    <w:rsid w:val="009C0FCD"/>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3ffffb">
    <w:name w:val="批注主题3"/>
    <w:basedOn w:val="afffffa"/>
    <w:next w:val="afffffa"/>
    <w:qFormat/>
    <w:rsid w:val="009C0FCD"/>
    <w:pPr>
      <w:widowControl/>
      <w:spacing w:line="360" w:lineRule="auto"/>
      <w:ind w:firstLineChars="200" w:firstLine="200"/>
    </w:pPr>
    <w:rPr>
      <w:rFonts w:ascii="Times New Roman" w:hAnsi="Times New Roman"/>
      <w:b/>
      <w:bCs/>
      <w:kern w:val="0"/>
      <w:sz w:val="20"/>
    </w:rPr>
  </w:style>
  <w:style w:type="paragraph" w:customStyle="1" w:styleId="HTML29">
    <w:name w:val="HTML 地址2"/>
    <w:basedOn w:val="affffb"/>
    <w:qFormat/>
    <w:rsid w:val="009C0FCD"/>
    <w:pPr>
      <w:widowControl/>
      <w:spacing w:line="360" w:lineRule="auto"/>
      <w:ind w:firstLineChars="200" w:firstLine="200"/>
      <w:jc w:val="left"/>
    </w:pPr>
    <w:rPr>
      <w:rFonts w:ascii="Times New Roman" w:hAnsi="Times New Roman"/>
      <w:i/>
      <w:iCs/>
      <w:kern w:val="0"/>
      <w:sz w:val="20"/>
    </w:rPr>
  </w:style>
  <w:style w:type="character" w:customStyle="1" w:styleId="3ffffc">
    <w:name w:val="批注引用3"/>
    <w:qFormat/>
    <w:rsid w:val="009C0FCD"/>
    <w:rPr>
      <w:sz w:val="21"/>
      <w:szCs w:val="21"/>
    </w:rPr>
  </w:style>
  <w:style w:type="character" w:customStyle="1" w:styleId="HTML35">
    <w:name w:val="HTML 代码3"/>
    <w:qFormat/>
    <w:rsid w:val="009C0FCD"/>
    <w:rPr>
      <w:rFonts w:ascii="Courier New" w:hAnsi="Courier New"/>
      <w:sz w:val="20"/>
      <w:szCs w:val="20"/>
    </w:rPr>
  </w:style>
  <w:style w:type="character" w:customStyle="1" w:styleId="HTML36">
    <w:name w:val="HTML 键盘3"/>
    <w:qFormat/>
    <w:rsid w:val="009C0FCD"/>
    <w:rPr>
      <w:rFonts w:ascii="Courier New" w:hAnsi="Courier New"/>
      <w:sz w:val="20"/>
      <w:szCs w:val="20"/>
    </w:rPr>
  </w:style>
  <w:style w:type="character" w:customStyle="1" w:styleId="Char2b">
    <w:name w:val="文档结构图 Char2"/>
    <w:uiPriority w:val="99"/>
    <w:semiHidden/>
    <w:qFormat/>
    <w:rsid w:val="009C0FCD"/>
    <w:rPr>
      <w:rFonts w:ascii="宋体"/>
      <w:kern w:val="2"/>
      <w:sz w:val="18"/>
      <w:szCs w:val="18"/>
    </w:rPr>
  </w:style>
  <w:style w:type="character" w:customStyle="1" w:styleId="HTML37">
    <w:name w:val="HTML 缩写3"/>
    <w:qFormat/>
    <w:rsid w:val="009C0FCD"/>
  </w:style>
  <w:style w:type="character" w:customStyle="1" w:styleId="3ffffd">
    <w:name w:val="页码3"/>
    <w:qFormat/>
    <w:rsid w:val="009C0FCD"/>
  </w:style>
  <w:style w:type="character" w:customStyle="1" w:styleId="2Char20">
    <w:name w:val="正文文本缩进 2 Char2"/>
    <w:semiHidden/>
    <w:qFormat/>
    <w:rsid w:val="009C0FCD"/>
    <w:rPr>
      <w:kern w:val="2"/>
      <w:sz w:val="21"/>
    </w:rPr>
  </w:style>
  <w:style w:type="character" w:customStyle="1" w:styleId="Char2c">
    <w:name w:val="批注文字 Char2"/>
    <w:uiPriority w:val="99"/>
    <w:qFormat/>
    <w:rsid w:val="009C0FCD"/>
    <w:rPr>
      <w:kern w:val="2"/>
      <w:sz w:val="21"/>
    </w:rPr>
  </w:style>
  <w:style w:type="character" w:customStyle="1" w:styleId="Char2d">
    <w:name w:val="页脚 Char2"/>
    <w:uiPriority w:val="99"/>
    <w:semiHidden/>
    <w:qFormat/>
    <w:rsid w:val="009C0FCD"/>
    <w:rPr>
      <w:kern w:val="2"/>
      <w:sz w:val="18"/>
      <w:szCs w:val="18"/>
    </w:rPr>
  </w:style>
  <w:style w:type="character" w:customStyle="1" w:styleId="Char2e">
    <w:name w:val="页眉 Char2"/>
    <w:uiPriority w:val="99"/>
    <w:semiHidden/>
    <w:qFormat/>
    <w:rsid w:val="009C0FCD"/>
    <w:rPr>
      <w:kern w:val="2"/>
      <w:sz w:val="18"/>
      <w:szCs w:val="18"/>
    </w:rPr>
  </w:style>
  <w:style w:type="character" w:customStyle="1" w:styleId="Char2f">
    <w:name w:val="正文文本 Char2"/>
    <w:uiPriority w:val="99"/>
    <w:semiHidden/>
    <w:qFormat/>
    <w:rsid w:val="009C0FCD"/>
    <w:rPr>
      <w:kern w:val="2"/>
      <w:sz w:val="21"/>
    </w:rPr>
  </w:style>
  <w:style w:type="character" w:customStyle="1" w:styleId="3Char20">
    <w:name w:val="正文文本 3 Char2"/>
    <w:uiPriority w:val="99"/>
    <w:semiHidden/>
    <w:qFormat/>
    <w:rsid w:val="009C0FCD"/>
    <w:rPr>
      <w:kern w:val="2"/>
      <w:sz w:val="16"/>
      <w:szCs w:val="16"/>
    </w:rPr>
  </w:style>
  <w:style w:type="character" w:customStyle="1" w:styleId="Char2f0">
    <w:name w:val="纯文本 Char2"/>
    <w:qFormat/>
    <w:rsid w:val="009C0FCD"/>
    <w:rPr>
      <w:rFonts w:ascii="宋体" w:hAnsi="Courier New" w:cs="Courier New"/>
      <w:kern w:val="2"/>
      <w:sz w:val="21"/>
      <w:szCs w:val="21"/>
    </w:rPr>
  </w:style>
  <w:style w:type="character" w:customStyle="1" w:styleId="Char2f1">
    <w:name w:val="批注框文本 Char2"/>
    <w:uiPriority w:val="99"/>
    <w:semiHidden/>
    <w:qFormat/>
    <w:rsid w:val="009C0FCD"/>
    <w:rPr>
      <w:kern w:val="2"/>
      <w:sz w:val="18"/>
      <w:szCs w:val="18"/>
    </w:rPr>
  </w:style>
  <w:style w:type="character" w:customStyle="1" w:styleId="3Char21">
    <w:name w:val="正文文本缩进 3 Char2"/>
    <w:semiHidden/>
    <w:qFormat/>
    <w:rsid w:val="009C0FCD"/>
    <w:rPr>
      <w:kern w:val="2"/>
      <w:sz w:val="16"/>
      <w:szCs w:val="16"/>
    </w:rPr>
  </w:style>
  <w:style w:type="character" w:customStyle="1" w:styleId="HTML40">
    <w:name w:val="HTML 定义4"/>
    <w:qFormat/>
    <w:rsid w:val="009C0FCD"/>
    <w:rPr>
      <w:i/>
      <w:iCs/>
    </w:rPr>
  </w:style>
  <w:style w:type="character" w:customStyle="1" w:styleId="Char2f2">
    <w:name w:val="批注主题 Char2"/>
    <w:semiHidden/>
    <w:qFormat/>
    <w:rsid w:val="009C0FCD"/>
    <w:rPr>
      <w:rFonts w:eastAsia="宋体"/>
      <w:b/>
      <w:bCs/>
      <w:kern w:val="2"/>
      <w:sz w:val="21"/>
      <w:szCs w:val="24"/>
    </w:rPr>
  </w:style>
  <w:style w:type="character" w:customStyle="1" w:styleId="EmailStyle58">
    <w:name w:val="EmailStyle58"/>
    <w:semiHidden/>
    <w:qFormat/>
    <w:rsid w:val="009C0FCD"/>
    <w:rPr>
      <w:rFonts w:ascii="宋体" w:eastAsia="宋体"/>
      <w:color w:val="auto"/>
      <w:sz w:val="24"/>
      <w:szCs w:val="24"/>
      <w:u w:val="none"/>
    </w:rPr>
  </w:style>
  <w:style w:type="character" w:customStyle="1" w:styleId="EmailStyle75">
    <w:name w:val="EmailStyle75"/>
    <w:semiHidden/>
    <w:qFormat/>
    <w:rsid w:val="009C0FCD"/>
    <w:rPr>
      <w:rFonts w:ascii="宋体" w:eastAsia="宋体"/>
      <w:color w:val="auto"/>
      <w:sz w:val="24"/>
      <w:szCs w:val="24"/>
      <w:u w:val="none"/>
    </w:rPr>
  </w:style>
  <w:style w:type="character" w:customStyle="1" w:styleId="HTML41">
    <w:name w:val="HTML 变量4"/>
    <w:qFormat/>
    <w:rsid w:val="009C0FCD"/>
    <w:rPr>
      <w:i/>
      <w:iCs/>
    </w:rPr>
  </w:style>
  <w:style w:type="character" w:customStyle="1" w:styleId="HTML42">
    <w:name w:val="HTML 样本4"/>
    <w:qFormat/>
    <w:rsid w:val="009C0FCD"/>
    <w:rPr>
      <w:rFonts w:ascii="Courier New" w:hAnsi="Courier New"/>
    </w:rPr>
  </w:style>
  <w:style w:type="character" w:customStyle="1" w:styleId="HTML43">
    <w:name w:val="HTML 引文4"/>
    <w:qFormat/>
    <w:rsid w:val="009C0FCD"/>
    <w:rPr>
      <w:i/>
      <w:iCs/>
    </w:rPr>
  </w:style>
  <w:style w:type="character" w:customStyle="1" w:styleId="HTML44">
    <w:name w:val="HTML 打字机4"/>
    <w:qFormat/>
    <w:rsid w:val="009C0FCD"/>
    <w:rPr>
      <w:rFonts w:ascii="Courier New" w:hAnsi="Courier New"/>
      <w:sz w:val="20"/>
      <w:szCs w:val="20"/>
    </w:rPr>
  </w:style>
  <w:style w:type="paragraph" w:customStyle="1" w:styleId="5ff0">
    <w:name w:val="正文文本缩进5"/>
    <w:basedOn w:val="affffb"/>
    <w:qFormat/>
    <w:rsid w:val="009C0FCD"/>
    <w:pPr>
      <w:widowControl/>
      <w:spacing w:after="120" w:line="360" w:lineRule="auto"/>
      <w:ind w:leftChars="200" w:left="420" w:firstLineChars="200" w:firstLine="200"/>
      <w:jc w:val="left"/>
    </w:pPr>
    <w:rPr>
      <w:rFonts w:ascii="Times New Roman" w:hAnsi="Times New Roman"/>
      <w:kern w:val="0"/>
      <w:sz w:val="20"/>
    </w:rPr>
  </w:style>
  <w:style w:type="paragraph" w:customStyle="1" w:styleId="4ffa">
    <w:name w:val="正文首行缩进4"/>
    <w:basedOn w:val="afffffd"/>
    <w:qFormat/>
    <w:rsid w:val="009C0FCD"/>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4ffb">
    <w:name w:val="批注主题4"/>
    <w:basedOn w:val="afffffa"/>
    <w:next w:val="afffffa"/>
    <w:qFormat/>
    <w:rsid w:val="009C0FCD"/>
    <w:pPr>
      <w:widowControl/>
      <w:spacing w:line="360" w:lineRule="auto"/>
      <w:ind w:firstLineChars="200" w:firstLine="200"/>
    </w:pPr>
    <w:rPr>
      <w:rFonts w:ascii="Times New Roman" w:hAnsi="Times New Roman"/>
      <w:b/>
      <w:bCs/>
      <w:kern w:val="0"/>
      <w:sz w:val="20"/>
    </w:rPr>
  </w:style>
  <w:style w:type="paragraph" w:customStyle="1" w:styleId="3ffffe">
    <w:name w:val="纯文本3"/>
    <w:basedOn w:val="affffb"/>
    <w:qFormat/>
    <w:rsid w:val="009C0FCD"/>
    <w:pPr>
      <w:widowControl/>
      <w:spacing w:line="360" w:lineRule="auto"/>
      <w:ind w:firstLineChars="200" w:firstLine="200"/>
      <w:jc w:val="left"/>
    </w:pPr>
    <w:rPr>
      <w:rFonts w:ascii="宋体" w:eastAsia="仿宋_GB2312" w:hAnsi="Courier New"/>
      <w:kern w:val="0"/>
      <w:sz w:val="24"/>
      <w:szCs w:val="20"/>
    </w:rPr>
  </w:style>
  <w:style w:type="paragraph" w:customStyle="1" w:styleId="HTML38">
    <w:name w:val="HTML 地址3"/>
    <w:basedOn w:val="affffb"/>
    <w:qFormat/>
    <w:rsid w:val="009C0FCD"/>
    <w:pPr>
      <w:widowControl/>
      <w:spacing w:line="360" w:lineRule="auto"/>
      <w:ind w:firstLineChars="200" w:firstLine="200"/>
      <w:jc w:val="left"/>
    </w:pPr>
    <w:rPr>
      <w:rFonts w:ascii="Times New Roman" w:hAnsi="Times New Roman"/>
      <w:i/>
      <w:iCs/>
      <w:kern w:val="0"/>
      <w:sz w:val="20"/>
    </w:rPr>
  </w:style>
  <w:style w:type="paragraph" w:customStyle="1" w:styleId="31c">
    <w:name w:val="修订31"/>
    <w:qFormat/>
    <w:rsid w:val="009C0FCD"/>
    <w:pPr>
      <w:spacing w:line="360" w:lineRule="auto"/>
      <w:ind w:firstLineChars="200" w:firstLine="200"/>
    </w:pPr>
    <w:rPr>
      <w:rFonts w:ascii="Times New Roman" w:eastAsia="宋体" w:hAnsi="Times New Roman" w:cs="Times New Roman"/>
      <w:szCs w:val="24"/>
    </w:rPr>
  </w:style>
  <w:style w:type="paragraph" w:customStyle="1" w:styleId="3fffff">
    <w:name w:val="索引标题3"/>
    <w:basedOn w:val="affffb"/>
    <w:next w:val="132"/>
    <w:qFormat/>
    <w:rsid w:val="009C0FCD"/>
    <w:pPr>
      <w:widowControl/>
      <w:spacing w:line="360" w:lineRule="auto"/>
      <w:ind w:firstLineChars="200" w:firstLine="482"/>
      <w:jc w:val="left"/>
    </w:pPr>
    <w:rPr>
      <w:rFonts w:ascii="Footlight MT Light" w:hAnsi="Footlight MT Light"/>
      <w:sz w:val="24"/>
      <w:szCs w:val="20"/>
    </w:rPr>
  </w:style>
  <w:style w:type="paragraph" w:customStyle="1" w:styleId="132">
    <w:name w:val="索引 13"/>
    <w:basedOn w:val="affffb"/>
    <w:next w:val="affffb"/>
    <w:qFormat/>
    <w:rsid w:val="009C0FCD"/>
    <w:pPr>
      <w:widowControl/>
      <w:spacing w:line="360" w:lineRule="auto"/>
      <w:ind w:firstLineChars="200" w:firstLine="200"/>
      <w:jc w:val="left"/>
    </w:pPr>
    <w:rPr>
      <w:rFonts w:ascii="Times New Roman" w:hAnsi="Times New Roman"/>
      <w:szCs w:val="20"/>
    </w:rPr>
  </w:style>
  <w:style w:type="paragraph" w:customStyle="1" w:styleId="333">
    <w:name w:val="正文文本缩进 33"/>
    <w:basedOn w:val="affffb"/>
    <w:qFormat/>
    <w:rsid w:val="009C0FCD"/>
    <w:pPr>
      <w:widowControl/>
      <w:spacing w:after="120" w:line="360" w:lineRule="auto"/>
      <w:ind w:leftChars="200" w:left="420" w:firstLineChars="200" w:firstLine="200"/>
      <w:jc w:val="left"/>
    </w:pPr>
    <w:rPr>
      <w:rFonts w:ascii="Times New Roman" w:hAnsi="Times New Roman"/>
      <w:kern w:val="0"/>
      <w:sz w:val="16"/>
      <w:szCs w:val="16"/>
    </w:rPr>
  </w:style>
  <w:style w:type="paragraph" w:customStyle="1" w:styleId="TOC3">
    <w:name w:val="TOC 标题3"/>
    <w:basedOn w:val="1f3"/>
    <w:next w:val="affffb"/>
    <w:qFormat/>
    <w:rsid w:val="009C0FCD"/>
    <w:pPr>
      <w:widowControl/>
      <w:tabs>
        <w:tab w:val="left" w:pos="902"/>
      </w:tabs>
      <w:autoSpaceDE/>
      <w:autoSpaceDN/>
      <w:adjustRightInd/>
      <w:spacing w:before="480" w:after="0" w:line="276" w:lineRule="auto"/>
      <w:ind w:left="902" w:hanging="420"/>
      <w:jc w:val="left"/>
      <w:outlineLvl w:val="9"/>
    </w:pPr>
    <w:rPr>
      <w:rFonts w:ascii="Cambria" w:hAnsi="Cambria"/>
      <w:bCs/>
      <w:color w:val="365F91"/>
      <w:kern w:val="0"/>
      <w:sz w:val="28"/>
      <w:szCs w:val="28"/>
    </w:rPr>
  </w:style>
  <w:style w:type="paragraph" w:customStyle="1" w:styleId="232">
    <w:name w:val="索引 23"/>
    <w:basedOn w:val="affffb"/>
    <w:next w:val="affffb"/>
    <w:qFormat/>
    <w:rsid w:val="009C0FCD"/>
    <w:pPr>
      <w:widowControl/>
      <w:spacing w:line="360" w:lineRule="auto"/>
      <w:ind w:left="420" w:firstLineChars="200" w:hanging="210"/>
      <w:jc w:val="left"/>
    </w:pPr>
    <w:rPr>
      <w:rFonts w:ascii="Times New Roman" w:hAnsi="Times New Roman"/>
      <w:sz w:val="18"/>
      <w:szCs w:val="18"/>
    </w:rPr>
  </w:style>
  <w:style w:type="paragraph" w:customStyle="1" w:styleId="6f0">
    <w:name w:val="普通(网站)6"/>
    <w:basedOn w:val="affffb"/>
    <w:qFormat/>
    <w:rsid w:val="009C0FCD"/>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334">
    <w:name w:val="索引 33"/>
    <w:basedOn w:val="affffb"/>
    <w:next w:val="affffb"/>
    <w:qFormat/>
    <w:rsid w:val="009C0FCD"/>
    <w:pPr>
      <w:widowControl/>
      <w:spacing w:line="360" w:lineRule="auto"/>
      <w:ind w:left="630" w:firstLineChars="200" w:hanging="210"/>
      <w:jc w:val="left"/>
    </w:pPr>
    <w:rPr>
      <w:rFonts w:ascii="Times New Roman" w:hAnsi="Times New Roman"/>
      <w:sz w:val="18"/>
      <w:szCs w:val="18"/>
    </w:rPr>
  </w:style>
  <w:style w:type="paragraph" w:customStyle="1" w:styleId="3fffff0">
    <w:name w:val="引文目录标题3"/>
    <w:basedOn w:val="affffb"/>
    <w:next w:val="affffb"/>
    <w:qFormat/>
    <w:rsid w:val="009C0FCD"/>
    <w:pPr>
      <w:widowControl/>
      <w:spacing w:before="120" w:line="360" w:lineRule="auto"/>
      <w:ind w:firstLineChars="200" w:firstLine="200"/>
      <w:jc w:val="left"/>
    </w:pPr>
    <w:rPr>
      <w:rFonts w:ascii="Arial" w:hAnsi="Arial" w:cs="Arial"/>
      <w:sz w:val="24"/>
    </w:rPr>
  </w:style>
  <w:style w:type="paragraph" w:customStyle="1" w:styleId="430">
    <w:name w:val="索引 43"/>
    <w:basedOn w:val="affffb"/>
    <w:next w:val="affffb"/>
    <w:qFormat/>
    <w:rsid w:val="009C0FCD"/>
    <w:pPr>
      <w:widowControl/>
      <w:spacing w:line="360" w:lineRule="auto"/>
      <w:ind w:left="840" w:firstLineChars="200" w:hanging="210"/>
      <w:jc w:val="left"/>
    </w:pPr>
    <w:rPr>
      <w:rFonts w:ascii="Times New Roman" w:hAnsi="Times New Roman"/>
      <w:sz w:val="18"/>
      <w:szCs w:val="18"/>
    </w:rPr>
  </w:style>
  <w:style w:type="paragraph" w:customStyle="1" w:styleId="3fffff1">
    <w:name w:val="文档结构图3"/>
    <w:basedOn w:val="affffb"/>
    <w:uiPriority w:val="99"/>
    <w:qFormat/>
    <w:rsid w:val="009C0FCD"/>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3fffff2">
    <w:name w:val="引文目录3"/>
    <w:basedOn w:val="affffb"/>
    <w:next w:val="affffb"/>
    <w:qFormat/>
    <w:rsid w:val="009C0FCD"/>
    <w:pPr>
      <w:widowControl/>
      <w:spacing w:line="360" w:lineRule="auto"/>
      <w:ind w:leftChars="200" w:left="420" w:firstLineChars="200" w:firstLine="200"/>
      <w:jc w:val="left"/>
    </w:pPr>
    <w:rPr>
      <w:rFonts w:ascii="Times New Roman" w:hAnsi="Times New Roman"/>
      <w:sz w:val="24"/>
      <w:szCs w:val="20"/>
    </w:rPr>
  </w:style>
  <w:style w:type="paragraph" w:customStyle="1" w:styleId="830">
    <w:name w:val="索引 83"/>
    <w:basedOn w:val="affffb"/>
    <w:next w:val="affffb"/>
    <w:qFormat/>
    <w:rsid w:val="009C0FCD"/>
    <w:pPr>
      <w:widowControl/>
      <w:spacing w:line="360" w:lineRule="auto"/>
      <w:ind w:left="1680" w:firstLineChars="200" w:hanging="210"/>
      <w:jc w:val="left"/>
    </w:pPr>
    <w:rPr>
      <w:rFonts w:ascii="Times New Roman" w:hAnsi="Times New Roman"/>
      <w:sz w:val="18"/>
      <w:szCs w:val="18"/>
    </w:rPr>
  </w:style>
  <w:style w:type="paragraph" w:customStyle="1" w:styleId="233">
    <w:name w:val="正文文本缩进 23"/>
    <w:basedOn w:val="affffb"/>
    <w:qFormat/>
    <w:rsid w:val="009C0FCD"/>
    <w:pPr>
      <w:widowControl/>
      <w:spacing w:after="120" w:line="480" w:lineRule="auto"/>
      <w:ind w:leftChars="200" w:left="420" w:firstLineChars="200" w:firstLine="200"/>
      <w:jc w:val="left"/>
    </w:pPr>
    <w:rPr>
      <w:rFonts w:ascii="Times New Roman" w:hAnsi="Times New Roman"/>
      <w:kern w:val="0"/>
      <w:sz w:val="20"/>
    </w:rPr>
  </w:style>
  <w:style w:type="paragraph" w:customStyle="1" w:styleId="3fffff3">
    <w:name w:val="日期3"/>
    <w:basedOn w:val="affffb"/>
    <w:next w:val="affffb"/>
    <w:uiPriority w:val="99"/>
    <w:qFormat/>
    <w:rsid w:val="009C0FCD"/>
    <w:pPr>
      <w:widowControl/>
      <w:tabs>
        <w:tab w:val="left" w:pos="600"/>
        <w:tab w:val="left" w:pos="960"/>
        <w:tab w:val="left" w:pos="1080"/>
      </w:tabs>
      <w:overflowPunct w:val="0"/>
      <w:spacing w:after="260" w:line="220" w:lineRule="atLeast"/>
      <w:ind w:left="835" w:right="28" w:firstLineChars="200" w:firstLine="480"/>
      <w:jc w:val="right"/>
    </w:pPr>
    <w:rPr>
      <w:rFonts w:ascii="宋体" w:hAnsi="宋体"/>
      <w:kern w:val="0"/>
      <w:sz w:val="24"/>
      <w:szCs w:val="20"/>
    </w:rPr>
  </w:style>
  <w:style w:type="paragraph" w:customStyle="1" w:styleId="HTML39">
    <w:name w:val="HTML 预设格式3"/>
    <w:basedOn w:val="affffb"/>
    <w:qFormat/>
    <w:rsid w:val="009C0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234">
    <w:name w:val="正文首行缩进 23"/>
    <w:basedOn w:val="5ff0"/>
    <w:qFormat/>
    <w:rsid w:val="009C0FCD"/>
    <w:pPr>
      <w:ind w:firstLine="420"/>
    </w:pPr>
  </w:style>
  <w:style w:type="paragraph" w:customStyle="1" w:styleId="3fffff4">
    <w:name w:val="结束语3"/>
    <w:basedOn w:val="affffb"/>
    <w:qFormat/>
    <w:rsid w:val="009C0FCD"/>
    <w:pPr>
      <w:widowControl/>
      <w:spacing w:line="360" w:lineRule="auto"/>
      <w:ind w:leftChars="2100" w:left="100" w:firstLineChars="200" w:firstLine="200"/>
      <w:jc w:val="left"/>
    </w:pPr>
    <w:rPr>
      <w:rFonts w:ascii="宋体" w:hAnsi="宋体"/>
      <w:color w:val="000000"/>
      <w:kern w:val="0"/>
      <w:sz w:val="20"/>
      <w:szCs w:val="21"/>
    </w:rPr>
  </w:style>
  <w:style w:type="paragraph" w:customStyle="1" w:styleId="3fffff5">
    <w:name w:val="文本块3"/>
    <w:basedOn w:val="affffb"/>
    <w:qFormat/>
    <w:rsid w:val="009C0FCD"/>
    <w:pPr>
      <w:widowControl/>
      <w:autoSpaceDE w:val="0"/>
      <w:autoSpaceDN w:val="0"/>
      <w:adjustRightInd w:val="0"/>
      <w:spacing w:line="190" w:lineRule="exact"/>
      <w:ind w:left="84" w:right="-20" w:firstLineChars="200" w:firstLine="200"/>
      <w:jc w:val="left"/>
    </w:pPr>
    <w:rPr>
      <w:rFonts w:ascii="Times New Roman" w:hAnsi="Times New Roman"/>
      <w:color w:val="000000"/>
      <w:kern w:val="0"/>
      <w:szCs w:val="21"/>
    </w:rPr>
  </w:style>
  <w:style w:type="paragraph" w:customStyle="1" w:styleId="3fffff6">
    <w:name w:val="签名3"/>
    <w:basedOn w:val="affffb"/>
    <w:qFormat/>
    <w:rsid w:val="009C0FCD"/>
    <w:pPr>
      <w:widowControl/>
      <w:spacing w:line="360" w:lineRule="auto"/>
      <w:ind w:left="4320" w:firstLineChars="200" w:firstLine="200"/>
      <w:jc w:val="left"/>
    </w:pPr>
    <w:rPr>
      <w:rFonts w:ascii="Times New Roman" w:eastAsia="方正楷体_GB2312" w:hAnsi="Times New Roman"/>
      <w:kern w:val="0"/>
      <w:sz w:val="20"/>
      <w:szCs w:val="20"/>
    </w:rPr>
  </w:style>
  <w:style w:type="paragraph" w:customStyle="1" w:styleId="3fffff7">
    <w:name w:val="称呼3"/>
    <w:basedOn w:val="affffb"/>
    <w:next w:val="affffb"/>
    <w:qFormat/>
    <w:rsid w:val="009C0FCD"/>
    <w:pPr>
      <w:widowControl/>
      <w:spacing w:line="360" w:lineRule="auto"/>
      <w:ind w:firstLineChars="200" w:firstLine="200"/>
      <w:jc w:val="left"/>
    </w:pPr>
    <w:rPr>
      <w:rFonts w:ascii="Times New Roman" w:eastAsia="黑体" w:hAnsi="Times New Roman"/>
      <w:kern w:val="0"/>
      <w:sz w:val="24"/>
    </w:rPr>
  </w:style>
  <w:style w:type="paragraph" w:customStyle="1" w:styleId="730">
    <w:name w:val="索引 73"/>
    <w:basedOn w:val="affffb"/>
    <w:next w:val="affffb"/>
    <w:qFormat/>
    <w:rsid w:val="009C0FCD"/>
    <w:pPr>
      <w:widowControl/>
      <w:spacing w:line="360" w:lineRule="auto"/>
      <w:ind w:left="1470" w:firstLineChars="200" w:hanging="210"/>
      <w:jc w:val="left"/>
    </w:pPr>
    <w:rPr>
      <w:rFonts w:ascii="Times New Roman" w:hAnsi="Times New Roman"/>
      <w:sz w:val="18"/>
      <w:szCs w:val="18"/>
    </w:rPr>
  </w:style>
  <w:style w:type="paragraph" w:customStyle="1" w:styleId="930">
    <w:name w:val="索引 93"/>
    <w:basedOn w:val="affffb"/>
    <w:next w:val="affffb"/>
    <w:qFormat/>
    <w:rsid w:val="009C0FCD"/>
    <w:pPr>
      <w:widowControl/>
      <w:spacing w:line="360" w:lineRule="auto"/>
      <w:ind w:left="1890" w:firstLineChars="200" w:hanging="210"/>
      <w:jc w:val="left"/>
    </w:pPr>
    <w:rPr>
      <w:rFonts w:ascii="Times New Roman" w:hAnsi="Times New Roman"/>
      <w:sz w:val="18"/>
      <w:szCs w:val="18"/>
    </w:rPr>
  </w:style>
  <w:style w:type="paragraph" w:customStyle="1" w:styleId="241">
    <w:name w:val="正文文本 24"/>
    <w:basedOn w:val="affffb"/>
    <w:qFormat/>
    <w:rsid w:val="009C0FCD"/>
    <w:pPr>
      <w:widowControl/>
      <w:spacing w:line="360" w:lineRule="auto"/>
      <w:ind w:firstLineChars="200" w:firstLine="200"/>
      <w:jc w:val="left"/>
    </w:pPr>
    <w:rPr>
      <w:rFonts w:ascii="Times New Roman" w:hAnsi="Times New Roman"/>
      <w:kern w:val="0"/>
      <w:sz w:val="28"/>
      <w:szCs w:val="20"/>
    </w:rPr>
  </w:style>
  <w:style w:type="paragraph" w:customStyle="1" w:styleId="531">
    <w:name w:val="索引 53"/>
    <w:basedOn w:val="affffb"/>
    <w:next w:val="affffb"/>
    <w:qFormat/>
    <w:rsid w:val="009C0FCD"/>
    <w:pPr>
      <w:widowControl/>
      <w:spacing w:line="360" w:lineRule="auto"/>
      <w:ind w:left="1050" w:firstLineChars="200" w:hanging="210"/>
      <w:jc w:val="left"/>
    </w:pPr>
    <w:rPr>
      <w:rFonts w:ascii="Times New Roman" w:hAnsi="Times New Roman"/>
      <w:sz w:val="18"/>
      <w:szCs w:val="18"/>
    </w:rPr>
  </w:style>
  <w:style w:type="paragraph" w:customStyle="1" w:styleId="630">
    <w:name w:val="索引 63"/>
    <w:basedOn w:val="affffb"/>
    <w:next w:val="affffb"/>
    <w:qFormat/>
    <w:rsid w:val="009C0FCD"/>
    <w:pPr>
      <w:widowControl/>
      <w:spacing w:line="360" w:lineRule="auto"/>
      <w:ind w:left="1260" w:firstLineChars="200" w:hanging="210"/>
      <w:jc w:val="left"/>
    </w:pPr>
    <w:rPr>
      <w:rFonts w:ascii="Times New Roman" w:hAnsi="Times New Roman"/>
      <w:sz w:val="18"/>
      <w:szCs w:val="18"/>
    </w:rPr>
  </w:style>
  <w:style w:type="table" w:customStyle="1" w:styleId="21f5">
    <w:name w:val="中等深浅网格 21"/>
    <w:basedOn w:val="affffe"/>
    <w:uiPriority w:val="1"/>
    <w:qFormat/>
    <w:rsid w:val="009C0FCD"/>
    <w:rPr>
      <w:rFonts w:ascii="Calibri" w:eastAsia="宋体" w:hAnsi="Calibri" w:cs="Times New Roman"/>
      <w:kern w:val="0"/>
      <w:sz w:val="24"/>
      <w:szCs w:val="3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shd w:val="clear" w:color="auto" w:fill="808080"/>
      </w:tcPr>
    </w:tblStylePr>
    <w:tblStylePr w:type="nwCell">
      <w:tblPr/>
      <w:tcPr>
        <w:shd w:val="clear" w:color="auto" w:fill="FFFFFF"/>
      </w:tcPr>
    </w:tblStylePr>
  </w:style>
  <w:style w:type="table" w:customStyle="1" w:styleId="-12">
    <w:name w:val="浅色列表 - 强调文字颜色 12"/>
    <w:basedOn w:val="affffe"/>
    <w:uiPriority w:val="61"/>
    <w:qFormat/>
    <w:rsid w:val="009C0FCD"/>
    <w:rPr>
      <w:rFonts w:ascii="Calibri" w:eastAsia="Times New Roman" w:hAnsi="Calibri" w:cs="Times New Roman"/>
      <w:kern w:val="0"/>
      <w:sz w:val="20"/>
      <w:szCs w:val="20"/>
    </w:rPr>
    <w:tblPr>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paragraph" w:customStyle="1" w:styleId="affffffffffffffffffffffffffffffffffffffffffffff2">
    <w:name w:val="*正文"/>
    <w:basedOn w:val="affffb"/>
    <w:link w:val="CharCharff1"/>
    <w:qFormat/>
    <w:rsid w:val="009C0FCD"/>
    <w:pPr>
      <w:widowControl/>
      <w:suppressAutoHyphens/>
      <w:spacing w:before="50" w:after="50" w:line="360" w:lineRule="auto"/>
      <w:ind w:firstLineChars="200" w:firstLine="200"/>
      <w:jc w:val="left"/>
    </w:pPr>
    <w:rPr>
      <w:rFonts w:ascii="Times New Roman" w:hAnsi="Times New Roman"/>
      <w:kern w:val="0"/>
      <w:sz w:val="24"/>
      <w:szCs w:val="20"/>
    </w:rPr>
  </w:style>
  <w:style w:type="character" w:customStyle="1" w:styleId="CharCharff1">
    <w:name w:val="*正文 Char Char"/>
    <w:link w:val="affffffffffffffffffffffffffffffffffffffffffffff2"/>
    <w:qFormat/>
    <w:rsid w:val="009C0FCD"/>
    <w:rPr>
      <w:rFonts w:ascii="Times New Roman" w:eastAsia="宋体" w:hAnsi="Times New Roman" w:cs="Times New Roman"/>
      <w:kern w:val="0"/>
      <w:sz w:val="24"/>
      <w:szCs w:val="20"/>
    </w:rPr>
  </w:style>
  <w:style w:type="paragraph" w:customStyle="1" w:styleId="yh1">
    <w:name w:val="yh标题1"/>
    <w:basedOn w:val="1f3"/>
    <w:qFormat/>
    <w:rsid w:val="009C0FCD"/>
    <w:pPr>
      <w:widowControl/>
      <w:numPr>
        <w:numId w:val="149"/>
      </w:numPr>
      <w:autoSpaceDE/>
      <w:autoSpaceDN/>
      <w:adjustRightInd/>
      <w:spacing w:before="120" w:line="360" w:lineRule="auto"/>
      <w:jc w:val="left"/>
    </w:pPr>
    <w:rPr>
      <w:rFonts w:ascii="仿宋" w:eastAsia="仿宋_GB2312" w:hAnsi="仿宋"/>
      <w:sz w:val="36"/>
    </w:rPr>
  </w:style>
  <w:style w:type="paragraph" w:customStyle="1" w:styleId="yh2">
    <w:name w:val="yh标题2"/>
    <w:basedOn w:val="2a"/>
    <w:link w:val="yh2Char"/>
    <w:qFormat/>
    <w:rsid w:val="009C0FCD"/>
    <w:pPr>
      <w:widowControl/>
      <w:numPr>
        <w:ilvl w:val="1"/>
        <w:numId w:val="149"/>
      </w:numPr>
      <w:autoSpaceDE/>
      <w:autoSpaceDN/>
      <w:adjustRightInd/>
      <w:spacing w:after="120" w:line="360" w:lineRule="auto"/>
      <w:jc w:val="left"/>
    </w:pPr>
    <w:rPr>
      <w:rFonts w:eastAsia="仿宋_GB2312"/>
      <w:kern w:val="2"/>
      <w:sz w:val="32"/>
    </w:rPr>
  </w:style>
  <w:style w:type="character" w:customStyle="1" w:styleId="yh2Char">
    <w:name w:val="yh标题2 Char"/>
    <w:link w:val="yh2"/>
    <w:qFormat/>
    <w:rsid w:val="009C0FCD"/>
    <w:rPr>
      <w:rFonts w:ascii="Arial" w:eastAsia="仿宋_GB2312" w:hAnsi="Arial" w:cs="Times New Roman"/>
      <w:b/>
      <w:sz w:val="32"/>
      <w:szCs w:val="20"/>
    </w:rPr>
  </w:style>
  <w:style w:type="paragraph" w:customStyle="1" w:styleId="yh3">
    <w:name w:val="yh标题3"/>
    <w:basedOn w:val="38"/>
    <w:qFormat/>
    <w:rsid w:val="009C0FCD"/>
    <w:pPr>
      <w:widowControl/>
      <w:numPr>
        <w:ilvl w:val="2"/>
        <w:numId w:val="149"/>
      </w:numPr>
      <w:autoSpaceDE/>
      <w:autoSpaceDN/>
      <w:adjustRightInd/>
      <w:spacing w:before="0" w:after="0" w:line="360" w:lineRule="auto"/>
    </w:pPr>
    <w:rPr>
      <w:rFonts w:ascii="Arial" w:eastAsia="仿宋_GB2312" w:hAnsi="Arial"/>
      <w:kern w:val="2"/>
      <w:sz w:val="28"/>
      <w:u w:val="none"/>
    </w:rPr>
  </w:style>
  <w:style w:type="paragraph" w:customStyle="1" w:styleId="yh4">
    <w:name w:val="yh标题4"/>
    <w:basedOn w:val="48"/>
    <w:qFormat/>
    <w:rsid w:val="009C0FCD"/>
    <w:pPr>
      <w:widowControl/>
      <w:numPr>
        <w:ilvl w:val="3"/>
        <w:numId w:val="149"/>
      </w:numPr>
      <w:tabs>
        <w:tab w:val="left" w:pos="360"/>
      </w:tabs>
      <w:adjustRightInd/>
      <w:spacing w:before="0" w:after="0" w:line="360" w:lineRule="auto"/>
      <w:jc w:val="left"/>
      <w:textAlignment w:val="auto"/>
    </w:pPr>
    <w:rPr>
      <w:rFonts w:ascii="Times New Roman" w:eastAsia="仿宋_GB2312" w:hAnsi="Times New Roman"/>
      <w:kern w:val="2"/>
      <w:sz w:val="24"/>
    </w:rPr>
  </w:style>
  <w:style w:type="paragraph" w:customStyle="1" w:styleId="yh5">
    <w:name w:val="yh标题5"/>
    <w:basedOn w:val="52"/>
    <w:qFormat/>
    <w:rsid w:val="009C0FCD"/>
    <w:pPr>
      <w:widowControl/>
      <w:numPr>
        <w:ilvl w:val="4"/>
        <w:numId w:val="149"/>
      </w:numPr>
      <w:tabs>
        <w:tab w:val="left" w:pos="360"/>
      </w:tabs>
      <w:adjustRightInd/>
      <w:spacing w:before="0" w:after="0" w:line="360" w:lineRule="auto"/>
      <w:ind w:leftChars="230" w:left="230" w:firstLine="0"/>
      <w:jc w:val="left"/>
      <w:textAlignment w:val="auto"/>
    </w:pPr>
    <w:rPr>
      <w:rFonts w:ascii="Times New Roman" w:eastAsia="仿宋_GB2312" w:hAnsi="Times New Roman"/>
      <w:kern w:val="2"/>
      <w:sz w:val="24"/>
    </w:rPr>
  </w:style>
  <w:style w:type="paragraph" w:customStyle="1" w:styleId="yh6">
    <w:name w:val="yh标题6"/>
    <w:basedOn w:val="60"/>
    <w:qFormat/>
    <w:rsid w:val="009C0FCD"/>
    <w:pPr>
      <w:widowControl/>
      <w:numPr>
        <w:ilvl w:val="5"/>
        <w:numId w:val="149"/>
      </w:numPr>
      <w:tabs>
        <w:tab w:val="left" w:pos="360"/>
      </w:tabs>
      <w:adjustRightInd/>
      <w:spacing w:before="0" w:after="0" w:line="360" w:lineRule="auto"/>
      <w:ind w:leftChars="300" w:left="300" w:firstLine="0"/>
      <w:jc w:val="left"/>
      <w:textAlignment w:val="auto"/>
    </w:pPr>
    <w:rPr>
      <w:rFonts w:ascii="Cambria" w:eastAsia="仿宋_GB2312" w:hAnsi="Cambria"/>
      <w:bCs/>
      <w:kern w:val="2"/>
      <w:szCs w:val="24"/>
    </w:rPr>
  </w:style>
  <w:style w:type="paragraph" w:customStyle="1" w:styleId="CM2">
    <w:name w:val="CM2"/>
    <w:basedOn w:val="Default"/>
    <w:next w:val="Default"/>
    <w:qFormat/>
    <w:rsid w:val="009C0FCD"/>
    <w:pPr>
      <w:spacing w:line="236" w:lineRule="atLeast"/>
      <w:ind w:firstLineChars="200" w:firstLine="200"/>
    </w:pPr>
    <w:rPr>
      <w:rFonts w:ascii="Simplex" w:eastAsia="Simplex" w:hAnsi="Times New Roman" w:cs="Simplex"/>
      <w:color w:val="auto"/>
    </w:rPr>
  </w:style>
  <w:style w:type="paragraph" w:customStyle="1" w:styleId="CM3">
    <w:name w:val="CM3"/>
    <w:basedOn w:val="Default"/>
    <w:next w:val="Default"/>
    <w:qFormat/>
    <w:rsid w:val="009C0FCD"/>
    <w:pPr>
      <w:spacing w:line="313" w:lineRule="atLeast"/>
      <w:ind w:firstLineChars="200" w:firstLine="200"/>
    </w:pPr>
    <w:rPr>
      <w:rFonts w:ascii="Simplex" w:eastAsia="Simplex" w:hAnsi="Times New Roman" w:cs="Simplex"/>
      <w:color w:val="auto"/>
    </w:rPr>
  </w:style>
  <w:style w:type="paragraph" w:customStyle="1" w:styleId="z-2">
    <w:name w:val="z正文-众合轨道"/>
    <w:basedOn w:val="affffb"/>
    <w:qFormat/>
    <w:rsid w:val="009C0FCD"/>
    <w:pPr>
      <w:widowControl/>
      <w:adjustRightInd w:val="0"/>
      <w:spacing w:line="360" w:lineRule="auto"/>
      <w:ind w:firstLineChars="200" w:firstLine="480"/>
      <w:jc w:val="left"/>
    </w:pPr>
    <w:rPr>
      <w:rFonts w:ascii="Times New Roman" w:hAnsi="Arial"/>
      <w:sz w:val="24"/>
      <w:szCs w:val="20"/>
      <w:lang w:val="zh-CN"/>
    </w:rPr>
  </w:style>
  <w:style w:type="character" w:customStyle="1" w:styleId="Char1ff">
    <w:name w:val="无间隔 Char1"/>
    <w:uiPriority w:val="1"/>
    <w:qFormat/>
    <w:rsid w:val="009C0FCD"/>
    <w:rPr>
      <w:rFonts w:ascii="Calibri" w:eastAsia="Calibri" w:hAnsi="Calibri" w:cs="Times New Roman"/>
      <w:kern w:val="0"/>
      <w:sz w:val="22"/>
    </w:rPr>
  </w:style>
  <w:style w:type="paragraph" w:customStyle="1" w:styleId="SD-text">
    <w:name w:val="SD-text"/>
    <w:basedOn w:val="affffb"/>
    <w:link w:val="SD-textChar"/>
    <w:qFormat/>
    <w:rsid w:val="009C0FCD"/>
    <w:pPr>
      <w:widowControl/>
      <w:autoSpaceDE w:val="0"/>
      <w:autoSpaceDN w:val="0"/>
      <w:adjustRightInd w:val="0"/>
      <w:spacing w:before="120" w:after="120" w:line="360" w:lineRule="auto"/>
      <w:ind w:firstLineChars="200" w:firstLine="480"/>
      <w:jc w:val="left"/>
    </w:pPr>
    <w:rPr>
      <w:rFonts w:ascii="宋体" w:eastAsia="等线" w:hAnsi="Times New Roman" w:cs="宋体"/>
      <w:sz w:val="24"/>
      <w:lang w:val="zh-CN"/>
    </w:rPr>
  </w:style>
  <w:style w:type="character" w:customStyle="1" w:styleId="SD-textChar">
    <w:name w:val="SD-text Char"/>
    <w:link w:val="SD-text"/>
    <w:qFormat/>
    <w:rsid w:val="009C0FCD"/>
    <w:rPr>
      <w:rFonts w:ascii="宋体" w:eastAsia="等线" w:hAnsi="Times New Roman" w:cs="宋体"/>
      <w:sz w:val="24"/>
      <w:szCs w:val="24"/>
      <w:lang w:val="zh-CN"/>
    </w:rPr>
  </w:style>
  <w:style w:type="paragraph" w:customStyle="1" w:styleId="Style7">
    <w:name w:val="_Style 7"/>
    <w:basedOn w:val="affffb"/>
    <w:uiPriority w:val="34"/>
    <w:qFormat/>
    <w:rsid w:val="009C0FCD"/>
    <w:pPr>
      <w:widowControl/>
      <w:spacing w:line="360" w:lineRule="auto"/>
      <w:ind w:firstLineChars="200" w:firstLine="420"/>
      <w:jc w:val="left"/>
    </w:pPr>
    <w:rPr>
      <w:rFonts w:ascii="Times New Roman" w:eastAsia="仿宋_GB2312" w:hAnsi="Times New Roman"/>
      <w:sz w:val="24"/>
    </w:rPr>
  </w:style>
  <w:style w:type="paragraph" w:customStyle="1" w:styleId="affffffffffffffffffffffffffffffffffffffffffffff3">
    <w:name w:val="_正文"/>
    <w:basedOn w:val="affffb"/>
    <w:link w:val="Charffffffffff5"/>
    <w:qFormat/>
    <w:rsid w:val="009C0FCD"/>
    <w:pPr>
      <w:widowControl/>
      <w:spacing w:line="360" w:lineRule="auto"/>
      <w:ind w:firstLineChars="200" w:firstLine="200"/>
      <w:jc w:val="left"/>
    </w:pPr>
    <w:rPr>
      <w:rFonts w:ascii="Times New Roman" w:hAnsi="Times New Roman"/>
      <w:lang w:val="zh-CN"/>
    </w:rPr>
  </w:style>
  <w:style w:type="character" w:customStyle="1" w:styleId="Charffffffffff5">
    <w:name w:val="_正文 Char"/>
    <w:link w:val="affffffffffffffffffffffffffffffffffffffffffffff3"/>
    <w:qFormat/>
    <w:rsid w:val="009C0FCD"/>
    <w:rPr>
      <w:rFonts w:ascii="Times New Roman" w:eastAsia="宋体" w:hAnsi="Times New Roman" w:cs="Times New Roman"/>
      <w:szCs w:val="24"/>
      <w:lang w:val="zh-CN"/>
    </w:rPr>
  </w:style>
  <w:style w:type="character" w:customStyle="1" w:styleId="font71">
    <w:name w:val="font71"/>
    <w:qFormat/>
    <w:rsid w:val="009C0FCD"/>
    <w:rPr>
      <w:rFonts w:ascii="仿宋" w:eastAsia="仿宋" w:hAnsi="仿宋" w:cs="仿宋" w:hint="eastAsia"/>
      <w:color w:val="000000"/>
      <w:sz w:val="20"/>
      <w:szCs w:val="20"/>
      <w:u w:val="none"/>
    </w:rPr>
  </w:style>
  <w:style w:type="character" w:customStyle="1" w:styleId="Char2f3">
    <w:name w:val="无间隔 Char2"/>
    <w:uiPriority w:val="1"/>
    <w:qFormat/>
    <w:rsid w:val="009C0FCD"/>
    <w:rPr>
      <w:sz w:val="24"/>
    </w:rPr>
  </w:style>
  <w:style w:type="paragraph" w:customStyle="1" w:styleId="Bid">
    <w:name w:val="Bid_正文"/>
    <w:basedOn w:val="affffc"/>
    <w:link w:val="BidChar"/>
    <w:qFormat/>
    <w:rsid w:val="009C0FCD"/>
    <w:pPr>
      <w:widowControl/>
      <w:autoSpaceDE/>
      <w:autoSpaceDN/>
      <w:adjustRightInd/>
      <w:spacing w:line="360" w:lineRule="auto"/>
      <w:ind w:firstLineChars="200" w:firstLine="480"/>
    </w:pPr>
    <w:rPr>
      <w:rFonts w:ascii="Calibri"/>
      <w:kern w:val="0"/>
      <w:szCs w:val="20"/>
      <w:lang w:eastAsia="en-US" w:bidi="en-US"/>
    </w:rPr>
  </w:style>
  <w:style w:type="character" w:customStyle="1" w:styleId="BidChar">
    <w:name w:val="Bid_正文 Char"/>
    <w:link w:val="Bid"/>
    <w:qFormat/>
    <w:rsid w:val="009C0FCD"/>
    <w:rPr>
      <w:rFonts w:ascii="Calibri" w:eastAsia="宋体" w:hAnsi="Calibri" w:cs="Times New Roman"/>
      <w:kern w:val="0"/>
      <w:sz w:val="24"/>
      <w:szCs w:val="20"/>
      <w:lang w:eastAsia="en-US" w:bidi="en-US"/>
    </w:rPr>
  </w:style>
  <w:style w:type="paragraph" w:customStyle="1" w:styleId="Heading3">
    <w:name w:val="附录Heading 3"/>
    <w:basedOn w:val="38"/>
    <w:uiPriority w:val="99"/>
    <w:qFormat/>
    <w:rsid w:val="009C0FCD"/>
    <w:pPr>
      <w:keepLines w:val="0"/>
      <w:widowControl/>
      <w:pBdr>
        <w:bottom w:val="single" w:sz="4" w:space="1" w:color="auto"/>
      </w:pBdr>
      <w:tabs>
        <w:tab w:val="left" w:pos="900"/>
      </w:tabs>
      <w:autoSpaceDE/>
      <w:autoSpaceDN/>
      <w:adjustRightInd/>
      <w:spacing w:before="240" w:line="288" w:lineRule="auto"/>
      <w:ind w:left="720" w:hanging="720"/>
    </w:pPr>
    <w:rPr>
      <w:rFonts w:ascii="Microsoft Sans Serif" w:hAnsi="Microsoft Sans Serif" w:cs="Arial"/>
      <w:bCs/>
      <w:sz w:val="26"/>
      <w:szCs w:val="26"/>
      <w:u w:val="none"/>
    </w:rPr>
  </w:style>
  <w:style w:type="paragraph" w:customStyle="1" w:styleId="Label">
    <w:name w:val="Label"/>
    <w:qFormat/>
    <w:rsid w:val="009C0FCD"/>
    <w:pPr>
      <w:suppressAutoHyphens/>
      <w:spacing w:line="360" w:lineRule="auto"/>
      <w:ind w:firstLineChars="200" w:firstLine="200"/>
      <w:outlineLvl w:val="0"/>
    </w:pPr>
    <w:rPr>
      <w:rFonts w:ascii="Arial Unicode MS" w:eastAsia="Algerian" w:hAnsi="Arial Unicode MS" w:cs="Arial Unicode MS" w:hint="eastAsia"/>
      <w:color w:val="FFFFFF"/>
      <w:kern w:val="0"/>
      <w:sz w:val="36"/>
      <w:szCs w:val="36"/>
      <w:lang w:val="zh-CN"/>
    </w:rPr>
  </w:style>
  <w:style w:type="paragraph" w:customStyle="1" w:styleId="MMTopic8">
    <w:name w:val="MM Topic 8"/>
    <w:basedOn w:val="8"/>
    <w:qFormat/>
    <w:rsid w:val="009C0FCD"/>
    <w:pPr>
      <w:widowControl/>
      <w:adjustRightInd/>
      <w:spacing w:line="320" w:lineRule="auto"/>
      <w:jc w:val="left"/>
      <w:textAlignment w:val="auto"/>
    </w:pPr>
    <w:rPr>
      <w:rFonts w:ascii="Cambria" w:eastAsia="宋体" w:hAnsi="Cambria"/>
      <w:spacing w:val="8"/>
      <w:kern w:val="2"/>
      <w:szCs w:val="24"/>
    </w:rPr>
  </w:style>
  <w:style w:type="paragraph" w:customStyle="1" w:styleId="GD1">
    <w:name w:val="GD1"/>
    <w:basedOn w:val="1f3"/>
    <w:qFormat/>
    <w:rsid w:val="009C0FCD"/>
    <w:pPr>
      <w:keepLines w:val="0"/>
      <w:widowControl/>
      <w:numPr>
        <w:numId w:val="150"/>
      </w:numPr>
      <w:autoSpaceDE/>
      <w:autoSpaceDN/>
      <w:adjustRightInd/>
      <w:spacing w:before="0" w:after="0" w:line="360" w:lineRule="auto"/>
      <w:ind w:firstLine="0"/>
      <w:jc w:val="left"/>
    </w:pPr>
    <w:rPr>
      <w:rFonts w:ascii="Arial" w:eastAsia="仿宋" w:hAnsi="Arial"/>
      <w:kern w:val="2"/>
      <w:sz w:val="28"/>
      <w:szCs w:val="24"/>
    </w:rPr>
  </w:style>
  <w:style w:type="paragraph" w:customStyle="1" w:styleId="GD2">
    <w:name w:val="GD2"/>
    <w:basedOn w:val="2a"/>
    <w:qFormat/>
    <w:rsid w:val="009C0FCD"/>
    <w:pPr>
      <w:keepLines w:val="0"/>
      <w:widowControl/>
      <w:numPr>
        <w:ilvl w:val="1"/>
        <w:numId w:val="150"/>
      </w:numPr>
      <w:autoSpaceDE/>
      <w:autoSpaceDN/>
      <w:adjustRightInd/>
      <w:spacing w:before="0" w:line="360" w:lineRule="auto"/>
      <w:ind w:firstLine="0"/>
      <w:jc w:val="left"/>
    </w:pPr>
    <w:rPr>
      <w:rFonts w:eastAsia="宋体"/>
      <w:kern w:val="2"/>
      <w:sz w:val="32"/>
      <w:szCs w:val="24"/>
      <w:lang w:val="en-GB" w:eastAsia="en-US"/>
    </w:rPr>
  </w:style>
  <w:style w:type="paragraph" w:customStyle="1" w:styleId="GD3">
    <w:name w:val="GD3"/>
    <w:basedOn w:val="38"/>
    <w:qFormat/>
    <w:rsid w:val="009C0FCD"/>
    <w:pPr>
      <w:keepLines w:val="0"/>
      <w:widowControl/>
      <w:numPr>
        <w:ilvl w:val="2"/>
        <w:numId w:val="150"/>
      </w:numPr>
      <w:autoSpaceDE/>
      <w:autoSpaceDN/>
      <w:adjustRightInd/>
      <w:spacing w:before="0" w:after="0" w:line="360" w:lineRule="auto"/>
      <w:ind w:firstLine="0"/>
    </w:pPr>
    <w:rPr>
      <w:rFonts w:ascii="Arial" w:hAnsi="Arial"/>
      <w:kern w:val="2"/>
      <w:sz w:val="28"/>
      <w:szCs w:val="24"/>
      <w:u w:val="none"/>
      <w:lang w:val="en-GB"/>
    </w:rPr>
  </w:style>
  <w:style w:type="paragraph" w:customStyle="1" w:styleId="GD4">
    <w:name w:val="GD4"/>
    <w:basedOn w:val="48"/>
    <w:qFormat/>
    <w:rsid w:val="009C0FCD"/>
    <w:pPr>
      <w:keepLines w:val="0"/>
      <w:widowControl/>
      <w:numPr>
        <w:ilvl w:val="3"/>
        <w:numId w:val="150"/>
      </w:numPr>
      <w:adjustRightInd/>
      <w:spacing w:before="0" w:after="0" w:line="360" w:lineRule="auto"/>
      <w:ind w:firstLine="0"/>
      <w:jc w:val="left"/>
      <w:textAlignment w:val="auto"/>
    </w:pPr>
    <w:rPr>
      <w:rFonts w:ascii="宋体" w:eastAsia="宋体" w:hAnsi="宋体"/>
      <w:kern w:val="2"/>
      <w:szCs w:val="24"/>
      <w:lang w:val="en-GB"/>
    </w:rPr>
  </w:style>
  <w:style w:type="paragraph" w:customStyle="1" w:styleId="GD5">
    <w:name w:val="GD5"/>
    <w:basedOn w:val="52"/>
    <w:qFormat/>
    <w:rsid w:val="009C0FCD"/>
    <w:pPr>
      <w:keepNext w:val="0"/>
      <w:keepLines w:val="0"/>
      <w:widowControl/>
      <w:numPr>
        <w:ilvl w:val="4"/>
        <w:numId w:val="150"/>
      </w:numPr>
      <w:adjustRightInd/>
      <w:spacing w:before="0" w:after="0" w:line="360" w:lineRule="auto"/>
      <w:ind w:left="0" w:firstLine="0"/>
      <w:jc w:val="left"/>
      <w:textAlignment w:val="auto"/>
    </w:pPr>
    <w:rPr>
      <w:rFonts w:ascii="Arial" w:hAnsi="Arial"/>
      <w:kern w:val="2"/>
      <w:sz w:val="24"/>
      <w:szCs w:val="24"/>
      <w:lang w:val="en-GB"/>
    </w:rPr>
  </w:style>
  <w:style w:type="paragraph" w:customStyle="1" w:styleId="GD6">
    <w:name w:val="GD6"/>
    <w:basedOn w:val="60"/>
    <w:qFormat/>
    <w:rsid w:val="009C0FCD"/>
    <w:pPr>
      <w:keepNext w:val="0"/>
      <w:keepLines w:val="0"/>
      <w:widowControl/>
      <w:numPr>
        <w:ilvl w:val="5"/>
        <w:numId w:val="150"/>
      </w:numPr>
      <w:adjustRightInd/>
      <w:spacing w:before="0" w:after="0" w:line="360" w:lineRule="auto"/>
      <w:ind w:left="0" w:firstLine="0"/>
      <w:jc w:val="left"/>
      <w:textAlignment w:val="auto"/>
    </w:pPr>
    <w:rPr>
      <w:rFonts w:eastAsia="宋体"/>
      <w:kern w:val="2"/>
      <w:szCs w:val="24"/>
      <w:lang w:val="en-GB"/>
    </w:rPr>
  </w:style>
  <w:style w:type="character" w:customStyle="1" w:styleId="affffffffffffffffffffffffffffffffffffffffffffff4">
    <w:name w:val="表格 字符"/>
    <w:qFormat/>
    <w:rsid w:val="009C0FCD"/>
    <w:rPr>
      <w:rFonts w:ascii="Times New Roman" w:eastAsia="仿宋_GB2312" w:hAnsi="Times New Roman" w:cs="Times New Roman"/>
      <w:kern w:val="2"/>
      <w:sz w:val="21"/>
      <w:szCs w:val="24"/>
    </w:rPr>
  </w:style>
  <w:style w:type="character" w:customStyle="1" w:styleId="2fffffffff1">
    <w:name w:val="中等深浅网格 2字符"/>
    <w:uiPriority w:val="1"/>
    <w:qFormat/>
    <w:rsid w:val="009C0FCD"/>
    <w:rPr>
      <w:sz w:val="24"/>
      <w:szCs w:val="21"/>
    </w:rPr>
  </w:style>
  <w:style w:type="paragraph" w:customStyle="1" w:styleId="2fffffffff2">
    <w:name w:val="正文 2"/>
    <w:qFormat/>
    <w:rsid w:val="009C0FCD"/>
    <w:pPr>
      <w:suppressAutoHyphens/>
      <w:spacing w:after="180" w:line="288" w:lineRule="auto"/>
      <w:ind w:firstLineChars="200" w:firstLine="200"/>
    </w:pPr>
    <w:rPr>
      <w:rFonts w:ascii="Yu Gothic UI Light" w:eastAsia="Arial Unicode MS" w:hAnsi="Yu Gothic UI Light" w:cs="Arial Unicode MS"/>
      <w:color w:val="000000"/>
      <w:kern w:val="0"/>
      <w:sz w:val="20"/>
      <w:szCs w:val="20"/>
    </w:rPr>
  </w:style>
  <w:style w:type="paragraph" w:customStyle="1" w:styleId="U">
    <w:name w:val="U_编号"/>
    <w:basedOn w:val="affffb"/>
    <w:qFormat/>
    <w:rsid w:val="009C0FCD"/>
    <w:pPr>
      <w:widowControl/>
      <w:numPr>
        <w:numId w:val="151"/>
      </w:numPr>
      <w:tabs>
        <w:tab w:val="clear" w:pos="840"/>
        <w:tab w:val="left" w:pos="420"/>
      </w:tabs>
      <w:spacing w:beforeLines="10" w:before="10" w:afterLines="10" w:after="10" w:line="300" w:lineRule="auto"/>
      <w:ind w:left="420" w:firstLineChars="200" w:firstLine="200"/>
      <w:jc w:val="left"/>
    </w:pPr>
    <w:rPr>
      <w:rFonts w:ascii="Times New Roman" w:hAnsi="Times New Roman"/>
      <w:sz w:val="24"/>
      <w:szCs w:val="20"/>
    </w:rPr>
  </w:style>
  <w:style w:type="paragraph" w:customStyle="1" w:styleId="U1">
    <w:name w:val="U_编号1"/>
    <w:basedOn w:val="affffb"/>
    <w:qFormat/>
    <w:rsid w:val="009C0FCD"/>
    <w:pPr>
      <w:widowControl/>
      <w:numPr>
        <w:numId w:val="152"/>
      </w:numPr>
      <w:spacing w:beforeLines="10" w:before="10" w:afterLines="10" w:after="10" w:line="300" w:lineRule="auto"/>
      <w:ind w:firstLineChars="200" w:firstLine="200"/>
      <w:jc w:val="left"/>
    </w:pPr>
    <w:rPr>
      <w:rFonts w:ascii="Times New Roman" w:hAnsi="Times New Roman"/>
      <w:b/>
      <w:sz w:val="24"/>
      <w:szCs w:val="20"/>
    </w:rPr>
  </w:style>
  <w:style w:type="paragraph" w:customStyle="1" w:styleId="U20">
    <w:name w:val="U_编号2"/>
    <w:basedOn w:val="affffb"/>
    <w:qFormat/>
    <w:rsid w:val="009C0FCD"/>
    <w:pPr>
      <w:widowControl/>
      <w:spacing w:beforeLines="10" w:before="10" w:afterLines="10" w:after="10" w:line="300" w:lineRule="auto"/>
      <w:ind w:left="5098" w:firstLineChars="200" w:hanging="420"/>
      <w:jc w:val="left"/>
    </w:pPr>
    <w:rPr>
      <w:rFonts w:ascii="Times New Roman" w:hAnsi="Times New Roman"/>
      <w:sz w:val="24"/>
      <w:szCs w:val="20"/>
    </w:rPr>
  </w:style>
  <w:style w:type="paragraph" w:customStyle="1" w:styleId="U10">
    <w:name w:val="U_标题1"/>
    <w:basedOn w:val="1f3"/>
    <w:qFormat/>
    <w:rsid w:val="009C0FCD"/>
    <w:pPr>
      <w:widowControl/>
      <w:tabs>
        <w:tab w:val="left" w:pos="432"/>
      </w:tabs>
      <w:autoSpaceDE/>
      <w:autoSpaceDN/>
      <w:adjustRightInd/>
      <w:spacing w:beforeLines="114" w:before="30" w:afterLines="114" w:after="30"/>
      <w:ind w:left="432" w:hanging="432"/>
      <w:jc w:val="left"/>
    </w:pPr>
    <w:rPr>
      <w:rFonts w:ascii="Times New Roman" w:eastAsia="黑体" w:hAnsi="Times New Roman"/>
    </w:rPr>
  </w:style>
  <w:style w:type="paragraph" w:customStyle="1" w:styleId="U2">
    <w:name w:val="U_标题2"/>
    <w:basedOn w:val="2a"/>
    <w:qFormat/>
    <w:rsid w:val="009C0FCD"/>
    <w:pPr>
      <w:widowControl/>
      <w:numPr>
        <w:numId w:val="153"/>
      </w:numPr>
      <w:autoSpaceDE/>
      <w:autoSpaceDN/>
      <w:adjustRightInd/>
      <w:spacing w:beforeLines="20" w:before="20" w:afterLines="20" w:after="20"/>
      <w:jc w:val="left"/>
    </w:pPr>
    <w:rPr>
      <w:kern w:val="2"/>
    </w:rPr>
  </w:style>
  <w:style w:type="paragraph" w:customStyle="1" w:styleId="U0">
    <w:name w:val="U_正文"/>
    <w:basedOn w:val="affffb"/>
    <w:qFormat/>
    <w:rsid w:val="009C0FCD"/>
    <w:pPr>
      <w:widowControl/>
      <w:spacing w:beforeLines="20" w:before="20" w:afterLines="20" w:after="20" w:line="300" w:lineRule="auto"/>
      <w:ind w:firstLineChars="200" w:firstLine="200"/>
      <w:jc w:val="left"/>
    </w:pPr>
    <w:rPr>
      <w:rFonts w:ascii="Times New Roman" w:hAnsi="Times New Roman"/>
      <w:sz w:val="24"/>
      <w:szCs w:val="20"/>
    </w:rPr>
  </w:style>
  <w:style w:type="paragraph" w:customStyle="1" w:styleId="U21">
    <w:name w:val="U_正文2"/>
    <w:basedOn w:val="affffb"/>
    <w:qFormat/>
    <w:rsid w:val="009C0FCD"/>
    <w:pPr>
      <w:widowControl/>
      <w:spacing w:beforeLines="10" w:before="10" w:afterLines="10" w:after="10" w:line="300" w:lineRule="auto"/>
      <w:ind w:firstLineChars="200" w:firstLine="200"/>
      <w:jc w:val="left"/>
    </w:pPr>
    <w:rPr>
      <w:rFonts w:ascii="Times New Roman" w:hAnsi="Times New Roman"/>
      <w:sz w:val="24"/>
      <w:szCs w:val="20"/>
    </w:rPr>
  </w:style>
  <w:style w:type="paragraph" w:customStyle="1" w:styleId="YH10">
    <w:name w:val="YH1"/>
    <w:basedOn w:val="1f3"/>
    <w:qFormat/>
    <w:rsid w:val="009C0FCD"/>
    <w:pPr>
      <w:keepLines w:val="0"/>
      <w:widowControl/>
      <w:autoSpaceDE/>
      <w:autoSpaceDN/>
      <w:adjustRightInd/>
      <w:spacing w:before="0" w:after="0" w:line="360" w:lineRule="auto"/>
      <w:ind w:left="425" w:hanging="425"/>
      <w:jc w:val="left"/>
    </w:pPr>
    <w:rPr>
      <w:rFonts w:ascii="Arial" w:hAnsi="Arial"/>
      <w:kern w:val="2"/>
      <w:sz w:val="44"/>
    </w:rPr>
  </w:style>
  <w:style w:type="paragraph" w:customStyle="1" w:styleId="YH20">
    <w:name w:val="YH2"/>
    <w:basedOn w:val="2a"/>
    <w:qFormat/>
    <w:rsid w:val="009C0FCD"/>
    <w:pPr>
      <w:keepLines w:val="0"/>
      <w:widowControl/>
      <w:autoSpaceDE/>
      <w:autoSpaceDN/>
      <w:adjustRightInd/>
      <w:spacing w:before="0" w:line="360" w:lineRule="auto"/>
      <w:ind w:left="992" w:hanging="567"/>
      <w:jc w:val="left"/>
    </w:pPr>
    <w:rPr>
      <w:rFonts w:eastAsia="宋体"/>
      <w:sz w:val="32"/>
      <w:lang w:val="en-GB" w:eastAsia="en-US"/>
    </w:rPr>
  </w:style>
  <w:style w:type="paragraph" w:customStyle="1" w:styleId="YH30">
    <w:name w:val="YH3"/>
    <w:basedOn w:val="38"/>
    <w:qFormat/>
    <w:rsid w:val="009C0FCD"/>
    <w:pPr>
      <w:keepLines w:val="0"/>
      <w:widowControl/>
      <w:autoSpaceDE/>
      <w:autoSpaceDN/>
      <w:adjustRightInd/>
      <w:spacing w:before="0" w:after="0" w:line="360" w:lineRule="auto"/>
      <w:ind w:left="255" w:hanging="113"/>
    </w:pPr>
    <w:rPr>
      <w:rFonts w:ascii="Arial" w:hAnsi="Arial"/>
      <w:sz w:val="28"/>
      <w:u w:val="none"/>
      <w:lang w:val="en-GB"/>
    </w:rPr>
  </w:style>
  <w:style w:type="paragraph" w:customStyle="1" w:styleId="YH40">
    <w:name w:val="YH4"/>
    <w:basedOn w:val="48"/>
    <w:qFormat/>
    <w:rsid w:val="009C0FCD"/>
    <w:pPr>
      <w:keepLines w:val="0"/>
      <w:widowControl/>
      <w:adjustRightInd/>
      <w:spacing w:before="0" w:after="0" w:line="360" w:lineRule="auto"/>
      <w:ind w:left="964" w:firstLine="312"/>
      <w:jc w:val="left"/>
      <w:textAlignment w:val="auto"/>
    </w:pPr>
    <w:rPr>
      <w:rFonts w:ascii="宋体" w:eastAsia="宋体" w:hAnsi="宋体"/>
      <w:lang w:val="en-GB"/>
    </w:rPr>
  </w:style>
  <w:style w:type="paragraph" w:customStyle="1" w:styleId="YH50">
    <w:name w:val="YH5"/>
    <w:basedOn w:val="52"/>
    <w:link w:val="YH5Char"/>
    <w:qFormat/>
    <w:rsid w:val="009C0FCD"/>
    <w:pPr>
      <w:keepNext w:val="0"/>
      <w:keepLines w:val="0"/>
      <w:widowControl/>
      <w:adjustRightInd/>
      <w:spacing w:before="0" w:after="0" w:line="360" w:lineRule="auto"/>
      <w:jc w:val="left"/>
      <w:textAlignment w:val="auto"/>
    </w:pPr>
    <w:rPr>
      <w:rFonts w:ascii="Arial" w:hAnsi="Arial"/>
      <w:sz w:val="24"/>
      <w:lang w:val="en-GB"/>
    </w:rPr>
  </w:style>
  <w:style w:type="character" w:customStyle="1" w:styleId="YH5Char">
    <w:name w:val="YH5 Char"/>
    <w:link w:val="YH50"/>
    <w:qFormat/>
    <w:rsid w:val="009C0FCD"/>
    <w:rPr>
      <w:rFonts w:ascii="Arial" w:eastAsia="宋体" w:hAnsi="Arial" w:cs="Times New Roman"/>
      <w:b/>
      <w:kern w:val="0"/>
      <w:sz w:val="24"/>
      <w:szCs w:val="20"/>
      <w:lang w:val="en-GB"/>
    </w:rPr>
  </w:style>
  <w:style w:type="paragraph" w:customStyle="1" w:styleId="YH60">
    <w:name w:val="YH6"/>
    <w:basedOn w:val="60"/>
    <w:qFormat/>
    <w:rsid w:val="009C0FCD"/>
    <w:pPr>
      <w:keepNext w:val="0"/>
      <w:keepLines w:val="0"/>
      <w:widowControl/>
      <w:adjustRightInd/>
      <w:spacing w:before="0" w:after="0" w:line="360" w:lineRule="auto"/>
      <w:ind w:firstLine="1162"/>
      <w:jc w:val="left"/>
      <w:textAlignment w:val="auto"/>
    </w:pPr>
    <w:rPr>
      <w:rFonts w:eastAsia="宋体"/>
      <w:lang w:val="en-GB"/>
    </w:rPr>
  </w:style>
  <w:style w:type="paragraph" w:customStyle="1" w:styleId="NN">
    <w:name w:val="章NN"/>
    <w:basedOn w:val="affffb"/>
    <w:next w:val="affffb"/>
    <w:qFormat/>
    <w:rsid w:val="009C0FCD"/>
    <w:pPr>
      <w:keepNext/>
      <w:widowControl/>
      <w:numPr>
        <w:ilvl w:val="1"/>
        <w:numId w:val="154"/>
      </w:numPr>
      <w:tabs>
        <w:tab w:val="clear" w:pos="1418"/>
        <w:tab w:val="left" w:pos="720"/>
      </w:tabs>
      <w:spacing w:before="50" w:after="120" w:line="360" w:lineRule="auto"/>
      <w:ind w:left="562" w:firstLineChars="200" w:hanging="562"/>
      <w:jc w:val="left"/>
      <w:outlineLvl w:val="1"/>
    </w:pPr>
    <w:rPr>
      <w:rFonts w:ascii="Algerian" w:eastAsia="Droid Serif" w:hAnsi="Algerian"/>
      <w:bCs/>
      <w:color w:val="0000FF"/>
      <w:kern w:val="0"/>
      <w:sz w:val="28"/>
      <w:szCs w:val="20"/>
      <w:lang w:eastAsia="zh-TW"/>
    </w:rPr>
  </w:style>
  <w:style w:type="paragraph" w:customStyle="1" w:styleId="Char340">
    <w:name w:val="Char34"/>
    <w:basedOn w:val="affffb"/>
    <w:qFormat/>
    <w:rsid w:val="009C0FCD"/>
    <w:pPr>
      <w:widowControl/>
      <w:spacing w:after="160" w:line="240" w:lineRule="exact"/>
      <w:ind w:firstLineChars="200" w:firstLine="200"/>
      <w:jc w:val="left"/>
    </w:pPr>
    <w:rPr>
      <w:rFonts w:ascii="Verdana" w:hAnsi="Verdana"/>
      <w:kern w:val="0"/>
      <w:sz w:val="20"/>
      <w:szCs w:val="20"/>
      <w:lang w:eastAsia="en-US"/>
    </w:rPr>
  </w:style>
  <w:style w:type="paragraph" w:customStyle="1" w:styleId="Char330">
    <w:name w:val="Char33"/>
    <w:basedOn w:val="affffb"/>
    <w:qFormat/>
    <w:rsid w:val="009C0FCD"/>
    <w:pPr>
      <w:widowControl/>
      <w:spacing w:after="160" w:line="240" w:lineRule="exact"/>
      <w:ind w:firstLineChars="200" w:firstLine="200"/>
      <w:jc w:val="left"/>
    </w:pPr>
    <w:rPr>
      <w:rFonts w:ascii="Verdana" w:hAnsi="Verdana"/>
      <w:kern w:val="0"/>
      <w:sz w:val="20"/>
      <w:szCs w:val="20"/>
      <w:lang w:eastAsia="en-US"/>
    </w:rPr>
  </w:style>
  <w:style w:type="table" w:customStyle="1" w:styleId="12a">
    <w:name w:val="网格表 1 浅色2"/>
    <w:basedOn w:val="affffe"/>
    <w:uiPriority w:val="46"/>
    <w:qFormat/>
    <w:rsid w:val="009C0FCD"/>
    <w:rPr>
      <w:rFonts w:ascii="Calibri" w:eastAsia="宋体" w:hAnsi="Calibri" w:cs="Times New Roman"/>
      <w:kern w:val="0"/>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3fffff8">
    <w:name w:val="副标题 字符3"/>
    <w:qFormat/>
    <w:rsid w:val="009C0FCD"/>
    <w:rPr>
      <w:rFonts w:ascii="Cambria" w:hAnsi="Cambria"/>
      <w:b/>
      <w:bCs/>
      <w:kern w:val="28"/>
      <w:sz w:val="32"/>
      <w:szCs w:val="32"/>
    </w:rPr>
  </w:style>
  <w:style w:type="character" w:customStyle="1" w:styleId="3fffff9">
    <w:name w:val="文档结构图 字符3"/>
    <w:uiPriority w:val="99"/>
    <w:semiHidden/>
    <w:qFormat/>
    <w:rsid w:val="009C0FCD"/>
    <w:rPr>
      <w:rFonts w:ascii="宋体" w:eastAsia="宋体" w:hAnsi="Times New Roman" w:cs="Times New Roman"/>
      <w:sz w:val="18"/>
      <w:szCs w:val="18"/>
    </w:rPr>
  </w:style>
  <w:style w:type="character" w:customStyle="1" w:styleId="340">
    <w:name w:val="标题 3 字符4"/>
    <w:qFormat/>
    <w:rsid w:val="009C0FCD"/>
    <w:rPr>
      <w:rFonts w:ascii="Times New Roman" w:hAnsi="Times New Roman"/>
      <w:bCs/>
      <w:kern w:val="2"/>
      <w:sz w:val="28"/>
      <w:szCs w:val="28"/>
    </w:rPr>
  </w:style>
  <w:style w:type="character" w:customStyle="1" w:styleId="3fffffa">
    <w:name w:val="日期 字符3"/>
    <w:qFormat/>
    <w:rsid w:val="009C0FCD"/>
    <w:rPr>
      <w:rFonts w:ascii="宋体" w:hAnsi="宋体"/>
      <w:b/>
      <w:kern w:val="2"/>
      <w:sz w:val="36"/>
      <w:szCs w:val="36"/>
    </w:rPr>
  </w:style>
  <w:style w:type="character" w:customStyle="1" w:styleId="431">
    <w:name w:val="标题 4 字符3"/>
    <w:qFormat/>
    <w:locked/>
    <w:rsid w:val="009C0FCD"/>
    <w:rPr>
      <w:rFonts w:ascii="Times New Roman" w:hAnsi="Times New Roman"/>
      <w:bCs/>
      <w:kern w:val="2"/>
      <w:sz w:val="28"/>
      <w:szCs w:val="28"/>
    </w:rPr>
  </w:style>
  <w:style w:type="character" w:customStyle="1" w:styleId="133">
    <w:name w:val="标题 1 字符3"/>
    <w:uiPriority w:val="9"/>
    <w:qFormat/>
    <w:rsid w:val="009C0FCD"/>
    <w:rPr>
      <w:rFonts w:ascii="宋体" w:hAnsi="宋体"/>
      <w:bCs/>
      <w:kern w:val="44"/>
      <w:sz w:val="44"/>
      <w:szCs w:val="44"/>
    </w:rPr>
  </w:style>
  <w:style w:type="character" w:customStyle="1" w:styleId="235">
    <w:name w:val="标题 2 字符3"/>
    <w:uiPriority w:val="9"/>
    <w:qFormat/>
    <w:rsid w:val="009C0FCD"/>
    <w:rPr>
      <w:rFonts w:ascii="宋体" w:hAnsi="宋体"/>
      <w:b/>
      <w:bCs/>
      <w:kern w:val="2"/>
      <w:sz w:val="32"/>
      <w:szCs w:val="32"/>
    </w:rPr>
  </w:style>
  <w:style w:type="character" w:customStyle="1" w:styleId="4ffc">
    <w:name w:val="标题 字符4"/>
    <w:qFormat/>
    <w:rsid w:val="009C0FCD"/>
    <w:rPr>
      <w:rFonts w:ascii="Arial" w:hAnsi="Arial" w:cs="Arial"/>
      <w:b/>
      <w:bCs/>
      <w:kern w:val="2"/>
      <w:sz w:val="32"/>
      <w:szCs w:val="32"/>
    </w:rPr>
  </w:style>
  <w:style w:type="character" w:customStyle="1" w:styleId="831">
    <w:name w:val="标题 8 字符3"/>
    <w:uiPriority w:val="9"/>
    <w:qFormat/>
    <w:rsid w:val="009C0FCD"/>
    <w:rPr>
      <w:rFonts w:ascii="Times New Roman" w:hAnsi="Times New Roman"/>
      <w:kern w:val="2"/>
      <w:sz w:val="28"/>
      <w:szCs w:val="24"/>
    </w:rPr>
  </w:style>
  <w:style w:type="character" w:customStyle="1" w:styleId="4ffd">
    <w:name w:val="批注主题 字符4"/>
    <w:uiPriority w:val="99"/>
    <w:semiHidden/>
    <w:qFormat/>
    <w:rsid w:val="009C0FCD"/>
    <w:rPr>
      <w:rFonts w:ascii="Times New Roman" w:hAnsi="Times New Roman"/>
      <w:b/>
      <w:bCs/>
      <w:kern w:val="2"/>
      <w:sz w:val="21"/>
      <w:szCs w:val="24"/>
    </w:rPr>
  </w:style>
  <w:style w:type="character" w:customStyle="1" w:styleId="3fffffb">
    <w:name w:val="脚注文本 字符3"/>
    <w:qFormat/>
    <w:rsid w:val="009C0FCD"/>
    <w:rPr>
      <w:kern w:val="2"/>
      <w:sz w:val="18"/>
      <w:szCs w:val="18"/>
    </w:rPr>
  </w:style>
  <w:style w:type="character" w:customStyle="1" w:styleId="11f9">
    <w:name w:val="已访问的超链接11"/>
    <w:uiPriority w:val="99"/>
    <w:qFormat/>
    <w:rsid w:val="009C0FCD"/>
    <w:rPr>
      <w:color w:val="800080"/>
      <w:u w:val="single"/>
    </w:rPr>
  </w:style>
  <w:style w:type="character" w:customStyle="1" w:styleId="3fffffc">
    <w:name w:val="纯文本 字符3"/>
    <w:qFormat/>
    <w:rsid w:val="009C0FCD"/>
    <w:rPr>
      <w:rFonts w:ascii="宋体" w:hAnsi="Times New Roman"/>
      <w:color w:val="000000"/>
      <w:kern w:val="2"/>
      <w:sz w:val="21"/>
    </w:rPr>
  </w:style>
  <w:style w:type="character" w:customStyle="1" w:styleId="3fffffd">
    <w:name w:val="批注文字 字符3"/>
    <w:uiPriority w:val="99"/>
    <w:qFormat/>
    <w:rsid w:val="009C0FCD"/>
    <w:rPr>
      <w:rFonts w:ascii="Times New Roman" w:hAnsi="Times New Roman"/>
      <w:kern w:val="2"/>
      <w:sz w:val="21"/>
      <w:szCs w:val="24"/>
    </w:rPr>
  </w:style>
  <w:style w:type="character" w:customStyle="1" w:styleId="2fffffffff3">
    <w:name w:val="题注 字符2"/>
    <w:qFormat/>
    <w:rsid w:val="009C0FCD"/>
    <w:rPr>
      <w:rFonts w:ascii="Times New Roman" w:hAnsi="Times New Roman"/>
      <w:b/>
      <w:kern w:val="2"/>
      <w:sz w:val="21"/>
    </w:rPr>
  </w:style>
  <w:style w:type="character" w:customStyle="1" w:styleId="3fffffe">
    <w:name w:val="正文文本 字符3"/>
    <w:qFormat/>
    <w:rsid w:val="009C0FCD"/>
    <w:rPr>
      <w:rFonts w:ascii="Times New Roman" w:hAnsi="Times New Roman"/>
      <w:kern w:val="2"/>
      <w:sz w:val="21"/>
      <w:szCs w:val="24"/>
    </w:rPr>
  </w:style>
  <w:style w:type="character" w:customStyle="1" w:styleId="4ffe">
    <w:name w:val="批注框文本 字符4"/>
    <w:qFormat/>
    <w:rsid w:val="009C0FCD"/>
    <w:rPr>
      <w:rFonts w:ascii="Times New Roman" w:eastAsia="宋体" w:hAnsi="Times New Roman" w:cs="Times New Roman"/>
      <w:sz w:val="18"/>
      <w:szCs w:val="18"/>
    </w:rPr>
  </w:style>
  <w:style w:type="character" w:customStyle="1" w:styleId="931">
    <w:name w:val="标题 9 字符3"/>
    <w:uiPriority w:val="9"/>
    <w:qFormat/>
    <w:rsid w:val="009C0FCD"/>
    <w:rPr>
      <w:rFonts w:ascii="Times New Roman" w:hAnsi="Times New Roman"/>
      <w:kern w:val="2"/>
      <w:sz w:val="28"/>
      <w:szCs w:val="21"/>
    </w:rPr>
  </w:style>
  <w:style w:type="character" w:customStyle="1" w:styleId="21f6">
    <w:name w:val="正文文本首行缩进 2 字符1"/>
    <w:uiPriority w:val="99"/>
    <w:qFormat/>
    <w:rsid w:val="009C0FCD"/>
    <w:rPr>
      <w:rFonts w:ascii="Times New Roman" w:hAnsi="Times New Roman"/>
      <w:kern w:val="2"/>
      <w:sz w:val="21"/>
      <w:szCs w:val="24"/>
    </w:rPr>
  </w:style>
  <w:style w:type="character" w:customStyle="1" w:styleId="335">
    <w:name w:val="正文文本 3 字符3"/>
    <w:qFormat/>
    <w:rsid w:val="009C0FCD"/>
    <w:rPr>
      <w:rFonts w:ascii="Times New Roman" w:eastAsia="方正楷体_GB2312" w:hAnsi="Times New Roman"/>
      <w:bCs/>
      <w:kern w:val="2"/>
      <w:sz w:val="24"/>
      <w:szCs w:val="24"/>
    </w:rPr>
  </w:style>
  <w:style w:type="character" w:customStyle="1" w:styleId="3ffffff">
    <w:name w:val="引用 字符3"/>
    <w:uiPriority w:val="29"/>
    <w:qFormat/>
    <w:rsid w:val="009C0FCD"/>
    <w:rPr>
      <w:rFonts w:ascii="Times New Roman" w:hAnsi="Times New Roman"/>
      <w:i/>
      <w:iCs/>
      <w:color w:val="000000"/>
      <w:kern w:val="2"/>
      <w:sz w:val="21"/>
      <w:szCs w:val="24"/>
    </w:rPr>
  </w:style>
  <w:style w:type="character" w:customStyle="1" w:styleId="731">
    <w:name w:val="标题 7 字符3"/>
    <w:uiPriority w:val="9"/>
    <w:qFormat/>
    <w:rsid w:val="009C0FCD"/>
    <w:rPr>
      <w:rFonts w:ascii="Times New Roman" w:hAnsi="Times New Roman"/>
      <w:bCs/>
      <w:kern w:val="2"/>
      <w:sz w:val="28"/>
      <w:szCs w:val="24"/>
    </w:rPr>
  </w:style>
  <w:style w:type="character" w:customStyle="1" w:styleId="3ffffff0">
    <w:name w:val="页眉 字符3"/>
    <w:uiPriority w:val="99"/>
    <w:qFormat/>
    <w:rsid w:val="009C0FCD"/>
    <w:rPr>
      <w:rFonts w:ascii="Times New Roman" w:hAnsi="Times New Roman"/>
      <w:kern w:val="2"/>
      <w:sz w:val="18"/>
      <w:szCs w:val="18"/>
    </w:rPr>
  </w:style>
  <w:style w:type="character" w:customStyle="1" w:styleId="3ffffff1">
    <w:name w:val="页脚 字符3"/>
    <w:uiPriority w:val="99"/>
    <w:qFormat/>
    <w:rsid w:val="009C0FCD"/>
    <w:rPr>
      <w:rFonts w:ascii="Times New Roman" w:hAnsi="Times New Roman"/>
      <w:kern w:val="2"/>
      <w:sz w:val="18"/>
      <w:szCs w:val="18"/>
    </w:rPr>
  </w:style>
  <w:style w:type="character" w:customStyle="1" w:styleId="2fffffffff4">
    <w:name w:val="正文缩进 字符2"/>
    <w:qFormat/>
    <w:rsid w:val="009C0FCD"/>
    <w:rPr>
      <w:rFonts w:ascii="Times New Roman" w:hAnsi="Times New Roman"/>
      <w:kern w:val="2"/>
      <w:sz w:val="24"/>
      <w:szCs w:val="24"/>
    </w:rPr>
  </w:style>
  <w:style w:type="character" w:customStyle="1" w:styleId="3ffffff2">
    <w:name w:val="正文文本缩进 字符3"/>
    <w:uiPriority w:val="99"/>
    <w:qFormat/>
    <w:rsid w:val="009C0FCD"/>
    <w:rPr>
      <w:rFonts w:ascii="Times New Roman" w:hAnsi="Times New Roman"/>
      <w:kern w:val="2"/>
      <w:sz w:val="21"/>
      <w:szCs w:val="24"/>
    </w:rPr>
  </w:style>
  <w:style w:type="character" w:customStyle="1" w:styleId="2fffffffff5">
    <w:name w:val="正文文本首行缩进 字符2"/>
    <w:qFormat/>
    <w:rsid w:val="009C0FCD"/>
    <w:rPr>
      <w:rFonts w:ascii="Times New Roman" w:hAnsi="Times New Roman"/>
      <w:kern w:val="2"/>
      <w:sz w:val="21"/>
      <w:szCs w:val="24"/>
    </w:rPr>
  </w:style>
  <w:style w:type="character" w:customStyle="1" w:styleId="236">
    <w:name w:val="正文文本 2 字符3"/>
    <w:qFormat/>
    <w:rsid w:val="009C0FCD"/>
    <w:rPr>
      <w:rFonts w:ascii="宋体" w:hAnsi="宋体"/>
      <w:kern w:val="2"/>
      <w:sz w:val="15"/>
      <w:szCs w:val="24"/>
      <w:lang w:val="zh-CN"/>
    </w:rPr>
  </w:style>
  <w:style w:type="character" w:customStyle="1" w:styleId="336">
    <w:name w:val="正文文本缩进 3 字符3"/>
    <w:qFormat/>
    <w:rsid w:val="009C0FCD"/>
    <w:rPr>
      <w:rFonts w:ascii="宋体" w:hAnsi="宋体"/>
      <w:kern w:val="2"/>
      <w:sz w:val="16"/>
      <w:szCs w:val="16"/>
    </w:rPr>
  </w:style>
  <w:style w:type="character" w:customStyle="1" w:styleId="4fff">
    <w:name w:val="称呼 字符4"/>
    <w:qFormat/>
    <w:rsid w:val="009C0FCD"/>
    <w:rPr>
      <w:rFonts w:ascii="Times New Roman" w:hAnsi="Times New Roman"/>
      <w:bCs/>
      <w:kern w:val="2"/>
      <w:sz w:val="24"/>
      <w:szCs w:val="24"/>
    </w:rPr>
  </w:style>
  <w:style w:type="character" w:customStyle="1" w:styleId="3ffffff3">
    <w:name w:val="注释标题 字符3"/>
    <w:qFormat/>
    <w:rsid w:val="009C0FCD"/>
    <w:rPr>
      <w:rFonts w:ascii="Times New Roman" w:hAnsi="Times New Roman"/>
      <w:kern w:val="2"/>
      <w:sz w:val="21"/>
      <w:szCs w:val="24"/>
    </w:rPr>
  </w:style>
  <w:style w:type="paragraph" w:customStyle="1" w:styleId="lp1">
    <w:name w:val="lp1"/>
    <w:qFormat/>
    <w:rsid w:val="009C0FCD"/>
    <w:pPr>
      <w:adjustRightInd w:val="0"/>
      <w:snapToGrid w:val="0"/>
      <w:spacing w:before="160" w:after="160" w:line="240" w:lineRule="atLeast"/>
      <w:ind w:left="1701" w:firstLineChars="200" w:firstLine="200"/>
    </w:pPr>
    <w:rPr>
      <w:rFonts w:ascii="Algerian" w:eastAsia="Garamond" w:hAnsi="Algerian" w:cs="Algerian"/>
      <w:kern w:val="0"/>
      <w:sz w:val="20"/>
      <w:szCs w:val="20"/>
    </w:rPr>
  </w:style>
  <w:style w:type="paragraph" w:customStyle="1" w:styleId="Char1CharCharChar2">
    <w:name w:val="Char1 Char Char Char2"/>
    <w:basedOn w:val="affffb"/>
    <w:qFormat/>
    <w:rsid w:val="009C0FCD"/>
    <w:pPr>
      <w:widowControl/>
      <w:spacing w:line="360" w:lineRule="auto"/>
      <w:ind w:firstLineChars="200" w:firstLine="200"/>
      <w:jc w:val="left"/>
    </w:pPr>
    <w:rPr>
      <w:rFonts w:ascii="黑体" w:eastAsia="Garamond" w:hAnsi="黑体" w:cs="Algerian"/>
      <w:sz w:val="24"/>
      <w:szCs w:val="20"/>
    </w:rPr>
  </w:style>
  <w:style w:type="character" w:customStyle="1" w:styleId="2fffffffff6">
    <w:name w:val="2级"/>
    <w:qFormat/>
    <w:rsid w:val="009C0FCD"/>
  </w:style>
  <w:style w:type="character" w:customStyle="1" w:styleId="affffffffffffffffffffffffffffffffffffffffffffff5">
    <w:name w:val="宏文本 字符"/>
    <w:qFormat/>
    <w:rsid w:val="009C0FCD"/>
    <w:rPr>
      <w:rFonts w:ascii="Garamond"/>
    </w:rPr>
  </w:style>
  <w:style w:type="character" w:customStyle="1" w:styleId="affffffffffffffffffffffffffffffffffffffffffffff6">
    <w:name w:val="电子邮件签名 字符"/>
    <w:semiHidden/>
    <w:qFormat/>
    <w:rsid w:val="009C0FCD"/>
    <w:rPr>
      <w:rFonts w:ascii="Algerian" w:hAnsi="Algerian" w:cs="Cambria"/>
      <w:kern w:val="2"/>
      <w:sz w:val="24"/>
      <w:szCs w:val="21"/>
    </w:rPr>
  </w:style>
  <w:style w:type="character" w:customStyle="1" w:styleId="affffffffffffffffffffffffffffffffffffffffffffff7">
    <w:name w:val="结束语 字符"/>
    <w:qFormat/>
    <w:rsid w:val="009C0FCD"/>
    <w:rPr>
      <w:rFonts w:ascii="Algerian" w:hAnsi="Algerian" w:cs="Cambria"/>
      <w:kern w:val="2"/>
      <w:sz w:val="24"/>
      <w:szCs w:val="21"/>
    </w:rPr>
  </w:style>
  <w:style w:type="character" w:customStyle="1" w:styleId="affffffffffffffffffffffffffffffffffffffffffffff8">
    <w:name w:val="信息标题 字符"/>
    <w:semiHidden/>
    <w:qFormat/>
    <w:rsid w:val="009C0FCD"/>
    <w:rPr>
      <w:rFonts w:ascii="Cambria" w:hAnsi="Cambria" w:cs="Cambria"/>
      <w:kern w:val="2"/>
      <w:sz w:val="24"/>
      <w:szCs w:val="21"/>
      <w:shd w:val="pct20" w:color="auto" w:fill="auto"/>
    </w:rPr>
  </w:style>
  <w:style w:type="character" w:customStyle="1" w:styleId="affffffffffffffffffffffffffffffffffffffffffffff9">
    <w:name w:val="列表编号 字符"/>
    <w:qFormat/>
    <w:locked/>
    <w:rsid w:val="009C0FCD"/>
    <w:rPr>
      <w:kern w:val="2"/>
      <w:sz w:val="21"/>
      <w:szCs w:val="22"/>
    </w:rPr>
  </w:style>
  <w:style w:type="character" w:customStyle="1" w:styleId="affffffffffffffffffffffffffffffffffffffffffffffa">
    <w:name w:val="列表项目符号 字符"/>
    <w:qFormat/>
    <w:locked/>
    <w:rsid w:val="009C0FCD"/>
    <w:rPr>
      <w:rFonts w:ascii="Algerian" w:hAnsi="Algerian"/>
      <w:sz w:val="24"/>
    </w:rPr>
  </w:style>
  <w:style w:type="character" w:customStyle="1" w:styleId="2fffffffff7">
    <w:name w:val="列表项目符号 2 字符"/>
    <w:qFormat/>
    <w:locked/>
    <w:rsid w:val="009C0FCD"/>
    <w:rPr>
      <w:rFonts w:ascii="Algerian" w:hAnsi="Algerian"/>
      <w:kern w:val="2"/>
      <w:sz w:val="21"/>
      <w:szCs w:val="24"/>
    </w:rPr>
  </w:style>
  <w:style w:type="character" w:customStyle="1" w:styleId="1fffffffffff5">
    <w:name w:val="签名 字符1"/>
    <w:qFormat/>
    <w:locked/>
    <w:rsid w:val="009C0FCD"/>
    <w:rPr>
      <w:rFonts w:ascii="Book Antiqua" w:eastAsia="Book Antiqua"/>
      <w:sz w:val="24"/>
    </w:rPr>
  </w:style>
  <w:style w:type="character" w:customStyle="1" w:styleId="TOC10">
    <w:name w:val="TOC 1 字符"/>
    <w:uiPriority w:val="39"/>
    <w:qFormat/>
    <w:rsid w:val="009C0FCD"/>
    <w:rPr>
      <w:rFonts w:ascii="Algerian" w:hAnsi="Algerian" w:cs="微软雅黑"/>
      <w:b/>
      <w:bCs/>
      <w:caps/>
      <w:kern w:val="2"/>
      <w:sz w:val="21"/>
    </w:rPr>
  </w:style>
  <w:style w:type="character" w:customStyle="1" w:styleId="HTML1a">
    <w:name w:val="HTML 预设格式 字符1"/>
    <w:qFormat/>
    <w:locked/>
    <w:rsid w:val="009C0FCD"/>
    <w:rPr>
      <w:rFonts w:ascii="Garamond" w:hAnsi="Garamond" w:cs="Garamond"/>
      <w:sz w:val="24"/>
      <w:szCs w:val="24"/>
      <w:lang w:bidi="hi-IN"/>
    </w:rPr>
  </w:style>
  <w:style w:type="character" w:customStyle="1" w:styleId="affffffffffffffffffffffffffffffffffffffffffffffb">
    <w:name w:val="普通(网站) 字符"/>
    <w:uiPriority w:val="99"/>
    <w:qFormat/>
    <w:rsid w:val="009C0FCD"/>
    <w:rPr>
      <w:rFonts w:ascii="Garamond" w:hAnsi="Garamond" w:cs="Garamond"/>
      <w:sz w:val="24"/>
      <w:szCs w:val="24"/>
    </w:rPr>
  </w:style>
  <w:style w:type="character" w:customStyle="1" w:styleId="2fffffffff8">
    <w:name w:val="明显引用 字符2"/>
    <w:uiPriority w:val="30"/>
    <w:qFormat/>
    <w:locked/>
    <w:rsid w:val="009C0FCD"/>
    <w:rPr>
      <w:b/>
      <w:bCs/>
      <w:i/>
      <w:iCs/>
      <w:color w:val="4F81BD"/>
      <w:sz w:val="24"/>
    </w:rPr>
  </w:style>
  <w:style w:type="character" w:customStyle="1" w:styleId="HTMLb">
    <w:name w:val="HTML 地址 字符"/>
    <w:qFormat/>
    <w:rsid w:val="009C0FCD"/>
    <w:rPr>
      <w:i/>
      <w:iCs/>
      <w:sz w:val="21"/>
      <w:szCs w:val="24"/>
    </w:rPr>
  </w:style>
  <w:style w:type="character" w:customStyle="1" w:styleId="22CharCharCharCharCharCharCharChar">
    <w:name w:val="样式 正文首行缩进 2 + 首行缩进:  2 字符 Char Char Char Char Char Char Char Char"/>
    <w:qFormat/>
    <w:rsid w:val="009C0FCD"/>
    <w:rPr>
      <w:rFonts w:eastAsia="Garamond" w:cs="Garamond"/>
      <w:kern w:val="2"/>
      <w:sz w:val="21"/>
      <w:szCs w:val="24"/>
      <w:lang w:val="en-US" w:eastAsia="zh-CN" w:bidi="ar-SA"/>
    </w:rPr>
  </w:style>
  <w:style w:type="character" w:customStyle="1" w:styleId="atitle3">
    <w:name w:val="atitle3"/>
    <w:qFormat/>
    <w:rsid w:val="009C0FCD"/>
  </w:style>
  <w:style w:type="character" w:customStyle="1" w:styleId="commandparameter">
    <w:name w:val="command parameter"/>
    <w:qFormat/>
    <w:rsid w:val="009C0FCD"/>
    <w:rPr>
      <w:i/>
      <w:color w:val="000000"/>
    </w:rPr>
  </w:style>
  <w:style w:type="character" w:customStyle="1" w:styleId="p93">
    <w:name w:val="p93"/>
    <w:qFormat/>
    <w:rsid w:val="009C0FCD"/>
  </w:style>
  <w:style w:type="character" w:customStyle="1" w:styleId="para1">
    <w:name w:val="para1"/>
    <w:qFormat/>
    <w:rsid w:val="009C0FCD"/>
    <w:rPr>
      <w:rFonts w:ascii="Cambria" w:hAnsi="Cambria" w:cs="Cambria" w:hint="default"/>
      <w:sz w:val="18"/>
      <w:szCs w:val="18"/>
    </w:rPr>
  </w:style>
  <w:style w:type="character" w:customStyle="1" w:styleId="pointnormal1">
    <w:name w:val="point_normal1"/>
    <w:qFormat/>
    <w:rsid w:val="009C0FCD"/>
    <w:rPr>
      <w:rFonts w:ascii="Cambria" w:hAnsi="Cambria" w:cs="Cambria" w:hint="default"/>
      <w:sz w:val="18"/>
      <w:szCs w:val="18"/>
    </w:rPr>
  </w:style>
  <w:style w:type="character" w:customStyle="1" w:styleId="AnchorA">
    <w:name w:val="Anchor (A)"/>
    <w:qFormat/>
    <w:rsid w:val="009C0FCD"/>
    <w:rPr>
      <w:color w:val="0000FF"/>
      <w:u w:val="single"/>
    </w:rPr>
  </w:style>
  <w:style w:type="character" w:customStyle="1" w:styleId="2Charf8">
    <w:name w:val="样式 小四2 Char"/>
    <w:link w:val="2fffffffff9"/>
    <w:qFormat/>
    <w:rsid w:val="009C0FCD"/>
    <w:rPr>
      <w:sz w:val="24"/>
      <w:szCs w:val="24"/>
    </w:rPr>
  </w:style>
  <w:style w:type="paragraph" w:customStyle="1" w:styleId="2fffffffff9">
    <w:name w:val="样式 小四2"/>
    <w:basedOn w:val="affffb"/>
    <w:link w:val="2Charf8"/>
    <w:qFormat/>
    <w:rsid w:val="009C0FCD"/>
    <w:pPr>
      <w:widowControl/>
      <w:spacing w:line="360" w:lineRule="auto"/>
      <w:ind w:firstLineChars="200" w:firstLine="200"/>
      <w:jc w:val="left"/>
    </w:pPr>
    <w:rPr>
      <w:rFonts w:asciiTheme="minorHAnsi" w:eastAsiaTheme="minorEastAsia" w:hAnsiTheme="minorHAnsi" w:cstheme="minorBidi"/>
      <w:sz w:val="24"/>
    </w:rPr>
  </w:style>
  <w:style w:type="character" w:customStyle="1" w:styleId="affffffffffffffffffffffffffffffffffffffffffffffc">
    <w:name w:val="链接"/>
    <w:qFormat/>
    <w:rsid w:val="009C0FCD"/>
    <w:rPr>
      <w:color w:val="0000FF"/>
      <w:sz w:val="21"/>
      <w:szCs w:val="21"/>
      <w:u w:val="single"/>
    </w:rPr>
  </w:style>
  <w:style w:type="character" w:customStyle="1" w:styleId="parahead11">
    <w:name w:val="parahead11"/>
    <w:qFormat/>
    <w:rsid w:val="009C0FCD"/>
    <w:rPr>
      <w:rFonts w:ascii="Cambria" w:hAnsi="Cambria" w:cs="Cambria" w:hint="default"/>
      <w:b/>
      <w:bCs/>
      <w:color w:val="000000"/>
      <w:sz w:val="27"/>
      <w:szCs w:val="27"/>
      <w:u w:val="none"/>
    </w:rPr>
  </w:style>
  <w:style w:type="character" w:customStyle="1" w:styleId="WordProCharChar">
    <w:name w:val="正文首行缩进(WordPro) Char Char"/>
    <w:qFormat/>
    <w:rsid w:val="009C0FCD"/>
    <w:rPr>
      <w:rFonts w:eastAsia="Garamond"/>
      <w:kern w:val="2"/>
      <w:sz w:val="21"/>
      <w:szCs w:val="24"/>
      <w:lang w:val="en-US" w:eastAsia="zh-CN" w:bidi="ar-SA"/>
    </w:rPr>
  </w:style>
  <w:style w:type="character" w:customStyle="1" w:styleId="font011">
    <w:name w:val="font011"/>
    <w:qFormat/>
    <w:rsid w:val="009C0FCD"/>
    <w:rPr>
      <w:b/>
      <w:bCs/>
      <w:color w:val="00AACF"/>
      <w:sz w:val="18"/>
      <w:szCs w:val="18"/>
    </w:rPr>
  </w:style>
  <w:style w:type="character" w:customStyle="1" w:styleId="price1">
    <w:name w:val="price1"/>
    <w:qFormat/>
    <w:rsid w:val="009C0FCD"/>
    <w:rPr>
      <w:b/>
      <w:bCs/>
      <w:color w:val="CC6600"/>
    </w:rPr>
  </w:style>
  <w:style w:type="character" w:customStyle="1" w:styleId="Char37">
    <w:name w:val="正文缩进 Char3"/>
    <w:qFormat/>
    <w:rsid w:val="009C0FCD"/>
    <w:rPr>
      <w:rFonts w:eastAsia="Garamond"/>
      <w:kern w:val="2"/>
      <w:sz w:val="24"/>
      <w:szCs w:val="24"/>
      <w:lang w:val="en-US" w:eastAsia="zh-CN" w:bidi="ar-SA"/>
    </w:rPr>
  </w:style>
  <w:style w:type="character" w:customStyle="1" w:styleId="parahead21">
    <w:name w:val="parahead21"/>
    <w:qFormat/>
    <w:rsid w:val="009C0FCD"/>
    <w:rPr>
      <w:rFonts w:ascii="Cambria" w:hAnsi="Cambria" w:cs="Cambria" w:hint="default"/>
      <w:b/>
      <w:bCs/>
      <w:color w:val="666666"/>
      <w:sz w:val="27"/>
      <w:szCs w:val="27"/>
      <w:u w:val="none"/>
    </w:rPr>
  </w:style>
  <w:style w:type="character" w:customStyle="1" w:styleId="21Char">
    <w:name w:val="样式 首行缩进:  2 字符1 Char"/>
    <w:qFormat/>
    <w:rsid w:val="009C0FCD"/>
    <w:rPr>
      <w:rFonts w:eastAsia="Garamond" w:cs="Garamond"/>
      <w:b/>
      <w:kern w:val="2"/>
      <w:sz w:val="44"/>
      <w:szCs w:val="44"/>
      <w:lang w:val="en-US" w:eastAsia="zh-CN" w:bidi="ar-SA"/>
    </w:rPr>
  </w:style>
  <w:style w:type="character" w:customStyle="1" w:styleId="22CharCharChar0">
    <w:name w:val="样式 正文首行缩进 2 + 首行缩进:  2 字符 Char Char Char"/>
    <w:qFormat/>
    <w:rsid w:val="009C0FCD"/>
    <w:rPr>
      <w:rFonts w:eastAsia="Garamond" w:cs="Garamond"/>
      <w:kern w:val="2"/>
      <w:sz w:val="21"/>
      <w:szCs w:val="24"/>
      <w:lang w:val="en-US" w:eastAsia="zh-CN" w:bidi="ar-SA"/>
    </w:rPr>
  </w:style>
  <w:style w:type="character" w:customStyle="1" w:styleId="Blue-body">
    <w:name w:val="Blue-body"/>
    <w:qFormat/>
    <w:rsid w:val="009C0FCD"/>
    <w:rPr>
      <w:rFonts w:ascii="方正楷体_GB2312" w:hAnsi="方正楷体_GB2312"/>
    </w:rPr>
  </w:style>
  <w:style w:type="character" w:customStyle="1" w:styleId="topstoryhead1">
    <w:name w:val="topstoryhead1"/>
    <w:qFormat/>
    <w:rsid w:val="009C0FCD"/>
    <w:rPr>
      <w:rFonts w:ascii="Cambria" w:hAnsi="Cambria" w:cs="Cambria" w:hint="default"/>
      <w:b/>
      <w:bCs/>
      <w:color w:val="000000"/>
      <w:sz w:val="30"/>
      <w:szCs w:val="30"/>
      <w:u w:val="none"/>
    </w:rPr>
  </w:style>
  <w:style w:type="character" w:customStyle="1" w:styleId="fonts021">
    <w:name w:val="fonts021"/>
    <w:qFormat/>
    <w:rsid w:val="009C0FCD"/>
    <w:rPr>
      <w:sz w:val="18"/>
      <w:szCs w:val="18"/>
    </w:rPr>
  </w:style>
  <w:style w:type="character" w:customStyle="1" w:styleId="promotitle1">
    <w:name w:val="promotitle1"/>
    <w:qFormat/>
    <w:rsid w:val="009C0FCD"/>
    <w:rPr>
      <w:rFonts w:ascii="Cambria" w:hAnsi="Cambria" w:cs="Cambria" w:hint="default"/>
      <w:b/>
      <w:bCs/>
      <w:color w:val="FFFFFF"/>
      <w:sz w:val="22"/>
      <w:szCs w:val="22"/>
    </w:rPr>
  </w:style>
  <w:style w:type="character" w:customStyle="1" w:styleId="unnamed2">
    <w:name w:val="unnamed2"/>
    <w:qFormat/>
    <w:rsid w:val="009C0FCD"/>
  </w:style>
  <w:style w:type="character" w:customStyle="1" w:styleId="sectionheading21">
    <w:name w:val="sectionheading21"/>
    <w:qFormat/>
    <w:rsid w:val="009C0FCD"/>
    <w:rPr>
      <w:b/>
      <w:bCs/>
    </w:rPr>
  </w:style>
  <w:style w:type="character" w:customStyle="1" w:styleId="xl35CharChar">
    <w:name w:val="xl35 Char Char"/>
    <w:qFormat/>
    <w:rsid w:val="009C0FCD"/>
    <w:rPr>
      <w:rFonts w:ascii="Courier New" w:eastAsia="Courier New" w:hAnsi="Courier New" w:cs="Courier New"/>
      <w:kern w:val="2"/>
      <w:sz w:val="24"/>
      <w:lang w:val="en-US" w:eastAsia="zh-CN" w:bidi="ar-SA"/>
    </w:rPr>
  </w:style>
  <w:style w:type="character" w:customStyle="1" w:styleId="TableDescriptionCharChar1">
    <w:name w:val="Table Description Char Char1"/>
    <w:qFormat/>
    <w:rsid w:val="009C0FCD"/>
    <w:rPr>
      <w:rFonts w:ascii="Cambria" w:eastAsia="Arial Narrow" w:hAnsi="Cambria"/>
      <w:kern w:val="2"/>
      <w:sz w:val="24"/>
      <w:szCs w:val="24"/>
      <w:lang w:val="en-US" w:eastAsia="zh-CN" w:bidi="ar-SA"/>
    </w:rPr>
  </w:style>
  <w:style w:type="character" w:customStyle="1" w:styleId="commandkeywords">
    <w:name w:val="command keywords"/>
    <w:qFormat/>
    <w:rsid w:val="009C0FCD"/>
    <w:rPr>
      <w:rFonts w:eastAsia="Garamond"/>
      <w:b/>
      <w:color w:val="000000"/>
      <w:sz w:val="21"/>
    </w:rPr>
  </w:style>
  <w:style w:type="character" w:customStyle="1" w:styleId="titleemph1">
    <w:name w:val="title_emph1"/>
    <w:qFormat/>
    <w:rsid w:val="009C0FCD"/>
    <w:rPr>
      <w:rFonts w:ascii="Cambria" w:hAnsi="Cambria" w:cs="Cambria" w:hint="default"/>
      <w:b/>
      <w:bCs/>
      <w:sz w:val="18"/>
      <w:szCs w:val="18"/>
    </w:rPr>
  </w:style>
  <w:style w:type="character" w:customStyle="1" w:styleId="itemheadermain1">
    <w:name w:val="itemheadermain1"/>
    <w:qFormat/>
    <w:rsid w:val="009C0FCD"/>
    <w:rPr>
      <w:rFonts w:ascii="Cambria" w:hAnsi="Cambria" w:cs="Cambria" w:hint="default"/>
      <w:b/>
      <w:bCs/>
      <w:color w:val="495B62"/>
      <w:sz w:val="28"/>
      <w:szCs w:val="28"/>
    </w:rPr>
  </w:style>
  <w:style w:type="character" w:customStyle="1" w:styleId="p92">
    <w:name w:val="p92"/>
    <w:qFormat/>
    <w:rsid w:val="009C0FCD"/>
  </w:style>
  <w:style w:type="character" w:customStyle="1" w:styleId="font0011">
    <w:name w:val="font0011"/>
    <w:qFormat/>
    <w:rsid w:val="009C0FCD"/>
    <w:rPr>
      <w:rFonts w:hint="default"/>
      <w:spacing w:val="360"/>
      <w:sz w:val="30"/>
      <w:szCs w:val="30"/>
    </w:rPr>
  </w:style>
  <w:style w:type="character" w:customStyle="1" w:styleId="affffffffffffffffffffffffffffffffffffffffffffffd">
    <w:name w:val="（符号）邀请函中一、"/>
    <w:qFormat/>
    <w:rsid w:val="009C0FCD"/>
    <w:rPr>
      <w:rFonts w:ascii="Arial Narrow" w:eastAsia="Arial Narrow" w:hAnsi="Arial Narrow"/>
      <w:b/>
      <w:bCs/>
      <w:sz w:val="24"/>
    </w:rPr>
  </w:style>
  <w:style w:type="paragraph" w:customStyle="1" w:styleId="2782">
    <w:name w:val="样式 样式 五号 首行缩进:  2 字符 段后: 7.8 磅 + 首行缩进:  2 字符"/>
    <w:basedOn w:val="afffffff2"/>
    <w:qFormat/>
    <w:rsid w:val="009C0FCD"/>
    <w:pPr>
      <w:ind w:firstLine="480"/>
    </w:pPr>
    <w:rPr>
      <w:rFonts w:ascii="Algerian" w:eastAsia="汉仪仿宋简" w:hAnsi="Algerian" w:cs="汉仪仿宋简"/>
      <w:sz w:val="24"/>
      <w:szCs w:val="24"/>
    </w:rPr>
  </w:style>
  <w:style w:type="paragraph" w:customStyle="1" w:styleId="affffffffffffffffffffffffffffffffffffffffffffffe">
    <w:name w:val="±íÍ·"/>
    <w:basedOn w:val="affffb"/>
    <w:qFormat/>
    <w:rsid w:val="009C0FCD"/>
    <w:pPr>
      <w:widowControl/>
      <w:snapToGrid w:val="0"/>
      <w:spacing w:line="360" w:lineRule="auto"/>
      <w:ind w:firstLineChars="200" w:firstLine="425"/>
      <w:jc w:val="center"/>
    </w:pPr>
    <w:rPr>
      <w:rFonts w:ascii="Cambria" w:eastAsia="汉仪仿宋简" w:hAnsi="Cambria" w:cs="汉仪仿宋简"/>
      <w:kern w:val="0"/>
      <w:sz w:val="18"/>
      <w:szCs w:val="20"/>
    </w:rPr>
  </w:style>
  <w:style w:type="paragraph" w:customStyle="1" w:styleId="paramarketingpricefromold">
    <w:name w:val="para_marketingprice_fromold"/>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strike/>
      <w:color w:val="666666"/>
      <w:kern w:val="0"/>
      <w:sz w:val="20"/>
      <w:szCs w:val="20"/>
    </w:rPr>
  </w:style>
  <w:style w:type="paragraph" w:customStyle="1" w:styleId="BodyText">
    <w:name w:val="*Body Text"/>
    <w:qFormat/>
    <w:rsid w:val="009C0FCD"/>
    <w:pPr>
      <w:spacing w:after="200" w:line="220" w:lineRule="atLeast"/>
      <w:ind w:left="2304" w:firstLineChars="200" w:firstLine="200"/>
    </w:pPr>
    <w:rPr>
      <w:rFonts w:ascii="Cambria" w:eastAsia="Garamond" w:hAnsi="Cambria" w:cs="Algerian"/>
      <w:kern w:val="0"/>
      <w:sz w:val="22"/>
      <w:szCs w:val="24"/>
      <w:lang w:eastAsia="en-US"/>
    </w:rPr>
  </w:style>
  <w:style w:type="paragraph" w:customStyle="1" w:styleId="paraintro">
    <w:name w:val="para_intro"/>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999999"/>
      <w:kern w:val="0"/>
      <w:sz w:val="24"/>
      <w:szCs w:val="32"/>
    </w:rPr>
  </w:style>
  <w:style w:type="paragraph" w:customStyle="1" w:styleId="titlered">
    <w:name w:val="titlered"/>
    <w:basedOn w:val="affffb"/>
    <w:qFormat/>
    <w:rsid w:val="009C0FCD"/>
    <w:pPr>
      <w:widowControl/>
      <w:spacing w:before="100" w:beforeAutospacing="1" w:after="100" w:afterAutospacing="1" w:line="320" w:lineRule="atLeast"/>
      <w:ind w:firstLineChars="200" w:firstLine="200"/>
      <w:jc w:val="left"/>
    </w:pPr>
    <w:rPr>
      <w:rFonts w:ascii="Garamond" w:eastAsia="汉仪仿宋简" w:hAnsi="Garamond" w:cs="汉仪仿宋简"/>
      <w:b/>
      <w:bCs/>
      <w:color w:val="CC0033"/>
      <w:kern w:val="0"/>
      <w:sz w:val="28"/>
      <w:szCs w:val="28"/>
    </w:rPr>
  </w:style>
  <w:style w:type="paragraph" w:customStyle="1" w:styleId="crumbsel">
    <w:name w:val="crumbsel"/>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afffffffffffffffffffffffffffffffffffffffffffffff">
    <w:name w:val="²åÍ¼Ìâ×¢"/>
    <w:basedOn w:val="affffb"/>
    <w:qFormat/>
    <w:rsid w:val="009C0FCD"/>
    <w:pPr>
      <w:widowControl/>
      <w:snapToGrid w:val="0"/>
      <w:spacing w:before="80" w:after="80" w:line="360" w:lineRule="auto"/>
      <w:ind w:firstLineChars="200" w:firstLine="425"/>
      <w:jc w:val="center"/>
    </w:pPr>
    <w:rPr>
      <w:rFonts w:ascii="Cambria" w:eastAsia="汉仪仿宋简" w:hAnsi="Cambria" w:cs="汉仪仿宋简"/>
      <w:kern w:val="0"/>
      <w:sz w:val="18"/>
      <w:szCs w:val="20"/>
    </w:rPr>
  </w:style>
  <w:style w:type="paragraph" w:customStyle="1" w:styleId="afffffffffffffffffffffffffffffffffffffffffffffff0">
    <w:name w:val="定义的标题"/>
    <w:basedOn w:val="affffb"/>
    <w:qFormat/>
    <w:rsid w:val="009C0FCD"/>
    <w:pPr>
      <w:widowControl/>
      <w:snapToGrid w:val="0"/>
      <w:spacing w:before="1200" w:after="240" w:line="360" w:lineRule="auto"/>
      <w:ind w:firstLineChars="200" w:firstLine="200"/>
      <w:jc w:val="center"/>
    </w:pPr>
    <w:rPr>
      <w:rFonts w:ascii="Garamond" w:eastAsia="汉仪仿宋简" w:hAnsi="Garamond" w:cs="汉仪仿宋简"/>
      <w:b/>
      <w:sz w:val="52"/>
      <w:szCs w:val="52"/>
    </w:rPr>
  </w:style>
  <w:style w:type="paragraph" w:customStyle="1" w:styleId="tgray">
    <w:name w:val="tgray"/>
    <w:basedOn w:val="affffb"/>
    <w:qFormat/>
    <w:rsid w:val="009C0FCD"/>
    <w:pPr>
      <w:widowControl/>
      <w:shd w:val="clear" w:color="auto" w:fill="666666"/>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1fffffffffff6">
    <w:name w:val="±í¸ñ1"/>
    <w:basedOn w:val="affffb"/>
    <w:qFormat/>
    <w:rsid w:val="009C0FCD"/>
    <w:pPr>
      <w:widowControl/>
      <w:overflowPunct w:val="0"/>
      <w:autoSpaceDE w:val="0"/>
      <w:autoSpaceDN w:val="0"/>
      <w:adjustRightInd w:val="0"/>
      <w:spacing w:line="360" w:lineRule="auto"/>
      <w:ind w:firstLineChars="200" w:firstLine="200"/>
      <w:jc w:val="center"/>
      <w:textAlignment w:val="baseline"/>
    </w:pPr>
    <w:rPr>
      <w:rFonts w:ascii="汉仪仿宋简" w:eastAsia="汉仪仿宋简" w:hAnsi="汉仪仿宋简" w:cs="汉仪仿宋简"/>
      <w:b/>
      <w:kern w:val="0"/>
      <w:sz w:val="18"/>
      <w:szCs w:val="20"/>
    </w:rPr>
  </w:style>
  <w:style w:type="paragraph" w:customStyle="1" w:styleId="forminputcaption">
    <w:name w:val="forminputcaption"/>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Heading30">
    <w:name w:val="*Heading 3"/>
    <w:basedOn w:val="affffb"/>
    <w:next w:val="BodyText"/>
    <w:qFormat/>
    <w:rsid w:val="009C0FCD"/>
    <w:pPr>
      <w:keepNext/>
      <w:widowControl/>
      <w:spacing w:before="140" w:after="100" w:line="240" w:lineRule="atLeast"/>
      <w:ind w:left="2304" w:firstLineChars="200" w:firstLine="200"/>
      <w:jc w:val="left"/>
      <w:outlineLvl w:val="2"/>
    </w:pPr>
    <w:rPr>
      <w:rFonts w:ascii="Cambria" w:eastAsia="汉仪仿宋简" w:hAnsi="Cambria" w:cs="汉仪仿宋简"/>
      <w:b/>
      <w:color w:val="0A357E"/>
      <w:kern w:val="0"/>
      <w:sz w:val="28"/>
      <w:szCs w:val="32"/>
      <w:lang w:eastAsia="en-US"/>
    </w:rPr>
  </w:style>
  <w:style w:type="paragraph" w:customStyle="1" w:styleId="afffffffffffffffffffffffffffffffffffffffffffffff1">
    <w:name w:val="缩进编号"/>
    <w:basedOn w:val="afffffffffffffffffffffffffffffffffffffffffffffff2"/>
    <w:qFormat/>
    <w:rsid w:val="009C0FCD"/>
    <w:pPr>
      <w:ind w:left="2952" w:firstLine="288"/>
    </w:pPr>
  </w:style>
  <w:style w:type="paragraph" w:customStyle="1" w:styleId="afffffffffffffffffffffffffffffffffffffffffffffff2">
    <w:name w:val="缩进项目"/>
    <w:basedOn w:val="affffffffffffffffffffff9"/>
    <w:qFormat/>
    <w:rsid w:val="009C0FCD"/>
    <w:pPr>
      <w:tabs>
        <w:tab w:val="clear" w:pos="840"/>
        <w:tab w:val="left" w:pos="360"/>
        <w:tab w:val="left" w:pos="1924"/>
      </w:tabs>
      <w:spacing w:beforeLines="0" w:line="400" w:lineRule="exact"/>
      <w:ind w:left="1924" w:hanging="360"/>
      <w:outlineLvl w:val="0"/>
    </w:pPr>
    <w:rPr>
      <w:rFonts w:ascii="Garamond" w:eastAsia="汉仪仿宋简" w:hAnsi="汉仪仿宋简" w:cs="汉仪仿宋简"/>
      <w:color w:val="0000FF"/>
      <w:kern w:val="0"/>
      <w:szCs w:val="20"/>
    </w:rPr>
  </w:style>
  <w:style w:type="paragraph" w:customStyle="1" w:styleId="nowrap">
    <w:name w:val="nowrap"/>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marcom">
    <w:name w:val="title_marcom"/>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FullPage">
    <w:name w:val="*Full Page"/>
    <w:basedOn w:val="BodyText"/>
    <w:qFormat/>
    <w:rsid w:val="009C0FCD"/>
    <w:pPr>
      <w:spacing w:after="0"/>
      <w:ind w:left="0"/>
    </w:pPr>
  </w:style>
  <w:style w:type="paragraph" w:customStyle="1" w:styleId="hbg">
    <w:name w:val="hbg"/>
    <w:basedOn w:val="affffb"/>
    <w:qFormat/>
    <w:rsid w:val="009C0FCD"/>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menu">
    <w:name w:val="menu"/>
    <w:basedOn w:val="affffb"/>
    <w:qFormat/>
    <w:rsid w:val="009C0FCD"/>
    <w:pPr>
      <w:widowControl/>
      <w:pBdr>
        <w:top w:val="outset" w:sz="8" w:space="0" w:color="666666"/>
        <w:left w:val="outset" w:sz="8" w:space="0" w:color="CCCCCC"/>
        <w:bottom w:val="outset" w:sz="18" w:space="0" w:color="CCCCCC"/>
        <w:right w:val="outset" w:sz="18" w:space="0" w:color="CCCCCC"/>
      </w:pBdr>
      <w:shd w:val="clear" w:color="auto" w:fill="0099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cr3">
    <w:name w:val="cr3"/>
    <w:basedOn w:val="38"/>
    <w:next w:val="affffb"/>
    <w:qFormat/>
    <w:rsid w:val="009C0FCD"/>
    <w:pPr>
      <w:widowControl/>
      <w:autoSpaceDE/>
      <w:autoSpaceDN/>
      <w:adjustRightInd/>
      <w:spacing w:before="0" w:after="0"/>
      <w:ind w:left="540"/>
    </w:pPr>
    <w:rPr>
      <w:rFonts w:ascii="微软雅黑" w:eastAsia="Arial Narrow" w:hAnsi="微软雅黑" w:cs="汉仪仿宋简"/>
      <w:bCs/>
      <w:kern w:val="2"/>
      <w:sz w:val="32"/>
      <w:szCs w:val="30"/>
      <w:u w:val="none"/>
      <w:lang w:bidi="he-IL"/>
    </w:rPr>
  </w:style>
  <w:style w:type="paragraph" w:customStyle="1" w:styleId="lnkmainmasthead">
    <w:name w:val="lnk_main_masthead"/>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99CCFF"/>
      <w:kern w:val="0"/>
      <w:sz w:val="24"/>
      <w:szCs w:val="32"/>
    </w:rPr>
  </w:style>
  <w:style w:type="paragraph" w:customStyle="1" w:styleId="cr7">
    <w:name w:val="cr7"/>
    <w:basedOn w:val="affffffb"/>
    <w:next w:val="cr8"/>
    <w:qFormat/>
    <w:rsid w:val="009C0FCD"/>
    <w:pPr>
      <w:widowControl w:val="0"/>
      <w:spacing w:line="240" w:lineRule="auto"/>
      <w:ind w:left="540" w:firstLine="0"/>
      <w:jc w:val="both"/>
    </w:pPr>
    <w:rPr>
      <w:rFonts w:ascii="微软雅黑" w:eastAsia="汉仪仿宋简" w:hAnsi="微软雅黑" w:cs="汉仪仿宋简"/>
      <w:b/>
      <w:kern w:val="2"/>
      <w:sz w:val="24"/>
      <w:szCs w:val="22"/>
    </w:rPr>
  </w:style>
  <w:style w:type="paragraph" w:customStyle="1" w:styleId="cr8">
    <w:name w:val="cr8"/>
    <w:basedOn w:val="affffffb"/>
    <w:next w:val="affffb"/>
    <w:qFormat/>
    <w:rsid w:val="009C0FCD"/>
    <w:pPr>
      <w:widowControl w:val="0"/>
      <w:spacing w:line="240" w:lineRule="auto"/>
      <w:ind w:left="540" w:firstLine="0"/>
      <w:jc w:val="both"/>
    </w:pPr>
    <w:rPr>
      <w:rFonts w:ascii="微软雅黑" w:eastAsia="汉仪仿宋简" w:hAnsi="微软雅黑" w:cs="汉仪仿宋简"/>
      <w:b/>
      <w:kern w:val="2"/>
      <w:sz w:val="24"/>
      <w:szCs w:val="22"/>
    </w:rPr>
  </w:style>
  <w:style w:type="paragraph" w:customStyle="1" w:styleId="paramarketingpricesimple">
    <w:name w:val="para_marketingprice_simpl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000000"/>
      <w:kern w:val="0"/>
      <w:sz w:val="22"/>
      <w:szCs w:val="22"/>
    </w:rPr>
  </w:style>
  <w:style w:type="paragraph" w:customStyle="1" w:styleId="cg9nl">
    <w:name w:val="cg_9nl"/>
    <w:basedOn w:val="affffb"/>
    <w:qFormat/>
    <w:rsid w:val="009C0FCD"/>
    <w:pPr>
      <w:widowControl/>
      <w:pBdr>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xiao">
    <w:name w:val="xiao"/>
    <w:basedOn w:val="affffb"/>
    <w:qFormat/>
    <w:rsid w:val="009C0FCD"/>
    <w:pPr>
      <w:widowControl/>
      <w:spacing w:before="100" w:beforeAutospacing="1" w:after="100" w:afterAutospacing="1" w:line="360" w:lineRule="auto"/>
      <w:ind w:firstLineChars="200" w:firstLine="200"/>
      <w:jc w:val="left"/>
    </w:pPr>
    <w:rPr>
      <w:rFonts w:ascii="Courier New" w:eastAsia="Courier New" w:hAnsi="Courier New" w:cs="汉仪仿宋简"/>
      <w:kern w:val="0"/>
      <w:sz w:val="24"/>
      <w:szCs w:val="32"/>
    </w:rPr>
  </w:style>
  <w:style w:type="paragraph" w:customStyle="1" w:styleId="picellunviewed">
    <w:name w:val="pi_cell_unviewed"/>
    <w:basedOn w:val="affffb"/>
    <w:qFormat/>
    <w:rsid w:val="009C0FCD"/>
    <w:pPr>
      <w:widowControl/>
      <w:shd w:val="clear" w:color="auto" w:fill="FFFFFF"/>
      <w:spacing w:before="100" w:beforeAutospacing="1" w:after="100" w:afterAutospacing="1" w:line="360" w:lineRule="auto"/>
      <w:ind w:firstLineChars="200" w:firstLine="200"/>
      <w:jc w:val="left"/>
    </w:pPr>
    <w:rPr>
      <w:rFonts w:ascii="Cambria" w:eastAsia="汉仪仿宋简" w:hAnsi="Cambria" w:cs="Cambria"/>
      <w:color w:val="999999"/>
      <w:kern w:val="0"/>
      <w:sz w:val="18"/>
      <w:szCs w:val="18"/>
    </w:rPr>
  </w:style>
  <w:style w:type="paragraph" w:customStyle="1" w:styleId="cr1">
    <w:name w:val="cr1"/>
    <w:basedOn w:val="1f3"/>
    <w:next w:val="cr20"/>
    <w:qFormat/>
    <w:rsid w:val="009C0FCD"/>
    <w:pPr>
      <w:keepNext w:val="0"/>
      <w:pageBreakBefore/>
      <w:widowControl/>
      <w:autoSpaceDE/>
      <w:autoSpaceDN/>
      <w:adjustRightInd/>
      <w:snapToGrid w:val="0"/>
      <w:spacing w:before="340" w:after="330" w:line="560" w:lineRule="exact"/>
      <w:ind w:left="540"/>
      <w:jc w:val="left"/>
    </w:pPr>
    <w:rPr>
      <w:rFonts w:ascii="Arial Narrow" w:eastAsia="Arial Narrow" w:hAnsi="Arial Narrow" w:cs="Arial Narrow"/>
      <w:b w:val="0"/>
      <w:bCs/>
      <w:szCs w:val="44"/>
    </w:rPr>
  </w:style>
  <w:style w:type="paragraph" w:customStyle="1" w:styleId="cr20">
    <w:name w:val="cr2"/>
    <w:basedOn w:val="2a"/>
    <w:next w:val="cr3"/>
    <w:qFormat/>
    <w:rsid w:val="009C0FCD"/>
    <w:pPr>
      <w:keepNext w:val="0"/>
      <w:keepLines w:val="0"/>
      <w:widowControl/>
      <w:tabs>
        <w:tab w:val="left" w:pos="709"/>
      </w:tabs>
      <w:autoSpaceDE/>
      <w:autoSpaceDN/>
      <w:adjustRightInd/>
      <w:spacing w:before="25" w:after="25"/>
      <w:ind w:left="540"/>
      <w:jc w:val="left"/>
    </w:pPr>
    <w:rPr>
      <w:rFonts w:ascii="Century" w:eastAsia="Arial Narrow" w:hAnsi="Century" w:cs="Century"/>
      <w:b w:val="0"/>
      <w:kern w:val="2"/>
      <w:sz w:val="36"/>
      <w:szCs w:val="32"/>
      <w:lang w:bidi="he-IL"/>
    </w:rPr>
  </w:style>
  <w:style w:type="paragraph" w:customStyle="1" w:styleId="mhtextlight">
    <w:name w:val="mhtextlight"/>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97D0F2"/>
      <w:kern w:val="0"/>
      <w:sz w:val="24"/>
      <w:szCs w:val="32"/>
    </w:rPr>
  </w:style>
  <w:style w:type="paragraph" w:customStyle="1" w:styleId="afffffffffffffffffffffffffffffffffffffffffffffff3">
    <w:name w:val="±àºÅÁÐ±í"/>
    <w:basedOn w:val="affffb"/>
    <w:qFormat/>
    <w:rsid w:val="009C0FCD"/>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titleemphsmallrev">
    <w:name w:val="title_emph_small_rev"/>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para">
    <w:name w:val="para"/>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tbgl">
    <w:name w:val="tbgl"/>
    <w:basedOn w:val="affffb"/>
    <w:qFormat/>
    <w:rsid w:val="009C0FCD"/>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GResponse">
    <w:name w:val="DG Response"/>
    <w:basedOn w:val="affffb"/>
    <w:qFormat/>
    <w:rsid w:val="009C0FCD"/>
    <w:pPr>
      <w:keepLines/>
      <w:widowControl/>
      <w:spacing w:before="120" w:line="360" w:lineRule="auto"/>
      <w:ind w:left="144" w:firstLineChars="200" w:firstLine="200"/>
      <w:jc w:val="left"/>
    </w:pPr>
    <w:rPr>
      <w:rFonts w:ascii="Garamond" w:eastAsia="汉仪仿宋简" w:hAnsi="汉仪仿宋简" w:cs="汉仪仿宋简"/>
      <w:b/>
      <w:color w:val="000000"/>
      <w:kern w:val="0"/>
      <w:sz w:val="22"/>
      <w:szCs w:val="20"/>
    </w:rPr>
  </w:style>
  <w:style w:type="paragraph" w:customStyle="1" w:styleId="CharCharCharCharCharCharCharCharChar0">
    <w:name w:val="Char Char Char Char Char Char Char Char Char"/>
    <w:basedOn w:val="affffb"/>
    <w:qFormat/>
    <w:rsid w:val="009C0FCD"/>
    <w:pPr>
      <w:widowControl/>
      <w:tabs>
        <w:tab w:val="left" w:pos="1138"/>
      </w:tabs>
      <w:spacing w:line="360" w:lineRule="auto"/>
      <w:ind w:left="1138" w:firstLineChars="200" w:hanging="420"/>
      <w:jc w:val="left"/>
    </w:pPr>
    <w:rPr>
      <w:rFonts w:ascii="汉仪仿宋简" w:eastAsia="汉仪仿宋简" w:hAnsi="汉仪仿宋简" w:cs="汉仪仿宋简"/>
      <w:sz w:val="24"/>
      <w:szCs w:val="32"/>
    </w:rPr>
  </w:style>
  <w:style w:type="paragraph" w:customStyle="1" w:styleId="cr5">
    <w:name w:val="cr5"/>
    <w:basedOn w:val="52"/>
    <w:next w:val="cr6"/>
    <w:qFormat/>
    <w:rsid w:val="009C0FCD"/>
    <w:pPr>
      <w:widowControl/>
      <w:adjustRightInd/>
      <w:spacing w:before="100" w:beforeAutospacing="1" w:after="0" w:line="240" w:lineRule="auto"/>
      <w:ind w:left="1620" w:hanging="1080"/>
      <w:jc w:val="left"/>
      <w:textAlignment w:val="auto"/>
    </w:pPr>
    <w:rPr>
      <w:rFonts w:ascii="Arial Narrow" w:eastAsia="Arial Narrow" w:hAnsi="微软雅黑" w:cs="汉仪仿宋简"/>
      <w:bCs/>
      <w:kern w:val="2"/>
      <w:sz w:val="24"/>
      <w:szCs w:val="24"/>
      <w:lang w:bidi="he-IL"/>
    </w:rPr>
  </w:style>
  <w:style w:type="paragraph" w:customStyle="1" w:styleId="cr6">
    <w:name w:val="cr6"/>
    <w:basedOn w:val="cr5"/>
    <w:qFormat/>
    <w:rsid w:val="009C0FCD"/>
    <w:pPr>
      <w:ind w:left="720" w:hanging="180"/>
    </w:pPr>
  </w:style>
  <w:style w:type="paragraph" w:customStyle="1" w:styleId="tbgc">
    <w:name w:val="tbgc"/>
    <w:basedOn w:val="affffb"/>
    <w:qFormat/>
    <w:rsid w:val="009C0FCD"/>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otted">
    <w:name w:val="dotted"/>
    <w:basedOn w:val="affffb"/>
    <w:qFormat/>
    <w:rsid w:val="009C0FCD"/>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afffffffffffffffffffffffffffffffffffffffffffffff4">
    <w:name w:val="±íÑùÊ½"/>
    <w:basedOn w:val="affffb"/>
    <w:qFormat/>
    <w:rsid w:val="009C0FCD"/>
    <w:pPr>
      <w:widowControl/>
      <w:snapToGrid w:val="0"/>
      <w:spacing w:before="90" w:after="90" w:line="360" w:lineRule="auto"/>
      <w:ind w:firstLineChars="200" w:firstLine="425"/>
      <w:jc w:val="left"/>
    </w:pPr>
    <w:rPr>
      <w:rFonts w:ascii="Cambria" w:eastAsia="汉仪仿宋简" w:hAnsi="Cambria" w:cs="汉仪仿宋简"/>
      <w:kern w:val="0"/>
      <w:sz w:val="18"/>
      <w:szCs w:val="20"/>
    </w:rPr>
  </w:style>
  <w:style w:type="paragraph" w:customStyle="1" w:styleId="22CharChar">
    <w:name w:val="样式 正文首行缩进 2 + 首行缩进:  2 字符 Char Char"/>
    <w:basedOn w:val="2f3"/>
    <w:qFormat/>
    <w:rsid w:val="009C0FCD"/>
    <w:pPr>
      <w:widowControl/>
      <w:tabs>
        <w:tab w:val="left" w:pos="409"/>
      </w:tabs>
      <w:spacing w:before="120" w:line="264" w:lineRule="auto"/>
      <w:ind w:leftChars="0" w:left="409" w:firstLineChars="0" w:hanging="409"/>
      <w:jc w:val="left"/>
    </w:pPr>
    <w:rPr>
      <w:rFonts w:ascii="Algerian" w:eastAsia="汉仪仿宋简" w:hAnsi="Algerian" w:cs="汉仪仿宋简"/>
      <w:sz w:val="21"/>
      <w:szCs w:val="24"/>
    </w:rPr>
  </w:style>
  <w:style w:type="paragraph" w:customStyle="1" w:styleId="STKCaption">
    <w:name w:val="STKCaption"/>
    <w:basedOn w:val="afffff5"/>
    <w:qFormat/>
    <w:rsid w:val="009C0FCD"/>
    <w:pPr>
      <w:widowControl/>
      <w:spacing w:before="120" w:after="120" w:line="360" w:lineRule="auto"/>
      <w:ind w:firstLineChars="200" w:firstLine="200"/>
    </w:pPr>
    <w:rPr>
      <w:rFonts w:ascii="Algerian" w:eastAsia="Garamond" w:hAnsi="Algerian" w:cs="Algerian"/>
      <w:b/>
      <w:kern w:val="0"/>
      <w:sz w:val="24"/>
      <w:lang w:eastAsia="en-US"/>
    </w:rPr>
  </w:style>
  <w:style w:type="paragraph" w:customStyle="1" w:styleId="lightgraytitlebar">
    <w:name w:val="lightgraytitlebar"/>
    <w:basedOn w:val="affffb"/>
    <w:qFormat/>
    <w:rsid w:val="009C0FCD"/>
    <w:pPr>
      <w:widowControl/>
      <w:shd w:val="clear" w:color="auto" w:fill="EEEEEE"/>
      <w:spacing w:before="100" w:beforeAutospacing="1" w:after="100" w:afterAutospacing="1" w:line="316" w:lineRule="auto"/>
      <w:ind w:firstLineChars="200" w:firstLine="200"/>
      <w:jc w:val="left"/>
    </w:pPr>
    <w:rPr>
      <w:rFonts w:ascii="仿宋_GB2312" w:eastAsia="Courier New" w:hAnsi="仿宋_GB2312" w:cs="Cambria"/>
      <w:b/>
      <w:bCs/>
      <w:color w:val="666666"/>
      <w:kern w:val="0"/>
      <w:sz w:val="22"/>
      <w:szCs w:val="22"/>
    </w:rPr>
  </w:style>
  <w:style w:type="paragraph" w:customStyle="1" w:styleId="1fffffffffff7">
    <w:name w:val="目录1"/>
    <w:basedOn w:val="affffb"/>
    <w:qFormat/>
    <w:rsid w:val="009C0FCD"/>
    <w:pPr>
      <w:widowControl/>
      <w:tabs>
        <w:tab w:val="left" w:leader="dot" w:pos="8503"/>
      </w:tabs>
      <w:autoSpaceDE w:val="0"/>
      <w:autoSpaceDN w:val="0"/>
      <w:adjustRightInd w:val="0"/>
      <w:spacing w:after="136" w:line="289" w:lineRule="atLeast"/>
      <w:ind w:firstLineChars="200" w:firstLine="200"/>
      <w:jc w:val="left"/>
    </w:pPr>
    <w:rPr>
      <w:rFonts w:ascii="Cambria" w:eastAsia="汉仪仿宋简" w:hAnsi="Cambria" w:cs="汉仪仿宋简"/>
      <w:color w:val="000000"/>
      <w:kern w:val="0"/>
      <w:sz w:val="28"/>
      <w:szCs w:val="28"/>
    </w:rPr>
  </w:style>
  <w:style w:type="paragraph" w:customStyle="1" w:styleId="06">
    <w:name w:val="编号0"/>
    <w:basedOn w:val="1ffffffff4"/>
    <w:next w:val="afffffff2"/>
    <w:qFormat/>
    <w:rsid w:val="009C0FCD"/>
    <w:pPr>
      <w:tabs>
        <w:tab w:val="clear" w:pos="620"/>
      </w:tabs>
      <w:autoSpaceDE w:val="0"/>
      <w:autoSpaceDN w:val="0"/>
      <w:spacing w:before="120" w:line="360" w:lineRule="exact"/>
      <w:ind w:left="0" w:firstLine="0"/>
      <w:jc w:val="both"/>
    </w:pPr>
    <w:rPr>
      <w:rFonts w:ascii="汉仪仿宋简" w:eastAsia="汉仪仿宋简" w:hAnsi="汉仪仿宋简" w:cs="汉仪仿宋简"/>
      <w:b/>
      <w:sz w:val="22"/>
      <w:szCs w:val="20"/>
    </w:rPr>
  </w:style>
  <w:style w:type="paragraph" w:customStyle="1" w:styleId="picellselected">
    <w:name w:val="pi_cell_selected"/>
    <w:basedOn w:val="affffb"/>
    <w:qFormat/>
    <w:rsid w:val="009C0FCD"/>
    <w:pPr>
      <w:widowControl/>
      <w:shd w:val="clear" w:color="auto" w:fill="ACD6FF"/>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afffffffffffffffffffffffffffffffffffffffffffffff5">
    <w:name w:val="´ó¸Ù(ÎÞËõ½ø)"/>
    <w:basedOn w:val="affffb"/>
    <w:qFormat/>
    <w:rsid w:val="009C0FCD"/>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g8nl">
    <w:name w:val="cg_8nl"/>
    <w:basedOn w:val="affffb"/>
    <w:qFormat/>
    <w:rsid w:val="009C0FCD"/>
    <w:pPr>
      <w:widowControl/>
      <w:pBdr>
        <w:bottom w:val="single" w:sz="8" w:space="0" w:color="CCCCCC"/>
        <w:right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oldtitle">
    <w:name w:val="boldtitle"/>
    <w:basedOn w:val="affffb"/>
    <w:qFormat/>
    <w:rsid w:val="009C0FCD"/>
    <w:pPr>
      <w:widowControl/>
      <w:spacing w:before="100" w:beforeAutospacing="1" w:after="100" w:afterAutospacing="1" w:line="560" w:lineRule="atLeast"/>
      <w:ind w:firstLineChars="200" w:firstLine="200"/>
      <w:jc w:val="left"/>
    </w:pPr>
    <w:rPr>
      <w:rFonts w:ascii="Cambria" w:eastAsia="Courier New" w:hAnsi="Cambria" w:cs="Cambria"/>
      <w:b/>
      <w:bCs/>
      <w:kern w:val="0"/>
      <w:sz w:val="48"/>
      <w:szCs w:val="48"/>
    </w:rPr>
  </w:style>
  <w:style w:type="paragraph" w:customStyle="1" w:styleId="CSS1Char">
    <w:name w:val="CSS1级正文 Char"/>
    <w:basedOn w:val="afffffd"/>
    <w:qFormat/>
    <w:rsid w:val="009C0FCD"/>
    <w:pPr>
      <w:widowControl/>
      <w:tabs>
        <w:tab w:val="clear" w:pos="567"/>
      </w:tabs>
      <w:adjustRightInd w:val="0"/>
      <w:snapToGrid w:val="0"/>
      <w:spacing w:before="0" w:line="360" w:lineRule="auto"/>
      <w:ind w:firstLineChars="200" w:firstLine="480"/>
      <w:jc w:val="left"/>
    </w:pPr>
    <w:rPr>
      <w:rFonts w:ascii="Algerian" w:eastAsia="汉仪仿宋简" w:hAnsi="Algerian" w:cs="汉仪仿宋简"/>
    </w:rPr>
  </w:style>
  <w:style w:type="paragraph" w:customStyle="1" w:styleId="validationsummaryerrorsummary">
    <w:name w:val="validationsummary_error_summary"/>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tablewide">
    <w:name w:val="table wide"/>
    <w:basedOn w:val="affffb"/>
    <w:qFormat/>
    <w:rsid w:val="009C0FCD"/>
    <w:pPr>
      <w:keepNext/>
      <w:keepLines/>
      <w:widowControl/>
      <w:autoSpaceDE w:val="0"/>
      <w:autoSpaceDN w:val="0"/>
      <w:adjustRightInd w:val="0"/>
      <w:spacing w:before="40" w:after="40" w:line="440" w:lineRule="atLeast"/>
      <w:ind w:firstLineChars="200" w:firstLine="200"/>
      <w:jc w:val="center"/>
      <w:textAlignment w:val="bottom"/>
    </w:pPr>
    <w:rPr>
      <w:rFonts w:ascii="Garamond" w:eastAsia="Book Antiqua" w:hAnsi="汉仪仿宋简" w:cs="汉仪仿宋简"/>
      <w:kern w:val="0"/>
      <w:sz w:val="24"/>
      <w:szCs w:val="20"/>
    </w:rPr>
  </w:style>
  <w:style w:type="paragraph" w:customStyle="1" w:styleId="menuitem">
    <w:name w:val="menuitem"/>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titlelevel0">
    <w:name w:val="title_level0"/>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000000"/>
      <w:kern w:val="0"/>
      <w:sz w:val="24"/>
      <w:szCs w:val="32"/>
    </w:rPr>
  </w:style>
  <w:style w:type="paragraph" w:customStyle="1" w:styleId="cg8">
    <w:name w:val="cg_8"/>
    <w:basedOn w:val="affffb"/>
    <w:qFormat/>
    <w:rsid w:val="009C0FCD"/>
    <w:pPr>
      <w:widowControl/>
      <w:pBdr>
        <w:left w:val="single" w:sz="8" w:space="0" w:color="CCCCCC"/>
        <w:bottom w:val="single" w:sz="8" w:space="0" w:color="CCCCCC"/>
        <w:right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2Char2Char">
    <w:name w:val="样式 样式 首行缩进:  2 字符 Char + 首行缩进:  2 字符 Char"/>
    <w:basedOn w:val="2CharChar6"/>
    <w:qFormat/>
    <w:rsid w:val="009C0FCD"/>
    <w:pPr>
      <w:ind w:firstLineChars="0" w:firstLine="0"/>
    </w:pPr>
    <w:rPr>
      <w:szCs w:val="20"/>
    </w:rPr>
  </w:style>
  <w:style w:type="paragraph" w:customStyle="1" w:styleId="2CharChar6">
    <w:name w:val="样式 首行缩进:  2 字符 Char Char"/>
    <w:basedOn w:val="affffb"/>
    <w:qFormat/>
    <w:rsid w:val="009C0FCD"/>
    <w:pPr>
      <w:widowControl/>
      <w:spacing w:line="360" w:lineRule="auto"/>
      <w:ind w:firstLineChars="200" w:firstLine="200"/>
      <w:jc w:val="left"/>
    </w:pPr>
    <w:rPr>
      <w:rFonts w:ascii="汉仪仿宋简" w:eastAsia="汉仪仿宋简" w:hAnsi="汉仪仿宋简" w:cs="汉仪仿宋简"/>
      <w:sz w:val="24"/>
      <w:szCs w:val="32"/>
    </w:rPr>
  </w:style>
  <w:style w:type="paragraph" w:customStyle="1" w:styleId="enhancedpromocalltoaction">
    <w:name w:val="enhancedpromo_calltoaction"/>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FF6600"/>
      <w:kern w:val="0"/>
      <w:sz w:val="24"/>
      <w:szCs w:val="32"/>
    </w:rPr>
  </w:style>
  <w:style w:type="paragraph" w:customStyle="1" w:styleId="validationrequired">
    <w:name w:val="validation_required"/>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paraplccfreq">
    <w:name w:val="para_plcc_freq"/>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0"/>
      <w:szCs w:val="20"/>
    </w:rPr>
  </w:style>
  <w:style w:type="paragraph" w:customStyle="1" w:styleId="1fffffffffff8">
    <w:name w:val="正文式样1"/>
    <w:basedOn w:val="affffb"/>
    <w:qFormat/>
    <w:rsid w:val="009C0FCD"/>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technote">
    <w:name w:val="technot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40505">
    <w:name w:val="样式 点式样（4字符） + 段前: 0.5 行 段后: 0.5 行"/>
    <w:basedOn w:val="affffb"/>
    <w:qFormat/>
    <w:rsid w:val="009C0FCD"/>
    <w:pPr>
      <w:widowControl/>
      <w:tabs>
        <w:tab w:val="left" w:pos="420"/>
        <w:tab w:val="left" w:pos="480"/>
      </w:tabs>
      <w:spacing w:line="360" w:lineRule="auto"/>
      <w:ind w:leftChars="200" w:left="200" w:firstLineChars="200" w:firstLine="200"/>
      <w:jc w:val="left"/>
    </w:pPr>
    <w:rPr>
      <w:rFonts w:ascii="汉仪仿宋简" w:eastAsia="汉仪仿宋简" w:hAnsi="汉仪仿宋简" w:cs="汉仪仿宋简"/>
      <w:sz w:val="24"/>
      <w:szCs w:val="20"/>
    </w:rPr>
  </w:style>
  <w:style w:type="paragraph" w:customStyle="1" w:styleId="cg4">
    <w:name w:val="cg_4"/>
    <w:basedOn w:val="affffb"/>
    <w:qFormat/>
    <w:rsid w:val="009C0FCD"/>
    <w:pPr>
      <w:widowControl/>
      <w:pBdr>
        <w:left w:val="single" w:sz="8" w:space="0" w:color="CCCCCC"/>
        <w:bottom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lbodytab">
    <w:name w:val="tbl_bodytab"/>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largeemph">
    <w:name w:val="para_large_emph"/>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large">
    <w:name w:val="para_larg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cg6">
    <w:name w:val="cg_6"/>
    <w:basedOn w:val="affffb"/>
    <w:qFormat/>
    <w:rsid w:val="009C0FCD"/>
    <w:pPr>
      <w:widowControl/>
      <w:pBdr>
        <w:left w:val="single" w:sz="8" w:space="0" w:color="CCCCCC"/>
        <w:bottom w:val="single" w:sz="8" w:space="0" w:color="CCCCCC"/>
        <w:right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lbg">
    <w:name w:val="lbg"/>
    <w:basedOn w:val="affffb"/>
    <w:qFormat/>
    <w:rsid w:val="009C0FCD"/>
    <w:pPr>
      <w:widowControl/>
      <w:shd w:val="clear" w:color="auto" w:fill="CCE5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blue">
    <w:name w:val="tblue"/>
    <w:basedOn w:val="affffb"/>
    <w:qFormat/>
    <w:rsid w:val="009C0FCD"/>
    <w:pPr>
      <w:widowControl/>
      <w:shd w:val="clear" w:color="auto" w:fill="6699CC"/>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paraintrosm">
    <w:name w:val="para_intro_sm"/>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afffffffffffffffffffffffffffffffffffffffffffffff6">
    <w:name w:val="è±ê???±?"/>
    <w:basedOn w:val="affffb"/>
    <w:qFormat/>
    <w:rsid w:val="009C0FCD"/>
    <w:pPr>
      <w:widowControl/>
      <w:snapToGrid w:val="0"/>
      <w:spacing w:line="360" w:lineRule="auto"/>
      <w:ind w:firstLineChars="200" w:firstLine="425"/>
      <w:jc w:val="left"/>
    </w:pPr>
    <w:rPr>
      <w:rFonts w:ascii="Garamond" w:eastAsia="汉仪仿宋简" w:hAnsi="Cambria" w:cs="汉仪仿宋简"/>
      <w:kern w:val="0"/>
      <w:sz w:val="24"/>
      <w:szCs w:val="20"/>
    </w:rPr>
  </w:style>
  <w:style w:type="paragraph" w:customStyle="1" w:styleId="mhtextemph">
    <w:name w:val="mhtextemph"/>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sample">
    <w:name w:val="sample"/>
    <w:basedOn w:val="affffb"/>
    <w:qFormat/>
    <w:rsid w:val="009C0FCD"/>
    <w:pPr>
      <w:widowControl/>
      <w:autoSpaceDE w:val="0"/>
      <w:autoSpaceDN w:val="0"/>
      <w:adjustRightInd w:val="0"/>
      <w:spacing w:line="180" w:lineRule="exact"/>
      <w:ind w:firstLineChars="200" w:firstLine="200"/>
      <w:jc w:val="left"/>
    </w:pPr>
    <w:rPr>
      <w:rFonts w:ascii="Microsoft Sans Serif" w:eastAsia="Segoe UI Light" w:hAnsi="Microsoft Sans Serif" w:cs="汉仪仿宋简"/>
      <w:sz w:val="24"/>
      <w:szCs w:val="20"/>
    </w:rPr>
  </w:style>
  <w:style w:type="paragraph" w:customStyle="1" w:styleId="DocTitle0">
    <w:name w:val="DocTitle"/>
    <w:basedOn w:val="affffff7"/>
    <w:next w:val="Abstract"/>
    <w:qFormat/>
    <w:rsid w:val="009C0FCD"/>
    <w:pPr>
      <w:keepLines/>
      <w:widowControl/>
      <w:pBdr>
        <w:bottom w:val="single" w:sz="24" w:space="10" w:color="auto"/>
      </w:pBdr>
      <w:tabs>
        <w:tab w:val="clear" w:pos="4153"/>
        <w:tab w:val="clear" w:pos="8306"/>
        <w:tab w:val="center" w:pos="5040"/>
        <w:tab w:val="right" w:pos="10080"/>
      </w:tabs>
      <w:autoSpaceDE w:val="0"/>
      <w:autoSpaceDN w:val="0"/>
      <w:snapToGrid/>
      <w:spacing w:before="2040" w:line="400" w:lineRule="exact"/>
      <w:ind w:firstLineChars="200" w:firstLine="200"/>
      <w:jc w:val="left"/>
    </w:pPr>
    <w:rPr>
      <w:rFonts w:ascii="Cambria" w:eastAsia="汉仪仿宋简" w:hAnsi="Cambria" w:cs="汉仪仿宋简"/>
      <w:b/>
      <w:kern w:val="0"/>
      <w:sz w:val="40"/>
      <w:szCs w:val="20"/>
    </w:rPr>
  </w:style>
  <w:style w:type="paragraph" w:customStyle="1" w:styleId="Abstract">
    <w:name w:val="Abstract"/>
    <w:basedOn w:val="affffb"/>
    <w:qFormat/>
    <w:rsid w:val="009C0FCD"/>
    <w:pPr>
      <w:widowControl/>
      <w:autoSpaceDE w:val="0"/>
      <w:autoSpaceDN w:val="0"/>
      <w:spacing w:before="60" w:after="60" w:line="400" w:lineRule="exact"/>
      <w:ind w:firstLineChars="200" w:firstLine="200"/>
      <w:jc w:val="left"/>
    </w:pPr>
    <w:rPr>
      <w:rFonts w:ascii="Cambria" w:eastAsia="汉仪仿宋简" w:hAnsi="Cambria" w:cs="汉仪仿宋简"/>
      <w:kern w:val="0"/>
      <w:sz w:val="24"/>
      <w:szCs w:val="20"/>
    </w:rPr>
  </w:style>
  <w:style w:type="paragraph" w:customStyle="1" w:styleId="p921">
    <w:name w:val="p921"/>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color w:val="000000"/>
      <w:kern w:val="0"/>
      <w:sz w:val="24"/>
      <w:szCs w:val="32"/>
    </w:rPr>
  </w:style>
  <w:style w:type="paragraph" w:customStyle="1" w:styleId="dgbg">
    <w:name w:val="dgbg"/>
    <w:basedOn w:val="affffb"/>
    <w:qFormat/>
    <w:rsid w:val="009C0FCD"/>
    <w:pPr>
      <w:widowControl/>
      <w:shd w:val="clear" w:color="auto" w:fill="9999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gray">
    <w:name w:val="dgray"/>
    <w:basedOn w:val="affffb"/>
    <w:qFormat/>
    <w:rsid w:val="009C0FCD"/>
    <w:pPr>
      <w:widowControl/>
      <w:shd w:val="clear" w:color="auto" w:fill="9999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icellvisited">
    <w:name w:val="pi_cell_visited"/>
    <w:basedOn w:val="affffb"/>
    <w:qFormat/>
    <w:rsid w:val="009C0FCD"/>
    <w:pPr>
      <w:widowControl/>
      <w:shd w:val="clear" w:color="auto" w:fill="F1F1F1"/>
      <w:spacing w:before="100" w:beforeAutospacing="1" w:after="100" w:afterAutospacing="1" w:line="360" w:lineRule="auto"/>
      <w:ind w:firstLineChars="200" w:firstLine="200"/>
      <w:jc w:val="left"/>
    </w:pPr>
    <w:rPr>
      <w:rFonts w:ascii="Cambria" w:eastAsia="汉仪仿宋简" w:hAnsi="Cambria" w:cs="Cambria"/>
      <w:color w:val="999999"/>
      <w:kern w:val="0"/>
      <w:sz w:val="18"/>
      <w:szCs w:val="18"/>
    </w:rPr>
  </w:style>
  <w:style w:type="paragraph" w:customStyle="1" w:styleId="faqtitle">
    <w:name w:val="faq_title"/>
    <w:basedOn w:val="affffb"/>
    <w:qFormat/>
    <w:rsid w:val="009C0FCD"/>
    <w:pPr>
      <w:widowControl/>
      <w:spacing w:before="100" w:beforeAutospacing="1" w:after="100" w:afterAutospacing="1" w:line="360" w:lineRule="auto"/>
      <w:ind w:firstLineChars="200" w:firstLine="200"/>
      <w:jc w:val="left"/>
    </w:pPr>
    <w:rPr>
      <w:rFonts w:ascii="汉仪仿宋简" w:eastAsia="汉仪仿宋简" w:hAnsi="汉仪仿宋简" w:cs="汉仪仿宋简"/>
      <w:b/>
      <w:bCs/>
      <w:i/>
      <w:iCs/>
      <w:color w:val="0000FF"/>
      <w:kern w:val="0"/>
      <w:sz w:val="26"/>
      <w:szCs w:val="26"/>
    </w:rPr>
  </w:style>
  <w:style w:type="paragraph" w:customStyle="1" w:styleId="infosummary">
    <w:name w:val="infosummary"/>
    <w:basedOn w:val="affffb"/>
    <w:qFormat/>
    <w:rsid w:val="009C0FCD"/>
    <w:pPr>
      <w:widowControl/>
      <w:shd w:val="clear" w:color="auto" w:fill="99CCFF"/>
      <w:spacing w:before="100" w:beforeAutospacing="1" w:after="100" w:afterAutospacing="1" w:line="360" w:lineRule="auto"/>
      <w:ind w:firstLineChars="200" w:firstLine="200"/>
      <w:jc w:val="left"/>
    </w:pPr>
    <w:rPr>
      <w:rFonts w:ascii="Courier New" w:eastAsia="汉仪仿宋简" w:hAnsi="Courier New" w:cs="汉仪仿宋简"/>
      <w:b/>
      <w:bCs/>
      <w:color w:val="000000"/>
      <w:kern w:val="0"/>
      <w:sz w:val="24"/>
      <w:szCs w:val="32"/>
    </w:rPr>
  </w:style>
  <w:style w:type="paragraph" w:customStyle="1" w:styleId="paradesclink">
    <w:name w:val="para_desclink"/>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7">
    <w:name w:val="样式 正文文本 + 加粗"/>
    <w:basedOn w:val="afffffd"/>
    <w:qFormat/>
    <w:rsid w:val="009C0FCD"/>
    <w:pPr>
      <w:widowControl/>
      <w:tabs>
        <w:tab w:val="clear" w:pos="567"/>
      </w:tabs>
      <w:spacing w:before="0" w:line="480" w:lineRule="atLeast"/>
      <w:ind w:left="-360" w:right="-720" w:firstLineChars="200" w:firstLine="480"/>
      <w:jc w:val="left"/>
    </w:pPr>
    <w:rPr>
      <w:rFonts w:ascii="Bernard MT Condensed" w:eastAsia="汉仪仿宋简" w:hAnsi="Bernard MT Condensed" w:cs="汉仪仿宋简"/>
      <w:b/>
      <w:bCs/>
      <w:kern w:val="0"/>
      <w:szCs w:val="20"/>
    </w:rPr>
  </w:style>
  <w:style w:type="paragraph" w:customStyle="1" w:styleId="341">
    <w:name w:val="样式 目录 3 + 左侧:  4 字符"/>
    <w:basedOn w:val="3c"/>
    <w:qFormat/>
    <w:rsid w:val="009C0FCD"/>
    <w:pPr>
      <w:widowControl/>
      <w:spacing w:line="360" w:lineRule="auto"/>
      <w:ind w:left="960" w:firstLineChars="200" w:firstLine="200"/>
      <w:jc w:val="left"/>
    </w:pPr>
    <w:rPr>
      <w:rFonts w:ascii="汉仪仿宋简" w:eastAsia="汉仪仿宋简" w:hAnsi="汉仪仿宋简" w:cs="汉仪仿宋简"/>
      <w:sz w:val="24"/>
      <w:szCs w:val="20"/>
    </w:rPr>
  </w:style>
  <w:style w:type="paragraph" w:customStyle="1" w:styleId="lnksecondarymasthead">
    <w:name w:val="lnk_secondary_masthead"/>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8">
    <w:name w:val="力平正文"/>
    <w:basedOn w:val="affffb"/>
    <w:qFormat/>
    <w:rsid w:val="009C0FCD"/>
    <w:pPr>
      <w:widowControl/>
      <w:autoSpaceDE w:val="0"/>
      <w:autoSpaceDN w:val="0"/>
      <w:adjustRightInd w:val="0"/>
      <w:spacing w:line="360" w:lineRule="auto"/>
      <w:ind w:firstLineChars="200" w:firstLine="425"/>
      <w:jc w:val="left"/>
      <w:textAlignment w:val="baseline"/>
    </w:pPr>
    <w:rPr>
      <w:rFonts w:ascii="Garamond" w:eastAsia="汉仪仿宋简" w:hAnsi="汉仪仿宋简" w:cs="汉仪仿宋简"/>
      <w:color w:val="000000"/>
      <w:kern w:val="0"/>
      <w:sz w:val="24"/>
      <w:szCs w:val="20"/>
    </w:rPr>
  </w:style>
  <w:style w:type="paragraph" w:customStyle="1" w:styleId="CharCharff2">
    <w:name w:val="列出段落 Char Char"/>
    <w:basedOn w:val="affffb"/>
    <w:qFormat/>
    <w:rsid w:val="009C0FCD"/>
    <w:pPr>
      <w:widowControl/>
      <w:spacing w:before="120" w:after="120" w:line="440" w:lineRule="atLeast"/>
      <w:ind w:firstLineChars="200" w:firstLine="420"/>
      <w:jc w:val="left"/>
    </w:pPr>
    <w:rPr>
      <w:rFonts w:ascii="Garamond" w:eastAsia="方正书宋_GBK" w:hAnsi="Garamond" w:cs="汉仪仿宋简"/>
      <w:sz w:val="24"/>
      <w:szCs w:val="32"/>
    </w:rPr>
  </w:style>
  <w:style w:type="paragraph" w:customStyle="1" w:styleId="Paragraph">
    <w:name w:val="Paragraph"/>
    <w:basedOn w:val="affffb"/>
    <w:qFormat/>
    <w:rsid w:val="009C0FCD"/>
    <w:pPr>
      <w:widowControl/>
      <w:spacing w:line="360" w:lineRule="auto"/>
      <w:ind w:firstLineChars="200" w:firstLine="567"/>
      <w:jc w:val="left"/>
    </w:pPr>
    <w:rPr>
      <w:rFonts w:ascii="仿宋_GB2312" w:eastAsia="汉仪仿宋简" w:hAnsi="仿宋_GB2312" w:cs="汉仪仿宋简"/>
      <w:kern w:val="0"/>
      <w:sz w:val="20"/>
      <w:szCs w:val="20"/>
      <w:lang w:eastAsia="en-US"/>
    </w:rPr>
  </w:style>
  <w:style w:type="paragraph" w:customStyle="1" w:styleId="378020">
    <w:name w:val="样式 标题 3 + (中文) 黑体 小四 非加粗 段前: 7.8 磅 段后: 0 磅 行距: 固定值 20 磅"/>
    <w:basedOn w:val="38"/>
    <w:qFormat/>
    <w:rsid w:val="009C0FCD"/>
    <w:pPr>
      <w:widowControl/>
      <w:autoSpaceDE/>
      <w:autoSpaceDN/>
      <w:adjustRightInd/>
      <w:spacing w:before="0" w:after="0" w:line="400" w:lineRule="exact"/>
    </w:pPr>
    <w:rPr>
      <w:rFonts w:ascii="Algerian" w:eastAsia="Arial Narrow" w:hAnsi="Algerian" w:cs="Garamond"/>
      <w:b w:val="0"/>
      <w:kern w:val="2"/>
      <w:u w:val="none"/>
      <w:lang w:bidi="he-IL"/>
    </w:rPr>
  </w:style>
  <w:style w:type="paragraph" w:customStyle="1" w:styleId="menusel">
    <w:name w:val="menusel"/>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bstractBold">
    <w:name w:val="Abstract Bold"/>
    <w:basedOn w:val="Abstract"/>
    <w:qFormat/>
    <w:rsid w:val="009C0FCD"/>
    <w:rPr>
      <w:b/>
    </w:rPr>
  </w:style>
  <w:style w:type="paragraph" w:customStyle="1" w:styleId="lnkdesclinkcta">
    <w:name w:val="lnk_desclink_cta"/>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marketingpricestrikethrough">
    <w:name w:val="para_marketingprice_strikethrough"/>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strike/>
      <w:kern w:val="0"/>
      <w:sz w:val="20"/>
      <w:szCs w:val="20"/>
    </w:rPr>
  </w:style>
  <w:style w:type="paragraph" w:customStyle="1" w:styleId="8GeneralText">
    <w:name w:val="*8. General Text"/>
    <w:basedOn w:val="Default"/>
    <w:next w:val="Default"/>
    <w:qFormat/>
    <w:rsid w:val="009C0FCD"/>
    <w:pPr>
      <w:widowControl/>
      <w:spacing w:after="120" w:line="360" w:lineRule="auto"/>
      <w:ind w:firstLineChars="200" w:firstLine="200"/>
    </w:pPr>
    <w:rPr>
      <w:rFonts w:ascii="Garamond" w:eastAsia="Garamond" w:hAnsi="Garamond" w:cs="Algerian"/>
      <w:color w:val="auto"/>
      <w:lang w:eastAsia="en-US"/>
    </w:rPr>
  </w:style>
  <w:style w:type="paragraph" w:customStyle="1" w:styleId="lnkimglink">
    <w:name w:val="lnk_imglink"/>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enhancedpromoinvcalltoaction">
    <w:name w:val="enhancedpromo_invcalltoaction"/>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48"/>
      <w:szCs w:val="48"/>
    </w:rPr>
  </w:style>
  <w:style w:type="paragraph" w:customStyle="1" w:styleId="bluebullet">
    <w:name w:val="bluebullet"/>
    <w:basedOn w:val="affffb"/>
    <w:qFormat/>
    <w:rsid w:val="009C0FCD"/>
    <w:pPr>
      <w:widowControl/>
      <w:spacing w:before="100" w:beforeAutospacing="1" w:after="100" w:afterAutospacing="1" w:line="316" w:lineRule="auto"/>
      <w:ind w:firstLineChars="200" w:firstLine="200"/>
      <w:jc w:val="left"/>
    </w:pPr>
    <w:rPr>
      <w:rFonts w:ascii="Cambria" w:eastAsia="Courier New" w:hAnsi="Cambria" w:cs="Cambria"/>
      <w:color w:val="006699"/>
      <w:kern w:val="0"/>
      <w:sz w:val="24"/>
      <w:szCs w:val="32"/>
    </w:rPr>
  </w:style>
  <w:style w:type="paragraph" w:customStyle="1" w:styleId="input">
    <w:name w:val="input"/>
    <w:basedOn w:val="affffb"/>
    <w:qFormat/>
    <w:rsid w:val="009C0FCD"/>
    <w:pPr>
      <w:widowControl/>
      <w:spacing w:before="100" w:beforeAutospacing="1" w:after="100" w:afterAutospacing="1" w:line="316" w:lineRule="auto"/>
      <w:ind w:firstLineChars="200" w:firstLine="200"/>
      <w:jc w:val="left"/>
    </w:pPr>
    <w:rPr>
      <w:rFonts w:ascii="Cambria" w:eastAsia="Courier New" w:hAnsi="Cambria" w:cs="Cambria"/>
      <w:color w:val="000000"/>
      <w:kern w:val="0"/>
      <w:sz w:val="24"/>
      <w:szCs w:val="32"/>
    </w:rPr>
  </w:style>
  <w:style w:type="paragraph" w:customStyle="1" w:styleId="promoheaderdesc">
    <w:name w:val="promoheaderdesc"/>
    <w:basedOn w:val="affffb"/>
    <w:qFormat/>
    <w:rsid w:val="009C0FCD"/>
    <w:pPr>
      <w:widowControl/>
      <w:pBdr>
        <w:top w:val="single" w:sz="8" w:space="15" w:color="CCCCCC"/>
        <w:left w:val="single" w:sz="8" w:space="20" w:color="CCCCCC"/>
        <w:bottom w:val="single" w:sz="8" w:space="20" w:color="CCCCCC"/>
        <w:right w:val="single" w:sz="8" w:space="20" w:color="CCCCCC"/>
      </w:pBdr>
      <w:shd w:val="clear" w:color="auto" w:fill="F2F6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Command">
    <w:name w:val="Command"/>
    <w:qFormat/>
    <w:rsid w:val="009C0FCD"/>
    <w:pPr>
      <w:spacing w:before="160" w:after="160" w:line="360" w:lineRule="auto"/>
      <w:ind w:firstLineChars="200" w:firstLine="200"/>
    </w:pPr>
    <w:rPr>
      <w:rFonts w:ascii="Cambria" w:eastAsia="Arial Narrow" w:hAnsi="Cambria" w:cs="Algerian"/>
      <w:kern w:val="0"/>
      <w:szCs w:val="20"/>
    </w:rPr>
  </w:style>
  <w:style w:type="paragraph" w:customStyle="1" w:styleId="cg9">
    <w:name w:val="cg_9"/>
    <w:basedOn w:val="affffb"/>
    <w:qFormat/>
    <w:rsid w:val="009C0FCD"/>
    <w:pPr>
      <w:widowControl/>
      <w:pBdr>
        <w:left w:val="single" w:sz="8" w:space="0" w:color="CCCCCC"/>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ableTextCharChar">
    <w:name w:val="Table Text Char Char"/>
    <w:qFormat/>
    <w:rsid w:val="009C0FCD"/>
    <w:pPr>
      <w:snapToGrid w:val="0"/>
      <w:spacing w:before="80" w:after="80" w:line="360" w:lineRule="auto"/>
      <w:ind w:firstLineChars="200" w:firstLine="200"/>
    </w:pPr>
    <w:rPr>
      <w:rFonts w:ascii="Cambria" w:eastAsia="Garamond" w:hAnsi="Cambria" w:cs="Algerian"/>
      <w:sz w:val="18"/>
      <w:szCs w:val="24"/>
    </w:rPr>
  </w:style>
  <w:style w:type="paragraph" w:customStyle="1" w:styleId="afffffffffffffffffffffffffffffffffffffffffffffff9">
    <w:name w:val="Ñù"/>
    <w:qFormat/>
    <w:rsid w:val="009C0FCD"/>
    <w:pPr>
      <w:overflowPunct w:val="0"/>
      <w:autoSpaceDE w:val="0"/>
      <w:autoSpaceDN w:val="0"/>
      <w:adjustRightInd w:val="0"/>
      <w:spacing w:line="400" w:lineRule="exact"/>
      <w:ind w:firstLineChars="200" w:firstLine="200"/>
      <w:jc w:val="both"/>
      <w:textAlignment w:val="baseline"/>
    </w:pPr>
    <w:rPr>
      <w:rFonts w:ascii="Algerian" w:eastAsia="Garamond" w:hAnsi="Algerian" w:cs="Algerian"/>
      <w:kern w:val="0"/>
      <w:sz w:val="24"/>
      <w:szCs w:val="20"/>
    </w:rPr>
  </w:style>
  <w:style w:type="paragraph" w:customStyle="1" w:styleId="TableTextCenter">
    <w:name w:val="TableTextCenter"/>
    <w:basedOn w:val="affffb"/>
    <w:qFormat/>
    <w:rsid w:val="009C0FCD"/>
    <w:pPr>
      <w:widowControl/>
      <w:spacing w:line="240" w:lineRule="exact"/>
      <w:ind w:right="43" w:firstLineChars="200" w:firstLine="200"/>
      <w:jc w:val="center"/>
    </w:pPr>
    <w:rPr>
      <w:rFonts w:ascii="@仿宋_GB2312" w:eastAsia="汉仪仿宋简" w:hAnsi="@仿宋_GB2312" w:cs="汉仪仿宋简"/>
      <w:kern w:val="0"/>
      <w:sz w:val="20"/>
      <w:szCs w:val="20"/>
      <w:lang w:eastAsia="en-US"/>
    </w:rPr>
  </w:style>
  <w:style w:type="paragraph" w:customStyle="1" w:styleId="parasmall">
    <w:name w:val="para_small"/>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a">
    <w:name w:val="正文图表"/>
    <w:basedOn w:val="affffb"/>
    <w:qFormat/>
    <w:rsid w:val="009C0FCD"/>
    <w:pPr>
      <w:widowControl/>
      <w:spacing w:line="360" w:lineRule="auto"/>
      <w:ind w:firstLineChars="200" w:firstLine="200"/>
      <w:jc w:val="left"/>
    </w:pPr>
    <w:rPr>
      <w:rFonts w:ascii="汉仪仿宋简" w:eastAsia="汉仪仿宋简" w:hAnsi="汉仪仿宋简" w:cs="汉仪仿宋简"/>
      <w:sz w:val="15"/>
      <w:szCs w:val="20"/>
    </w:rPr>
  </w:style>
  <w:style w:type="paragraph" w:customStyle="1" w:styleId="figure">
    <w:name w:val="figure"/>
    <w:basedOn w:val="affffb"/>
    <w:next w:val="FigureDescription"/>
    <w:qFormat/>
    <w:rsid w:val="009C0FCD"/>
    <w:pPr>
      <w:keepNext/>
      <w:widowControl/>
      <w:snapToGrid w:val="0"/>
      <w:spacing w:before="80" w:after="80" w:line="300" w:lineRule="auto"/>
      <w:ind w:firstLineChars="200" w:firstLine="425"/>
      <w:jc w:val="center"/>
    </w:pPr>
    <w:rPr>
      <w:rFonts w:ascii="Cambria" w:eastAsia="汉仪仿宋简" w:hAnsi="Cambria" w:cs="汉仪仿宋简"/>
      <w:kern w:val="0"/>
      <w:sz w:val="24"/>
      <w:szCs w:val="20"/>
    </w:rPr>
  </w:style>
  <w:style w:type="paragraph" w:customStyle="1" w:styleId="menusubitem">
    <w:name w:val="menusubitem"/>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Charffffffffff6">
    <w:name w:val="章正文 Char"/>
    <w:basedOn w:val="affffb"/>
    <w:qFormat/>
    <w:rsid w:val="009C0FCD"/>
    <w:pPr>
      <w:widowControl/>
      <w:spacing w:line="380" w:lineRule="exact"/>
      <w:ind w:firstLineChars="200" w:firstLine="504"/>
      <w:jc w:val="left"/>
    </w:pPr>
    <w:rPr>
      <w:rFonts w:ascii="Garamond" w:eastAsia="汉仪仿宋简" w:hAnsi="Garamond" w:cs="汉仪仿宋简"/>
      <w:spacing w:val="6"/>
      <w:sz w:val="24"/>
      <w:szCs w:val="32"/>
    </w:rPr>
  </w:style>
  <w:style w:type="paragraph" w:customStyle="1" w:styleId="lnkiconic">
    <w:name w:val="lnk_iconic"/>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dkgd">
    <w:name w:val="dkgd"/>
    <w:basedOn w:val="affffb"/>
    <w:qFormat/>
    <w:rsid w:val="009C0FCD"/>
    <w:pPr>
      <w:widowControl/>
      <w:shd w:val="clear" w:color="auto" w:fill="999966"/>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introlight">
    <w:name w:val="para_intro_light"/>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TKHeading1">
    <w:name w:val="STKHeading 1"/>
    <w:basedOn w:val="STKNormal"/>
    <w:qFormat/>
    <w:rsid w:val="009C0FCD"/>
    <w:pPr>
      <w:keepNext/>
      <w:jc w:val="center"/>
    </w:pPr>
    <w:rPr>
      <w:rFonts w:ascii="Cambria" w:hAnsi="Cambria" w:cs="Cambria"/>
      <w:b/>
      <w:color w:val="000080"/>
      <w:sz w:val="36"/>
    </w:rPr>
  </w:style>
  <w:style w:type="paragraph" w:customStyle="1" w:styleId="STKNormal">
    <w:name w:val="STKNormal"/>
    <w:basedOn w:val="affffb"/>
    <w:qFormat/>
    <w:rsid w:val="009C0FCD"/>
    <w:pPr>
      <w:widowControl/>
      <w:spacing w:after="120" w:line="360" w:lineRule="auto"/>
      <w:ind w:firstLineChars="200" w:firstLine="200"/>
      <w:jc w:val="left"/>
    </w:pPr>
    <w:rPr>
      <w:rFonts w:ascii="汉仪仿宋简" w:eastAsia="汉仪仿宋简" w:hAnsi="汉仪仿宋简" w:cs="汉仪仿宋简"/>
      <w:kern w:val="0"/>
      <w:sz w:val="20"/>
      <w:szCs w:val="20"/>
      <w:lang w:eastAsia="en-US"/>
    </w:rPr>
  </w:style>
  <w:style w:type="paragraph" w:customStyle="1" w:styleId="afffffffffffffffffffffffffffffffffffffffffffffffb">
    <w:name w:val="¨¨¡À¨º???¡À?"/>
    <w:basedOn w:val="affffb"/>
    <w:qFormat/>
    <w:rsid w:val="009C0FCD"/>
    <w:pPr>
      <w:widowControl/>
      <w:snapToGrid w:val="0"/>
      <w:spacing w:line="360" w:lineRule="auto"/>
      <w:ind w:firstLineChars="200" w:firstLine="425"/>
      <w:jc w:val="left"/>
    </w:pPr>
    <w:rPr>
      <w:rFonts w:ascii="Garamond" w:eastAsia="汉仪仿宋简" w:hAnsi="Cambria" w:cs="汉仪仿宋简"/>
      <w:kern w:val="0"/>
      <w:sz w:val="24"/>
      <w:szCs w:val="20"/>
    </w:rPr>
  </w:style>
  <w:style w:type="paragraph" w:customStyle="1" w:styleId="sth">
    <w:name w:val="sth"/>
    <w:basedOn w:val="affffb"/>
    <w:qFormat/>
    <w:rsid w:val="009C0FCD"/>
    <w:pPr>
      <w:widowControl/>
      <w:spacing w:before="100" w:beforeAutospacing="1" w:after="100" w:afterAutospacing="1" w:line="316" w:lineRule="auto"/>
      <w:ind w:firstLineChars="200" w:firstLine="200"/>
      <w:jc w:val="left"/>
    </w:pPr>
    <w:rPr>
      <w:rFonts w:ascii="Cambria" w:eastAsia="Courier New" w:hAnsi="Cambria" w:cs="Cambria"/>
      <w:color w:val="FFFFFF"/>
      <w:kern w:val="0"/>
      <w:sz w:val="22"/>
      <w:szCs w:val="22"/>
    </w:rPr>
  </w:style>
  <w:style w:type="paragraph" w:customStyle="1" w:styleId="validationsummaryerrorfooter">
    <w:name w:val="validationsummary_error_footer"/>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STKHeading5">
    <w:name w:val="STKHeading 5"/>
    <w:basedOn w:val="STKNormal"/>
    <w:qFormat/>
    <w:rsid w:val="009C0FCD"/>
    <w:pPr>
      <w:keepNext/>
      <w:spacing w:before="40" w:after="0"/>
    </w:pPr>
    <w:rPr>
      <w:rFonts w:ascii="Cambria" w:hAnsi="Cambria" w:cs="Cambria"/>
      <w:b/>
      <w:color w:val="000000"/>
      <w:u w:val="single"/>
    </w:rPr>
  </w:style>
  <w:style w:type="paragraph" w:customStyle="1" w:styleId="BEA">
    <w:name w:val="BEA应答"/>
    <w:basedOn w:val="affffb"/>
    <w:qFormat/>
    <w:rsid w:val="009C0FCD"/>
    <w:pPr>
      <w:widowControl/>
      <w:adjustRightInd w:val="0"/>
      <w:spacing w:line="360" w:lineRule="auto"/>
      <w:ind w:firstLineChars="200" w:firstLine="200"/>
      <w:jc w:val="left"/>
      <w:textAlignment w:val="baseline"/>
    </w:pPr>
    <w:rPr>
      <w:rFonts w:ascii="Courier New" w:eastAsia="Segoe UI Light" w:hAnsi="Courier New" w:cs="汉仪仿宋简"/>
      <w:b/>
      <w:spacing w:val="8"/>
      <w:kern w:val="0"/>
      <w:sz w:val="24"/>
      <w:szCs w:val="32"/>
    </w:rPr>
  </w:style>
  <w:style w:type="paragraph" w:customStyle="1" w:styleId="tbdark">
    <w:name w:val="tbdark"/>
    <w:basedOn w:val="affffb"/>
    <w:qFormat/>
    <w:rsid w:val="009C0FCD"/>
    <w:pPr>
      <w:widowControl/>
      <w:shd w:val="clear" w:color="auto" w:fill="A3AAB0"/>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echnoteemph">
    <w:name w:val="technote_emph"/>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titleemphrev">
    <w:name w:val="title_emph_rev"/>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lnkdisabled">
    <w:name w:val="lnk_disabled"/>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999999"/>
      <w:kern w:val="0"/>
      <w:sz w:val="24"/>
      <w:szCs w:val="32"/>
    </w:rPr>
  </w:style>
  <w:style w:type="paragraph" w:customStyle="1" w:styleId="parasmallblue">
    <w:name w:val="para_small_blu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0000FF"/>
      <w:kern w:val="0"/>
      <w:sz w:val="24"/>
      <w:szCs w:val="32"/>
    </w:rPr>
  </w:style>
  <w:style w:type="paragraph" w:customStyle="1" w:styleId="gridcell">
    <w:name w:val="gridcell"/>
    <w:basedOn w:val="affffb"/>
    <w:qFormat/>
    <w:rsid w:val="009C0FCD"/>
    <w:pPr>
      <w:widowControl/>
      <w:shd w:val="clear" w:color="auto" w:fill="FFFFFF"/>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forminputfooter">
    <w:name w:val="forminputfooter"/>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tblhead">
    <w:name w:val="tbl head"/>
    <w:basedOn w:val="affffb"/>
    <w:qFormat/>
    <w:rsid w:val="009C0FCD"/>
    <w:pPr>
      <w:widowControl/>
      <w:suppressAutoHyphens/>
      <w:spacing w:line="360" w:lineRule="auto"/>
      <w:ind w:firstLineChars="200" w:firstLine="200"/>
      <w:jc w:val="center"/>
    </w:pPr>
    <w:rPr>
      <w:rFonts w:ascii="Myanmar Text" w:eastAsia="汉仪仿宋简" w:hAnsi="Myanmar Text" w:cs="汉仪仿宋简"/>
      <w:b/>
      <w:color w:val="000000"/>
      <w:kern w:val="0"/>
      <w:sz w:val="20"/>
      <w:szCs w:val="20"/>
    </w:rPr>
  </w:style>
  <w:style w:type="paragraph" w:customStyle="1" w:styleId="titlestylesolid">
    <w:name w:val="titlestylesolid"/>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mhsearch">
    <w:name w:val="mh_search"/>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97D0F2"/>
      <w:kern w:val="0"/>
      <w:sz w:val="24"/>
      <w:szCs w:val="32"/>
    </w:rPr>
  </w:style>
  <w:style w:type="paragraph" w:customStyle="1" w:styleId="titleformcaption">
    <w:name w:val="title_formcaption"/>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0080C0"/>
      <w:kern w:val="0"/>
      <w:sz w:val="24"/>
      <w:szCs w:val="32"/>
    </w:rPr>
  </w:style>
  <w:style w:type="paragraph" w:customStyle="1" w:styleId="mhtexttrf">
    <w:name w:val="mhtexttrf"/>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4fff0">
    <w:name w:val="目录4"/>
    <w:basedOn w:val="affffb"/>
    <w:qFormat/>
    <w:rsid w:val="009C0FCD"/>
    <w:pPr>
      <w:widowControl/>
      <w:tabs>
        <w:tab w:val="left" w:leader="dot" w:pos="7370"/>
      </w:tabs>
      <w:autoSpaceDE w:val="0"/>
      <w:autoSpaceDN w:val="0"/>
      <w:adjustRightInd w:val="0"/>
      <w:spacing w:line="317" w:lineRule="atLeast"/>
      <w:ind w:firstLineChars="200" w:firstLine="629"/>
      <w:jc w:val="left"/>
    </w:pPr>
    <w:rPr>
      <w:rFonts w:ascii="汉仪仿宋简" w:eastAsia="汉仪仿宋简" w:hAnsi="汉仪仿宋简" w:cs="汉仪仿宋简"/>
      <w:color w:val="000000"/>
      <w:kern w:val="0"/>
      <w:sz w:val="24"/>
      <w:szCs w:val="21"/>
    </w:rPr>
  </w:style>
  <w:style w:type="paragraph" w:customStyle="1" w:styleId="lnksmall">
    <w:name w:val="lnk_small"/>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STKHeading2">
    <w:name w:val="STKHeading 2"/>
    <w:basedOn w:val="STKNormal"/>
    <w:qFormat/>
    <w:rsid w:val="009C0FCD"/>
    <w:pPr>
      <w:keepNext/>
      <w:spacing w:before="40" w:after="0"/>
    </w:pPr>
    <w:rPr>
      <w:rFonts w:ascii="Cambria" w:hAnsi="Cambria" w:cs="Cambria"/>
      <w:b/>
      <w:bCs/>
      <w:iCs/>
      <w:color w:val="800000"/>
      <w:sz w:val="32"/>
    </w:rPr>
  </w:style>
  <w:style w:type="paragraph" w:customStyle="1" w:styleId="22CharCharCharCharCharCharChar">
    <w:name w:val="样式 正文首行缩进 2 + 首行缩进:  2 字符 Char Char Char Char Char Char Char"/>
    <w:basedOn w:val="2f3"/>
    <w:qFormat/>
    <w:rsid w:val="009C0FCD"/>
    <w:pPr>
      <w:widowControl/>
      <w:tabs>
        <w:tab w:val="left" w:pos="840"/>
      </w:tabs>
      <w:spacing w:before="120" w:line="264" w:lineRule="auto"/>
      <w:ind w:leftChars="0" w:left="840" w:firstLineChars="0" w:hanging="420"/>
      <w:jc w:val="left"/>
    </w:pPr>
    <w:rPr>
      <w:rFonts w:ascii="Algerian" w:eastAsia="汉仪仿宋简" w:hAnsi="Algerian" w:cs="汉仪仿宋简"/>
      <w:sz w:val="21"/>
      <w:szCs w:val="24"/>
    </w:rPr>
  </w:style>
  <w:style w:type="paragraph" w:customStyle="1" w:styleId="mdgd">
    <w:name w:val="mdgd"/>
    <w:basedOn w:val="affffb"/>
    <w:qFormat/>
    <w:rsid w:val="009C0FCD"/>
    <w:pPr>
      <w:widowControl/>
      <w:shd w:val="clear" w:color="auto" w:fill="CCCC99"/>
      <w:spacing w:before="100" w:beforeAutospacing="1" w:after="100" w:afterAutospacing="1" w:line="316" w:lineRule="auto"/>
      <w:ind w:firstLineChars="200" w:firstLine="200"/>
      <w:jc w:val="left"/>
    </w:pPr>
    <w:rPr>
      <w:rFonts w:ascii="Cambria" w:eastAsia="Courier New" w:hAnsi="Cambria" w:cs="Cambria"/>
      <w:b/>
      <w:bCs/>
      <w:color w:val="666633"/>
      <w:kern w:val="0"/>
      <w:sz w:val="24"/>
      <w:szCs w:val="32"/>
    </w:rPr>
  </w:style>
  <w:style w:type="paragraph" w:customStyle="1" w:styleId="sidebaralignleft">
    <w:name w:val="sidebaralignleft"/>
    <w:basedOn w:val="affffb"/>
    <w:qFormat/>
    <w:rsid w:val="009C0FCD"/>
    <w:pPr>
      <w:widowControl/>
      <w:spacing w:before="100" w:beforeAutospacing="1" w:after="200" w:line="360" w:lineRule="auto"/>
      <w:ind w:right="200" w:firstLineChars="200" w:firstLine="200"/>
      <w:jc w:val="left"/>
    </w:pPr>
    <w:rPr>
      <w:rFonts w:ascii="Courier New" w:eastAsia="汉仪仿宋简" w:hAnsi="Courier New" w:cs="汉仪仿宋简"/>
      <w:kern w:val="0"/>
      <w:sz w:val="24"/>
      <w:szCs w:val="32"/>
    </w:rPr>
  </w:style>
  <w:style w:type="paragraph" w:customStyle="1" w:styleId="dbg">
    <w:name w:val="dbg"/>
    <w:basedOn w:val="affffb"/>
    <w:qFormat/>
    <w:rsid w:val="009C0FCD"/>
    <w:pPr>
      <w:widowControl/>
      <w:shd w:val="clear" w:color="auto" w:fill="6699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crumb">
    <w:name w:val="para_crumb"/>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mhtext">
    <w:name w:val="mhtext"/>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97D0F2"/>
      <w:kern w:val="0"/>
      <w:sz w:val="24"/>
      <w:szCs w:val="32"/>
    </w:rPr>
  </w:style>
  <w:style w:type="paragraph" w:customStyle="1" w:styleId="Noident">
    <w:name w:val="Noident"/>
    <w:basedOn w:val="affffb"/>
    <w:qFormat/>
    <w:rsid w:val="009C0FCD"/>
    <w:pPr>
      <w:widowControl/>
      <w:spacing w:line="300" w:lineRule="auto"/>
      <w:ind w:firstLineChars="200" w:firstLine="200"/>
      <w:jc w:val="left"/>
    </w:pPr>
    <w:rPr>
      <w:rFonts w:ascii="汉仪仿宋简" w:eastAsia="汉仪仿宋简" w:hAnsi="汉仪仿宋简" w:cs="汉仪仿宋简"/>
      <w:sz w:val="24"/>
      <w:szCs w:val="20"/>
    </w:rPr>
  </w:style>
  <w:style w:type="paragraph" w:customStyle="1" w:styleId="menusubsel">
    <w:name w:val="menusubsel"/>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idcellalt">
    <w:name w:val="gridcellalt"/>
    <w:basedOn w:val="affffb"/>
    <w:qFormat/>
    <w:rsid w:val="009C0FCD"/>
    <w:pPr>
      <w:widowControl/>
      <w:shd w:val="clear" w:color="auto" w:fill="F5F5F5"/>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paradesclinksmall">
    <w:name w:val="para_desclinksmall"/>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3ffffff4">
    <w:name w:val="规范标题3"/>
    <w:basedOn w:val="38"/>
    <w:next w:val="affffb"/>
    <w:qFormat/>
    <w:rsid w:val="009C0FCD"/>
    <w:pPr>
      <w:widowControl/>
      <w:tabs>
        <w:tab w:val="left" w:pos="360"/>
        <w:tab w:val="left" w:pos="432"/>
        <w:tab w:val="left" w:pos="1080"/>
      </w:tabs>
      <w:autoSpaceDE/>
      <w:autoSpaceDN/>
      <w:spacing w:before="240" w:after="240" w:line="314" w:lineRule="atLeast"/>
      <w:ind w:left="432" w:hanging="432"/>
      <w:textAlignment w:val="baseline"/>
      <w:outlineLvl w:val="9"/>
    </w:pPr>
    <w:rPr>
      <w:rFonts w:ascii="Algerian" w:eastAsia="汉仪仿宋简" w:hAnsi="Algerian" w:cs="汉仪仿宋简"/>
      <w:b w:val="0"/>
      <w:sz w:val="30"/>
      <w:u w:val="none"/>
      <w:lang w:bidi="he-IL"/>
    </w:rPr>
  </w:style>
  <w:style w:type="paragraph" w:customStyle="1" w:styleId="afffffffffffffffffffffffffffffffffffffffffffffffc">
    <w:name w:val="小节标题"/>
    <w:basedOn w:val="affffb"/>
    <w:qFormat/>
    <w:rsid w:val="009C0FCD"/>
    <w:pPr>
      <w:widowControl/>
      <w:autoSpaceDE w:val="0"/>
      <w:autoSpaceDN w:val="0"/>
      <w:adjustRightInd w:val="0"/>
      <w:spacing w:before="175" w:after="102" w:line="351" w:lineRule="atLeast"/>
      <w:ind w:firstLineChars="200" w:firstLine="200"/>
      <w:jc w:val="left"/>
    </w:pPr>
    <w:rPr>
      <w:rFonts w:ascii="汉仪仿宋简" w:eastAsia="汉仪仿宋简" w:hAnsi="汉仪仿宋简" w:cs="汉仪仿宋简"/>
      <w:color w:val="000000"/>
      <w:kern w:val="0"/>
      <w:sz w:val="24"/>
      <w:szCs w:val="21"/>
    </w:rPr>
  </w:style>
  <w:style w:type="paragraph" w:customStyle="1" w:styleId="cg7">
    <w:name w:val="cg_7"/>
    <w:basedOn w:val="affffb"/>
    <w:qFormat/>
    <w:rsid w:val="009C0FCD"/>
    <w:pPr>
      <w:widowControl/>
      <w:pBdr>
        <w:left w:val="single" w:sz="8" w:space="0" w:color="CCCCCC"/>
        <w:bottom w:val="single" w:sz="8" w:space="0" w:color="CCCCCC"/>
        <w:right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stylelight">
    <w:name w:val="titlestylelight"/>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ubtitle2">
    <w:name w:val="subtitle 2"/>
    <w:basedOn w:val="affffb"/>
    <w:qFormat/>
    <w:rsid w:val="009C0FCD"/>
    <w:pPr>
      <w:widowControl/>
      <w:overflowPunct w:val="0"/>
      <w:autoSpaceDE w:val="0"/>
      <w:autoSpaceDN w:val="0"/>
      <w:adjustRightInd w:val="0"/>
      <w:spacing w:before="240" w:after="240" w:line="312" w:lineRule="atLeast"/>
      <w:ind w:firstLineChars="200" w:firstLine="200"/>
      <w:jc w:val="left"/>
      <w:textAlignment w:val="baseline"/>
    </w:pPr>
    <w:rPr>
      <w:rFonts w:ascii="Arial Narrow" w:eastAsia="Arial Narrow" w:hAnsi="汉仪仿宋简" w:cs="汉仪仿宋简"/>
      <w:kern w:val="0"/>
      <w:sz w:val="24"/>
      <w:szCs w:val="20"/>
    </w:rPr>
  </w:style>
  <w:style w:type="paragraph" w:customStyle="1" w:styleId="2Char22Char">
    <w:name w:val="样式 样式 样式 首行缩进:  2 字符 Char + 首行缩进:  2 字符 + 四号 首行缩进:  2 字符 Char"/>
    <w:basedOn w:val="2Char2CharChar"/>
    <w:qFormat/>
    <w:rsid w:val="009C0FCD"/>
    <w:pPr>
      <w:ind w:firstLine="560"/>
    </w:pPr>
  </w:style>
  <w:style w:type="paragraph" w:customStyle="1" w:styleId="2Char2CharChar">
    <w:name w:val="样式 样式 首行缩进:  2 字符 Char + 首行缩进:  2 字符 Char Char"/>
    <w:basedOn w:val="2CharChar6"/>
    <w:qFormat/>
    <w:rsid w:val="009C0FCD"/>
    <w:pPr>
      <w:ind w:firstLine="480"/>
    </w:pPr>
  </w:style>
  <w:style w:type="paragraph" w:customStyle="1" w:styleId="titleemphlight">
    <w:name w:val="title_emphlight"/>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07">
    <w:name w:val="标题 0"/>
    <w:basedOn w:val="1f3"/>
    <w:qFormat/>
    <w:rsid w:val="009C0FCD"/>
    <w:pPr>
      <w:keepNext w:val="0"/>
      <w:widowControl/>
      <w:tabs>
        <w:tab w:val="left" w:pos="720"/>
        <w:tab w:val="left" w:pos="891"/>
      </w:tabs>
      <w:autoSpaceDE/>
      <w:autoSpaceDN/>
      <w:adjustRightInd/>
      <w:spacing w:before="340" w:after="330" w:line="578" w:lineRule="auto"/>
      <w:ind w:left="720" w:hanging="720"/>
      <w:jc w:val="left"/>
    </w:pPr>
    <w:rPr>
      <w:rFonts w:ascii="Algerian" w:eastAsia="Arial Narrow" w:hAnsi="Algerian" w:cs="Arial Narrow"/>
      <w:b w:val="0"/>
      <w:szCs w:val="32"/>
    </w:rPr>
  </w:style>
  <w:style w:type="paragraph" w:customStyle="1" w:styleId="hdgd">
    <w:name w:val="hdgd"/>
    <w:basedOn w:val="affffb"/>
    <w:qFormat/>
    <w:rsid w:val="009C0FCD"/>
    <w:pPr>
      <w:widowControl/>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iform">
    <w:name w:val="iform"/>
    <w:basedOn w:val="affffb"/>
    <w:qFormat/>
    <w:rsid w:val="009C0FCD"/>
    <w:pPr>
      <w:widowControl/>
      <w:shd w:val="clear" w:color="auto" w:fill="EEEEEE"/>
      <w:spacing w:before="100" w:beforeAutospacing="1" w:after="100" w:afterAutospacing="1" w:line="316" w:lineRule="auto"/>
      <w:ind w:firstLineChars="200" w:firstLine="200"/>
      <w:jc w:val="left"/>
    </w:pPr>
    <w:rPr>
      <w:rFonts w:ascii="仿宋_GB2312" w:eastAsia="Courier New" w:hAnsi="仿宋_GB2312" w:cs="Cambria"/>
      <w:color w:val="000000"/>
      <w:kern w:val="0"/>
      <w:sz w:val="24"/>
      <w:szCs w:val="32"/>
    </w:rPr>
  </w:style>
  <w:style w:type="paragraph" w:customStyle="1" w:styleId="TerminalDispaly">
    <w:name w:val="Terminal Dispaly"/>
    <w:qFormat/>
    <w:rsid w:val="009C0FCD"/>
    <w:pPr>
      <w:widowControl w:val="0"/>
      <w:spacing w:line="360" w:lineRule="auto"/>
      <w:ind w:left="1701" w:firstLineChars="200" w:firstLine="200"/>
      <w:jc w:val="both"/>
    </w:pPr>
    <w:rPr>
      <w:rFonts w:ascii="Bernard MT Condensed" w:eastAsia="Garamond" w:hAnsi="Bernard MT Condensed" w:cs="Algerian"/>
      <w:kern w:val="0"/>
      <w:sz w:val="17"/>
      <w:szCs w:val="20"/>
    </w:rPr>
  </w:style>
  <w:style w:type="paragraph" w:customStyle="1" w:styleId="titlelevel1">
    <w:name w:val="title_level1"/>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003399"/>
      <w:kern w:val="0"/>
      <w:sz w:val="24"/>
      <w:szCs w:val="32"/>
    </w:rPr>
  </w:style>
  <w:style w:type="paragraph" w:customStyle="1" w:styleId="tvgray">
    <w:name w:val="tvgray"/>
    <w:basedOn w:val="affffb"/>
    <w:qFormat/>
    <w:rsid w:val="009C0FCD"/>
    <w:pPr>
      <w:widowControl/>
      <w:shd w:val="clear" w:color="auto" w:fill="EEEEEE"/>
      <w:spacing w:before="100" w:beforeAutospacing="1" w:after="100" w:afterAutospacing="1" w:line="316" w:lineRule="auto"/>
      <w:ind w:firstLineChars="200" w:firstLine="200"/>
      <w:jc w:val="left"/>
    </w:pPr>
    <w:rPr>
      <w:rFonts w:ascii="Cambria" w:eastAsia="Courier New" w:hAnsi="Cambria" w:cs="Cambria"/>
      <w:b/>
      <w:bCs/>
      <w:color w:val="000000"/>
      <w:kern w:val="0"/>
      <w:sz w:val="24"/>
      <w:szCs w:val="32"/>
    </w:rPr>
  </w:style>
  <w:style w:type="paragraph" w:customStyle="1" w:styleId="cg6nl">
    <w:name w:val="cg_6nl"/>
    <w:basedOn w:val="affffb"/>
    <w:qFormat/>
    <w:rsid w:val="009C0FCD"/>
    <w:pPr>
      <w:widowControl/>
      <w:pBdr>
        <w:bottom w:val="single" w:sz="8" w:space="0" w:color="CCCCCC"/>
        <w:right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plccprefix">
    <w:name w:val="para_plcc_prefix"/>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paralargeblue">
    <w:name w:val="para_large_blu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0033CC"/>
      <w:kern w:val="0"/>
      <w:sz w:val="28"/>
      <w:szCs w:val="28"/>
    </w:rPr>
  </w:style>
  <w:style w:type="paragraph" w:customStyle="1" w:styleId="TableTextCharCharChar">
    <w:name w:val="Table Text Char Char Char"/>
    <w:qFormat/>
    <w:rsid w:val="009C0FCD"/>
    <w:pPr>
      <w:snapToGrid w:val="0"/>
      <w:spacing w:before="80" w:after="80" w:line="360" w:lineRule="auto"/>
      <w:ind w:firstLineChars="200" w:firstLine="200"/>
    </w:pPr>
    <w:rPr>
      <w:rFonts w:ascii="Cambria" w:eastAsia="Garamond" w:hAnsi="Cambria" w:cs="Algerian"/>
      <w:sz w:val="18"/>
      <w:szCs w:val="20"/>
    </w:rPr>
  </w:style>
  <w:style w:type="paragraph" w:customStyle="1" w:styleId="TABLE0">
    <w:name w:val="TABLE"/>
    <w:basedOn w:val="affffb"/>
    <w:qFormat/>
    <w:rsid w:val="009C0FCD"/>
    <w:pPr>
      <w:widowControl/>
      <w:autoSpaceDE w:val="0"/>
      <w:autoSpaceDN w:val="0"/>
      <w:adjustRightInd w:val="0"/>
      <w:spacing w:before="50" w:after="50" w:line="240" w:lineRule="exact"/>
      <w:ind w:firstLineChars="200" w:firstLine="200"/>
      <w:jc w:val="left"/>
    </w:pPr>
    <w:rPr>
      <w:rFonts w:ascii="Garamond" w:eastAsia="汉仪仿宋简" w:hAnsi="汉仪仿宋简" w:cs="汉仪仿宋简"/>
      <w:b/>
      <w:i/>
      <w:kern w:val="0"/>
      <w:sz w:val="18"/>
      <w:szCs w:val="20"/>
    </w:rPr>
  </w:style>
  <w:style w:type="paragraph" w:customStyle="1" w:styleId="1fffffffffff9">
    <w:name w:val="规范标题1"/>
    <w:basedOn w:val="1f3"/>
    <w:next w:val="affffb"/>
    <w:qFormat/>
    <w:rsid w:val="009C0FCD"/>
    <w:pPr>
      <w:keepNext w:val="0"/>
      <w:widowControl/>
      <w:tabs>
        <w:tab w:val="left" w:pos="360"/>
        <w:tab w:val="left" w:pos="432"/>
        <w:tab w:val="left" w:pos="1080"/>
      </w:tabs>
      <w:autoSpaceDE/>
      <w:autoSpaceDN/>
      <w:spacing w:before="600" w:after="600" w:line="314" w:lineRule="atLeast"/>
      <w:ind w:left="432" w:hanging="432"/>
      <w:jc w:val="left"/>
      <w:textAlignment w:val="baseline"/>
      <w:outlineLvl w:val="9"/>
    </w:pPr>
    <w:rPr>
      <w:rFonts w:ascii="Algerian" w:eastAsia="Swis721 LtCn BT" w:hAnsi="Algerian" w:cs="Arial Narrow"/>
      <w:b w:val="0"/>
      <w:sz w:val="52"/>
      <w:szCs w:val="32"/>
    </w:rPr>
  </w:style>
  <w:style w:type="paragraph" w:customStyle="1" w:styleId="promoheaderimage">
    <w:name w:val="promoheaderimage"/>
    <w:basedOn w:val="affffb"/>
    <w:qFormat/>
    <w:rsid w:val="009C0FCD"/>
    <w:pPr>
      <w:widowControl/>
      <w:pBdr>
        <w:top w:val="single" w:sz="8" w:space="15" w:color="CCCCCC"/>
        <w:left w:val="single" w:sz="8" w:space="15" w:color="CCCCCC"/>
        <w:bottom w:val="single" w:sz="8" w:space="15" w:color="CCCCCC"/>
        <w:right w:val="single" w:sz="8" w:space="15" w:color="CCCCCC"/>
      </w:pBdr>
      <w:shd w:val="clear" w:color="auto" w:fill="F2F6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marketingpriceto">
    <w:name w:val="para_marketingprice_to"/>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990000"/>
      <w:kern w:val="0"/>
      <w:sz w:val="22"/>
      <w:szCs w:val="22"/>
    </w:rPr>
  </w:style>
  <w:style w:type="paragraph" w:customStyle="1" w:styleId="titleemph">
    <w:name w:val="title_emph"/>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afffffffffffffffffffffffffffffffffffffffffffffffd">
    <w:name w:val="章小节标"/>
    <w:basedOn w:val="affffb"/>
    <w:qFormat/>
    <w:rsid w:val="009C0FCD"/>
    <w:pPr>
      <w:widowControl/>
      <w:spacing w:before="240" w:after="120" w:line="360" w:lineRule="auto"/>
      <w:ind w:firstLineChars="200" w:firstLine="200"/>
      <w:jc w:val="left"/>
    </w:pPr>
    <w:rPr>
      <w:rFonts w:ascii="Garamond" w:eastAsia="汉仪仿宋简" w:hAnsi="汉仪仿宋简" w:cs="汉仪仿宋简"/>
      <w:b/>
      <w:sz w:val="28"/>
      <w:szCs w:val="20"/>
    </w:rPr>
  </w:style>
  <w:style w:type="paragraph" w:customStyle="1" w:styleId="FigureText">
    <w:name w:val="Figure Text"/>
    <w:qFormat/>
    <w:rsid w:val="009C0FCD"/>
    <w:pPr>
      <w:snapToGrid w:val="0"/>
      <w:spacing w:line="360" w:lineRule="auto"/>
      <w:ind w:left="1701" w:firstLineChars="200" w:firstLine="200"/>
      <w:jc w:val="both"/>
    </w:pPr>
    <w:rPr>
      <w:rFonts w:ascii="Cambria" w:eastAsia="Segoe UI Light" w:hAnsi="Cambria" w:cs="Algerian"/>
      <w:kern w:val="0"/>
      <w:sz w:val="18"/>
      <w:szCs w:val="20"/>
    </w:rPr>
  </w:style>
  <w:style w:type="paragraph" w:customStyle="1" w:styleId="country">
    <w:name w:val="country"/>
    <w:basedOn w:val="affffb"/>
    <w:qFormat/>
    <w:rsid w:val="009C0FCD"/>
    <w:pPr>
      <w:widowControl/>
      <w:spacing w:before="100" w:beforeAutospacing="1" w:after="100" w:afterAutospacing="1" w:line="316" w:lineRule="auto"/>
      <w:ind w:firstLineChars="200" w:firstLine="200"/>
      <w:jc w:val="left"/>
    </w:pPr>
    <w:rPr>
      <w:rFonts w:ascii="仿宋_GB2312" w:eastAsia="Courier New" w:hAnsi="仿宋_GB2312" w:cs="Cambria"/>
      <w:b/>
      <w:bCs/>
      <w:color w:val="99CCFF"/>
      <w:kern w:val="0"/>
      <w:sz w:val="24"/>
      <w:szCs w:val="32"/>
    </w:rPr>
  </w:style>
  <w:style w:type="paragraph" w:customStyle="1" w:styleId="afffffffffffffffffffffffffffffffffffffffffffffffe">
    <w:name w:val="层"/>
    <w:basedOn w:val="affffb"/>
    <w:qFormat/>
    <w:rsid w:val="009C0FCD"/>
    <w:pPr>
      <w:widowControl/>
      <w:adjustRightInd w:val="0"/>
      <w:spacing w:line="314" w:lineRule="atLeast"/>
      <w:ind w:firstLineChars="200" w:firstLine="425"/>
      <w:jc w:val="left"/>
      <w:textAlignment w:val="baseline"/>
      <w:outlineLvl w:val="5"/>
    </w:pPr>
    <w:rPr>
      <w:rFonts w:ascii="汉仪仿宋简" w:eastAsia="Arial Narrow" w:hAnsi="汉仪仿宋简" w:cs="汉仪仿宋简"/>
      <w:kern w:val="0"/>
      <w:sz w:val="24"/>
      <w:szCs w:val="20"/>
    </w:rPr>
  </w:style>
  <w:style w:type="paragraph" w:customStyle="1" w:styleId="Heading4">
    <w:name w:val="*Heading 4"/>
    <w:basedOn w:val="affffb"/>
    <w:next w:val="BodyText"/>
    <w:qFormat/>
    <w:rsid w:val="009C0FCD"/>
    <w:pPr>
      <w:keepNext/>
      <w:widowControl/>
      <w:spacing w:before="140" w:after="100" w:line="220" w:lineRule="atLeast"/>
      <w:ind w:left="2304" w:firstLineChars="200" w:firstLine="200"/>
      <w:jc w:val="left"/>
      <w:outlineLvl w:val="3"/>
    </w:pPr>
    <w:rPr>
      <w:rFonts w:ascii="Cambria" w:eastAsia="汉仪仿宋简" w:hAnsi="Cambria" w:cs="汉仪仿宋简"/>
      <w:b/>
      <w:i/>
      <w:color w:val="0A357E"/>
      <w:kern w:val="0"/>
      <w:sz w:val="26"/>
      <w:szCs w:val="32"/>
      <w:lang w:eastAsia="en-US"/>
    </w:rPr>
  </w:style>
  <w:style w:type="paragraph" w:customStyle="1" w:styleId="STKHeading3">
    <w:name w:val="STKHeading 3"/>
    <w:basedOn w:val="STKNormal"/>
    <w:qFormat/>
    <w:rsid w:val="009C0FCD"/>
    <w:pPr>
      <w:keepNext/>
      <w:spacing w:before="40" w:after="0"/>
    </w:pPr>
    <w:rPr>
      <w:rFonts w:ascii="Cambria" w:hAnsi="Cambria"/>
      <w:color w:val="0000FF"/>
      <w:sz w:val="28"/>
    </w:rPr>
  </w:style>
  <w:style w:type="paragraph" w:customStyle="1" w:styleId="titleinvpopup">
    <w:name w:val="title_invpopup"/>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kern w:val="0"/>
      <w:sz w:val="48"/>
      <w:szCs w:val="48"/>
    </w:rPr>
  </w:style>
  <w:style w:type="paragraph" w:customStyle="1" w:styleId="tgreen">
    <w:name w:val="tgreen"/>
    <w:basedOn w:val="affffb"/>
    <w:qFormat/>
    <w:rsid w:val="009C0FCD"/>
    <w:pPr>
      <w:widowControl/>
      <w:shd w:val="clear" w:color="auto" w:fill="006666"/>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promoheaderlogo">
    <w:name w:val="promoheaderlogo"/>
    <w:basedOn w:val="affffb"/>
    <w:qFormat/>
    <w:rsid w:val="009C0FCD"/>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able-back-2">
    <w:name w:val="table-back-2"/>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edbluetitlebar">
    <w:name w:val="medbluetitlebar"/>
    <w:basedOn w:val="affffb"/>
    <w:qFormat/>
    <w:rsid w:val="009C0FCD"/>
    <w:pPr>
      <w:widowControl/>
      <w:shd w:val="clear" w:color="auto" w:fill="6699CC"/>
      <w:spacing w:before="100" w:beforeAutospacing="1" w:after="100" w:afterAutospacing="1" w:line="316" w:lineRule="auto"/>
      <w:ind w:firstLineChars="200" w:firstLine="200"/>
      <w:jc w:val="left"/>
    </w:pPr>
    <w:rPr>
      <w:rFonts w:ascii="仿宋_GB2312" w:eastAsia="Courier New" w:hAnsi="仿宋_GB2312" w:cs="Cambria"/>
      <w:b/>
      <w:bCs/>
      <w:color w:val="FFFFFF"/>
      <w:kern w:val="0"/>
      <w:sz w:val="22"/>
      <w:szCs w:val="22"/>
    </w:rPr>
  </w:style>
  <w:style w:type="paragraph" w:customStyle="1" w:styleId="affffffffffffffffffffffffffffffffffffffffffffffff">
    <w:name w:val="小项目标题"/>
    <w:basedOn w:val="affffb"/>
    <w:qFormat/>
    <w:rsid w:val="009C0FCD"/>
    <w:pPr>
      <w:widowControl/>
      <w:spacing w:before="100" w:beforeAutospacing="1" w:after="100" w:afterAutospacing="1" w:line="360" w:lineRule="auto"/>
      <w:ind w:leftChars="200" w:left="480" w:firstLineChars="200" w:firstLine="200"/>
      <w:jc w:val="left"/>
    </w:pPr>
    <w:rPr>
      <w:rFonts w:ascii="汉仪仿宋简" w:eastAsia="汉仪仿宋简" w:hAnsi="汉仪仿宋简" w:cs="汉仪仿宋简"/>
      <w:sz w:val="24"/>
      <w:szCs w:val="32"/>
    </w:rPr>
  </w:style>
  <w:style w:type="paragraph" w:customStyle="1" w:styleId="Preformatted">
    <w:name w:val="Preformatted"/>
    <w:basedOn w:val="affffb"/>
    <w:qFormat/>
    <w:rsid w:val="009C0FCD"/>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line="360" w:lineRule="auto"/>
      <w:ind w:firstLineChars="200" w:firstLine="200"/>
      <w:jc w:val="left"/>
    </w:pPr>
    <w:rPr>
      <w:rFonts w:ascii="Bernard MT Condensed" w:eastAsia="汉仪仿宋简" w:hAnsi="Bernard MT Condensed" w:cs="汉仪仿宋简"/>
      <w:kern w:val="0"/>
      <w:sz w:val="20"/>
      <w:szCs w:val="20"/>
    </w:rPr>
  </w:style>
  <w:style w:type="paragraph" w:customStyle="1" w:styleId="tbg">
    <w:name w:val="tbg"/>
    <w:basedOn w:val="affffb"/>
    <w:qFormat/>
    <w:rsid w:val="009C0FCD"/>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Bullet1Double">
    <w:name w:val="*Bullet #1 Double"/>
    <w:basedOn w:val="Bullet1Single"/>
    <w:qFormat/>
    <w:rsid w:val="009C0FCD"/>
    <w:pPr>
      <w:tabs>
        <w:tab w:val="left" w:pos="360"/>
      </w:tabs>
      <w:spacing w:after="220"/>
      <w:ind w:left="2664" w:hanging="340"/>
    </w:pPr>
  </w:style>
  <w:style w:type="paragraph" w:customStyle="1" w:styleId="Bullet1Single">
    <w:name w:val="*Bullet #1 Single"/>
    <w:basedOn w:val="BodyText"/>
    <w:qFormat/>
    <w:rsid w:val="009C0FCD"/>
    <w:pPr>
      <w:tabs>
        <w:tab w:val="left" w:pos="420"/>
      </w:tabs>
      <w:spacing w:after="0"/>
      <w:ind w:left="420" w:hanging="420"/>
    </w:pPr>
  </w:style>
  <w:style w:type="paragraph" w:customStyle="1" w:styleId="ItemStep">
    <w:name w:val="Item Step"/>
    <w:qFormat/>
    <w:rsid w:val="009C0FCD"/>
    <w:pPr>
      <w:tabs>
        <w:tab w:val="left" w:pos="420"/>
      </w:tabs>
      <w:spacing w:before="60" w:after="60" w:line="300" w:lineRule="auto"/>
      <w:ind w:left="420" w:firstLineChars="200" w:hanging="420"/>
      <w:jc w:val="both"/>
    </w:pPr>
    <w:rPr>
      <w:rFonts w:ascii="Cambria" w:eastAsia="Garamond" w:hAnsi="Cambria" w:cs="Algerian"/>
      <w:kern w:val="0"/>
      <w:sz w:val="24"/>
      <w:szCs w:val="20"/>
    </w:rPr>
  </w:style>
  <w:style w:type="paragraph" w:customStyle="1" w:styleId="202H2h2Heading2HiddenHeading2CCBSheading2">
    <w:name w:val="样式 标题 2标题 0标题2H2h2Heading 2 HiddenHeading 2 CCBSheading 2..."/>
    <w:basedOn w:val="2a"/>
    <w:qFormat/>
    <w:rsid w:val="009C0FCD"/>
    <w:pPr>
      <w:keepNext w:val="0"/>
      <w:keepLines w:val="0"/>
      <w:widowControl/>
      <w:tabs>
        <w:tab w:val="left" w:pos="709"/>
        <w:tab w:val="left" w:pos="8280"/>
      </w:tabs>
      <w:autoSpaceDE/>
      <w:autoSpaceDN/>
      <w:adjustRightInd/>
      <w:spacing w:before="0" w:line="560" w:lineRule="exact"/>
      <w:jc w:val="left"/>
      <w:outlineLvl w:val="9"/>
    </w:pPr>
    <w:rPr>
      <w:rFonts w:ascii="Century" w:eastAsia="Century" w:hAnsi="Century" w:cs="Century"/>
      <w:b w:val="0"/>
      <w:bCs/>
      <w:color w:val="000000"/>
      <w:kern w:val="2"/>
      <w:sz w:val="24"/>
      <w:szCs w:val="24"/>
      <w:lang w:bidi="he-IL"/>
    </w:rPr>
  </w:style>
  <w:style w:type="paragraph" w:customStyle="1" w:styleId="promoheaderimagerevid">
    <w:name w:val="promoheaderimagerevid"/>
    <w:basedOn w:val="affffb"/>
    <w:qFormat/>
    <w:rsid w:val="009C0FCD"/>
    <w:pPr>
      <w:widowControl/>
      <w:pBdr>
        <w:top w:val="single" w:sz="8" w:space="15" w:color="CCCCCC"/>
        <w:left w:val="single" w:sz="8" w:space="15" w:color="CCCCCC"/>
        <w:bottom w:val="single" w:sz="8" w:space="15" w:color="CCCCCC"/>
        <w:right w:val="single" w:sz="8" w:space="15" w:color="CCCCCC"/>
      </w:pBdr>
      <w:shd w:val="clear" w:color="auto" w:fill="DDF0FE"/>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smgraytext">
    <w:name w:val="smgraytext"/>
    <w:basedOn w:val="affffb"/>
    <w:qFormat/>
    <w:rsid w:val="009C0FCD"/>
    <w:pPr>
      <w:widowControl/>
      <w:spacing w:before="100" w:beforeAutospacing="1" w:after="100" w:afterAutospacing="1" w:line="360" w:lineRule="auto"/>
      <w:ind w:firstLineChars="200" w:firstLine="200"/>
      <w:jc w:val="left"/>
    </w:pPr>
    <w:rPr>
      <w:rFonts w:ascii="仿宋_GB2312" w:eastAsia="Courier New" w:hAnsi="仿宋_GB2312" w:cs="Cambria"/>
      <w:color w:val="666666"/>
      <w:kern w:val="0"/>
      <w:sz w:val="24"/>
      <w:szCs w:val="32"/>
    </w:rPr>
  </w:style>
  <w:style w:type="paragraph" w:customStyle="1" w:styleId="lnk">
    <w:name w:val="lnk"/>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f0">
    <w:name w:val="±í¸ñÎÄ±¾"/>
    <w:basedOn w:val="affffb"/>
    <w:qFormat/>
    <w:rsid w:val="009C0FCD"/>
    <w:pPr>
      <w:widowControl/>
      <w:tabs>
        <w:tab w:val="decimal" w:pos="0"/>
      </w:tabs>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mhtoplink">
    <w:name w:val="mh_toplink"/>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lnksecondary">
    <w:name w:val="lnk_secondary"/>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Para0">
    <w:name w:val="默认段落字体 Para"/>
    <w:basedOn w:val="affffb"/>
    <w:qFormat/>
    <w:rsid w:val="009C0FCD"/>
    <w:pPr>
      <w:widowControl/>
      <w:adjustRightInd w:val="0"/>
      <w:spacing w:line="360" w:lineRule="auto"/>
      <w:ind w:firstLineChars="200" w:firstLine="200"/>
      <w:jc w:val="left"/>
    </w:pPr>
    <w:rPr>
      <w:rFonts w:ascii="汉仪仿宋简" w:eastAsia="汉仪仿宋简" w:hAnsi="汉仪仿宋简" w:cs="汉仪仿宋简"/>
      <w:kern w:val="0"/>
      <w:sz w:val="24"/>
      <w:szCs w:val="20"/>
    </w:rPr>
  </w:style>
  <w:style w:type="paragraph" w:customStyle="1" w:styleId="tblobjgroup">
    <w:name w:val="tbl_objgroup"/>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formmandatory">
    <w:name w:val="para_formmandatory"/>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CC0033"/>
      <w:kern w:val="0"/>
      <w:sz w:val="24"/>
      <w:szCs w:val="32"/>
    </w:rPr>
  </w:style>
  <w:style w:type="paragraph" w:customStyle="1" w:styleId="bbg">
    <w:name w:val="bbg"/>
    <w:basedOn w:val="affffb"/>
    <w:qFormat/>
    <w:rsid w:val="009C0FCD"/>
    <w:pPr>
      <w:widowControl/>
      <w:shd w:val="clear" w:color="auto" w:fill="000000"/>
      <w:spacing w:before="100" w:beforeAutospacing="1" w:after="100" w:afterAutospacing="1" w:line="316" w:lineRule="auto"/>
      <w:ind w:firstLineChars="200" w:firstLine="200"/>
      <w:jc w:val="left"/>
      <w:textAlignment w:val="center"/>
    </w:pPr>
    <w:rPr>
      <w:rFonts w:ascii="Cambria" w:eastAsia="Courier New" w:hAnsi="Cambria" w:cs="Cambria"/>
      <w:kern w:val="0"/>
      <w:sz w:val="24"/>
      <w:szCs w:val="32"/>
    </w:rPr>
  </w:style>
  <w:style w:type="paragraph" w:customStyle="1" w:styleId="TableDescriptionCharChar">
    <w:name w:val="Table Description Char Char"/>
    <w:next w:val="affffb"/>
    <w:qFormat/>
    <w:rsid w:val="009C0FCD"/>
    <w:pPr>
      <w:keepNext/>
      <w:snapToGrid w:val="0"/>
      <w:spacing w:before="160" w:after="80" w:line="360" w:lineRule="auto"/>
      <w:ind w:left="1701" w:firstLineChars="200" w:firstLine="200"/>
      <w:jc w:val="center"/>
    </w:pPr>
    <w:rPr>
      <w:rFonts w:ascii="Cambria" w:eastAsia="Arial Narrow" w:hAnsi="Cambria" w:cs="Algerian"/>
      <w:kern w:val="0"/>
      <w:sz w:val="18"/>
      <w:szCs w:val="20"/>
    </w:rPr>
  </w:style>
  <w:style w:type="paragraph" w:customStyle="1" w:styleId="pagetitle">
    <w:name w:val="pagetitle"/>
    <w:basedOn w:val="affffb"/>
    <w:qFormat/>
    <w:rsid w:val="009C0FCD"/>
    <w:pPr>
      <w:widowControl/>
      <w:spacing w:before="100" w:beforeAutospacing="1" w:after="100" w:afterAutospacing="1" w:line="560" w:lineRule="atLeast"/>
      <w:ind w:firstLineChars="200" w:firstLine="200"/>
      <w:jc w:val="left"/>
    </w:pPr>
    <w:rPr>
      <w:rFonts w:ascii="Cambria" w:eastAsia="Courier New" w:hAnsi="Cambria" w:cs="Cambria"/>
      <w:b/>
      <w:bCs/>
      <w:kern w:val="0"/>
      <w:sz w:val="48"/>
      <w:szCs w:val="48"/>
    </w:rPr>
  </w:style>
  <w:style w:type="paragraph" w:customStyle="1" w:styleId="lnksmallsel">
    <w:name w:val="_lnk_small_sel"/>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vlgray">
    <w:name w:val="vlgray"/>
    <w:basedOn w:val="affffb"/>
    <w:qFormat/>
    <w:rsid w:val="009C0FCD"/>
    <w:pPr>
      <w:widowControl/>
      <w:shd w:val="clear" w:color="auto" w:fill="EEEEEE"/>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dblue">
    <w:name w:val="tdblue"/>
    <w:basedOn w:val="affffb"/>
    <w:qFormat/>
    <w:rsid w:val="009C0FCD"/>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22f2">
    <w:name w:val="样式 正文文本缩进 + 左侧:  2 字符 首行缩进:  2 字符"/>
    <w:basedOn w:val="afffffe"/>
    <w:qFormat/>
    <w:rsid w:val="009C0FCD"/>
    <w:pPr>
      <w:widowControl/>
      <w:tabs>
        <w:tab w:val="left" w:pos="360"/>
        <w:tab w:val="left" w:pos="540"/>
      </w:tabs>
      <w:spacing w:line="520" w:lineRule="exact"/>
      <w:ind w:left="200" w:firstLineChars="200" w:firstLine="560"/>
      <w:jc w:val="left"/>
    </w:pPr>
    <w:rPr>
      <w:rFonts w:ascii="Book Antiqua" w:eastAsia="Book Antiqua" w:hAnsi="Algerian" w:cs="汉仪仿宋简"/>
      <w:sz w:val="28"/>
      <w:szCs w:val="20"/>
    </w:rPr>
  </w:style>
  <w:style w:type="paragraph" w:customStyle="1" w:styleId="affffffffffffffffffffffffffffffffffffffffffffffff1">
    <w:name w:val="文章总标题"/>
    <w:basedOn w:val="affffb"/>
    <w:qFormat/>
    <w:rsid w:val="009C0FCD"/>
    <w:pPr>
      <w:widowControl/>
      <w:autoSpaceDE w:val="0"/>
      <w:autoSpaceDN w:val="0"/>
      <w:adjustRightInd w:val="0"/>
      <w:spacing w:before="566" w:after="544" w:line="566" w:lineRule="atLeast"/>
      <w:ind w:firstLineChars="200" w:firstLine="200"/>
      <w:jc w:val="center"/>
    </w:pPr>
    <w:rPr>
      <w:rFonts w:ascii="Cambria" w:eastAsia="汉仪仿宋简" w:hAnsi="Cambria" w:cs="汉仪仿宋简"/>
      <w:color w:val="000000"/>
      <w:kern w:val="0"/>
      <w:sz w:val="54"/>
      <w:szCs w:val="54"/>
    </w:rPr>
  </w:style>
  <w:style w:type="paragraph" w:customStyle="1" w:styleId="551250">
    <w:name w:val="样式 宋体 小四 段前: 5 磅 段后: 5 磅 行距: 多倍行距 1.25 字行"/>
    <w:basedOn w:val="affffb"/>
    <w:qFormat/>
    <w:rsid w:val="009C0FCD"/>
    <w:pPr>
      <w:widowControl/>
      <w:tabs>
        <w:tab w:val="left" w:pos="0"/>
      </w:tabs>
      <w:spacing w:line="360" w:lineRule="auto"/>
      <w:ind w:left="240" w:right="240" w:firstLineChars="200" w:firstLine="200"/>
      <w:jc w:val="left"/>
    </w:pPr>
    <w:rPr>
      <w:rFonts w:ascii="Garamond" w:eastAsia="汉仪仿宋简" w:hAnsi="Garamond" w:cs="汉仪仿宋简"/>
      <w:bCs/>
      <w:sz w:val="24"/>
      <w:szCs w:val="20"/>
    </w:rPr>
  </w:style>
  <w:style w:type="paragraph" w:customStyle="1" w:styleId="titlelevel2">
    <w:name w:val="title_level2"/>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003399"/>
      <w:kern w:val="0"/>
      <w:sz w:val="24"/>
      <w:szCs w:val="32"/>
    </w:rPr>
  </w:style>
  <w:style w:type="paragraph" w:customStyle="1" w:styleId="ALTZ143">
    <w:name w:val="样式 正文缩进特点表正文正文非缩进缩进ALT+Z四号段1标题4小四正文不缩进样式3首行缩进正文缩进（首..."/>
    <w:basedOn w:val="affffc"/>
    <w:qFormat/>
    <w:rsid w:val="009C0FCD"/>
    <w:pPr>
      <w:widowControl/>
      <w:autoSpaceDE/>
      <w:autoSpaceDN/>
      <w:adjustRightInd/>
      <w:spacing w:line="360" w:lineRule="auto"/>
      <w:ind w:firstLineChars="200" w:firstLine="200"/>
    </w:pPr>
    <w:rPr>
      <w:rFonts w:ascii="汉仪仿宋简" w:eastAsia="汉仪仿宋简" w:hAnsi="汉仪仿宋简" w:cs="Garamond"/>
      <w:szCs w:val="20"/>
    </w:rPr>
  </w:style>
  <w:style w:type="paragraph" w:customStyle="1" w:styleId="2Char22">
    <w:name w:val="样式 样式 样式 首行缩进:  2 字符 Char + 首行缩进:  2 字符 + 四号 首行缩进:  2 字符"/>
    <w:basedOn w:val="2Char2Char"/>
    <w:qFormat/>
    <w:rsid w:val="009C0FCD"/>
    <w:pPr>
      <w:ind w:firstLine="560"/>
    </w:pPr>
  </w:style>
  <w:style w:type="paragraph" w:customStyle="1" w:styleId="validationsummaryerror">
    <w:name w:val="validationsummary_error"/>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b/>
      <w:bCs/>
      <w:color w:val="B90006"/>
      <w:kern w:val="0"/>
      <w:sz w:val="24"/>
      <w:szCs w:val="32"/>
    </w:rPr>
  </w:style>
  <w:style w:type="paragraph" w:customStyle="1" w:styleId="emailembeddedtbltitle">
    <w:name w:val="email_embeddedtbl_titl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1fffffffffffa">
    <w:name w:val="È±Ê¡ÎÄ±¾:1"/>
    <w:basedOn w:val="affffb"/>
    <w:qFormat/>
    <w:rsid w:val="009C0FCD"/>
    <w:pPr>
      <w:widowControl/>
      <w:snapToGrid w:val="0"/>
      <w:spacing w:line="360" w:lineRule="auto"/>
      <w:ind w:firstLineChars="200" w:firstLine="200"/>
      <w:jc w:val="left"/>
    </w:pPr>
    <w:rPr>
      <w:rFonts w:ascii="Garamond" w:eastAsia="汉仪仿宋简" w:hAnsi="Cambria" w:cs="汉仪仿宋简"/>
      <w:kern w:val="0"/>
      <w:sz w:val="24"/>
      <w:szCs w:val="20"/>
    </w:rPr>
  </w:style>
  <w:style w:type="paragraph" w:customStyle="1" w:styleId="mhsearchlarge">
    <w:name w:val="mh_search_larg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pnllink">
    <w:name w:val="pnllink"/>
    <w:basedOn w:val="affffb"/>
    <w:qFormat/>
    <w:rsid w:val="009C0FCD"/>
    <w:pPr>
      <w:widowControl/>
      <w:spacing w:before="100" w:beforeAutospacing="1" w:after="100" w:afterAutospacing="1" w:line="360" w:lineRule="auto"/>
      <w:ind w:firstLineChars="200" w:firstLine="200"/>
      <w:jc w:val="left"/>
    </w:pPr>
    <w:rPr>
      <w:rFonts w:ascii="仿宋_GB2312" w:eastAsia="汉仪仿宋简" w:hAnsi="仿宋_GB2312" w:cs="汉仪仿宋简"/>
      <w:kern w:val="0"/>
      <w:sz w:val="24"/>
      <w:szCs w:val="32"/>
    </w:rPr>
  </w:style>
  <w:style w:type="paragraph" w:customStyle="1" w:styleId="TableDescriptionChar">
    <w:name w:val="Table Description Char"/>
    <w:next w:val="affffb"/>
    <w:qFormat/>
    <w:rsid w:val="009C0FCD"/>
    <w:pPr>
      <w:keepNext/>
      <w:snapToGrid w:val="0"/>
      <w:spacing w:before="160" w:after="80" w:line="360" w:lineRule="auto"/>
      <w:ind w:firstLineChars="200" w:firstLine="425"/>
      <w:jc w:val="center"/>
    </w:pPr>
    <w:rPr>
      <w:rFonts w:ascii="Cambria" w:eastAsia="Arial Narrow" w:hAnsi="Cambria" w:cs="Algerian"/>
      <w:sz w:val="24"/>
      <w:szCs w:val="24"/>
    </w:rPr>
  </w:style>
  <w:style w:type="paragraph" w:customStyle="1" w:styleId="article">
    <w:name w:val="article"/>
    <w:basedOn w:val="affffb"/>
    <w:qFormat/>
    <w:rsid w:val="009C0FCD"/>
    <w:pPr>
      <w:widowControl/>
      <w:spacing w:before="100" w:beforeAutospacing="1" w:after="100" w:afterAutospacing="1" w:line="360" w:lineRule="auto"/>
      <w:ind w:firstLineChars="200" w:firstLine="200"/>
      <w:jc w:val="left"/>
    </w:pPr>
    <w:rPr>
      <w:rFonts w:ascii="Garamond" w:eastAsia="汉仪仿宋简" w:hAnsi="Garamond" w:cs="Garamond"/>
      <w:kern w:val="0"/>
      <w:sz w:val="24"/>
      <w:szCs w:val="32"/>
    </w:rPr>
  </w:style>
  <w:style w:type="paragraph" w:customStyle="1" w:styleId="medgraytitlebar">
    <w:name w:val="medgraytitlebar"/>
    <w:basedOn w:val="affffb"/>
    <w:qFormat/>
    <w:rsid w:val="009C0FCD"/>
    <w:pPr>
      <w:widowControl/>
      <w:shd w:val="clear" w:color="auto" w:fill="999999"/>
      <w:spacing w:before="100" w:beforeAutospacing="1" w:after="100" w:afterAutospacing="1" w:line="316" w:lineRule="auto"/>
      <w:ind w:firstLineChars="200" w:firstLine="200"/>
      <w:jc w:val="left"/>
    </w:pPr>
    <w:rPr>
      <w:rFonts w:ascii="仿宋_GB2312" w:eastAsia="Courier New" w:hAnsi="仿宋_GB2312" w:cs="Cambria"/>
      <w:b/>
      <w:bCs/>
      <w:color w:val="FFFFFF"/>
      <w:kern w:val="0"/>
      <w:sz w:val="22"/>
      <w:szCs w:val="22"/>
    </w:rPr>
  </w:style>
  <w:style w:type="paragraph" w:customStyle="1" w:styleId="menusubselrow">
    <w:name w:val="menusubselrow"/>
    <w:basedOn w:val="affffb"/>
    <w:qFormat/>
    <w:rsid w:val="009C0FCD"/>
    <w:pPr>
      <w:widowControl/>
      <w:shd w:val="clear" w:color="auto" w:fill="0099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evalue">
    <w:name w:val="evalue"/>
    <w:basedOn w:val="affffb"/>
    <w:qFormat/>
    <w:rsid w:val="009C0FCD"/>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mcc">
    <w:name w:val="bmcc_正文缩进"/>
    <w:basedOn w:val="affffb"/>
    <w:qFormat/>
    <w:rsid w:val="009C0FCD"/>
    <w:pPr>
      <w:widowControl/>
      <w:spacing w:after="120" w:line="360" w:lineRule="auto"/>
      <w:ind w:leftChars="200" w:left="480" w:firstLineChars="200" w:firstLine="200"/>
      <w:jc w:val="left"/>
    </w:pPr>
    <w:rPr>
      <w:rFonts w:ascii="Cambria" w:eastAsia="汉仪仿宋简" w:hAnsi="Cambria" w:cs="Cambria"/>
      <w:sz w:val="24"/>
      <w:szCs w:val="20"/>
    </w:rPr>
  </w:style>
  <w:style w:type="paragraph" w:customStyle="1" w:styleId="4Head1">
    <w:name w:val="*4. Head 1"/>
    <w:basedOn w:val="Default"/>
    <w:next w:val="Default"/>
    <w:qFormat/>
    <w:rsid w:val="009C0FCD"/>
    <w:pPr>
      <w:spacing w:before="180" w:after="60" w:line="360" w:lineRule="auto"/>
      <w:ind w:firstLineChars="200" w:firstLine="200"/>
    </w:pPr>
    <w:rPr>
      <w:rFonts w:ascii="Garamond" w:eastAsia="Garamond" w:hAnsi="Garamond" w:cs="Algerian"/>
      <w:color w:val="auto"/>
      <w:lang w:eastAsia="en-US"/>
    </w:rPr>
  </w:style>
  <w:style w:type="paragraph" w:customStyle="1" w:styleId="lnkpromo">
    <w:name w:val="lnk_promo"/>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24"/>
      <w:szCs w:val="32"/>
    </w:rPr>
  </w:style>
  <w:style w:type="paragraph" w:customStyle="1" w:styleId="paraimglink">
    <w:name w:val="para_imglink"/>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segmentertitleseg">
    <w:name w:val="segmentertitle_seg"/>
    <w:basedOn w:val="affffb"/>
    <w:qFormat/>
    <w:rsid w:val="009C0FCD"/>
    <w:pPr>
      <w:widowControl/>
      <w:pBdr>
        <w:top w:val="single" w:sz="8" w:space="1" w:color="666666"/>
        <w:left w:val="single" w:sz="8" w:space="10" w:color="666666"/>
        <w:bottom w:val="single" w:sz="8" w:space="1" w:color="666666"/>
        <w:right w:val="single" w:sz="8" w:space="10" w:color="666666"/>
      </w:pBdr>
      <w:shd w:val="clear" w:color="auto" w:fill="0099FF"/>
      <w:spacing w:before="100" w:beforeAutospacing="1" w:after="100" w:afterAutospacing="1" w:line="360" w:lineRule="auto"/>
      <w:ind w:firstLineChars="200" w:firstLine="200"/>
      <w:jc w:val="left"/>
    </w:pPr>
    <w:rPr>
      <w:rFonts w:ascii="Cambria" w:eastAsia="汉仪仿宋简" w:hAnsi="Cambria" w:cs="Cambria"/>
      <w:color w:val="FFFFFF"/>
      <w:kern w:val="0"/>
      <w:sz w:val="10"/>
      <w:szCs w:val="10"/>
    </w:rPr>
  </w:style>
  <w:style w:type="paragraph" w:customStyle="1" w:styleId="greytext">
    <w:name w:val="greytext"/>
    <w:basedOn w:val="affffb"/>
    <w:qFormat/>
    <w:rsid w:val="009C0FCD"/>
    <w:pPr>
      <w:widowControl/>
      <w:spacing w:before="100" w:beforeAutospacing="1" w:after="100" w:afterAutospacing="1" w:line="316" w:lineRule="auto"/>
      <w:ind w:firstLineChars="200" w:firstLine="200"/>
      <w:jc w:val="left"/>
    </w:pPr>
    <w:rPr>
      <w:rFonts w:ascii="Cambria" w:eastAsia="Courier New" w:hAnsi="Cambria" w:cs="Cambria"/>
      <w:color w:val="666666"/>
      <w:kern w:val="0"/>
      <w:sz w:val="24"/>
      <w:szCs w:val="32"/>
    </w:rPr>
  </w:style>
  <w:style w:type="paragraph" w:customStyle="1" w:styleId="hil">
    <w:name w:val="hil"/>
    <w:basedOn w:val="affffb"/>
    <w:qFormat/>
    <w:rsid w:val="009C0FCD"/>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lggraytitle">
    <w:name w:val="lggraytitle"/>
    <w:basedOn w:val="affffb"/>
    <w:qFormat/>
    <w:rsid w:val="009C0FCD"/>
    <w:pPr>
      <w:widowControl/>
      <w:spacing w:before="100" w:beforeAutospacing="1" w:after="100" w:afterAutospacing="1" w:line="360" w:lineRule="auto"/>
      <w:ind w:firstLineChars="200" w:firstLine="200"/>
      <w:jc w:val="left"/>
    </w:pPr>
    <w:rPr>
      <w:rFonts w:ascii="Cambria" w:eastAsia="Courier New" w:hAnsi="Cambria" w:cs="Cambria"/>
      <w:color w:val="666666"/>
      <w:kern w:val="0"/>
      <w:sz w:val="48"/>
      <w:szCs w:val="48"/>
    </w:rPr>
  </w:style>
  <w:style w:type="paragraph" w:customStyle="1" w:styleId="2fffffffffa">
    <w:name w:val="规范标题2"/>
    <w:basedOn w:val="2a"/>
    <w:next w:val="affffb"/>
    <w:qFormat/>
    <w:rsid w:val="009C0FCD"/>
    <w:pPr>
      <w:keepNext w:val="0"/>
      <w:keepLines w:val="0"/>
      <w:widowControl/>
      <w:tabs>
        <w:tab w:val="left" w:pos="360"/>
        <w:tab w:val="left" w:pos="432"/>
        <w:tab w:val="left" w:pos="709"/>
        <w:tab w:val="left" w:pos="1080"/>
      </w:tabs>
      <w:autoSpaceDE/>
      <w:autoSpaceDN/>
      <w:spacing w:before="480" w:after="480" w:line="314" w:lineRule="atLeast"/>
      <w:ind w:left="432" w:hanging="432"/>
      <w:textAlignment w:val="baseline"/>
      <w:outlineLvl w:val="9"/>
    </w:pPr>
    <w:rPr>
      <w:rFonts w:ascii="Algerian" w:eastAsia="Arial Unicode MS" w:hAnsi="Algerian" w:cs="Century"/>
      <w:b w:val="0"/>
      <w:sz w:val="36"/>
      <w:lang w:bidi="he-IL"/>
    </w:rPr>
  </w:style>
  <w:style w:type="paragraph" w:customStyle="1" w:styleId="titlemarcomlarge">
    <w:name w:val="title_marcom_larg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tabfragmentselected">
    <w:name w:val="tabfragmentselected"/>
    <w:basedOn w:val="affffb"/>
    <w:qFormat/>
    <w:rsid w:val="009C0FCD"/>
    <w:pPr>
      <w:widowControl/>
      <w:shd w:val="clear" w:color="auto" w:fill="FFFFFF"/>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st">
    <w:name w:val="ast"/>
    <w:basedOn w:val="affffb"/>
    <w:qFormat/>
    <w:rsid w:val="009C0FCD"/>
    <w:pPr>
      <w:widowControl/>
      <w:spacing w:before="100" w:beforeAutospacing="1" w:after="100" w:afterAutospacing="1" w:line="360" w:lineRule="auto"/>
      <w:ind w:firstLineChars="200" w:firstLine="200"/>
      <w:jc w:val="left"/>
    </w:pPr>
    <w:rPr>
      <w:rFonts w:ascii="仿宋_GB2312" w:eastAsia="Courier New" w:hAnsi="仿宋_GB2312" w:cs="Cambria"/>
      <w:color w:val="CC6600"/>
      <w:kern w:val="0"/>
      <w:sz w:val="24"/>
      <w:szCs w:val="32"/>
    </w:rPr>
  </w:style>
  <w:style w:type="paragraph" w:customStyle="1" w:styleId="pnlgreeting">
    <w:name w:val="pnlgreeting"/>
    <w:basedOn w:val="affffb"/>
    <w:qFormat/>
    <w:rsid w:val="009C0FCD"/>
    <w:pPr>
      <w:widowControl/>
      <w:spacing w:before="100" w:beforeAutospacing="1" w:after="100" w:afterAutospacing="1" w:line="360" w:lineRule="auto"/>
      <w:ind w:firstLineChars="200" w:firstLine="200"/>
      <w:jc w:val="left"/>
    </w:pPr>
    <w:rPr>
      <w:rFonts w:ascii="仿宋_GB2312" w:eastAsia="汉仪仿宋简" w:hAnsi="仿宋_GB2312" w:cs="汉仪仿宋简"/>
      <w:b/>
      <w:bCs/>
      <w:color w:val="666666"/>
      <w:kern w:val="0"/>
      <w:sz w:val="24"/>
      <w:szCs w:val="32"/>
    </w:rPr>
  </w:style>
  <w:style w:type="paragraph" w:customStyle="1" w:styleId="affffffffffffffffffffffffffffffffffffffffffffffff2">
    <w:name w:val="Ê×ÐÐËõ½ø"/>
    <w:basedOn w:val="affffb"/>
    <w:qFormat/>
    <w:rsid w:val="009C0FCD"/>
    <w:pPr>
      <w:widowControl/>
      <w:snapToGrid w:val="0"/>
      <w:spacing w:line="360" w:lineRule="auto"/>
      <w:ind w:firstLineChars="200" w:firstLine="720"/>
      <w:jc w:val="left"/>
    </w:pPr>
    <w:rPr>
      <w:rFonts w:ascii="Cambria" w:eastAsia="汉仪仿宋简" w:hAnsi="Cambria" w:cs="汉仪仿宋简"/>
      <w:kern w:val="0"/>
      <w:sz w:val="24"/>
      <w:szCs w:val="20"/>
    </w:rPr>
  </w:style>
  <w:style w:type="paragraph" w:customStyle="1" w:styleId="highlight0">
    <w:name w:val="highlight"/>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b/>
      <w:bCs/>
      <w:color w:val="FF6600"/>
      <w:kern w:val="0"/>
      <w:sz w:val="24"/>
      <w:szCs w:val="32"/>
    </w:rPr>
  </w:style>
  <w:style w:type="paragraph" w:customStyle="1" w:styleId="minicatmodtitlecell">
    <w:name w:val="minicat_mod_title_cell"/>
    <w:basedOn w:val="affffb"/>
    <w:qFormat/>
    <w:rsid w:val="009C0FCD"/>
    <w:pPr>
      <w:widowControl/>
      <w:shd w:val="clear" w:color="auto" w:fill="D7E8FA"/>
      <w:spacing w:before="100" w:beforeAutospacing="1" w:after="100" w:afterAutospacing="1" w:line="360" w:lineRule="auto"/>
      <w:ind w:firstLineChars="200" w:firstLine="200"/>
      <w:jc w:val="left"/>
    </w:pPr>
    <w:rPr>
      <w:rFonts w:ascii="Cambria" w:eastAsia="汉仪仿宋简" w:hAnsi="Cambria" w:cs="Cambria"/>
      <w:color w:val="336699"/>
      <w:kern w:val="0"/>
      <w:sz w:val="20"/>
      <w:szCs w:val="20"/>
    </w:rPr>
  </w:style>
  <w:style w:type="paragraph" w:customStyle="1" w:styleId="pointsmall">
    <w:name w:val="point_small"/>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f3">
    <w:name w:val="正文缩进２字"/>
    <w:basedOn w:val="affffb"/>
    <w:qFormat/>
    <w:rsid w:val="009C0FCD"/>
    <w:pPr>
      <w:widowControl/>
      <w:spacing w:line="360" w:lineRule="auto"/>
      <w:ind w:left="200" w:firstLineChars="200" w:firstLine="200"/>
      <w:jc w:val="left"/>
    </w:pPr>
    <w:rPr>
      <w:rFonts w:ascii="汉仪仿宋简" w:eastAsia="汉仪仿宋简" w:hAnsi="汉仪仿宋简" w:cs="汉仪仿宋简"/>
      <w:kern w:val="0"/>
      <w:sz w:val="24"/>
      <w:szCs w:val="20"/>
    </w:rPr>
  </w:style>
  <w:style w:type="paragraph" w:customStyle="1" w:styleId="gridcellrecomendedalt">
    <w:name w:val="gridcellrecomendedalt"/>
    <w:basedOn w:val="affffb"/>
    <w:qFormat/>
    <w:rsid w:val="009C0FCD"/>
    <w:pPr>
      <w:widowControl/>
      <w:shd w:val="clear" w:color="auto" w:fill="D6F4C0"/>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flgd">
    <w:name w:val="flgd"/>
    <w:basedOn w:val="affffb"/>
    <w:qFormat/>
    <w:rsid w:val="009C0FCD"/>
    <w:pPr>
      <w:widowControl/>
      <w:shd w:val="clear" w:color="auto" w:fill="F7F7E7"/>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1H1Heading0Fab-1PIM1h1Level1TopicHeadingHeadin">
    <w:name w:val="样式 标题 1H1Heading 0Fab-1PIM 1h1Level 1 Topic HeadingHeadin..."/>
    <w:basedOn w:val="1f3"/>
    <w:qFormat/>
    <w:rsid w:val="009C0FCD"/>
    <w:pPr>
      <w:keepNext w:val="0"/>
      <w:keepLines w:val="0"/>
      <w:pageBreakBefore/>
      <w:widowControl/>
      <w:overflowPunct w:val="0"/>
      <w:spacing w:before="0" w:after="0" w:line="560" w:lineRule="exact"/>
      <w:ind w:rightChars="12" w:right="25"/>
      <w:jc w:val="left"/>
      <w:textAlignment w:val="baseline"/>
    </w:pPr>
    <w:rPr>
      <w:rFonts w:ascii="Cambria" w:eastAsia="Arial Narrow" w:hAnsi="Cambria" w:cs="Garamond"/>
      <w:b w:val="0"/>
      <w:bCs/>
      <w:kern w:val="28"/>
      <w:szCs w:val="44"/>
      <w:lang w:bidi="he-IL"/>
    </w:rPr>
  </w:style>
  <w:style w:type="paragraph" w:customStyle="1" w:styleId="lnkdesclink">
    <w:name w:val="lnk_desclink"/>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eytextbld">
    <w:name w:val="greytextbld"/>
    <w:basedOn w:val="affffb"/>
    <w:qFormat/>
    <w:rsid w:val="009C0FCD"/>
    <w:pPr>
      <w:widowControl/>
      <w:spacing w:before="100" w:beforeAutospacing="1" w:after="100" w:afterAutospacing="1" w:line="316" w:lineRule="auto"/>
      <w:ind w:firstLineChars="200" w:firstLine="200"/>
      <w:jc w:val="left"/>
    </w:pPr>
    <w:rPr>
      <w:rFonts w:ascii="Cambria" w:eastAsia="Courier New" w:hAnsi="Cambria" w:cs="Cambria"/>
      <w:b/>
      <w:bCs/>
      <w:color w:val="666666"/>
      <w:kern w:val="0"/>
      <w:sz w:val="24"/>
      <w:szCs w:val="32"/>
    </w:rPr>
  </w:style>
  <w:style w:type="paragraph" w:customStyle="1" w:styleId="cg2">
    <w:name w:val="cg_2"/>
    <w:basedOn w:val="affffb"/>
    <w:qFormat/>
    <w:rsid w:val="009C0FCD"/>
    <w:pPr>
      <w:widowControl/>
      <w:pBdr>
        <w:left w:val="single" w:sz="8" w:space="0" w:color="CCCCCC"/>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1fffffffffffb">
    <w:name w:val="定义的副标题1"/>
    <w:basedOn w:val="afffffffffffffffffffffffffffffffffffffffffffffff0"/>
    <w:qFormat/>
    <w:rsid w:val="009C0FCD"/>
    <w:pPr>
      <w:spacing w:before="120" w:after="960"/>
    </w:pPr>
    <w:rPr>
      <w:bCs/>
      <w:sz w:val="32"/>
      <w:szCs w:val="32"/>
    </w:rPr>
  </w:style>
  <w:style w:type="paragraph" w:customStyle="1" w:styleId="pointnormal">
    <w:name w:val="point_normal"/>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idtitlerecomended">
    <w:name w:val="gridtitlerecomended"/>
    <w:basedOn w:val="affffb"/>
    <w:qFormat/>
    <w:rsid w:val="009C0FCD"/>
    <w:pPr>
      <w:widowControl/>
      <w:shd w:val="clear" w:color="auto" w:fill="D6F4C0"/>
      <w:spacing w:before="100" w:beforeAutospacing="1" w:after="100" w:afterAutospacing="1" w:line="360" w:lineRule="auto"/>
      <w:ind w:firstLineChars="200" w:firstLine="200"/>
      <w:jc w:val="left"/>
      <w:textAlignment w:val="top"/>
    </w:pPr>
    <w:rPr>
      <w:rFonts w:ascii="Cambria" w:eastAsia="汉仪仿宋简" w:hAnsi="Cambria" w:cs="Cambria"/>
      <w:b/>
      <w:bCs/>
      <w:kern w:val="0"/>
      <w:sz w:val="24"/>
      <w:szCs w:val="32"/>
    </w:rPr>
  </w:style>
  <w:style w:type="paragraph" w:customStyle="1" w:styleId="faqtable">
    <w:name w:val="faq_table"/>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1fffffffffffc">
    <w:name w:val="ÕýÎÄ:1"/>
    <w:basedOn w:val="affffb"/>
    <w:qFormat/>
    <w:rsid w:val="009C0FCD"/>
    <w:pPr>
      <w:widowControl/>
      <w:overflowPunct w:val="0"/>
      <w:autoSpaceDE w:val="0"/>
      <w:autoSpaceDN w:val="0"/>
      <w:adjustRightInd w:val="0"/>
      <w:spacing w:before="80" w:after="80" w:line="300" w:lineRule="auto"/>
      <w:ind w:left="1701" w:firstLineChars="200" w:firstLine="200"/>
      <w:jc w:val="left"/>
      <w:textAlignment w:val="baseline"/>
    </w:pPr>
    <w:rPr>
      <w:rFonts w:ascii="汉仪仿宋简" w:eastAsia="汉仪仿宋简" w:hAnsi="汉仪仿宋简" w:cs="汉仪仿宋简"/>
      <w:kern w:val="0"/>
      <w:sz w:val="24"/>
      <w:szCs w:val="20"/>
    </w:rPr>
  </w:style>
  <w:style w:type="paragraph" w:customStyle="1" w:styleId="lgray">
    <w:name w:val="lgray"/>
    <w:basedOn w:val="affffb"/>
    <w:qFormat/>
    <w:rsid w:val="009C0FCD"/>
    <w:pPr>
      <w:widowControl/>
      <w:shd w:val="clear" w:color="auto" w:fill="CCCC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marketingprice">
    <w:name w:val="para_marketingpric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0"/>
      <w:szCs w:val="20"/>
    </w:rPr>
  </w:style>
  <w:style w:type="paragraph" w:customStyle="1" w:styleId="sidebaralignright">
    <w:name w:val="sidebaralignright"/>
    <w:basedOn w:val="affffb"/>
    <w:qFormat/>
    <w:rsid w:val="009C0FCD"/>
    <w:pPr>
      <w:widowControl/>
      <w:spacing w:before="100" w:beforeAutospacing="1" w:after="200" w:line="360" w:lineRule="auto"/>
      <w:ind w:left="200" w:firstLineChars="200" w:firstLine="200"/>
      <w:jc w:val="left"/>
    </w:pPr>
    <w:rPr>
      <w:rFonts w:ascii="Courier New" w:eastAsia="汉仪仿宋简" w:hAnsi="Courier New" w:cs="汉仪仿宋简"/>
      <w:kern w:val="0"/>
      <w:sz w:val="24"/>
      <w:szCs w:val="32"/>
    </w:rPr>
  </w:style>
  <w:style w:type="paragraph" w:customStyle="1" w:styleId="pilinkunviewed">
    <w:name w:val="pi_link_unviewed"/>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segmentertitleother">
    <w:name w:val="segmentertitle_other"/>
    <w:basedOn w:val="affffb"/>
    <w:qFormat/>
    <w:rsid w:val="009C0FCD"/>
    <w:pPr>
      <w:widowControl/>
      <w:pBdr>
        <w:top w:val="single" w:sz="8" w:space="1" w:color="666666"/>
        <w:left w:val="single" w:sz="8" w:space="10" w:color="666666"/>
        <w:bottom w:val="single" w:sz="8" w:space="1" w:color="666666"/>
        <w:right w:val="single" w:sz="8" w:space="10" w:color="666666"/>
      </w:pBdr>
      <w:shd w:val="clear" w:color="auto" w:fill="0066CC"/>
      <w:spacing w:before="100" w:beforeAutospacing="1" w:after="100" w:afterAutospacing="1" w:line="360" w:lineRule="auto"/>
      <w:ind w:firstLineChars="200" w:firstLine="200"/>
      <w:jc w:val="left"/>
    </w:pPr>
    <w:rPr>
      <w:rFonts w:ascii="Cambria" w:eastAsia="汉仪仿宋简" w:hAnsi="Cambria" w:cs="Cambria"/>
      <w:color w:val="FFFFFF"/>
      <w:kern w:val="0"/>
      <w:sz w:val="10"/>
      <w:szCs w:val="10"/>
    </w:rPr>
  </w:style>
  <w:style w:type="paragraph" w:customStyle="1" w:styleId="2fffffffffb">
    <w:name w:val="目录2"/>
    <w:basedOn w:val="affffb"/>
    <w:qFormat/>
    <w:rsid w:val="009C0FCD"/>
    <w:pPr>
      <w:widowControl/>
      <w:tabs>
        <w:tab w:val="left" w:leader="dot" w:pos="7370"/>
      </w:tabs>
      <w:autoSpaceDE w:val="0"/>
      <w:autoSpaceDN w:val="0"/>
      <w:adjustRightInd w:val="0"/>
      <w:spacing w:line="317" w:lineRule="atLeast"/>
      <w:ind w:firstLineChars="200" w:firstLine="209"/>
      <w:jc w:val="left"/>
    </w:pPr>
    <w:rPr>
      <w:rFonts w:ascii="汉仪仿宋简" w:eastAsia="汉仪仿宋简" w:hAnsi="汉仪仿宋简" w:cs="汉仪仿宋简"/>
      <w:color w:val="000000"/>
      <w:kern w:val="0"/>
      <w:sz w:val="24"/>
      <w:szCs w:val="21"/>
    </w:rPr>
  </w:style>
  <w:style w:type="paragraph" w:customStyle="1" w:styleId="205051">
    <w:name w:val="样式 项目列表 + 左侧:  2 字符 段前: 0.5 行 段后: 0.5 行"/>
    <w:basedOn w:val="affffb"/>
    <w:qFormat/>
    <w:rsid w:val="009C0FCD"/>
    <w:pPr>
      <w:widowControl/>
      <w:tabs>
        <w:tab w:val="left" w:pos="420"/>
        <w:tab w:val="left" w:pos="900"/>
      </w:tabs>
      <w:spacing w:line="360" w:lineRule="auto"/>
      <w:ind w:left="420" w:firstLineChars="200" w:hanging="420"/>
      <w:jc w:val="left"/>
    </w:pPr>
    <w:rPr>
      <w:rFonts w:ascii="汉仪仿宋简" w:eastAsia="汉仪仿宋简" w:hAnsi="汉仪仿宋简" w:cs="汉仪仿宋简"/>
      <w:sz w:val="24"/>
      <w:szCs w:val="20"/>
    </w:rPr>
  </w:style>
  <w:style w:type="paragraph" w:customStyle="1" w:styleId="tbimage1">
    <w:name w:val="tbimage1"/>
    <w:basedOn w:val="affffb"/>
    <w:qFormat/>
    <w:rsid w:val="009C0FCD"/>
    <w:pPr>
      <w:widowControl/>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ICSSChar">
    <w:name w:val="ICSS标书正文 Char"/>
    <w:basedOn w:val="affffb"/>
    <w:semiHidden/>
    <w:qFormat/>
    <w:rsid w:val="009C0FCD"/>
    <w:pPr>
      <w:widowControl/>
      <w:spacing w:line="360" w:lineRule="auto"/>
      <w:ind w:firstLineChars="200" w:firstLine="200"/>
      <w:jc w:val="left"/>
    </w:pPr>
    <w:rPr>
      <w:rFonts w:ascii="汉仪仿宋简" w:eastAsia="汉仪仿宋简" w:hAnsi="汉仪仿宋简" w:cs="汉仪仿宋简"/>
      <w:sz w:val="24"/>
      <w:szCs w:val="32"/>
    </w:rPr>
  </w:style>
  <w:style w:type="paragraph" w:customStyle="1" w:styleId="promoheaderdescrevid">
    <w:name w:val="promoheaderdescrevid"/>
    <w:basedOn w:val="affffb"/>
    <w:qFormat/>
    <w:rsid w:val="009C0FCD"/>
    <w:pPr>
      <w:widowControl/>
      <w:pBdr>
        <w:top w:val="single" w:sz="8" w:space="15" w:color="CCCCCC"/>
        <w:left w:val="single" w:sz="8" w:space="20" w:color="CCCCCC"/>
        <w:bottom w:val="single" w:sz="8" w:space="20" w:color="CCCCCC"/>
        <w:right w:val="single" w:sz="8" w:space="20" w:color="CCCCCC"/>
      </w:pBdr>
      <w:shd w:val="clear" w:color="auto" w:fill="DDF0FE"/>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HCC2">
    <w:name w:val="样式 DHCC 公司正文首行缩进:  2 字符"/>
    <w:basedOn w:val="affffb"/>
    <w:qFormat/>
    <w:rsid w:val="009C0FCD"/>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lnkcrumb">
    <w:name w:val="lnk_crumb"/>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44DHCCH44thlevelRefHeading1rh1Headingsql">
    <w:name w:val="样式 标题 4标题 4，DHCC公司标题H44th levelRef Heading 1rh1Heading sql..."/>
    <w:basedOn w:val="48"/>
    <w:qFormat/>
    <w:rsid w:val="009C0FCD"/>
    <w:pPr>
      <w:widowControl/>
      <w:tabs>
        <w:tab w:val="left" w:pos="1680"/>
        <w:tab w:val="left" w:pos="4703"/>
      </w:tabs>
      <w:adjustRightInd/>
      <w:spacing w:before="0" w:after="0" w:line="360" w:lineRule="auto"/>
      <w:ind w:left="1680" w:hanging="420"/>
      <w:jc w:val="left"/>
      <w:textAlignment w:val="auto"/>
    </w:pPr>
    <w:rPr>
      <w:rFonts w:ascii="Garamond" w:eastAsia="汉仪仿宋简" w:hAnsi="Garamond" w:cs="汉仪仿宋简"/>
      <w:bCs/>
      <w:kern w:val="2"/>
      <w:sz w:val="24"/>
      <w:szCs w:val="28"/>
    </w:rPr>
  </w:style>
  <w:style w:type="paragraph" w:customStyle="1" w:styleId="tabnormal">
    <w:name w:val="tabnormal"/>
    <w:basedOn w:val="affffb"/>
    <w:qFormat/>
    <w:rsid w:val="009C0FCD"/>
    <w:pPr>
      <w:widowControl/>
      <w:shd w:val="clear" w:color="auto" w:fill="F1F1F1"/>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affffffffffffffffffffffffffffffffffffffffffffffff4">
    <w:name w:val="文章附标题"/>
    <w:basedOn w:val="affffb"/>
    <w:qFormat/>
    <w:rsid w:val="009C0FCD"/>
    <w:pPr>
      <w:widowControl/>
      <w:autoSpaceDE w:val="0"/>
      <w:autoSpaceDN w:val="0"/>
      <w:adjustRightInd w:val="0"/>
      <w:spacing w:before="187" w:after="175" w:line="374" w:lineRule="atLeast"/>
      <w:ind w:firstLineChars="200" w:firstLine="200"/>
      <w:jc w:val="center"/>
    </w:pPr>
    <w:rPr>
      <w:rFonts w:ascii="汉仪仿宋简" w:eastAsia="汉仪仿宋简" w:hAnsi="汉仪仿宋简" w:cs="汉仪仿宋简"/>
      <w:color w:val="000000"/>
      <w:kern w:val="0"/>
      <w:sz w:val="36"/>
      <w:szCs w:val="36"/>
    </w:rPr>
  </w:style>
  <w:style w:type="paragraph" w:customStyle="1" w:styleId="tbldesclink">
    <w:name w:val="tbl_desclink"/>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graph0">
    <w:name w:val="paragraph"/>
    <w:basedOn w:val="affffb"/>
    <w:qFormat/>
    <w:rsid w:val="009C0FCD"/>
    <w:pPr>
      <w:widowControl/>
      <w:overflowPunct w:val="0"/>
      <w:autoSpaceDE w:val="0"/>
      <w:autoSpaceDN w:val="0"/>
      <w:adjustRightInd w:val="0"/>
      <w:spacing w:line="360" w:lineRule="auto"/>
      <w:ind w:firstLineChars="200" w:firstLine="425"/>
      <w:jc w:val="left"/>
      <w:textAlignment w:val="baseline"/>
    </w:pPr>
    <w:rPr>
      <w:rFonts w:ascii="汉仪仿宋简" w:eastAsia="汉仪仿宋简" w:hAnsi="汉仪仿宋简" w:cs="汉仪仿宋简"/>
      <w:kern w:val="0"/>
      <w:sz w:val="20"/>
      <w:szCs w:val="20"/>
    </w:rPr>
  </w:style>
  <w:style w:type="paragraph" w:customStyle="1" w:styleId="affffffffffffffffffffffffffffffffffffffffffffffff5">
    <w:name w:val="ÕýÎÄÊ×ÐÐËõ½ø"/>
    <w:basedOn w:val="affffb"/>
    <w:qFormat/>
    <w:rsid w:val="009C0FCD"/>
    <w:pPr>
      <w:widowControl/>
      <w:overflowPunct w:val="0"/>
      <w:autoSpaceDE w:val="0"/>
      <w:autoSpaceDN w:val="0"/>
      <w:adjustRightInd w:val="0"/>
      <w:spacing w:line="360" w:lineRule="auto"/>
      <w:ind w:firstLineChars="200" w:firstLine="425"/>
      <w:jc w:val="left"/>
      <w:textAlignment w:val="baseline"/>
    </w:pPr>
    <w:rPr>
      <w:rFonts w:ascii="汉仪仿宋简" w:eastAsia="汉仪仿宋简" w:hAnsi="汉仪仿宋简" w:cs="汉仪仿宋简"/>
      <w:kern w:val="0"/>
      <w:sz w:val="24"/>
      <w:szCs w:val="20"/>
    </w:rPr>
  </w:style>
  <w:style w:type="paragraph" w:customStyle="1" w:styleId="2fffffffffc">
    <w:name w:val="样式 正文（首行缩进两字）小四 + 首行缩进:  2 字符"/>
    <w:basedOn w:val="affffc"/>
    <w:qFormat/>
    <w:rsid w:val="009C0FCD"/>
    <w:pPr>
      <w:widowControl/>
      <w:autoSpaceDE/>
      <w:autoSpaceDN/>
      <w:adjustRightInd/>
      <w:spacing w:line="360" w:lineRule="auto"/>
      <w:ind w:firstLineChars="200" w:firstLine="200"/>
    </w:pPr>
    <w:rPr>
      <w:rFonts w:ascii="汉仪仿宋简" w:eastAsia="汉仪仿宋简" w:hAnsi="汉仪仿宋简" w:cs="汉仪仿宋简"/>
      <w:szCs w:val="20"/>
    </w:rPr>
  </w:style>
  <w:style w:type="paragraph" w:customStyle="1" w:styleId="menushadow">
    <w:name w:val="menushadow"/>
    <w:basedOn w:val="affffb"/>
    <w:qFormat/>
    <w:rsid w:val="009C0FCD"/>
    <w:pPr>
      <w:widowControl/>
      <w:shd w:val="clear" w:color="auto" w:fill="666666"/>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image2">
    <w:name w:val="tbimage2"/>
    <w:basedOn w:val="affffb"/>
    <w:qFormat/>
    <w:rsid w:val="009C0FCD"/>
    <w:pPr>
      <w:widowControl/>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menuselrow">
    <w:name w:val="menuselrow"/>
    <w:basedOn w:val="affffb"/>
    <w:qFormat/>
    <w:rsid w:val="009C0FCD"/>
    <w:pPr>
      <w:widowControl/>
      <w:shd w:val="clear" w:color="auto" w:fill="0066CC"/>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enhancedpromolargecalltoaction">
    <w:name w:val="enhancedpromo_largecalltoaction"/>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24"/>
      <w:szCs w:val="32"/>
    </w:rPr>
  </w:style>
  <w:style w:type="paragraph" w:customStyle="1" w:styleId="gridcellrecomended">
    <w:name w:val="gridcellrecomended"/>
    <w:basedOn w:val="affffb"/>
    <w:qFormat/>
    <w:rsid w:val="009C0FCD"/>
    <w:pPr>
      <w:widowControl/>
      <w:shd w:val="clear" w:color="auto" w:fill="ECFFDA"/>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cr4">
    <w:name w:val="cr4"/>
    <w:basedOn w:val="48"/>
    <w:next w:val="cr5"/>
    <w:qFormat/>
    <w:rsid w:val="009C0FCD"/>
    <w:pPr>
      <w:widowControl/>
      <w:tabs>
        <w:tab w:val="left" w:pos="900"/>
      </w:tabs>
      <w:adjustRightInd/>
      <w:spacing w:before="0" w:after="0" w:line="280" w:lineRule="exact"/>
      <w:jc w:val="left"/>
      <w:textAlignment w:val="auto"/>
    </w:pPr>
    <w:rPr>
      <w:rFonts w:ascii="Arial Narrow" w:eastAsia="Arial Narrow" w:hAnsi="Garamond" w:cs="汉仪仿宋简"/>
      <w:color w:val="000000"/>
      <w:szCs w:val="28"/>
    </w:rPr>
  </w:style>
  <w:style w:type="paragraph" w:customStyle="1" w:styleId="affffffffffffffffffffffffffffffffffffffffffffffff6">
    <w:name w:val="±í¸ñÌâ×¢"/>
    <w:basedOn w:val="affffb"/>
    <w:qFormat/>
    <w:rsid w:val="009C0FCD"/>
    <w:pPr>
      <w:keepNext/>
      <w:widowControl/>
      <w:snapToGrid w:val="0"/>
      <w:spacing w:before="80" w:after="80" w:line="360" w:lineRule="auto"/>
      <w:ind w:firstLineChars="200" w:firstLine="425"/>
      <w:jc w:val="center"/>
    </w:pPr>
    <w:rPr>
      <w:rFonts w:ascii="Cambria" w:eastAsia="汉仪仿宋简" w:hAnsi="Cambria" w:cs="汉仪仿宋简"/>
      <w:kern w:val="0"/>
      <w:sz w:val="18"/>
      <w:szCs w:val="20"/>
    </w:rPr>
  </w:style>
  <w:style w:type="paragraph" w:customStyle="1" w:styleId="menumainitem">
    <w:name w:val="menumainitem"/>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2fffffffffd">
    <w:name w:val="段落2"/>
    <w:basedOn w:val="affffb"/>
    <w:qFormat/>
    <w:rsid w:val="009C0FCD"/>
    <w:pPr>
      <w:widowControl/>
      <w:tabs>
        <w:tab w:val="left" w:pos="620"/>
      </w:tabs>
      <w:spacing w:line="360" w:lineRule="auto"/>
      <w:ind w:left="620" w:firstLineChars="200" w:hanging="420"/>
      <w:jc w:val="left"/>
    </w:pPr>
    <w:rPr>
      <w:rFonts w:ascii="汉仪仿宋简" w:eastAsia="Segoe UI Light" w:hAnsi="汉仪仿宋简" w:cs="汉仪仿宋简"/>
      <w:sz w:val="24"/>
      <w:szCs w:val="20"/>
    </w:rPr>
  </w:style>
  <w:style w:type="paragraph" w:customStyle="1" w:styleId="affffffffffffffffffffffffffffffffffffffffffffffff7">
    <w:name w:val="封面华为技术"/>
    <w:basedOn w:val="affffb"/>
    <w:qFormat/>
    <w:rsid w:val="009C0FCD"/>
    <w:pPr>
      <w:widowControl/>
      <w:autoSpaceDE w:val="0"/>
      <w:autoSpaceDN w:val="0"/>
      <w:adjustRightInd w:val="0"/>
      <w:spacing w:line="360" w:lineRule="auto"/>
      <w:ind w:firstLineChars="200" w:firstLine="200"/>
      <w:jc w:val="center"/>
    </w:pPr>
    <w:rPr>
      <w:rFonts w:ascii="Arial Narrow" w:eastAsia="Arial Narrow" w:hAnsi="汉仪仿宋简" w:cs="汉仪仿宋简"/>
      <w:b/>
      <w:bCs/>
      <w:kern w:val="0"/>
      <w:sz w:val="32"/>
      <w:szCs w:val="32"/>
    </w:rPr>
  </w:style>
  <w:style w:type="paragraph" w:customStyle="1" w:styleId="pagesubtitle">
    <w:name w:val="pagesubtitle"/>
    <w:basedOn w:val="affffb"/>
    <w:qFormat/>
    <w:rsid w:val="009C0FCD"/>
    <w:pPr>
      <w:widowControl/>
      <w:spacing w:before="100" w:beforeAutospacing="1" w:after="100" w:afterAutospacing="1" w:line="380" w:lineRule="atLeast"/>
      <w:ind w:firstLineChars="200" w:firstLine="200"/>
      <w:jc w:val="left"/>
    </w:pPr>
    <w:rPr>
      <w:rFonts w:ascii="Cambria" w:eastAsia="Courier New" w:hAnsi="Cambria" w:cs="Cambria"/>
      <w:kern w:val="0"/>
      <w:sz w:val="30"/>
      <w:szCs w:val="30"/>
    </w:rPr>
  </w:style>
  <w:style w:type="paragraph" w:customStyle="1" w:styleId="smalltitle">
    <w:name w:val="smalltitle"/>
    <w:basedOn w:val="affffb"/>
    <w:qFormat/>
    <w:rsid w:val="009C0FCD"/>
    <w:pPr>
      <w:widowControl/>
      <w:spacing w:before="100" w:beforeAutospacing="1" w:after="100" w:afterAutospacing="1" w:line="380" w:lineRule="atLeast"/>
      <w:ind w:firstLineChars="200" w:firstLine="200"/>
      <w:jc w:val="left"/>
    </w:pPr>
    <w:rPr>
      <w:rFonts w:ascii="Cambria" w:eastAsia="Courier New" w:hAnsi="Cambria" w:cs="Cambria"/>
      <w:b/>
      <w:bCs/>
      <w:kern w:val="0"/>
      <w:sz w:val="30"/>
      <w:szCs w:val="30"/>
    </w:rPr>
  </w:style>
  <w:style w:type="paragraph" w:customStyle="1" w:styleId="WordProChar">
    <w:name w:val="正文首行缩进(WordPro) Char"/>
    <w:basedOn w:val="affffb"/>
    <w:qFormat/>
    <w:rsid w:val="009C0FCD"/>
    <w:pPr>
      <w:keepNext/>
      <w:widowControl/>
      <w:autoSpaceDE w:val="0"/>
      <w:autoSpaceDN w:val="0"/>
      <w:adjustRightInd w:val="0"/>
      <w:spacing w:line="360" w:lineRule="auto"/>
      <w:ind w:left="1134" w:firstLineChars="200" w:firstLine="200"/>
      <w:jc w:val="left"/>
    </w:pPr>
    <w:rPr>
      <w:rFonts w:ascii="汉仪仿宋简" w:eastAsia="汉仪仿宋简" w:hAnsi="汉仪仿宋简" w:cs="汉仪仿宋简"/>
      <w:sz w:val="24"/>
      <w:szCs w:val="32"/>
    </w:rPr>
  </w:style>
  <w:style w:type="paragraph" w:customStyle="1" w:styleId="paramarketingpricemapstrikethrough">
    <w:name w:val="para_marketingprice_map_strikethrough"/>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strike/>
      <w:color w:val="990000"/>
      <w:kern w:val="0"/>
      <w:sz w:val="20"/>
      <w:szCs w:val="20"/>
    </w:rPr>
  </w:style>
  <w:style w:type="paragraph" w:customStyle="1" w:styleId="affffffffffffffffffffffffffffffffffffffffffffffff8">
    <w:name w:val="´ó¸Ù(Ëõ½ø)"/>
    <w:basedOn w:val="affffb"/>
    <w:qFormat/>
    <w:rsid w:val="009C0FCD"/>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tabsel">
    <w:name w:val="tabsel"/>
    <w:basedOn w:val="affffb"/>
    <w:qFormat/>
    <w:rsid w:val="009C0FCD"/>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ST201">
    <w:name w:val="ST20_1"/>
    <w:basedOn w:val="affffb"/>
    <w:qFormat/>
    <w:rsid w:val="009C0FCD"/>
    <w:pPr>
      <w:widowControl/>
      <w:autoSpaceDE w:val="0"/>
      <w:autoSpaceDN w:val="0"/>
      <w:adjustRightInd w:val="0"/>
      <w:snapToGrid w:val="0"/>
      <w:spacing w:line="360" w:lineRule="auto"/>
      <w:ind w:firstLineChars="200" w:firstLine="200"/>
      <w:jc w:val="left"/>
    </w:pPr>
    <w:rPr>
      <w:rFonts w:ascii="Garamond" w:eastAsia="汉仪仿宋简" w:hAnsi="文道楷体" w:cs="汉仪仿宋简"/>
      <w:bCs/>
      <w:kern w:val="0"/>
      <w:sz w:val="24"/>
      <w:szCs w:val="20"/>
    </w:rPr>
  </w:style>
  <w:style w:type="paragraph" w:customStyle="1" w:styleId="news">
    <w:name w:val="news"/>
    <w:basedOn w:val="affffb"/>
    <w:qFormat/>
    <w:rsid w:val="009C0FCD"/>
    <w:pPr>
      <w:widowControl/>
      <w:spacing w:before="100" w:beforeAutospacing="1" w:after="100" w:afterAutospacing="1" w:line="316" w:lineRule="auto"/>
      <w:ind w:firstLineChars="200" w:firstLine="200"/>
      <w:jc w:val="left"/>
    </w:pPr>
    <w:rPr>
      <w:rFonts w:ascii="Cambria" w:eastAsia="Courier New" w:hAnsi="Cambria" w:cs="Cambria"/>
      <w:b/>
      <w:bCs/>
      <w:kern w:val="0"/>
      <w:sz w:val="31"/>
      <w:szCs w:val="31"/>
    </w:rPr>
  </w:style>
  <w:style w:type="paragraph" w:customStyle="1" w:styleId="lnkpromodetails">
    <w:name w:val="lnk_promodetails"/>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intropara">
    <w:name w:val="para_intropara"/>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tabsep">
    <w:name w:val="tabsep"/>
    <w:basedOn w:val="affffb"/>
    <w:qFormat/>
    <w:rsid w:val="009C0FCD"/>
    <w:pPr>
      <w:widowControl/>
      <w:pBdr>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promo">
    <w:name w:val="title_promo"/>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FF9900"/>
      <w:kern w:val="0"/>
      <w:sz w:val="24"/>
      <w:szCs w:val="32"/>
    </w:rPr>
  </w:style>
  <w:style w:type="paragraph" w:customStyle="1" w:styleId="cg3">
    <w:name w:val="cg_3"/>
    <w:basedOn w:val="affffb"/>
    <w:qFormat/>
    <w:rsid w:val="009C0FCD"/>
    <w:pPr>
      <w:widowControl/>
      <w:pBdr>
        <w:left w:val="single" w:sz="8" w:space="0" w:color="CCCCCC"/>
        <w:bottom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bg">
    <w:name w:val="mbg"/>
    <w:basedOn w:val="affffb"/>
    <w:qFormat/>
    <w:rsid w:val="009C0FCD"/>
    <w:pPr>
      <w:widowControl/>
      <w:shd w:val="clear" w:color="auto" w:fill="99CC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indent">
    <w:name w:val="indent"/>
    <w:basedOn w:val="affffb"/>
    <w:qFormat/>
    <w:rsid w:val="009C0FCD"/>
    <w:pPr>
      <w:widowControl/>
      <w:spacing w:before="100" w:beforeAutospacing="1" w:after="100" w:afterAutospacing="1" w:line="320" w:lineRule="atLeast"/>
      <w:ind w:firstLineChars="200" w:firstLine="200"/>
      <w:jc w:val="left"/>
    </w:pPr>
    <w:rPr>
      <w:rFonts w:ascii="Garamond" w:eastAsia="汉仪仿宋简" w:hAnsi="Garamond" w:cs="汉仪仿宋简"/>
      <w:kern w:val="0"/>
      <w:sz w:val="24"/>
      <w:szCs w:val="32"/>
    </w:rPr>
  </w:style>
  <w:style w:type="paragraph" w:customStyle="1" w:styleId="STKHeading4">
    <w:name w:val="STKHeading 4"/>
    <w:basedOn w:val="STKNormal"/>
    <w:qFormat/>
    <w:rsid w:val="009C0FCD"/>
    <w:pPr>
      <w:keepNext/>
      <w:spacing w:before="40" w:after="0"/>
    </w:pPr>
    <w:rPr>
      <w:rFonts w:ascii="Cambria" w:hAnsi="Cambria" w:cs="Cambria"/>
      <w:b/>
      <w:iCs/>
      <w:sz w:val="24"/>
    </w:rPr>
  </w:style>
  <w:style w:type="paragraph" w:customStyle="1" w:styleId="formblockalt">
    <w:name w:val="formblockalt"/>
    <w:basedOn w:val="affffb"/>
    <w:qFormat/>
    <w:rsid w:val="009C0FCD"/>
    <w:pPr>
      <w:widowControl/>
      <w:shd w:val="clear" w:color="auto" w:fill="F5F5F5"/>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ersonalizationstrip">
    <w:name w:val="personalization_strip"/>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cg7nl">
    <w:name w:val="cg_7nl"/>
    <w:basedOn w:val="affffb"/>
    <w:qFormat/>
    <w:rsid w:val="009C0FCD"/>
    <w:pPr>
      <w:widowControl/>
      <w:pBdr>
        <w:bottom w:val="single" w:sz="8" w:space="0" w:color="CCCCCC"/>
        <w:right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enumainitemsel">
    <w:name w:val="menumainitemsel"/>
    <w:basedOn w:val="affffb"/>
    <w:qFormat/>
    <w:rsid w:val="009C0FCD"/>
    <w:pPr>
      <w:widowControl/>
      <w:pBdr>
        <w:top w:val="outset" w:sz="18" w:space="0" w:color="99CCFF"/>
        <w:bottom w:val="single" w:sz="8" w:space="0" w:color="1095D4"/>
      </w:pBdr>
      <w:shd w:val="clear" w:color="auto" w:fill="43B4FF"/>
      <w:spacing w:before="100" w:beforeAutospacing="1" w:after="100" w:afterAutospacing="1" w:line="360" w:lineRule="auto"/>
      <w:ind w:firstLineChars="200" w:firstLine="200"/>
      <w:jc w:val="left"/>
    </w:pPr>
    <w:rPr>
      <w:rFonts w:ascii="Courier New" w:eastAsia="汉仪仿宋简" w:hAnsi="Courier New" w:cs="汉仪仿宋简"/>
      <w:b/>
      <w:bCs/>
      <w:kern w:val="0"/>
      <w:sz w:val="24"/>
      <w:szCs w:val="32"/>
    </w:rPr>
  </w:style>
  <w:style w:type="paragraph" w:customStyle="1" w:styleId="segmenterright">
    <w:name w:val="segmenter_right"/>
    <w:basedOn w:val="affffb"/>
    <w:qFormat/>
    <w:rsid w:val="009C0FCD"/>
    <w:pPr>
      <w:widowControl/>
      <w:pBdr>
        <w:right w:val="single" w:sz="8" w:space="0" w:color="666666"/>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marketingpricesaleprice">
    <w:name w:val="para_marketingprice_salepric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990000"/>
      <w:kern w:val="0"/>
      <w:sz w:val="24"/>
      <w:szCs w:val="32"/>
    </w:rPr>
  </w:style>
  <w:style w:type="paragraph" w:customStyle="1" w:styleId="mhtextpnmsg">
    <w:name w:val="mhtextpnmsg"/>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TKBulletHangingText">
    <w:name w:val="STKBullet Hanging Text"/>
    <w:basedOn w:val="affffb"/>
    <w:qFormat/>
    <w:rsid w:val="009C0FCD"/>
    <w:pPr>
      <w:widowControl/>
      <w:tabs>
        <w:tab w:val="left" w:pos="360"/>
        <w:tab w:val="left" w:pos="576"/>
        <w:tab w:val="left" w:pos="720"/>
      </w:tabs>
      <w:spacing w:after="40" w:line="360" w:lineRule="auto"/>
      <w:ind w:left="360" w:firstLineChars="200" w:hanging="360"/>
      <w:jc w:val="left"/>
    </w:pPr>
    <w:rPr>
      <w:rFonts w:ascii="汉仪仿宋简" w:eastAsia="汉仪仿宋简" w:hAnsi="汉仪仿宋简" w:cs="汉仪仿宋简"/>
      <w:kern w:val="0"/>
      <w:sz w:val="20"/>
      <w:szCs w:val="20"/>
      <w:lang w:eastAsia="en-US"/>
    </w:rPr>
  </w:style>
  <w:style w:type="paragraph" w:customStyle="1" w:styleId="related">
    <w:name w:val="related"/>
    <w:basedOn w:val="affffb"/>
    <w:qFormat/>
    <w:rsid w:val="009C0FCD"/>
    <w:pPr>
      <w:widowControl/>
      <w:spacing w:before="100" w:beforeAutospacing="1" w:after="100" w:afterAutospacing="1" w:line="360" w:lineRule="auto"/>
      <w:ind w:firstLineChars="200" w:firstLine="200"/>
      <w:jc w:val="left"/>
    </w:pPr>
    <w:rPr>
      <w:rFonts w:ascii="Cambria" w:eastAsia="Courier New" w:hAnsi="Cambria" w:cs="Cambria"/>
      <w:b/>
      <w:bCs/>
      <w:color w:val="FFFFFF"/>
      <w:kern w:val="0"/>
      <w:sz w:val="24"/>
      <w:szCs w:val="32"/>
    </w:rPr>
  </w:style>
  <w:style w:type="paragraph" w:customStyle="1" w:styleId="menucaption">
    <w:name w:val="menucaption"/>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i/>
      <w:iCs/>
      <w:color w:val="FFFFFF"/>
      <w:kern w:val="0"/>
      <w:sz w:val="24"/>
      <w:szCs w:val="32"/>
    </w:rPr>
  </w:style>
  <w:style w:type="paragraph" w:customStyle="1" w:styleId="2Char21">
    <w:name w:val="样式 样式 首行缩进:  2 字符 Char + 首行缩进:  2 字符"/>
    <w:basedOn w:val="affffb"/>
    <w:qFormat/>
    <w:rsid w:val="009C0FCD"/>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tbwhite">
    <w:name w:val="tbwhite"/>
    <w:basedOn w:val="affffb"/>
    <w:qFormat/>
    <w:rsid w:val="009C0FCD"/>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segmenterref">
    <w:name w:val="segmenter_ref"/>
    <w:basedOn w:val="affffb"/>
    <w:qFormat/>
    <w:rsid w:val="009C0FCD"/>
    <w:pPr>
      <w:widowControl/>
      <w:pBdr>
        <w:right w:val="single" w:sz="8" w:space="0" w:color="666666"/>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isclaimer">
    <w:name w:val="disclaimer"/>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BodyCopy0">
    <w:name w:val="Body Copy"/>
    <w:basedOn w:val="affffb"/>
    <w:qFormat/>
    <w:rsid w:val="009C0FCD"/>
    <w:pPr>
      <w:widowControl/>
      <w:spacing w:after="180" w:line="280" w:lineRule="exact"/>
      <w:ind w:left="1440" w:firstLineChars="200" w:firstLine="200"/>
      <w:jc w:val="left"/>
    </w:pPr>
    <w:rPr>
      <w:rFonts w:ascii="汉仪仿宋简" w:eastAsia="汉仪仿宋简" w:hAnsi="汉仪仿宋简" w:cs="汉仪仿宋简"/>
      <w:color w:val="000000"/>
      <w:kern w:val="0"/>
      <w:sz w:val="22"/>
      <w:szCs w:val="20"/>
      <w:lang w:eastAsia="en-US"/>
    </w:rPr>
  </w:style>
  <w:style w:type="paragraph" w:customStyle="1" w:styleId="affffffffffffffffffffffffffffffffffffffffffffffff9">
    <w:name w:val="表格所在文本"/>
    <w:basedOn w:val="affffb"/>
    <w:qFormat/>
    <w:rsid w:val="009C0FCD"/>
    <w:pPr>
      <w:keepLines/>
      <w:widowControl/>
      <w:tabs>
        <w:tab w:val="left" w:pos="425"/>
      </w:tabs>
      <w:snapToGrid w:val="0"/>
      <w:spacing w:before="80" w:after="360" w:line="300" w:lineRule="auto"/>
      <w:ind w:left="1701" w:firstLineChars="200" w:firstLine="200"/>
      <w:jc w:val="left"/>
    </w:pPr>
    <w:rPr>
      <w:rFonts w:ascii="Cambria" w:eastAsia="汉仪仿宋简" w:hAnsi="Cambria" w:cs="汉仪仿宋简"/>
      <w:kern w:val="0"/>
      <w:sz w:val="24"/>
      <w:szCs w:val="20"/>
    </w:rPr>
  </w:style>
  <w:style w:type="paragraph" w:customStyle="1" w:styleId="cg1">
    <w:name w:val="cg_1"/>
    <w:basedOn w:val="affffb"/>
    <w:qFormat/>
    <w:rsid w:val="009C0FCD"/>
    <w:pPr>
      <w:widowControl/>
      <w:pBdr>
        <w:left w:val="single" w:sz="8" w:space="0" w:color="CCCCCC"/>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whitetitlebar">
    <w:name w:val="whitetitlebar"/>
    <w:basedOn w:val="affffb"/>
    <w:qFormat/>
    <w:rsid w:val="009C0FCD"/>
    <w:pPr>
      <w:widowControl/>
      <w:shd w:val="clear" w:color="auto" w:fill="FFFFFF"/>
      <w:spacing w:before="100" w:beforeAutospacing="1" w:after="100" w:afterAutospacing="1" w:line="316" w:lineRule="auto"/>
      <w:ind w:firstLineChars="200" w:firstLine="200"/>
      <w:jc w:val="left"/>
    </w:pPr>
    <w:rPr>
      <w:rFonts w:ascii="仿宋_GB2312" w:eastAsia="Courier New" w:hAnsi="仿宋_GB2312" w:cs="Cambria"/>
      <w:b/>
      <w:bCs/>
      <w:color w:val="666666"/>
      <w:kern w:val="0"/>
      <w:sz w:val="22"/>
      <w:szCs w:val="22"/>
    </w:rPr>
  </w:style>
  <w:style w:type="paragraph" w:customStyle="1" w:styleId="paramarketingpricesalepricelink">
    <w:name w:val="para_marketingprice_saleprice_link"/>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0033FF"/>
      <w:kern w:val="0"/>
      <w:sz w:val="24"/>
      <w:szCs w:val="32"/>
    </w:rPr>
  </w:style>
  <w:style w:type="paragraph" w:customStyle="1" w:styleId="gbg">
    <w:name w:val="gbg"/>
    <w:basedOn w:val="affffb"/>
    <w:qFormat/>
    <w:rsid w:val="009C0FCD"/>
    <w:pPr>
      <w:widowControl/>
      <w:shd w:val="clear" w:color="auto" w:fill="CCCC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affffffffffffffffffffffffffffffffffffffffffffffffa">
    <w:name w:val="源样式"/>
    <w:qFormat/>
    <w:rsid w:val="009C0FCD"/>
    <w:pPr>
      <w:widowControl w:val="0"/>
      <w:spacing w:line="360" w:lineRule="auto"/>
      <w:ind w:firstLineChars="200" w:firstLine="200"/>
    </w:pPr>
    <w:rPr>
      <w:rFonts w:ascii="Algerian" w:eastAsia="Garamond" w:hAnsi="Algerian" w:cs="Algerian"/>
      <w:sz w:val="24"/>
      <w:szCs w:val="24"/>
    </w:rPr>
  </w:style>
  <w:style w:type="paragraph" w:customStyle="1" w:styleId="submenu">
    <w:name w:val="submenu"/>
    <w:basedOn w:val="affffb"/>
    <w:qFormat/>
    <w:rsid w:val="009C0FCD"/>
    <w:pPr>
      <w:widowControl/>
      <w:pBdr>
        <w:top w:val="outset" w:sz="8" w:space="0" w:color="666666"/>
        <w:left w:val="outset" w:sz="8" w:space="0" w:color="CCCCCC"/>
        <w:bottom w:val="outset" w:sz="18" w:space="0" w:color="CCCCCC"/>
        <w:right w:val="outset" w:sz="18" w:space="0" w:color="CCCCCC"/>
      </w:pBdr>
      <w:shd w:val="clear" w:color="auto" w:fill="0066CC"/>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htitle">
    <w:name w:val="mhtitl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99CCFF"/>
      <w:kern w:val="0"/>
      <w:sz w:val="24"/>
      <w:szCs w:val="32"/>
    </w:rPr>
  </w:style>
  <w:style w:type="paragraph" w:customStyle="1" w:styleId="pilinkselected">
    <w:name w:val="pi_link_selected"/>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3ffffff5">
    <w:name w:val="段落3"/>
    <w:basedOn w:val="2fffffffffd"/>
    <w:qFormat/>
    <w:rsid w:val="009C0FCD"/>
    <w:pPr>
      <w:tabs>
        <w:tab w:val="clear" w:pos="620"/>
      </w:tabs>
      <w:ind w:left="0" w:firstLine="0"/>
      <w:jc w:val="center"/>
    </w:pPr>
    <w:rPr>
      <w:rFonts w:eastAsia="Garamond"/>
    </w:rPr>
  </w:style>
  <w:style w:type="paragraph" w:customStyle="1" w:styleId="hiernavsel">
    <w:name w:val="hiernavsel"/>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0744">
    <w:name w:val="样式 正文首行缩进 + 宋体 首行缩进:  0.74 厘米"/>
    <w:basedOn w:val="afffffff2"/>
    <w:qFormat/>
    <w:rsid w:val="009C0FCD"/>
    <w:pPr>
      <w:autoSpaceDE w:val="0"/>
      <w:autoSpaceDN w:val="0"/>
      <w:adjustRightInd w:val="0"/>
      <w:spacing w:before="120" w:after="0" w:line="380" w:lineRule="exact"/>
      <w:ind w:firstLineChars="200" w:firstLine="200"/>
    </w:pPr>
    <w:rPr>
      <w:rFonts w:ascii="Garamond" w:eastAsia="汉仪仿宋简" w:hAnsi="Garamond" w:cs="汉仪仿宋简"/>
      <w:kern w:val="0"/>
      <w:sz w:val="24"/>
      <w:szCs w:val="20"/>
    </w:rPr>
  </w:style>
  <w:style w:type="paragraph" w:customStyle="1" w:styleId="2Char220">
    <w:name w:val="样式 样式 样式 样式 首行缩进:  2 字符 Char + 首行缩进:  2 字符 + 四号 首行缩进:  2 字符 + 首行..."/>
    <w:basedOn w:val="2Char22Char"/>
    <w:qFormat/>
    <w:rsid w:val="009C0FCD"/>
    <w:pPr>
      <w:ind w:firstLine="480"/>
    </w:pPr>
    <w:rPr>
      <w:rFonts w:ascii="Garamond" w:hAnsi="Garamond"/>
    </w:rPr>
  </w:style>
  <w:style w:type="paragraph" w:customStyle="1" w:styleId="mhlegal">
    <w:name w:val="mhlegal"/>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16"/>
      <w:szCs w:val="16"/>
    </w:rPr>
  </w:style>
  <w:style w:type="paragraph" w:customStyle="1" w:styleId="gridtitle">
    <w:name w:val="gridtitle"/>
    <w:basedOn w:val="affffb"/>
    <w:qFormat/>
    <w:rsid w:val="009C0FCD"/>
    <w:pPr>
      <w:widowControl/>
      <w:shd w:val="clear" w:color="auto" w:fill="E1E1E1"/>
      <w:spacing w:before="100" w:beforeAutospacing="1" w:after="100" w:afterAutospacing="1" w:line="360" w:lineRule="auto"/>
      <w:ind w:firstLineChars="200" w:firstLine="200"/>
      <w:jc w:val="left"/>
      <w:textAlignment w:val="top"/>
    </w:pPr>
    <w:rPr>
      <w:rFonts w:ascii="Cambria" w:eastAsia="汉仪仿宋简" w:hAnsi="Cambria" w:cs="Cambria"/>
      <w:b/>
      <w:bCs/>
      <w:kern w:val="0"/>
      <w:sz w:val="24"/>
      <w:szCs w:val="32"/>
    </w:rPr>
  </w:style>
  <w:style w:type="paragraph" w:customStyle="1" w:styleId="1fffffffffffd">
    <w:name w:val="ÏîÄ¿·ûºÅ 1"/>
    <w:basedOn w:val="affffb"/>
    <w:qFormat/>
    <w:rsid w:val="009C0FCD"/>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xl35Char">
    <w:name w:val="xl35 Char"/>
    <w:basedOn w:val="affffb"/>
    <w:qFormat/>
    <w:rsid w:val="009C0FC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rFonts w:ascii="Courier New" w:eastAsia="Courier New" w:hAnsi="Courier New" w:cs="Courier New"/>
      <w:sz w:val="24"/>
      <w:szCs w:val="20"/>
    </w:rPr>
  </w:style>
  <w:style w:type="paragraph" w:customStyle="1" w:styleId="affffffffffffffffffffffffffffffffffffffffffffffffb">
    <w:name w:val="课程名"/>
    <w:basedOn w:val="2a"/>
    <w:qFormat/>
    <w:rsid w:val="009C0FCD"/>
    <w:pPr>
      <w:keepNext w:val="0"/>
      <w:keepLines w:val="0"/>
      <w:widowControl/>
      <w:shd w:val="pct10" w:color="auto" w:fill="FFFFFF"/>
      <w:tabs>
        <w:tab w:val="left" w:pos="709"/>
      </w:tabs>
      <w:autoSpaceDE/>
      <w:autoSpaceDN/>
      <w:adjustRightInd/>
      <w:spacing w:line="240" w:lineRule="auto"/>
      <w:jc w:val="left"/>
    </w:pPr>
    <w:rPr>
      <w:rFonts w:ascii="Century" w:eastAsia="Century" w:hAnsi="Century" w:cs="Century"/>
      <w:b w:val="0"/>
      <w:bCs/>
      <w:caps/>
      <w:kern w:val="21"/>
      <w:sz w:val="21"/>
      <w:lang w:bidi="he-IL"/>
    </w:rPr>
  </w:style>
  <w:style w:type="paragraph" w:customStyle="1" w:styleId="bct">
    <w:name w:val="bct"/>
    <w:basedOn w:val="affffb"/>
    <w:qFormat/>
    <w:rsid w:val="009C0FCD"/>
    <w:pPr>
      <w:widowControl/>
      <w:spacing w:before="100" w:beforeAutospacing="1" w:after="100" w:afterAutospacing="1" w:line="360" w:lineRule="auto"/>
      <w:ind w:firstLineChars="200" w:firstLine="200"/>
      <w:jc w:val="left"/>
    </w:pPr>
    <w:rPr>
      <w:rFonts w:ascii="Cambria" w:eastAsia="Courier New" w:hAnsi="Cambria" w:cs="Cambria"/>
      <w:color w:val="000000"/>
      <w:kern w:val="0"/>
      <w:sz w:val="24"/>
      <w:szCs w:val="32"/>
    </w:rPr>
  </w:style>
  <w:style w:type="paragraph" w:customStyle="1" w:styleId="affffffffffffffffffffffffffffffffffffffffffffffffc">
    <w:name w:val="表注："/>
    <w:basedOn w:val="affffb"/>
    <w:qFormat/>
    <w:rsid w:val="009C0FCD"/>
    <w:pPr>
      <w:keepNext/>
      <w:keepLines/>
      <w:widowControl/>
      <w:adjustRightInd w:val="0"/>
      <w:spacing w:line="440" w:lineRule="atLeast"/>
      <w:ind w:firstLineChars="200" w:firstLine="200"/>
      <w:jc w:val="center"/>
      <w:textAlignment w:val="baseline"/>
    </w:pPr>
    <w:rPr>
      <w:rFonts w:ascii="汉仪仿宋简" w:eastAsia="Book Antiqua" w:hAnsi="汉仪仿宋简" w:cs="汉仪仿宋简"/>
      <w:kern w:val="0"/>
      <w:sz w:val="28"/>
      <w:szCs w:val="20"/>
    </w:rPr>
  </w:style>
  <w:style w:type="paragraph" w:customStyle="1" w:styleId="NotesHeading">
    <w:name w:val="Notes Heading"/>
    <w:next w:val="NotesText"/>
    <w:qFormat/>
    <w:rsid w:val="009C0FCD"/>
    <w:pPr>
      <w:keepNext/>
      <w:pBdr>
        <w:top w:val="single" w:sz="8" w:space="5" w:color="auto"/>
      </w:pBdr>
      <w:snapToGrid w:val="0"/>
      <w:spacing w:before="80" w:after="80" w:line="360" w:lineRule="auto"/>
      <w:ind w:left="1701" w:firstLineChars="200" w:firstLine="200"/>
    </w:pPr>
    <w:rPr>
      <w:rFonts w:ascii="Cambria" w:eastAsia="Arial Narrow" w:hAnsi="Cambria" w:cs="Algerian"/>
      <w:kern w:val="0"/>
      <w:szCs w:val="20"/>
    </w:rPr>
  </w:style>
  <w:style w:type="paragraph" w:customStyle="1" w:styleId="divider">
    <w:name w:val="divider"/>
    <w:basedOn w:val="affffb"/>
    <w:qFormat/>
    <w:rsid w:val="009C0FCD"/>
    <w:pPr>
      <w:widowControl/>
      <w:spacing w:before="100" w:beforeAutospacing="1" w:after="100" w:afterAutospacing="1" w:line="316" w:lineRule="auto"/>
      <w:ind w:firstLineChars="200" w:firstLine="200"/>
      <w:jc w:val="left"/>
    </w:pPr>
    <w:rPr>
      <w:rFonts w:ascii="仿宋_GB2312" w:eastAsia="Courier New" w:hAnsi="仿宋_GB2312" w:cs="Cambria"/>
      <w:color w:val="999999"/>
      <w:kern w:val="0"/>
      <w:sz w:val="24"/>
      <w:szCs w:val="32"/>
    </w:rPr>
  </w:style>
  <w:style w:type="paragraph" w:customStyle="1" w:styleId="iformwh">
    <w:name w:val="iformwh"/>
    <w:basedOn w:val="affffb"/>
    <w:qFormat/>
    <w:rsid w:val="009C0FCD"/>
    <w:pPr>
      <w:widowControl/>
      <w:shd w:val="clear" w:color="auto" w:fill="FFFFFF"/>
      <w:spacing w:before="100" w:beforeAutospacing="1" w:after="100" w:afterAutospacing="1" w:line="316" w:lineRule="auto"/>
      <w:ind w:firstLineChars="200" w:firstLine="200"/>
      <w:jc w:val="left"/>
    </w:pPr>
    <w:rPr>
      <w:rFonts w:ascii="仿宋_GB2312" w:eastAsia="Courier New" w:hAnsi="仿宋_GB2312" w:cs="Cambria"/>
      <w:color w:val="000000"/>
      <w:kern w:val="0"/>
      <w:sz w:val="24"/>
      <w:szCs w:val="32"/>
    </w:rPr>
  </w:style>
  <w:style w:type="paragraph" w:customStyle="1" w:styleId="2fffffffffe">
    <w:name w:val="ÏîÄ¿·ûºÅ 2"/>
    <w:basedOn w:val="affffb"/>
    <w:qFormat/>
    <w:rsid w:val="009C0FCD"/>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g0">
    <w:name w:val="cg_0"/>
    <w:basedOn w:val="affffb"/>
    <w:qFormat/>
    <w:rsid w:val="009C0FCD"/>
    <w:pPr>
      <w:widowControl/>
      <w:pBdr>
        <w:top w:val="single" w:sz="8" w:space="0" w:color="CCCCCC"/>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ividertitle">
    <w:name w:val="divider_title"/>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color w:val="000000"/>
      <w:kern w:val="0"/>
      <w:sz w:val="24"/>
      <w:szCs w:val="32"/>
    </w:rPr>
  </w:style>
  <w:style w:type="paragraph" w:customStyle="1" w:styleId="parapricestrikethrough">
    <w:name w:val="para_price_strikethrough"/>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strike/>
      <w:kern w:val="0"/>
      <w:sz w:val="24"/>
      <w:szCs w:val="32"/>
    </w:rPr>
  </w:style>
  <w:style w:type="paragraph" w:customStyle="1" w:styleId="affffffffffffffffffffffffffffffffffffffffffffffffd">
    <w:name w:val="ÎÄ¼þ±êÌâ"/>
    <w:basedOn w:val="affffb"/>
    <w:qFormat/>
    <w:rsid w:val="009C0FCD"/>
    <w:pPr>
      <w:widowControl/>
      <w:snapToGrid w:val="0"/>
      <w:spacing w:after="240" w:line="360" w:lineRule="auto"/>
      <w:ind w:firstLineChars="200" w:firstLine="425"/>
      <w:jc w:val="center"/>
    </w:pPr>
    <w:rPr>
      <w:rFonts w:ascii="Wingdings" w:eastAsia="汉仪仿宋简" w:hAnsi="Wingdings" w:cs="汉仪仿宋简"/>
      <w:kern w:val="0"/>
      <w:sz w:val="48"/>
      <w:szCs w:val="20"/>
    </w:rPr>
  </w:style>
  <w:style w:type="paragraph" w:customStyle="1" w:styleId="tabfragmentdefault">
    <w:name w:val="tabfragmentdefault"/>
    <w:basedOn w:val="affffb"/>
    <w:qFormat/>
    <w:rsid w:val="009C0FCD"/>
    <w:pPr>
      <w:widowControl/>
      <w:shd w:val="clear" w:color="auto" w:fill="F5F5F5"/>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TableTextFirstColumn">
    <w:name w:val="TableTextFirstColumn"/>
    <w:basedOn w:val="affffb"/>
    <w:qFormat/>
    <w:rsid w:val="009C0FCD"/>
    <w:pPr>
      <w:widowControl/>
      <w:spacing w:line="240" w:lineRule="exact"/>
      <w:ind w:right="43" w:firstLineChars="200" w:firstLine="200"/>
      <w:jc w:val="left"/>
    </w:pPr>
    <w:rPr>
      <w:rFonts w:ascii="Times New Roman" w:eastAsia="汉仪仿宋简" w:hAnsi="Times New Roman" w:cs="汉仪仿宋简"/>
      <w:b/>
      <w:kern w:val="0"/>
      <w:sz w:val="20"/>
      <w:szCs w:val="20"/>
      <w:lang w:eastAsia="en-US"/>
    </w:rPr>
  </w:style>
  <w:style w:type="paragraph" w:customStyle="1" w:styleId="formblock">
    <w:name w:val="formblock"/>
    <w:basedOn w:val="affffb"/>
    <w:qFormat/>
    <w:rsid w:val="009C0FCD"/>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fnt">
    <w:name w:val="fnt"/>
    <w:basedOn w:val="affffb"/>
    <w:qFormat/>
    <w:rsid w:val="009C0FCD"/>
    <w:pPr>
      <w:widowControl/>
      <w:spacing w:before="100" w:beforeAutospacing="1" w:after="100" w:afterAutospacing="1" w:line="360" w:lineRule="auto"/>
      <w:ind w:firstLineChars="200" w:firstLine="200"/>
      <w:jc w:val="left"/>
    </w:pPr>
    <w:rPr>
      <w:rFonts w:ascii="仿宋_GB2312" w:eastAsia="Courier New" w:hAnsi="仿宋_GB2312" w:cs="Cambria"/>
      <w:kern w:val="0"/>
      <w:sz w:val="24"/>
      <w:szCs w:val="32"/>
    </w:rPr>
  </w:style>
  <w:style w:type="paragraph" w:customStyle="1" w:styleId="cg5">
    <w:name w:val="cg_5"/>
    <w:basedOn w:val="affffb"/>
    <w:qFormat/>
    <w:rsid w:val="009C0FCD"/>
    <w:pPr>
      <w:widowControl/>
      <w:pBdr>
        <w:left w:val="single" w:sz="8" w:space="0" w:color="CCCCCC"/>
        <w:bottom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l">
    <w:name w:val="tbl"/>
    <w:basedOn w:val="affffb"/>
    <w:qFormat/>
    <w:rsid w:val="009C0FCD"/>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odySingle0">
    <w:name w:val="*Body Single"/>
    <w:basedOn w:val="BodyText"/>
    <w:qFormat/>
    <w:rsid w:val="009C0FCD"/>
    <w:pPr>
      <w:spacing w:after="0"/>
    </w:pPr>
  </w:style>
  <w:style w:type="paragraph" w:customStyle="1" w:styleId="pilinkvisited">
    <w:name w:val="pi_link_visited"/>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paraplccpayment">
    <w:name w:val="para_plcc_payment"/>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2"/>
      <w:szCs w:val="22"/>
    </w:rPr>
  </w:style>
  <w:style w:type="paragraph" w:customStyle="1" w:styleId="formoptionfooter">
    <w:name w:val="formoptionfooter"/>
    <w:basedOn w:val="affffb"/>
    <w:qFormat/>
    <w:rsid w:val="009C0FCD"/>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1h1H">
    <w:name w:val="样式 标题 1章节第一层h1H"/>
    <w:basedOn w:val="1f3"/>
    <w:qFormat/>
    <w:rsid w:val="009C0FCD"/>
    <w:pPr>
      <w:keepNext w:val="0"/>
      <w:keepLines w:val="0"/>
      <w:widowControl/>
      <w:spacing w:before="0" w:after="0" w:line="560" w:lineRule="exact"/>
      <w:jc w:val="left"/>
      <w:outlineLvl w:val="9"/>
    </w:pPr>
    <w:rPr>
      <w:rFonts w:ascii="Algerian" w:eastAsia="Arial Narrow" w:hAnsi="Algerian" w:cs="Arial Narrow"/>
      <w:b w:val="0"/>
      <w:bCs/>
      <w:kern w:val="0"/>
      <w:sz w:val="52"/>
      <w:szCs w:val="52"/>
      <w:lang w:val="zh-CN"/>
    </w:rPr>
  </w:style>
  <w:style w:type="paragraph" w:customStyle="1" w:styleId="affffffffffffffffffffffffffffffffffffffffffffffffe">
    <w:name w:val="µ¥ÐÐÖ÷ÌåÎÄ±¾"/>
    <w:basedOn w:val="affffb"/>
    <w:qFormat/>
    <w:rsid w:val="009C0FCD"/>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opyrightInfo">
    <w:name w:val="CopyrightInfo"/>
    <w:basedOn w:val="affffb"/>
    <w:qFormat/>
    <w:rsid w:val="009C0FCD"/>
    <w:pPr>
      <w:widowControl/>
      <w:autoSpaceDE w:val="0"/>
      <w:autoSpaceDN w:val="0"/>
      <w:spacing w:before="180" w:line="400" w:lineRule="exact"/>
      <w:ind w:firstLineChars="200" w:firstLine="200"/>
      <w:jc w:val="left"/>
    </w:pPr>
    <w:rPr>
      <w:rFonts w:ascii="Cambria" w:eastAsia="汉仪仿宋简" w:hAnsi="Cambria" w:cs="汉仪仿宋简"/>
      <w:kern w:val="0"/>
      <w:sz w:val="20"/>
      <w:szCs w:val="20"/>
    </w:rPr>
  </w:style>
  <w:style w:type="paragraph" w:customStyle="1" w:styleId="validationsummary">
    <w:name w:val="validationsummary"/>
    <w:basedOn w:val="affffb"/>
    <w:qFormat/>
    <w:rsid w:val="009C0FCD"/>
    <w:pPr>
      <w:widowControl/>
      <w:shd w:val="clear" w:color="auto" w:fill="B90006"/>
      <w:spacing w:before="100" w:beforeAutospacing="1" w:after="100" w:afterAutospacing="1" w:line="360" w:lineRule="auto"/>
      <w:ind w:firstLineChars="200" w:firstLine="200"/>
      <w:jc w:val="left"/>
    </w:pPr>
    <w:rPr>
      <w:rFonts w:ascii="Courier New" w:eastAsia="汉仪仿宋简" w:hAnsi="Courier New" w:cs="汉仪仿宋简"/>
      <w:color w:val="FFFFFF"/>
      <w:kern w:val="0"/>
      <w:sz w:val="24"/>
      <w:szCs w:val="32"/>
    </w:rPr>
  </w:style>
  <w:style w:type="paragraph" w:customStyle="1" w:styleId="ICSS">
    <w:name w:val="ICSS标书首行缩进正文"/>
    <w:basedOn w:val="ICSSChar"/>
    <w:semiHidden/>
    <w:qFormat/>
    <w:rsid w:val="009C0FCD"/>
  </w:style>
  <w:style w:type="paragraph" w:customStyle="1" w:styleId="3ffffff6">
    <w:name w:val="目录3"/>
    <w:basedOn w:val="affffb"/>
    <w:qFormat/>
    <w:rsid w:val="009C0FCD"/>
    <w:pPr>
      <w:widowControl/>
      <w:tabs>
        <w:tab w:val="left" w:leader="dot" w:pos="7370"/>
      </w:tabs>
      <w:autoSpaceDE w:val="0"/>
      <w:autoSpaceDN w:val="0"/>
      <w:adjustRightInd w:val="0"/>
      <w:spacing w:line="317" w:lineRule="atLeast"/>
      <w:ind w:firstLineChars="200" w:firstLine="419"/>
      <w:jc w:val="left"/>
    </w:pPr>
    <w:rPr>
      <w:rFonts w:ascii="汉仪仿宋简" w:eastAsia="汉仪仿宋简" w:hAnsi="汉仪仿宋简" w:cs="汉仪仿宋简"/>
      <w:color w:val="000000"/>
      <w:kern w:val="0"/>
      <w:sz w:val="24"/>
      <w:szCs w:val="21"/>
    </w:rPr>
  </w:style>
  <w:style w:type="paragraph" w:customStyle="1" w:styleId="StyleHeading1Asian">
    <w:name w:val="Style Heading 1 + (Asian) 华文楷体"/>
    <w:basedOn w:val="1f3"/>
    <w:qFormat/>
    <w:rsid w:val="009C0FCD"/>
    <w:pPr>
      <w:widowControl/>
      <w:numPr>
        <w:numId w:val="155"/>
      </w:numPr>
      <w:autoSpaceDE/>
      <w:autoSpaceDN/>
      <w:adjustRightInd/>
      <w:spacing w:after="60" w:line="240" w:lineRule="auto"/>
      <w:ind w:firstLine="0"/>
      <w:jc w:val="left"/>
    </w:pPr>
    <w:rPr>
      <w:rFonts w:ascii="Cambria" w:eastAsia="方正书宋_GBK" w:hAnsi="Cambria" w:cs="Algerian"/>
      <w:bCs/>
      <w:kern w:val="28"/>
      <w:sz w:val="28"/>
    </w:rPr>
  </w:style>
  <w:style w:type="paragraph" w:customStyle="1" w:styleId="1f">
    <w:name w:val="序号1."/>
    <w:basedOn w:val="affffb"/>
    <w:uiPriority w:val="99"/>
    <w:qFormat/>
    <w:rsid w:val="009C0FCD"/>
    <w:pPr>
      <w:widowControl/>
      <w:numPr>
        <w:numId w:val="156"/>
      </w:numPr>
      <w:adjustRightInd w:val="0"/>
      <w:snapToGrid w:val="0"/>
      <w:spacing w:line="360" w:lineRule="auto"/>
      <w:ind w:firstLineChars="200" w:firstLine="0"/>
      <w:jc w:val="left"/>
    </w:pPr>
    <w:rPr>
      <w:rFonts w:ascii="Algerian" w:eastAsia="Garamond" w:hAnsi="Algerian" w:cs="Algerian"/>
      <w:sz w:val="24"/>
      <w:szCs w:val="22"/>
    </w:rPr>
  </w:style>
  <w:style w:type="paragraph" w:customStyle="1" w:styleId="1f0">
    <w:name w:val="序号（1）"/>
    <w:basedOn w:val="affffb"/>
    <w:uiPriority w:val="99"/>
    <w:qFormat/>
    <w:rsid w:val="009C0FCD"/>
    <w:pPr>
      <w:widowControl/>
      <w:numPr>
        <w:ilvl w:val="1"/>
        <w:numId w:val="156"/>
      </w:numPr>
      <w:adjustRightInd w:val="0"/>
      <w:snapToGrid w:val="0"/>
      <w:spacing w:line="360" w:lineRule="auto"/>
      <w:ind w:firstLineChars="200" w:firstLine="0"/>
      <w:jc w:val="left"/>
    </w:pPr>
    <w:rPr>
      <w:rFonts w:ascii="Algerian" w:eastAsia="Garamond" w:hAnsi="Algerian" w:cs="Algerian"/>
      <w:sz w:val="24"/>
      <w:szCs w:val="22"/>
    </w:rPr>
  </w:style>
  <w:style w:type="paragraph" w:customStyle="1" w:styleId="afffffffffffffffffffffffffffffffffffffffffffffffff">
    <w:name w:val="招标合同正文"/>
    <w:basedOn w:val="2f3"/>
    <w:link w:val="Charffffffffff7"/>
    <w:qFormat/>
    <w:rsid w:val="009C0FCD"/>
    <w:pPr>
      <w:widowControl/>
      <w:spacing w:after="0" w:line="360" w:lineRule="auto"/>
      <w:ind w:leftChars="0" w:left="0" w:firstLineChars="0" w:firstLine="0"/>
      <w:jc w:val="left"/>
    </w:pPr>
    <w:rPr>
      <w:rFonts w:ascii="Garamond" w:eastAsia="Garamond" w:hAnsi="Garamond" w:cs="Algerian"/>
      <w:kern w:val="0"/>
      <w:lang w:val="zh-CN"/>
    </w:rPr>
  </w:style>
  <w:style w:type="character" w:customStyle="1" w:styleId="Charffffffffff7">
    <w:name w:val="招标合同正文 Char"/>
    <w:link w:val="afffffffffffffffffffffffffffffffffffffffffffffffff"/>
    <w:qFormat/>
    <w:rsid w:val="009C0FCD"/>
    <w:rPr>
      <w:rFonts w:ascii="Garamond" w:eastAsia="Garamond" w:hAnsi="Garamond" w:cs="Algerian"/>
      <w:kern w:val="0"/>
      <w:sz w:val="24"/>
      <w:szCs w:val="20"/>
      <w:lang w:val="zh-CN"/>
    </w:rPr>
  </w:style>
  <w:style w:type="paragraph" w:customStyle="1" w:styleId="afffffffffffffffffffffffffffffffffffffffffffffffff0">
    <w:name w:val="我需要的正文"/>
    <w:basedOn w:val="affffb"/>
    <w:link w:val="Charffffffffff8"/>
    <w:qFormat/>
    <w:rsid w:val="009C0FCD"/>
    <w:pPr>
      <w:widowControl/>
      <w:adjustRightInd w:val="0"/>
      <w:spacing w:line="360" w:lineRule="auto"/>
      <w:ind w:firstLineChars="200" w:firstLine="200"/>
      <w:jc w:val="left"/>
      <w:textAlignment w:val="baseline"/>
    </w:pPr>
    <w:rPr>
      <w:rFonts w:ascii="仿宋_GB2312" w:eastAsia="Garamond" w:hAnsi="仿宋_GB2312" w:cs="Algerian"/>
      <w:kern w:val="0"/>
      <w:sz w:val="24"/>
      <w:lang w:val="zh-CN"/>
    </w:rPr>
  </w:style>
  <w:style w:type="character" w:customStyle="1" w:styleId="Charffffffffff8">
    <w:name w:val="我需要的正文 Char"/>
    <w:link w:val="afffffffffffffffffffffffffffffffffffffffffffffffff0"/>
    <w:qFormat/>
    <w:rsid w:val="009C0FCD"/>
    <w:rPr>
      <w:rFonts w:ascii="仿宋_GB2312" w:eastAsia="Garamond" w:hAnsi="仿宋_GB2312" w:cs="Algerian"/>
      <w:kern w:val="0"/>
      <w:sz w:val="24"/>
      <w:szCs w:val="24"/>
      <w:lang w:val="zh-CN"/>
    </w:rPr>
  </w:style>
  <w:style w:type="paragraph" w:customStyle="1" w:styleId="13">
    <w:name w:val="列表项目1"/>
    <w:basedOn w:val="affffb"/>
    <w:next w:val="affffb"/>
    <w:uiPriority w:val="99"/>
    <w:qFormat/>
    <w:rsid w:val="009C0FCD"/>
    <w:pPr>
      <w:widowControl/>
      <w:numPr>
        <w:numId w:val="157"/>
      </w:numPr>
      <w:spacing w:line="360" w:lineRule="auto"/>
      <w:ind w:leftChars="100" w:left="100" w:rightChars="100" w:right="100" w:firstLineChars="200" w:firstLine="200"/>
      <w:jc w:val="left"/>
    </w:pPr>
    <w:rPr>
      <w:rFonts w:ascii="Cambria" w:eastAsia="Garamond" w:hAnsi="Cambria" w:cs="Algerian"/>
      <w:sz w:val="24"/>
    </w:rPr>
  </w:style>
  <w:style w:type="paragraph" w:customStyle="1" w:styleId="11fa">
    <w:name w:val="样式 列表项目1 + 右侧:  1 字符"/>
    <w:basedOn w:val="13"/>
    <w:uiPriority w:val="99"/>
    <w:qFormat/>
    <w:rsid w:val="009C0FCD"/>
    <w:pPr>
      <w:ind w:left="420" w:rightChars="0" w:right="0" w:hanging="420"/>
    </w:pPr>
    <w:rPr>
      <w:rFonts w:cs="Garamond"/>
      <w:szCs w:val="20"/>
    </w:rPr>
  </w:style>
  <w:style w:type="paragraph" w:customStyle="1" w:styleId="afffffffffffffffffffffffffffffffffffffffffffffffff1">
    <w:name w:val="清單段落"/>
    <w:basedOn w:val="affffb"/>
    <w:qFormat/>
    <w:rsid w:val="009C0FCD"/>
    <w:pPr>
      <w:widowControl/>
      <w:spacing w:line="360" w:lineRule="auto"/>
      <w:ind w:leftChars="200" w:left="480" w:firstLineChars="200" w:firstLine="200"/>
      <w:jc w:val="left"/>
    </w:pPr>
    <w:rPr>
      <w:rFonts w:ascii="微软雅黑" w:eastAsia="华文中宋" w:hAnsi="微软雅黑" w:cs="Algerian"/>
      <w:sz w:val="24"/>
      <w:szCs w:val="22"/>
      <w:lang w:eastAsia="zh-TW"/>
    </w:rPr>
  </w:style>
  <w:style w:type="paragraph" w:customStyle="1" w:styleId="1fffffffffffe">
    <w:name w:val="1 正文"/>
    <w:basedOn w:val="affffb"/>
    <w:qFormat/>
    <w:rsid w:val="009C0FCD"/>
    <w:pPr>
      <w:widowControl/>
      <w:spacing w:line="480" w:lineRule="auto"/>
      <w:ind w:firstLineChars="215" w:firstLine="604"/>
      <w:jc w:val="left"/>
    </w:pPr>
    <w:rPr>
      <w:rFonts w:ascii="Algerian" w:eastAsia="Garamond" w:hAnsi="Algerian" w:cs="Algerian"/>
      <w:b/>
      <w:sz w:val="28"/>
    </w:rPr>
  </w:style>
  <w:style w:type="paragraph" w:customStyle="1" w:styleId="X0">
    <w:name w:val="百姓X"/>
    <w:basedOn w:val="affffb"/>
    <w:qFormat/>
    <w:rsid w:val="009C0FCD"/>
    <w:pPr>
      <w:widowControl/>
      <w:adjustRightInd w:val="0"/>
      <w:spacing w:before="120" w:after="120" w:line="360" w:lineRule="auto"/>
      <w:ind w:firstLineChars="200" w:firstLine="420"/>
      <w:jc w:val="left"/>
      <w:textAlignment w:val="baseline"/>
    </w:pPr>
    <w:rPr>
      <w:rFonts w:ascii="Garamond" w:eastAsia="Garamond" w:hAnsi="Algerian" w:cs="Algerian"/>
      <w:kern w:val="0"/>
      <w:szCs w:val="20"/>
    </w:rPr>
  </w:style>
  <w:style w:type="paragraph" w:customStyle="1" w:styleId="contentbody">
    <w:name w:val="content_body"/>
    <w:basedOn w:val="affffb"/>
    <w:qFormat/>
    <w:rsid w:val="009C0FCD"/>
    <w:pPr>
      <w:widowControl/>
      <w:spacing w:before="100" w:beforeAutospacing="1" w:after="100" w:afterAutospacing="1" w:line="360" w:lineRule="auto"/>
      <w:ind w:firstLineChars="200" w:firstLine="200"/>
      <w:jc w:val="left"/>
    </w:pPr>
    <w:rPr>
      <w:rFonts w:ascii="Garamond" w:eastAsia="Garamond" w:hAnsi="Garamond" w:cs="Garamond"/>
      <w:kern w:val="0"/>
      <w:sz w:val="24"/>
    </w:rPr>
  </w:style>
  <w:style w:type="character" w:customStyle="1" w:styleId="2CharChar10">
    <w:name w:val="标题 2 Char Char1"/>
    <w:qFormat/>
    <w:rsid w:val="009C0FCD"/>
    <w:rPr>
      <w:rFonts w:ascii="Cambria" w:eastAsia="Arial Narrow" w:hAnsi="Cambria" w:cs="Cambria" w:hint="default"/>
      <w:b/>
      <w:bCs/>
      <w:kern w:val="2"/>
      <w:sz w:val="32"/>
      <w:szCs w:val="32"/>
      <w:lang w:val="en-US" w:eastAsia="zh-CN" w:bidi="th-TH"/>
    </w:rPr>
  </w:style>
  <w:style w:type="paragraph" w:customStyle="1" w:styleId="SubItemList">
    <w:name w:val="Sub Item List"/>
    <w:basedOn w:val="affffb"/>
    <w:uiPriority w:val="99"/>
    <w:qFormat/>
    <w:rsid w:val="009C0FCD"/>
    <w:pPr>
      <w:widowControl/>
      <w:tabs>
        <w:tab w:val="left" w:pos="2121"/>
      </w:tabs>
      <w:suppressAutoHyphens/>
      <w:snapToGrid w:val="0"/>
      <w:spacing w:before="80" w:after="80" w:line="240" w:lineRule="atLeast"/>
      <w:ind w:left="2121" w:firstLineChars="200" w:hanging="420"/>
      <w:jc w:val="left"/>
    </w:pPr>
    <w:rPr>
      <w:rFonts w:ascii="Algerian" w:eastAsia="Garamond" w:hAnsi="Algerian" w:cs="Cambria"/>
      <w:kern w:val="1"/>
      <w:szCs w:val="21"/>
      <w:lang w:eastAsia="ar-SA"/>
    </w:rPr>
  </w:style>
  <w:style w:type="paragraph" w:customStyle="1" w:styleId="afffffffffffffffffffffffffffffffffffffffffffffffff2">
    <w:name w:val="表格标题加粗居中"/>
    <w:basedOn w:val="affffb"/>
    <w:qFormat/>
    <w:rsid w:val="009C0FCD"/>
    <w:pPr>
      <w:widowControl/>
      <w:tabs>
        <w:tab w:val="left" w:pos="1541"/>
        <w:tab w:val="center" w:pos="4156"/>
        <w:tab w:val="left" w:pos="5645"/>
      </w:tabs>
      <w:spacing w:line="360" w:lineRule="auto"/>
      <w:ind w:firstLineChars="200" w:firstLine="200"/>
      <w:jc w:val="center"/>
    </w:pPr>
    <w:rPr>
      <w:rFonts w:ascii="Algerian" w:eastAsia="Garamond" w:hAnsi="Algerian" w:cs="Algerian"/>
      <w:b/>
      <w:szCs w:val="21"/>
    </w:rPr>
  </w:style>
  <w:style w:type="paragraph" w:customStyle="1" w:styleId="Heading5">
    <w:name w:val="Heading5"/>
    <w:basedOn w:val="52"/>
    <w:qFormat/>
    <w:rsid w:val="009C0FCD"/>
    <w:pPr>
      <w:widowControl/>
      <w:tabs>
        <w:tab w:val="left" w:pos="1008"/>
      </w:tabs>
      <w:adjustRightInd/>
      <w:spacing w:line="376" w:lineRule="auto"/>
      <w:ind w:left="2864" w:hanging="420"/>
      <w:jc w:val="left"/>
      <w:textAlignment w:val="auto"/>
    </w:pPr>
    <w:rPr>
      <w:rFonts w:ascii="Book Antiqua" w:eastAsia="Garamond" w:hAnsi="Book Antiqua" w:cs="Book Antiqua"/>
      <w:bCs/>
      <w:kern w:val="2"/>
      <w:szCs w:val="28"/>
    </w:rPr>
  </w:style>
  <w:style w:type="paragraph" w:customStyle="1" w:styleId="--20">
    <w:name w:val="绿盟科技--标题 2"/>
    <w:basedOn w:val="2a"/>
    <w:next w:val="affffb"/>
    <w:qFormat/>
    <w:rsid w:val="009C0FCD"/>
    <w:pPr>
      <w:widowControl/>
      <w:tabs>
        <w:tab w:val="left" w:pos="709"/>
        <w:tab w:val="left" w:pos="794"/>
      </w:tabs>
      <w:autoSpaceDE/>
      <w:autoSpaceDN/>
      <w:adjustRightInd/>
      <w:spacing w:before="0" w:line="415" w:lineRule="auto"/>
      <w:ind w:left="992"/>
      <w:jc w:val="left"/>
    </w:pPr>
    <w:rPr>
      <w:rFonts w:ascii="Segoe UI Light" w:eastAsia="Bernard MT Condensed" w:hAnsi="Segoe UI Light" w:cs="Book Antiqua"/>
      <w:kern w:val="2"/>
      <w:sz w:val="32"/>
      <w:szCs w:val="32"/>
    </w:rPr>
  </w:style>
  <w:style w:type="paragraph" w:customStyle="1" w:styleId="--4">
    <w:name w:val="绿盟科技--标题 4"/>
    <w:basedOn w:val="48"/>
    <w:next w:val="affffb"/>
    <w:qFormat/>
    <w:rsid w:val="009C0FCD"/>
    <w:pPr>
      <w:widowControl/>
      <w:tabs>
        <w:tab w:val="left" w:pos="1021"/>
      </w:tabs>
      <w:adjustRightInd/>
      <w:spacing w:before="0" w:after="156" w:line="360" w:lineRule="auto"/>
      <w:ind w:left="1984"/>
      <w:jc w:val="left"/>
      <w:textAlignment w:val="auto"/>
    </w:pPr>
    <w:rPr>
      <w:rFonts w:ascii="Segoe UI Light" w:eastAsia="Bernard MT Condensed" w:hAnsi="Segoe UI Light" w:cs="Book Antiqua"/>
      <w:szCs w:val="28"/>
    </w:rPr>
  </w:style>
  <w:style w:type="paragraph" w:customStyle="1" w:styleId="J1">
    <w:name w:val="J1"/>
    <w:basedOn w:val="affffb"/>
    <w:link w:val="J10"/>
    <w:qFormat/>
    <w:rsid w:val="009C0FCD"/>
    <w:pPr>
      <w:widowControl/>
      <w:spacing w:line="360" w:lineRule="auto"/>
      <w:ind w:firstLineChars="200" w:firstLine="480"/>
      <w:jc w:val="left"/>
    </w:pPr>
    <w:rPr>
      <w:rFonts w:ascii="微软雅黑" w:eastAsia="Garamond" w:hAnsi="微软雅黑" w:cs="Arial Narrow"/>
      <w:sz w:val="24"/>
    </w:rPr>
  </w:style>
  <w:style w:type="character" w:customStyle="1" w:styleId="J10">
    <w:name w:val="J1 字符"/>
    <w:link w:val="J1"/>
    <w:qFormat/>
    <w:rsid w:val="009C0FCD"/>
    <w:rPr>
      <w:rFonts w:ascii="微软雅黑" w:eastAsia="Garamond" w:hAnsi="微软雅黑" w:cs="Arial Narrow"/>
      <w:sz w:val="24"/>
      <w:szCs w:val="24"/>
    </w:rPr>
  </w:style>
  <w:style w:type="character" w:customStyle="1" w:styleId="6f1">
    <w:name w:val="6 六级标题 字符"/>
    <w:link w:val="6f2"/>
    <w:qFormat/>
    <w:rsid w:val="009C0FCD"/>
    <w:rPr>
      <w:rFonts w:ascii="Cambria" w:hAnsi="Cambria"/>
      <w:sz w:val="24"/>
      <w:szCs w:val="24"/>
    </w:rPr>
  </w:style>
  <w:style w:type="paragraph" w:customStyle="1" w:styleId="6f2">
    <w:name w:val="6 六级标题"/>
    <w:basedOn w:val="affffc"/>
    <w:link w:val="6f1"/>
    <w:qFormat/>
    <w:rsid w:val="009C0FCD"/>
    <w:pPr>
      <w:widowControl/>
      <w:autoSpaceDE/>
      <w:autoSpaceDN/>
      <w:adjustRightInd/>
      <w:spacing w:before="100" w:beforeAutospacing="1" w:after="100" w:afterAutospacing="1" w:line="300" w:lineRule="auto"/>
      <w:ind w:firstLineChars="200" w:firstLine="0"/>
    </w:pPr>
    <w:rPr>
      <w:rFonts w:ascii="Cambria" w:eastAsiaTheme="minorEastAsia" w:hAnsi="Cambria" w:cstheme="minorBidi"/>
    </w:rPr>
  </w:style>
  <w:style w:type="character" w:customStyle="1" w:styleId="7b">
    <w:name w:val="7 正文 字符"/>
    <w:link w:val="7c"/>
    <w:qFormat/>
    <w:rsid w:val="009C0FCD"/>
    <w:rPr>
      <w:rFonts w:ascii="Cambria" w:hAnsi="Cambria"/>
      <w:sz w:val="24"/>
      <w:szCs w:val="24"/>
    </w:rPr>
  </w:style>
  <w:style w:type="paragraph" w:customStyle="1" w:styleId="7c">
    <w:name w:val="7 正文"/>
    <w:basedOn w:val="affffc"/>
    <w:link w:val="7b"/>
    <w:qFormat/>
    <w:rsid w:val="009C0FCD"/>
    <w:pPr>
      <w:widowControl/>
      <w:autoSpaceDE/>
      <w:autoSpaceDN/>
      <w:adjustRightInd/>
      <w:spacing w:before="100" w:beforeAutospacing="1" w:after="100" w:afterAutospacing="1" w:line="300" w:lineRule="auto"/>
      <w:ind w:firstLineChars="200" w:firstLine="480"/>
    </w:pPr>
    <w:rPr>
      <w:rFonts w:ascii="Cambria" w:eastAsiaTheme="minorEastAsia" w:hAnsi="Cambria" w:cstheme="minorBidi"/>
    </w:rPr>
  </w:style>
  <w:style w:type="character" w:customStyle="1" w:styleId="4fff1">
    <w:name w:val="4 四级标题 字符"/>
    <w:link w:val="4fff2"/>
    <w:qFormat/>
    <w:rsid w:val="009C0FCD"/>
    <w:rPr>
      <w:rFonts w:ascii="Cambria" w:hAnsi="Cambria" w:cs="Garamond"/>
      <w:sz w:val="24"/>
      <w:szCs w:val="24"/>
    </w:rPr>
  </w:style>
  <w:style w:type="paragraph" w:customStyle="1" w:styleId="4fff2">
    <w:name w:val="4 四级标题"/>
    <w:basedOn w:val="affffc"/>
    <w:link w:val="4fff1"/>
    <w:qFormat/>
    <w:rsid w:val="009C0FCD"/>
    <w:pPr>
      <w:widowControl/>
      <w:tabs>
        <w:tab w:val="left" w:pos="360"/>
      </w:tabs>
      <w:autoSpaceDE/>
      <w:autoSpaceDN/>
      <w:adjustRightInd/>
      <w:spacing w:before="100" w:beforeAutospacing="1" w:after="100" w:afterAutospacing="1" w:line="300" w:lineRule="auto"/>
      <w:ind w:left="480" w:firstLineChars="200" w:firstLine="0"/>
    </w:pPr>
    <w:rPr>
      <w:rFonts w:ascii="Cambria" w:eastAsiaTheme="minorEastAsia" w:hAnsi="Cambria" w:cs="Garamond"/>
    </w:rPr>
  </w:style>
  <w:style w:type="character" w:customStyle="1" w:styleId="5ff1">
    <w:name w:val="5 五级标题 字符"/>
    <w:link w:val="51"/>
    <w:qFormat/>
    <w:rsid w:val="009C0FCD"/>
    <w:rPr>
      <w:rFonts w:ascii="Cambria" w:hAnsi="Cambria" w:cs="Garamond"/>
      <w:sz w:val="24"/>
      <w:szCs w:val="24"/>
    </w:rPr>
  </w:style>
  <w:style w:type="paragraph" w:customStyle="1" w:styleId="51">
    <w:name w:val="5 五级标题"/>
    <w:basedOn w:val="affffc"/>
    <w:link w:val="5ff1"/>
    <w:qFormat/>
    <w:rsid w:val="009C0FCD"/>
    <w:pPr>
      <w:widowControl/>
      <w:numPr>
        <w:numId w:val="158"/>
      </w:numPr>
      <w:autoSpaceDE/>
      <w:autoSpaceDN/>
      <w:adjustRightInd/>
      <w:spacing w:before="100" w:beforeAutospacing="1" w:after="100" w:afterAutospacing="1" w:line="300" w:lineRule="auto"/>
      <w:ind w:firstLineChars="200" w:firstLine="0"/>
    </w:pPr>
    <w:rPr>
      <w:rFonts w:ascii="Cambria" w:eastAsiaTheme="minorEastAsia" w:hAnsi="Cambria" w:cs="Garamond"/>
    </w:rPr>
  </w:style>
  <w:style w:type="paragraph" w:customStyle="1" w:styleId="cr50">
    <w:name w:val="样式 cr5 + 左"/>
    <w:basedOn w:val="affffb"/>
    <w:qFormat/>
    <w:rsid w:val="009C0FCD"/>
    <w:pPr>
      <w:widowControl/>
      <w:spacing w:line="360" w:lineRule="auto"/>
      <w:ind w:left="1276" w:firstLineChars="200" w:firstLine="720"/>
      <w:jc w:val="left"/>
      <w:outlineLvl w:val="5"/>
    </w:pPr>
    <w:rPr>
      <w:rFonts w:ascii="微软雅黑" w:eastAsia="汉仪仿宋简" w:hAnsi="微软雅黑" w:cs="Garamond"/>
      <w:sz w:val="30"/>
      <w:szCs w:val="20"/>
    </w:rPr>
  </w:style>
  <w:style w:type="paragraph" w:customStyle="1" w:styleId="Style3">
    <w:name w:val="_Style 3"/>
    <w:basedOn w:val="affffb"/>
    <w:uiPriority w:val="34"/>
    <w:qFormat/>
    <w:rsid w:val="009C0FCD"/>
    <w:pPr>
      <w:widowControl/>
      <w:spacing w:line="360" w:lineRule="auto"/>
      <w:ind w:firstLineChars="200" w:firstLine="420"/>
      <w:jc w:val="left"/>
    </w:pPr>
    <w:rPr>
      <w:rFonts w:ascii="微软雅黑" w:eastAsia="Garamond" w:hAnsi="微软雅黑" w:cs="Algerian"/>
      <w:sz w:val="24"/>
    </w:rPr>
  </w:style>
  <w:style w:type="paragraph" w:customStyle="1" w:styleId="Style40">
    <w:name w:val="_Style 4"/>
    <w:basedOn w:val="affffb"/>
    <w:uiPriority w:val="34"/>
    <w:qFormat/>
    <w:rsid w:val="009C0FCD"/>
    <w:pPr>
      <w:widowControl/>
      <w:spacing w:line="360" w:lineRule="auto"/>
      <w:ind w:firstLineChars="200" w:firstLine="420"/>
      <w:jc w:val="left"/>
    </w:pPr>
    <w:rPr>
      <w:rFonts w:ascii="微软雅黑" w:eastAsia="Garamond" w:hAnsi="微软雅黑" w:cs="Algerian"/>
      <w:sz w:val="24"/>
    </w:rPr>
  </w:style>
  <w:style w:type="paragraph" w:customStyle="1" w:styleId="WPSOffice1">
    <w:name w:val="WPSOffice手动目录 1"/>
    <w:qFormat/>
    <w:rsid w:val="009C0FCD"/>
    <w:pPr>
      <w:spacing w:line="360" w:lineRule="auto"/>
      <w:ind w:firstLineChars="200" w:firstLine="200"/>
    </w:pPr>
    <w:rPr>
      <w:rFonts w:ascii="Algerian" w:eastAsia="Garamond" w:hAnsi="Algerian" w:cs="Algerian"/>
      <w:kern w:val="0"/>
      <w:sz w:val="20"/>
      <w:szCs w:val="20"/>
    </w:rPr>
  </w:style>
  <w:style w:type="paragraph" w:customStyle="1" w:styleId="WPSOffice2">
    <w:name w:val="WPSOffice手动目录 2"/>
    <w:qFormat/>
    <w:rsid w:val="009C0FCD"/>
    <w:pPr>
      <w:spacing w:line="360" w:lineRule="auto"/>
      <w:ind w:leftChars="200" w:left="200" w:firstLineChars="200" w:firstLine="200"/>
    </w:pPr>
    <w:rPr>
      <w:rFonts w:ascii="Algerian" w:eastAsia="Garamond" w:hAnsi="Algerian" w:cs="Algerian"/>
      <w:kern w:val="0"/>
      <w:sz w:val="20"/>
      <w:szCs w:val="20"/>
    </w:rPr>
  </w:style>
  <w:style w:type="paragraph" w:customStyle="1" w:styleId="WPSOffice3">
    <w:name w:val="WPSOffice手动目录 3"/>
    <w:qFormat/>
    <w:rsid w:val="009C0FCD"/>
    <w:pPr>
      <w:spacing w:line="360" w:lineRule="auto"/>
      <w:ind w:leftChars="400" w:left="400" w:firstLineChars="200" w:firstLine="200"/>
    </w:pPr>
    <w:rPr>
      <w:rFonts w:ascii="Algerian" w:eastAsia="Garamond" w:hAnsi="Algerian" w:cs="Algerian"/>
      <w:kern w:val="0"/>
      <w:sz w:val="20"/>
      <w:szCs w:val="20"/>
    </w:rPr>
  </w:style>
  <w:style w:type="paragraph" w:customStyle="1" w:styleId="2ffffffffff">
    <w:name w:val="自建标题2"/>
    <w:basedOn w:val="2a"/>
    <w:qFormat/>
    <w:rsid w:val="009C0FCD"/>
    <w:pPr>
      <w:widowControl/>
      <w:tabs>
        <w:tab w:val="left" w:pos="840"/>
      </w:tabs>
      <w:autoSpaceDE/>
      <w:autoSpaceDN/>
      <w:adjustRightInd/>
      <w:spacing w:before="0" w:line="360" w:lineRule="auto"/>
      <w:ind w:left="567" w:hanging="567"/>
      <w:jc w:val="left"/>
    </w:pPr>
    <w:rPr>
      <w:rFonts w:ascii="Garamond" w:eastAsia="Garamond" w:hAnsi="Garamond" w:cs="Algerian"/>
      <w:kern w:val="2"/>
      <w:szCs w:val="30"/>
    </w:rPr>
  </w:style>
  <w:style w:type="paragraph" w:customStyle="1" w:styleId="Style17">
    <w:name w:val="_Style 17"/>
    <w:basedOn w:val="affffb"/>
    <w:next w:val="afffff4"/>
    <w:uiPriority w:val="34"/>
    <w:qFormat/>
    <w:rsid w:val="009C0FCD"/>
    <w:pPr>
      <w:widowControl/>
      <w:spacing w:line="360" w:lineRule="auto"/>
      <w:ind w:firstLineChars="200" w:firstLine="420"/>
      <w:jc w:val="left"/>
    </w:pPr>
    <w:rPr>
      <w:rFonts w:ascii="Algerian" w:eastAsia="Garamond" w:hAnsi="Algerian" w:cs="Algerian"/>
      <w:szCs w:val="20"/>
    </w:rPr>
  </w:style>
  <w:style w:type="paragraph" w:customStyle="1" w:styleId="417">
    <w:name w:val="标题41"/>
    <w:basedOn w:val="affffb"/>
    <w:next w:val="affffb"/>
    <w:unhideWhenUsed/>
    <w:qFormat/>
    <w:rsid w:val="009C0FCD"/>
    <w:pPr>
      <w:keepNext/>
      <w:keepLines/>
      <w:widowControl/>
      <w:spacing w:before="156" w:after="156" w:line="376" w:lineRule="auto"/>
      <w:ind w:firstLineChars="200" w:firstLine="200"/>
      <w:jc w:val="left"/>
      <w:outlineLvl w:val="3"/>
    </w:pPr>
    <w:rPr>
      <w:rFonts w:ascii="华文细黑" w:eastAsia="华文细黑" w:hAnsi="华文细黑" w:cs="Algerian"/>
      <w:b/>
      <w:bCs/>
      <w:sz w:val="28"/>
      <w:szCs w:val="28"/>
    </w:rPr>
  </w:style>
  <w:style w:type="character" w:customStyle="1" w:styleId="CharCharff3">
    <w:name w:val="应答文本 Char Char"/>
    <w:link w:val="afffffffffffffffffffffffffffffffffffffffffffffffff3"/>
    <w:qFormat/>
    <w:rsid w:val="009C0FCD"/>
    <w:rPr>
      <w:rFonts w:ascii="黑体" w:hAnsi="黑体"/>
      <w:sz w:val="24"/>
      <w:szCs w:val="24"/>
      <w:lang w:val="zh-CN"/>
    </w:rPr>
  </w:style>
  <w:style w:type="paragraph" w:customStyle="1" w:styleId="afffffffffffffffffffffffffffffffffffffffffffffffff3">
    <w:name w:val="应答文本"/>
    <w:basedOn w:val="affffb"/>
    <w:link w:val="CharCharff3"/>
    <w:qFormat/>
    <w:rsid w:val="009C0FCD"/>
    <w:pPr>
      <w:widowControl/>
      <w:adjustRightInd w:val="0"/>
      <w:spacing w:line="360" w:lineRule="auto"/>
      <w:ind w:leftChars="-11" w:left="-26" w:firstLineChars="200" w:firstLine="480"/>
      <w:jc w:val="left"/>
    </w:pPr>
    <w:rPr>
      <w:rFonts w:ascii="黑体" w:eastAsiaTheme="minorEastAsia" w:hAnsi="黑体" w:cstheme="minorBidi"/>
      <w:sz w:val="24"/>
      <w:lang w:val="zh-CN"/>
    </w:rPr>
  </w:style>
  <w:style w:type="character" w:customStyle="1" w:styleId="1CharChar6">
    <w:name w:val="列表框1 Char Char"/>
    <w:link w:val="10"/>
    <w:qFormat/>
    <w:rsid w:val="009C0FCD"/>
    <w:rPr>
      <w:rFonts w:ascii="Cambria" w:hAnsi="Cambria"/>
      <w:lang w:val="zh-CN"/>
    </w:rPr>
  </w:style>
  <w:style w:type="paragraph" w:customStyle="1" w:styleId="10">
    <w:name w:val="列表框1"/>
    <w:basedOn w:val="afffffffffffffffffffffffffffffffffffffffffffffffff3"/>
    <w:next w:val="afffffffffffffffffffffffffffffffffffffffffffffffff3"/>
    <w:link w:val="1CharChar6"/>
    <w:qFormat/>
    <w:rsid w:val="009C0FCD"/>
    <w:pPr>
      <w:numPr>
        <w:numId w:val="159"/>
      </w:numPr>
      <w:tabs>
        <w:tab w:val="left" w:pos="1084"/>
        <w:tab w:val="left" w:pos="2086"/>
      </w:tabs>
      <w:adjustRightInd/>
      <w:ind w:leftChars="250" w:left="600" w:firstLineChars="0" w:firstLine="0"/>
    </w:pPr>
    <w:rPr>
      <w:rFonts w:ascii="Cambria" w:hAnsi="Cambria"/>
      <w:sz w:val="21"/>
      <w:szCs w:val="22"/>
    </w:rPr>
  </w:style>
  <w:style w:type="paragraph" w:customStyle="1" w:styleId="4aaa">
    <w:name w:val="标题 4aaa"/>
    <w:basedOn w:val="affffb"/>
    <w:qFormat/>
    <w:rsid w:val="009C0FCD"/>
    <w:pPr>
      <w:keepNext/>
      <w:keepLines/>
      <w:widowControl/>
      <w:tabs>
        <w:tab w:val="left" w:pos="1680"/>
        <w:tab w:val="left" w:pos="2881"/>
      </w:tabs>
      <w:spacing w:before="100" w:beforeAutospacing="1" w:after="100" w:afterAutospacing="1" w:line="360" w:lineRule="auto"/>
      <w:ind w:left="2711" w:firstLineChars="200" w:firstLine="200"/>
      <w:jc w:val="left"/>
    </w:pPr>
    <w:rPr>
      <w:rFonts w:ascii="Arial Narrow" w:eastAsia="Arial Narrow" w:hAnsi="微软雅黑" w:cs="Algerian"/>
      <w:b/>
    </w:rPr>
  </w:style>
  <w:style w:type="paragraph" w:customStyle="1" w:styleId="3111Heading3h3H3level3PIM3Level3HeadHeading">
    <w:name w:val="样式 标题 31.1.1 Heading 3h3H3level_3PIM 3Level 3 HeadHeading..."/>
    <w:basedOn w:val="38"/>
    <w:qFormat/>
    <w:rsid w:val="009C0FCD"/>
    <w:pPr>
      <w:widowControl/>
      <w:tabs>
        <w:tab w:val="left" w:pos="1680"/>
        <w:tab w:val="left" w:pos="2814"/>
      </w:tabs>
      <w:autoSpaceDE/>
      <w:autoSpaceDN/>
      <w:spacing w:before="0" w:after="0"/>
      <w:ind w:left="3095" w:hanging="905"/>
      <w:jc w:val="center"/>
    </w:pPr>
    <w:rPr>
      <w:rFonts w:ascii="Arial Narrow" w:eastAsia="Arial Narrow" w:hAnsi="微软雅黑" w:cs="Garamond"/>
      <w:bCs/>
      <w:kern w:val="2"/>
      <w:sz w:val="32"/>
      <w:u w:val="none"/>
    </w:rPr>
  </w:style>
  <w:style w:type="paragraph" w:customStyle="1" w:styleId="4fff3">
    <w:name w:val="题注4"/>
    <w:basedOn w:val="affffb"/>
    <w:next w:val="afffff5"/>
    <w:qFormat/>
    <w:rsid w:val="009C0FCD"/>
    <w:pPr>
      <w:widowControl/>
      <w:spacing w:line="360" w:lineRule="auto"/>
      <w:ind w:leftChars="-64" w:left="-132" w:rightChars="-50" w:right="-105" w:firstLineChars="200" w:hanging="2"/>
      <w:jc w:val="center"/>
    </w:pPr>
    <w:rPr>
      <w:rFonts w:ascii="微软雅黑" w:eastAsia="Garamond" w:hAnsi="微软雅黑" w:cs="Algerian"/>
      <w:b/>
      <w:color w:val="FF0000"/>
      <w:szCs w:val="21"/>
      <w:lang w:val="en-GB"/>
    </w:rPr>
  </w:style>
  <w:style w:type="character" w:customStyle="1" w:styleId="style61">
    <w:name w:val="style61"/>
    <w:qFormat/>
    <w:rsid w:val="009C0FCD"/>
    <w:rPr>
      <w:rFonts w:ascii="微软雅黑" w:eastAsia="Garamond" w:hAnsi="微软雅黑" w:cs="Algerian"/>
    </w:rPr>
  </w:style>
  <w:style w:type="paragraph" w:customStyle="1" w:styleId="2205">
    <w:name w:val="样式 样式 首行缩进:  2 字符 + 宋体 首行缩进:  2 字符 段后: 0.5 行"/>
    <w:basedOn w:val="affffb"/>
    <w:qFormat/>
    <w:rsid w:val="009C0FCD"/>
    <w:pPr>
      <w:widowControl/>
      <w:spacing w:line="360" w:lineRule="auto"/>
      <w:ind w:firstLineChars="200" w:firstLine="480"/>
      <w:jc w:val="left"/>
    </w:pPr>
    <w:rPr>
      <w:rFonts w:ascii="Garamond" w:eastAsia="Garamond" w:hAnsi="Garamond" w:cs="Garamond"/>
      <w:szCs w:val="20"/>
    </w:rPr>
  </w:style>
  <w:style w:type="paragraph" w:customStyle="1" w:styleId="-14">
    <w:name w:val="附件标题-1"/>
    <w:basedOn w:val="affffb"/>
    <w:qFormat/>
    <w:rsid w:val="009C0FCD"/>
    <w:pPr>
      <w:widowControl/>
      <w:spacing w:before="50" w:after="50" w:line="360" w:lineRule="auto"/>
      <w:ind w:firstLineChars="200" w:firstLine="200"/>
      <w:jc w:val="center"/>
    </w:pPr>
    <w:rPr>
      <w:rFonts w:ascii="微软雅黑" w:eastAsia="Arial Narrow" w:hAnsi="微软雅黑" w:cs="Algerian"/>
      <w:sz w:val="32"/>
      <w:szCs w:val="20"/>
    </w:rPr>
  </w:style>
  <w:style w:type="paragraph" w:customStyle="1" w:styleId="5ff2">
    <w:name w:val="题注5"/>
    <w:basedOn w:val="affffb"/>
    <w:next w:val="afffff5"/>
    <w:qFormat/>
    <w:rsid w:val="009C0FCD"/>
    <w:pPr>
      <w:widowControl/>
      <w:spacing w:line="360" w:lineRule="auto"/>
      <w:ind w:firstLineChars="200" w:firstLine="200"/>
      <w:jc w:val="center"/>
    </w:pPr>
    <w:rPr>
      <w:rFonts w:ascii="微软雅黑" w:eastAsia="Garamond" w:hAnsi="微软雅黑" w:cs="Algerian"/>
      <w:b/>
      <w:color w:val="000000"/>
      <w:szCs w:val="21"/>
    </w:rPr>
  </w:style>
  <w:style w:type="paragraph" w:customStyle="1" w:styleId="337">
    <w:name w:val="样式33"/>
    <w:basedOn w:val="affffb"/>
    <w:link w:val="33Char"/>
    <w:qFormat/>
    <w:rsid w:val="009C0FCD"/>
    <w:pPr>
      <w:widowControl/>
      <w:snapToGrid w:val="0"/>
      <w:spacing w:line="360" w:lineRule="auto"/>
      <w:ind w:firstLineChars="147" w:firstLine="354"/>
      <w:jc w:val="left"/>
    </w:pPr>
    <w:rPr>
      <w:rFonts w:ascii="Garamond" w:eastAsia="Garamond" w:hAnsi="Garamond" w:cs="Algerian"/>
      <w:b/>
      <w:i/>
      <w:color w:val="002060"/>
      <w:szCs w:val="20"/>
    </w:rPr>
  </w:style>
  <w:style w:type="character" w:customStyle="1" w:styleId="33Char">
    <w:name w:val="样式33 Char"/>
    <w:link w:val="337"/>
    <w:qFormat/>
    <w:rsid w:val="009C0FCD"/>
    <w:rPr>
      <w:rFonts w:ascii="Garamond" w:eastAsia="Garamond" w:hAnsi="Garamond" w:cs="Algerian"/>
      <w:b/>
      <w:i/>
      <w:color w:val="002060"/>
      <w:szCs w:val="20"/>
    </w:rPr>
  </w:style>
  <w:style w:type="paragraph" w:customStyle="1" w:styleId="afffffffffffffffffffffffffffffffffffffffffffffffff4">
    <w:name w:val="制度：章"/>
    <w:basedOn w:val="affffb"/>
    <w:qFormat/>
    <w:rsid w:val="009C0FCD"/>
    <w:pPr>
      <w:widowControl/>
      <w:spacing w:beforeLines="100" w:line="360" w:lineRule="auto"/>
      <w:ind w:firstLineChars="200" w:firstLine="200"/>
      <w:jc w:val="center"/>
      <w:outlineLvl w:val="0"/>
    </w:pPr>
    <w:rPr>
      <w:rFonts w:ascii="Algerian" w:eastAsia="Garamond" w:hAnsi="Algerian" w:cs="Algerian"/>
      <w:b/>
    </w:rPr>
  </w:style>
  <w:style w:type="paragraph" w:customStyle="1" w:styleId="afffffffffffffffffffffffffffffffffffffffffffffffff5">
    <w:name w:val="制度：节"/>
    <w:basedOn w:val="afffffffffffffffffffffffffffffffffffffffffffffffff4"/>
    <w:qFormat/>
    <w:rsid w:val="009C0FCD"/>
    <w:pPr>
      <w:spacing w:beforeLines="0"/>
      <w:outlineLvl w:val="1"/>
    </w:pPr>
  </w:style>
  <w:style w:type="paragraph" w:customStyle="1" w:styleId="affff9">
    <w:name w:val="制度：目"/>
    <w:basedOn w:val="affffb"/>
    <w:qFormat/>
    <w:rsid w:val="009C0FCD"/>
    <w:pPr>
      <w:widowControl/>
      <w:numPr>
        <w:ilvl w:val="5"/>
        <w:numId w:val="160"/>
      </w:numPr>
      <w:spacing w:line="360" w:lineRule="auto"/>
      <w:ind w:firstLineChars="200" w:firstLine="0"/>
      <w:jc w:val="left"/>
    </w:pPr>
    <w:rPr>
      <w:rFonts w:ascii="Algerian" w:eastAsia="Garamond" w:hAnsi="Algerian" w:cs="Algerian"/>
    </w:rPr>
  </w:style>
  <w:style w:type="paragraph" w:customStyle="1" w:styleId="afffffffffffffffffffffffffffffffffffffffffffffffff6">
    <w:name w:val="制度：条"/>
    <w:basedOn w:val="affff9"/>
    <w:link w:val="Charffffffffff9"/>
    <w:qFormat/>
    <w:rsid w:val="009C0FCD"/>
    <w:pPr>
      <w:numPr>
        <w:ilvl w:val="0"/>
        <w:numId w:val="0"/>
      </w:numPr>
      <w:ind w:left="2640" w:firstLine="420"/>
    </w:pPr>
  </w:style>
  <w:style w:type="character" w:customStyle="1" w:styleId="Charffffffffff9">
    <w:name w:val="制度：条 Char"/>
    <w:link w:val="afffffffffffffffffffffffffffffffffffffffffffffffff6"/>
    <w:qFormat/>
    <w:rsid w:val="009C0FCD"/>
    <w:rPr>
      <w:rFonts w:ascii="Algerian" w:eastAsia="Garamond" w:hAnsi="Algerian" w:cs="Algerian"/>
      <w:szCs w:val="24"/>
    </w:rPr>
  </w:style>
  <w:style w:type="paragraph" w:customStyle="1" w:styleId="afffffffffffffffffffffffffffffffffffffffffffffffff7">
    <w:name w:val="制度：项"/>
    <w:basedOn w:val="affff9"/>
    <w:qFormat/>
    <w:rsid w:val="009C0FCD"/>
    <w:pPr>
      <w:numPr>
        <w:ilvl w:val="0"/>
        <w:numId w:val="0"/>
      </w:numPr>
      <w:ind w:firstLine="420"/>
    </w:pPr>
  </w:style>
  <w:style w:type="paragraph" w:customStyle="1" w:styleId="affff8">
    <w:name w:val="制度：款"/>
    <w:basedOn w:val="affffb"/>
    <w:qFormat/>
    <w:rsid w:val="009C0FCD"/>
    <w:pPr>
      <w:widowControl/>
      <w:numPr>
        <w:ilvl w:val="4"/>
        <w:numId w:val="160"/>
      </w:numPr>
      <w:spacing w:line="360" w:lineRule="auto"/>
      <w:ind w:firstLineChars="200" w:firstLine="0"/>
      <w:jc w:val="left"/>
    </w:pPr>
    <w:rPr>
      <w:rFonts w:ascii="Algerian" w:eastAsia="Garamond" w:hAnsi="Algerian" w:cs="Algerian"/>
    </w:rPr>
  </w:style>
  <w:style w:type="paragraph" w:customStyle="1" w:styleId="af7">
    <w:name w:val="带符号"/>
    <w:basedOn w:val="affffb"/>
    <w:qFormat/>
    <w:rsid w:val="009C0FCD"/>
    <w:pPr>
      <w:widowControl/>
      <w:numPr>
        <w:numId w:val="161"/>
      </w:numPr>
      <w:spacing w:line="360" w:lineRule="auto"/>
      <w:ind w:firstLineChars="200" w:firstLine="0"/>
      <w:jc w:val="left"/>
    </w:pPr>
    <w:rPr>
      <w:rFonts w:ascii="Algerian" w:eastAsia="Garamond" w:hAnsi="Algerian" w:cs="Algerian"/>
    </w:rPr>
  </w:style>
  <w:style w:type="paragraph" w:customStyle="1" w:styleId="A-S-1">
    <w:name w:val="首行缩进(A-S-1)"/>
    <w:qFormat/>
    <w:rsid w:val="009C0FCD"/>
    <w:pPr>
      <w:spacing w:line="360" w:lineRule="auto"/>
      <w:ind w:firstLineChars="200" w:firstLine="454"/>
    </w:pPr>
    <w:rPr>
      <w:rFonts w:ascii="Algerian" w:eastAsia="Garamond" w:hAnsi="Algerian" w:cs="Algerian"/>
      <w:kern w:val="0"/>
      <w:sz w:val="24"/>
      <w:szCs w:val="20"/>
    </w:rPr>
  </w:style>
  <w:style w:type="paragraph" w:customStyle="1" w:styleId="affff7">
    <w:name w:val="黑列表"/>
    <w:basedOn w:val="affffb"/>
    <w:qFormat/>
    <w:rsid w:val="009C0FCD"/>
    <w:pPr>
      <w:widowControl/>
      <w:numPr>
        <w:numId w:val="162"/>
      </w:numPr>
      <w:tabs>
        <w:tab w:val="left" w:pos="960"/>
      </w:tabs>
      <w:adjustRightInd w:val="0"/>
      <w:spacing w:line="300" w:lineRule="auto"/>
      <w:ind w:left="840" w:firstLineChars="200" w:hanging="240"/>
      <w:jc w:val="left"/>
    </w:pPr>
    <w:rPr>
      <w:rFonts w:ascii="Algerian" w:eastAsia="Garamond" w:hAnsi="Algerian" w:cs="Algerian"/>
      <w:kern w:val="0"/>
      <w:szCs w:val="20"/>
    </w:rPr>
  </w:style>
  <w:style w:type="paragraph" w:customStyle="1" w:styleId="NumberList">
    <w:name w:val="Number List"/>
    <w:basedOn w:val="affffb"/>
    <w:qFormat/>
    <w:rsid w:val="009C0FCD"/>
    <w:pPr>
      <w:widowControl/>
      <w:autoSpaceDE w:val="0"/>
      <w:autoSpaceDN w:val="0"/>
      <w:adjustRightInd w:val="0"/>
      <w:spacing w:line="360" w:lineRule="auto"/>
      <w:ind w:left="360" w:firstLineChars="200" w:hanging="360"/>
      <w:jc w:val="left"/>
    </w:pPr>
    <w:rPr>
      <w:rFonts w:ascii="Algerian" w:eastAsia="Garamond" w:hAnsi="Algerian" w:cs="Algerian"/>
      <w:kern w:val="0"/>
      <w:szCs w:val="20"/>
    </w:rPr>
  </w:style>
  <w:style w:type="paragraph" w:customStyle="1" w:styleId="CharCharChar1CharCharCharChar">
    <w:name w:val="Char Char Char1 Char Char Char Char"/>
    <w:basedOn w:val="affffb"/>
    <w:qFormat/>
    <w:rsid w:val="009C0FCD"/>
    <w:pPr>
      <w:widowControl/>
      <w:spacing w:line="360" w:lineRule="auto"/>
      <w:ind w:firstLineChars="200" w:firstLine="200"/>
      <w:jc w:val="left"/>
    </w:pPr>
    <w:rPr>
      <w:rFonts w:ascii="黑体" w:eastAsia="Garamond" w:hAnsi="黑体" w:cs="Algerian"/>
      <w:szCs w:val="20"/>
    </w:rPr>
  </w:style>
  <w:style w:type="paragraph" w:customStyle="1" w:styleId="afffffffffffffffffffffffffffffffffffffffffffffffff8">
    <w:name w:val="标一"/>
    <w:basedOn w:val="1f3"/>
    <w:qFormat/>
    <w:rsid w:val="009C0FCD"/>
    <w:pPr>
      <w:widowControl/>
      <w:autoSpaceDE/>
      <w:autoSpaceDN/>
      <w:adjustRightInd/>
      <w:snapToGrid w:val="0"/>
      <w:spacing w:before="0" w:after="0" w:line="420" w:lineRule="exact"/>
      <w:jc w:val="left"/>
    </w:pPr>
    <w:rPr>
      <w:rFonts w:ascii="Garamond" w:eastAsia="Garamond" w:hAnsi="Garamond" w:cs="Algerian"/>
      <w:b w:val="0"/>
      <w:snapToGrid w:val="0"/>
      <w:kern w:val="0"/>
      <w:sz w:val="24"/>
    </w:rPr>
  </w:style>
  <w:style w:type="paragraph" w:customStyle="1" w:styleId="af6">
    <w:name w:val="我的征文"/>
    <w:basedOn w:val="affffb"/>
    <w:qFormat/>
    <w:rsid w:val="009C0FCD"/>
    <w:pPr>
      <w:widowControl/>
      <w:numPr>
        <w:numId w:val="163"/>
      </w:numPr>
      <w:spacing w:before="360" w:after="360" w:line="360" w:lineRule="auto"/>
      <w:ind w:right="113" w:firstLineChars="200" w:firstLine="0"/>
      <w:jc w:val="left"/>
    </w:pPr>
    <w:rPr>
      <w:rFonts w:ascii="Algerian" w:eastAsia="Garamond" w:hAnsi="Algerian" w:cs="Algerian"/>
      <w:szCs w:val="20"/>
    </w:rPr>
  </w:style>
  <w:style w:type="character" w:customStyle="1" w:styleId="-15">
    <w:name w:val="彩色列表 - 着色 1 字符"/>
    <w:uiPriority w:val="34"/>
    <w:qFormat/>
    <w:rsid w:val="009C0FCD"/>
    <w:rPr>
      <w:kern w:val="2"/>
      <w:sz w:val="21"/>
      <w:szCs w:val="24"/>
    </w:rPr>
  </w:style>
  <w:style w:type="character" w:customStyle="1" w:styleId="dash6b636587char1">
    <w:name w:val="dash6b63_6587__char1"/>
    <w:qFormat/>
    <w:rsid w:val="009C0FCD"/>
    <w:rPr>
      <w:rFonts w:ascii="Algerian" w:eastAsia="Book Antiqua" w:hAnsi="Algerian" w:hint="default"/>
      <w:sz w:val="20"/>
      <w:u w:val="none"/>
      <w:lang w:val="en-US" w:eastAsia="zh-CN"/>
    </w:rPr>
  </w:style>
  <w:style w:type="character" w:customStyle="1" w:styleId="-diy-for-meCharChar">
    <w:name w:val="正文首行缩进-diy-for-me Char Char"/>
    <w:link w:val="-diy-for-me"/>
    <w:qFormat/>
    <w:rsid w:val="009C0FCD"/>
    <w:rPr>
      <w:rFonts w:cs="Garamond"/>
      <w:sz w:val="24"/>
    </w:rPr>
  </w:style>
  <w:style w:type="paragraph" w:customStyle="1" w:styleId="-diy-for-me">
    <w:name w:val="正文首行缩进-diy-for-me"/>
    <w:basedOn w:val="affffb"/>
    <w:link w:val="-diy-for-meCharChar"/>
    <w:qFormat/>
    <w:rsid w:val="009C0FCD"/>
    <w:pPr>
      <w:widowControl/>
      <w:spacing w:line="360" w:lineRule="auto"/>
      <w:ind w:firstLineChars="200" w:firstLine="540"/>
      <w:jc w:val="left"/>
    </w:pPr>
    <w:rPr>
      <w:rFonts w:asciiTheme="minorHAnsi" w:eastAsiaTheme="minorEastAsia" w:hAnsiTheme="minorHAnsi" w:cs="Garamond"/>
      <w:sz w:val="24"/>
      <w:szCs w:val="22"/>
    </w:rPr>
  </w:style>
  <w:style w:type="character" w:customStyle="1" w:styleId="4CharCharCharCharCharCharCharCharCharCharCharCharCharChar">
    <w:name w:val="标题 4 Char Char Char Char Char Char Char Char Char Char Char Char Char Char"/>
    <w:qFormat/>
    <w:rsid w:val="009C0FCD"/>
    <w:rPr>
      <w:rFonts w:ascii="Cambria" w:eastAsia="Arial Narrow" w:hAnsi="Cambria" w:cs="Cambria" w:hint="default"/>
      <w:bCs/>
      <w:kern w:val="2"/>
      <w:sz w:val="24"/>
      <w:szCs w:val="28"/>
      <w:lang w:val="en-US" w:eastAsia="zh-CN" w:bidi="ar-SA"/>
    </w:rPr>
  </w:style>
  <w:style w:type="paragraph" w:customStyle="1" w:styleId="PMletterTextBullet">
    <w:name w:val="PMletterTextBullet"/>
    <w:basedOn w:val="PMletterText"/>
    <w:qFormat/>
    <w:rsid w:val="009C0FCD"/>
  </w:style>
  <w:style w:type="paragraph" w:customStyle="1" w:styleId="PMletterText">
    <w:name w:val="PMletterText"/>
    <w:basedOn w:val="PMstyle"/>
    <w:qFormat/>
    <w:rsid w:val="009C0FCD"/>
  </w:style>
  <w:style w:type="paragraph" w:customStyle="1" w:styleId="PMstyle">
    <w:name w:val="PMstyle"/>
    <w:qFormat/>
    <w:rsid w:val="009C0FCD"/>
    <w:pPr>
      <w:spacing w:line="360" w:lineRule="auto"/>
      <w:ind w:firstLineChars="200" w:firstLine="200"/>
    </w:pPr>
    <w:rPr>
      <w:rFonts w:ascii="黑体" w:eastAsia="Garamond" w:hAnsi="黑体" w:cs="Algerian"/>
      <w:kern w:val="0"/>
      <w:sz w:val="22"/>
      <w:szCs w:val="20"/>
    </w:rPr>
  </w:style>
  <w:style w:type="paragraph" w:customStyle="1" w:styleId="455">
    <w:name w:val="样式 标题 4 + 段前: 5 磅 段后: 5 磅 行距: 单倍行距"/>
    <w:basedOn w:val="48"/>
    <w:qFormat/>
    <w:rsid w:val="009C0FCD"/>
    <w:pPr>
      <w:widowControl/>
      <w:numPr>
        <w:ilvl w:val="3"/>
        <w:numId w:val="159"/>
      </w:numPr>
      <w:tabs>
        <w:tab w:val="left" w:pos="2172"/>
      </w:tabs>
      <w:spacing w:before="100" w:after="100" w:line="240" w:lineRule="auto"/>
      <w:ind w:left="1680"/>
      <w:jc w:val="left"/>
      <w:textAlignment w:val="auto"/>
    </w:pPr>
    <w:rPr>
      <w:rFonts w:ascii="Cambria" w:eastAsia="Arial Narrow" w:hAnsi="Cambria" w:cs="Garamond"/>
      <w:bCs/>
    </w:rPr>
  </w:style>
  <w:style w:type="paragraph" w:customStyle="1" w:styleId="BodyText21">
    <w:name w:val="Body Text 21"/>
    <w:basedOn w:val="affffb"/>
    <w:qFormat/>
    <w:rsid w:val="009C0FCD"/>
    <w:pPr>
      <w:widowControl/>
      <w:adjustRightInd w:val="0"/>
      <w:spacing w:before="240" w:line="400" w:lineRule="exact"/>
      <w:ind w:firstLineChars="200" w:firstLine="357"/>
      <w:jc w:val="left"/>
      <w:textAlignment w:val="baseline"/>
    </w:pPr>
    <w:rPr>
      <w:rFonts w:ascii="Algerian" w:eastAsia="Garamond" w:hAnsi="Algerian" w:cs="Algerian"/>
      <w:sz w:val="28"/>
      <w:szCs w:val="20"/>
    </w:rPr>
  </w:style>
  <w:style w:type="paragraph" w:customStyle="1" w:styleId="a7">
    <w:name w:val="小标题下列表"/>
    <w:basedOn w:val="afffffd"/>
    <w:qFormat/>
    <w:rsid w:val="009C0FCD"/>
    <w:pPr>
      <w:widowControl/>
      <w:numPr>
        <w:ilvl w:val="1"/>
        <w:numId w:val="164"/>
      </w:numPr>
      <w:tabs>
        <w:tab w:val="clear" w:pos="567"/>
        <w:tab w:val="left" w:pos="840"/>
      </w:tabs>
      <w:spacing w:before="0" w:line="360" w:lineRule="auto"/>
      <w:ind w:firstLineChars="200" w:firstLine="200"/>
      <w:jc w:val="left"/>
    </w:pPr>
    <w:rPr>
      <w:rFonts w:ascii="黑体" w:eastAsia="Book Antiqua" w:hAnsi="黑体" w:cs="Garamond"/>
    </w:rPr>
  </w:style>
  <w:style w:type="paragraph" w:customStyle="1" w:styleId="afffffffffffffffffffffffffffffffffffffffffffffffff9">
    <w:name w:val="项目符号"/>
    <w:basedOn w:val="afffffffffffffffffffff1"/>
    <w:qFormat/>
    <w:rsid w:val="009C0FCD"/>
    <w:pPr>
      <w:spacing w:beforeLines="0"/>
    </w:pPr>
    <w:rPr>
      <w:rFonts w:ascii="黑体" w:eastAsia="Garamond" w:hAnsi="黑体" w:cs="Cambria"/>
      <w:sz w:val="21"/>
      <w:szCs w:val="20"/>
    </w:rPr>
  </w:style>
  <w:style w:type="paragraph" w:customStyle="1" w:styleId="PMtextBullet">
    <w:name w:val="PMtextBullet"/>
    <w:basedOn w:val="PMstyle"/>
    <w:qFormat/>
    <w:rsid w:val="009C0FCD"/>
  </w:style>
  <w:style w:type="paragraph" w:customStyle="1" w:styleId="3h3H3sect12366">
    <w:name w:val="样式 标题 3h3H3sect1.2.3 + 五号 段前: 6 磅 段后: 6 磅 行距: 单倍行距"/>
    <w:basedOn w:val="38"/>
    <w:qFormat/>
    <w:rsid w:val="009C0FCD"/>
    <w:pPr>
      <w:widowControl/>
      <w:autoSpaceDE/>
      <w:autoSpaceDN/>
      <w:spacing w:before="120"/>
      <w:ind w:left="1200" w:hanging="360"/>
    </w:pPr>
    <w:rPr>
      <w:rFonts w:ascii="Algerian" w:eastAsia="Garamond" w:hAnsi="Algerian" w:cs="Algerian"/>
      <w:bCs/>
      <w:sz w:val="21"/>
      <w:u w:val="none"/>
    </w:rPr>
  </w:style>
  <w:style w:type="paragraph" w:customStyle="1" w:styleId="afffffffffffffffffffffffffffffffffffffffffffffffffa">
    <w:name w:val="标题单位"/>
    <w:basedOn w:val="affffb"/>
    <w:next w:val="affffb"/>
    <w:qFormat/>
    <w:rsid w:val="009C0FCD"/>
    <w:pPr>
      <w:widowControl/>
      <w:spacing w:line="360" w:lineRule="auto"/>
      <w:ind w:firstLineChars="200" w:firstLine="200"/>
      <w:jc w:val="center"/>
    </w:pPr>
    <w:rPr>
      <w:rFonts w:ascii="黑体" w:eastAsia="Arial Narrow" w:hAnsi="黑体" w:cs="Algerian"/>
      <w:sz w:val="32"/>
      <w:szCs w:val="32"/>
    </w:rPr>
  </w:style>
  <w:style w:type="paragraph" w:customStyle="1" w:styleId="4550">
    <w:name w:val="样式 样式 标题 4 + 段前: 5 磅 段后: 5 磅 行距: 单倍行距 + 五号"/>
    <w:basedOn w:val="455"/>
    <w:qFormat/>
    <w:rsid w:val="009C0FCD"/>
  </w:style>
  <w:style w:type="paragraph" w:customStyle="1" w:styleId="afffffffffffffffffffffffffffffffffffffffffffffffffb">
    <w:name w:val="正文行"/>
    <w:basedOn w:val="affffb"/>
    <w:qFormat/>
    <w:rsid w:val="009C0FCD"/>
    <w:pPr>
      <w:widowControl/>
      <w:spacing w:line="360" w:lineRule="auto"/>
      <w:ind w:firstLineChars="200" w:firstLine="200"/>
      <w:jc w:val="left"/>
    </w:pPr>
    <w:rPr>
      <w:rFonts w:ascii="黑体" w:eastAsia="Garamond" w:hAnsi="黑体" w:cs="Algerian"/>
    </w:rPr>
  </w:style>
  <w:style w:type="paragraph" w:customStyle="1" w:styleId="g11">
    <w:name w:val="g11"/>
    <w:basedOn w:val="affffb"/>
    <w:qFormat/>
    <w:rsid w:val="009C0FCD"/>
    <w:pPr>
      <w:widowControl/>
      <w:spacing w:before="100" w:beforeAutospacing="1" w:after="100" w:afterAutospacing="1" w:line="900" w:lineRule="atLeast"/>
      <w:ind w:firstLineChars="200" w:firstLine="200"/>
      <w:jc w:val="left"/>
    </w:pPr>
    <w:rPr>
      <w:rFonts w:ascii="文鼎晶栩中粗黑" w:eastAsia="文鼎晶栩中粗黑" w:hAnsi="文鼎晶栩中粗黑" w:cs="Garamond"/>
      <w:b/>
      <w:bCs/>
      <w:color w:val="FF0000"/>
      <w:kern w:val="0"/>
      <w:sz w:val="60"/>
      <w:szCs w:val="60"/>
    </w:rPr>
  </w:style>
  <w:style w:type="paragraph" w:customStyle="1" w:styleId="BodyTextIndent21">
    <w:name w:val="Body Text Indent 21"/>
    <w:basedOn w:val="affffb"/>
    <w:qFormat/>
    <w:rsid w:val="009C0FCD"/>
    <w:pPr>
      <w:widowControl/>
      <w:adjustRightInd w:val="0"/>
      <w:spacing w:line="360" w:lineRule="auto"/>
      <w:ind w:left="720" w:firstLineChars="200" w:hanging="720"/>
      <w:jc w:val="left"/>
      <w:textAlignment w:val="baseline"/>
    </w:pPr>
    <w:rPr>
      <w:rFonts w:ascii="Algerian" w:eastAsia="Garamond" w:hAnsi="Algerian" w:cs="Algerian"/>
      <w:b/>
      <w:sz w:val="28"/>
      <w:szCs w:val="20"/>
    </w:rPr>
  </w:style>
  <w:style w:type="paragraph" w:customStyle="1" w:styleId="WW-0">
    <w:name w:val="WW-日期"/>
    <w:basedOn w:val="affffb"/>
    <w:next w:val="affffb"/>
    <w:qFormat/>
    <w:rsid w:val="009C0FCD"/>
    <w:pPr>
      <w:widowControl/>
      <w:suppressAutoHyphens/>
      <w:spacing w:line="360" w:lineRule="auto"/>
      <w:ind w:left="100" w:firstLineChars="200" w:firstLine="200"/>
      <w:jc w:val="left"/>
    </w:pPr>
    <w:rPr>
      <w:rFonts w:ascii="Book Antiqua" w:eastAsia="Book Antiqua" w:hAnsi="Book Antiqua" w:cs="Algerian"/>
      <w:color w:val="000000"/>
      <w:kern w:val="1"/>
      <w:lang w:eastAsia="ar-SA"/>
    </w:rPr>
  </w:style>
  <w:style w:type="paragraph" w:customStyle="1" w:styleId="g30">
    <w:name w:val="g3"/>
    <w:basedOn w:val="affffb"/>
    <w:qFormat/>
    <w:rsid w:val="009C0FCD"/>
    <w:pPr>
      <w:widowControl/>
      <w:spacing w:before="100" w:beforeAutospacing="1" w:after="100" w:afterAutospacing="1" w:line="675" w:lineRule="atLeast"/>
      <w:ind w:firstLineChars="200" w:firstLine="200"/>
      <w:jc w:val="left"/>
    </w:pPr>
    <w:rPr>
      <w:rFonts w:ascii="文鼎晶栩中粗黑" w:eastAsia="文鼎晶栩中粗黑" w:hAnsi="文鼎晶栩中粗黑" w:cs="Garamond"/>
      <w:kern w:val="0"/>
      <w:sz w:val="32"/>
      <w:szCs w:val="32"/>
    </w:rPr>
  </w:style>
  <w:style w:type="paragraph" w:customStyle="1" w:styleId="g20">
    <w:name w:val="g2"/>
    <w:basedOn w:val="affffb"/>
    <w:qFormat/>
    <w:rsid w:val="009C0FCD"/>
    <w:pPr>
      <w:widowControl/>
      <w:spacing w:before="100" w:beforeAutospacing="1" w:after="100" w:afterAutospacing="1" w:line="360" w:lineRule="auto"/>
      <w:ind w:firstLineChars="200" w:firstLine="200"/>
      <w:jc w:val="left"/>
    </w:pPr>
    <w:rPr>
      <w:rFonts w:ascii="Book Antiqua" w:eastAsia="Book Antiqua" w:hAnsi="Garamond" w:cs="Garamond"/>
      <w:kern w:val="0"/>
      <w:sz w:val="33"/>
      <w:szCs w:val="33"/>
    </w:rPr>
  </w:style>
  <w:style w:type="paragraph" w:customStyle="1" w:styleId="5550">
    <w:name w:val="样式 标题 5 + 段前: 5 磅 段后: 5 磅 行距: 单倍行距"/>
    <w:basedOn w:val="52"/>
    <w:qFormat/>
    <w:rsid w:val="009C0FCD"/>
    <w:pPr>
      <w:widowControl/>
      <w:tabs>
        <w:tab w:val="left" w:pos="1080"/>
        <w:tab w:val="left" w:pos="1680"/>
        <w:tab w:val="left" w:pos="2994"/>
      </w:tabs>
      <w:spacing w:before="100" w:after="100" w:line="240" w:lineRule="auto"/>
      <w:ind w:hanging="992"/>
      <w:jc w:val="left"/>
    </w:pPr>
    <w:rPr>
      <w:rFonts w:ascii="Algerian" w:eastAsia="Garamond" w:hAnsi="Algerian" w:cs="Garamond"/>
      <w:bCs/>
    </w:rPr>
  </w:style>
  <w:style w:type="paragraph" w:customStyle="1" w:styleId="5551">
    <w:name w:val="样式 样式 标题 5 + 段前: 5 磅 段后: 5 磅 行距: 单倍行距 + 五号"/>
    <w:basedOn w:val="5550"/>
    <w:qFormat/>
    <w:rsid w:val="009C0FCD"/>
    <w:rPr>
      <w:sz w:val="21"/>
    </w:rPr>
  </w:style>
  <w:style w:type="paragraph" w:customStyle="1" w:styleId="1ffffffffffff">
    <w:name w:val="样式 宋体 五号 两端对齐 行距: 单倍行距1"/>
    <w:basedOn w:val="affffb"/>
    <w:qFormat/>
    <w:rsid w:val="009C0FCD"/>
    <w:pPr>
      <w:widowControl/>
      <w:adjustRightInd w:val="0"/>
      <w:spacing w:line="360" w:lineRule="auto"/>
      <w:ind w:firstLineChars="200" w:firstLine="200"/>
      <w:jc w:val="left"/>
      <w:textAlignment w:val="baseline"/>
    </w:pPr>
    <w:rPr>
      <w:rFonts w:ascii="Garamond" w:eastAsia="Garamond" w:hAnsi="Garamond" w:cs="Garamond"/>
      <w:kern w:val="0"/>
      <w:szCs w:val="20"/>
    </w:rPr>
  </w:style>
  <w:style w:type="paragraph" w:customStyle="1" w:styleId="afffffffffffffffffffffffffffffffffffffffffffffffffc">
    <w:name w:val="爱正文"/>
    <w:basedOn w:val="affffb"/>
    <w:link w:val="Charffffffffffa"/>
    <w:qFormat/>
    <w:rsid w:val="009C0FCD"/>
    <w:pPr>
      <w:widowControl/>
      <w:snapToGrid w:val="0"/>
      <w:spacing w:beforeLines="88" w:afterLines="88" w:line="400" w:lineRule="exact"/>
      <w:ind w:firstLineChars="200" w:firstLine="200"/>
      <w:jc w:val="left"/>
    </w:pPr>
    <w:rPr>
      <w:rFonts w:ascii="Garamond" w:eastAsia="Garamond" w:hAnsi="Cambria" w:cs="Algerian"/>
    </w:rPr>
  </w:style>
  <w:style w:type="character" w:customStyle="1" w:styleId="Charffffffffffa">
    <w:name w:val="爱正文 Char"/>
    <w:link w:val="afffffffffffffffffffffffffffffffffffffffffffffffffc"/>
    <w:qFormat/>
    <w:rsid w:val="009C0FCD"/>
    <w:rPr>
      <w:rFonts w:ascii="Garamond" w:eastAsia="Garamond" w:hAnsi="Cambria" w:cs="Algerian"/>
      <w:szCs w:val="24"/>
    </w:rPr>
  </w:style>
  <w:style w:type="paragraph" w:customStyle="1" w:styleId="bid0">
    <w:name w:val="bid_正文"/>
    <w:basedOn w:val="affffb"/>
    <w:qFormat/>
    <w:rsid w:val="009C0FCD"/>
    <w:pPr>
      <w:widowControl/>
      <w:spacing w:line="400" w:lineRule="exact"/>
      <w:ind w:firstLineChars="200" w:firstLine="200"/>
      <w:jc w:val="left"/>
    </w:pPr>
    <w:rPr>
      <w:rFonts w:ascii="Corbel" w:eastAsia="Garamond" w:hAnsi="Corbel" w:cs="Algerian"/>
      <w:spacing w:val="20"/>
      <w:kern w:val="0"/>
      <w:sz w:val="24"/>
      <w:szCs w:val="20"/>
    </w:rPr>
  </w:style>
  <w:style w:type="paragraph" w:customStyle="1" w:styleId="ref">
    <w:name w:val="ref_正文"/>
    <w:basedOn w:val="affffb"/>
    <w:qFormat/>
    <w:rsid w:val="009C0FCD"/>
    <w:pPr>
      <w:widowControl/>
      <w:snapToGrid w:val="0"/>
      <w:spacing w:before="60" w:after="120" w:line="360" w:lineRule="auto"/>
      <w:ind w:firstLineChars="200" w:firstLine="567"/>
      <w:jc w:val="left"/>
    </w:pPr>
    <w:rPr>
      <w:rFonts w:ascii="Cambria" w:eastAsia="Garamond" w:hAnsi="Cambria" w:cs="Cambria"/>
      <w:kern w:val="0"/>
      <w:sz w:val="24"/>
    </w:rPr>
  </w:style>
  <w:style w:type="character" w:customStyle="1" w:styleId="9CharCharChar">
    <w:name w:val="样式9 Char Char Char"/>
    <w:uiPriority w:val="99"/>
    <w:qFormat/>
    <w:locked/>
    <w:rsid w:val="009C0FCD"/>
    <w:rPr>
      <w:spacing w:val="6"/>
      <w:sz w:val="24"/>
    </w:rPr>
  </w:style>
  <w:style w:type="character" w:customStyle="1" w:styleId="font01">
    <w:name w:val="font01"/>
    <w:qFormat/>
    <w:rsid w:val="009C0FCD"/>
    <w:rPr>
      <w:rFonts w:ascii="Garamond" w:eastAsia="Garamond" w:hAnsi="Garamond" w:cs="Garamond" w:hint="eastAsia"/>
      <w:color w:val="000000"/>
      <w:sz w:val="21"/>
      <w:szCs w:val="21"/>
      <w:u w:val="none"/>
    </w:rPr>
  </w:style>
  <w:style w:type="paragraph" w:customStyle="1" w:styleId="290">
    <w:name w:val="样式29"/>
    <w:basedOn w:val="affffb"/>
    <w:qFormat/>
    <w:rsid w:val="009C0FCD"/>
    <w:pPr>
      <w:widowControl/>
      <w:spacing w:line="440" w:lineRule="exact"/>
      <w:ind w:firstLineChars="200" w:firstLine="200"/>
      <w:jc w:val="left"/>
    </w:pPr>
    <w:rPr>
      <w:rFonts w:ascii="Algerian" w:eastAsia="Segoe UI Light" w:hAnsi="Algerian" w:cs="Algerian"/>
      <w:spacing w:val="6"/>
      <w:sz w:val="24"/>
      <w:szCs w:val="20"/>
    </w:rPr>
  </w:style>
  <w:style w:type="character" w:customStyle="1" w:styleId="3ffffff7">
    <w:name w:val="书籍标题3"/>
    <w:uiPriority w:val="33"/>
    <w:qFormat/>
    <w:rsid w:val="009C0FCD"/>
    <w:rPr>
      <w:b/>
      <w:bCs/>
      <w:i/>
      <w:iCs/>
      <w:spacing w:val="5"/>
    </w:rPr>
  </w:style>
  <w:style w:type="character" w:customStyle="1" w:styleId="more">
    <w:name w:val="more"/>
    <w:basedOn w:val="affffd"/>
    <w:qFormat/>
    <w:rsid w:val="009C0FCD"/>
  </w:style>
  <w:style w:type="character" w:customStyle="1" w:styleId="bdsmore">
    <w:name w:val="bds_more"/>
    <w:qFormat/>
    <w:rsid w:val="009C0FCD"/>
    <w:rPr>
      <w:rFonts w:ascii="Garamond" w:eastAsia="Garamond" w:hAnsi="Garamond" w:cs="Garamond" w:hint="eastAsia"/>
    </w:rPr>
  </w:style>
  <w:style w:type="character" w:customStyle="1" w:styleId="sty02">
    <w:name w:val="sty02"/>
    <w:basedOn w:val="affffd"/>
    <w:qFormat/>
    <w:rsid w:val="009C0FCD"/>
  </w:style>
  <w:style w:type="character" w:customStyle="1" w:styleId="bdsnopic">
    <w:name w:val="bds_nopic"/>
    <w:basedOn w:val="affffd"/>
    <w:qFormat/>
    <w:rsid w:val="009C0FCD"/>
  </w:style>
  <w:style w:type="character" w:customStyle="1" w:styleId="bdsnopic1">
    <w:name w:val="bds_nopic1"/>
    <w:basedOn w:val="affffd"/>
    <w:qFormat/>
    <w:rsid w:val="009C0FCD"/>
  </w:style>
  <w:style w:type="character" w:customStyle="1" w:styleId="bdsnopic2">
    <w:name w:val="bds_nopic2"/>
    <w:basedOn w:val="affffd"/>
    <w:qFormat/>
    <w:rsid w:val="009C0FCD"/>
  </w:style>
  <w:style w:type="character" w:customStyle="1" w:styleId="sty01">
    <w:name w:val="sty01"/>
    <w:basedOn w:val="affffd"/>
    <w:qFormat/>
    <w:rsid w:val="009C0FCD"/>
  </w:style>
  <w:style w:type="character" w:customStyle="1" w:styleId="sty1">
    <w:name w:val="sty1"/>
    <w:basedOn w:val="affffd"/>
    <w:qFormat/>
    <w:rsid w:val="009C0FCD"/>
  </w:style>
  <w:style w:type="character" w:customStyle="1" w:styleId="sty2">
    <w:name w:val="sty2"/>
    <w:basedOn w:val="affffd"/>
    <w:qFormat/>
    <w:rsid w:val="009C0FCD"/>
  </w:style>
  <w:style w:type="character" w:customStyle="1" w:styleId="sty03">
    <w:name w:val="sty03"/>
    <w:basedOn w:val="affffd"/>
    <w:qFormat/>
    <w:rsid w:val="009C0FCD"/>
  </w:style>
  <w:style w:type="character" w:customStyle="1" w:styleId="sty04">
    <w:name w:val="sty04"/>
    <w:basedOn w:val="affffd"/>
    <w:qFormat/>
    <w:rsid w:val="009C0FCD"/>
  </w:style>
  <w:style w:type="character" w:customStyle="1" w:styleId="color">
    <w:name w:val="color"/>
    <w:qFormat/>
    <w:rsid w:val="009C0FCD"/>
    <w:rPr>
      <w:color w:val="AA352F"/>
    </w:rPr>
  </w:style>
  <w:style w:type="character" w:customStyle="1" w:styleId="sty05">
    <w:name w:val="sty05"/>
    <w:basedOn w:val="affffd"/>
    <w:qFormat/>
    <w:rsid w:val="009C0FCD"/>
  </w:style>
  <w:style w:type="character" w:customStyle="1" w:styleId="bdsmore1">
    <w:name w:val="bds_more1"/>
    <w:qFormat/>
    <w:rsid w:val="009C0FCD"/>
    <w:rPr>
      <w:rFonts w:ascii="Garamond" w:eastAsia="Garamond" w:hAnsi="Garamond" w:cs="Garamond" w:hint="eastAsia"/>
    </w:rPr>
  </w:style>
  <w:style w:type="character" w:customStyle="1" w:styleId="bdsmore2">
    <w:name w:val="bds_more2"/>
    <w:basedOn w:val="affffd"/>
    <w:qFormat/>
    <w:rsid w:val="009C0FCD"/>
  </w:style>
  <w:style w:type="paragraph" w:customStyle="1" w:styleId="08">
    <w:name w:val="0段落文字"/>
    <w:basedOn w:val="affffb"/>
    <w:qFormat/>
    <w:rsid w:val="009C0FCD"/>
    <w:pPr>
      <w:widowControl/>
      <w:spacing w:line="360" w:lineRule="auto"/>
      <w:ind w:firstLineChars="200" w:firstLine="200"/>
      <w:jc w:val="left"/>
    </w:pPr>
    <w:rPr>
      <w:rFonts w:ascii="Algerian" w:eastAsia="Garamond" w:hAnsi="Algerian" w:cs="Algerian"/>
      <w:sz w:val="24"/>
      <w:szCs w:val="21"/>
      <w:lang w:val="zh-CN"/>
    </w:rPr>
  </w:style>
  <w:style w:type="paragraph" w:customStyle="1" w:styleId="6f3">
    <w:name w:val="题注6"/>
    <w:basedOn w:val="affffb"/>
    <w:next w:val="afffff5"/>
    <w:qFormat/>
    <w:rsid w:val="009C0FCD"/>
    <w:pPr>
      <w:widowControl/>
      <w:tabs>
        <w:tab w:val="left" w:pos="720"/>
      </w:tabs>
      <w:spacing w:line="360" w:lineRule="auto"/>
      <w:ind w:left="720" w:firstLineChars="200" w:firstLine="200"/>
      <w:jc w:val="left"/>
    </w:pPr>
    <w:rPr>
      <w:rFonts w:ascii="微软雅黑" w:eastAsia="Garamond" w:hAnsi="微软雅黑" w:cs="Algerian"/>
      <w:bCs/>
      <w:sz w:val="24"/>
      <w:szCs w:val="20"/>
      <w:lang w:val="en-GB"/>
    </w:rPr>
  </w:style>
  <w:style w:type="paragraph" w:customStyle="1" w:styleId="TableItem5">
    <w:name w:val="TableItem5"/>
    <w:basedOn w:val="affffb"/>
    <w:qFormat/>
    <w:rsid w:val="009C0FCD"/>
    <w:pPr>
      <w:widowControl/>
      <w:spacing w:before="20" w:after="20" w:line="320" w:lineRule="atLeast"/>
      <w:ind w:firstLineChars="200" w:firstLine="200"/>
      <w:jc w:val="left"/>
    </w:pPr>
    <w:rPr>
      <w:rFonts w:ascii="黑体" w:eastAsia="Book Antiqua" w:hAnsi="黑体" w:cs="Algerian"/>
      <w:szCs w:val="20"/>
    </w:rPr>
  </w:style>
  <w:style w:type="paragraph" w:customStyle="1" w:styleId="09">
    <w:name w:val="0图片样式"/>
    <w:qFormat/>
    <w:rsid w:val="009C0FCD"/>
    <w:pPr>
      <w:spacing w:line="360" w:lineRule="auto"/>
      <w:ind w:firstLineChars="200" w:firstLine="200"/>
      <w:jc w:val="center"/>
    </w:pPr>
    <w:rPr>
      <w:rFonts w:ascii="微软雅黑" w:eastAsia="Garamond" w:hAnsi="微软雅黑" w:cs="Book Antiqua"/>
      <w:b/>
      <w:sz w:val="24"/>
      <w:szCs w:val="28"/>
    </w:rPr>
  </w:style>
  <w:style w:type="character" w:customStyle="1" w:styleId="topmtxt081">
    <w:name w:val="top_m_txt081"/>
    <w:qFormat/>
    <w:rsid w:val="009C0FCD"/>
    <w:rPr>
      <w:rFonts w:ascii="Calibri" w:hAnsi="Calibri" w:hint="default"/>
      <w:color w:val="808080"/>
      <w:sz w:val="18"/>
      <w:szCs w:val="18"/>
    </w:rPr>
  </w:style>
  <w:style w:type="paragraph" w:customStyle="1" w:styleId="CharCharff4">
    <w:name w:val="标书正文格式 Char Char"/>
    <w:link w:val="CharCharCharc"/>
    <w:qFormat/>
    <w:rsid w:val="009C0FCD"/>
    <w:pPr>
      <w:spacing w:line="360" w:lineRule="auto"/>
      <w:ind w:firstLineChars="200" w:firstLine="200"/>
    </w:pPr>
    <w:rPr>
      <w:rFonts w:ascii="Algerian" w:eastAsia="Segoe UI Light" w:hAnsi="Algerian" w:cs="Algerian"/>
      <w:sz w:val="24"/>
      <w:szCs w:val="24"/>
    </w:rPr>
  </w:style>
  <w:style w:type="character" w:customStyle="1" w:styleId="CharCharCharc">
    <w:name w:val="标书正文格式 Char Char Char"/>
    <w:link w:val="CharCharff4"/>
    <w:qFormat/>
    <w:locked/>
    <w:rsid w:val="009C0FCD"/>
    <w:rPr>
      <w:rFonts w:ascii="Algerian" w:eastAsia="Segoe UI Light" w:hAnsi="Algerian" w:cs="Algerian"/>
      <w:sz w:val="24"/>
      <w:szCs w:val="24"/>
    </w:rPr>
  </w:style>
  <w:style w:type="paragraph" w:customStyle="1" w:styleId="afffffffffffffffffffffffffffffffffffffffffffffffffd">
    <w:name w:val="插图说明"/>
    <w:next w:val="affffb"/>
    <w:qFormat/>
    <w:rsid w:val="009C0FCD"/>
    <w:pPr>
      <w:adjustRightInd w:val="0"/>
      <w:spacing w:before="120" w:after="240" w:line="360" w:lineRule="auto"/>
      <w:ind w:firstLineChars="200" w:firstLine="200"/>
      <w:jc w:val="center"/>
      <w:textAlignment w:val="baseline"/>
    </w:pPr>
    <w:rPr>
      <w:rFonts w:ascii="Algerian" w:eastAsia="Segoe UI Light" w:hAnsi="Algerian" w:cs="Algerian"/>
      <w:kern w:val="0"/>
      <w:sz w:val="24"/>
      <w:szCs w:val="20"/>
    </w:rPr>
  </w:style>
  <w:style w:type="character" w:customStyle="1" w:styleId="4fff4">
    <w:name w:val="纯文本 字符4"/>
    <w:qFormat/>
    <w:rsid w:val="009C0FCD"/>
    <w:rPr>
      <w:rFonts w:ascii="Garamond" w:hAnsi="Algerian"/>
      <w:color w:val="000000"/>
      <w:kern w:val="2"/>
      <w:sz w:val="21"/>
    </w:rPr>
  </w:style>
  <w:style w:type="character" w:customStyle="1" w:styleId="MSGENFONTSTYLENAMETEMPLATEROLENUMBERMSGENFONTSTYLENAMEBYROLETEXT2">
    <w:name w:val="MSG_EN_FONT_STYLE_NAME_TEMPLATE_ROLE_NUMBER MSG_EN_FONT_STYLE_NAME_BY_ROLE_TEXT 2_"/>
    <w:basedOn w:val="affffd"/>
    <w:link w:val="MSGENFONTSTYLENAMETEMPLATEROLENUMBERMSGENFONTSTYLENAMEBYROLETEXT20"/>
    <w:qFormat/>
    <w:rsid w:val="009C0FCD"/>
    <w:rPr>
      <w:rFonts w:ascii="宋体" w:hAnsi="宋体" w:cs="宋体"/>
      <w:sz w:val="16"/>
      <w:szCs w:val="16"/>
      <w:shd w:val="clear" w:color="auto" w:fill="FFFFFF"/>
    </w:rPr>
  </w:style>
  <w:style w:type="paragraph" w:customStyle="1" w:styleId="MSGENFONTSTYLENAMETEMPLATEROLENUMBERMSGENFONTSTYLENAMEBYROLETEXT20">
    <w:name w:val="MSG_EN_FONT_STYLE_NAME_TEMPLATE_ROLE_NUMBER MSG_EN_FONT_STYLE_NAME_BY_ROLE_TEXT 2"/>
    <w:basedOn w:val="affffb"/>
    <w:link w:val="MSGENFONTSTYLENAMETEMPLATEROLENUMBERMSGENFONTSTYLENAMEBYROLETEXT2"/>
    <w:qFormat/>
    <w:rsid w:val="009C0FCD"/>
    <w:pPr>
      <w:widowControl/>
      <w:shd w:val="clear" w:color="auto" w:fill="FFFFFF"/>
      <w:spacing w:after="200" w:line="160" w:lineRule="exact"/>
      <w:ind w:firstLineChars="200" w:firstLine="480"/>
      <w:jc w:val="left"/>
    </w:pPr>
    <w:rPr>
      <w:rFonts w:ascii="宋体" w:eastAsiaTheme="minorEastAsia" w:hAnsi="宋体" w:cs="宋体"/>
      <w:sz w:val="16"/>
      <w:szCs w:val="16"/>
    </w:rPr>
  </w:style>
  <w:style w:type="character" w:customStyle="1" w:styleId="MSGENFONTSTYLENAMETEMPLATEROLENUMBERMSGENFONTSTYLENAMEBYROLETEXT21Exact">
    <w:name w:val="MSG_EN_FONT_STYLE_NAME_TEMPLATE_ROLE_NUMBER MSG_EN_FONT_STYLE_NAME_BY_ROLE_TEXT 21 Exact"/>
    <w:basedOn w:val="affffd"/>
    <w:qFormat/>
    <w:rsid w:val="009C0FCD"/>
    <w:rPr>
      <w:rFonts w:ascii="宋体" w:eastAsia="宋体" w:hAnsi="宋体" w:cs="宋体"/>
      <w:sz w:val="28"/>
      <w:szCs w:val="28"/>
      <w:u w:val="none"/>
    </w:rPr>
  </w:style>
  <w:style w:type="character" w:customStyle="1" w:styleId="MSGENFONTSTYLENAMETEMPLATEROLENUMBERMSGENFONTSTYLENAMEBYROLETEXT2Exact">
    <w:name w:val="MSG_EN_FONT_STYLE_NAME_TEMPLATE_ROLE_NUMBER MSG_EN_FONT_STYLE_NAME_BY_ROLE_TEXT 2 Exact"/>
    <w:basedOn w:val="affffd"/>
    <w:qFormat/>
    <w:rsid w:val="009C0FCD"/>
    <w:rPr>
      <w:rFonts w:ascii="宋体" w:eastAsia="宋体" w:hAnsi="宋体" w:cs="宋体"/>
      <w:sz w:val="16"/>
      <w:szCs w:val="16"/>
      <w:u w:val="none"/>
    </w:rPr>
  </w:style>
  <w:style w:type="character" w:customStyle="1" w:styleId="MSGENFONTSTYLENAMETEMPLATEROLENUMBERMSGENFONTSTYLENAMEBYROLETEXT2MSGENFONTSTYLEMODIFERNAMETimesNewRoman">
    <w:name w:val="MSG_EN_FONT_STYLE_NAME_TEMPLATE_ROLE_NUMBER MSG_EN_FONT_STYLE_NAME_BY_ROLE_TEXT 2 + MSG_EN_FONT_STYLE_MODIFER_NAME Times New Roman"/>
    <w:basedOn w:val="MSGENFONTSTYLENAMETEMPLATEROLENUMBERMSGENFONTSTYLENAMEBYROLETEXT2"/>
    <w:qFormat/>
    <w:rsid w:val="009C0FCD"/>
    <w:rPr>
      <w:rFonts w:ascii="Times New Roman" w:eastAsia="Times New Roman" w:hAnsi="Times New Roman" w:cs="Times New Roman"/>
      <w:color w:val="000000"/>
      <w:spacing w:val="0"/>
      <w:w w:val="100"/>
      <w:position w:val="0"/>
      <w:sz w:val="17"/>
      <w:szCs w:val="17"/>
      <w:shd w:val="clear" w:color="auto" w:fill="FFFFFF"/>
      <w:lang w:val="en-US" w:eastAsia="en-US" w:bidi="en-US"/>
    </w:rPr>
  </w:style>
  <w:style w:type="character" w:customStyle="1" w:styleId="MSGENFONTSTYLENAMETEMPLATEROLENUMBERMSGENFONTSTYLENAMEBYROLETEXT30Exact">
    <w:name w:val="MSG_EN_FONT_STYLE_NAME_TEMPLATE_ROLE_NUMBER MSG_EN_FONT_STYLE_NAME_BY_ROLE_TEXT 30 Exact"/>
    <w:basedOn w:val="affffd"/>
    <w:qFormat/>
    <w:rsid w:val="009C0FCD"/>
    <w:rPr>
      <w:rFonts w:ascii="宋体" w:eastAsia="宋体" w:hAnsi="宋体" w:cs="宋体"/>
      <w:sz w:val="20"/>
      <w:szCs w:val="20"/>
      <w:u w:val="none"/>
    </w:rPr>
  </w:style>
  <w:style w:type="character" w:customStyle="1" w:styleId="MSGENFONTSTYLENAMETEMPLATEROLENUMBERMSGENFONTSTYLENAMEBYROLEPICTURECAPTION4Exact">
    <w:name w:val="MSG_EN_FONT_STYLE_NAME_TEMPLATE_ROLE_NUMBER MSG_EN_FONT_STYLE_NAME_BY_ROLE_PICTURE_CAPTION 4 Exact"/>
    <w:basedOn w:val="affffd"/>
    <w:link w:val="MSGENFONTSTYLENAMETEMPLATEROLENUMBERMSGENFONTSTYLENAMEBYROLEPICTURECAPTION4"/>
    <w:qFormat/>
    <w:rsid w:val="009C0FCD"/>
    <w:rPr>
      <w:rFonts w:ascii="宋体" w:hAnsi="宋体" w:cs="宋体"/>
      <w:b/>
      <w:bCs/>
      <w:sz w:val="12"/>
      <w:szCs w:val="12"/>
      <w:shd w:val="clear" w:color="auto" w:fill="FFFFFF"/>
    </w:rPr>
  </w:style>
  <w:style w:type="paragraph" w:customStyle="1" w:styleId="MSGENFONTSTYLENAMETEMPLATEROLENUMBERMSGENFONTSTYLENAMEBYROLEPICTURECAPTION4">
    <w:name w:val="MSG_EN_FONT_STYLE_NAME_TEMPLATE_ROLE_NUMBER MSG_EN_FONT_STYLE_NAME_BY_ROLE_PICTURE_CAPTION 4"/>
    <w:basedOn w:val="affffb"/>
    <w:link w:val="MSGENFONTSTYLENAMETEMPLATEROLENUMBERMSGENFONTSTYLENAMEBYROLEPICTURECAPTION4Exact"/>
    <w:qFormat/>
    <w:rsid w:val="009C0FCD"/>
    <w:pPr>
      <w:widowControl/>
      <w:shd w:val="clear" w:color="auto" w:fill="FFFFFF"/>
      <w:spacing w:after="200" w:line="120" w:lineRule="exact"/>
      <w:ind w:firstLineChars="200" w:firstLine="480"/>
      <w:jc w:val="left"/>
    </w:pPr>
    <w:rPr>
      <w:rFonts w:ascii="宋体" w:eastAsiaTheme="minorEastAsia" w:hAnsi="宋体" w:cs="宋体"/>
      <w:b/>
      <w:bCs/>
      <w:sz w:val="12"/>
      <w:szCs w:val="12"/>
    </w:rPr>
  </w:style>
  <w:style w:type="character" w:customStyle="1" w:styleId="MSGENFONTSTYLENAMETEMPLATEROLENUMBERMSGENFONTSTYLENAMEBYROLETEXT30">
    <w:name w:val="MSG_EN_FONT_STYLE_NAME_TEMPLATE_ROLE_NUMBER MSG_EN_FONT_STYLE_NAME_BY_ROLE_TEXT 30_"/>
    <w:basedOn w:val="affffd"/>
    <w:link w:val="MSGENFONTSTYLENAMETEMPLATEROLENUMBERMSGENFONTSTYLENAMEBYROLETEXT300"/>
    <w:qFormat/>
    <w:rsid w:val="009C0FCD"/>
    <w:rPr>
      <w:rFonts w:ascii="宋体" w:hAnsi="宋体" w:cs="宋体"/>
      <w:shd w:val="clear" w:color="auto" w:fill="FFFFFF"/>
    </w:rPr>
  </w:style>
  <w:style w:type="paragraph" w:customStyle="1" w:styleId="MSGENFONTSTYLENAMETEMPLATEROLENUMBERMSGENFONTSTYLENAMEBYROLETEXT300">
    <w:name w:val="MSG_EN_FONT_STYLE_NAME_TEMPLATE_ROLE_NUMBER MSG_EN_FONT_STYLE_NAME_BY_ROLE_TEXT 30"/>
    <w:basedOn w:val="affffb"/>
    <w:link w:val="MSGENFONTSTYLENAMETEMPLATEROLENUMBERMSGENFONTSTYLENAMEBYROLETEXT30"/>
    <w:qFormat/>
    <w:rsid w:val="009C0FCD"/>
    <w:pPr>
      <w:widowControl/>
      <w:shd w:val="clear" w:color="auto" w:fill="FFFFFF"/>
      <w:spacing w:after="200" w:line="293" w:lineRule="exact"/>
      <w:ind w:firstLineChars="200" w:firstLine="480"/>
      <w:jc w:val="left"/>
    </w:pPr>
    <w:rPr>
      <w:rFonts w:ascii="宋体" w:eastAsiaTheme="minorEastAsia" w:hAnsi="宋体" w:cs="宋体"/>
      <w:szCs w:val="22"/>
    </w:rPr>
  </w:style>
  <w:style w:type="character" w:customStyle="1" w:styleId="MSGENFONTSTYLENAMETEMPLATEROLENUMBERMSGENFONTSTYLENAMEBYROLETEXT21">
    <w:name w:val="MSG_EN_FONT_STYLE_NAME_TEMPLATE_ROLE_NUMBER MSG_EN_FONT_STYLE_NAME_BY_ROLE_TEXT 21_"/>
    <w:basedOn w:val="affffd"/>
    <w:link w:val="MSGENFONTSTYLENAMETEMPLATEROLENUMBERMSGENFONTSTYLENAMEBYROLETEXT210"/>
    <w:qFormat/>
    <w:rsid w:val="009C0FCD"/>
    <w:rPr>
      <w:rFonts w:ascii="宋体" w:hAnsi="宋体" w:cs="宋体"/>
      <w:sz w:val="28"/>
      <w:szCs w:val="28"/>
      <w:shd w:val="clear" w:color="auto" w:fill="FFFFFF"/>
    </w:rPr>
  </w:style>
  <w:style w:type="paragraph" w:customStyle="1" w:styleId="MSGENFONTSTYLENAMETEMPLATEROLENUMBERMSGENFONTSTYLENAMEBYROLETEXT210">
    <w:name w:val="MSG_EN_FONT_STYLE_NAME_TEMPLATE_ROLE_NUMBER MSG_EN_FONT_STYLE_NAME_BY_ROLE_TEXT 21"/>
    <w:basedOn w:val="affffb"/>
    <w:link w:val="MSGENFONTSTYLENAMETEMPLATEROLENUMBERMSGENFONTSTYLENAMEBYROLETEXT21"/>
    <w:qFormat/>
    <w:rsid w:val="009C0FCD"/>
    <w:pPr>
      <w:widowControl/>
      <w:shd w:val="clear" w:color="auto" w:fill="FFFFFF"/>
      <w:spacing w:after="200" w:line="292" w:lineRule="exact"/>
      <w:ind w:firstLineChars="200" w:firstLine="480"/>
      <w:jc w:val="left"/>
    </w:pPr>
    <w:rPr>
      <w:rFonts w:ascii="宋体" w:eastAsiaTheme="minorEastAsia" w:hAnsi="宋体" w:cs="宋体"/>
      <w:sz w:val="28"/>
      <w:szCs w:val="28"/>
    </w:rPr>
  </w:style>
  <w:style w:type="character" w:customStyle="1" w:styleId="Heading21">
    <w:name w:val="Heading #2|1_"/>
    <w:basedOn w:val="affffd"/>
    <w:link w:val="Heading210"/>
    <w:qFormat/>
    <w:rsid w:val="009C0FCD"/>
    <w:rPr>
      <w:rFonts w:ascii="MingLiU-ExtB" w:eastAsia="MingLiU-ExtB" w:hAnsi="MingLiU-ExtB" w:cs="MingLiU-ExtB"/>
      <w:sz w:val="26"/>
      <w:szCs w:val="26"/>
      <w:shd w:val="clear" w:color="auto" w:fill="FFFFFF"/>
      <w:lang w:val="zh-CN" w:bidi="zh-CN"/>
    </w:rPr>
  </w:style>
  <w:style w:type="paragraph" w:customStyle="1" w:styleId="Heading210">
    <w:name w:val="Heading #2|1"/>
    <w:basedOn w:val="affffb"/>
    <w:link w:val="Heading21"/>
    <w:qFormat/>
    <w:rsid w:val="009C0FCD"/>
    <w:pPr>
      <w:widowControl/>
      <w:shd w:val="clear" w:color="auto" w:fill="FFFFFF"/>
      <w:spacing w:after="120" w:line="360" w:lineRule="auto"/>
      <w:ind w:firstLineChars="200" w:firstLine="480"/>
      <w:jc w:val="left"/>
      <w:outlineLvl w:val="1"/>
    </w:pPr>
    <w:rPr>
      <w:rFonts w:ascii="MingLiU-ExtB" w:eastAsia="MingLiU-ExtB" w:hAnsi="MingLiU-ExtB" w:cs="MingLiU-ExtB"/>
      <w:sz w:val="26"/>
      <w:szCs w:val="26"/>
      <w:lang w:val="zh-CN" w:bidi="zh-CN"/>
    </w:rPr>
  </w:style>
  <w:style w:type="character" w:customStyle="1" w:styleId="Heading31">
    <w:name w:val="Heading #3|1_"/>
    <w:basedOn w:val="affffd"/>
    <w:link w:val="Heading310"/>
    <w:qFormat/>
    <w:rsid w:val="009C0FCD"/>
    <w:rPr>
      <w:rFonts w:ascii="MingLiU-ExtB" w:eastAsia="MingLiU-ExtB" w:hAnsi="MingLiU-ExtB" w:cs="MingLiU-ExtB"/>
      <w:sz w:val="22"/>
      <w:shd w:val="clear" w:color="auto" w:fill="FFFFFF"/>
      <w:lang w:val="zh-CN" w:bidi="zh-CN"/>
    </w:rPr>
  </w:style>
  <w:style w:type="paragraph" w:customStyle="1" w:styleId="Heading310">
    <w:name w:val="Heading #3|1"/>
    <w:basedOn w:val="affffb"/>
    <w:link w:val="Heading31"/>
    <w:qFormat/>
    <w:rsid w:val="009C0FCD"/>
    <w:pPr>
      <w:widowControl/>
      <w:shd w:val="clear" w:color="auto" w:fill="FFFFFF"/>
      <w:spacing w:line="313" w:lineRule="exact"/>
      <w:ind w:left="120" w:firstLineChars="200" w:firstLine="480"/>
      <w:jc w:val="left"/>
      <w:outlineLvl w:val="2"/>
    </w:pPr>
    <w:rPr>
      <w:rFonts w:ascii="MingLiU-ExtB" w:eastAsia="MingLiU-ExtB" w:hAnsi="MingLiU-ExtB" w:cs="MingLiU-ExtB"/>
      <w:sz w:val="22"/>
      <w:szCs w:val="22"/>
      <w:lang w:val="zh-CN" w:bidi="zh-CN"/>
    </w:rPr>
  </w:style>
  <w:style w:type="character" w:customStyle="1" w:styleId="Bodytext1">
    <w:name w:val="Body text|1_"/>
    <w:basedOn w:val="affffd"/>
    <w:link w:val="Bodytext10"/>
    <w:qFormat/>
    <w:rsid w:val="009C0FCD"/>
    <w:rPr>
      <w:rFonts w:ascii="MingLiU-ExtB" w:eastAsia="MingLiU-ExtB" w:hAnsi="MingLiU-ExtB" w:cs="MingLiU-ExtB"/>
      <w:shd w:val="clear" w:color="auto" w:fill="FFFFFF"/>
      <w:lang w:val="zh-CN" w:bidi="zh-CN"/>
    </w:rPr>
  </w:style>
  <w:style w:type="paragraph" w:customStyle="1" w:styleId="Bodytext10">
    <w:name w:val="Body text|1"/>
    <w:basedOn w:val="affffb"/>
    <w:link w:val="Bodytext1"/>
    <w:qFormat/>
    <w:rsid w:val="009C0FCD"/>
    <w:pPr>
      <w:widowControl/>
      <w:shd w:val="clear" w:color="auto" w:fill="FFFFFF"/>
      <w:spacing w:line="312" w:lineRule="auto"/>
      <w:ind w:firstLineChars="200" w:firstLine="480"/>
      <w:jc w:val="left"/>
    </w:pPr>
    <w:rPr>
      <w:rFonts w:ascii="MingLiU-ExtB" w:eastAsia="MingLiU-ExtB" w:hAnsi="MingLiU-ExtB" w:cs="MingLiU-ExtB"/>
      <w:szCs w:val="22"/>
      <w:lang w:val="zh-CN" w:bidi="zh-CN"/>
    </w:rPr>
  </w:style>
  <w:style w:type="character" w:customStyle="1" w:styleId="Heading11">
    <w:name w:val="Heading #1|1_"/>
    <w:basedOn w:val="affffd"/>
    <w:link w:val="Heading110"/>
    <w:qFormat/>
    <w:rsid w:val="009C0FCD"/>
    <w:rPr>
      <w:rFonts w:ascii="MingLiU-ExtB" w:eastAsia="MingLiU-ExtB" w:hAnsi="MingLiU-ExtB" w:cs="MingLiU-ExtB"/>
      <w:sz w:val="30"/>
      <w:szCs w:val="30"/>
      <w:shd w:val="clear" w:color="auto" w:fill="FFFFFF"/>
      <w:lang w:val="zh-CN" w:bidi="zh-CN"/>
    </w:rPr>
  </w:style>
  <w:style w:type="paragraph" w:customStyle="1" w:styleId="Heading110">
    <w:name w:val="Heading #1|1"/>
    <w:basedOn w:val="affffb"/>
    <w:link w:val="Heading11"/>
    <w:qFormat/>
    <w:rsid w:val="009C0FCD"/>
    <w:pPr>
      <w:widowControl/>
      <w:shd w:val="clear" w:color="auto" w:fill="FFFFFF"/>
      <w:spacing w:after="100" w:line="360" w:lineRule="auto"/>
      <w:ind w:firstLineChars="200" w:firstLine="200"/>
      <w:jc w:val="left"/>
      <w:outlineLvl w:val="0"/>
    </w:pPr>
    <w:rPr>
      <w:rFonts w:ascii="MingLiU-ExtB" w:eastAsia="MingLiU-ExtB" w:hAnsi="MingLiU-ExtB" w:cs="MingLiU-ExtB"/>
      <w:sz w:val="30"/>
      <w:szCs w:val="30"/>
      <w:lang w:val="zh-CN" w:bidi="zh-CN"/>
    </w:rPr>
  </w:style>
  <w:style w:type="character" w:customStyle="1" w:styleId="Bodytext3">
    <w:name w:val="Body text|3_"/>
    <w:basedOn w:val="affffd"/>
    <w:link w:val="Bodytext30"/>
    <w:qFormat/>
    <w:rsid w:val="009C0FCD"/>
    <w:rPr>
      <w:rFonts w:ascii="MingLiU-ExtB" w:eastAsia="MingLiU-ExtB" w:hAnsi="MingLiU-ExtB" w:cs="MingLiU-ExtB"/>
      <w:sz w:val="13"/>
      <w:szCs w:val="13"/>
      <w:shd w:val="clear" w:color="auto" w:fill="FFFFFF"/>
      <w:lang w:val="zh-CN" w:bidi="zh-CN"/>
    </w:rPr>
  </w:style>
  <w:style w:type="paragraph" w:customStyle="1" w:styleId="Bodytext30">
    <w:name w:val="Body text|3"/>
    <w:basedOn w:val="affffb"/>
    <w:link w:val="Bodytext3"/>
    <w:qFormat/>
    <w:rsid w:val="009C0FCD"/>
    <w:pPr>
      <w:widowControl/>
      <w:shd w:val="clear" w:color="auto" w:fill="FFFFFF"/>
      <w:spacing w:after="100" w:line="360" w:lineRule="auto"/>
      <w:ind w:left="1880" w:firstLineChars="200" w:firstLine="200"/>
      <w:jc w:val="left"/>
    </w:pPr>
    <w:rPr>
      <w:rFonts w:ascii="MingLiU-ExtB" w:eastAsia="MingLiU-ExtB" w:hAnsi="MingLiU-ExtB" w:cs="MingLiU-ExtB"/>
      <w:sz w:val="13"/>
      <w:szCs w:val="13"/>
      <w:lang w:val="zh-CN" w:bidi="zh-CN"/>
    </w:rPr>
  </w:style>
  <w:style w:type="character" w:customStyle="1" w:styleId="Picturecaption1">
    <w:name w:val="Picture caption|1_"/>
    <w:basedOn w:val="affffd"/>
    <w:link w:val="Picturecaption10"/>
    <w:qFormat/>
    <w:rsid w:val="009C0FCD"/>
    <w:rPr>
      <w:rFonts w:ascii="MingLiU-ExtB" w:eastAsia="MingLiU-ExtB" w:hAnsi="MingLiU-ExtB" w:cs="MingLiU-ExtB"/>
      <w:shd w:val="clear" w:color="auto" w:fill="FFFFFF"/>
      <w:lang w:val="zh-CN" w:bidi="zh-CN"/>
    </w:rPr>
  </w:style>
  <w:style w:type="paragraph" w:customStyle="1" w:styleId="Picturecaption10">
    <w:name w:val="Picture caption|1"/>
    <w:basedOn w:val="affffb"/>
    <w:link w:val="Picturecaption1"/>
    <w:qFormat/>
    <w:rsid w:val="009C0FCD"/>
    <w:pPr>
      <w:widowControl/>
      <w:shd w:val="clear" w:color="auto" w:fill="FFFFFF"/>
      <w:spacing w:line="360" w:lineRule="auto"/>
      <w:ind w:firstLineChars="200" w:firstLine="200"/>
      <w:jc w:val="left"/>
    </w:pPr>
    <w:rPr>
      <w:rFonts w:ascii="MingLiU-ExtB" w:eastAsia="MingLiU-ExtB" w:hAnsi="MingLiU-ExtB" w:cs="MingLiU-ExtB"/>
      <w:szCs w:val="22"/>
      <w:lang w:val="zh-CN" w:bidi="zh-CN"/>
    </w:rPr>
  </w:style>
  <w:style w:type="paragraph" w:customStyle="1" w:styleId="141">
    <w:name w:val="样式14"/>
    <w:basedOn w:val="52"/>
    <w:link w:val="14Char"/>
    <w:qFormat/>
    <w:rsid w:val="009C0FCD"/>
    <w:pPr>
      <w:widowControl/>
      <w:tabs>
        <w:tab w:val="left" w:pos="0"/>
      </w:tabs>
      <w:adjustRightInd/>
      <w:spacing w:before="0" w:after="0" w:line="360" w:lineRule="auto"/>
      <w:ind w:left="420"/>
      <w:jc w:val="left"/>
      <w:textAlignment w:val="auto"/>
    </w:pPr>
    <w:rPr>
      <w:rFonts w:ascii="仿宋" w:eastAsia="仿宋" w:hAnsi="仿宋"/>
      <w:bCs/>
      <w:szCs w:val="28"/>
    </w:rPr>
  </w:style>
  <w:style w:type="character" w:customStyle="1" w:styleId="14Char">
    <w:name w:val="样式14 Char"/>
    <w:basedOn w:val="5Char"/>
    <w:link w:val="141"/>
    <w:qFormat/>
    <w:rsid w:val="009C0FCD"/>
    <w:rPr>
      <w:rFonts w:ascii="仿宋" w:eastAsia="仿宋" w:hAnsi="仿宋" w:cs="Times New Roman"/>
      <w:b/>
      <w:bCs/>
      <w:kern w:val="0"/>
      <w:sz w:val="28"/>
      <w:szCs w:val="28"/>
    </w:rPr>
  </w:style>
  <w:style w:type="character" w:customStyle="1" w:styleId="1112">
    <w:name w:val="已访问的超链接111"/>
    <w:uiPriority w:val="99"/>
    <w:qFormat/>
    <w:rsid w:val="009C0FCD"/>
    <w:rPr>
      <w:color w:val="800080"/>
      <w:u w:val="single"/>
    </w:rPr>
  </w:style>
  <w:style w:type="paragraph" w:customStyle="1" w:styleId="TOC111">
    <w:name w:val="TOC 标题111"/>
    <w:basedOn w:val="1f3"/>
    <w:next w:val="affffb"/>
    <w:uiPriority w:val="39"/>
    <w:unhideWhenUsed/>
    <w:qFormat/>
    <w:rsid w:val="009C0FCD"/>
    <w:pPr>
      <w:widowControl/>
      <w:autoSpaceDE/>
      <w:autoSpaceDN/>
      <w:adjustRightInd/>
      <w:spacing w:after="0" w:line="259" w:lineRule="auto"/>
      <w:jc w:val="left"/>
      <w:outlineLvl w:val="9"/>
    </w:pPr>
    <w:rPr>
      <w:rFonts w:ascii="等线 Light" w:eastAsia="等线 Light" w:hAnsi="等线 Light"/>
      <w:b w:val="0"/>
      <w:color w:val="2F5496"/>
      <w:kern w:val="0"/>
      <w:szCs w:val="32"/>
      <w:lang w:val="zh-CN"/>
    </w:rPr>
  </w:style>
  <w:style w:type="paragraph" w:customStyle="1" w:styleId="1113">
    <w:name w:val="修订111"/>
    <w:uiPriority w:val="99"/>
    <w:qFormat/>
    <w:rsid w:val="009C0FCD"/>
    <w:pPr>
      <w:spacing w:line="360" w:lineRule="auto"/>
      <w:ind w:firstLineChars="200" w:firstLine="200"/>
    </w:pPr>
    <w:rPr>
      <w:rFonts w:ascii="Times New Roman" w:eastAsia="宋体" w:hAnsi="Times New Roman" w:cs="Times New Roman"/>
      <w:szCs w:val="24"/>
    </w:rPr>
  </w:style>
  <w:style w:type="character" w:customStyle="1" w:styleId="1114">
    <w:name w:val="不明显强调111"/>
    <w:uiPriority w:val="19"/>
    <w:qFormat/>
    <w:rsid w:val="009C0FCD"/>
    <w:rPr>
      <w:i/>
      <w:iCs/>
      <w:color w:val="808080"/>
    </w:rPr>
  </w:style>
  <w:style w:type="character" w:customStyle="1" w:styleId="1115">
    <w:name w:val="明显强调111"/>
    <w:uiPriority w:val="21"/>
    <w:qFormat/>
    <w:rsid w:val="009C0FCD"/>
    <w:rPr>
      <w:b/>
      <w:bCs/>
      <w:i/>
      <w:iCs/>
      <w:color w:val="4F81BD"/>
    </w:rPr>
  </w:style>
  <w:style w:type="character" w:customStyle="1" w:styleId="31d">
    <w:name w:val="书籍标题31"/>
    <w:uiPriority w:val="33"/>
    <w:qFormat/>
    <w:rsid w:val="009C0FCD"/>
    <w:rPr>
      <w:b/>
      <w:bCs/>
      <w:i/>
      <w:iCs/>
      <w:spacing w:val="5"/>
    </w:rPr>
  </w:style>
  <w:style w:type="paragraph" w:customStyle="1" w:styleId="GHC0">
    <w:name w:val="GHC 正文"/>
    <w:basedOn w:val="affffb"/>
    <w:link w:val="GHCChar0"/>
    <w:qFormat/>
    <w:rsid w:val="009C0FCD"/>
    <w:pPr>
      <w:spacing w:line="360" w:lineRule="auto"/>
      <w:ind w:firstLineChars="200" w:firstLine="420"/>
    </w:pPr>
    <w:rPr>
      <w:rFonts w:ascii="宋体" w:hAnsi="宋体"/>
      <w:sz w:val="24"/>
      <w:lang w:val="en-AU"/>
    </w:rPr>
  </w:style>
  <w:style w:type="character" w:customStyle="1" w:styleId="GHCChar0">
    <w:name w:val="GHC 正文 Char"/>
    <w:link w:val="GHC0"/>
    <w:qFormat/>
    <w:rsid w:val="009C0FCD"/>
    <w:rPr>
      <w:rFonts w:ascii="宋体" w:eastAsia="宋体" w:hAnsi="宋体" w:cs="Times New Roman"/>
      <w:sz w:val="24"/>
      <w:szCs w:val="24"/>
      <w:lang w:val="en-AU"/>
    </w:rPr>
  </w:style>
  <w:style w:type="paragraph" w:customStyle="1" w:styleId="YG">
    <w:name w:val="安贞申报书YG正文"/>
    <w:basedOn w:val="affffb"/>
    <w:link w:val="YG0"/>
    <w:qFormat/>
    <w:rsid w:val="009C0FCD"/>
    <w:pPr>
      <w:spacing w:line="560" w:lineRule="exact"/>
      <w:ind w:firstLineChars="200" w:firstLine="480"/>
    </w:pPr>
    <w:rPr>
      <w:rFonts w:ascii="仿宋_GB2312" w:eastAsia="仿宋_GB2312"/>
      <w:sz w:val="24"/>
      <w:szCs w:val="32"/>
    </w:rPr>
  </w:style>
  <w:style w:type="character" w:customStyle="1" w:styleId="YG0">
    <w:name w:val="安贞申报书YG正文 字符"/>
    <w:basedOn w:val="affffd"/>
    <w:link w:val="YG"/>
    <w:qFormat/>
    <w:rsid w:val="009C0FCD"/>
    <w:rPr>
      <w:rFonts w:ascii="仿宋_GB2312" w:eastAsia="仿宋_GB2312" w:hAnsi="Calibri" w:cs="Times New Roman"/>
      <w:sz w:val="24"/>
      <w:szCs w:val="32"/>
    </w:rPr>
  </w:style>
  <w:style w:type="character" w:customStyle="1" w:styleId="418">
    <w:name w:val="未处理的提及41"/>
    <w:basedOn w:val="affffd"/>
    <w:uiPriority w:val="99"/>
    <w:unhideWhenUsed/>
    <w:qFormat/>
    <w:rsid w:val="009C0FCD"/>
    <w:rPr>
      <w:color w:val="605E5C"/>
      <w:shd w:val="clear" w:color="auto" w:fill="E1DFDD"/>
    </w:rPr>
  </w:style>
  <w:style w:type="character" w:customStyle="1" w:styleId="513">
    <w:name w:val="未处理的提及51"/>
    <w:uiPriority w:val="99"/>
    <w:unhideWhenUsed/>
    <w:qFormat/>
    <w:rsid w:val="009C0FCD"/>
    <w:rPr>
      <w:color w:val="605E5C"/>
      <w:shd w:val="clear" w:color="auto" w:fill="E1DFDD"/>
    </w:rPr>
  </w:style>
  <w:style w:type="character" w:customStyle="1" w:styleId="afffffffffffffffffffffffffffffffffffffffffffffffffe">
    <w:name w:val="正文样式 字符"/>
    <w:qFormat/>
    <w:rsid w:val="009C0FCD"/>
    <w:rPr>
      <w:rFonts w:ascii="Times New Roman" w:eastAsia="宋体" w:hAnsi="Times New Roman" w:cs="Times New Roman"/>
      <w:bCs/>
      <w:snapToGrid w:val="0"/>
      <w:kern w:val="0"/>
      <w:sz w:val="24"/>
      <w:szCs w:val="44"/>
    </w:rPr>
  </w:style>
  <w:style w:type="character" w:customStyle="1" w:styleId="affffffffffffffffffffffffffffffffffffffffffffffffff">
    <w:name w:val="图形样式 字符"/>
    <w:qFormat/>
    <w:rsid w:val="009C0FCD"/>
    <w:rPr>
      <w:rFonts w:ascii="宋体" w:eastAsia="宋体" w:hAnsi="宋体" w:cs="Times New Roman"/>
      <w:kern w:val="0"/>
      <w:szCs w:val="21"/>
      <w:lang w:val="en-GB"/>
    </w:rPr>
  </w:style>
  <w:style w:type="paragraph" w:customStyle="1" w:styleId="New">
    <w:name w:val="New四层条"/>
    <w:basedOn w:val="52"/>
    <w:qFormat/>
    <w:rsid w:val="009C0FCD"/>
    <w:pPr>
      <w:numPr>
        <w:ilvl w:val="4"/>
        <w:numId w:val="165"/>
      </w:numPr>
      <w:adjustRightInd/>
      <w:spacing w:before="240" w:after="120" w:line="440" w:lineRule="exact"/>
      <w:ind w:left="0"/>
      <w:textAlignment w:val="auto"/>
    </w:pPr>
    <w:rPr>
      <w:rFonts w:ascii="Times New Roman" w:hAnsi="Times New Roman"/>
      <w:bCs/>
      <w:kern w:val="2"/>
      <w:sz w:val="24"/>
      <w:szCs w:val="28"/>
      <w:lang w:val="zh-CN"/>
    </w:rPr>
  </w:style>
  <w:style w:type="paragraph" w:customStyle="1" w:styleId="Ri">
    <w:name w:val="Ri正文"/>
    <w:basedOn w:val="affffb"/>
    <w:link w:val="RiChar"/>
    <w:qFormat/>
    <w:rsid w:val="009C0FCD"/>
    <w:pPr>
      <w:spacing w:line="360" w:lineRule="auto"/>
      <w:ind w:firstLineChars="200" w:firstLine="200"/>
    </w:pPr>
    <w:rPr>
      <w:rFonts w:ascii="Times New Roman" w:hAnsi="Times New Roman"/>
      <w:sz w:val="24"/>
      <w:lang w:val="zh-CN"/>
    </w:rPr>
  </w:style>
  <w:style w:type="character" w:customStyle="1" w:styleId="RiChar">
    <w:name w:val="Ri正文 Char"/>
    <w:link w:val="Ri"/>
    <w:qFormat/>
    <w:rsid w:val="009C0FCD"/>
    <w:rPr>
      <w:rFonts w:ascii="Times New Roman" w:eastAsia="宋体" w:hAnsi="Times New Roman" w:cs="Times New Roman"/>
      <w:sz w:val="24"/>
      <w:szCs w:val="24"/>
      <w:lang w:val="zh-CN"/>
    </w:rPr>
  </w:style>
  <w:style w:type="paragraph" w:customStyle="1" w:styleId="Q">
    <w:name w:val="Q正文"/>
    <w:basedOn w:val="affffb"/>
    <w:qFormat/>
    <w:rsid w:val="009C0FCD"/>
    <w:pPr>
      <w:widowControl/>
      <w:numPr>
        <w:ilvl w:val="1"/>
        <w:numId w:val="166"/>
      </w:numPr>
      <w:tabs>
        <w:tab w:val="left" w:pos="630"/>
      </w:tabs>
      <w:spacing w:line="360" w:lineRule="auto"/>
      <w:ind w:firstLineChars="200" w:hanging="855"/>
      <w:jc w:val="left"/>
    </w:pPr>
    <w:rPr>
      <w:rFonts w:ascii="Times New Roman" w:hAnsi="Times New Roman"/>
      <w:sz w:val="24"/>
    </w:rPr>
  </w:style>
  <w:style w:type="paragraph" w:customStyle="1" w:styleId="7d">
    <w:name w:val="7正文样式"/>
    <w:basedOn w:val="affffc"/>
    <w:qFormat/>
    <w:rsid w:val="009C0FCD"/>
    <w:pPr>
      <w:autoSpaceDE/>
      <w:autoSpaceDN/>
      <w:adjustRightInd/>
      <w:spacing w:before="100" w:beforeAutospacing="1" w:after="100" w:afterAutospacing="1" w:line="300" w:lineRule="auto"/>
      <w:ind w:firstLine="480"/>
    </w:pPr>
    <w:rPr>
      <w:rFonts w:ascii="Arial" w:hAnsi="Arial"/>
      <w:sz w:val="21"/>
    </w:rPr>
  </w:style>
  <w:style w:type="paragraph" w:customStyle="1" w:styleId="BT">
    <w:name w:val="!BT正文"/>
    <w:qFormat/>
    <w:rsid w:val="009C0FCD"/>
    <w:pPr>
      <w:spacing w:line="360" w:lineRule="auto"/>
      <w:ind w:firstLineChars="200" w:firstLine="200"/>
    </w:pPr>
    <w:rPr>
      <w:rFonts w:ascii="宋体" w:eastAsia="宋体" w:hAnsi="宋体" w:cs="Times New Roman"/>
      <w:sz w:val="24"/>
    </w:rPr>
  </w:style>
  <w:style w:type="character" w:customStyle="1" w:styleId="affffffffffffffffffffffffffffffffffffffffffffffffff0">
    <w:name w:val="列出段落 字符"/>
    <w:uiPriority w:val="34"/>
    <w:qFormat/>
    <w:rsid w:val="009C0FCD"/>
    <w:rPr>
      <w:rFonts w:ascii="Times New Roman" w:eastAsia="宋体" w:hAnsi="Times New Roman"/>
      <w:kern w:val="2"/>
      <w:sz w:val="24"/>
      <w:szCs w:val="24"/>
    </w:rPr>
  </w:style>
  <w:style w:type="paragraph" w:customStyle="1" w:styleId="a03">
    <w:name w:val="a03"/>
    <w:basedOn w:val="affffb"/>
    <w:qFormat/>
    <w:rsid w:val="009C0FCD"/>
    <w:pPr>
      <w:widowControl/>
      <w:spacing w:before="100" w:beforeAutospacing="1" w:after="100" w:afterAutospacing="1"/>
      <w:jc w:val="left"/>
    </w:pPr>
    <w:rPr>
      <w:rFonts w:ascii="宋体" w:hAnsi="宋体" w:cs="宋体"/>
      <w:kern w:val="0"/>
      <w:sz w:val="18"/>
      <w:szCs w:val="18"/>
    </w:rPr>
  </w:style>
  <w:style w:type="paragraph" w:customStyle="1" w:styleId="-1110">
    <w:name w:val="彩色列表 - 强调文字颜色 111"/>
    <w:basedOn w:val="affffb"/>
    <w:uiPriority w:val="34"/>
    <w:qFormat/>
    <w:rsid w:val="009C0FCD"/>
    <w:pPr>
      <w:widowControl/>
      <w:spacing w:line="360" w:lineRule="auto"/>
      <w:ind w:firstLineChars="200" w:firstLine="420"/>
      <w:jc w:val="left"/>
    </w:pPr>
    <w:rPr>
      <w:szCs w:val="22"/>
    </w:rPr>
  </w:style>
  <w:style w:type="paragraph" w:customStyle="1" w:styleId="p10">
    <w:name w:val="p10"/>
    <w:basedOn w:val="affffb"/>
    <w:qFormat/>
    <w:rsid w:val="009C0FCD"/>
    <w:pPr>
      <w:widowControl/>
      <w:spacing w:line="360" w:lineRule="auto"/>
      <w:ind w:firstLineChars="200" w:firstLine="200"/>
      <w:jc w:val="left"/>
    </w:pPr>
    <w:rPr>
      <w:rFonts w:ascii="songti sc" w:eastAsia="songti sc" w:hAnsi="songti sc" w:hint="eastAsia"/>
      <w:kern w:val="0"/>
      <w:sz w:val="24"/>
      <w:szCs w:val="22"/>
    </w:rPr>
  </w:style>
  <w:style w:type="paragraph" w:customStyle="1" w:styleId="affffffffffffffffffffffffffffffffffffffffffffffffff1">
    <w:name w:val="正文（深信服）"/>
    <w:qFormat/>
    <w:rsid w:val="009C0FCD"/>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affffffffffffffffffffffffffffffffffffffffffffffffff2">
    <w:name w:val="表格(五号)"/>
    <w:basedOn w:val="affffb"/>
    <w:qFormat/>
    <w:rsid w:val="009C0FCD"/>
    <w:pPr>
      <w:widowControl/>
      <w:adjustRightInd w:val="0"/>
      <w:snapToGrid w:val="0"/>
      <w:spacing w:before="60" w:after="60" w:line="360" w:lineRule="auto"/>
      <w:ind w:left="11" w:firstLineChars="200" w:firstLine="200"/>
      <w:jc w:val="center"/>
    </w:pPr>
    <w:rPr>
      <w:kern w:val="0"/>
      <w:szCs w:val="20"/>
      <w:lang w:val="zh-CN"/>
    </w:rPr>
  </w:style>
  <w:style w:type="paragraph" w:customStyle="1" w:styleId="A1-">
    <w:name w:val="A1-正文"/>
    <w:basedOn w:val="affffb"/>
    <w:qFormat/>
    <w:rsid w:val="009C0FCD"/>
    <w:pPr>
      <w:widowControl/>
      <w:spacing w:beforeLines="50" w:before="50" w:line="360" w:lineRule="auto"/>
      <w:ind w:firstLineChars="200" w:firstLine="200"/>
      <w:jc w:val="left"/>
    </w:pPr>
    <w:rPr>
      <w:rFonts w:ascii="仿宋" w:eastAsia="仿宋" w:hAnsi="仿宋"/>
      <w:sz w:val="28"/>
      <w:szCs w:val="28"/>
    </w:rPr>
  </w:style>
  <w:style w:type="table" w:customStyle="1" w:styleId="21f7">
    <w:name w:val="无格式表格 21"/>
    <w:basedOn w:val="affffe"/>
    <w:uiPriority w:val="42"/>
    <w:qFormat/>
    <w:rsid w:val="009C0FCD"/>
    <w:rPr>
      <w:rFonts w:ascii="Times New Roman" w:eastAsia="宋体" w:hAnsi="Times New Roman" w:cs="Times New Roman"/>
      <w:kern w:val="0"/>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yle16">
    <w:name w:val="_Style 16"/>
    <w:basedOn w:val="affffb"/>
    <w:next w:val="afffff4"/>
    <w:uiPriority w:val="34"/>
    <w:qFormat/>
    <w:rsid w:val="009C0FCD"/>
    <w:pPr>
      <w:widowControl/>
      <w:adjustRightInd w:val="0"/>
      <w:snapToGrid w:val="0"/>
      <w:spacing w:before="160" w:after="160" w:line="240" w:lineRule="atLeast"/>
      <w:ind w:left="1701" w:firstLineChars="200" w:firstLine="200"/>
      <w:jc w:val="left"/>
    </w:pPr>
    <w:rPr>
      <w:rFonts w:ascii="Times New Roman" w:hAnsi="Times New Roman"/>
      <w:szCs w:val="22"/>
    </w:rPr>
  </w:style>
  <w:style w:type="paragraph" w:customStyle="1" w:styleId="45">
    <w:name w:val="标题4"/>
    <w:basedOn w:val="affffc"/>
    <w:qFormat/>
    <w:rsid w:val="009C0FCD"/>
    <w:pPr>
      <w:widowControl/>
      <w:numPr>
        <w:numId w:val="167"/>
      </w:numPr>
      <w:tabs>
        <w:tab w:val="left" w:pos="360"/>
      </w:tabs>
      <w:autoSpaceDE/>
      <w:autoSpaceDN/>
      <w:adjustRightInd/>
      <w:spacing w:before="100" w:beforeAutospacing="1" w:after="100" w:afterAutospacing="1" w:line="300" w:lineRule="auto"/>
      <w:ind w:firstLine="0"/>
    </w:pPr>
    <w:rPr>
      <w:rFonts w:hAnsi="宋体"/>
      <w:sz w:val="21"/>
    </w:rPr>
  </w:style>
  <w:style w:type="paragraph" w:customStyle="1" w:styleId="1031114">
    <w:name w:val="样式 10 磅31114"/>
    <w:basedOn w:val="affffb"/>
    <w:qFormat/>
    <w:rsid w:val="009C0FCD"/>
    <w:pPr>
      <w:spacing w:line="360" w:lineRule="auto"/>
      <w:ind w:firstLineChars="200" w:firstLine="200"/>
    </w:pPr>
    <w:rPr>
      <w:rFonts w:ascii="Times New Roman" w:hAnsi="Times New Roman"/>
    </w:rPr>
  </w:style>
  <w:style w:type="character" w:customStyle="1" w:styleId="4fff5">
    <w:name w:val="4 标题 字符"/>
    <w:basedOn w:val="affffd"/>
    <w:link w:val="4"/>
    <w:qFormat/>
    <w:rsid w:val="009C0FCD"/>
    <w:rPr>
      <w:rFonts w:ascii="宋体" w:hAnsi="Arial"/>
      <w:sz w:val="24"/>
      <w:szCs w:val="24"/>
    </w:rPr>
  </w:style>
  <w:style w:type="paragraph" w:customStyle="1" w:styleId="4">
    <w:name w:val="4 标题"/>
    <w:basedOn w:val="affffb"/>
    <w:link w:val="4fff5"/>
    <w:qFormat/>
    <w:rsid w:val="009C0FCD"/>
    <w:pPr>
      <w:numPr>
        <w:numId w:val="168"/>
      </w:numPr>
      <w:tabs>
        <w:tab w:val="left" w:pos="360"/>
      </w:tabs>
      <w:spacing w:beforeAutospacing="1" w:afterAutospacing="1" w:line="300" w:lineRule="auto"/>
      <w:ind w:left="425" w:firstLineChars="200" w:hanging="425"/>
    </w:pPr>
    <w:rPr>
      <w:rFonts w:ascii="宋体" w:eastAsiaTheme="minorEastAsia" w:hAnsi="Arial" w:cstheme="minorBidi"/>
      <w:sz w:val="24"/>
    </w:rPr>
  </w:style>
  <w:style w:type="paragraph" w:customStyle="1" w:styleId="3ffffff8">
    <w:name w:val="样式3"/>
    <w:basedOn w:val="52"/>
    <w:qFormat/>
    <w:rsid w:val="009C0FCD"/>
    <w:pPr>
      <w:widowControl/>
      <w:adjustRightInd/>
      <w:spacing w:line="240" w:lineRule="auto"/>
      <w:jc w:val="left"/>
      <w:textAlignment w:val="auto"/>
    </w:pPr>
    <w:rPr>
      <w:rFonts w:asciiTheme="minorEastAsia" w:hAnsiTheme="minorEastAsia" w:cs="宋体"/>
      <w:bCs/>
      <w:sz w:val="24"/>
      <w:szCs w:val="24"/>
    </w:rPr>
  </w:style>
  <w:style w:type="character" w:customStyle="1" w:styleId="6f4">
    <w:name w:val="未处理的提及6"/>
    <w:basedOn w:val="affffd"/>
    <w:uiPriority w:val="99"/>
    <w:semiHidden/>
    <w:unhideWhenUsed/>
    <w:qFormat/>
    <w:rsid w:val="009C0FCD"/>
    <w:rPr>
      <w:color w:val="605E5C"/>
      <w:shd w:val="clear" w:color="auto" w:fill="E1DFDD"/>
    </w:rPr>
  </w:style>
  <w:style w:type="paragraph" w:customStyle="1" w:styleId="1ffffffffffff0">
    <w:name w:val="正文_1"/>
    <w:basedOn w:val="affffb"/>
    <w:next w:val="affffb"/>
    <w:qFormat/>
    <w:rsid w:val="009C0FCD"/>
  </w:style>
  <w:style w:type="character" w:customStyle="1" w:styleId="7e">
    <w:name w:val="未处理的提及7"/>
    <w:basedOn w:val="affffd"/>
    <w:uiPriority w:val="99"/>
    <w:semiHidden/>
    <w:unhideWhenUsed/>
    <w:qFormat/>
    <w:rsid w:val="009C0FCD"/>
    <w:rPr>
      <w:color w:val="605E5C"/>
      <w:shd w:val="clear" w:color="auto" w:fill="E1DFDD"/>
    </w:rPr>
  </w:style>
  <w:style w:type="table" w:customStyle="1" w:styleId="6f5">
    <w:name w:val="网格型6"/>
    <w:basedOn w:val="affffe"/>
    <w:uiPriority w:val="39"/>
    <w:qFormat/>
    <w:rsid w:val="009C0FCD"/>
    <w:rPr>
      <w:rFonts w:ascii="等线" w:eastAsia="等线" w:hAnsi="等线"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ffffffff0">
    <w:name w:val="2级标题"/>
    <w:basedOn w:val="affffb"/>
    <w:qFormat/>
    <w:rsid w:val="009C0FCD"/>
    <w:pPr>
      <w:keepLines/>
      <w:spacing w:before="240" w:after="120" w:line="360" w:lineRule="auto"/>
      <w:contextualSpacing/>
      <w:jc w:val="left"/>
      <w:outlineLvl w:val="1"/>
    </w:pPr>
    <w:rPr>
      <w:rFonts w:ascii="黑体" w:hAnsi="黑体"/>
      <w:kern w:val="0"/>
      <w:sz w:val="28"/>
      <w:szCs w:val="28"/>
      <w:lang w:eastAsia="en-US" w:bidi="en-US"/>
    </w:rPr>
  </w:style>
  <w:style w:type="paragraph" w:customStyle="1" w:styleId="affffffffffffffffffffffffffffffffffffffffffffffffff3">
    <w:name w:val="中文正文、"/>
    <w:basedOn w:val="affffb"/>
    <w:link w:val="CharCharChard"/>
    <w:qFormat/>
    <w:rsid w:val="009C0FCD"/>
    <w:pPr>
      <w:spacing w:line="360" w:lineRule="auto"/>
      <w:ind w:firstLineChars="200" w:firstLine="420"/>
      <w:jc w:val="left"/>
    </w:pPr>
    <w:rPr>
      <w:kern w:val="0"/>
      <w:sz w:val="20"/>
      <w:szCs w:val="20"/>
    </w:rPr>
  </w:style>
  <w:style w:type="paragraph" w:customStyle="1" w:styleId="Style53">
    <w:name w:val="_Style 53"/>
    <w:basedOn w:val="affffb"/>
    <w:next w:val="afffff4"/>
    <w:uiPriority w:val="34"/>
    <w:qFormat/>
    <w:rsid w:val="009C0FCD"/>
    <w:pPr>
      <w:widowControl/>
      <w:adjustRightInd w:val="0"/>
      <w:snapToGrid w:val="0"/>
      <w:spacing w:before="160" w:after="160" w:line="240" w:lineRule="atLeast"/>
      <w:ind w:left="1701" w:firstLineChars="200" w:firstLine="200"/>
      <w:jc w:val="left"/>
    </w:pPr>
    <w:rPr>
      <w:rFonts w:ascii="Times New Roman" w:hAnsi="Times New Roman"/>
      <w:szCs w:val="22"/>
    </w:rPr>
  </w:style>
  <w:style w:type="character" w:customStyle="1" w:styleId="CharCharChard">
    <w:name w:val="中文正文、 Char Char Char"/>
    <w:link w:val="affffffffffffffffffffffffffffffffffffffffffffffffff3"/>
    <w:qFormat/>
    <w:locked/>
    <w:rsid w:val="009C0FCD"/>
    <w:rPr>
      <w:rFonts w:ascii="Calibri" w:eastAsia="宋体" w:hAnsi="Calibri" w:cs="Times New Roman"/>
      <w:kern w:val="0"/>
      <w:sz w:val="20"/>
      <w:szCs w:val="20"/>
    </w:rPr>
  </w:style>
  <w:style w:type="paragraph" w:customStyle="1" w:styleId="Style21">
    <w:name w:val="_Style 21"/>
    <w:basedOn w:val="affffb"/>
    <w:uiPriority w:val="34"/>
    <w:qFormat/>
    <w:rsid w:val="009C0FCD"/>
    <w:pPr>
      <w:autoSpaceDE w:val="0"/>
      <w:autoSpaceDN w:val="0"/>
      <w:adjustRightInd w:val="0"/>
      <w:spacing w:line="315" w:lineRule="atLeast"/>
      <w:ind w:firstLineChars="200" w:firstLine="420"/>
      <w:jc w:val="left"/>
    </w:pPr>
    <w:rPr>
      <w:rFonts w:ascii="宋体"/>
      <w:kern w:val="0"/>
      <w:szCs w:val="20"/>
    </w:rPr>
  </w:style>
  <w:style w:type="character" w:customStyle="1" w:styleId="CharChar0">
    <w:name w:val="文档正文 Char Char"/>
    <w:link w:val="afffffffff7"/>
    <w:qFormat/>
    <w:rsid w:val="009C0FCD"/>
    <w:rPr>
      <w:rFonts w:ascii="Arial" w:eastAsia="宋体" w:hAnsi="Arial" w:cs="Times New Roman"/>
      <w:szCs w:val="20"/>
    </w:rPr>
  </w:style>
  <w:style w:type="paragraph" w:customStyle="1" w:styleId="VerticalOutline2">
    <w:name w:val="Vertical Outline 2"/>
    <w:qFormat/>
    <w:rsid w:val="009C0FCD"/>
    <w:pPr>
      <w:tabs>
        <w:tab w:val="center" w:pos="4680"/>
        <w:tab w:val="right" w:pos="9360"/>
      </w:tabs>
    </w:pPr>
    <w:rPr>
      <w:rFonts w:ascii="等线" w:eastAsia="等线" w:hAnsi="等线" w:cs="Times New Roman"/>
      <w:kern w:val="0"/>
      <w:sz w:val="22"/>
    </w:rPr>
  </w:style>
  <w:style w:type="paragraph" w:customStyle="1" w:styleId="4fff6">
    <w:name w:val="修订4"/>
    <w:hidden/>
    <w:uiPriority w:val="99"/>
    <w:unhideWhenUsed/>
    <w:qFormat/>
    <w:rsid w:val="009C0FCD"/>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nzhen.org/keshi/List/List_135.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nzhen.org/keshi/List/List_134.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nzhen.org/keshi/List/List_133.html" TargetMode="External"/><Relationship Id="rId5" Type="http://schemas.openxmlformats.org/officeDocument/2006/relationships/webSettings" Target="webSettings.xml"/><Relationship Id="rId15" Type="http://schemas.openxmlformats.org/officeDocument/2006/relationships/hyperlink" Target="http://www.anzhen.org/keshi/List/List_143.html"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nzhen.org/keshi/List/List_136.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72</Pages>
  <Words>8411</Words>
  <Characters>47944</Characters>
  <Application>Microsoft Office Word</Application>
  <DocSecurity>0</DocSecurity>
  <Lines>399</Lines>
  <Paragraphs>112</Paragraphs>
  <ScaleCrop>false</ScaleCrop>
  <Company/>
  <LinksUpToDate>false</LinksUpToDate>
  <CharactersWithSpaces>56243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cp:lastModifiedBy>
  <cp:revision>3</cp:revision>
  <dcterms:created xsi:type="dcterms:W3CDTF">2024-03-26T09:00:00Z</dcterms:created>
  <dcterms:modified xsi:type="dcterms:W3CDTF">2024-03-26T09:03:00Z</dcterms:modified>
</cp:coreProperties>
</file>